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0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7D3EE" w14:textId="77777777" w:rsidR="00393F49" w:rsidRPr="00607F0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607F0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77777777" w:rsidR="00393F49" w:rsidRPr="00607F0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607F0C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</w:t>
      </w:r>
      <w:r w:rsidRPr="00607F0C">
        <w:rPr>
          <w:rFonts w:ascii="Angsana New" w:hAnsi="Angsana New" w:cs="Angsana New"/>
          <w:b/>
          <w:bCs/>
          <w:sz w:val="36"/>
          <w:szCs w:val="36"/>
          <w:cs/>
          <w:lang w:val="en-US"/>
        </w:rPr>
        <w:t>กิจการ</w:t>
      </w:r>
    </w:p>
    <w:p w14:paraId="677CD431" w14:textId="573EFC9C" w:rsidR="00393F49" w:rsidRPr="00607F0C" w:rsidRDefault="00393F49" w:rsidP="00393F49">
      <w:pPr>
        <w:spacing w:after="36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03578D" w:rsidRPr="0003578D">
        <w:rPr>
          <w:rFonts w:ascii="Angsana New" w:hAnsi="Angsana New" w:cs="Angsana New"/>
          <w:b/>
          <w:bCs/>
          <w:sz w:val="36"/>
          <w:szCs w:val="3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36"/>
          <w:szCs w:val="36"/>
          <w:lang w:val="en-US"/>
        </w:rPr>
        <w:t>2563</w:t>
      </w:r>
    </w:p>
    <w:p w14:paraId="3AE553FD" w14:textId="738EE4CD" w:rsidR="00393F49" w:rsidRPr="00607F0C" w:rsidRDefault="0003578D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77777777" w:rsidR="00393F49" w:rsidRPr="00607F0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607F0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393F49" w:rsidRPr="00607F0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607F0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607F0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393F49" w:rsidRPr="00607F0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607F0C" w:rsidRDefault="00393F49" w:rsidP="009B1FCA">
            <w:pPr>
              <w:snapToGrid w:val="0"/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607F0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607F0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084E682B" w:rsidR="00393F49" w:rsidRPr="00607F0C" w:rsidRDefault="0003578D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132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ซอยเจริญราษฎร์ </w:t>
            </w: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03578D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393F49" w:rsidRPr="00607F0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77777777" w:rsidR="00393F49" w:rsidRPr="00607F0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607F0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393F49" w:rsidRPr="00607F0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5AE36C21" w:rsidR="00393F49" w:rsidRPr="00607F0C" w:rsidRDefault="0003578D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173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03578D">
              <w:rPr>
                <w:rFonts w:ascii="Angsana New" w:hAnsi="Angsana New" w:cs="Angsana New"/>
                <w:lang w:val="en-US"/>
              </w:rPr>
              <w:t>8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>ตำบลบึง</w:t>
            </w:r>
          </w:p>
        </w:tc>
      </w:tr>
      <w:tr w:rsidR="00393F49" w:rsidRPr="00607F0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607F0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65E3F5F6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393F49" w:rsidRPr="00607F0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607F0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607F0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4F0A3681" w:rsidR="00393F49" w:rsidRPr="00607F0C" w:rsidRDefault="0003578D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121</w:t>
            </w:r>
            <w:r w:rsidR="00393F49" w:rsidRPr="00607F0C">
              <w:rPr>
                <w:rFonts w:ascii="Angsana New" w:hAnsi="Angsana New" w:cs="Angsana New"/>
                <w:lang w:val="en-US"/>
              </w:rPr>
              <w:t>,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121</w:t>
            </w:r>
            <w:r w:rsidR="00393F49" w:rsidRPr="00607F0C">
              <w:rPr>
                <w:rFonts w:ascii="Angsana New" w:hAnsi="Angsana New" w:cs="Angsana New"/>
                <w:cs/>
              </w:rPr>
              <w:t>/</w:t>
            </w: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393F49" w:rsidRPr="00607F0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607F0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21B6CE3C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393F49" w:rsidRPr="00607F0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607F0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607F0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607F0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2DBD4B10" w:rsidR="00393F49" w:rsidRPr="00607F0C" w:rsidRDefault="0003578D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99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, </w:t>
            </w:r>
            <w:r w:rsidRPr="0003578D">
              <w:rPr>
                <w:rFonts w:ascii="Angsana New" w:hAnsi="Angsana New" w:cs="Angsana New"/>
                <w:lang w:val="en-US"/>
              </w:rPr>
              <w:t>99</w:t>
            </w:r>
            <w:r w:rsidR="00393F49" w:rsidRPr="00607F0C">
              <w:rPr>
                <w:rFonts w:ascii="Angsana New" w:hAnsi="Angsana New" w:cs="Angsana New"/>
                <w:lang w:val="en-US"/>
              </w:rPr>
              <w:t>/</w:t>
            </w: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393F49" w:rsidRPr="00607F0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607F0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6D5CD5AE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393F49" w:rsidRPr="00607F0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393F49" w:rsidRPr="00607F0C" w:rsidRDefault="00393F49" w:rsidP="009B1FCA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393F49" w:rsidRPr="00607F0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0369DC1B" w:rsidR="00393F49" w:rsidRPr="00607F0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69BFB489" w:rsidR="00393F49" w:rsidRPr="00607F0C" w:rsidRDefault="0003578D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132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ซอยเจริญราษฎร์ </w:t>
            </w: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03578D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393F49" w:rsidRPr="00607F0C" w14:paraId="2A650563" w14:textId="77777777" w:rsidTr="009B1FCA">
        <w:tc>
          <w:tcPr>
            <w:tcW w:w="4095" w:type="dxa"/>
            <w:shd w:val="clear" w:color="auto" w:fill="auto"/>
          </w:tcPr>
          <w:p w14:paraId="3F68C136" w14:textId="77777777" w:rsidR="00393F49" w:rsidRPr="00607F0C" w:rsidRDefault="00393F49" w:rsidP="009B1FCA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บริษัทย่อยทางอ้อม</w:t>
            </w:r>
            <w:r w:rsidRPr="00607F0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14:paraId="30C9022B" w14:textId="77777777" w:rsidR="00393F49" w:rsidRPr="00607F0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ภัท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607F0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26F18AA2" w14:textId="14BB357C" w:rsidR="00393F49" w:rsidRPr="00607F0C" w:rsidRDefault="0003578D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123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, </w:t>
            </w:r>
            <w:r w:rsidRPr="0003578D">
              <w:rPr>
                <w:rFonts w:ascii="Angsana New" w:hAnsi="Angsana New" w:cs="Angsana New"/>
                <w:lang w:val="en-US"/>
              </w:rPr>
              <w:t>123</w:t>
            </w:r>
            <w:r w:rsidR="00393F49" w:rsidRPr="00607F0C">
              <w:rPr>
                <w:rFonts w:ascii="Angsana New" w:hAnsi="Angsana New" w:cs="Angsana New"/>
                <w:cs/>
              </w:rPr>
              <w:t>/</w:t>
            </w: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607F0C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393F49" w:rsidRPr="00607F0C" w14:paraId="66922EDE" w14:textId="77777777" w:rsidTr="009B1FCA">
        <w:tc>
          <w:tcPr>
            <w:tcW w:w="4095" w:type="dxa"/>
            <w:shd w:val="clear" w:color="auto" w:fill="auto"/>
          </w:tcPr>
          <w:p w14:paraId="551F722A" w14:textId="77777777" w:rsidR="00393F49" w:rsidRPr="00607F0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26BA47D" w14:textId="24DDEDBD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111CE43A" w14:textId="77777777" w:rsidR="00371778" w:rsidRPr="00607F0C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9A1ABD"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กิจการ</w:t>
      </w: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1C6C35ED" w14:textId="77777777" w:rsidR="00371778" w:rsidRPr="00607F0C" w:rsidRDefault="00371778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br w:type="page"/>
      </w:r>
    </w:p>
    <w:p w14:paraId="7E5D890E" w14:textId="4FCC9813" w:rsidR="00371778" w:rsidRPr="00607F0C" w:rsidRDefault="00371778" w:rsidP="00371778">
      <w:pPr>
        <w:tabs>
          <w:tab w:val="left" w:pos="1260"/>
        </w:tabs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03578D"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655FD49F" w14:textId="3BABB71A" w:rsidR="00371778" w:rsidRPr="00607F0C" w:rsidRDefault="00371778" w:rsidP="003F54B5">
      <w:pPr>
        <w:tabs>
          <w:tab w:val="left" w:pos="1260"/>
        </w:tabs>
        <w:spacing w:after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="0003578D" w:rsidRPr="0003578D">
        <w:rPr>
          <w:rFonts w:ascii="Angsana New" w:eastAsia="Cordia New" w:hAnsi="Angsana New" w:cs="Angsana New" w:hint="cs"/>
          <w:color w:val="000000"/>
          <w:spacing w:val="-6"/>
          <w:sz w:val="32"/>
          <w:szCs w:val="32"/>
          <w:lang w:val="en-US"/>
        </w:rPr>
        <w:t>2019</w:t>
      </w:r>
      <w:r w:rsidRPr="00607F0C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(“</w:t>
      </w:r>
      <w:r w:rsidRPr="00607F0C">
        <w:rPr>
          <w:rFonts w:ascii="Angsana New" w:eastAsia="Cordia New" w:hAnsi="Angsana New" w:cs="Cordia New"/>
          <w:color w:val="000000"/>
          <w:spacing w:val="-6"/>
          <w:sz w:val="32"/>
          <w:szCs w:val="32"/>
          <w:lang w:val="en-US"/>
        </w:rPr>
        <w:t>COVID-</w:t>
      </w:r>
      <w:r w:rsidR="0003578D" w:rsidRPr="0003578D">
        <w:rPr>
          <w:rFonts w:ascii="Angsana New" w:eastAsia="Cordia New" w:hAnsi="Angsana New" w:cs="Angsana New"/>
          <w:color w:val="000000"/>
          <w:spacing w:val="-6"/>
          <w:sz w:val="32"/>
          <w:szCs w:val="32"/>
          <w:lang w:val="en-US"/>
        </w:rPr>
        <w:t>19</w:t>
      </w:r>
      <w:r w:rsidRPr="00607F0C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/>
        </w:rPr>
        <w:t>”) ที่ปัจจุบันได้ขยายวงกว้าง</w:t>
      </w:r>
      <w:r w:rsidRPr="00607F0C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val="en-US"/>
        </w:rPr>
        <w:t>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607F0C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607F0C">
        <w:rPr>
          <w:rFonts w:ascii="Angsana New" w:eastAsia="Cordia New" w:hAnsi="Angsana New" w:cs="Angsana New" w:hint="cs"/>
          <w:color w:val="000000"/>
          <w:spacing w:val="-4"/>
          <w:sz w:val="32"/>
          <w:szCs w:val="32"/>
          <w:cs/>
          <w:lang w:val="en-US"/>
        </w:rPr>
        <w:t>ของ</w:t>
      </w:r>
      <w:r w:rsidR="00FA722D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 xml:space="preserve"> </w:t>
      </w:r>
      <w:r w:rsidR="00FA722D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>ได้มีมาตราการบางอย่างต่อผลกระทบจากสถานการณ์ดังกล่าวดังนี้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286CBF64" w14:textId="77777777" w:rsidR="00371778" w:rsidRPr="00607F0C" w:rsidRDefault="00371778" w:rsidP="003F54B5">
      <w:pPr>
        <w:tabs>
          <w:tab w:val="left" w:pos="1260"/>
        </w:tabs>
        <w:ind w:firstLine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หยุดประกอบกิจการเป็นการชั่วคราว</w:t>
      </w:r>
    </w:p>
    <w:p w14:paraId="6EF71AD2" w14:textId="5D6E57A8" w:rsidR="00371778" w:rsidRPr="00607F0C" w:rsidRDefault="00371778" w:rsidP="003F54B5">
      <w:pPr>
        <w:tabs>
          <w:tab w:val="left" w:pos="1260"/>
        </w:tabs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เมื่อวันที่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21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เมษายน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ผู้บริหารของบริษัทย่อย บริษัท วาโก้กบินทร์บุรี จำกัด บริษัท วาโก้ลำพูน จำกัด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และบริษัท ภัทยากบินทร์บุรี จำกัด ได้ประกาศหยุดประกอบกิจการเป็นการชั่วคราวตั้งแต่วันที่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พฤษภาคม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ถึงวันที่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29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เป็นระยะเวลา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90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วัน และบริษัท วาโก้ศรีราชา จำกัด ได้ประกาศหยุด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ประกอบกิจการเป็นการชั่วคราวตั้งแต่วันที่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พฤษภาคม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ถึงวันที่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พฤษภาคม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เป็นระยะเวลา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วัน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03578D" w:rsidRPr="0003578D">
        <w:rPr>
          <w:rFonts w:ascii="Angsana New" w:hAnsi="Angsana New" w:cs="Angsana New" w:hint="cs"/>
          <w:color w:val="000000"/>
          <w:sz w:val="32"/>
          <w:szCs w:val="32"/>
          <w:lang w:val="en-US"/>
        </w:rPr>
        <w:t>4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พฤษภาคม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ผู้บริหารของบริษัทย่อย บริษัท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โทรา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1010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ได้ประกาศ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หยุดประกอบกิจการเป็นการชั่วคราวตั้งแต่วันที่ 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03578D" w:rsidRPr="0003578D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พฤษภาคม 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ถึงวันที่ </w:t>
      </w:r>
      <w:r w:rsidR="0003578D" w:rsidRPr="0003578D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14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ม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ิถุนายน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เป็นระยะเวลา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วันตามพระราชบัญญัติคุ้มครองแรงงาน และกฎหมายประกันสังคม ภายใต้สถานการณ์การแพร่ระบาด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ของโรคติดเชื้อไวรัสโคโรนา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2019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พนักงานในฐานะลูกจ้างซึ่งเป็นผู้ประกันตนจะได้รับเงินชดเชยกรณีว่างงาน ในอัตราร้อยละ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ของค่าจ้างรายวัน ตลอดระยะเวลาการหยุดประกอบกิจการชั่วคราวดังกล่าว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แต่ไม่เกิน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90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วัน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การหยุดประกอบกิจการชั่วคราวของบริษัทย่อยดังกล่าว ไม่ส่งผลกระทบอย่างมีนัยสำคัญ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ต่อการดำเนินงานของบริษัทและบริษัทย่อย ทั้งนี้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บริษัทย่อยทั้งหมดได้เปิดดำเนินกิจการตามปกติแล้ว หลังสิ้นสุดวันที่ในประกาศหยุดประกอบกิจการเป็นการชั่วคราว</w:t>
      </w:r>
    </w:p>
    <w:p w14:paraId="18CCCCAC" w14:textId="77777777" w:rsidR="00371778" w:rsidRPr="00607F0C" w:rsidRDefault="00371778" w:rsidP="003F54B5">
      <w:pPr>
        <w:tabs>
          <w:tab w:val="left" w:pos="1260"/>
        </w:tabs>
        <w:ind w:firstLine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ปรับลดขนาดขององค์กร</w:t>
      </w:r>
    </w:p>
    <w:p w14:paraId="03D4A8FF" w14:textId="659BD79C" w:rsidR="00371778" w:rsidRPr="00607F0C" w:rsidRDefault="00371778" w:rsidP="003F54B5">
      <w:pPr>
        <w:tabs>
          <w:tab w:val="left" w:pos="1260"/>
        </w:tabs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สิงหาคม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ฝ่ายบริหารของบริษัทและบริษัทย่อย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ได้ตัดสินใจปรับลดขนาดขององค์กร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โดยประกาศให้มีโครงการสมัครใจเกษียณก่อนกำหนด เพื่อให้สอดคล้องกับปริมาณงานและคำสั่งซื้อ</w:t>
      </w:r>
      <w:r w:rsidR="003F54B5"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ที่ลดลง ทั้งนี้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ได้รับรู้ค่าใช้จ่าย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ผลประโยชน์พนักงาน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จากโครงการดังกล่าว </w:t>
      </w:r>
      <w:r w:rsidR="003F54B5" w:rsidRPr="00607F0C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ในงบการเงินรวมและงบการเงินเฉพาะกิจการสำหรับ</w:t>
      </w:r>
      <w:r w:rsidR="000747AE"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ปี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03578D" w:rsidRPr="0003578D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3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0747AE"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ธันวาคม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จำนวน 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334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7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ล้านบาท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170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 w:hint="cs"/>
          <w:color w:val="000000"/>
          <w:sz w:val="32"/>
          <w:szCs w:val="32"/>
          <w:lang w:val="en-US"/>
        </w:rPr>
        <w:t>27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ล้านบาท ตามลำดับ</w:t>
      </w:r>
      <w:r w:rsidR="00BE4597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E4597" w:rsidRPr="00607F0C">
        <w:rPr>
          <w:rFonts w:ascii="Angsana New" w:hAnsi="Angsana New" w:cs="Angsana New"/>
          <w:color w:val="000000"/>
          <w:sz w:val="32"/>
          <w:szCs w:val="32"/>
          <w:lang w:val="en-US"/>
        </w:rPr>
        <w:t>(</w:t>
      </w:r>
      <w:r w:rsidR="00BE4597"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ดูหมายเหตุข้อ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23</w:t>
      </w:r>
      <w:r w:rsidR="00BE4597" w:rsidRPr="00607F0C">
        <w:rPr>
          <w:rFonts w:ascii="Angsana New" w:hAnsi="Angsana New" w:cs="Angsana New"/>
          <w:color w:val="000000"/>
          <w:sz w:val="32"/>
          <w:szCs w:val="32"/>
          <w:lang w:val="en-US"/>
        </w:rPr>
        <w:t>)</w:t>
      </w:r>
    </w:p>
    <w:p w14:paraId="73F7EB7C" w14:textId="0911F06E" w:rsidR="003F54B5" w:rsidRPr="00607F0C" w:rsidRDefault="000158F0" w:rsidP="003F54B5">
      <w:pPr>
        <w:tabs>
          <w:tab w:val="left" w:pos="1260"/>
        </w:tabs>
        <w:spacing w:after="36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อย่างไรก็ตาม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371778"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ฝ่ายบริหารของบริษัทและบริษัทย่อย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="003F54B5"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14:paraId="65F5ECE8" w14:textId="3674AC80" w:rsidR="00393F49" w:rsidRPr="00607F0C" w:rsidRDefault="0003578D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0158F0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</w:p>
    <w:p w14:paraId="268E6643" w14:textId="7021E829" w:rsidR="00393F49" w:rsidRPr="00607F0C" w:rsidRDefault="0003578D" w:rsidP="004F6272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>บริษัทและบริษัทย่อย 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FF5D3FC" w14:textId="639AD7CF" w:rsidR="00393F49" w:rsidRPr="00607F0C" w:rsidRDefault="0003578D" w:rsidP="004F6272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 xml:space="preserve">งบการเงินของบริษัทและบริษัทย่อย ได้จัดทำขึ้นตามมาตรฐานการบัญชีฉบับที่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(ปรับปรุง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) 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</w:t>
      </w:r>
      <w:r w:rsidR="00393F49" w:rsidRPr="00607F0C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มกราคม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เป็นต้นไป และตามข้อบังคับของตลาดหลักทรัพย์</w:t>
      </w:r>
      <w:r w:rsidR="007B5340" w:rsidRPr="00607F0C">
        <w:rPr>
          <w:rFonts w:ascii="Angsana New" w:hAnsi="Angsana New" w:cs="Angsana New"/>
          <w:sz w:val="32"/>
          <w:szCs w:val="32"/>
          <w:lang w:val="en-US" w:eastAsia="en-US"/>
        </w:rPr>
        <w:t xml:space="preserve">     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แห่งประเทศไทย ลงวันที่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ตุลาคม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2560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2560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) พ.ศ.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”  ลงวันที่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26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B926DE" w:rsidRPr="00607F0C">
        <w:rPr>
          <w:rFonts w:ascii="Angsana New" w:hAnsi="Angsana New" w:cs="Angsana New" w:hint="cs"/>
          <w:sz w:val="32"/>
          <w:szCs w:val="32"/>
          <w:cs/>
          <w:lang w:val="en-US" w:eastAsia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2562</w:t>
      </w:r>
    </w:p>
    <w:p w14:paraId="54D23480" w14:textId="3861CF11" w:rsidR="00393F49" w:rsidRPr="00607F0C" w:rsidRDefault="0003578D" w:rsidP="004F6272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7B5340" w:rsidRPr="00607F0C">
        <w:rPr>
          <w:rFonts w:cstheme="minorBidi" w:hint="cs"/>
          <w:cs/>
        </w:rPr>
        <w:t xml:space="preserve">           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 ยกเว้นตามที่ได้เปิดเผยในนโยบายการบัญชีที่สำคัญ</w:t>
      </w:r>
    </w:p>
    <w:p w14:paraId="1F34F70E" w14:textId="72AF8CC1" w:rsidR="00393F49" w:rsidRPr="00607F0C" w:rsidRDefault="0003578D" w:rsidP="004F6272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 w:eastAsia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DF6A4C8" w14:textId="6CD332E1" w:rsidR="00B926DE" w:rsidRPr="00607F0C" w:rsidRDefault="00B926DE" w:rsidP="004F6272">
      <w:pPr>
        <w:suppressAutoHyphens w:val="0"/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GB" w:eastAsia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ในระหว่าง</w:t>
      </w:r>
      <w:r w:rsidR="00CF1320" w:rsidRPr="00607F0C">
        <w:rPr>
          <w:rFonts w:ascii="Angsana New" w:hAnsi="Angsana New" w:cs="Angsana New" w:hint="cs"/>
          <w:spacing w:val="-6"/>
          <w:sz w:val="32"/>
          <w:szCs w:val="32"/>
          <w:cs/>
          <w:lang w:val="en-GB" w:eastAsia="en-US"/>
        </w:rPr>
        <w:t>ปี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 xml:space="preserve"> บริษัท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GB" w:eastAsia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ได้นำมาตรฐานการรายงานทางการเงินฉบับปรับปรุงและ</w:t>
      </w:r>
      <w:r w:rsidRPr="00607F0C">
        <w:rPr>
          <w:rFonts w:ascii="Angsana New" w:hAnsi="Angsana New" w:cs="Angsana New"/>
          <w:spacing w:val="-6"/>
          <w:sz w:val="32"/>
          <w:szCs w:val="32"/>
          <w:lang w:val="en-GB" w:eastAsia="en-US"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ฉบับใหม่รวมถึงแนวปฏิบัติทางบัญชีที่ออกโดยสภาวิชาชีพบัญชี ซึ่งมีผลบังคับใช้สำหรับ</w:t>
      </w:r>
      <w:r w:rsidRPr="00607F0C">
        <w:rPr>
          <w:rFonts w:ascii="Angsana New" w:hAnsi="Angsana New" w:cs="Angsana New"/>
          <w:spacing w:val="-6"/>
          <w:sz w:val="32"/>
          <w:szCs w:val="32"/>
          <w:lang w:val="en-GB" w:eastAsia="en-US"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รอบระยะเวลาบัญชีที่เริ่มในหรือหลังวันที่</w:t>
      </w:r>
      <w:r w:rsidRPr="00607F0C">
        <w:rPr>
          <w:rFonts w:ascii="Angsana New" w:hAnsi="Angsana New" w:cs="Angsana New"/>
          <w:spacing w:val="-6"/>
          <w:sz w:val="32"/>
          <w:szCs w:val="32"/>
          <w:lang w:val="en-GB" w:eastAsia="en-US"/>
        </w:rPr>
        <w:t xml:space="preserve">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 xml:space="preserve"> มกราคม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 xml:space="preserve"> มาถือปฏิบัติ มาตรฐานการรายงาน</w:t>
      </w:r>
      <w:r w:rsidRPr="00607F0C">
        <w:rPr>
          <w:rFonts w:ascii="Angsana New" w:hAnsi="Angsana New" w:cs="Angsana New"/>
          <w:spacing w:val="-6"/>
          <w:sz w:val="32"/>
          <w:szCs w:val="32"/>
          <w:lang w:val="en-GB" w:eastAsia="en-US"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607F0C">
        <w:rPr>
          <w:rFonts w:ascii="Angsana New" w:hAnsi="Angsana New" w:cs="Angsana New"/>
          <w:spacing w:val="-6"/>
          <w:sz w:val="32"/>
          <w:szCs w:val="32"/>
          <w:lang w:val="en-GB" w:eastAsia="en-US"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การรายงานทางการเงินระหว่างประเทศ โดยส่วนใหญ่เป็นการปรับปรุงถ้อยคำและคำศัพท์</w:t>
      </w:r>
      <w:r w:rsidRPr="00607F0C">
        <w:rPr>
          <w:rFonts w:ascii="Angsana New" w:hAnsi="Angsana New" w:cs="Angsana New"/>
          <w:spacing w:val="-6"/>
          <w:sz w:val="32"/>
          <w:szCs w:val="32"/>
          <w:lang w:val="en-GB" w:eastAsia="en-US"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="00707B82" w:rsidRPr="00607F0C">
        <w:rPr>
          <w:rFonts w:ascii="Angsana New" w:hAnsi="Angsana New" w:cs="Angsana New"/>
          <w:spacing w:val="-6"/>
          <w:sz w:val="32"/>
          <w:szCs w:val="32"/>
          <w:lang w:val="en-GB" w:eastAsia="en-US"/>
        </w:rPr>
        <w:t xml:space="preserve">     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>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GB" w:eastAsia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GB" w:eastAsia="en-US"/>
        </w:rPr>
        <w:t xml:space="preserve"> ยกเว้นมาตรฐานการรายงานทางการเงินฉบับดังต่อไปนี้</w:t>
      </w:r>
    </w:p>
    <w:p w14:paraId="0A1C7E8D" w14:textId="594BED6B" w:rsidR="00B926DE" w:rsidRPr="00607F0C" w:rsidRDefault="00B926DE" w:rsidP="00B926DE">
      <w:pPr>
        <w:suppressAutoHyphens w:val="0"/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GB" w:eastAsia="en-US"/>
        </w:rPr>
      </w:pPr>
      <w:r w:rsidRPr="00607F0C">
        <w:rPr>
          <w:rFonts w:ascii="Angsana New" w:hAnsi="Angsana New" w:cs="Angsana New"/>
          <w:sz w:val="32"/>
          <w:szCs w:val="32"/>
          <w:u w:val="single"/>
          <w:cs/>
          <w:lang w:val="en-GB" w:eastAsia="en-US"/>
        </w:rPr>
        <w:t>มาตรฐานการรายงานทางการเงินกลุ่มเครื่องมือทางการเงิน</w:t>
      </w:r>
    </w:p>
    <w:tbl>
      <w:tblPr>
        <w:tblW w:w="7830" w:type="dxa"/>
        <w:tblInd w:w="1368" w:type="dxa"/>
        <w:tblLook w:val="04A0" w:firstRow="1" w:lastRow="0" w:firstColumn="1" w:lastColumn="0" w:noHBand="0" w:noVBand="1"/>
      </w:tblPr>
      <w:tblGrid>
        <w:gridCol w:w="2077"/>
        <w:gridCol w:w="5753"/>
      </w:tblGrid>
      <w:tr w:rsidR="00B926DE" w:rsidRPr="00607F0C" w14:paraId="4A2C052C" w14:textId="77777777" w:rsidTr="00C93634">
        <w:tc>
          <w:tcPr>
            <w:tcW w:w="2077" w:type="dxa"/>
            <w:hideMark/>
          </w:tcPr>
          <w:p w14:paraId="022F9E4D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 w:eastAsia="en-US"/>
              </w:rPr>
              <w:t>มาตรฐานการบัญชี</w:t>
            </w:r>
          </w:p>
        </w:tc>
        <w:tc>
          <w:tcPr>
            <w:tcW w:w="5753" w:type="dxa"/>
          </w:tcPr>
          <w:p w14:paraId="77D8907D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rtl/>
                <w:cs/>
                <w:lang w:val="en-GB" w:eastAsia="en-US"/>
              </w:rPr>
            </w:pPr>
          </w:p>
        </w:tc>
      </w:tr>
      <w:tr w:rsidR="00B926DE" w:rsidRPr="00607F0C" w14:paraId="435128AA" w14:textId="77777777" w:rsidTr="00C93634">
        <w:tc>
          <w:tcPr>
            <w:tcW w:w="2077" w:type="dxa"/>
            <w:hideMark/>
          </w:tcPr>
          <w:p w14:paraId="15CF39D6" w14:textId="3E6FF5D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  <w:lang w:val="en-GB" w:eastAsia="en-US"/>
              </w:rPr>
              <w:t xml:space="preserve">ฉบับที่ </w:t>
            </w:r>
            <w:r w:rsidR="0003578D" w:rsidRPr="0003578D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lang w:val="en-US" w:eastAsia="en-US"/>
              </w:rPr>
              <w:t>32</w:t>
            </w:r>
          </w:p>
        </w:tc>
        <w:tc>
          <w:tcPr>
            <w:tcW w:w="5753" w:type="dxa"/>
            <w:hideMark/>
          </w:tcPr>
          <w:p w14:paraId="49EA79D8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  <w:lang w:val="en-GB" w:eastAsia="en-US"/>
              </w:rPr>
              <w:t>การแสดงรายการสำหรับเครื่องมือทางการเงิน</w:t>
            </w:r>
          </w:p>
        </w:tc>
      </w:tr>
      <w:tr w:rsidR="00B926DE" w:rsidRPr="00607F0C" w14:paraId="51CA6992" w14:textId="77777777" w:rsidTr="00C93634">
        <w:tc>
          <w:tcPr>
            <w:tcW w:w="2077" w:type="dxa"/>
          </w:tcPr>
          <w:p w14:paraId="1B91C964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  <w:lang w:val="en-GB" w:eastAsia="en-US"/>
              </w:rPr>
            </w:pPr>
          </w:p>
        </w:tc>
        <w:tc>
          <w:tcPr>
            <w:tcW w:w="5753" w:type="dxa"/>
          </w:tcPr>
          <w:p w14:paraId="42E7CDAE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  <w:lang w:val="en-GB" w:eastAsia="en-US"/>
              </w:rPr>
            </w:pPr>
          </w:p>
        </w:tc>
      </w:tr>
      <w:tr w:rsidR="00B926DE" w:rsidRPr="00607F0C" w14:paraId="1EB6B6F2" w14:textId="77777777" w:rsidTr="00C93634">
        <w:tc>
          <w:tcPr>
            <w:tcW w:w="7830" w:type="dxa"/>
            <w:gridSpan w:val="2"/>
            <w:hideMark/>
          </w:tcPr>
          <w:p w14:paraId="5D40EC51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 w:eastAsia="en-US"/>
              </w:rPr>
              <w:t>มาตรฐานการรายงานทางการเงิน</w:t>
            </w:r>
          </w:p>
        </w:tc>
      </w:tr>
      <w:tr w:rsidR="00B926DE" w:rsidRPr="00607F0C" w14:paraId="2D4A43A5" w14:textId="77777777" w:rsidTr="00C93634">
        <w:tc>
          <w:tcPr>
            <w:tcW w:w="2077" w:type="dxa"/>
            <w:hideMark/>
          </w:tcPr>
          <w:p w14:paraId="62951B62" w14:textId="175544BF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 w:eastAsia="en-US"/>
              </w:rPr>
              <w:t xml:space="preserve">ฉบับที่ </w:t>
            </w:r>
            <w:r w:rsidR="0003578D" w:rsidRPr="0003578D">
              <w:rPr>
                <w:rFonts w:ascii="Angsana New" w:hAnsi="Angsana New" w:cs="Angsana New"/>
                <w:spacing w:val="-6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5753" w:type="dxa"/>
            <w:hideMark/>
          </w:tcPr>
          <w:p w14:paraId="0D4864A8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  <w:lang w:val="en-GB" w:eastAsia="en-US"/>
              </w:rPr>
              <w:t>การเปิดเผยข้อมูลสำหรับเครื่องมือทางการเงิน</w:t>
            </w:r>
          </w:p>
        </w:tc>
      </w:tr>
      <w:tr w:rsidR="00B926DE" w:rsidRPr="00607F0C" w14:paraId="2B031B1A" w14:textId="77777777" w:rsidTr="00C93634">
        <w:tc>
          <w:tcPr>
            <w:tcW w:w="2077" w:type="dxa"/>
            <w:hideMark/>
          </w:tcPr>
          <w:p w14:paraId="1511D6C7" w14:textId="5874D189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rtl/>
                <w:cs/>
                <w:lang w:val="en-GB" w:eastAsia="en-US"/>
              </w:rPr>
            </w:pPr>
            <w:r w:rsidRPr="00607F0C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 w:eastAsia="en-US"/>
              </w:rPr>
              <w:t xml:space="preserve">ฉบับที่ </w:t>
            </w:r>
            <w:r w:rsidR="0003578D" w:rsidRPr="0003578D">
              <w:rPr>
                <w:rFonts w:ascii="Angsana New" w:hAnsi="Angsana New" w:cs="Angsana New"/>
                <w:spacing w:val="-6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5753" w:type="dxa"/>
            <w:hideMark/>
          </w:tcPr>
          <w:p w14:paraId="68694EDB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spacing w:val="-10"/>
                <w:sz w:val="32"/>
                <w:szCs w:val="32"/>
                <w:cs/>
                <w:lang w:val="en-GB" w:eastAsia="en-US"/>
              </w:rPr>
              <w:t>เครื่องมือทางการเงิน</w:t>
            </w:r>
          </w:p>
        </w:tc>
      </w:tr>
      <w:tr w:rsidR="00B926DE" w:rsidRPr="00607F0C" w14:paraId="1CAAD476" w14:textId="77777777" w:rsidTr="00C93634">
        <w:tc>
          <w:tcPr>
            <w:tcW w:w="7830" w:type="dxa"/>
            <w:gridSpan w:val="2"/>
            <w:hideMark/>
          </w:tcPr>
          <w:p w14:paraId="31336B5E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rtl/>
                <w:cs/>
                <w:lang w:val="en-GB" w:eastAsia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 w:eastAsia="en-US"/>
              </w:rPr>
              <w:t>การตีความมาตรฐานการรายงานทางการเงิน</w:t>
            </w:r>
          </w:p>
        </w:tc>
      </w:tr>
      <w:tr w:rsidR="00B926DE" w:rsidRPr="00607F0C" w14:paraId="3E82CD58" w14:textId="77777777" w:rsidTr="00C93634">
        <w:tc>
          <w:tcPr>
            <w:tcW w:w="2077" w:type="dxa"/>
            <w:hideMark/>
          </w:tcPr>
          <w:p w14:paraId="60A56824" w14:textId="124CB78D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rtl/>
                <w:cs/>
                <w:lang w:val="en-GB" w:eastAsia="en-US"/>
              </w:rPr>
            </w:pPr>
            <w:r w:rsidRPr="00607F0C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 w:eastAsia="en-US"/>
              </w:rPr>
              <w:t xml:space="preserve">ฉบับที่ </w:t>
            </w:r>
            <w:r w:rsidR="0003578D" w:rsidRPr="0003578D">
              <w:rPr>
                <w:rFonts w:ascii="Angsana New" w:hAnsi="Angsana New" w:cs="Angsana New"/>
                <w:spacing w:val="-6"/>
                <w:sz w:val="32"/>
                <w:szCs w:val="32"/>
                <w:lang w:val="en-US" w:eastAsia="en-US"/>
              </w:rPr>
              <w:t>16</w:t>
            </w:r>
          </w:p>
        </w:tc>
        <w:tc>
          <w:tcPr>
            <w:tcW w:w="5753" w:type="dxa"/>
            <w:hideMark/>
          </w:tcPr>
          <w:p w14:paraId="44990C89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 w:eastAsia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926DE" w:rsidRPr="00607F0C" w14:paraId="7F0A9A39" w14:textId="77777777" w:rsidTr="00C93634">
        <w:tc>
          <w:tcPr>
            <w:tcW w:w="2077" w:type="dxa"/>
            <w:hideMark/>
          </w:tcPr>
          <w:p w14:paraId="3B0C8030" w14:textId="0CF7399B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 w:eastAsia="en-US"/>
              </w:rPr>
              <w:t xml:space="preserve">ฉบับที่ </w:t>
            </w:r>
            <w:r w:rsidR="0003578D" w:rsidRPr="0003578D">
              <w:rPr>
                <w:rFonts w:ascii="Angsana New" w:hAnsi="Angsana New" w:cs="Angsana New"/>
                <w:spacing w:val="-6"/>
                <w:sz w:val="32"/>
                <w:szCs w:val="32"/>
                <w:lang w:val="en-US" w:eastAsia="en-US"/>
              </w:rPr>
              <w:t>19</w:t>
            </w:r>
          </w:p>
        </w:tc>
        <w:tc>
          <w:tcPr>
            <w:tcW w:w="5753" w:type="dxa"/>
            <w:hideMark/>
          </w:tcPr>
          <w:p w14:paraId="699E7565" w14:textId="77777777" w:rsidR="00B926DE" w:rsidRPr="00607F0C" w:rsidRDefault="00B926DE" w:rsidP="00B926DE">
            <w:pPr>
              <w:tabs>
                <w:tab w:val="left" w:pos="1800"/>
              </w:tabs>
              <w:suppressAutoHyphens w:val="0"/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lang w:val="en-GB" w:eastAsia="en-US"/>
              </w:rPr>
            </w:pPr>
            <w:r w:rsidRPr="00607F0C">
              <w:rPr>
                <w:rFonts w:ascii="Angsana New" w:hAnsi="Angsana New" w:cs="Angsana New"/>
                <w:spacing w:val="-10"/>
                <w:sz w:val="32"/>
                <w:szCs w:val="32"/>
                <w:cs/>
                <w:lang w:val="en-GB" w:eastAsia="en-US"/>
              </w:rPr>
              <w:t>การชำระหนี้สินทางการเงินด้วยตราสารทุน</w:t>
            </w:r>
          </w:p>
        </w:tc>
      </w:tr>
    </w:tbl>
    <w:p w14:paraId="54CB8A8C" w14:textId="051B5BC4" w:rsidR="00B926DE" w:rsidRPr="00607F0C" w:rsidRDefault="00B926DE" w:rsidP="003F54B5">
      <w:pPr>
        <w:suppressAutoHyphens w:val="0"/>
        <w:spacing w:before="240" w:after="24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 w:eastAsia="en-US"/>
        </w:rPr>
        <w:t xml:space="preserve">ในปีปัจจุบัน บริษัทและบริษัทย่อยนำมาตรฐานการรายงานทางการเงินกลุ่มเครื่องมือทางการเงินมาถือปฏิบัติครั้งแรก โดยบริษัทและบริษัทย่อยเลือกที่จะรับรู้ผลกระทบสะสมจากการปรับใช้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GB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 w:eastAsia="en-US"/>
        </w:rPr>
        <w:t xml:space="preserve"> เป็นรายการปรับปรุงกำไรสะสมและองค์ประกอบอื่นของส่วนของผู้ถือหุ้นต้นงวดของรอบระยะเวลาที่รายงาน</w:t>
      </w:r>
    </w:p>
    <w:p w14:paraId="1F8EF0DB" w14:textId="52BC16C3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ข้อกำหนดใหม่ตาม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มีดังนี้</w:t>
      </w:r>
    </w:p>
    <w:p w14:paraId="49BACCC9" w14:textId="77777777" w:rsidR="00B926DE" w:rsidRPr="00607F0C" w:rsidRDefault="00B926DE" w:rsidP="005A3776">
      <w:pPr>
        <w:numPr>
          <w:ilvl w:val="0"/>
          <w:numId w:val="6"/>
        </w:numPr>
        <w:tabs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E4F22F3" w14:textId="77777777" w:rsidR="00B926DE" w:rsidRPr="00607F0C" w:rsidRDefault="00B926DE" w:rsidP="005A3776">
      <w:pPr>
        <w:numPr>
          <w:ilvl w:val="0"/>
          <w:numId w:val="6"/>
        </w:numPr>
        <w:tabs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การด้อยค่าของสินทรัพย์ทางการเงิน และ</w:t>
      </w:r>
    </w:p>
    <w:p w14:paraId="5CFC7547" w14:textId="77777777" w:rsidR="00B926DE" w:rsidRPr="00607F0C" w:rsidRDefault="00B926DE" w:rsidP="005A3776">
      <w:pPr>
        <w:numPr>
          <w:ilvl w:val="0"/>
          <w:numId w:val="6"/>
        </w:numPr>
        <w:tabs>
          <w:tab w:val="left" w:pos="1620"/>
        </w:tabs>
        <w:suppressAutoHyphens w:val="0"/>
        <w:spacing w:after="120"/>
        <w:ind w:left="162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การบัญชีป้องกันความเสี่ยง</w:t>
      </w:r>
    </w:p>
    <w:p w14:paraId="5C2C1D0D" w14:textId="1C41651F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บริษัทและบริษัทย่อยนำ 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มาปฏิบัติใช้ตามข้อกำหนดการปฏิบัติในช่วงเปลี่ยนแปลงใน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 ดังนี้</w:t>
      </w:r>
    </w:p>
    <w:p w14:paraId="23636A05" w14:textId="77777777" w:rsidR="00B926DE" w:rsidRPr="00607F0C" w:rsidRDefault="00B926DE" w:rsidP="005A3776">
      <w:pPr>
        <w:numPr>
          <w:ilvl w:val="0"/>
          <w:numId w:val="7"/>
        </w:numPr>
        <w:tabs>
          <w:tab w:val="left" w:pos="1710"/>
        </w:tabs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การจัดประเภทรายการและการวัดมูลค่าของสินทรัพย์ทางการเงิน</w:t>
      </w:r>
    </w:p>
    <w:p w14:paraId="37E703AE" w14:textId="58AE23F5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วันที่เริ่มต้นใช้มาตรฐานครั้งแรกคือวันที่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มกราคม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ดังนั้นบริษัทและบริษัทย่อยปฏิบัติตามข้อกำหนดของ 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 กับเครื่องมือทางการเงินที่ยังคงรับรู้ ณ 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มกราคม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และไม่นำข้อกำหนดมาปฏิบัติกับเครื่องมือทางการเงินที่ถูกตัดรายการ ณ 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มกราคม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ข้อมูลเปรียบเทียบที่เกี่ยวกับเครื่องมือทางการเงินยังคงรับรู้ ณ 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มกราคม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 ไม่ปรับย้อนหลัง</w:t>
      </w:r>
    </w:p>
    <w:p w14:paraId="3484F717" w14:textId="24CB9EE5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การรับรู้สินทรัพย์ทางการเงินที่อยู่ในขอบเขตของ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กำหนดให้วัดมูลค่าภายหลังด้วยราคาทุนตัดจำหน่าย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หรือ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โดยเฉพาะดังนี้</w:t>
      </w:r>
    </w:p>
    <w:p w14:paraId="6C07EEC4" w14:textId="77777777" w:rsidR="00B926DE" w:rsidRPr="00607F0C" w:rsidRDefault="00B926DE" w:rsidP="005A3776">
      <w:pPr>
        <w:numPr>
          <w:ilvl w:val="0"/>
          <w:numId w:val="5"/>
        </w:numPr>
        <w:tabs>
          <w:tab w:val="left" w:pos="1710"/>
        </w:tabs>
        <w:suppressAutoHyphens w:val="0"/>
        <w:spacing w:after="120"/>
        <w:ind w:left="1710" w:hanging="45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eastAsia="en-US"/>
        </w:rPr>
        <w:t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eastAsia="en-US"/>
        </w:rPr>
        <w:t>ของเงินต้นในวันที่กำหนดให้วัดมูลค่าภายหลังด้วยราคาทุนตัดจำหน่าย</w:t>
      </w:r>
    </w:p>
    <w:p w14:paraId="129035B8" w14:textId="33C196E3" w:rsidR="006667EE" w:rsidRPr="00607F0C" w:rsidRDefault="00B926DE" w:rsidP="006667EE">
      <w:pPr>
        <w:numPr>
          <w:ilvl w:val="0"/>
          <w:numId w:val="5"/>
        </w:numPr>
        <w:tabs>
          <w:tab w:val="left" w:pos="1710"/>
        </w:tabs>
        <w:suppressAutoHyphens w:val="0"/>
        <w:spacing w:after="120"/>
        <w:ind w:left="1710" w:hanging="45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eastAsia="en-US"/>
        </w:rPr>
        <w:t>ขาดทุน</w:t>
      </w:r>
      <w:r w:rsidR="006667EE"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br w:type="page"/>
      </w:r>
    </w:p>
    <w:p w14:paraId="001544C8" w14:textId="0A55A464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บริษัทและบริษัทย่อย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4AFC4D79" w14:textId="77777777" w:rsidR="00B926DE" w:rsidRPr="00607F0C" w:rsidRDefault="00B926DE" w:rsidP="005A3776">
      <w:pPr>
        <w:numPr>
          <w:ilvl w:val="0"/>
          <w:numId w:val="5"/>
        </w:numPr>
        <w:tabs>
          <w:tab w:val="left" w:pos="1710"/>
        </w:tabs>
        <w:suppressAutoHyphens w:val="0"/>
        <w:spacing w:after="120"/>
        <w:ind w:left="1710" w:hanging="450"/>
        <w:jc w:val="thaiDistribute"/>
        <w:rPr>
          <w:rFonts w:ascii="Angsana New" w:hAnsi="Angsana New" w:cs="Cordia New"/>
          <w:spacing w:val="-4"/>
          <w:sz w:val="30"/>
          <w:szCs w:val="38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eastAsia="en-US"/>
        </w:rPr>
        <w:t>บริษัทและบริษัทย่อยอาจเลือกให้แสดงการเปลี่ยนแปลงในมูลค่ายุติธรรมที่เกิดขึ้นภายหลังกับ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eastAsia="en-US"/>
        </w:rPr>
        <w:t>ตราสารทุนซึ่ง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ผ่านกำไรขาดทุนเบ็ดเสร็จอื่น โดยเมื่อเลือกแล้วไม่สามารถ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ยกเลิก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eastAsia="en-US"/>
        </w:rPr>
        <w:t>ได้</w:t>
      </w:r>
    </w:p>
    <w:p w14:paraId="4C350A3A" w14:textId="77777777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เมื่อเงินลงทุนในตราสารหนี้ที่วัดมูลค่าด้วยมูลค่ายุติธรรมผ่านกำไรขาดทุนเบ็ดเสร็จอื่น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ตัดรายการ ผลสะสมของผลกำไรหรือขาดทุนที่รับรู้ไว้ก่อนหน้าในกำไรขาดทุนเบ็ดเสร็จอื่น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จะถูกจัดประเภทรายการใหม่จากส่วนของเจ้าของไปกำไรหรือขาดทุนเป็นรายการปรับปรุง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การจัดประเภทรายการใหม่ เมื่อเงินลงทุนในตราสารทุนที่เลือกกำหนดการวัดมูลค่าด้วย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มูลค่ายุติธรรมผ่านกำไรขาดทุนเบ็ดเสร็จอื่นตัดรายการ ผลสะสมของผลกำไรหรือขาดทุน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ที่รับรู้ไว้ก่อนหน้าในกำไรขาดทุนเบ็ดเสร็จอื่นจะโอนไปกำไรสะสมในภายหลัง</w:t>
      </w:r>
    </w:p>
    <w:p w14:paraId="29D6306F" w14:textId="77777777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</w:t>
      </w:r>
      <w:r w:rsidR="00E44913"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ื่นอยู่ในขอบเขตเรื่องการด้อยค่า</w:t>
      </w:r>
    </w:p>
    <w:p w14:paraId="190CD23E" w14:textId="0FF04CF1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กรรมการของบริษัทสอบทานและประเมินสินทรัพย์ทางการเงินของบริษัทและบริษัทย่อยที่มีอยู่ ณ วันที่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มกราคม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ตามข้อเท็จจริงและสถานการณ์ที่มีอยู่ ณ วันนั้น และได้ข้อสรุปว่าการนำ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มาปฏิบัติใช้ครั้งแรกส่งผลกระทบดังนี้ต่อสินทรัพย์ทางการเงินของบริษัทและบริษัทย่อยที่เกี่ยวข้องการจัดประเภทรายการและการวัดมูลค่า</w:t>
      </w:r>
    </w:p>
    <w:p w14:paraId="1BEA45AE" w14:textId="2E619D1E" w:rsidR="00B926DE" w:rsidRPr="00607F0C" w:rsidRDefault="00B926DE" w:rsidP="005A3776">
      <w:pPr>
        <w:numPr>
          <w:ilvl w:val="0"/>
          <w:numId w:val="5"/>
        </w:numPr>
        <w:tabs>
          <w:tab w:val="left" w:pos="1710"/>
        </w:tabs>
        <w:suppressAutoHyphens w:val="0"/>
        <w:spacing w:after="120"/>
        <w:ind w:left="1710" w:hanging="45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เงินลงทุนในตราสารทุนของบริษัทและบริษัทย่อย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(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)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 ที่จัดประเภทไว้ก่อนหน้าเป็นเงิน</w:t>
      </w:r>
      <w:r w:rsidRPr="00607F0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eastAsia="en-US"/>
        </w:rPr>
        <w:t>ลงทุน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เผื่อขายและวัดมูลค่าด้วยมูลค่ายุติธรรม ณ แต่ละวันที่รายงานตามมาตรฐานการบัญชีฉบับที่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105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เรื่อง การบัญชีสำหรับเงินลงทุนในตราสารหนี้และตราสารทุน กำหนดให้</w:t>
      </w:r>
      <w:r w:rsidR="004F0CC2"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วัดมูลค่าด้วยมูลค่ายุติธรรมผ่านกำไรขาดทุนเบ็ดเสร็จอื่น การเปลี่ยนแปลงในมูลค่ายุติธรรมของตราสารทุนเหล่านี้ยังคงสะสมต่อเนื่องในสำรองการวัดมูลค่าเงินลงทุน</w:t>
      </w:r>
    </w:p>
    <w:p w14:paraId="057FDDAF" w14:textId="77777777" w:rsidR="00B926DE" w:rsidRPr="00607F0C" w:rsidRDefault="00B926DE" w:rsidP="005A3776">
      <w:pPr>
        <w:numPr>
          <w:ilvl w:val="0"/>
          <w:numId w:val="5"/>
        </w:numPr>
        <w:tabs>
          <w:tab w:val="left" w:pos="1710"/>
        </w:tabs>
        <w:suppressAutoHyphens w:val="0"/>
        <w:spacing w:after="120"/>
        <w:ind w:left="1710" w:hanging="450"/>
        <w:jc w:val="thaiDistribute"/>
        <w:rPr>
          <w:rFonts w:ascii="Angsana New" w:hAnsi="Angsana New" w:cs="Angsana New"/>
          <w:color w:val="000000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ไ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ม่มีการเปลี่ยนแปลงในการวัดมูลค่าของเงินลงทุนในตราสารทุนของบริษัทและบริษัทย่อย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ที่ถือไว้เพื่อค้า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ตรา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สารทุนเหล่านี้ยังคงวัดมูลค่าด้วยมูลค่ายุติธรรมผ่านกำไรหรือขาดทุน</w:t>
      </w:r>
    </w:p>
    <w:p w14:paraId="10EEFD3B" w14:textId="77777777" w:rsidR="004F6272" w:rsidRPr="00607F0C" w:rsidRDefault="004F6272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  <w:lang w:val="en-US" w:eastAsia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 w:eastAsia="en-US"/>
        </w:rPr>
        <w:br w:type="page"/>
      </w:r>
    </w:p>
    <w:p w14:paraId="15684244" w14:textId="1DCF127A" w:rsidR="00B926DE" w:rsidRPr="00607F0C" w:rsidRDefault="00B926DE" w:rsidP="005A3776">
      <w:pPr>
        <w:numPr>
          <w:ilvl w:val="0"/>
          <w:numId w:val="5"/>
        </w:numPr>
        <w:tabs>
          <w:tab w:val="left" w:pos="1710"/>
        </w:tabs>
        <w:suppressAutoHyphens w:val="0"/>
        <w:spacing w:after="120"/>
        <w:ind w:left="1710" w:hanging="450"/>
        <w:jc w:val="thaiDistribute"/>
        <w:rPr>
          <w:rFonts w:ascii="Angsana New" w:hAnsi="Angsana New" w:cs="Angsana New"/>
          <w:color w:val="000000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เงินลงทุนที่ถือไว้จนครบกำหนดตามมาตรฐานการบัญชีฉบับที่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105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เรื่อง การบัญชีสำหรับเงินลงทุนในตราสารหนี้และตราสารทุน และเงินให้กู้ยืมและลูกหนี้ที่มีการถือครองตามโมเดล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ธุรกิจ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ที่มีวัตถุประสงค์ทั้งเพื่อรับกระแสเงินสดตามสัญญาและเพื่อขายสินทรัพย์</w:t>
      </w:r>
      <w:r w:rsidR="004F0CC2"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ทางการเงิน และทำให้เกิดกระแสเงินสดซึ่งเป็นการจ่ายเพียงเงินต้นและดอกเบี้ยจาก</w:t>
      </w:r>
      <w:r w:rsidR="004F0CC2"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    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ยอดคงเหลือของเงินต้นในวันที่กำหนดให้</w:t>
      </w:r>
    </w:p>
    <w:p w14:paraId="5BC2ED50" w14:textId="77777777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ไม่มีการจัดประเภทรายการอื่นใดของสินทรัพย์ทางการเงินที่มีผลกระทบต่อฐานะการเงิน 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กำไรหรือขาดทุน กำไรขาดทุนเบ็ดเสร็จอื่น หรือกำไรขาดทุนเบ็ดเสร็จรวมของบริษัทและบริษัทย่อยในแต่ละปี</w:t>
      </w:r>
    </w:p>
    <w:p w14:paraId="60170242" w14:textId="77777777" w:rsidR="00B926DE" w:rsidRPr="00607F0C" w:rsidRDefault="00B926DE" w:rsidP="005A3776">
      <w:pPr>
        <w:numPr>
          <w:ilvl w:val="0"/>
          <w:numId w:val="7"/>
        </w:numPr>
        <w:tabs>
          <w:tab w:val="left" w:pos="1710"/>
        </w:tabs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การด้อยค่าของสินทรัพย์ทางการเงิน</w:t>
      </w:r>
    </w:p>
    <w:p w14:paraId="6DBE82E7" w14:textId="5C4983AF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กำหนดเกี่ยวกับการด้อยค่าของสินทรัพย์โดยใช้โมเดลผลขาดทุนด้านเครดิตที่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คาดว่าจะเกิดขึ้น โมเดลผลขาดทุนด้านเครดิตที่คาดว่าจะเกิดขึ้นกำหนดให้บริษัทและบริษัทย่อย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 w:eastAsia="en-US"/>
        </w:rPr>
        <w:t>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40B0CB75" w14:textId="41F9235B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GB" w:eastAsia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กำหนดให้บริษัทและบริษัทย่อยรับรู้ค่าเผื่อผลขาดทุนด้านเครดิตที่คาดว่าจะเกิดขึ้นกับ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 w:eastAsia="en-US"/>
        </w:rPr>
        <w:t>ลูกหนี้การค้า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GB" w:eastAsia="en-US"/>
        </w:rPr>
        <w:tab/>
      </w:r>
    </w:p>
    <w:p w14:paraId="597A24F0" w14:textId="45BB4F7C" w:rsidR="00B926DE" w:rsidRPr="00607F0C" w:rsidRDefault="00B926DE" w:rsidP="005A3776">
      <w:pPr>
        <w:numPr>
          <w:ilvl w:val="0"/>
          <w:numId w:val="7"/>
        </w:numPr>
        <w:tabs>
          <w:tab w:val="left" w:pos="1710"/>
        </w:tabs>
        <w:suppressAutoHyphens w:val="0"/>
        <w:spacing w:after="120"/>
        <w:ind w:left="1267"/>
        <w:jc w:val="thaiDistribute"/>
        <w:rPr>
          <w:rFonts w:ascii="Angsana New" w:eastAsia="MS Mincho" w:hAnsi="Angsana New" w:cs="Angsana New"/>
          <w:spacing w:val="-4"/>
          <w:sz w:val="32"/>
          <w:szCs w:val="32"/>
          <w:lang w:val="en-US" w:eastAsia="en-US"/>
        </w:rPr>
      </w:pP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>การบัญชีป้องกันความเสี่ยง</w:t>
      </w:r>
    </w:p>
    <w:p w14:paraId="3DE7F86F" w14:textId="77777777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eastAsia="MS Mincho" w:hAnsi="Angsana New"/>
          <w:spacing w:val="-4"/>
          <w:sz w:val="32"/>
          <w:szCs w:val="32"/>
          <w:lang w:val="en-US" w:eastAsia="en-US"/>
        </w:rPr>
      </w:pP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>เมื่อสัญญาฟอร์เวิร์ดใช้ในการป้องกันความเสี่ยงในกระแสเงินสดหรือความสัมพันธ์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lang w:val="en-US" w:eastAsia="en-US"/>
        </w:rPr>
        <w:br/>
      </w: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>ของการ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 w:eastAsia="en-US"/>
        </w:rPr>
        <w:t>ป้องกัน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>ความเสี่ยงในมูลค่ายุติธรรม บริษัทและบริษัทย่อยเลือกกำหนดการเปลี่ยนแปลงในมูลค่ายุติธรรมของสัญญาฟอร์เวิร์ดทุกประเภท รวมถึงองค์ประกอบราคาล่วงหน้า เป็นเครื่องมือที่ใช้ป้องกันความเสี่ยงตามแนวทางที่ใช้อยู่เดิม</w:t>
      </w:r>
    </w:p>
    <w:p w14:paraId="07328DB9" w14:textId="39597F5C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eastAsia="MS Mincho" w:hAnsi="Angsana New"/>
          <w:spacing w:val="-4"/>
          <w:sz w:val="32"/>
          <w:szCs w:val="32"/>
          <w:lang w:val="en-US" w:eastAsia="en-US"/>
        </w:rPr>
      </w:pPr>
      <w:r w:rsidRPr="00607F0C">
        <w:rPr>
          <w:rFonts w:ascii="Angsana New" w:eastAsia="MS Mincho" w:hAnsi="Angsana New" w:cs="Angsana New"/>
          <w:sz w:val="32"/>
          <w:szCs w:val="32"/>
          <w:cs/>
          <w:lang w:val="en-US" w:eastAsia="en-US"/>
        </w:rPr>
        <w:t xml:space="preserve">นอกจากนี้ การนำข้อกำหนด </w:t>
      </w:r>
      <w:r w:rsidRPr="00607F0C">
        <w:rPr>
          <w:rFonts w:ascii="Angsana New" w:eastAsia="MS Mincho" w:hAnsi="Angsana New" w:cs="Angsana New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eastAsia="MS Mincho" w:hAnsi="Angsana New" w:cs="Angsana New"/>
          <w:sz w:val="32"/>
          <w:szCs w:val="32"/>
          <w:lang w:val="en-US" w:eastAsia="en-US"/>
        </w:rPr>
        <w:t>9</w:t>
      </w:r>
      <w:r w:rsidRPr="00607F0C">
        <w:rPr>
          <w:rFonts w:ascii="Angsana New" w:eastAsia="MS Mincho" w:hAnsi="Angsana New" w:cs="Angsana New"/>
          <w:sz w:val="32"/>
          <w:szCs w:val="32"/>
          <w:cs/>
          <w:lang w:val="en-US" w:eastAsia="en-US"/>
        </w:rPr>
        <w:t xml:space="preserve"> เรื่อง การบัญชีป้องกันความเสี่ยง มาปฏิบัติใช้ไม่มีผลกระทบอื่น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>ต่อผลการดำเนินงานและฐานะการเงินของบริษัทและบริษัทย่อยสำหรับปีปัจจุบัน</w:t>
      </w:r>
    </w:p>
    <w:p w14:paraId="3973AC0D" w14:textId="4071475E" w:rsidR="00B926DE" w:rsidRPr="00607F0C" w:rsidRDefault="00B926DE" w:rsidP="005A3776">
      <w:pPr>
        <w:numPr>
          <w:ilvl w:val="0"/>
          <w:numId w:val="7"/>
        </w:numPr>
        <w:tabs>
          <w:tab w:val="left" w:pos="1710"/>
        </w:tabs>
        <w:suppressAutoHyphens w:val="0"/>
        <w:spacing w:after="120"/>
        <w:ind w:left="1267"/>
        <w:jc w:val="thaiDistribute"/>
        <w:rPr>
          <w:rFonts w:ascii="Angsana New" w:eastAsia="MS Mincho" w:hAnsi="Angsana New"/>
          <w:spacing w:val="-4"/>
          <w:sz w:val="32"/>
          <w:szCs w:val="32"/>
          <w:lang w:val="en-US" w:eastAsia="en-US"/>
        </w:rPr>
      </w:pP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 xml:space="preserve">การเปิดเผยข้อมูลที่เกี่ยวข้องกับการนำ 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eastAsia="MS Mincho" w:hAnsi="Angsana New" w:cs="Angsana New"/>
          <w:spacing w:val="-4"/>
          <w:sz w:val="32"/>
          <w:szCs w:val="32"/>
          <w:lang w:val="en-US" w:eastAsia="en-US"/>
        </w:rPr>
        <w:t>9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 xml:space="preserve"> มาปฏิบัติใช้ครั้งแรก</w:t>
      </w:r>
    </w:p>
    <w:p w14:paraId="259C5141" w14:textId="28F654E2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eastAsia="MS Mincho" w:hAnsi="Angsana New" w:cs="Angsana New"/>
          <w:sz w:val="32"/>
          <w:szCs w:val="32"/>
          <w:lang w:val="en-US" w:eastAsia="en-US"/>
        </w:rPr>
      </w:pP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>ตารางด้านล่างแสดงข้อมูลเกี่ยวข้องกับสินทรัพย์และหน</w:t>
      </w:r>
      <w:r w:rsidRPr="00607F0C">
        <w:rPr>
          <w:rFonts w:ascii="Angsana New" w:eastAsia="MS Mincho" w:hAnsi="Angsana New" w:cs="Angsana New" w:hint="cs"/>
          <w:spacing w:val="-4"/>
          <w:sz w:val="32"/>
          <w:szCs w:val="32"/>
          <w:cs/>
          <w:lang w:val="en-US" w:eastAsia="en-US"/>
        </w:rPr>
        <w:t>ี้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>สินทางการเงินที่ถูกจัดประเภทใหม่ตามการปฏิบัติ</w:t>
      </w:r>
      <w:r w:rsidRPr="00607F0C">
        <w:rPr>
          <w:rFonts w:ascii="Angsana New" w:eastAsia="MS Mincho" w:hAnsi="Angsana New" w:cs="Angsana New"/>
          <w:sz w:val="32"/>
          <w:szCs w:val="32"/>
          <w:cs/>
          <w:lang w:val="en-US" w:eastAsia="en-US"/>
        </w:rPr>
        <w:t>ในช่วงเปลี่ยน</w:t>
      </w:r>
      <w:r w:rsidRPr="00607F0C">
        <w:rPr>
          <w:rFonts w:ascii="Angsana New" w:eastAsia="MS Mincho" w:hAnsi="Angsana New" w:cs="Angsana New" w:hint="cs"/>
          <w:sz w:val="32"/>
          <w:szCs w:val="32"/>
          <w:cs/>
          <w:lang w:val="en-US" w:eastAsia="en-US"/>
        </w:rPr>
        <w:t>แปลงของ</w:t>
      </w:r>
      <w:r w:rsidRPr="00607F0C">
        <w:rPr>
          <w:rFonts w:ascii="Angsana New" w:eastAsia="MS Mincho" w:hAnsi="Angsana New" w:cs="Angsana New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eastAsia="MS Mincho" w:hAnsi="Angsana New" w:cs="Angsana New"/>
          <w:sz w:val="32"/>
          <w:szCs w:val="32"/>
          <w:lang w:val="en-US" w:eastAsia="en-US"/>
        </w:rPr>
        <w:t>9</w:t>
      </w:r>
      <w:r w:rsidRPr="00607F0C">
        <w:rPr>
          <w:rFonts w:ascii="Angsana New" w:eastAsia="MS Mincho" w:hAnsi="Angsana New" w:cs="Angsana New"/>
          <w:sz w:val="32"/>
          <w:szCs w:val="32"/>
          <w:cs/>
          <w:lang w:val="en-US" w:eastAsia="en-US"/>
        </w:rPr>
        <w:t xml:space="preserve"> </w:t>
      </w:r>
    </w:p>
    <w:p w14:paraId="4EBF1717" w14:textId="77777777" w:rsidR="004F6272" w:rsidRPr="00607F0C" w:rsidRDefault="004F6272">
      <w:pPr>
        <w:suppressAutoHyphens w:val="0"/>
        <w:rPr>
          <w:rFonts w:ascii="Angsana New" w:eastAsia="MS Mincho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</w:rPr>
        <w:br w:type="page"/>
      </w:r>
    </w:p>
    <w:p w14:paraId="78E5FEFB" w14:textId="63ABBEAE" w:rsidR="00D228CE" w:rsidRPr="00607F0C" w:rsidRDefault="00D228CE" w:rsidP="004F6272">
      <w:pPr>
        <w:ind w:left="360" w:right="-202" w:hanging="360"/>
        <w:jc w:val="right"/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</w:pP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lang w:val="en-US"/>
        </w:rPr>
        <w:t xml:space="preserve">: </w:t>
      </w:r>
      <w:r w:rsidRPr="00607F0C">
        <w:rPr>
          <w:rFonts w:ascii="Angsana New" w:eastAsia="MS Mincho" w:hAnsi="Angsana New" w:cs="Angsana New" w:hint="cs"/>
          <w:b/>
          <w:bCs/>
          <w:sz w:val="20"/>
          <w:szCs w:val="20"/>
          <w:cs/>
          <w:lang w:val="en-US"/>
        </w:rPr>
        <w:t>พัน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4614" w:type="pct"/>
        <w:tblInd w:w="100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1"/>
        <w:gridCol w:w="954"/>
        <w:gridCol w:w="145"/>
        <w:gridCol w:w="965"/>
        <w:gridCol w:w="114"/>
        <w:gridCol w:w="863"/>
        <w:gridCol w:w="128"/>
        <w:gridCol w:w="943"/>
        <w:gridCol w:w="138"/>
        <w:gridCol w:w="1788"/>
      </w:tblGrid>
      <w:tr w:rsidR="00D228CE" w:rsidRPr="00607F0C" w14:paraId="1101F2F0" w14:textId="77777777" w:rsidTr="00D228CE">
        <w:trPr>
          <w:trHeight w:val="64"/>
          <w:tblHeader/>
        </w:trPr>
        <w:tc>
          <w:tcPr>
            <w:tcW w:w="1460" w:type="pct"/>
            <w:shd w:val="clear" w:color="auto" w:fill="auto"/>
            <w:vAlign w:val="center"/>
          </w:tcPr>
          <w:p w14:paraId="2A73D141" w14:textId="77777777" w:rsidR="00D228CE" w:rsidRPr="00607F0C" w:rsidRDefault="00D228CE" w:rsidP="00D22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40" w:type="pct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382F7E02" w14:textId="77777777" w:rsidR="00D228CE" w:rsidRPr="00607F0C" w:rsidRDefault="00D228CE" w:rsidP="00D22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228CE" w:rsidRPr="00607F0C" w14:paraId="5B513A41" w14:textId="77777777" w:rsidTr="004F6272">
        <w:trPr>
          <w:trHeight w:val="187"/>
          <w:tblHeader/>
        </w:trPr>
        <w:tc>
          <w:tcPr>
            <w:tcW w:w="1460" w:type="pct"/>
            <w:shd w:val="clear" w:color="auto" w:fill="auto"/>
          </w:tcPr>
          <w:p w14:paraId="12D19D5C" w14:textId="77777777" w:rsidR="00D228CE" w:rsidRPr="00607F0C" w:rsidRDefault="00D228CE" w:rsidP="00D22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0E8E806E" w14:textId="735CBC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0BE1C3AC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6F1C4A70" w14:textId="48D67054" w:rsidR="00D228CE" w:rsidRPr="00607F0C" w:rsidRDefault="00D228CE" w:rsidP="00D228CE">
            <w:pPr>
              <w:ind w:left="-20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2B60AA4B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3671BF9C" w14:textId="10938F01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44D09EA3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29A53" w14:textId="4AFD0F13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 =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BC72416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</w:tcPr>
          <w:p w14:paraId="51C05A33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D228CE" w:rsidRPr="00607F0C" w14:paraId="7424A02B" w14:textId="77777777" w:rsidTr="004F6272">
        <w:trPr>
          <w:trHeight w:val="599"/>
          <w:tblHeader/>
        </w:trPr>
        <w:tc>
          <w:tcPr>
            <w:tcW w:w="1460" w:type="pct"/>
            <w:shd w:val="clear" w:color="auto" w:fill="auto"/>
            <w:vAlign w:val="bottom"/>
          </w:tcPr>
          <w:p w14:paraId="5634C6C0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9863F" w14:textId="2B67273B" w:rsidR="00D228CE" w:rsidRPr="00607F0C" w:rsidRDefault="00D228CE" w:rsidP="00D228CE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055FF835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1AA26" w14:textId="77777777" w:rsidR="00D228CE" w:rsidRPr="00607F0C" w:rsidRDefault="00D228CE" w:rsidP="00D228CE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จัดประเภทใหม่</w:t>
            </w: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19A943AE" w14:textId="77777777" w:rsidR="00D228CE" w:rsidRPr="00607F0C" w:rsidRDefault="00D228CE" w:rsidP="00D228CE">
            <w:pPr>
              <w:ind w:left="-144" w:right="-144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635D1" w14:textId="77777777" w:rsidR="00D228CE" w:rsidRPr="00607F0C" w:rsidRDefault="00D228CE" w:rsidP="00D228CE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วัดมูลค่าใหม่</w:t>
            </w: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569B50F7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DFCDB" w14:textId="18B46146" w:rsidR="00D228CE" w:rsidRPr="00607F0C" w:rsidRDefault="00D228CE" w:rsidP="00D228CE">
            <w:pPr>
              <w:ind w:left="-110" w:firstLine="2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TFRS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9</w:t>
            </w:r>
          </w:p>
          <w:p w14:paraId="3F5A3154" w14:textId="7A8F2E92" w:rsidR="00D228CE" w:rsidRPr="00607F0C" w:rsidRDefault="00D228CE" w:rsidP="00D228CE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มกราคม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234035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2D8D2" w14:textId="77777777" w:rsidR="00D228CE" w:rsidRPr="00607F0C" w:rsidRDefault="00D228CE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ประเภท</w:t>
            </w:r>
          </w:p>
        </w:tc>
      </w:tr>
      <w:tr w:rsidR="00D228CE" w:rsidRPr="00607F0C" w14:paraId="69E3D4A0" w14:textId="77777777" w:rsidTr="004F6272">
        <w:trPr>
          <w:trHeight w:val="48"/>
        </w:trPr>
        <w:tc>
          <w:tcPr>
            <w:tcW w:w="1460" w:type="pct"/>
            <w:shd w:val="clear" w:color="auto" w:fill="auto"/>
            <w:vAlign w:val="center"/>
          </w:tcPr>
          <w:p w14:paraId="3C218516" w14:textId="77777777" w:rsidR="00D228CE" w:rsidRPr="00607F0C" w:rsidRDefault="00D228CE" w:rsidP="00D228CE">
            <w:pPr>
              <w:ind w:left="250" w:hanging="90"/>
              <w:rPr>
                <w:rFonts w:ascii="Angsana New" w:eastAsia="MS Mincho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bottom"/>
          </w:tcPr>
          <w:p w14:paraId="6CFB7362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05866101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0F441425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41C58C6F" w14:textId="77777777" w:rsidR="00D228CE" w:rsidRPr="00607F0C" w:rsidRDefault="00D228CE" w:rsidP="00D228CE">
            <w:pPr>
              <w:ind w:left="-19" w:right="-144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  <w:vAlign w:val="bottom"/>
          </w:tcPr>
          <w:p w14:paraId="52A9529E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4D35E80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7BDD2BF0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6EEB956A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shd w:val="clear" w:color="auto" w:fill="auto"/>
            <w:vAlign w:val="bottom"/>
          </w:tcPr>
          <w:p w14:paraId="5ECFEDD4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D228CE" w:rsidRPr="00607F0C" w14:paraId="4188E39B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6460EC91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 xml:space="preserve">ลูกหนี้อื่น </w:t>
            </w:r>
            <w:r w:rsidRPr="00607F0C"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 xml:space="preserve"> บริษัทอื่น</w:t>
            </w: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75606CD6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F3C38BE" w14:textId="1D12D77E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427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14599330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4B705AD3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305927F2" w14:textId="4EBFB00E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117</w:t>
            </w: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675E39D7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shd w:val="clear" w:color="auto" w:fill="auto"/>
          </w:tcPr>
          <w:p w14:paraId="24DDDF86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ED4D92A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769C1704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auto"/>
          </w:tcPr>
          <w:p w14:paraId="5D2BF0E8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9C5E93E" w14:textId="34997193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310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3891DE1E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center"/>
          </w:tcPr>
          <w:p w14:paraId="4F0302A2" w14:textId="77777777" w:rsidR="00D228CE" w:rsidRPr="00607F0C" w:rsidRDefault="00D228CE" w:rsidP="00D228CE">
            <w:pPr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ลูกหนี้สัญญาซื้อขายเงินตราต่างประเทศ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  <w:tr w:rsidR="00D228CE" w:rsidRPr="00607F0C" w14:paraId="52E30EB0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3B909A95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8727D6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1D101130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702D1E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467F80BC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7A85EA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0B701EC7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5977AE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E5141AC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center"/>
          </w:tcPr>
          <w:p w14:paraId="3E51602A" w14:textId="77777777" w:rsidR="00D228CE" w:rsidRPr="00607F0C" w:rsidRDefault="00D228CE" w:rsidP="00D228CE">
            <w:pPr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D228CE" w:rsidRPr="00607F0C" w14:paraId="76F1164B" w14:textId="77777777" w:rsidTr="004F6272">
        <w:trPr>
          <w:trHeight w:val="48"/>
        </w:trPr>
        <w:tc>
          <w:tcPr>
            <w:tcW w:w="1460" w:type="pct"/>
            <w:shd w:val="clear" w:color="auto" w:fill="auto"/>
            <w:vAlign w:val="center"/>
          </w:tcPr>
          <w:p w14:paraId="6BB75133" w14:textId="77777777" w:rsidR="00D228CE" w:rsidRPr="00607F0C" w:rsidRDefault="00D228CE" w:rsidP="00D228CE">
            <w:pPr>
              <w:ind w:left="250" w:hanging="90"/>
              <w:rPr>
                <w:rFonts w:ascii="Angsana New" w:eastAsia="MS Mincho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เงินลงทุนชั่วคราว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2B2F481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565AF71E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AC71648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42AEC6EF" w14:textId="77777777" w:rsidR="00D228CE" w:rsidRPr="00607F0C" w:rsidRDefault="00D228CE" w:rsidP="00D228CE">
            <w:pPr>
              <w:ind w:left="-19" w:right="-144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612A58D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465ED2F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549118B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3F32E9CC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shd w:val="clear" w:color="auto" w:fill="auto"/>
            <w:vAlign w:val="bottom"/>
          </w:tcPr>
          <w:p w14:paraId="1F400AF5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D228CE" w:rsidRPr="00607F0C" w14:paraId="5C3A3B2A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  <w:vAlign w:val="center"/>
          </w:tcPr>
          <w:p w14:paraId="19F12B6B" w14:textId="77777777" w:rsidR="00D228CE" w:rsidRPr="00607F0C" w:rsidRDefault="00D228CE" w:rsidP="00D228CE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bottom"/>
          </w:tcPr>
          <w:p w14:paraId="541B5833" w14:textId="6CFFB6F3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78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8137C70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5E999B58" w14:textId="7A5D0391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78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45E963D2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25A75BDD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207BE855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4C8CBD73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4E4CC3F0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center"/>
          </w:tcPr>
          <w:p w14:paraId="72059BE3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</w:tr>
      <w:tr w:rsidR="00D228CE" w:rsidRPr="00607F0C" w14:paraId="5000A853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40FCA315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พื่อค้า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37093AE4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82503A2" w14:textId="57FD5C2B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F0950A4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636787E8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5D5B171" w14:textId="17272401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4204ED94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521B2314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61D87B6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65EC3BF7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32C54D78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639CD28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02806C33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13C38CE3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</w:t>
            </w:r>
          </w:p>
        </w:tc>
      </w:tr>
      <w:tr w:rsidR="00D228CE" w:rsidRPr="00607F0C" w14:paraId="6C0C5648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44464A0D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พื่อค้า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57939CA7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4ED9AE4" w14:textId="548BC85B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A5C1012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78E143F3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4F8B111" w14:textId="318C9B79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03ADD9AF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3F84AF78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04C5E77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6CD0ED32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26287B92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A1952CC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388A563E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2E1B655C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D228CE" w:rsidRPr="00607F0C" w14:paraId="7AEACAC5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3056FC85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ผื่อขาย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1422579B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4878E42" w14:textId="48E105CF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410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5F692F40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614689B5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A1DCE53" w14:textId="11090639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410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713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148143BC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3E104742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18A7F27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093CBC49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7A0FEA13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F93C586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730D91CC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6A9F436E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D228CE" w:rsidRPr="00607F0C" w14:paraId="282745BB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1C71D26B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2073F" w14:textId="1CEA9418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504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743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3FCD474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F3471" w14:textId="2B6C57D2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743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263BA5C6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364C9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6F4E5446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3F8CB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526C44DC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1E9A7FD8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D228CE" w:rsidRPr="00607F0C" w14:paraId="40E77765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05AADC9F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DE7065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1E8A81C0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A058EC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1C803C17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E8DF679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27358209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CA5355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4EEBC955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46979978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D228CE" w:rsidRPr="00607F0C" w14:paraId="1762067D" w14:textId="77777777" w:rsidTr="004F6272">
        <w:trPr>
          <w:trHeight w:val="48"/>
        </w:trPr>
        <w:tc>
          <w:tcPr>
            <w:tcW w:w="1460" w:type="pct"/>
            <w:shd w:val="clear" w:color="auto" w:fill="auto"/>
            <w:vAlign w:val="center"/>
          </w:tcPr>
          <w:p w14:paraId="0ADC3FA0" w14:textId="77777777" w:rsidR="00D228CE" w:rsidRPr="00607F0C" w:rsidRDefault="00D228CE" w:rsidP="00D228CE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หมุนเวียนอื่น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E81A01C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0DE83ADA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1266728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59503894" w14:textId="77777777" w:rsidR="00D228CE" w:rsidRPr="00607F0C" w:rsidRDefault="00D228CE" w:rsidP="00D228CE">
            <w:pPr>
              <w:ind w:left="-19" w:right="-144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59777CE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EDC0535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9C0A754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1EE042FE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shd w:val="clear" w:color="auto" w:fill="auto"/>
            <w:vAlign w:val="bottom"/>
          </w:tcPr>
          <w:p w14:paraId="1C76DF52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D228CE" w:rsidRPr="00607F0C" w14:paraId="69C3C683" w14:textId="77777777" w:rsidTr="004F6272">
        <w:trPr>
          <w:trHeight w:val="48"/>
        </w:trPr>
        <w:tc>
          <w:tcPr>
            <w:tcW w:w="1460" w:type="pct"/>
            <w:shd w:val="clear" w:color="auto" w:fill="auto"/>
            <w:vAlign w:val="center"/>
          </w:tcPr>
          <w:p w14:paraId="269F97A5" w14:textId="77777777" w:rsidR="00D228CE" w:rsidRPr="00607F0C" w:rsidRDefault="00D228CE" w:rsidP="00D228CE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  <w:tc>
          <w:tcPr>
            <w:tcW w:w="559" w:type="pct"/>
            <w:shd w:val="clear" w:color="auto" w:fill="auto"/>
          </w:tcPr>
          <w:p w14:paraId="53894B30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5165DC2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617B5D7" w14:textId="19BA95A8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78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67" w:type="pct"/>
            <w:shd w:val="clear" w:color="auto" w:fill="auto"/>
          </w:tcPr>
          <w:p w14:paraId="66A7D531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4FAA9BB5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243F9A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CA8D06A" w14:textId="39152232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78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81" w:type="pct"/>
            <w:shd w:val="clear" w:color="auto" w:fill="auto"/>
          </w:tcPr>
          <w:p w14:paraId="43502157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741BCE3C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</w:tr>
      <w:tr w:rsidR="00D228CE" w:rsidRPr="00607F0C" w14:paraId="07A30DDF" w14:textId="77777777" w:rsidTr="004F6272">
        <w:trPr>
          <w:trHeight w:val="48"/>
        </w:trPr>
        <w:tc>
          <w:tcPr>
            <w:tcW w:w="1460" w:type="pct"/>
            <w:shd w:val="clear" w:color="auto" w:fill="auto"/>
          </w:tcPr>
          <w:p w14:paraId="16A36D07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559" w:type="pct"/>
            <w:shd w:val="clear" w:color="auto" w:fill="auto"/>
          </w:tcPr>
          <w:p w14:paraId="169A6C6E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3D3E64FE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DB5447C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4E110537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E01E359" w14:textId="79957124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67" w:type="pct"/>
            <w:shd w:val="clear" w:color="auto" w:fill="auto"/>
          </w:tcPr>
          <w:p w14:paraId="297BBB67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0AD131D1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670D8C6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38E01A" w14:textId="77777777" w:rsidR="00D228CE" w:rsidRPr="00607F0C" w:rsidRDefault="00D228CE" w:rsidP="00D228CE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5AF9F373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1FD70D9" w14:textId="46B1F874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81" w:type="pct"/>
            <w:shd w:val="clear" w:color="auto" w:fill="auto"/>
          </w:tcPr>
          <w:p w14:paraId="32DF1F28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34BB11B5" w14:textId="77777777" w:rsidR="00D228CE" w:rsidRPr="00607F0C" w:rsidRDefault="00D228CE" w:rsidP="00D228CE">
            <w:pPr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ลูกหนี้สัญญาซื้อขายเงินตราต่างประเทศ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  <w:tr w:rsidR="00D228CE" w:rsidRPr="00607F0C" w14:paraId="68196E64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1557D192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พื่อค้า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650F924C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16C59A8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54B85906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3F3C1099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E559A1D" w14:textId="5FC395DB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35065740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4F4E10E2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0EA97C1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42CC7EEF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3A2E7D07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47F518F" w14:textId="0294F782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43689086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1D7D39A7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</w:t>
            </w:r>
          </w:p>
        </w:tc>
      </w:tr>
      <w:tr w:rsidR="00D228CE" w:rsidRPr="00607F0C" w14:paraId="389F61EE" w14:textId="77777777" w:rsidTr="004F6272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32ACF168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พื่อค้า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2FB5FF05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4052D4B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05A78538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06AE6946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C09512F" w14:textId="693B6903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3C7C5F1A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0A5938FF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BEC4C3B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533532BF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3AE8B5E2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C96798B" w14:textId="3F5A1C63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03C18631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3245BE39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D228CE" w:rsidRPr="00607F0C" w14:paraId="5A1006F7" w14:textId="77777777" w:rsidTr="006B4276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557CBD67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ผื่อขาย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2D7AFF5F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2A3A904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B97DF90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4C685A5F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A5FDE27" w14:textId="04E10862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410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2ADA70BC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1923ABB9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87FA05E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2337E68E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3294961A" w14:textId="77777777" w:rsidR="00D228CE" w:rsidRPr="00607F0C" w:rsidRDefault="00D228CE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94F25FC" w14:textId="730CFE4A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410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3C70F36A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5436EC31" w14:textId="77777777" w:rsidR="00D228CE" w:rsidRPr="00607F0C" w:rsidRDefault="00D228CE" w:rsidP="00D228CE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D228CE" w:rsidRPr="00607F0C" w14:paraId="5F37B572" w14:textId="77777777" w:rsidTr="006B4276">
        <w:trPr>
          <w:trHeight w:val="48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33E8128A" w14:textId="77777777" w:rsidR="00D228CE" w:rsidRPr="00607F0C" w:rsidRDefault="00D228CE" w:rsidP="00D228CE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C05AE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7312E456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EA84F" w14:textId="40410164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504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860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311BBC49" w14:textId="77777777" w:rsidR="00D228CE" w:rsidRPr="00607F0C" w:rsidRDefault="00D228CE" w:rsidP="00D228CE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31157" w14:textId="77777777" w:rsidR="00D228CE" w:rsidRPr="00607F0C" w:rsidRDefault="00D228CE" w:rsidP="00D228CE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468D01C2" w14:textId="77777777" w:rsidR="00D228CE" w:rsidRPr="00607F0C" w:rsidRDefault="00D228CE" w:rsidP="00D228CE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506F" w14:textId="4295EE81" w:rsidR="00D228CE" w:rsidRPr="00607F0C" w:rsidRDefault="0003578D" w:rsidP="00D228C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504</w:t>
            </w:r>
            <w:r w:rsidR="00D228CE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860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70DF8DCF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9" w:type="pct"/>
            <w:tcBorders>
              <w:bottom w:val="nil"/>
            </w:tcBorders>
            <w:shd w:val="clear" w:color="auto" w:fill="auto"/>
            <w:vAlign w:val="bottom"/>
          </w:tcPr>
          <w:p w14:paraId="4B503616" w14:textId="77777777" w:rsidR="00D228CE" w:rsidRPr="00607F0C" w:rsidRDefault="00D228CE" w:rsidP="00D228CE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4B721F20" w14:textId="2D209B2C" w:rsidR="00242095" w:rsidRPr="00607F0C" w:rsidRDefault="00242095" w:rsidP="0017479C">
      <w:pPr>
        <w:tabs>
          <w:tab w:val="left" w:pos="8220"/>
        </w:tabs>
        <w:suppressAutoHyphens w:val="0"/>
        <w:spacing w:line="240" w:lineRule="atLeast"/>
        <w:ind w:left="360" w:right="-207" w:hanging="360"/>
        <w:rPr>
          <w:rFonts w:ascii="Angsana New" w:eastAsia="MS Mincho" w:hAnsi="Angsana New" w:cs="Angsana New"/>
          <w:b/>
          <w:bCs/>
          <w:sz w:val="20"/>
          <w:szCs w:val="20"/>
          <w:cs/>
          <w:lang w:eastAsia="en-US"/>
        </w:rPr>
      </w:pPr>
    </w:p>
    <w:p w14:paraId="70E633B9" w14:textId="77777777" w:rsidR="004F6272" w:rsidRPr="00607F0C" w:rsidRDefault="004F6272">
      <w:pPr>
        <w:suppressAutoHyphens w:val="0"/>
        <w:rPr>
          <w:rFonts w:ascii="Angsana New" w:eastAsia="MS Mincho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</w:rPr>
        <w:br w:type="page"/>
      </w:r>
    </w:p>
    <w:p w14:paraId="7420EF22" w14:textId="63DB58B0" w:rsidR="00242095" w:rsidRPr="00607F0C" w:rsidRDefault="00242095" w:rsidP="004F6272">
      <w:pPr>
        <w:ind w:left="360" w:right="-202" w:hanging="360"/>
        <w:jc w:val="right"/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</w:pP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lang w:val="en-US"/>
        </w:rPr>
        <w:t xml:space="preserve">: </w:t>
      </w:r>
      <w:r w:rsidRPr="00607F0C">
        <w:rPr>
          <w:rFonts w:ascii="Angsana New" w:eastAsia="MS Mincho" w:hAnsi="Angsana New" w:cs="Angsana New" w:hint="cs"/>
          <w:b/>
          <w:bCs/>
          <w:sz w:val="20"/>
          <w:szCs w:val="20"/>
          <w:cs/>
          <w:lang w:val="en-US"/>
        </w:rPr>
        <w:t>พัน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4665" w:type="pct"/>
        <w:tblInd w:w="100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1"/>
        <w:gridCol w:w="954"/>
        <w:gridCol w:w="145"/>
        <w:gridCol w:w="966"/>
        <w:gridCol w:w="114"/>
        <w:gridCol w:w="862"/>
        <w:gridCol w:w="128"/>
        <w:gridCol w:w="943"/>
        <w:gridCol w:w="138"/>
        <w:gridCol w:w="1882"/>
      </w:tblGrid>
      <w:tr w:rsidR="00242095" w:rsidRPr="00607F0C" w14:paraId="58DDEAD9" w14:textId="77777777" w:rsidTr="006B52B6">
        <w:trPr>
          <w:trHeight w:val="64"/>
          <w:tblHeader/>
        </w:trPr>
        <w:tc>
          <w:tcPr>
            <w:tcW w:w="1445" w:type="pct"/>
            <w:shd w:val="clear" w:color="auto" w:fill="auto"/>
            <w:vAlign w:val="center"/>
          </w:tcPr>
          <w:p w14:paraId="2E82D1C8" w14:textId="77777777" w:rsidR="00242095" w:rsidRPr="00607F0C" w:rsidRDefault="00242095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55" w:type="pct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6BB6A4D2" w14:textId="77777777" w:rsidR="00242095" w:rsidRPr="00607F0C" w:rsidRDefault="00242095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42095" w:rsidRPr="00607F0C" w14:paraId="431EEE1F" w14:textId="77777777" w:rsidTr="006B52B6">
        <w:trPr>
          <w:trHeight w:val="187"/>
          <w:tblHeader/>
        </w:trPr>
        <w:tc>
          <w:tcPr>
            <w:tcW w:w="1445" w:type="pct"/>
            <w:shd w:val="clear" w:color="auto" w:fill="auto"/>
          </w:tcPr>
          <w:p w14:paraId="548769A9" w14:textId="77777777" w:rsidR="00242095" w:rsidRPr="00607F0C" w:rsidRDefault="00242095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69ED68A3" w14:textId="3B47E75B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53D412CD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09E2174C" w14:textId="14D43EFD" w:rsidR="00242095" w:rsidRPr="00607F0C" w:rsidRDefault="00242095" w:rsidP="006209B1">
            <w:pPr>
              <w:ind w:left="-20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41A46366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5A862103" w14:textId="1FE91B26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66AD4B93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3E4A" w14:textId="6873935B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 =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2C176856" w14:textId="77777777" w:rsidR="00242095" w:rsidRPr="00607F0C" w:rsidRDefault="00242095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</w:tcPr>
          <w:p w14:paraId="190A81B6" w14:textId="77777777" w:rsidR="00242095" w:rsidRPr="00607F0C" w:rsidRDefault="00242095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242095" w:rsidRPr="00607F0C" w14:paraId="2613E63D" w14:textId="77777777" w:rsidTr="006B52B6">
        <w:trPr>
          <w:trHeight w:val="599"/>
          <w:tblHeader/>
        </w:trPr>
        <w:tc>
          <w:tcPr>
            <w:tcW w:w="1445" w:type="pct"/>
            <w:shd w:val="clear" w:color="auto" w:fill="auto"/>
            <w:vAlign w:val="bottom"/>
          </w:tcPr>
          <w:p w14:paraId="14A1EE49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F23E3" w14:textId="5578B8FE" w:rsidR="00242095" w:rsidRPr="00607F0C" w:rsidRDefault="00242095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8508C3D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0D2A8" w14:textId="77777777" w:rsidR="00242095" w:rsidRPr="00607F0C" w:rsidRDefault="00242095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จัดประเภทใหม่</w:t>
            </w:r>
          </w:p>
        </w:tc>
        <w:tc>
          <w:tcPr>
            <w:tcW w:w="66" w:type="pct"/>
            <w:tcBorders>
              <w:top w:val="nil"/>
              <w:bottom w:val="nil"/>
            </w:tcBorders>
            <w:shd w:val="clear" w:color="auto" w:fill="auto"/>
          </w:tcPr>
          <w:p w14:paraId="673E5058" w14:textId="77777777" w:rsidR="00242095" w:rsidRPr="00607F0C" w:rsidRDefault="00242095" w:rsidP="006209B1">
            <w:pPr>
              <w:ind w:left="-144" w:right="-144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D2D96" w14:textId="77777777" w:rsidR="00242095" w:rsidRPr="00607F0C" w:rsidRDefault="00242095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วัดมูลค่าใหม่</w:t>
            </w:r>
          </w:p>
        </w:tc>
        <w:tc>
          <w:tcPr>
            <w:tcW w:w="74" w:type="pct"/>
            <w:tcBorders>
              <w:top w:val="nil"/>
              <w:bottom w:val="nil"/>
            </w:tcBorders>
            <w:shd w:val="clear" w:color="auto" w:fill="auto"/>
          </w:tcPr>
          <w:p w14:paraId="14EAC9BB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9D68A" w14:textId="3797CB68" w:rsidR="00242095" w:rsidRPr="00607F0C" w:rsidRDefault="00242095" w:rsidP="006209B1">
            <w:pPr>
              <w:ind w:left="-110" w:firstLine="2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TFRS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9</w:t>
            </w:r>
          </w:p>
          <w:p w14:paraId="41B82A2C" w14:textId="0F769E01" w:rsidR="00242095" w:rsidRPr="00607F0C" w:rsidRDefault="00242095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มกราคม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6C31C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7DCF1" w14:textId="77777777" w:rsidR="00242095" w:rsidRPr="00607F0C" w:rsidRDefault="00242095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ประเภท</w:t>
            </w:r>
          </w:p>
        </w:tc>
      </w:tr>
      <w:tr w:rsidR="00172E16" w:rsidRPr="00607F0C" w14:paraId="66B9B8B2" w14:textId="77777777" w:rsidTr="006B52B6">
        <w:trPr>
          <w:trHeight w:val="108"/>
        </w:trPr>
        <w:tc>
          <w:tcPr>
            <w:tcW w:w="1445" w:type="pct"/>
            <w:tcBorders>
              <w:bottom w:val="nil"/>
            </w:tcBorders>
            <w:shd w:val="clear" w:color="auto" w:fill="auto"/>
            <w:vAlign w:val="center"/>
          </w:tcPr>
          <w:p w14:paraId="64748015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เงินลงทุนเผื่อขาย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6462A23C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36F6B442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316E275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69E8D706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248E02E2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77115BAF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6FF742A1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7BC416A4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2CA59108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4CDA19A8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7DEF67DE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64709C5E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F2BB191" w14:textId="584863B6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379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667</w:t>
            </w: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5A47E556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1335F008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74629F1" w14:textId="0B824FBB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379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667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79C3BD84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654A6F48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39C0095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42CF55C1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2719B03F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F8B2047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376210E5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482EF78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5EC36C96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66171D4B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1FCBA93B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327EDE2" w14:textId="2BBD3F14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0DDDF2D0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16B8C4C5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9617DAD" w14:textId="13FCB72C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3C1F33F5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14191D3E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28381D5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2A188599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09CA016C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5A5409C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4FAC793D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26B3E776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สินทรัพย์ทางการเงินไม่หมุนเวียนอื่น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</w:p>
        </w:tc>
      </w:tr>
      <w:tr w:rsidR="00172E16" w:rsidRPr="00607F0C" w14:paraId="6C15545E" w14:textId="77777777" w:rsidTr="006B52B6">
        <w:trPr>
          <w:trHeight w:val="48"/>
        </w:trPr>
        <w:tc>
          <w:tcPr>
            <w:tcW w:w="1445" w:type="pct"/>
            <w:shd w:val="clear" w:color="auto" w:fill="auto"/>
          </w:tcPr>
          <w:p w14:paraId="0A29A4B7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0BB5F" w14:textId="477C1AA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386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734</w:t>
            </w:r>
          </w:p>
        </w:tc>
        <w:tc>
          <w:tcPr>
            <w:tcW w:w="84" w:type="pct"/>
            <w:shd w:val="clear" w:color="auto" w:fill="auto"/>
          </w:tcPr>
          <w:p w14:paraId="034122E0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3AC7C" w14:textId="4FF2BA02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386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734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5D5D0B55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89737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741E02ED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33828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7F6E2C52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shd w:val="clear" w:color="auto" w:fill="auto"/>
            <w:vAlign w:val="bottom"/>
          </w:tcPr>
          <w:p w14:paraId="40A7452B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42059D3F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09527A83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3C32977B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7BEA23BE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606A3CF6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66B19CD4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46DA6DB2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44AF2918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0EC858FC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370A782A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27B0BB13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172E16" w:rsidRPr="00607F0C" w14:paraId="19BB4493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6C6E4F74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เงินลงทุนทั่วไป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5EEAFF9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785D0838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2411328C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42CCF568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4BEF7ABC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3D4463FA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03BC33F5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6621F214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3F50CC5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72E16" w:rsidRPr="00607F0C" w14:paraId="39701FB7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40428CA0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ทั่วไป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5419AC11" w14:textId="4DC5D3F6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730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848</w:t>
            </w: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77EAEF20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0AE48E7F" w14:textId="492C6400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730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848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7D3B58F4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68D07908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20C0136E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03B62F8B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7F4A8D08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6A116C2E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6904DE1E" w14:textId="77777777" w:rsidTr="006B52B6">
        <w:trPr>
          <w:trHeight w:val="48"/>
        </w:trPr>
        <w:tc>
          <w:tcPr>
            <w:tcW w:w="1445" w:type="pct"/>
            <w:shd w:val="clear" w:color="auto" w:fill="auto"/>
          </w:tcPr>
          <w:p w14:paraId="1D7D84C0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 xml:space="preserve">ตราสารหนี้ที่จะถือจนครบกำหนด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735A8859" w14:textId="5B443785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4" w:type="pct"/>
            <w:shd w:val="clear" w:color="auto" w:fill="auto"/>
          </w:tcPr>
          <w:p w14:paraId="732DACEC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3A4FDDD5" w14:textId="644B2AE1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24FE1736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42CD3C7F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5696B1B9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E2CDB06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49DB66B2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shd w:val="clear" w:color="auto" w:fill="auto"/>
            <w:vAlign w:val="bottom"/>
          </w:tcPr>
          <w:p w14:paraId="00FF9BB3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10"/>
                <w:sz w:val="20"/>
                <w:szCs w:val="20"/>
                <w:cs/>
                <w:lang w:val="en-US"/>
              </w:rPr>
              <w:t>ไม่หมุนเวียนอื่น</w:t>
            </w: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ราคาทุนตัดจำหน่าย</w:t>
            </w:r>
          </w:p>
        </w:tc>
      </w:tr>
      <w:tr w:rsidR="00172E16" w:rsidRPr="00607F0C" w14:paraId="60E442C1" w14:textId="77777777" w:rsidTr="006B52B6">
        <w:trPr>
          <w:trHeight w:val="48"/>
        </w:trPr>
        <w:tc>
          <w:tcPr>
            <w:tcW w:w="1445" w:type="pct"/>
            <w:shd w:val="clear" w:color="auto" w:fill="auto"/>
          </w:tcPr>
          <w:p w14:paraId="7ACA18A9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1090D" w14:textId="11845509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880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848</w:t>
            </w:r>
          </w:p>
        </w:tc>
        <w:tc>
          <w:tcPr>
            <w:tcW w:w="84" w:type="pct"/>
            <w:shd w:val="clear" w:color="auto" w:fill="auto"/>
          </w:tcPr>
          <w:p w14:paraId="2C6502BA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66C97" w14:textId="52C5D8C3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880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848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6F20C095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90B44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62820259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0F796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2A46F482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shd w:val="clear" w:color="auto" w:fill="auto"/>
            <w:vAlign w:val="bottom"/>
          </w:tcPr>
          <w:p w14:paraId="7F1EEFD9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1B2EAA6D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  <w:vAlign w:val="center"/>
          </w:tcPr>
          <w:p w14:paraId="2FE1C7BF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03B8B7DE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60726C14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20A93075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15B4AF48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4FB5082A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6F071722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7E0F786C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328BB7DA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35190056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4C6E88" w:rsidRPr="00607F0C" w14:paraId="41AECAD0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  <w:vAlign w:val="center"/>
          </w:tcPr>
          <w:p w14:paraId="684CE080" w14:textId="77777777" w:rsidR="004C6E88" w:rsidRPr="00607F0C" w:rsidRDefault="004C6E88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ไม่หมุนเวียนอื่น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684D8496" w14:textId="77777777" w:rsidR="004C6E88" w:rsidRPr="00607F0C" w:rsidRDefault="004C6E88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00E45287" w14:textId="77777777" w:rsidR="004C6E88" w:rsidRPr="00607F0C" w:rsidRDefault="004C6E88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523EA4F6" w14:textId="77777777" w:rsidR="004C6E88" w:rsidRPr="00607F0C" w:rsidRDefault="004C6E88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484B59BE" w14:textId="77777777" w:rsidR="004C6E88" w:rsidRPr="00607F0C" w:rsidRDefault="004C6E88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0DBEB44E" w14:textId="77777777" w:rsidR="004C6E88" w:rsidRPr="00607F0C" w:rsidRDefault="004C6E88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6817C57D" w14:textId="77777777" w:rsidR="004C6E88" w:rsidRPr="00607F0C" w:rsidRDefault="004C6E88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73002C3E" w14:textId="77777777" w:rsidR="004C6E88" w:rsidRPr="00607F0C" w:rsidRDefault="004C6E88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68AE2C93" w14:textId="77777777" w:rsidR="004C6E88" w:rsidRPr="00607F0C" w:rsidRDefault="004C6E88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7CF0EC86" w14:textId="77777777" w:rsidR="004C6E88" w:rsidRPr="00607F0C" w:rsidRDefault="004C6E88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627E4AA2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69A76A65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56A9A6EA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575535F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410C40B9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0E1BD18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C42C79E" w14:textId="35EC2831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379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667</w:t>
            </w: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08F0D77C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1A8776C8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9E49C1D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3245ECFD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3FA16154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D1FAEEE" w14:textId="790AD65E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379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667</w:t>
            </w: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3386AB04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505B8807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1BC866FA" w14:textId="77777777" w:rsidTr="006B52B6">
        <w:trPr>
          <w:trHeight w:val="48"/>
        </w:trPr>
        <w:tc>
          <w:tcPr>
            <w:tcW w:w="1445" w:type="pct"/>
            <w:shd w:val="clear" w:color="auto" w:fill="auto"/>
          </w:tcPr>
          <w:p w14:paraId="22021DBE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3" w:type="pct"/>
            <w:shd w:val="clear" w:color="auto" w:fill="auto"/>
          </w:tcPr>
          <w:p w14:paraId="463BC349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DBFA95F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CD1AA42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shd w:val="clear" w:color="auto" w:fill="auto"/>
          </w:tcPr>
          <w:p w14:paraId="527D6C7C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30B7A7F7" w14:textId="481C7F10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66" w:type="pct"/>
            <w:shd w:val="clear" w:color="auto" w:fill="auto"/>
          </w:tcPr>
          <w:p w14:paraId="10B37D2F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50D62E5E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3BDB220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5F6757A1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1A99ABCF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460E265" w14:textId="1D558E3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80" w:type="pct"/>
            <w:shd w:val="clear" w:color="auto" w:fill="auto"/>
          </w:tcPr>
          <w:p w14:paraId="63D9E706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shd w:val="clear" w:color="auto" w:fill="auto"/>
            <w:vAlign w:val="bottom"/>
          </w:tcPr>
          <w:p w14:paraId="3980C31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สินทรัพย์ทางการเงินไม่หมุนเวียนอื่น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</w:p>
        </w:tc>
      </w:tr>
      <w:tr w:rsidR="00172E16" w:rsidRPr="00607F0C" w14:paraId="4F615E62" w14:textId="77777777" w:rsidTr="006B52B6">
        <w:trPr>
          <w:trHeight w:val="48"/>
        </w:trPr>
        <w:tc>
          <w:tcPr>
            <w:tcW w:w="1445" w:type="pct"/>
            <w:shd w:val="clear" w:color="auto" w:fill="auto"/>
          </w:tcPr>
          <w:p w14:paraId="72234BB3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ทั่วไป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3" w:type="pct"/>
            <w:shd w:val="clear" w:color="auto" w:fill="auto"/>
          </w:tcPr>
          <w:p w14:paraId="4F1C0BC9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1FCFE4E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1B4B978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shd w:val="clear" w:color="auto" w:fill="auto"/>
          </w:tcPr>
          <w:p w14:paraId="6D3C2735" w14:textId="0CEE316E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730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848</w:t>
            </w:r>
          </w:p>
        </w:tc>
        <w:tc>
          <w:tcPr>
            <w:tcW w:w="66" w:type="pct"/>
            <w:shd w:val="clear" w:color="auto" w:fill="auto"/>
          </w:tcPr>
          <w:p w14:paraId="37B8FB57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4E8EFF6A" w14:textId="2B5C61F6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431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914</w:t>
            </w:r>
          </w:p>
        </w:tc>
        <w:tc>
          <w:tcPr>
            <w:tcW w:w="74" w:type="pct"/>
            <w:shd w:val="clear" w:color="auto" w:fill="auto"/>
          </w:tcPr>
          <w:p w14:paraId="5EE951EF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37F92227" w14:textId="159FE5F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162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80" w:type="pct"/>
            <w:shd w:val="clear" w:color="auto" w:fill="auto"/>
          </w:tcPr>
          <w:p w14:paraId="6BA01452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shd w:val="clear" w:color="auto" w:fill="auto"/>
            <w:vAlign w:val="bottom"/>
          </w:tcPr>
          <w:p w14:paraId="77388C0A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007383FC" w14:textId="77777777" w:rsidTr="006B52B6">
        <w:trPr>
          <w:trHeight w:val="48"/>
        </w:trPr>
        <w:tc>
          <w:tcPr>
            <w:tcW w:w="1445" w:type="pct"/>
            <w:tcBorders>
              <w:top w:val="nil"/>
            </w:tcBorders>
            <w:shd w:val="clear" w:color="auto" w:fill="auto"/>
          </w:tcPr>
          <w:p w14:paraId="656EAE17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 xml:space="preserve">ตราสารหนี้ที่จะถือจนครบกำหนด </w:t>
            </w:r>
          </w:p>
        </w:tc>
        <w:tc>
          <w:tcPr>
            <w:tcW w:w="5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9960C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pct"/>
            <w:tcBorders>
              <w:top w:val="nil"/>
            </w:tcBorders>
            <w:shd w:val="clear" w:color="auto" w:fill="auto"/>
          </w:tcPr>
          <w:p w14:paraId="0A9E4791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C4D28" w14:textId="7A42E7C9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6" w:type="pct"/>
            <w:tcBorders>
              <w:top w:val="nil"/>
            </w:tcBorders>
            <w:shd w:val="clear" w:color="auto" w:fill="auto"/>
          </w:tcPr>
          <w:p w14:paraId="3F98DC4F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8A860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tcBorders>
              <w:top w:val="nil"/>
            </w:tcBorders>
            <w:shd w:val="clear" w:color="auto" w:fill="auto"/>
          </w:tcPr>
          <w:p w14:paraId="0C705760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4B1F3" w14:textId="19B73DB3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" w:type="pct"/>
            <w:tcBorders>
              <w:top w:val="nil"/>
            </w:tcBorders>
            <w:shd w:val="clear" w:color="auto" w:fill="auto"/>
          </w:tcPr>
          <w:p w14:paraId="16BB9A56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bottom"/>
          </w:tcPr>
          <w:p w14:paraId="361C8DAA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10"/>
                <w:sz w:val="20"/>
                <w:szCs w:val="20"/>
                <w:cs/>
                <w:lang w:val="en-US"/>
              </w:rPr>
              <w:t>ไม่หมุนเวียนอื่น</w:t>
            </w: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ราคาทุนตัดจำหน่าย</w:t>
            </w:r>
          </w:p>
        </w:tc>
      </w:tr>
      <w:tr w:rsidR="00172E16" w:rsidRPr="00607F0C" w14:paraId="01D6B75D" w14:textId="77777777" w:rsidTr="006B52B6">
        <w:trPr>
          <w:trHeight w:val="48"/>
        </w:trPr>
        <w:tc>
          <w:tcPr>
            <w:tcW w:w="1445" w:type="pct"/>
            <w:shd w:val="clear" w:color="auto" w:fill="auto"/>
          </w:tcPr>
          <w:p w14:paraId="6A9B0A20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05494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11986BC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B363" w14:textId="594ACD36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267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582</w:t>
            </w:r>
          </w:p>
        </w:tc>
        <w:tc>
          <w:tcPr>
            <w:tcW w:w="66" w:type="pct"/>
            <w:shd w:val="clear" w:color="auto" w:fill="auto"/>
          </w:tcPr>
          <w:p w14:paraId="6EB8B5AD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EB073" w14:textId="7BCC82E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431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914</w:t>
            </w:r>
          </w:p>
        </w:tc>
        <w:tc>
          <w:tcPr>
            <w:tcW w:w="74" w:type="pct"/>
            <w:shd w:val="clear" w:color="auto" w:fill="auto"/>
          </w:tcPr>
          <w:p w14:paraId="1763F655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DEA73" w14:textId="0E30D1A7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699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496</w:t>
            </w:r>
          </w:p>
        </w:tc>
        <w:tc>
          <w:tcPr>
            <w:tcW w:w="80" w:type="pct"/>
            <w:shd w:val="clear" w:color="auto" w:fill="auto"/>
          </w:tcPr>
          <w:p w14:paraId="72483A3B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shd w:val="clear" w:color="auto" w:fill="auto"/>
            <w:vAlign w:val="bottom"/>
          </w:tcPr>
          <w:p w14:paraId="57EEDE65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09FE2B04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25452921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69478F42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794FD7A0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0710109C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0E59F157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2B8C40B7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3E9B8978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</w:tcPr>
          <w:p w14:paraId="6FF58407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38D6ECAA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284213CB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</w:tr>
      <w:tr w:rsidR="00172E16" w:rsidRPr="00607F0C" w14:paraId="6DB84E1A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76C4EAE0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</w:tcPr>
          <w:p w14:paraId="7B739CF1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D58B646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14:paraId="6F55647B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" w:type="pct"/>
            <w:tcBorders>
              <w:top w:val="nil"/>
              <w:bottom w:val="nil"/>
            </w:tcBorders>
            <w:shd w:val="clear" w:color="auto" w:fill="auto"/>
          </w:tcPr>
          <w:p w14:paraId="39FCC6B5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</w:tcPr>
          <w:p w14:paraId="315FE9B1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" w:type="pct"/>
            <w:tcBorders>
              <w:top w:val="nil"/>
              <w:bottom w:val="nil"/>
            </w:tcBorders>
            <w:shd w:val="clear" w:color="auto" w:fill="auto"/>
          </w:tcPr>
          <w:p w14:paraId="47950045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</w:tcPr>
          <w:p w14:paraId="3A383028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189C4740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3E661820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2C79E94B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52992A6A" w14:textId="77777777" w:rsidR="00172E16" w:rsidRPr="00607F0C" w:rsidRDefault="00172E16" w:rsidP="006209B1">
            <w:pPr>
              <w:ind w:left="250" w:right="-15" w:hanging="90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 xml:space="preserve">เจ้าหนี้อื่น </w:t>
            </w:r>
            <w:r w:rsidRPr="00607F0C"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>บริษัทอื่น</w:t>
            </w: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FCFECC" w14:textId="69140173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35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461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CC7AD39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4D711A" w14:textId="5B6593D4" w:rsidR="00172E16" w:rsidRPr="00607F0C" w:rsidRDefault="00172E16" w:rsidP="0079775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pct"/>
            <w:tcBorders>
              <w:top w:val="nil"/>
              <w:bottom w:val="nil"/>
            </w:tcBorders>
            <w:shd w:val="clear" w:color="auto" w:fill="auto"/>
          </w:tcPr>
          <w:p w14:paraId="1CF89CA2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89DB072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tcBorders>
              <w:top w:val="nil"/>
              <w:bottom w:val="nil"/>
            </w:tcBorders>
            <w:shd w:val="clear" w:color="auto" w:fill="auto"/>
          </w:tcPr>
          <w:p w14:paraId="2486C4BB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360011" w14:textId="087D2475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35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6FAD669D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center"/>
          </w:tcPr>
          <w:p w14:paraId="6A467817" w14:textId="77777777" w:rsidR="00172E16" w:rsidRPr="00607F0C" w:rsidRDefault="00172E16" w:rsidP="006209B1">
            <w:pPr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เจ้า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หนี้สัญญาซื้อขายเงินตราต่างประเทศ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  <w:tr w:rsidR="00172E16" w:rsidRPr="00607F0C" w14:paraId="1C63FE27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5BF79B0A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03C2B2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3C510E5E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A0EE9D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6" w:type="pct"/>
            <w:tcBorders>
              <w:bottom w:val="nil"/>
            </w:tcBorders>
            <w:shd w:val="clear" w:color="auto" w:fill="auto"/>
          </w:tcPr>
          <w:p w14:paraId="14EEB4EF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9FFBA2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4" w:type="pct"/>
            <w:tcBorders>
              <w:bottom w:val="nil"/>
            </w:tcBorders>
            <w:shd w:val="clear" w:color="auto" w:fill="auto"/>
          </w:tcPr>
          <w:p w14:paraId="28854248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C8220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6128C16B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7390FDC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</w:tr>
      <w:tr w:rsidR="00172E16" w:rsidRPr="00607F0C" w14:paraId="4EB2462C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4319EF9D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หนี้สิน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ทางการเงิน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หมุนเวียนอื่น</w:t>
            </w: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</w:tcPr>
          <w:p w14:paraId="550A44E2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6016CB2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14:paraId="7FB38CED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" w:type="pct"/>
            <w:tcBorders>
              <w:top w:val="nil"/>
              <w:bottom w:val="nil"/>
            </w:tcBorders>
            <w:shd w:val="clear" w:color="auto" w:fill="auto"/>
          </w:tcPr>
          <w:p w14:paraId="26325D01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</w:tcPr>
          <w:p w14:paraId="7526C168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" w:type="pct"/>
            <w:tcBorders>
              <w:top w:val="nil"/>
              <w:bottom w:val="nil"/>
            </w:tcBorders>
            <w:shd w:val="clear" w:color="auto" w:fill="auto"/>
          </w:tcPr>
          <w:p w14:paraId="6AD6AF03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</w:tcPr>
          <w:p w14:paraId="4904E639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5C00F458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bottom"/>
          </w:tcPr>
          <w:p w14:paraId="2BAAB36E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58757678" w14:textId="77777777" w:rsidTr="006B52B6">
        <w:trPr>
          <w:trHeight w:val="48"/>
        </w:trPr>
        <w:tc>
          <w:tcPr>
            <w:tcW w:w="1445" w:type="pct"/>
            <w:tcBorders>
              <w:bottom w:val="nil"/>
            </w:tcBorders>
            <w:shd w:val="clear" w:color="auto" w:fill="auto"/>
          </w:tcPr>
          <w:p w14:paraId="283ADD34" w14:textId="77777777" w:rsidR="00172E16" w:rsidRPr="00607F0C" w:rsidRDefault="00172E16" w:rsidP="006209B1">
            <w:pPr>
              <w:ind w:left="250" w:right="-15" w:hanging="90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>เจ้าหนี้สัญญาซื้อขายเงินตราต่างประเทศล่วงหน้า</w:t>
            </w: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44D7D9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D19965E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9AA7BC7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C5B3CDC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33AAD46" w14:textId="5B18A99D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66" w:type="pct"/>
            <w:tcBorders>
              <w:top w:val="nil"/>
              <w:bottom w:val="nil"/>
            </w:tcBorders>
            <w:shd w:val="clear" w:color="auto" w:fill="auto"/>
          </w:tcPr>
          <w:p w14:paraId="7D1618E3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C5C117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48D6D3D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pct"/>
            <w:tcBorders>
              <w:top w:val="nil"/>
              <w:bottom w:val="nil"/>
            </w:tcBorders>
            <w:shd w:val="clear" w:color="auto" w:fill="auto"/>
          </w:tcPr>
          <w:p w14:paraId="20A4ADDB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AE653A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56E4488" w14:textId="32451756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80" w:type="pct"/>
            <w:tcBorders>
              <w:bottom w:val="nil"/>
            </w:tcBorders>
            <w:shd w:val="clear" w:color="auto" w:fill="auto"/>
          </w:tcPr>
          <w:p w14:paraId="7247BC71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1" w:type="pct"/>
            <w:tcBorders>
              <w:bottom w:val="nil"/>
            </w:tcBorders>
            <w:shd w:val="clear" w:color="auto" w:fill="auto"/>
            <w:vAlign w:val="center"/>
          </w:tcPr>
          <w:p w14:paraId="45152D3E" w14:textId="77777777" w:rsidR="00172E16" w:rsidRPr="00607F0C" w:rsidRDefault="00172E16" w:rsidP="006209B1">
            <w:pPr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เจ้า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หนี้สัญญาซื้อขายเงินตราต่างประเทศ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</w:tbl>
    <w:p w14:paraId="44982195" w14:textId="77777777" w:rsidR="006B52B6" w:rsidRPr="00607F0C" w:rsidRDefault="006B52B6" w:rsidP="004C6E88">
      <w:pPr>
        <w:spacing w:line="240" w:lineRule="atLeast"/>
        <w:ind w:right="-207"/>
        <w:jc w:val="right"/>
        <w:rPr>
          <w:rFonts w:ascii="Angsana New" w:eastAsia="MS Mincho" w:hAnsi="Angsana New" w:cs="Angsana New"/>
          <w:b/>
          <w:bCs/>
          <w:sz w:val="20"/>
          <w:szCs w:val="20"/>
          <w:cs/>
        </w:rPr>
      </w:pPr>
    </w:p>
    <w:p w14:paraId="7956CAB2" w14:textId="77777777" w:rsidR="006B52B6" w:rsidRPr="00607F0C" w:rsidRDefault="006B52B6">
      <w:pPr>
        <w:suppressAutoHyphens w:val="0"/>
        <w:rPr>
          <w:rFonts w:ascii="Angsana New" w:eastAsia="MS Mincho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</w:rPr>
        <w:br w:type="page"/>
      </w:r>
    </w:p>
    <w:p w14:paraId="3FB695F4" w14:textId="1B4D237A" w:rsidR="00172E16" w:rsidRPr="00607F0C" w:rsidRDefault="00172E16" w:rsidP="004F6272">
      <w:pPr>
        <w:ind w:right="-202"/>
        <w:jc w:val="right"/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</w:pP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lang w:val="en-US"/>
        </w:rPr>
        <w:t xml:space="preserve">: </w:t>
      </w:r>
      <w:r w:rsidRPr="00607F0C">
        <w:rPr>
          <w:rFonts w:ascii="Angsana New" w:eastAsia="MS Mincho" w:hAnsi="Angsana New" w:cs="Angsana New" w:hint="cs"/>
          <w:b/>
          <w:bCs/>
          <w:sz w:val="20"/>
          <w:szCs w:val="20"/>
          <w:cs/>
          <w:lang w:val="en-US"/>
        </w:rPr>
        <w:t>พัน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4616" w:type="pct"/>
        <w:tblInd w:w="100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1"/>
        <w:gridCol w:w="950"/>
        <w:gridCol w:w="145"/>
        <w:gridCol w:w="966"/>
        <w:gridCol w:w="114"/>
        <w:gridCol w:w="863"/>
        <w:gridCol w:w="128"/>
        <w:gridCol w:w="944"/>
        <w:gridCol w:w="138"/>
        <w:gridCol w:w="1793"/>
      </w:tblGrid>
      <w:tr w:rsidR="00172E16" w:rsidRPr="00607F0C" w14:paraId="57A744B5" w14:textId="77777777" w:rsidTr="00744BC1">
        <w:trPr>
          <w:trHeight w:val="48"/>
        </w:trPr>
        <w:tc>
          <w:tcPr>
            <w:tcW w:w="1459" w:type="pct"/>
            <w:shd w:val="clear" w:color="auto" w:fill="auto"/>
            <w:vAlign w:val="center"/>
          </w:tcPr>
          <w:p w14:paraId="5AA383C3" w14:textId="77777777" w:rsidR="00172E16" w:rsidRPr="00607F0C" w:rsidRDefault="00172E16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41" w:type="pct"/>
            <w:gridSpan w:val="9"/>
            <w:shd w:val="clear" w:color="auto" w:fill="auto"/>
            <w:vAlign w:val="center"/>
          </w:tcPr>
          <w:p w14:paraId="4E02ACAD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งบการเงิน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172E16" w:rsidRPr="00607F0C" w14:paraId="3F2AAEDA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4703C81E" w14:textId="77777777" w:rsidR="00172E16" w:rsidRPr="00607F0C" w:rsidRDefault="00172E16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7721041B" w14:textId="7E746BDA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8A77E83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5CAD476C" w14:textId="5473C72F" w:rsidR="00172E16" w:rsidRPr="00607F0C" w:rsidRDefault="00172E16" w:rsidP="006209B1">
            <w:pPr>
              <w:ind w:left="-20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7E99E049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703E397E" w14:textId="32DBB988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1E30830C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028F8" w14:textId="49F4EAB8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 =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5AD0821E" w14:textId="77777777" w:rsidR="00172E16" w:rsidRPr="00607F0C" w:rsidRDefault="00172E16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</w:tcPr>
          <w:p w14:paraId="0C1C9271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602E37FF" w14:textId="77777777" w:rsidTr="00744BC1">
        <w:trPr>
          <w:trHeight w:val="48"/>
        </w:trPr>
        <w:tc>
          <w:tcPr>
            <w:tcW w:w="1459" w:type="pct"/>
            <w:shd w:val="clear" w:color="auto" w:fill="auto"/>
            <w:vAlign w:val="bottom"/>
          </w:tcPr>
          <w:p w14:paraId="6382A4B4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5807B" w14:textId="7661A6DA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564EC886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F8E5A" w14:textId="77777777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จัดประเภทใหม่</w:t>
            </w: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7DB4EC15" w14:textId="77777777" w:rsidR="00172E16" w:rsidRPr="00607F0C" w:rsidRDefault="00172E16" w:rsidP="006209B1">
            <w:pPr>
              <w:ind w:left="-144" w:right="-144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1D638" w14:textId="77777777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วัดมูลค่าใหม่</w:t>
            </w: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2D13EE19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2010F" w14:textId="2D747A17" w:rsidR="00172E16" w:rsidRPr="00607F0C" w:rsidRDefault="00172E16" w:rsidP="006209B1">
            <w:pPr>
              <w:ind w:left="-110" w:firstLine="2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TFRS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9</w:t>
            </w:r>
          </w:p>
          <w:p w14:paraId="120F7D56" w14:textId="263D5094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มกราคม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7FA78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0D092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ประเภท</w:t>
            </w:r>
          </w:p>
        </w:tc>
      </w:tr>
      <w:tr w:rsidR="00172E16" w:rsidRPr="00607F0C" w14:paraId="3D633CEB" w14:textId="77777777" w:rsidTr="00744BC1">
        <w:trPr>
          <w:trHeight w:val="279"/>
        </w:trPr>
        <w:tc>
          <w:tcPr>
            <w:tcW w:w="1459" w:type="pct"/>
            <w:shd w:val="clear" w:color="auto" w:fill="auto"/>
            <w:vAlign w:val="center"/>
          </w:tcPr>
          <w:p w14:paraId="68270C00" w14:textId="77777777" w:rsidR="00172E16" w:rsidRPr="00607F0C" w:rsidRDefault="00172E16" w:rsidP="006209B1">
            <w:pPr>
              <w:ind w:left="250" w:hanging="90"/>
              <w:rPr>
                <w:rFonts w:cs="Angsana New"/>
                <w:sz w:val="22"/>
                <w:szCs w:val="22"/>
                <w:cs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D043816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65E886E5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48BF668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2878A6E2" w14:textId="77777777" w:rsidR="00172E16" w:rsidRPr="00607F0C" w:rsidRDefault="00172E16" w:rsidP="006209B1">
            <w:pPr>
              <w:ind w:left="-19" w:right="-144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7A7014C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CE9883E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61C7EE0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4E3C34BC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76BFF692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</w:tr>
      <w:tr w:rsidR="00172E16" w:rsidRPr="00607F0C" w14:paraId="76D81879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2324E335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 xml:space="preserve">ลูกหนี้อื่น </w:t>
            </w:r>
            <w:r w:rsidRPr="00607F0C"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 xml:space="preserve"> บริษัทอื่น</w:t>
            </w:r>
          </w:p>
        </w:tc>
        <w:tc>
          <w:tcPr>
            <w:tcW w:w="557" w:type="pct"/>
            <w:tcBorders>
              <w:bottom w:val="double" w:sz="4" w:space="0" w:color="auto"/>
            </w:tcBorders>
            <w:shd w:val="clear" w:color="auto" w:fill="auto"/>
          </w:tcPr>
          <w:p w14:paraId="592D27F1" w14:textId="0F837DC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501</w:t>
            </w:r>
          </w:p>
        </w:tc>
        <w:tc>
          <w:tcPr>
            <w:tcW w:w="85" w:type="pct"/>
            <w:shd w:val="clear" w:color="auto" w:fill="auto"/>
          </w:tcPr>
          <w:p w14:paraId="34623187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3612CDE1" w14:textId="2EA3EC45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117</w:t>
            </w: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A70EF4F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shd w:val="clear" w:color="auto" w:fill="auto"/>
          </w:tcPr>
          <w:p w14:paraId="29995084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9B28EDF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auto"/>
          </w:tcPr>
          <w:p w14:paraId="522006AF" w14:textId="597F0F0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384</w:t>
            </w:r>
          </w:p>
        </w:tc>
        <w:tc>
          <w:tcPr>
            <w:tcW w:w="81" w:type="pct"/>
            <w:shd w:val="clear" w:color="auto" w:fill="auto"/>
          </w:tcPr>
          <w:p w14:paraId="31AD4336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center"/>
          </w:tcPr>
          <w:p w14:paraId="5EF84E13" w14:textId="77777777" w:rsidR="00172E16" w:rsidRPr="00607F0C" w:rsidRDefault="00172E16" w:rsidP="006209B1">
            <w:pPr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ลูกหนี้สัญญาซื้อขายเงินตราต่างประเทศ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  <w:tr w:rsidR="00172E16" w:rsidRPr="00607F0C" w14:paraId="2AAB8571" w14:textId="77777777" w:rsidTr="00744BC1">
        <w:trPr>
          <w:trHeight w:val="87"/>
        </w:trPr>
        <w:tc>
          <w:tcPr>
            <w:tcW w:w="1459" w:type="pct"/>
            <w:shd w:val="clear" w:color="auto" w:fill="auto"/>
          </w:tcPr>
          <w:p w14:paraId="5B2FD789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shd w:val="clear" w:color="auto" w:fill="auto"/>
          </w:tcPr>
          <w:p w14:paraId="556C8D17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406DA1E4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48E88F4E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1CCE7742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double" w:sz="4" w:space="0" w:color="auto"/>
            </w:tcBorders>
            <w:shd w:val="clear" w:color="auto" w:fill="auto"/>
          </w:tcPr>
          <w:p w14:paraId="37C1E33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43760D8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  <w:shd w:val="clear" w:color="auto" w:fill="auto"/>
          </w:tcPr>
          <w:p w14:paraId="7B8B1575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21C3254A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567A3E0E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</w:tr>
      <w:tr w:rsidR="00172E16" w:rsidRPr="00607F0C" w14:paraId="4401E097" w14:textId="77777777" w:rsidTr="00744BC1">
        <w:trPr>
          <w:trHeight w:val="48"/>
        </w:trPr>
        <w:tc>
          <w:tcPr>
            <w:tcW w:w="1459" w:type="pct"/>
            <w:shd w:val="clear" w:color="auto" w:fill="auto"/>
            <w:vAlign w:val="center"/>
          </w:tcPr>
          <w:p w14:paraId="112AF82D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เงินลงทุนชั่วคราว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87F8BB3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101F1218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305E1D0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63B499CA" w14:textId="77777777" w:rsidR="00172E16" w:rsidRPr="00607F0C" w:rsidRDefault="00172E16" w:rsidP="006209B1">
            <w:pPr>
              <w:spacing w:line="240" w:lineRule="atLeast"/>
              <w:ind w:left="-19" w:right="-144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27CC130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70C0A02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3E8B1B7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60F67BCA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6AF7EB11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2F4F0C8C" w14:textId="77777777" w:rsidTr="00744BC1">
        <w:trPr>
          <w:trHeight w:val="48"/>
        </w:trPr>
        <w:tc>
          <w:tcPr>
            <w:tcW w:w="1459" w:type="pct"/>
            <w:shd w:val="clear" w:color="auto" w:fill="auto"/>
            <w:vAlign w:val="center"/>
          </w:tcPr>
          <w:p w14:paraId="1711CC9C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  <w:tc>
          <w:tcPr>
            <w:tcW w:w="557" w:type="pct"/>
            <w:shd w:val="clear" w:color="auto" w:fill="auto"/>
          </w:tcPr>
          <w:p w14:paraId="20E348A7" w14:textId="48551F90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001</w:t>
            </w:r>
          </w:p>
        </w:tc>
        <w:tc>
          <w:tcPr>
            <w:tcW w:w="85" w:type="pct"/>
            <w:shd w:val="clear" w:color="auto" w:fill="auto"/>
          </w:tcPr>
          <w:p w14:paraId="4A66E930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690CAAF4" w14:textId="57E8A818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26074EA6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01610163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17EE698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7C610E76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3274C7E1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center"/>
          </w:tcPr>
          <w:p w14:paraId="4524C965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</w:tr>
      <w:tr w:rsidR="00172E16" w:rsidRPr="00607F0C" w14:paraId="7772DB54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06A11D12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พื่อค้า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7" w:type="pct"/>
            <w:shd w:val="clear" w:color="auto" w:fill="auto"/>
          </w:tcPr>
          <w:p w14:paraId="6DE4F695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3D49111" w14:textId="1B67550F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85" w:type="pct"/>
            <w:shd w:val="clear" w:color="auto" w:fill="auto"/>
          </w:tcPr>
          <w:p w14:paraId="0CCDF20D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53CB8B07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2A16F1F" w14:textId="63AE9743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630E176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5C46469B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F0F80E1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0CFDFAC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21C4C292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46922E6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06C8C73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7F54E8C5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</w:t>
            </w:r>
          </w:p>
        </w:tc>
      </w:tr>
      <w:tr w:rsidR="00172E16" w:rsidRPr="00607F0C" w14:paraId="6E45BAED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0C5518D5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พื่อค้า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37A66BD6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683BD06" w14:textId="0F57F225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85" w:type="pct"/>
            <w:shd w:val="clear" w:color="auto" w:fill="auto"/>
          </w:tcPr>
          <w:p w14:paraId="06F73F36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5640BEA7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CDEE3D0" w14:textId="2EA186B3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5DD65F8D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041C9EE2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90804D7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3AE838D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78F96AB9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3802562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3626E2EA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0CDBFB56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172E16" w:rsidRPr="00607F0C" w14:paraId="089AA399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04210824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ผื่อขาย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0242123E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3BC27ABD" w14:textId="2F9A6208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271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85" w:type="pct"/>
            <w:shd w:val="clear" w:color="auto" w:fill="auto"/>
          </w:tcPr>
          <w:p w14:paraId="2EEB7091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94A353B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EE8E802" w14:textId="7DADFE4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271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265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58196AD1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6223C8D0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1DBBB31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5A9024B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2FC9D9A1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DAEBBEB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36C1CAE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45953838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172E16" w:rsidRPr="00607F0C" w14:paraId="232FB0F0" w14:textId="77777777" w:rsidTr="00744BC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2F82E399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23534" w14:textId="2F64B06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 w:hint="cs"/>
                <w:sz w:val="20"/>
                <w:szCs w:val="20"/>
                <w:lang w:val="en-US"/>
              </w:rPr>
              <w:t>317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294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119FF6D1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C6B1F" w14:textId="105A5315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 w:hint="cs"/>
                <w:sz w:val="20"/>
                <w:szCs w:val="20"/>
                <w:lang w:val="en-US"/>
              </w:rPr>
              <w:t>317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294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7D364AC4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F3E7C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5D6CE97F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68DCC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4BBA8AB9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tcBorders>
              <w:bottom w:val="nil"/>
            </w:tcBorders>
            <w:shd w:val="clear" w:color="auto" w:fill="auto"/>
            <w:vAlign w:val="bottom"/>
          </w:tcPr>
          <w:p w14:paraId="4E68BD36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138B961D" w14:textId="77777777" w:rsidTr="00744BC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77A3A560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C4AEF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5EA3A4CA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5BDC9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5C7EB124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AC37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6201704D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3E2E42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28819696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53" w:type="pct"/>
            <w:tcBorders>
              <w:bottom w:val="nil"/>
            </w:tcBorders>
            <w:shd w:val="clear" w:color="auto" w:fill="auto"/>
            <w:vAlign w:val="bottom"/>
          </w:tcPr>
          <w:p w14:paraId="0E7AAEAB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</w:tr>
      <w:tr w:rsidR="00172E16" w:rsidRPr="00607F0C" w14:paraId="2257CDC2" w14:textId="77777777" w:rsidTr="00744BC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  <w:vAlign w:val="center"/>
          </w:tcPr>
          <w:p w14:paraId="6D0A8EA7" w14:textId="27980A72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หมุนเวียน</w:t>
            </w:r>
            <w:r w:rsidR="00B66A8F"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557" w:type="pct"/>
            <w:tcBorders>
              <w:bottom w:val="nil"/>
            </w:tcBorders>
            <w:shd w:val="clear" w:color="auto" w:fill="auto"/>
            <w:vAlign w:val="bottom"/>
          </w:tcPr>
          <w:p w14:paraId="490F9EBE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7749C573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6428B23A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084A592E" w14:textId="77777777" w:rsidR="00172E16" w:rsidRPr="00607F0C" w:rsidRDefault="00172E16" w:rsidP="006209B1">
            <w:pPr>
              <w:spacing w:line="240" w:lineRule="atLeast"/>
              <w:ind w:left="-19" w:right="-144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  <w:vAlign w:val="bottom"/>
          </w:tcPr>
          <w:p w14:paraId="274BE1B9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251F4FE6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3D48EE4A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31EA6E84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tcBorders>
              <w:bottom w:val="nil"/>
            </w:tcBorders>
            <w:shd w:val="clear" w:color="auto" w:fill="auto"/>
            <w:vAlign w:val="bottom"/>
          </w:tcPr>
          <w:p w14:paraId="099E8B6F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1D5A0A5D" w14:textId="77777777" w:rsidTr="00744BC1">
        <w:trPr>
          <w:trHeight w:val="108"/>
        </w:trPr>
        <w:tc>
          <w:tcPr>
            <w:tcW w:w="1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D5A4E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</w:tcPr>
          <w:p w14:paraId="6CFE191B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6B16188B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shd w:val="clear" w:color="auto" w:fill="auto"/>
          </w:tcPr>
          <w:p w14:paraId="49B87086" w14:textId="37B89928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001</w:t>
            </w: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43C1B167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shd w:val="clear" w:color="auto" w:fill="auto"/>
          </w:tcPr>
          <w:p w14:paraId="78BF856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666D70BF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</w:tcPr>
          <w:p w14:paraId="0F8B2F60" w14:textId="6C8CAB52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001</w:t>
            </w:r>
          </w:p>
        </w:tc>
        <w:tc>
          <w:tcPr>
            <w:tcW w:w="81" w:type="pct"/>
            <w:tcBorders>
              <w:top w:val="nil"/>
              <w:bottom w:val="nil"/>
            </w:tcBorders>
            <w:shd w:val="clear" w:color="auto" w:fill="auto"/>
          </w:tcPr>
          <w:p w14:paraId="69A51D23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BA87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เงินฝากประจำ</w:t>
            </w:r>
          </w:p>
        </w:tc>
      </w:tr>
      <w:tr w:rsidR="00172E16" w:rsidRPr="00607F0C" w14:paraId="3833AFAF" w14:textId="77777777" w:rsidTr="00744BC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224C4976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557" w:type="pct"/>
            <w:tcBorders>
              <w:bottom w:val="nil"/>
            </w:tcBorders>
            <w:shd w:val="clear" w:color="auto" w:fill="auto"/>
          </w:tcPr>
          <w:p w14:paraId="63AAE5C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2E3D8F5C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0AB17944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585EC0F" w14:textId="6C4F90DA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0DBDEACC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49E54470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7B7F5C98" w14:textId="77777777" w:rsidR="00172E16" w:rsidRPr="00607F0C" w:rsidRDefault="00172E16" w:rsidP="006209B1">
            <w:pPr>
              <w:spacing w:line="240" w:lineRule="atLeast"/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6010203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5B1A916" w14:textId="74E10338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BB0A487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tcBorders>
              <w:bottom w:val="nil"/>
            </w:tcBorders>
            <w:shd w:val="clear" w:color="auto" w:fill="auto"/>
            <w:vAlign w:val="center"/>
          </w:tcPr>
          <w:p w14:paraId="72A4D2B0" w14:textId="77777777" w:rsidR="00172E16" w:rsidRPr="00607F0C" w:rsidRDefault="00172E16" w:rsidP="006209B1">
            <w:pPr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ลูกหนี้สัญญาซื้อขายเงินตราต่างประเทศ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  <w:tr w:rsidR="00172E16" w:rsidRPr="00607F0C" w14:paraId="246E5F24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31E7AF42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พื่อค้า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7" w:type="pct"/>
            <w:shd w:val="clear" w:color="auto" w:fill="auto"/>
          </w:tcPr>
          <w:p w14:paraId="203B32EC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A1D4734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0414398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12CB16C8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435B42D" w14:textId="3EDB249B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67" w:type="pct"/>
            <w:shd w:val="clear" w:color="auto" w:fill="auto"/>
          </w:tcPr>
          <w:p w14:paraId="6B4DDAB1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24CBA8EC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341C1983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50B7DC6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14E4DDD6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B1F2A78" w14:textId="50701AFF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81" w:type="pct"/>
            <w:shd w:val="clear" w:color="auto" w:fill="auto"/>
          </w:tcPr>
          <w:p w14:paraId="65ACFB42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382FFFA0" w14:textId="3AF2CCC4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="006B52B6"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</w:t>
            </w:r>
          </w:p>
        </w:tc>
      </w:tr>
      <w:tr w:rsidR="00172E16" w:rsidRPr="00607F0C" w14:paraId="332861B1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39449C87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พื่อค้า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  <w:tc>
          <w:tcPr>
            <w:tcW w:w="557" w:type="pct"/>
            <w:shd w:val="clear" w:color="auto" w:fill="auto"/>
          </w:tcPr>
          <w:p w14:paraId="1835C694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20FE5F1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6F54803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5AD85F6C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39D1A540" w14:textId="3DBF1788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67" w:type="pct"/>
            <w:shd w:val="clear" w:color="auto" w:fill="auto"/>
          </w:tcPr>
          <w:p w14:paraId="3ABD5B1F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0D5D8A0F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8861419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ABDFB32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555A6728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8345A01" w14:textId="1D33BD75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81" w:type="pct"/>
            <w:shd w:val="clear" w:color="auto" w:fill="auto"/>
          </w:tcPr>
          <w:p w14:paraId="5B6D7E20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128C8072" w14:textId="4886B002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="006B52B6"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172E16" w:rsidRPr="00607F0C" w14:paraId="7499FC43" w14:textId="77777777" w:rsidTr="00744BC1">
        <w:trPr>
          <w:trHeight w:val="48"/>
        </w:trPr>
        <w:tc>
          <w:tcPr>
            <w:tcW w:w="1459" w:type="pct"/>
            <w:tcBorders>
              <w:top w:val="nil"/>
            </w:tcBorders>
            <w:shd w:val="clear" w:color="auto" w:fill="auto"/>
          </w:tcPr>
          <w:p w14:paraId="2F3899B2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ระยะสั้นในหลักทรัพย์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ผื่อขาย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  <w:tc>
          <w:tcPr>
            <w:tcW w:w="55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D05B3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6807B2B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top w:val="nil"/>
            </w:tcBorders>
            <w:shd w:val="clear" w:color="auto" w:fill="auto"/>
          </w:tcPr>
          <w:p w14:paraId="1A0203FB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F621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843D9A4" w14:textId="6195DBC0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271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67" w:type="pct"/>
            <w:tcBorders>
              <w:top w:val="nil"/>
            </w:tcBorders>
            <w:shd w:val="clear" w:color="auto" w:fill="auto"/>
          </w:tcPr>
          <w:p w14:paraId="7E0119A7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21AE6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20EAD8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top w:val="nil"/>
            </w:tcBorders>
            <w:shd w:val="clear" w:color="auto" w:fill="auto"/>
          </w:tcPr>
          <w:p w14:paraId="08237121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B7C01A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E51905B" w14:textId="4FB80B8F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271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14:paraId="4A1BEBB1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tcBorders>
              <w:top w:val="nil"/>
            </w:tcBorders>
            <w:shd w:val="clear" w:color="auto" w:fill="auto"/>
            <w:vAlign w:val="bottom"/>
          </w:tcPr>
          <w:p w14:paraId="2C2DD03A" w14:textId="378EC0EB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2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2"/>
                <w:sz w:val="20"/>
                <w:szCs w:val="20"/>
                <w:cs/>
                <w:lang w:val="en-US"/>
              </w:rPr>
              <w:t>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br/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="006B52B6"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ตราสารหนี้</w:t>
            </w:r>
          </w:p>
        </w:tc>
      </w:tr>
      <w:tr w:rsidR="00172E16" w:rsidRPr="00607F0C" w14:paraId="79F213BC" w14:textId="77777777" w:rsidTr="00744BC1">
        <w:trPr>
          <w:trHeight w:val="48"/>
        </w:trPr>
        <w:tc>
          <w:tcPr>
            <w:tcW w:w="1459" w:type="pct"/>
            <w:shd w:val="clear" w:color="auto" w:fill="auto"/>
          </w:tcPr>
          <w:p w14:paraId="526F8336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9859D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7578717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659E4" w14:textId="395B49F8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 w:hint="cs"/>
                <w:sz w:val="20"/>
                <w:szCs w:val="20"/>
                <w:lang w:val="en-US"/>
              </w:rPr>
              <w:t>317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67" w:type="pct"/>
            <w:shd w:val="clear" w:color="auto" w:fill="auto"/>
          </w:tcPr>
          <w:p w14:paraId="4713662E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3D132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ABD46E1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4E5CD" w14:textId="4DC685D7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 w:hint="cs"/>
                <w:sz w:val="20"/>
                <w:szCs w:val="20"/>
                <w:lang w:val="en-US"/>
              </w:rPr>
              <w:t>317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81" w:type="pct"/>
            <w:shd w:val="clear" w:color="auto" w:fill="auto"/>
          </w:tcPr>
          <w:p w14:paraId="5600CEED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14:paraId="780F31B0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5693E3A1" w14:textId="77777777" w:rsidTr="00744BC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56EC1B97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EB5948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71CCE86F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CFDDCE3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120FE655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03F3A5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3DA6AD39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504AF5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29587E62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53" w:type="pct"/>
            <w:tcBorders>
              <w:bottom w:val="nil"/>
            </w:tcBorders>
            <w:shd w:val="clear" w:color="auto" w:fill="auto"/>
            <w:vAlign w:val="bottom"/>
          </w:tcPr>
          <w:p w14:paraId="42F54639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</w:tr>
      <w:tr w:rsidR="00172E16" w:rsidRPr="00607F0C" w14:paraId="6FDF1DFA" w14:textId="77777777" w:rsidTr="00744BC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0290790D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</w:p>
        </w:tc>
        <w:tc>
          <w:tcPr>
            <w:tcW w:w="557" w:type="pct"/>
            <w:tcBorders>
              <w:bottom w:val="nil"/>
            </w:tcBorders>
            <w:shd w:val="clear" w:color="auto" w:fill="auto"/>
          </w:tcPr>
          <w:p w14:paraId="7B8087DD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0CE92692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67796E34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38859F73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7942E174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15D027D0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6D941606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51DDE9C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tcBorders>
              <w:bottom w:val="nil"/>
            </w:tcBorders>
            <w:shd w:val="clear" w:color="auto" w:fill="auto"/>
            <w:vAlign w:val="bottom"/>
          </w:tcPr>
          <w:p w14:paraId="45F1FF6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</w:pPr>
          </w:p>
        </w:tc>
      </w:tr>
    </w:tbl>
    <w:p w14:paraId="5D8DF5AE" w14:textId="77777777" w:rsidR="00172E16" w:rsidRPr="00607F0C" w:rsidRDefault="00172E16" w:rsidP="00172E16">
      <w:pPr>
        <w:spacing w:line="240" w:lineRule="atLeast"/>
        <w:ind w:left="360" w:right="-207" w:hanging="360"/>
        <w:jc w:val="right"/>
        <w:rPr>
          <w:rFonts w:ascii="Angsana New" w:eastAsia="MS Mincho" w:hAnsi="Angsana New" w:cs="Angsana New"/>
          <w:b/>
          <w:bCs/>
          <w:sz w:val="20"/>
          <w:szCs w:val="20"/>
          <w:cs/>
        </w:rPr>
      </w:pPr>
    </w:p>
    <w:p w14:paraId="2A1709C6" w14:textId="77777777" w:rsidR="00172E16" w:rsidRPr="00607F0C" w:rsidRDefault="00172E16" w:rsidP="00172E16">
      <w:pPr>
        <w:spacing w:line="240" w:lineRule="atLeast"/>
        <w:ind w:left="360" w:right="-207" w:hanging="360"/>
        <w:jc w:val="right"/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</w:pP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</w:rPr>
        <w:br w:type="page"/>
        <w:t xml:space="preserve">หน่วย 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lang w:val="en-US"/>
        </w:rPr>
        <w:t xml:space="preserve">: </w:t>
      </w:r>
      <w:r w:rsidRPr="00607F0C">
        <w:rPr>
          <w:rFonts w:ascii="Angsana New" w:eastAsia="MS Mincho" w:hAnsi="Angsana New" w:cs="Angsana New" w:hint="cs"/>
          <w:b/>
          <w:bCs/>
          <w:sz w:val="20"/>
          <w:szCs w:val="20"/>
          <w:cs/>
          <w:lang w:val="en-US"/>
        </w:rPr>
        <w:t>พัน</w:t>
      </w:r>
      <w:r w:rsidRPr="00607F0C">
        <w:rPr>
          <w:rFonts w:ascii="Angsana New" w:eastAsia="MS Mincho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4614" w:type="pct"/>
        <w:tblInd w:w="100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950"/>
        <w:gridCol w:w="145"/>
        <w:gridCol w:w="965"/>
        <w:gridCol w:w="114"/>
        <w:gridCol w:w="863"/>
        <w:gridCol w:w="128"/>
        <w:gridCol w:w="943"/>
        <w:gridCol w:w="138"/>
        <w:gridCol w:w="1793"/>
      </w:tblGrid>
      <w:tr w:rsidR="00172E16" w:rsidRPr="00607F0C" w14:paraId="279CF4E1" w14:textId="77777777" w:rsidTr="006209B1">
        <w:trPr>
          <w:trHeight w:val="48"/>
        </w:trPr>
        <w:tc>
          <w:tcPr>
            <w:tcW w:w="1459" w:type="pct"/>
            <w:shd w:val="clear" w:color="auto" w:fill="auto"/>
            <w:vAlign w:val="center"/>
          </w:tcPr>
          <w:p w14:paraId="50DECA8B" w14:textId="77777777" w:rsidR="00172E16" w:rsidRPr="00607F0C" w:rsidRDefault="00172E16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41" w:type="pct"/>
            <w:gridSpan w:val="9"/>
            <w:shd w:val="clear" w:color="auto" w:fill="auto"/>
            <w:vAlign w:val="center"/>
          </w:tcPr>
          <w:p w14:paraId="0E0D19A1" w14:textId="77777777" w:rsidR="00172E16" w:rsidRPr="00607F0C" w:rsidRDefault="00172E16" w:rsidP="006209B1">
            <w:pPr>
              <w:spacing w:line="240" w:lineRule="atLeast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งบการเงิน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172E16" w:rsidRPr="00607F0C" w14:paraId="6BA4E866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4B6B28D7" w14:textId="77777777" w:rsidR="00172E16" w:rsidRPr="00607F0C" w:rsidRDefault="00172E16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90A966C" w14:textId="54E9C864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563990AA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96FA504" w14:textId="61432DF1" w:rsidR="00172E16" w:rsidRPr="00607F0C" w:rsidRDefault="00172E16" w:rsidP="006209B1">
            <w:pPr>
              <w:ind w:left="-20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4B1A93CC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55A4D100" w14:textId="5F1C7169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2EF2C950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1D383" w14:textId="2F12DF80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 = 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)+(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33BC0D13" w14:textId="77777777" w:rsidR="00172E16" w:rsidRPr="00607F0C" w:rsidRDefault="00172E16" w:rsidP="00620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</w:tcPr>
          <w:p w14:paraId="504E6C7D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6FA2DC24" w14:textId="77777777" w:rsidTr="006209B1">
        <w:trPr>
          <w:trHeight w:val="48"/>
        </w:trPr>
        <w:tc>
          <w:tcPr>
            <w:tcW w:w="1459" w:type="pct"/>
            <w:shd w:val="clear" w:color="auto" w:fill="auto"/>
            <w:vAlign w:val="bottom"/>
          </w:tcPr>
          <w:p w14:paraId="30748DF6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6E86B" w14:textId="2F86B55C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26BF0061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E42DD" w14:textId="77777777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จัดประเภทใหม่</w:t>
            </w: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6ED7D68C" w14:textId="77777777" w:rsidR="00172E16" w:rsidRPr="00607F0C" w:rsidRDefault="00172E16" w:rsidP="006209B1">
            <w:pPr>
              <w:ind w:left="-144" w:right="-144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EB6E3" w14:textId="77777777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วัดมูลค่าใหม่</w:t>
            </w: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0BCB1063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6B5A" w14:textId="1773E7B3" w:rsidR="00172E16" w:rsidRPr="00607F0C" w:rsidRDefault="00172E16" w:rsidP="006209B1">
            <w:pPr>
              <w:ind w:left="-110" w:firstLine="2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TFRS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9</w:t>
            </w:r>
          </w:p>
          <w:p w14:paraId="2A6316D1" w14:textId="34A38F4F" w:rsidR="00172E16" w:rsidRPr="00607F0C" w:rsidRDefault="00172E16" w:rsidP="006209B1">
            <w:pPr>
              <w:ind w:left="20" w:right="3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มูลค่าตามบัญชี ณ 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มกราคม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F0F77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12344" w14:textId="77777777" w:rsidR="00172E16" w:rsidRPr="00607F0C" w:rsidRDefault="00172E16" w:rsidP="006209B1">
            <w:pPr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ประเภท</w:t>
            </w:r>
          </w:p>
        </w:tc>
      </w:tr>
      <w:tr w:rsidR="00172E16" w:rsidRPr="00607F0C" w14:paraId="70A894EA" w14:textId="77777777" w:rsidTr="006209B1">
        <w:trPr>
          <w:trHeight w:val="48"/>
        </w:trPr>
        <w:tc>
          <w:tcPr>
            <w:tcW w:w="1459" w:type="pct"/>
            <w:shd w:val="clear" w:color="auto" w:fill="auto"/>
            <w:vAlign w:val="center"/>
          </w:tcPr>
          <w:p w14:paraId="55E43542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เงินลงทุนเผื่อขาย</w:t>
            </w:r>
          </w:p>
        </w:tc>
        <w:tc>
          <w:tcPr>
            <w:tcW w:w="557" w:type="pct"/>
            <w:shd w:val="clear" w:color="auto" w:fill="auto"/>
          </w:tcPr>
          <w:p w14:paraId="2EDBF946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47F6B32B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5E445010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7DC04EAD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55972D0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3A7017E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58F10F18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32DD0122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63814107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5E5BD164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0E65BA04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7" w:type="pct"/>
            <w:shd w:val="clear" w:color="auto" w:fill="auto"/>
          </w:tcPr>
          <w:p w14:paraId="6F9DD93B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5A3ABF7" w14:textId="573E0EA6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367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817</w:t>
            </w:r>
          </w:p>
        </w:tc>
        <w:tc>
          <w:tcPr>
            <w:tcW w:w="85" w:type="pct"/>
            <w:shd w:val="clear" w:color="auto" w:fill="auto"/>
          </w:tcPr>
          <w:p w14:paraId="4308DC33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45F47694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E75F4BD" w14:textId="56E1858A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367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817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E3AE2DC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541DD07C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6D41897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1C00FC7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202A249B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BCB0396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06554A97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111B461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731BD1A6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037CD3A8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6D07DD7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7788894" w14:textId="30AD0A60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85" w:type="pct"/>
            <w:shd w:val="clear" w:color="auto" w:fill="auto"/>
          </w:tcPr>
          <w:p w14:paraId="161C900D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60CF06FB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14BB73C" w14:textId="49F9CC6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50C1296D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1D5F100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2F65174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E9FAD7A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6ECEEF18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3B75A64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C136CBD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103F9AA1" w14:textId="6C90B286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สินทรัพย์ทางการเงินไม่หมุนเวียนอื่น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="006B52B6"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</w:p>
        </w:tc>
      </w:tr>
      <w:tr w:rsidR="00172E16" w:rsidRPr="00607F0C" w14:paraId="7A69D556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0D46D23B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70FBDDE6" w14:textId="1D3EC911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374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884</w:t>
            </w:r>
          </w:p>
        </w:tc>
        <w:tc>
          <w:tcPr>
            <w:tcW w:w="85" w:type="pct"/>
            <w:shd w:val="clear" w:color="auto" w:fill="auto"/>
          </w:tcPr>
          <w:p w14:paraId="097CB0CD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0F975FD9" w14:textId="24C1C7A3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374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884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D44C43A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</w:tcPr>
          <w:p w14:paraId="1228A7FC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CC129E4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5970E445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5AF2201A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15C67B03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72E16" w:rsidRPr="00607F0C" w14:paraId="44C24091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492A4DBC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shd w:val="clear" w:color="auto" w:fill="auto"/>
          </w:tcPr>
          <w:p w14:paraId="76F50B1F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31B89EB2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12ACE503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0DDA6F79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double" w:sz="4" w:space="0" w:color="auto"/>
            </w:tcBorders>
            <w:shd w:val="clear" w:color="auto" w:fill="auto"/>
          </w:tcPr>
          <w:p w14:paraId="0FF31E19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CD64DD7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  <w:shd w:val="clear" w:color="auto" w:fill="auto"/>
          </w:tcPr>
          <w:p w14:paraId="44752A1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5DDD81DC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15CBC145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</w:tr>
      <w:tr w:rsidR="00172E16" w:rsidRPr="00607F0C" w14:paraId="5817A934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6B33E5F9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เงินลงทุนทั่วไป</w:t>
            </w:r>
          </w:p>
        </w:tc>
        <w:tc>
          <w:tcPr>
            <w:tcW w:w="557" w:type="pct"/>
            <w:shd w:val="clear" w:color="auto" w:fill="auto"/>
          </w:tcPr>
          <w:p w14:paraId="410A5F7E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45FE3D1D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457B614B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29505955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0A7FD89D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5A5C47E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236FFE3A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1A78B27E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236440D3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72E16" w:rsidRPr="00607F0C" w14:paraId="2EDF97CB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1EC325D5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ทั่วไป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3F8F0C1C" w14:textId="64569EB7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727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578</w:t>
            </w:r>
          </w:p>
        </w:tc>
        <w:tc>
          <w:tcPr>
            <w:tcW w:w="85" w:type="pct"/>
            <w:shd w:val="clear" w:color="auto" w:fill="auto"/>
          </w:tcPr>
          <w:p w14:paraId="6DD05CB2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6D81004A" w14:textId="1144E644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727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578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8F4F8D1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38FA2CFD" w14:textId="77777777" w:rsidR="00172E16" w:rsidRPr="00607F0C" w:rsidRDefault="00172E16" w:rsidP="006209B1">
            <w:pPr>
              <w:tabs>
                <w:tab w:val="decimal" w:pos="449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09CAF30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45F9B701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17EE70DD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316C9D69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04CB4352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52CF07A2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 xml:space="preserve">ตราสารหนี้ที่จะถือจนครบกำหนด 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B64B73A" w14:textId="1F4C11EC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pct"/>
            <w:shd w:val="clear" w:color="auto" w:fill="auto"/>
          </w:tcPr>
          <w:p w14:paraId="11D6230F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5F0BBB02" w14:textId="0AC7333B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60121D48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31FA4007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single" w:sz="4" w:space="0" w:color="auto"/>
            </w:tcBorders>
            <w:shd w:val="clear" w:color="auto" w:fill="auto"/>
          </w:tcPr>
          <w:p w14:paraId="68772375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3D983451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131BE816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30A3539C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10"/>
                <w:sz w:val="20"/>
                <w:szCs w:val="20"/>
                <w:cs/>
                <w:lang w:val="en-US"/>
              </w:rPr>
              <w:t>ไม่หมุนเวียนอื่น</w:t>
            </w: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ราคาทุนตัดจำหน่าย</w:t>
            </w:r>
          </w:p>
        </w:tc>
      </w:tr>
      <w:tr w:rsidR="00172E16" w:rsidRPr="00607F0C" w14:paraId="2C5E5E5A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04E24462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621CA" w14:textId="12FB777A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877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578</w:t>
            </w:r>
          </w:p>
        </w:tc>
        <w:tc>
          <w:tcPr>
            <w:tcW w:w="85" w:type="pct"/>
            <w:shd w:val="clear" w:color="auto" w:fill="auto"/>
          </w:tcPr>
          <w:p w14:paraId="242B3972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79605" w14:textId="338DB426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877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578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A52FBDC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4E9AF" w14:textId="77777777" w:rsidR="00172E16" w:rsidRPr="00607F0C" w:rsidRDefault="00172E16" w:rsidP="006209B1">
            <w:pPr>
              <w:tabs>
                <w:tab w:val="decimal" w:pos="449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top w:val="single" w:sz="4" w:space="0" w:color="auto"/>
            </w:tcBorders>
            <w:shd w:val="clear" w:color="auto" w:fill="auto"/>
          </w:tcPr>
          <w:p w14:paraId="17D5B259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7B6A7" w14:textId="77777777" w:rsidR="00172E16" w:rsidRPr="00607F0C" w:rsidRDefault="00172E16" w:rsidP="006209B1">
            <w:pPr>
              <w:spacing w:line="240" w:lineRule="atLeast"/>
              <w:ind w:left="-19" w:right="-132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1A9718F6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31A5453F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75AC5412" w14:textId="77777777" w:rsidTr="006209B1">
        <w:trPr>
          <w:trHeight w:val="48"/>
        </w:trPr>
        <w:tc>
          <w:tcPr>
            <w:tcW w:w="1459" w:type="pct"/>
            <w:shd w:val="clear" w:color="auto" w:fill="auto"/>
            <w:vAlign w:val="center"/>
          </w:tcPr>
          <w:p w14:paraId="3B565BB7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7B095E15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316B4D55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7C827989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347D7DCC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4D4FCCDB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0972CDEC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14527A7A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3B316673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7134123B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</w:tr>
      <w:tr w:rsidR="00172E16" w:rsidRPr="00607F0C" w14:paraId="448EFE05" w14:textId="77777777" w:rsidTr="006209B1">
        <w:trPr>
          <w:trHeight w:val="48"/>
        </w:trPr>
        <w:tc>
          <w:tcPr>
            <w:tcW w:w="1459" w:type="pct"/>
            <w:shd w:val="clear" w:color="auto" w:fill="auto"/>
            <w:vAlign w:val="center"/>
          </w:tcPr>
          <w:p w14:paraId="6F223371" w14:textId="26EBF8B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ไม่หมุนเวียน</w:t>
            </w:r>
            <w:r w:rsidR="009B6DD2"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557" w:type="pct"/>
            <w:shd w:val="clear" w:color="auto" w:fill="auto"/>
          </w:tcPr>
          <w:p w14:paraId="0E1C6E77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14:paraId="73C67ACF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20623E27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73F727D2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6BBF925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F5DA836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370AF7A9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3ACBD248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384EDD5D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619956BD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3CB3D95D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 xml:space="preserve"> ตราสารทุน </w:t>
            </w:r>
          </w:p>
        </w:tc>
        <w:tc>
          <w:tcPr>
            <w:tcW w:w="557" w:type="pct"/>
            <w:tcBorders>
              <w:bottom w:val="nil"/>
            </w:tcBorders>
            <w:shd w:val="clear" w:color="auto" w:fill="auto"/>
          </w:tcPr>
          <w:p w14:paraId="5AA68C91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26B70F7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2ED988DA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6A63D3DB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12C36F66" w14:textId="13DE734F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367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817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6E9552AD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7191A0A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7ACCC60F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1CD731DA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06A02A2D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497EB9BE" w14:textId="3A0BB161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367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817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1DA88D1C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bottom"/>
          </w:tcPr>
          <w:p w14:paraId="663A31E7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782CBE08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52A1791C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ระยะยาวในหลักทรัพย์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ผื่อขาย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br/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17B008F5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754540D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92967A3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2479CE27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6FE68442" w14:textId="17BC36BB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67" w:type="pct"/>
            <w:shd w:val="clear" w:color="auto" w:fill="auto"/>
          </w:tcPr>
          <w:p w14:paraId="796CCCDD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shd w:val="clear" w:color="auto" w:fill="auto"/>
          </w:tcPr>
          <w:p w14:paraId="5DFC21E9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CADC994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21AF5C1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shd w:val="clear" w:color="auto" w:fill="auto"/>
          </w:tcPr>
          <w:p w14:paraId="7F52AF6C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220B8EC" w14:textId="6F942AE6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81" w:type="pct"/>
            <w:shd w:val="clear" w:color="auto" w:fill="auto"/>
          </w:tcPr>
          <w:p w14:paraId="5C6304C8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5DBB5EB2" w14:textId="5CE8FE7F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สินทรัพย์ทางการเงินไม่หมุนเวียนอื่น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มูลค่ายุติธรรมผ่านกำไรหรือขาดทุน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="006B52B6"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>-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ตราสารหนี้</w:t>
            </w:r>
          </w:p>
        </w:tc>
      </w:tr>
      <w:tr w:rsidR="00172E16" w:rsidRPr="00607F0C" w14:paraId="1E2E193D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67834445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เงินลงทุน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ทั่วไป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557" w:type="pct"/>
            <w:tcBorders>
              <w:bottom w:val="nil"/>
            </w:tcBorders>
            <w:shd w:val="clear" w:color="auto" w:fill="auto"/>
          </w:tcPr>
          <w:p w14:paraId="31DF0593" w14:textId="77777777" w:rsidR="00172E16" w:rsidRPr="00607F0C" w:rsidRDefault="00172E16" w:rsidP="006209B1">
            <w:pPr>
              <w:spacing w:line="240" w:lineRule="atLeas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            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53E5B191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2DD9E75C" w14:textId="4A672BBA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727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578</w:t>
            </w: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1B8D8C8A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nil"/>
            </w:tcBorders>
            <w:shd w:val="clear" w:color="auto" w:fill="auto"/>
          </w:tcPr>
          <w:p w14:paraId="205554FD" w14:textId="2F89FB16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432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024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04AA32FF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</w:tcPr>
          <w:p w14:paraId="10732640" w14:textId="2D639716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159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2C8F0EE9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bottom"/>
          </w:tcPr>
          <w:p w14:paraId="073BDA30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มูลค่า</w:t>
            </w: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</w:tr>
      <w:tr w:rsidR="00172E16" w:rsidRPr="00607F0C" w14:paraId="4FF17A01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698AFCAB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 xml:space="preserve">ตราสารหนี้ที่จะถือจนครบกำหนด 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40C1F37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0163475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5EE73E2D" w14:textId="2EB8E3E9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7" w:type="pct"/>
            <w:shd w:val="clear" w:color="auto" w:fill="auto"/>
          </w:tcPr>
          <w:p w14:paraId="68491DBC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5806A9E2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12B03538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0CF67153" w14:textId="1CB4E858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150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" w:type="pct"/>
            <w:shd w:val="clear" w:color="auto" w:fill="auto"/>
          </w:tcPr>
          <w:p w14:paraId="656637AB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1D729602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pacing w:val="-10"/>
                <w:sz w:val="20"/>
                <w:szCs w:val="20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eastAsia="MS Mincho" w:hAnsi="Angsana New" w:cs="Angsana New" w:hint="cs"/>
                <w:spacing w:val="-10"/>
                <w:sz w:val="20"/>
                <w:szCs w:val="20"/>
                <w:cs/>
                <w:lang w:val="en-US"/>
              </w:rPr>
              <w:t>ไม่หมุนเวียนอื่น</w:t>
            </w: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ราคาทุนตัดจำหน่าย</w:t>
            </w:r>
          </w:p>
        </w:tc>
      </w:tr>
      <w:tr w:rsidR="00172E16" w:rsidRPr="00607F0C" w14:paraId="5B3FDFB6" w14:textId="77777777" w:rsidTr="006209B1">
        <w:trPr>
          <w:trHeight w:val="48"/>
        </w:trPr>
        <w:tc>
          <w:tcPr>
            <w:tcW w:w="1459" w:type="pct"/>
            <w:shd w:val="clear" w:color="auto" w:fill="auto"/>
          </w:tcPr>
          <w:p w14:paraId="7DE269CD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1DDD2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4CA7C756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7066E" w14:textId="2D458CF3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252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462</w:t>
            </w:r>
          </w:p>
        </w:tc>
        <w:tc>
          <w:tcPr>
            <w:tcW w:w="67" w:type="pct"/>
            <w:shd w:val="clear" w:color="auto" w:fill="auto"/>
          </w:tcPr>
          <w:p w14:paraId="4BDEA225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F4CC5" w14:textId="25763B94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432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024</w:t>
            </w:r>
          </w:p>
        </w:tc>
        <w:tc>
          <w:tcPr>
            <w:tcW w:w="75" w:type="pct"/>
            <w:tcBorders>
              <w:bottom w:val="nil"/>
            </w:tcBorders>
            <w:shd w:val="clear" w:color="auto" w:fill="auto"/>
          </w:tcPr>
          <w:p w14:paraId="7B30E78C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FD8BA" w14:textId="0626E454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684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486</w:t>
            </w:r>
          </w:p>
        </w:tc>
        <w:tc>
          <w:tcPr>
            <w:tcW w:w="81" w:type="pct"/>
            <w:shd w:val="clear" w:color="auto" w:fill="auto"/>
          </w:tcPr>
          <w:p w14:paraId="2C9A1C95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2F473EC5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60BC9515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3C762248" w14:textId="77777777" w:rsidR="00172E16" w:rsidRPr="00607F0C" w:rsidRDefault="00172E16" w:rsidP="006209B1">
            <w:pPr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0E03D8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03B6273A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E0B808F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tcBorders>
              <w:bottom w:val="nil"/>
            </w:tcBorders>
            <w:shd w:val="clear" w:color="auto" w:fill="auto"/>
          </w:tcPr>
          <w:p w14:paraId="1A4FD966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53E3D1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21578086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EA65FA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1F5704BC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bottom"/>
          </w:tcPr>
          <w:p w14:paraId="685D5CC3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172E16" w:rsidRPr="00607F0C" w14:paraId="13463691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3DB02437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</w:tcPr>
          <w:p w14:paraId="296A26CD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685F51A0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shd w:val="clear" w:color="auto" w:fill="auto"/>
          </w:tcPr>
          <w:p w14:paraId="2BCB4815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3099291E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shd w:val="clear" w:color="auto" w:fill="auto"/>
          </w:tcPr>
          <w:p w14:paraId="7ECB356B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54CD3BB0" w14:textId="77777777" w:rsidR="00172E16" w:rsidRPr="00607F0C" w:rsidRDefault="00172E16" w:rsidP="006209B1">
            <w:pPr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</w:tcPr>
          <w:p w14:paraId="6077A57A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91431A7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bottom"/>
          </w:tcPr>
          <w:p w14:paraId="46C1C8EE" w14:textId="77777777" w:rsidR="00172E16" w:rsidRPr="00607F0C" w:rsidRDefault="00172E16" w:rsidP="006209B1">
            <w:pPr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4940E5F2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07A825EE" w14:textId="77777777" w:rsidR="00172E16" w:rsidRPr="00607F0C" w:rsidRDefault="00172E16" w:rsidP="006209B1">
            <w:pPr>
              <w:ind w:left="250" w:right="-15" w:hanging="90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 xml:space="preserve">เจ้าหนี้อื่น </w:t>
            </w:r>
            <w:r w:rsidRPr="00607F0C"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  <w:t xml:space="preserve">- </w:t>
            </w:r>
            <w:r w:rsidRPr="00607F0C">
              <w:rPr>
                <w:rFonts w:ascii="Angsana New" w:eastAsia="Calibri" w:hAnsi="Angsana New" w:cs="Angsana New" w:hint="cs"/>
                <w:sz w:val="20"/>
                <w:szCs w:val="20"/>
                <w:cs/>
                <w:lang w:val="en-US"/>
              </w:rPr>
              <w:t>บริษัทอื่น</w:t>
            </w:r>
          </w:p>
        </w:tc>
        <w:tc>
          <w:tcPr>
            <w:tcW w:w="55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C3D95A" w14:textId="59E4B8A7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378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6C762CE1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A4B61E" w14:textId="2320745A" w:rsidR="00172E16" w:rsidRPr="00607F0C" w:rsidRDefault="00172E16" w:rsidP="0079775E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25EB5279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C7C0ED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3D411D30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6099328" w14:textId="51B70C11" w:rsidR="00172E16" w:rsidRPr="00607F0C" w:rsidRDefault="0003578D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32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328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385F1B68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center"/>
          </w:tcPr>
          <w:p w14:paraId="33AB2F43" w14:textId="77777777" w:rsidR="00172E16" w:rsidRPr="00607F0C" w:rsidRDefault="00172E16" w:rsidP="006209B1">
            <w:pPr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เจ้า</w:t>
            </w:r>
            <w:r w:rsidRPr="00607F0C"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  <w:t>หนี้สัญญาซื้อขายเงินตราต่างประเทศ</w:t>
            </w: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  <w:tr w:rsidR="00172E16" w:rsidRPr="00607F0C" w14:paraId="16C7280E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59C24F20" w14:textId="77777777" w:rsidR="00172E16" w:rsidRPr="00607F0C" w:rsidRDefault="00172E16" w:rsidP="006209B1">
            <w:pPr>
              <w:ind w:left="250" w:right="-15" w:hanging="90"/>
              <w:rPr>
                <w:rFonts w:ascii="Angsana New" w:eastAsia="Calibri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627324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71E7F0DC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01E62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076A7630" w14:textId="77777777" w:rsidR="00172E16" w:rsidRPr="00607F0C" w:rsidRDefault="00172E16" w:rsidP="006209B1">
            <w:pPr>
              <w:ind w:left="-19" w:right="-144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44C816" w14:textId="77777777" w:rsidR="00172E16" w:rsidRPr="00607F0C" w:rsidRDefault="00172E16" w:rsidP="006209B1">
            <w:pPr>
              <w:ind w:left="-19"/>
              <w:jc w:val="center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5BBCB3C1" w14:textId="77777777" w:rsidR="00172E16" w:rsidRPr="00607F0C" w:rsidRDefault="00172E16" w:rsidP="006209B1">
            <w:pPr>
              <w:ind w:left="-19"/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48E30E" w14:textId="77777777" w:rsidR="00172E16" w:rsidRPr="00607F0C" w:rsidRDefault="00172E16" w:rsidP="006209B1">
            <w:pPr>
              <w:tabs>
                <w:tab w:val="decimal" w:pos="706"/>
              </w:tabs>
              <w:ind w:left="-19" w:right="-110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143B782A" w14:textId="77777777" w:rsidR="00172E16" w:rsidRPr="00607F0C" w:rsidRDefault="00172E16" w:rsidP="006209B1">
            <w:pPr>
              <w:jc w:val="right"/>
              <w:rPr>
                <w:rFonts w:ascii="Angsana New" w:eastAsia="MS Mincho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center"/>
          </w:tcPr>
          <w:p w14:paraId="487DA246" w14:textId="77777777" w:rsidR="00172E16" w:rsidRPr="00607F0C" w:rsidRDefault="00172E16" w:rsidP="006209B1">
            <w:pPr>
              <w:rPr>
                <w:rFonts w:ascii="Angsana New" w:eastAsia="Calibri" w:hAnsi="Angsana New" w:cs="Angsan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172E16" w:rsidRPr="00607F0C" w14:paraId="3A7DFDCD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715865A5" w14:textId="77777777" w:rsidR="00172E16" w:rsidRPr="00607F0C" w:rsidRDefault="00172E16" w:rsidP="006209B1">
            <w:pPr>
              <w:ind w:left="250" w:hanging="90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หนี้สิน</w:t>
            </w:r>
            <w:r w:rsidRPr="00607F0C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US"/>
              </w:rPr>
              <w:t>ทางการเงิน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หมุนเวียนอื่น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</w:tcPr>
          <w:p w14:paraId="67404C7F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28C39129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shd w:val="clear" w:color="auto" w:fill="auto"/>
          </w:tcPr>
          <w:p w14:paraId="71A49062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5143EC2C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shd w:val="clear" w:color="auto" w:fill="auto"/>
          </w:tcPr>
          <w:p w14:paraId="35C83578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5CB7FC22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</w:tcPr>
          <w:p w14:paraId="19507F64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4033ED67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bottom"/>
          </w:tcPr>
          <w:p w14:paraId="23276C99" w14:textId="77777777" w:rsidR="00172E16" w:rsidRPr="00607F0C" w:rsidRDefault="00172E16" w:rsidP="006209B1">
            <w:pPr>
              <w:spacing w:line="240" w:lineRule="atLeas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</w:tr>
      <w:tr w:rsidR="00172E16" w:rsidRPr="00607F0C" w14:paraId="3E145727" w14:textId="77777777" w:rsidTr="006209B1">
        <w:trPr>
          <w:trHeight w:val="48"/>
        </w:trPr>
        <w:tc>
          <w:tcPr>
            <w:tcW w:w="1459" w:type="pct"/>
            <w:tcBorders>
              <w:bottom w:val="nil"/>
            </w:tcBorders>
            <w:shd w:val="clear" w:color="auto" w:fill="auto"/>
          </w:tcPr>
          <w:p w14:paraId="0E7E819C" w14:textId="77777777" w:rsidR="00172E16" w:rsidRPr="00607F0C" w:rsidRDefault="00172E16" w:rsidP="006209B1">
            <w:pPr>
              <w:ind w:left="250" w:hanging="90"/>
              <w:rPr>
                <w:rFonts w:ascii="Angsana New" w:eastAsia="Calibri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Calibri" w:hAnsi="Angsana New" w:cs="Angsana New" w:hint="cs"/>
                <w:spacing w:val="-6"/>
                <w:sz w:val="20"/>
                <w:szCs w:val="20"/>
                <w:cs/>
                <w:lang w:val="en-US"/>
              </w:rPr>
              <w:t>เจ้าหนี้สัญญาซื้อขายเงินตราต่างประเทศล่วงหน้า</w:t>
            </w:r>
          </w:p>
        </w:tc>
        <w:tc>
          <w:tcPr>
            <w:tcW w:w="55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3EF2DF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7F82D80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66F67531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6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FAD602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0CF0D236" w14:textId="6EC1778A" w:rsidR="00172E16" w:rsidRPr="00607F0C" w:rsidRDefault="0079775E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    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</w:t>
            </w:r>
            <w:r w:rsidR="00172E16"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 xml:space="preserve">  </w:t>
            </w:r>
            <w:r w:rsidR="0003578D"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67" w:type="pct"/>
            <w:tcBorders>
              <w:top w:val="nil"/>
              <w:bottom w:val="nil"/>
            </w:tcBorders>
            <w:shd w:val="clear" w:color="auto" w:fill="auto"/>
          </w:tcPr>
          <w:p w14:paraId="0DBD2009" w14:textId="77777777" w:rsidR="00172E16" w:rsidRPr="00607F0C" w:rsidRDefault="00172E16" w:rsidP="006209B1">
            <w:pPr>
              <w:spacing w:line="240" w:lineRule="atLeast"/>
              <w:ind w:left="-19" w:right="-144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82B883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50ED38C1" w14:textId="77777777" w:rsidR="00172E16" w:rsidRPr="00607F0C" w:rsidRDefault="00172E16" w:rsidP="006209B1">
            <w:pPr>
              <w:spacing w:line="240" w:lineRule="atLeast"/>
              <w:ind w:left="-19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pct"/>
            <w:tcBorders>
              <w:top w:val="nil"/>
              <w:bottom w:val="nil"/>
            </w:tcBorders>
            <w:shd w:val="clear" w:color="auto" w:fill="auto"/>
          </w:tcPr>
          <w:p w14:paraId="37A722AC" w14:textId="77777777" w:rsidR="00172E16" w:rsidRPr="00607F0C" w:rsidRDefault="00172E16" w:rsidP="006209B1">
            <w:pPr>
              <w:spacing w:line="240" w:lineRule="atLeast"/>
              <w:ind w:left="-19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EA032B" w14:textId="77777777" w:rsidR="00172E16" w:rsidRPr="00607F0C" w:rsidRDefault="00172E16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  <w:p w14:paraId="29884491" w14:textId="07BAD323" w:rsidR="00172E16" w:rsidRPr="00607F0C" w:rsidRDefault="0003578D" w:rsidP="006209B1">
            <w:pPr>
              <w:tabs>
                <w:tab w:val="decimal" w:pos="706"/>
              </w:tabs>
              <w:spacing w:line="240" w:lineRule="atLeast"/>
              <w:ind w:left="-19" w:right="-110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BBB2E23" w14:textId="77777777" w:rsidR="00172E16" w:rsidRPr="00607F0C" w:rsidRDefault="00172E16" w:rsidP="006209B1">
            <w:pPr>
              <w:spacing w:line="240" w:lineRule="atLeast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  <w:tcBorders>
              <w:bottom w:val="nil"/>
            </w:tcBorders>
            <w:shd w:val="clear" w:color="auto" w:fill="auto"/>
            <w:vAlign w:val="bottom"/>
          </w:tcPr>
          <w:p w14:paraId="06E5EF27" w14:textId="77777777" w:rsidR="00172E16" w:rsidRPr="00607F0C" w:rsidRDefault="00172E16" w:rsidP="006209B1">
            <w:pPr>
              <w:spacing w:line="240" w:lineRule="atLeast"/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เจ้า</w:t>
            </w:r>
            <w:r w:rsidRPr="00607F0C">
              <w:rPr>
                <w:rFonts w:ascii="Angsana New" w:eastAsia="MS Mincho" w:hAnsi="Angsana New" w:cs="Angsana New"/>
                <w:sz w:val="20"/>
                <w:szCs w:val="20"/>
                <w:cs/>
                <w:lang w:val="en-US"/>
              </w:rPr>
              <w:t>หนี้สัญญาซื้อขายเงินตราต่างประเทศ</w:t>
            </w:r>
            <w:r w:rsidRPr="00607F0C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US"/>
              </w:rPr>
              <w:t>ล่วงหน้า</w:t>
            </w:r>
          </w:p>
        </w:tc>
      </w:tr>
    </w:tbl>
    <w:p w14:paraId="65AB1238" w14:textId="77777777" w:rsidR="006667EE" w:rsidRPr="00607F0C" w:rsidRDefault="006667EE">
      <w:pPr>
        <w:suppressAutoHyphens w:val="0"/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</w:pP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br w:type="page"/>
      </w:r>
    </w:p>
    <w:p w14:paraId="0955D582" w14:textId="248027BB" w:rsidR="00B926DE" w:rsidRPr="00607F0C" w:rsidRDefault="00B926DE" w:rsidP="005A3776">
      <w:pPr>
        <w:numPr>
          <w:ilvl w:val="0"/>
          <w:numId w:val="7"/>
        </w:numPr>
        <w:tabs>
          <w:tab w:val="left" w:pos="1710"/>
        </w:tabs>
        <w:suppressAutoHyphens w:val="0"/>
        <w:spacing w:after="120"/>
        <w:ind w:left="1267"/>
        <w:jc w:val="thaiDistribute"/>
        <w:rPr>
          <w:rFonts w:ascii="Angsana New" w:eastAsia="MS Mincho" w:hAnsi="Angsana New" w:cs="Angsana New"/>
          <w:spacing w:val="-4"/>
          <w:sz w:val="32"/>
          <w:szCs w:val="32"/>
          <w:lang w:val="en-US" w:eastAsia="en-US"/>
        </w:rPr>
      </w:pP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 xml:space="preserve">ผลกระทบของการนำ 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eastAsia="MS Mincho" w:hAnsi="Angsana New" w:cs="Angsana New"/>
          <w:spacing w:val="-4"/>
          <w:sz w:val="32"/>
          <w:szCs w:val="32"/>
          <w:lang w:val="en-US" w:eastAsia="en-US"/>
        </w:rPr>
        <w:t>9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en-US"/>
        </w:rPr>
        <w:t xml:space="preserve"> มาปฏิบัติใช้ครั้งแรกต่อ</w:t>
      </w:r>
      <w:r w:rsidRPr="00607F0C">
        <w:rPr>
          <w:rFonts w:ascii="Angsana New" w:eastAsia="MS Mincho" w:hAnsi="Angsana New" w:cs="Angsana New" w:hint="cs"/>
          <w:spacing w:val="-4"/>
          <w:sz w:val="32"/>
          <w:szCs w:val="32"/>
          <w:cs/>
          <w:lang w:val="en-US" w:eastAsia="en-US"/>
        </w:rPr>
        <w:t>ฐานะการเงิน</w:t>
      </w:r>
    </w:p>
    <w:p w14:paraId="3CEC9D1D" w14:textId="654B44D8" w:rsidR="00B926DE" w:rsidRPr="00607F0C" w:rsidRDefault="00B926DE" w:rsidP="00B926DE">
      <w:pPr>
        <w:suppressAutoHyphens w:val="0"/>
        <w:spacing w:after="12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ตารางข้างล่างแสดงจำนวนเงินของการปรับปรุงสำหรับรายการแต่ละบรรทัดบนงบการเงินที่ได้รับผลกระทบจากการนำ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 มาปฏิบัติใช้ครั้งแรกสำหรับปีปัจจุบัน</w:t>
      </w:r>
    </w:p>
    <w:p w14:paraId="5C5446E9" w14:textId="77777777" w:rsidR="00B926DE" w:rsidRPr="00607F0C" w:rsidRDefault="00B926DE" w:rsidP="00B926DE">
      <w:pPr>
        <w:tabs>
          <w:tab w:val="left" w:pos="1260"/>
          <w:tab w:val="left" w:pos="1620"/>
        </w:tabs>
        <w:suppressAutoHyphens w:val="0"/>
        <w:spacing w:before="120"/>
        <w:ind w:left="1627" w:right="62" w:hanging="1627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lang w:val="en-GB" w:eastAsia="en-US"/>
        </w:rPr>
      </w:pPr>
      <w:r w:rsidRPr="00607F0C">
        <w:rPr>
          <w:rFonts w:ascii="Angsana New" w:hAnsi="Angsana New" w:cs="Angsana New"/>
          <w:b/>
          <w:bCs/>
          <w:color w:val="000000"/>
          <w:sz w:val="24"/>
          <w:szCs w:val="24"/>
          <w:cs/>
          <w:lang w:val="en-GB" w:eastAsia="en-US"/>
        </w:rPr>
        <w:t>หน่วย: พันบาท</w:t>
      </w:r>
    </w:p>
    <w:tbl>
      <w:tblPr>
        <w:tblW w:w="7978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3394"/>
        <w:gridCol w:w="1440"/>
        <w:gridCol w:w="236"/>
        <w:gridCol w:w="1290"/>
        <w:gridCol w:w="269"/>
        <w:gridCol w:w="1349"/>
      </w:tblGrid>
      <w:tr w:rsidR="00B926DE" w:rsidRPr="00607F0C" w14:paraId="5E3DA3B3" w14:textId="77777777" w:rsidTr="00B926DE">
        <w:tc>
          <w:tcPr>
            <w:tcW w:w="3394" w:type="dxa"/>
          </w:tcPr>
          <w:p w14:paraId="28314FA2" w14:textId="77777777" w:rsidR="00B926DE" w:rsidRPr="00607F0C" w:rsidRDefault="00B926DE" w:rsidP="00B926DE">
            <w:pPr>
              <w:suppressAutoHyphens w:val="0"/>
              <w:rPr>
                <w:rFonts w:cs="Times New Roman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4584" w:type="dxa"/>
            <w:gridSpan w:val="5"/>
            <w:tcBorders>
              <w:bottom w:val="single" w:sz="4" w:space="0" w:color="auto"/>
            </w:tcBorders>
          </w:tcPr>
          <w:p w14:paraId="06C8BE6A" w14:textId="77777777" w:rsidR="00B926DE" w:rsidRPr="00607F0C" w:rsidRDefault="00B926DE" w:rsidP="00B926DE">
            <w:pPr>
              <w:suppressAutoHyphens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US"/>
              </w:rPr>
              <w:t>งบการเงินรวม</w:t>
            </w:r>
          </w:p>
        </w:tc>
      </w:tr>
      <w:tr w:rsidR="00B926DE" w:rsidRPr="00607F0C" w14:paraId="28BBA070" w14:textId="77777777" w:rsidTr="00B926DE">
        <w:trPr>
          <w:trHeight w:val="80"/>
        </w:trPr>
        <w:tc>
          <w:tcPr>
            <w:tcW w:w="3394" w:type="dxa"/>
            <w:shd w:val="clear" w:color="auto" w:fill="auto"/>
          </w:tcPr>
          <w:p w14:paraId="7DBDF6E5" w14:textId="47A0CDA6" w:rsidR="00B926DE" w:rsidRPr="00607F0C" w:rsidRDefault="00B926DE" w:rsidP="00B926DE">
            <w:pPr>
              <w:suppressAutoHyphens w:val="0"/>
              <w:rPr>
                <w:rFonts w:cs="Times New Roman"/>
                <w:b/>
                <w:bCs/>
                <w:spacing w:val="-4"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GB" w:eastAsia="en-US"/>
              </w:rPr>
              <w:t>ผลกระทบต่อสินทรัพย์ หนี้สิน และ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GB" w:eastAsia="en-US"/>
              </w:rPr>
              <w:br/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GB" w:eastAsia="en-US"/>
              </w:rPr>
              <w:t xml:space="preserve">ส่วนของผู้ถือหุ้น ณ 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 w:eastAsia="en-US"/>
              </w:rPr>
              <w:t>1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 w:eastAsia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03578D" w:rsidRPr="0003578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B5AC78" w14:textId="77777777" w:rsidR="00B926DE" w:rsidRPr="00607F0C" w:rsidRDefault="00B926DE" w:rsidP="00B926DE">
            <w:pPr>
              <w:suppressAutoHyphens w:val="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ที่รายงานไว้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US"/>
              </w:rPr>
              <w:br/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ก่อนหน้า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A66C69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2299B284" w14:textId="0B74E713" w:rsidR="00B926DE" w:rsidRPr="00607F0C" w:rsidRDefault="00B926DE" w:rsidP="00B926DE">
            <w:pPr>
              <w:suppressAutoHyphens w:val="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การปรับปรุง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US"/>
              </w:rPr>
              <w:br/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 xml:space="preserve">TFRS </w:t>
            </w:r>
            <w:r w:rsidR="0003578D"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D623888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C1FBDA8" w14:textId="77777777" w:rsidR="00B926DE" w:rsidRPr="00607F0C" w:rsidRDefault="00B926DE" w:rsidP="00B926DE">
            <w:pPr>
              <w:suppressAutoHyphens w:val="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ปรับปรุงใหม่</w:t>
            </w:r>
          </w:p>
        </w:tc>
      </w:tr>
      <w:tr w:rsidR="00B926DE" w:rsidRPr="00607F0C" w14:paraId="5C7E458A" w14:textId="77777777" w:rsidTr="00B926DE">
        <w:trPr>
          <w:trHeight w:val="144"/>
        </w:trPr>
        <w:tc>
          <w:tcPr>
            <w:tcW w:w="3394" w:type="dxa"/>
            <w:shd w:val="clear" w:color="auto" w:fill="auto"/>
          </w:tcPr>
          <w:p w14:paraId="4106AA53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C1107D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236" w:type="dxa"/>
          </w:tcPr>
          <w:p w14:paraId="04A25931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63444EBE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269" w:type="dxa"/>
          </w:tcPr>
          <w:p w14:paraId="4E8DB3BA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9" w:type="dxa"/>
          </w:tcPr>
          <w:p w14:paraId="2D34C535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B926DE" w:rsidRPr="00607F0C" w14:paraId="114DB165" w14:textId="77777777" w:rsidTr="00B926DE">
        <w:tc>
          <w:tcPr>
            <w:tcW w:w="3394" w:type="dxa"/>
            <w:shd w:val="clear" w:color="auto" w:fill="auto"/>
          </w:tcPr>
          <w:p w14:paraId="733E9D51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เงินลงทุนในสินทรัพย์ทางการเงินไม่หมุนเวียนอื่น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442612A1" w14:textId="7B748D11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 w:hint="cs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267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582</w:t>
            </w:r>
          </w:p>
        </w:tc>
        <w:tc>
          <w:tcPr>
            <w:tcW w:w="236" w:type="dxa"/>
          </w:tcPr>
          <w:p w14:paraId="03A57B0A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</w:tcPr>
          <w:p w14:paraId="7E6DEC38" w14:textId="65451141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431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914</w:t>
            </w:r>
          </w:p>
        </w:tc>
        <w:tc>
          <w:tcPr>
            <w:tcW w:w="269" w:type="dxa"/>
          </w:tcPr>
          <w:p w14:paraId="5A0C2C62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</w:tcPr>
          <w:p w14:paraId="200F982D" w14:textId="3AF0A27C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699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496</w:t>
            </w:r>
          </w:p>
        </w:tc>
      </w:tr>
      <w:tr w:rsidR="00B926DE" w:rsidRPr="00607F0C" w14:paraId="1BA820B0" w14:textId="77777777" w:rsidTr="00B926DE">
        <w:tc>
          <w:tcPr>
            <w:tcW w:w="3394" w:type="dxa"/>
            <w:shd w:val="clear" w:color="auto" w:fill="auto"/>
          </w:tcPr>
          <w:p w14:paraId="6C9B2843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47180" w14:textId="7249038B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14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705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0363095B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96A90F9" w14:textId="0D73895A" w:rsidR="00B926DE" w:rsidRPr="00607F0C" w:rsidRDefault="00B926DE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86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382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69" w:type="dxa"/>
          </w:tcPr>
          <w:p w14:paraId="58485AAD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ACB7DDB" w14:textId="677EA294" w:rsidR="00B926DE" w:rsidRPr="00607F0C" w:rsidRDefault="00B926DE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101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087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B926DE" w:rsidRPr="00607F0C" w14:paraId="1A712B86" w14:textId="77777777" w:rsidTr="00B926DE">
        <w:tc>
          <w:tcPr>
            <w:tcW w:w="3394" w:type="dxa"/>
            <w:shd w:val="clear" w:color="auto" w:fill="auto"/>
          </w:tcPr>
          <w:p w14:paraId="1BFAC998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รวมผลกระทบต่อสินทรัพย์สุทธิ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494E5" w14:textId="4CE26FF2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252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877</w:t>
            </w:r>
          </w:p>
        </w:tc>
        <w:tc>
          <w:tcPr>
            <w:tcW w:w="236" w:type="dxa"/>
            <w:vAlign w:val="bottom"/>
          </w:tcPr>
          <w:p w14:paraId="53A11CBC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848C3" w14:textId="3B68CEF7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345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269" w:type="dxa"/>
            <w:vAlign w:val="bottom"/>
          </w:tcPr>
          <w:p w14:paraId="126C5355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5AC55" w14:textId="1D22B73A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598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409</w:t>
            </w:r>
          </w:p>
        </w:tc>
      </w:tr>
      <w:tr w:rsidR="00B926DE" w:rsidRPr="00607F0C" w14:paraId="4338BABE" w14:textId="77777777" w:rsidTr="00B926DE">
        <w:tc>
          <w:tcPr>
            <w:tcW w:w="3394" w:type="dxa"/>
            <w:shd w:val="clear" w:color="auto" w:fill="auto"/>
          </w:tcPr>
          <w:p w14:paraId="029F63B6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Times New Roman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7C10127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02560C51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3A232D0F" w14:textId="77777777" w:rsidR="00B926DE" w:rsidRPr="00607F0C" w:rsidRDefault="00B926DE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9" w:type="dxa"/>
          </w:tcPr>
          <w:p w14:paraId="728463AD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5BF0E2C6" w14:textId="77777777" w:rsidR="00B926DE" w:rsidRPr="00607F0C" w:rsidRDefault="00B926DE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</w:tr>
      <w:tr w:rsidR="00B926DE" w:rsidRPr="00607F0C" w14:paraId="5B11F71F" w14:textId="77777777" w:rsidTr="00B926DE">
        <w:tc>
          <w:tcPr>
            <w:tcW w:w="3394" w:type="dxa"/>
            <w:shd w:val="clear" w:color="auto" w:fill="auto"/>
          </w:tcPr>
          <w:p w14:paraId="7260EBAE" w14:textId="79CB20ED" w:rsidR="00B926DE" w:rsidRPr="00607F0C" w:rsidRDefault="00B926DE" w:rsidP="006B52B6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cs/>
                <w:lang w:val="en-US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 xml:space="preserve">กำไรสะสม </w:t>
            </w:r>
            <w:r w:rsidR="006B52B6" w:rsidRPr="00607F0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Pr="00607F0C">
              <w:rPr>
                <w:rFonts w:cs="Angsana New"/>
                <w:sz w:val="24"/>
                <w:szCs w:val="24"/>
                <w:lang w:val="en-US" w:eastAsia="en-US"/>
              </w:rPr>
              <w:t xml:space="preserve"> </w:t>
            </w:r>
            <w:r w:rsidRPr="00607F0C">
              <w:rPr>
                <w:rFonts w:cs="Angsana New" w:hint="cs"/>
                <w:sz w:val="24"/>
                <w:szCs w:val="24"/>
                <w:cs/>
                <w:lang w:val="en-US" w:eastAsia="en-US"/>
              </w:rPr>
              <w:t>ยังไม่ได้จัดสรร</w:t>
            </w:r>
          </w:p>
        </w:tc>
        <w:tc>
          <w:tcPr>
            <w:tcW w:w="1440" w:type="dxa"/>
          </w:tcPr>
          <w:p w14:paraId="0B3E5831" w14:textId="2B1E5862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273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349</w:t>
            </w:r>
          </w:p>
        </w:tc>
        <w:tc>
          <w:tcPr>
            <w:tcW w:w="236" w:type="dxa"/>
          </w:tcPr>
          <w:p w14:paraId="71CA0B84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</w:tcPr>
          <w:p w14:paraId="6F28BE3D" w14:textId="72DE0DA0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595</w:t>
            </w:r>
          </w:p>
        </w:tc>
        <w:tc>
          <w:tcPr>
            <w:tcW w:w="269" w:type="dxa"/>
          </w:tcPr>
          <w:p w14:paraId="09170A99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</w:tcPr>
          <w:p w14:paraId="53FE3A5D" w14:textId="48BD8204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273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944</w:t>
            </w:r>
          </w:p>
        </w:tc>
      </w:tr>
      <w:tr w:rsidR="00B926DE" w:rsidRPr="00607F0C" w14:paraId="60A95841" w14:textId="77777777" w:rsidTr="00B926DE">
        <w:tc>
          <w:tcPr>
            <w:tcW w:w="3394" w:type="dxa"/>
            <w:shd w:val="clear" w:color="auto" w:fill="auto"/>
          </w:tcPr>
          <w:p w14:paraId="5B424B55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/>
                <w:sz w:val="24"/>
                <w:szCs w:val="24"/>
                <w:cs/>
                <w:lang w:val="en-GB" w:eastAsia="en-US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0EB60" w14:textId="7B77D619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733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551</w:t>
            </w:r>
          </w:p>
        </w:tc>
        <w:tc>
          <w:tcPr>
            <w:tcW w:w="236" w:type="dxa"/>
          </w:tcPr>
          <w:p w14:paraId="50628024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DDABCBE" w14:textId="737874E7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344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937</w:t>
            </w:r>
          </w:p>
        </w:tc>
        <w:tc>
          <w:tcPr>
            <w:tcW w:w="269" w:type="dxa"/>
          </w:tcPr>
          <w:p w14:paraId="7B87B2CA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FE2F3A2" w14:textId="19A529F2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078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488</w:t>
            </w:r>
          </w:p>
        </w:tc>
      </w:tr>
      <w:tr w:rsidR="00B926DE" w:rsidRPr="00607F0C" w14:paraId="59B827D7" w14:textId="77777777" w:rsidTr="00B926DE">
        <w:tc>
          <w:tcPr>
            <w:tcW w:w="3394" w:type="dxa"/>
            <w:shd w:val="clear" w:color="auto" w:fill="auto"/>
          </w:tcPr>
          <w:p w14:paraId="5BAB9D9D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CA6E5E" w14:textId="312B43DF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006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900</w:t>
            </w:r>
          </w:p>
        </w:tc>
        <w:tc>
          <w:tcPr>
            <w:tcW w:w="236" w:type="dxa"/>
          </w:tcPr>
          <w:p w14:paraId="2DF9004A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48CDF30" w14:textId="748FD8ED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345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269" w:type="dxa"/>
          </w:tcPr>
          <w:p w14:paraId="6B5B1924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0E058B7" w14:textId="4250BE6E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352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432</w:t>
            </w:r>
          </w:p>
        </w:tc>
      </w:tr>
    </w:tbl>
    <w:p w14:paraId="08DD4843" w14:textId="77777777" w:rsidR="00B926DE" w:rsidRPr="00607F0C" w:rsidRDefault="00B926DE" w:rsidP="004F6272">
      <w:pPr>
        <w:tabs>
          <w:tab w:val="left" w:pos="1260"/>
          <w:tab w:val="left" w:pos="1620"/>
        </w:tabs>
        <w:suppressAutoHyphens w:val="0"/>
        <w:spacing w:before="240"/>
        <w:ind w:left="1627" w:right="58" w:hanging="1627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lang w:val="en-GB" w:eastAsia="en-US"/>
        </w:rPr>
      </w:pPr>
      <w:r w:rsidRPr="00607F0C">
        <w:rPr>
          <w:rFonts w:ascii="Angsana New" w:hAnsi="Angsana New" w:cs="Angsana New"/>
          <w:b/>
          <w:bCs/>
          <w:color w:val="000000"/>
          <w:sz w:val="24"/>
          <w:szCs w:val="24"/>
          <w:cs/>
          <w:lang w:val="en-GB" w:eastAsia="en-US"/>
        </w:rPr>
        <w:t>หน่วย: พันบาท</w:t>
      </w:r>
    </w:p>
    <w:tbl>
      <w:tblPr>
        <w:tblW w:w="7995" w:type="dxa"/>
        <w:tblInd w:w="1260" w:type="dxa"/>
        <w:tblLook w:val="04A0" w:firstRow="1" w:lastRow="0" w:firstColumn="1" w:lastColumn="0" w:noHBand="0" w:noVBand="1"/>
      </w:tblPr>
      <w:tblGrid>
        <w:gridCol w:w="3398"/>
        <w:gridCol w:w="1440"/>
        <w:gridCol w:w="236"/>
        <w:gridCol w:w="1300"/>
        <w:gridCol w:w="267"/>
        <w:gridCol w:w="1338"/>
        <w:gridCol w:w="16"/>
      </w:tblGrid>
      <w:tr w:rsidR="00B926DE" w:rsidRPr="00607F0C" w14:paraId="5F95CAF1" w14:textId="77777777" w:rsidTr="006D000C">
        <w:trPr>
          <w:gridAfter w:val="1"/>
          <w:wAfter w:w="16" w:type="dxa"/>
        </w:trPr>
        <w:tc>
          <w:tcPr>
            <w:tcW w:w="3398" w:type="dxa"/>
          </w:tcPr>
          <w:p w14:paraId="2C29EE0F" w14:textId="77777777" w:rsidR="00B926DE" w:rsidRPr="00607F0C" w:rsidRDefault="00B926DE" w:rsidP="00B926DE">
            <w:pPr>
              <w:suppressAutoHyphens w:val="0"/>
              <w:spacing w:line="380" w:lineRule="exact"/>
              <w:jc w:val="right"/>
              <w:rPr>
                <w:rFonts w:cs="Times New Roman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4581" w:type="dxa"/>
            <w:gridSpan w:val="5"/>
            <w:tcBorders>
              <w:bottom w:val="single" w:sz="4" w:space="0" w:color="auto"/>
            </w:tcBorders>
          </w:tcPr>
          <w:p w14:paraId="5F9E865F" w14:textId="77777777" w:rsidR="00B926DE" w:rsidRPr="00607F0C" w:rsidRDefault="00B926DE" w:rsidP="00B926DE">
            <w:pPr>
              <w:suppressAutoHyphens w:val="0"/>
              <w:spacing w:line="380" w:lineRule="exact"/>
              <w:jc w:val="center"/>
              <w:rPr>
                <w:rFonts w:cs="Times New Roman"/>
                <w:b/>
                <w:bCs/>
                <w:sz w:val="24"/>
                <w:szCs w:val="24"/>
                <w:cs/>
                <w:lang w:val="en-GB" w:eastAsia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US"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เฉพาะกิจการ</w:t>
            </w:r>
          </w:p>
        </w:tc>
      </w:tr>
      <w:tr w:rsidR="00B926DE" w:rsidRPr="00607F0C" w14:paraId="4D348005" w14:textId="77777777" w:rsidTr="006D000C">
        <w:trPr>
          <w:trHeight w:val="80"/>
        </w:trPr>
        <w:tc>
          <w:tcPr>
            <w:tcW w:w="3398" w:type="dxa"/>
            <w:shd w:val="clear" w:color="auto" w:fill="auto"/>
          </w:tcPr>
          <w:p w14:paraId="109776FD" w14:textId="6395E8F6" w:rsidR="00B926DE" w:rsidRPr="00607F0C" w:rsidRDefault="00B926DE" w:rsidP="00B926DE">
            <w:pPr>
              <w:suppressAutoHyphens w:val="0"/>
              <w:spacing w:line="380" w:lineRule="exact"/>
              <w:rPr>
                <w:rFonts w:cs="Times New Roman"/>
                <w:b/>
                <w:bCs/>
                <w:spacing w:val="-4"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GB" w:eastAsia="en-US"/>
              </w:rPr>
              <w:t>ผลกระทบต่อสินทรัพย์ หนี้สิน และ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GB" w:eastAsia="en-US"/>
              </w:rPr>
              <w:br/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GB" w:eastAsia="en-US"/>
              </w:rPr>
              <w:t xml:space="preserve">ส่วนของผู้ถือหุ้น ณ 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 w:eastAsia="en-US"/>
              </w:rPr>
              <w:t>1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 w:eastAsia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03578D" w:rsidRPr="0003578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BC8FEB" w14:textId="77777777" w:rsidR="00B926DE" w:rsidRPr="00607F0C" w:rsidRDefault="00B926DE" w:rsidP="00B926DE">
            <w:pPr>
              <w:suppressAutoHyphens w:val="0"/>
              <w:spacing w:line="380" w:lineRule="exact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ที่รายงานไว้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US"/>
              </w:rPr>
              <w:br/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ก่อนหน้า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E9F333" w14:textId="77777777" w:rsidR="00B926DE" w:rsidRPr="00607F0C" w:rsidRDefault="00B926DE" w:rsidP="00B926DE">
            <w:pPr>
              <w:suppressAutoHyphens w:val="0"/>
              <w:spacing w:line="380" w:lineRule="exact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B23DAA5" w14:textId="6251C28E" w:rsidR="00B926DE" w:rsidRPr="00607F0C" w:rsidRDefault="00B926DE" w:rsidP="00B926DE">
            <w:pPr>
              <w:suppressAutoHyphens w:val="0"/>
              <w:spacing w:line="380" w:lineRule="exact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การปรับปรุง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US"/>
              </w:rPr>
              <w:br/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 xml:space="preserve">TFRS </w:t>
            </w:r>
            <w:r w:rsidR="0003578D"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987D418" w14:textId="77777777" w:rsidR="00B926DE" w:rsidRPr="00607F0C" w:rsidRDefault="00B926DE" w:rsidP="00B926DE">
            <w:pPr>
              <w:suppressAutoHyphens w:val="0"/>
              <w:spacing w:line="380" w:lineRule="exact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062A1" w14:textId="77777777" w:rsidR="00B926DE" w:rsidRPr="00607F0C" w:rsidRDefault="00B926DE" w:rsidP="00B926DE">
            <w:pPr>
              <w:suppressAutoHyphens w:val="0"/>
              <w:spacing w:line="380" w:lineRule="exact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eastAsia="en-US"/>
              </w:rPr>
              <w:t>ปรับปรุงใหม่</w:t>
            </w:r>
          </w:p>
        </w:tc>
      </w:tr>
      <w:tr w:rsidR="00B926DE" w:rsidRPr="00607F0C" w14:paraId="1EAFE4E0" w14:textId="77777777" w:rsidTr="006D000C">
        <w:trPr>
          <w:trHeight w:val="144"/>
        </w:trPr>
        <w:tc>
          <w:tcPr>
            <w:tcW w:w="3398" w:type="dxa"/>
            <w:shd w:val="clear" w:color="auto" w:fill="auto"/>
          </w:tcPr>
          <w:p w14:paraId="72202F3B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0EE75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236" w:type="dxa"/>
          </w:tcPr>
          <w:p w14:paraId="1F88DA71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300" w:type="dxa"/>
          </w:tcPr>
          <w:p w14:paraId="6030F605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267" w:type="dxa"/>
          </w:tcPr>
          <w:p w14:paraId="515AF6E8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354" w:type="dxa"/>
            <w:gridSpan w:val="2"/>
          </w:tcPr>
          <w:p w14:paraId="29BEFAFF" w14:textId="77777777" w:rsidR="00B926DE" w:rsidRPr="00607F0C" w:rsidRDefault="00B926DE" w:rsidP="00B926DE">
            <w:pPr>
              <w:suppressAutoHyphens w:val="0"/>
              <w:rPr>
                <w:rFonts w:cs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B926DE" w:rsidRPr="00607F0C" w14:paraId="4E3704F4" w14:textId="77777777" w:rsidTr="006D000C">
        <w:tc>
          <w:tcPr>
            <w:tcW w:w="3398" w:type="dxa"/>
            <w:shd w:val="clear" w:color="auto" w:fill="auto"/>
          </w:tcPr>
          <w:p w14:paraId="5CEC2FDA" w14:textId="2283A39F" w:rsidR="00B926DE" w:rsidRPr="00607F0C" w:rsidRDefault="006B52B6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เงินลงทุนในสินทรัพย์ทางการเงินไม่หมุนเวียนอื่น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6BF4AD29" w14:textId="5224079B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252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462</w:t>
            </w:r>
          </w:p>
        </w:tc>
        <w:tc>
          <w:tcPr>
            <w:tcW w:w="236" w:type="dxa"/>
          </w:tcPr>
          <w:p w14:paraId="24A3FE79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44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00" w:type="dxa"/>
          </w:tcPr>
          <w:p w14:paraId="4266361B" w14:textId="39492236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432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024</w:t>
            </w:r>
          </w:p>
        </w:tc>
        <w:tc>
          <w:tcPr>
            <w:tcW w:w="267" w:type="dxa"/>
          </w:tcPr>
          <w:p w14:paraId="663694F4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4" w:type="dxa"/>
            <w:gridSpan w:val="2"/>
          </w:tcPr>
          <w:p w14:paraId="56FD4B1A" w14:textId="49E189D0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684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486</w:t>
            </w:r>
          </w:p>
        </w:tc>
      </w:tr>
      <w:tr w:rsidR="00B926DE" w:rsidRPr="00607F0C" w14:paraId="2ADEAE8D" w14:textId="77777777" w:rsidTr="006D000C">
        <w:trPr>
          <w:trHeight w:val="216"/>
        </w:trPr>
        <w:tc>
          <w:tcPr>
            <w:tcW w:w="3398" w:type="dxa"/>
            <w:shd w:val="clear" w:color="auto" w:fill="auto"/>
          </w:tcPr>
          <w:p w14:paraId="2FC5DCAF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FE975" w14:textId="3D9048E9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50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865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7B9C1D12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44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F142723" w14:textId="24FF6E5C" w:rsidR="00B926DE" w:rsidRPr="00607F0C" w:rsidRDefault="00B926DE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86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405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67" w:type="dxa"/>
          </w:tcPr>
          <w:p w14:paraId="332E3D43" w14:textId="77777777" w:rsidR="00B926DE" w:rsidRPr="00607F0C" w:rsidRDefault="00B926DE" w:rsidP="00B926DE">
            <w:pPr>
              <w:suppressAutoHyphens w:val="0"/>
              <w:ind w:left="-19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</w:tcPr>
          <w:p w14:paraId="0FF0FB20" w14:textId="4606374B" w:rsidR="00B926DE" w:rsidRPr="00607F0C" w:rsidRDefault="00B926DE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(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137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="0003578D"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270</w:t>
            </w:r>
            <w:r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B926DE" w:rsidRPr="00607F0C" w14:paraId="7D92F2F7" w14:textId="77777777" w:rsidTr="006D000C">
        <w:tc>
          <w:tcPr>
            <w:tcW w:w="3398" w:type="dxa"/>
            <w:shd w:val="clear" w:color="auto" w:fill="auto"/>
          </w:tcPr>
          <w:p w14:paraId="3BDB2C57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รวมผลกระทบต่อสินทรัพย์สุทธิ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40ECA1" w14:textId="554A2575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201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597</w:t>
            </w:r>
          </w:p>
        </w:tc>
        <w:tc>
          <w:tcPr>
            <w:tcW w:w="236" w:type="dxa"/>
          </w:tcPr>
          <w:p w14:paraId="6FC2D352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31F424" w14:textId="475A2717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345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619</w:t>
            </w:r>
          </w:p>
        </w:tc>
        <w:tc>
          <w:tcPr>
            <w:tcW w:w="267" w:type="dxa"/>
          </w:tcPr>
          <w:p w14:paraId="376FCC97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088995" w14:textId="56C3E777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547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216</w:t>
            </w:r>
          </w:p>
        </w:tc>
      </w:tr>
      <w:tr w:rsidR="00B926DE" w:rsidRPr="00607F0C" w14:paraId="330B9374" w14:textId="77777777" w:rsidTr="006D000C">
        <w:tc>
          <w:tcPr>
            <w:tcW w:w="3398" w:type="dxa"/>
            <w:shd w:val="clear" w:color="auto" w:fill="auto"/>
          </w:tcPr>
          <w:p w14:paraId="097FE5C5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Times New Roman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9E69BF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7A4B7A2F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3C9B46F3" w14:textId="77777777" w:rsidR="00B926DE" w:rsidRPr="00607F0C" w:rsidRDefault="00B926DE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dxa"/>
          </w:tcPr>
          <w:p w14:paraId="2BFDA515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4" w:type="dxa"/>
            <w:gridSpan w:val="2"/>
            <w:tcBorders>
              <w:top w:val="double" w:sz="4" w:space="0" w:color="auto"/>
            </w:tcBorders>
          </w:tcPr>
          <w:p w14:paraId="3CB2D113" w14:textId="77777777" w:rsidR="00B926DE" w:rsidRPr="00607F0C" w:rsidRDefault="00B926DE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</w:tr>
      <w:tr w:rsidR="00B926DE" w:rsidRPr="00607F0C" w14:paraId="5725229A" w14:textId="77777777" w:rsidTr="006D000C">
        <w:tc>
          <w:tcPr>
            <w:tcW w:w="3398" w:type="dxa"/>
            <w:shd w:val="clear" w:color="auto" w:fill="auto"/>
          </w:tcPr>
          <w:p w14:paraId="5E24A2E7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cs/>
                <w:lang w:val="en-US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 xml:space="preserve">กำไรสะสม 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Pr="00607F0C">
              <w:rPr>
                <w:rFonts w:cs="Angsana New"/>
                <w:sz w:val="24"/>
                <w:szCs w:val="24"/>
                <w:lang w:val="en-US" w:eastAsia="en-US"/>
              </w:rPr>
              <w:t xml:space="preserve"> </w:t>
            </w:r>
            <w:r w:rsidRPr="00607F0C">
              <w:rPr>
                <w:rFonts w:cs="Angsana New" w:hint="cs"/>
                <w:sz w:val="24"/>
                <w:szCs w:val="24"/>
                <w:cs/>
                <w:lang w:val="en-US" w:eastAsia="en-US"/>
              </w:rPr>
              <w:t>ยังไม่ได้จัดสรร</w:t>
            </w:r>
          </w:p>
        </w:tc>
        <w:tc>
          <w:tcPr>
            <w:tcW w:w="1440" w:type="dxa"/>
          </w:tcPr>
          <w:p w14:paraId="3E8A68FC" w14:textId="20AF5200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171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054</w:t>
            </w:r>
          </w:p>
        </w:tc>
        <w:tc>
          <w:tcPr>
            <w:tcW w:w="236" w:type="dxa"/>
          </w:tcPr>
          <w:p w14:paraId="5EEA690E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00" w:type="dxa"/>
          </w:tcPr>
          <w:p w14:paraId="61CD324C" w14:textId="799318D1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267" w:type="dxa"/>
          </w:tcPr>
          <w:p w14:paraId="180F8340" w14:textId="77777777" w:rsidR="00B926DE" w:rsidRPr="00607F0C" w:rsidRDefault="00B926DE" w:rsidP="00B926DE">
            <w:pPr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4" w:type="dxa"/>
            <w:gridSpan w:val="2"/>
          </w:tcPr>
          <w:p w14:paraId="262AE879" w14:textId="1DBB06BB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171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210</w:t>
            </w:r>
          </w:p>
        </w:tc>
      </w:tr>
      <w:tr w:rsidR="00B926DE" w:rsidRPr="00607F0C" w14:paraId="6C3B70A3" w14:textId="77777777" w:rsidTr="006D000C">
        <w:tc>
          <w:tcPr>
            <w:tcW w:w="3398" w:type="dxa"/>
            <w:shd w:val="clear" w:color="auto" w:fill="auto"/>
          </w:tcPr>
          <w:p w14:paraId="46AD5413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Angsana New"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/>
                <w:sz w:val="24"/>
                <w:szCs w:val="24"/>
                <w:cs/>
                <w:lang w:val="en-GB" w:eastAsia="en-US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F267C" w14:textId="0720DEC2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731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495</w:t>
            </w:r>
          </w:p>
        </w:tc>
        <w:tc>
          <w:tcPr>
            <w:tcW w:w="236" w:type="dxa"/>
          </w:tcPr>
          <w:p w14:paraId="62F424C2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B330BC8" w14:textId="7FF86EE9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345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463</w:t>
            </w:r>
          </w:p>
        </w:tc>
        <w:tc>
          <w:tcPr>
            <w:tcW w:w="267" w:type="dxa"/>
          </w:tcPr>
          <w:p w14:paraId="0057D851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</w:tcPr>
          <w:p w14:paraId="45125B0A" w14:textId="289E605A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076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958</w:t>
            </w:r>
          </w:p>
        </w:tc>
      </w:tr>
      <w:tr w:rsidR="00B926DE" w:rsidRPr="00607F0C" w14:paraId="41C8B7EB" w14:textId="77777777" w:rsidTr="006D000C">
        <w:tc>
          <w:tcPr>
            <w:tcW w:w="3398" w:type="dxa"/>
            <w:shd w:val="clear" w:color="auto" w:fill="auto"/>
          </w:tcPr>
          <w:p w14:paraId="3F5D1BEB" w14:textId="77777777" w:rsidR="00B926DE" w:rsidRPr="00607F0C" w:rsidRDefault="00B926DE" w:rsidP="00B926DE">
            <w:pPr>
              <w:suppressAutoHyphens w:val="0"/>
              <w:ind w:left="162" w:hanging="162"/>
              <w:rPr>
                <w:rFonts w:cs="Times New Roman"/>
                <w:b/>
                <w:bCs/>
                <w:sz w:val="24"/>
                <w:szCs w:val="24"/>
                <w:lang w:val="en-GB" w:eastAsia="en-US"/>
              </w:rPr>
            </w:pPr>
            <w:r w:rsidRPr="00607F0C">
              <w:rPr>
                <w:rFonts w:cs="Angsana New" w:hint="cs"/>
                <w:sz w:val="24"/>
                <w:szCs w:val="24"/>
                <w:cs/>
                <w:lang w:val="en-GB" w:eastAsia="en-US"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04E634" w14:textId="0CF65C5A" w:rsidR="00B926DE" w:rsidRPr="00607F0C" w:rsidRDefault="0003578D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4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902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549</w:t>
            </w:r>
          </w:p>
        </w:tc>
        <w:tc>
          <w:tcPr>
            <w:tcW w:w="236" w:type="dxa"/>
          </w:tcPr>
          <w:p w14:paraId="41003EF1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17B8CAD" w14:textId="0CBD36E1" w:rsidR="00B926DE" w:rsidRPr="00607F0C" w:rsidRDefault="0003578D" w:rsidP="00B926DE">
            <w:pPr>
              <w:tabs>
                <w:tab w:val="decimal" w:pos="1031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345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619</w:t>
            </w:r>
          </w:p>
        </w:tc>
        <w:tc>
          <w:tcPr>
            <w:tcW w:w="267" w:type="dxa"/>
          </w:tcPr>
          <w:p w14:paraId="3BD09C9E" w14:textId="77777777" w:rsidR="00B926DE" w:rsidRPr="00607F0C" w:rsidRDefault="00B926DE" w:rsidP="00B926DE">
            <w:pPr>
              <w:tabs>
                <w:tab w:val="decimal" w:pos="1246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153616" w14:textId="0C10ACE8" w:rsidR="00B926DE" w:rsidRPr="00607F0C" w:rsidRDefault="0003578D" w:rsidP="00B926DE">
            <w:pPr>
              <w:tabs>
                <w:tab w:val="decimal" w:pos="1092"/>
              </w:tabs>
              <w:suppressAutoHyphens w:val="0"/>
              <w:ind w:left="-19" w:right="-110"/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5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248</w:t>
            </w:r>
            <w:r w:rsidR="00B926DE" w:rsidRPr="00607F0C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 w:eastAsia="en-US"/>
              </w:rPr>
              <w:t>168</w:t>
            </w:r>
          </w:p>
        </w:tc>
      </w:tr>
    </w:tbl>
    <w:p w14:paraId="7C39CB7E" w14:textId="5CAE38B7" w:rsidR="00B926DE" w:rsidRPr="00607F0C" w:rsidRDefault="00B926DE" w:rsidP="004F6272">
      <w:pPr>
        <w:suppressAutoHyphens w:val="0"/>
        <w:spacing w:before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 xml:space="preserve">การนำ 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>9</w:t>
      </w:r>
      <w:r w:rsidRPr="00607F0C">
        <w:rPr>
          <w:rFonts w:ascii="Angsana New" w:hAnsi="Angsana New" w:cs="Angsana New"/>
          <w:color w:val="000000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มาปฏิบัติใช้ไม่มี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eastAsia="en-US"/>
        </w:rPr>
        <w:t>ผลกระทบ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  <w:lang w:val="en-US" w:eastAsia="en-US"/>
        </w:rPr>
        <w:t>ต่อกระแสเงินสดรวมและเฉพาะกิจการของบริษัทและบริษัทย่อย</w:t>
      </w:r>
    </w:p>
    <w:p w14:paraId="5040A685" w14:textId="0979D65A" w:rsidR="00B926DE" w:rsidRPr="00607F0C" w:rsidRDefault="00B926DE" w:rsidP="00B926DE">
      <w:pPr>
        <w:suppressAutoHyphens w:val="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u w:val="single"/>
          <w:lang w:val="en-US" w:eastAsia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u w:val="single"/>
          <w:cs/>
          <w:lang w:val="en-US" w:eastAsia="en-US"/>
        </w:rPr>
        <w:br w:type="page"/>
        <w:t xml:space="preserve">มาตรฐานการรายงานทางการเงิน ฉบับที่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u w:val="single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z w:val="32"/>
          <w:szCs w:val="32"/>
          <w:u w:val="single"/>
          <w:cs/>
          <w:lang w:val="en-US" w:eastAsia="en-US"/>
        </w:rPr>
        <w:t xml:space="preserve"> เรื่อง สัญญาเช่า </w:t>
      </w:r>
    </w:p>
    <w:p w14:paraId="5B411EFF" w14:textId="02BAE22F" w:rsidR="00B926DE" w:rsidRPr="00607F0C" w:rsidRDefault="00B926DE" w:rsidP="00B926DE">
      <w:pPr>
        <w:suppressAutoHyphens w:val="0"/>
        <w:spacing w:before="12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ผู้บริหารของบริษัทและบริษัทย่อยนำ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 มาถือปฏิบัติโดย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eastAsia="en-US"/>
        </w:rPr>
        <w:t>รับรู้ผลกระทบสะสม และ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</w:t>
      </w:r>
      <w:r w:rsidR="00687625"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 xml:space="preserve"> 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ฉบับที่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17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 เรื่อง สัญญาเช่า (“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  <w:t xml:space="preserve">TAS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17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”) และการตีความมาตรฐานการรายงานทางการเงิน ฉบับที่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4</w:t>
      </w:r>
      <w:r w:rsidR="00687625"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 เรื่อง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>การประเมินว่าข้อตกลงประกอบด้วยสัญญาเช่าหรือไม่ (“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  <w:t xml:space="preserve">TFRIC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4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>”)</w:t>
      </w:r>
    </w:p>
    <w:p w14:paraId="6C4EFEF1" w14:textId="77777777" w:rsidR="00B926DE" w:rsidRPr="00607F0C" w:rsidRDefault="00B926DE" w:rsidP="00B926DE">
      <w:pPr>
        <w:tabs>
          <w:tab w:val="left" w:pos="1620"/>
        </w:tabs>
        <w:suppressAutoHyphens w:val="0"/>
        <w:spacing w:before="120"/>
        <w:ind w:left="1267"/>
        <w:jc w:val="thaiDistribute"/>
        <w:rPr>
          <w:rFonts w:ascii="Angsana New" w:hAnsi="Angsana New"/>
          <w:color w:val="000000"/>
          <w:spacing w:val="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>ก)</w:t>
      </w: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ab/>
        <w:t>ผลกระทบของคำนิยามใหม่ของสัญญาเช่า</w:t>
      </w:r>
    </w:p>
    <w:p w14:paraId="2D974961" w14:textId="75407B25" w:rsidR="00B926DE" w:rsidRPr="00607F0C" w:rsidRDefault="00B926DE" w:rsidP="00B926DE">
      <w:pPr>
        <w:suppressAutoHyphens w:val="0"/>
        <w:spacing w:before="120"/>
        <w:ind w:left="162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“ความเสี่ยงและผลตอบแทน” ตามมาตรฐานการบัญชี ฉบับที่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17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 </w:t>
      </w:r>
      <w:r w:rsidR="00687625"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 xml:space="preserve"> 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>เรื่อง สัญญาเช่า (“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  <w:t xml:space="preserve">TAS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17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”) และการตีความมาตรฐานการรายงานทางการเงิน ฉบับที่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4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 xml:space="preserve"> </w:t>
      </w:r>
      <w:r w:rsidR="00687625"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 xml:space="preserve">    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>เรื่อง การประเมินว่าข้อตกลงประกอบด้วยสัญญาเช่าหรือไม่ (“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 w:eastAsia="en-US"/>
        </w:rPr>
        <w:t xml:space="preserve">TFRIC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 w:eastAsia="en-US"/>
        </w:rPr>
        <w:t>4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eastAsia="en-US"/>
        </w:rPr>
        <w:t>”)</w:t>
      </w:r>
    </w:p>
    <w:p w14:paraId="1FE6E263" w14:textId="149516FD" w:rsidR="00B926DE" w:rsidRPr="00607F0C" w:rsidRDefault="00B926DE" w:rsidP="00B926DE">
      <w:pPr>
        <w:suppressAutoHyphens w:val="0"/>
        <w:spacing w:before="120"/>
        <w:ind w:left="1620"/>
        <w:jc w:val="thaiDistribute"/>
        <w:rPr>
          <w:rFonts w:ascii="Angsana New" w:hAnsi="Angsana New" w:cs="Angsana New"/>
          <w:color w:val="000000"/>
          <w:spacing w:val="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 xml:space="preserve">บริษัทและบริษัทย่อยนำคำนิยามของสัญญาเช่าและแนวทางที่เกี่ยวข้องมาถือปฏิบัติตาม </w:t>
      </w:r>
      <w:r w:rsidRPr="00607F0C">
        <w:rPr>
          <w:rFonts w:ascii="Angsana New" w:hAnsi="Angsana New"/>
          <w:color w:val="000000"/>
          <w:spacing w:val="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4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03578D" w:rsidRPr="0003578D">
        <w:rPr>
          <w:rFonts w:ascii="Angsana New" w:hAnsi="Angsana New" w:cs="Angsana New"/>
          <w:color w:val="000000"/>
          <w:spacing w:val="4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 xml:space="preserve"> </w:t>
      </w:r>
      <w:r w:rsidRPr="00607F0C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 w:eastAsia="en-US"/>
        </w:rPr>
        <w:t xml:space="preserve">มกราคม </w:t>
      </w:r>
      <w:r w:rsidR="0003578D" w:rsidRPr="0003578D">
        <w:rPr>
          <w:rFonts w:ascii="Angsana New" w:hAnsi="Angsana New" w:cs="Angsana New"/>
          <w:color w:val="000000"/>
          <w:spacing w:val="2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 w:eastAsia="en-US"/>
        </w:rPr>
        <w:t xml:space="preserve"> (ไม่ว่าจะเป็นทั้งทางฝั่งผู้ให้เช่าหรือจะเป็นการเช่าตามสัญญาเช่า) ในการนำ</w:t>
      </w: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 xml:space="preserve"> </w:t>
      </w:r>
      <w:r w:rsidRPr="00607F0C">
        <w:rPr>
          <w:rFonts w:ascii="Angsana New" w:hAnsi="Angsana New"/>
          <w:color w:val="000000"/>
          <w:spacing w:val="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4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 xml:space="preserve"> มาปฏิบัติใช้ครั้งแรก บริษัทและบริษัทย่อยปฏิบัติตามคำนิยามใหม่ตาม </w:t>
      </w:r>
      <w:r w:rsidRPr="00607F0C">
        <w:rPr>
          <w:rFonts w:ascii="Angsana New" w:hAnsi="Angsana New"/>
          <w:color w:val="000000"/>
          <w:spacing w:val="4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4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 xml:space="preserve"> จะไม่เปลี่ยนแปลงขอบเขตของสัญญาที่เข้าเงื่อนไขตามคำนิยามของสัญญาเช่าของบริษัทและบริษัทย่อยอย่างเป็นสาระสำคัญ</w:t>
      </w:r>
    </w:p>
    <w:p w14:paraId="7787A2C3" w14:textId="77777777" w:rsidR="00B926DE" w:rsidRPr="00607F0C" w:rsidRDefault="00B926DE" w:rsidP="00B926DE">
      <w:pPr>
        <w:tabs>
          <w:tab w:val="left" w:pos="1620"/>
        </w:tabs>
        <w:suppressAutoHyphens w:val="0"/>
        <w:spacing w:before="120"/>
        <w:ind w:left="1267"/>
        <w:jc w:val="thaiDistribute"/>
        <w:rPr>
          <w:rFonts w:ascii="Angsana New" w:hAnsi="Angsana New" w:cs="Angsana New"/>
          <w:color w:val="000000"/>
          <w:spacing w:val="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eastAsia="en-US"/>
        </w:rPr>
        <w:t>ข)</w:t>
      </w:r>
      <w:r w:rsidRPr="00607F0C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eastAsia="en-US"/>
        </w:rPr>
        <w:tab/>
      </w: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>ผลกระทบต่อการบัญชีผู้เช่า</w:t>
      </w:r>
    </w:p>
    <w:p w14:paraId="297C18E3" w14:textId="77777777" w:rsidR="00B926DE" w:rsidRPr="00607F0C" w:rsidRDefault="00B926DE" w:rsidP="00B926DE">
      <w:pPr>
        <w:suppressAutoHyphens w:val="0"/>
        <w:spacing w:before="120"/>
        <w:ind w:left="1620"/>
        <w:jc w:val="thaiDistribute"/>
        <w:rPr>
          <w:rFonts w:ascii="Angsana New" w:hAnsi="Angsana New" w:cs="Angsana New"/>
          <w:color w:val="000000"/>
          <w:spacing w:val="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eastAsia="en-US"/>
        </w:rPr>
        <w:t>สัญญาที่มีลักษณะเป็นสัญญาเช่าดำเนินงาน</w:t>
      </w:r>
    </w:p>
    <w:p w14:paraId="18D394A8" w14:textId="21B714E5" w:rsidR="00B926DE" w:rsidRPr="00607F0C" w:rsidRDefault="00B926DE" w:rsidP="00B926DE">
      <w:pPr>
        <w:suppressAutoHyphens w:val="0"/>
        <w:spacing w:before="120"/>
        <w:ind w:left="16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เปลี่ยนแปลงการบันทึกบัญชีของบริษัทและบริษัทย่อยสำหรับสัญญาเช่าที่ก่อนหน้าถูกจัดประเภทเป็นสัญญาเช่าดำเนินงานตาม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TAS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17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ซึ่งเป็นรายการนอกงบแสดงฐานะการเงิน</w:t>
      </w:r>
    </w:p>
    <w:p w14:paraId="07FAC2DB" w14:textId="239E1954" w:rsidR="00B926DE" w:rsidRPr="00607F0C" w:rsidRDefault="00B926DE" w:rsidP="00B926DE">
      <w:pPr>
        <w:suppressAutoHyphens w:val="0"/>
        <w:ind w:left="162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br w:type="page"/>
        <w:t xml:space="preserve">การนำ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มาใช้กับทุกสัญญา (ยกเว้นจากที่อธิบายด้านล่าง) บริษัทและบริษัทย่อยปฏิบัติดังนี้</w:t>
      </w:r>
    </w:p>
    <w:p w14:paraId="3A120C86" w14:textId="0E3EA060" w:rsidR="00B926DE" w:rsidRPr="00607F0C" w:rsidRDefault="00B926DE" w:rsidP="005A3776">
      <w:pPr>
        <w:numPr>
          <w:ilvl w:val="0"/>
          <w:numId w:val="4"/>
        </w:numPr>
        <w:suppressAutoHyphens w:val="0"/>
        <w:spacing w:before="120"/>
        <w:ind w:left="198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รับรู้สินทรัพย์สิทธิการใช้และหนี้สินตามสัญญาเช่าในงบแสดงฐานะการเงินรวมและเฉพาะกิจการ 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</w:t>
      </w:r>
    </w:p>
    <w:p w14:paraId="617736A9" w14:textId="77777777" w:rsidR="00B926DE" w:rsidRPr="00607F0C" w:rsidRDefault="00B926DE" w:rsidP="005A3776">
      <w:pPr>
        <w:numPr>
          <w:ilvl w:val="0"/>
          <w:numId w:val="4"/>
        </w:numPr>
        <w:suppressAutoHyphens w:val="0"/>
        <w:spacing w:before="120"/>
        <w:ind w:left="198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>งบกำไรขาดทุนและกำไรขาดทุนเบ็ดเสร็จอื่น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รวมและเฉพาะกิจการ</w:t>
      </w:r>
    </w:p>
    <w:p w14:paraId="3578E443" w14:textId="77777777" w:rsidR="00B926DE" w:rsidRPr="00607F0C" w:rsidRDefault="00B926DE" w:rsidP="005A3776">
      <w:pPr>
        <w:numPr>
          <w:ilvl w:val="0"/>
          <w:numId w:val="4"/>
        </w:numPr>
        <w:suppressAutoHyphens w:val="0"/>
        <w:spacing w:before="120"/>
        <w:ind w:left="198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(จัดประเภทเป็นกิจกรรมจัดหาเงิน) ในงบกระแสเงินสด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รวมและเฉพาะกิจการ</w:t>
      </w:r>
    </w:p>
    <w:p w14:paraId="79D9A345" w14:textId="032D63F6" w:rsidR="00B926DE" w:rsidRPr="00607F0C" w:rsidRDefault="00B926DE" w:rsidP="00B926DE">
      <w:pPr>
        <w:tabs>
          <w:tab w:val="left" w:pos="1350"/>
        </w:tabs>
        <w:suppressAutoHyphens w:val="0"/>
        <w:spacing w:before="120"/>
        <w:ind w:left="126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ภายใต้ </w:t>
      </w:r>
      <w:r w:rsidRPr="00607F0C">
        <w:rPr>
          <w:rFonts w:ascii="Angsana New" w:hAnsi="Angsana New"/>
          <w:color w:val="000000"/>
          <w:spacing w:val="-6"/>
          <w:sz w:val="32"/>
          <w:szCs w:val="32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สินทรัพย์สิทธิการใช้จะถูกทดสอบการด้อยค่าตามมาตรฐานการบัญชี ฉบับที่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36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เรื่อง การด้อยค่าของสินทรัพย์</w:t>
      </w:r>
    </w:p>
    <w:p w14:paraId="2D599277" w14:textId="33C91416" w:rsidR="00B926DE" w:rsidRPr="00607F0C" w:rsidRDefault="00B926DE" w:rsidP="00B926DE">
      <w:pPr>
        <w:suppressAutoHyphens w:val="0"/>
        <w:spacing w:before="120"/>
        <w:ind w:left="126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eastAsia="en-US"/>
        </w:rPr>
        <w:t xml:space="preserve">สำหรับสัญญาเช่าระยะสั้น (อายุสัญญาเช่า </w:t>
      </w:r>
      <w:r w:rsidR="0003578D" w:rsidRPr="0003578D">
        <w:rPr>
          <w:rFonts w:ascii="Angsana New" w:hAnsi="Angsana New" w:cs="Angsana New"/>
          <w:color w:val="000000"/>
          <w:spacing w:val="-2"/>
          <w:sz w:val="32"/>
          <w:szCs w:val="32"/>
          <w:lang w:val="en-US" w:eastAsia="en-US"/>
        </w:rPr>
        <w:t>12</w:t>
      </w:r>
      <w:r w:rsidRPr="00607F0C">
        <w:rPr>
          <w:rFonts w:ascii="Angsana New" w:hAnsi="Angsana New"/>
          <w:color w:val="000000"/>
          <w:spacing w:val="-2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eastAsia="en-US"/>
        </w:rPr>
        <w:t>เดือนหรือน้อยกว่า) และสัญญาเช่าซึ่งสินทรัพย์</w:t>
      </w:r>
      <w:r w:rsidR="00C0072B" w:rsidRPr="00607F0C">
        <w:rPr>
          <w:rFonts w:ascii="Angsana New" w:hAnsi="Angsana New" w:cs="Angsana New"/>
          <w:color w:val="000000"/>
          <w:spacing w:val="-2"/>
          <w:sz w:val="32"/>
          <w:szCs w:val="32"/>
          <w:lang w:val="en-US" w:eastAsia="en-US"/>
        </w:rPr>
        <w:t xml:space="preserve">     </w:t>
      </w:r>
      <w:r w:rsidRPr="00607F0C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eastAsia="en-US"/>
        </w:rPr>
        <w:t>มีมูลค่าต่ำ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เช่น แท็บเล็ต คอมพิวเตอร์ส่วนบุคคล รายการที่มีมูลค่าเล็กน้อย เช่น เครื่องตกแต่งสำนักงาน และโทรศัพท์ บริษัทและบริษัทย่อยเลือกรับรู้ค่าเช่าด้วยวิธีเส้นตรง ซึ่งได้รับอนุญาตตามมาตรฐานการรายงานทางการเงินฉบับนี้ ค่าเช่านี้แสดงเป็นรายการ ค่าใช้จ่ายในงบกำไรขาดทุน</w:t>
      </w:r>
    </w:p>
    <w:p w14:paraId="6054B792" w14:textId="360032DE" w:rsidR="00B926DE" w:rsidRPr="00607F0C" w:rsidRDefault="00B926DE" w:rsidP="00B926DE">
      <w:pPr>
        <w:suppressAutoHyphens w:val="0"/>
        <w:spacing w:before="120"/>
        <w:ind w:left="126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u w:val="single"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2"/>
          <w:sz w:val="32"/>
          <w:szCs w:val="32"/>
          <w:u w:val="single"/>
          <w:cs/>
          <w:lang w:val="en-US" w:eastAsia="en-US"/>
        </w:rPr>
        <w:t xml:space="preserve">ผลกระทบทางการเงินจากการนำ </w:t>
      </w:r>
      <w:r w:rsidRPr="00607F0C">
        <w:rPr>
          <w:rFonts w:ascii="Angsana New" w:hAnsi="Angsana New" w:cs="Angsana New"/>
          <w:color w:val="000000"/>
          <w:spacing w:val="-2"/>
          <w:sz w:val="32"/>
          <w:szCs w:val="32"/>
          <w:u w:val="single"/>
          <w:lang w:val="en-US" w:eastAsia="en-US"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2"/>
          <w:sz w:val="32"/>
          <w:szCs w:val="32"/>
          <w:u w:val="single"/>
          <w:lang w:val="en-US" w:eastAsia="en-US"/>
        </w:rPr>
        <w:t>16</w:t>
      </w:r>
      <w:r w:rsidRPr="00607F0C">
        <w:rPr>
          <w:rFonts w:ascii="Angsana New" w:hAnsi="Angsana New" w:cs="Angsana New"/>
          <w:color w:val="000000"/>
          <w:spacing w:val="-2"/>
          <w:sz w:val="32"/>
          <w:szCs w:val="32"/>
          <w:u w:val="single"/>
          <w:cs/>
          <w:lang w:val="en-US" w:eastAsia="en-US"/>
        </w:rPr>
        <w:t xml:space="preserve"> มาใช้เป็นครั้งแรก</w:t>
      </w:r>
    </w:p>
    <w:p w14:paraId="2D133BCD" w14:textId="094F0081" w:rsidR="00B926DE" w:rsidRPr="00607F0C" w:rsidRDefault="00B926DE" w:rsidP="00B926DE">
      <w:pPr>
        <w:suppressAutoHyphens w:val="0"/>
        <w:spacing w:before="120"/>
        <w:ind w:left="126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บริษัทและบริษัทย่อย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TAS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17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และบริษัทย่อย</w:t>
      </w:r>
      <w:r w:rsidR="002176C4"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>อัตราดอกเบี้ยการกู้ยืมส่วนเพิ่ม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br/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ของผู้เช่าถัวเฉลี่ยถ่วงน้ำหนักที่นำมาใช้กับหนี้สินตามสัญญาเช่าที่รับรู้ในงบแสดงฐานะการเงิน </w:t>
      </w:r>
      <w:r w:rsidR="00C0072B"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   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ณ วันที่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มกราคม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eastAsia="en-US"/>
        </w:rPr>
        <w:t xml:space="preserve"> คือ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 xml:space="preserve"> ร้อยละ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>3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eastAsia="en-US"/>
        </w:rPr>
        <w:t>ต่อปี</w:t>
      </w:r>
    </w:p>
    <w:p w14:paraId="55E9E031" w14:textId="5B4108C4" w:rsidR="00B926DE" w:rsidRPr="00607F0C" w:rsidRDefault="00B926DE" w:rsidP="00B926DE">
      <w:pPr>
        <w:tabs>
          <w:tab w:val="left" w:pos="1350"/>
        </w:tabs>
        <w:suppressAutoHyphens w:val="0"/>
        <w:ind w:left="1267"/>
        <w:jc w:val="thaiDistribute"/>
        <w:rPr>
          <w:rFonts w:ascii="Angsana New" w:hAnsi="Angsana New" w:cs="Angsana New"/>
          <w:sz w:val="32"/>
          <w:szCs w:val="32"/>
          <w:cs/>
          <w:lang w:eastAsia="en-US"/>
        </w:rPr>
      </w:pP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br w:type="page"/>
        <w:t>ตารางต่อไปนี้แสดงภาระผูกพันจากสัญญาเช่าดำเนินงานที่เปิดเผย</w:t>
      </w:r>
      <w:r w:rsidRPr="00607F0C">
        <w:rPr>
          <w:rFonts w:cs="Times New Roman"/>
          <w:cs/>
          <w:lang w:eastAsia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TAS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17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เรื่อง สัญญาเช่า </w:t>
      </w:r>
      <w:r w:rsidR="00C0072B" w:rsidRPr="00607F0C">
        <w:rPr>
          <w:rFonts w:ascii="Angsana New" w:hAnsi="Angsana New" w:cs="Angsana New" w:hint="cs"/>
          <w:sz w:val="32"/>
          <w:szCs w:val="32"/>
          <w:cs/>
          <w:lang w:eastAsia="en-US"/>
        </w:rPr>
        <w:t xml:space="preserve">    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084AA4E6" w14:textId="79C07433" w:rsidR="00B926DE" w:rsidRPr="00607F0C" w:rsidRDefault="00B926DE" w:rsidP="00B926DE">
      <w:pPr>
        <w:tabs>
          <w:tab w:val="left" w:pos="1350"/>
        </w:tabs>
        <w:suppressAutoHyphens w:val="0"/>
        <w:spacing w:before="12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cs/>
          <w:lang w:val="en-US" w:eastAsia="en-US"/>
        </w:rPr>
      </w:pPr>
      <w:r w:rsidRPr="00607F0C">
        <w:rPr>
          <w:rFonts w:ascii="Angsana New" w:hAnsi="Angsana New" w:cs="Angsana New"/>
          <w:i/>
          <w:iCs/>
          <w:sz w:val="32"/>
          <w:szCs w:val="32"/>
          <w:cs/>
          <w:lang w:val="en-US" w:eastAsia="en-US"/>
        </w:rPr>
        <w:t xml:space="preserve">ผลกระทบ ณ วันที่ </w:t>
      </w:r>
      <w:r w:rsidR="0003578D" w:rsidRPr="0003578D">
        <w:rPr>
          <w:rFonts w:ascii="Angsana New" w:hAnsi="Angsana New" w:cs="Angsana New"/>
          <w:i/>
          <w:iCs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i/>
          <w:iCs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/>
          <w:i/>
          <w:iCs/>
          <w:sz w:val="32"/>
          <w:szCs w:val="32"/>
          <w:cs/>
          <w:lang w:val="en-US" w:eastAsia="en-US"/>
        </w:rPr>
        <w:t xml:space="preserve">มกราคม </w:t>
      </w:r>
      <w:r w:rsidR="0003578D" w:rsidRPr="0003578D">
        <w:rPr>
          <w:rFonts w:ascii="Angsana New" w:hAnsi="Angsana New" w:cs="Angsana New"/>
          <w:i/>
          <w:iCs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i/>
          <w:iCs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i/>
          <w:iCs/>
          <w:sz w:val="32"/>
          <w:szCs w:val="32"/>
          <w:cs/>
          <w:lang w:val="en-US" w:eastAsia="en-US"/>
        </w:rPr>
        <w:t>มีดังนี้</w:t>
      </w:r>
    </w:p>
    <w:p w14:paraId="32A4D104" w14:textId="77777777" w:rsidR="00B926DE" w:rsidRPr="00607F0C" w:rsidRDefault="00B926DE" w:rsidP="004F6272">
      <w:pPr>
        <w:suppressAutoHyphens w:val="0"/>
        <w:ind w:right="-28"/>
        <w:jc w:val="right"/>
        <w:rPr>
          <w:rFonts w:asciiTheme="majorBidi" w:hAnsiTheme="majorBidi" w:cstheme="majorBidi"/>
          <w:cs/>
          <w:lang w:eastAsia="en-US"/>
        </w:rPr>
      </w:pPr>
      <w:r w:rsidRPr="00607F0C">
        <w:rPr>
          <w:rFonts w:asciiTheme="majorBidi" w:eastAsia="Calibri" w:hAnsiTheme="majorBidi" w:cstheme="majorBidi"/>
          <w:b/>
          <w:bCs/>
          <w:cs/>
          <w:lang w:eastAsia="en-US"/>
        </w:rPr>
        <w:t>หน่วย : ล้านบาท</w:t>
      </w:r>
    </w:p>
    <w:tbl>
      <w:tblPr>
        <w:tblW w:w="8134" w:type="dxa"/>
        <w:tblInd w:w="1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339"/>
        <w:gridCol w:w="236"/>
        <w:gridCol w:w="1339"/>
      </w:tblGrid>
      <w:tr w:rsidR="00B926DE" w:rsidRPr="00607F0C" w14:paraId="7F08A54C" w14:textId="77777777" w:rsidTr="006078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4889" w14:textId="77777777" w:rsidR="00B926DE" w:rsidRPr="00607F0C" w:rsidRDefault="00B926DE" w:rsidP="00B926DE">
            <w:pPr>
              <w:tabs>
                <w:tab w:val="left" w:pos="1223"/>
              </w:tabs>
              <w:suppressAutoHyphens w:val="0"/>
              <w:jc w:val="thaiDistribute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2B7EA" w14:textId="77777777" w:rsidR="00B926DE" w:rsidRPr="00607F0C" w:rsidRDefault="00B926DE" w:rsidP="00B926DE">
            <w:pPr>
              <w:tabs>
                <w:tab w:val="left" w:pos="1223"/>
              </w:tabs>
              <w:suppressAutoHyphens w:val="0"/>
              <w:ind w:right="-160" w:hanging="638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  <w:t xml:space="preserve">           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677E" w14:textId="77777777" w:rsidR="00B926DE" w:rsidRPr="00607F0C" w:rsidRDefault="00B926DE" w:rsidP="00B926DE">
            <w:pPr>
              <w:suppressAutoHyphens w:val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  <w:p w14:paraId="1D7D44A9" w14:textId="77777777" w:rsidR="00B926DE" w:rsidRPr="00607F0C" w:rsidRDefault="00B926DE" w:rsidP="00B926DE">
            <w:pPr>
              <w:suppressAutoHyphens w:val="0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FD2D8" w14:textId="77777777" w:rsidR="00B926DE" w:rsidRPr="00607F0C" w:rsidRDefault="00B926DE" w:rsidP="00B926DE">
            <w:pPr>
              <w:tabs>
                <w:tab w:val="left" w:pos="1260"/>
              </w:tabs>
              <w:suppressAutoHyphens w:val="0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  <w:t>งบการเงินเฉพาะกิจการ</w:t>
            </w:r>
          </w:p>
        </w:tc>
      </w:tr>
      <w:tr w:rsidR="00B926DE" w:rsidRPr="00607F0C" w14:paraId="6E78F9A6" w14:textId="77777777" w:rsidTr="0060788C">
        <w:trPr>
          <w:trHeight w:val="23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45FB" w14:textId="3BE1FE21" w:rsidR="00B926DE" w:rsidRPr="00607F0C" w:rsidRDefault="00B926DE" w:rsidP="00B926DE">
            <w:pPr>
              <w:tabs>
                <w:tab w:val="left" w:pos="1223"/>
              </w:tabs>
              <w:suppressAutoHyphens w:val="0"/>
              <w:ind w:left="190" w:hanging="190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ภาระผูกพันจากสัญญาเช่าดำเนินงาน ณ วันที่ 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31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ธันวาคม 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2562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B5AEA" w14:textId="13151C93" w:rsidR="00B926DE" w:rsidRPr="00607F0C" w:rsidRDefault="0003578D" w:rsidP="0060788C">
            <w:pPr>
              <w:tabs>
                <w:tab w:val="decimal" w:pos="0"/>
              </w:tabs>
              <w:suppressAutoHyphens w:val="0"/>
              <w:ind w:right="-12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40</w:t>
            </w:r>
            <w:r w:rsidR="00B926DE"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BADB5" w14:textId="77777777" w:rsidR="00B926DE" w:rsidRPr="00607F0C" w:rsidRDefault="00B926DE" w:rsidP="00B926DE">
            <w:pPr>
              <w:suppressAutoHyphens w:val="0"/>
              <w:jc w:val="thaiDistribute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3C568" w14:textId="257B1040" w:rsidR="00B926DE" w:rsidRPr="00607F0C" w:rsidRDefault="0003578D" w:rsidP="0060788C">
            <w:pPr>
              <w:tabs>
                <w:tab w:val="decimal" w:pos="0"/>
              </w:tabs>
              <w:suppressAutoHyphens w:val="0"/>
              <w:ind w:right="-7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38</w:t>
            </w:r>
            <w:r w:rsidR="00B926DE"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63</w:t>
            </w:r>
          </w:p>
        </w:tc>
      </w:tr>
      <w:tr w:rsidR="00B926DE" w:rsidRPr="00607F0C" w14:paraId="09318780" w14:textId="77777777" w:rsidTr="006078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750C8" w14:textId="77777777" w:rsidR="00B926DE" w:rsidRPr="00607F0C" w:rsidRDefault="00B926DE" w:rsidP="00B926DE">
            <w:pPr>
              <w:tabs>
                <w:tab w:val="left" w:pos="1223"/>
              </w:tabs>
              <w:suppressAutoHyphens w:val="0"/>
              <w:ind w:left="160" w:hanging="160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สัญญาบริการ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2BC83" w14:textId="7D67784D" w:rsidR="00B926DE" w:rsidRPr="00607F0C" w:rsidRDefault="00B926DE" w:rsidP="0060788C">
            <w:pPr>
              <w:tabs>
                <w:tab w:val="decimal" w:pos="0"/>
              </w:tabs>
              <w:suppressAutoHyphens w:val="0"/>
              <w:ind w:right="-12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(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10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84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6A0E2" w14:textId="77777777" w:rsidR="00B926DE" w:rsidRPr="00607F0C" w:rsidRDefault="00B926DE" w:rsidP="00B926DE">
            <w:pPr>
              <w:suppressAutoHyphens w:val="0"/>
              <w:jc w:val="thaiDistribute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6AB2C" w14:textId="7B31D45D" w:rsidR="00B926DE" w:rsidRPr="00607F0C" w:rsidRDefault="00B926DE" w:rsidP="0060788C">
            <w:pPr>
              <w:tabs>
                <w:tab w:val="decimal" w:pos="0"/>
              </w:tabs>
              <w:suppressAutoHyphens w:val="0"/>
              <w:ind w:right="-7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(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10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84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B926DE" w:rsidRPr="00607F0C" w14:paraId="4A6BA770" w14:textId="77777777" w:rsidTr="006078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7E06D" w14:textId="77777777" w:rsidR="00B926DE" w:rsidRPr="00607F0C" w:rsidRDefault="00B926DE" w:rsidP="00B926DE">
            <w:pPr>
              <w:tabs>
                <w:tab w:val="left" w:pos="1223"/>
              </w:tabs>
              <w:suppressAutoHyphens w:val="0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ผลกระทบจากการคิดลดจำนวนเงินข้างต้น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8A28" w14:textId="3545CC08" w:rsidR="00B926DE" w:rsidRPr="00607F0C" w:rsidRDefault="00B926DE" w:rsidP="009B6DD2">
            <w:pPr>
              <w:tabs>
                <w:tab w:val="decimal" w:pos="0"/>
              </w:tabs>
              <w:suppressAutoHyphens w:val="0"/>
              <w:ind w:right="-21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(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2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50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E684" w14:textId="77777777" w:rsidR="00B926DE" w:rsidRPr="00607F0C" w:rsidRDefault="00B926DE" w:rsidP="00B926DE">
            <w:pPr>
              <w:suppressAutoHyphens w:val="0"/>
              <w:jc w:val="thaiDistribute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92275" w14:textId="23C40D79" w:rsidR="00B926DE" w:rsidRPr="00607F0C" w:rsidRDefault="00B926DE" w:rsidP="009B6DD2">
            <w:pPr>
              <w:tabs>
                <w:tab w:val="decimal" w:pos="0"/>
              </w:tabs>
              <w:suppressAutoHyphens w:val="0"/>
              <w:ind w:right="-16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(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2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19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B926DE" w:rsidRPr="00607F0C" w14:paraId="55C70793" w14:textId="77777777" w:rsidTr="006078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51BA" w14:textId="77777777" w:rsidR="00B926DE" w:rsidRPr="00607F0C" w:rsidRDefault="00B926DE" w:rsidP="00B926DE">
            <w:pPr>
              <w:tabs>
                <w:tab w:val="left" w:pos="1223"/>
              </w:tabs>
              <w:suppressAutoHyphens w:val="0"/>
              <w:ind w:left="168" w:hanging="168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hAnsiTheme="majorBidi" w:cstheme="majorBidi"/>
                <w:cs/>
                <w:lang w:val="en-GB" w:eastAsia="en-US"/>
              </w:rPr>
              <w:t>มูลค่าปัจจุบันของการจ่ายชำระตามสัญญาเช่าที่ครบกำหนดในช่วงเวลาที่ใช้สิทธิเลือกขยายที่รวมในอายุสัญญาเช่าและไม่ถูกรวมในภาระผูกพันตามสัญญาเช่าดำเนินงานก่อนหน้า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2FE79" w14:textId="7C03185E" w:rsidR="00B926DE" w:rsidRPr="00607F0C" w:rsidRDefault="0003578D" w:rsidP="0060788C">
            <w:pPr>
              <w:tabs>
                <w:tab w:val="decimal" w:pos="0"/>
              </w:tabs>
              <w:suppressAutoHyphens w:val="0"/>
              <w:ind w:right="-12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35</w:t>
            </w:r>
            <w:r w:rsidR="00B926DE" w:rsidRPr="00607F0C">
              <w:rPr>
                <w:rFonts w:asciiTheme="majorBidi" w:eastAsia="Calibri" w:hAnsiTheme="majorBidi" w:cstheme="majorBidi"/>
                <w:lang w:val="en-US" w:eastAsia="en-US"/>
              </w:rPr>
              <w:t>.</w:t>
            </w: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40BF" w14:textId="77777777" w:rsidR="00B926DE" w:rsidRPr="00607F0C" w:rsidRDefault="00B926DE" w:rsidP="00B926DE">
            <w:pPr>
              <w:suppressAutoHyphens w:val="0"/>
              <w:jc w:val="right"/>
              <w:rPr>
                <w:rFonts w:asciiTheme="majorBidi" w:eastAsia="Calibri" w:hAnsiTheme="majorBidi" w:cstheme="majorBidi"/>
                <w:lang w:val="en-US"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C297" w14:textId="5F073818" w:rsidR="00B926DE" w:rsidRPr="00607F0C" w:rsidRDefault="0003578D" w:rsidP="0060788C">
            <w:pPr>
              <w:tabs>
                <w:tab w:val="decimal" w:pos="0"/>
              </w:tabs>
              <w:suppressAutoHyphens w:val="0"/>
              <w:ind w:right="-7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28</w:t>
            </w:r>
            <w:r w:rsidR="00B926DE"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83</w:t>
            </w:r>
          </w:p>
        </w:tc>
      </w:tr>
      <w:tr w:rsidR="00B926DE" w:rsidRPr="00607F0C" w14:paraId="3085E996" w14:textId="77777777" w:rsidTr="006078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A81D2" w14:textId="09B13522" w:rsidR="00B926DE" w:rsidRPr="00607F0C" w:rsidRDefault="00B926DE" w:rsidP="00B926DE">
            <w:pPr>
              <w:tabs>
                <w:tab w:val="left" w:pos="1223"/>
              </w:tabs>
              <w:suppressAutoHyphens w:val="0"/>
              <w:jc w:val="thaiDistribut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หนี้สินตามสัญญาเช่าที่รับรู้ ณ วันที่ 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1</w:t>
            </w:r>
            <w:r w:rsidRPr="00607F0C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มกราคม </w:t>
            </w:r>
            <w:r w:rsidR="0003578D" w:rsidRPr="0003578D">
              <w:rPr>
                <w:rFonts w:asciiTheme="majorBidi" w:eastAsia="Calibri" w:hAnsiTheme="majorBidi" w:cstheme="majorBidi"/>
                <w:lang w:val="en-US" w:eastAsia="en-US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D332F3" w14:textId="0D8DAF46" w:rsidR="00B926DE" w:rsidRPr="00607F0C" w:rsidRDefault="0003578D" w:rsidP="0060788C">
            <w:pPr>
              <w:tabs>
                <w:tab w:val="decimal" w:pos="0"/>
              </w:tabs>
              <w:suppressAutoHyphens w:val="0"/>
              <w:ind w:right="-12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62</w:t>
            </w:r>
            <w:r w:rsidR="00B926DE" w:rsidRPr="00607F0C">
              <w:rPr>
                <w:rFonts w:asciiTheme="majorBidi" w:eastAsia="Calibri" w:hAnsiTheme="majorBidi" w:cstheme="majorBidi"/>
                <w:cs/>
                <w:lang w:val="en-US" w:eastAsia="en-US"/>
              </w:rPr>
              <w:t>.</w:t>
            </w: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7011" w14:textId="77777777" w:rsidR="00B926DE" w:rsidRPr="00607F0C" w:rsidRDefault="00B926DE" w:rsidP="00B926DE">
            <w:pPr>
              <w:suppressAutoHyphens w:val="0"/>
              <w:jc w:val="thaiDistribute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160335" w14:textId="3DB0F59C" w:rsidR="00B926DE" w:rsidRPr="00607F0C" w:rsidRDefault="0003578D" w:rsidP="0060788C">
            <w:pPr>
              <w:tabs>
                <w:tab w:val="decimal" w:pos="0"/>
              </w:tabs>
              <w:suppressAutoHyphens w:val="0"/>
              <w:ind w:right="-7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54</w:t>
            </w:r>
            <w:r w:rsidR="00B926DE" w:rsidRPr="00607F0C">
              <w:rPr>
                <w:rFonts w:asciiTheme="majorBidi" w:eastAsia="Calibri" w:hAnsiTheme="majorBidi" w:cstheme="majorBidi"/>
                <w:cs/>
                <w:lang w:eastAsia="en-US"/>
              </w:rPr>
              <w:t>.</w:t>
            </w:r>
            <w:r w:rsidRPr="0003578D">
              <w:rPr>
                <w:rFonts w:asciiTheme="majorBidi" w:eastAsia="Calibri" w:hAnsiTheme="majorBidi" w:cstheme="majorBidi"/>
                <w:lang w:val="en-US" w:eastAsia="en-US"/>
              </w:rPr>
              <w:t>43</w:t>
            </w:r>
          </w:p>
        </w:tc>
      </w:tr>
    </w:tbl>
    <w:p w14:paraId="1C5EF776" w14:textId="745A616F" w:rsidR="00B926DE" w:rsidRPr="00607F0C" w:rsidRDefault="00B926DE" w:rsidP="00B926DE">
      <w:pPr>
        <w:tabs>
          <w:tab w:val="left" w:pos="1350"/>
        </w:tabs>
        <w:suppressAutoHyphens w:val="0"/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>บริษัทและบริษัทย่อยรับรู้สินทรัพย์สิทธิการใช้และหนี้สินตามสัญญาเช่า</w:t>
      </w:r>
      <w:r w:rsidRPr="00607F0C">
        <w:rPr>
          <w:rFonts w:ascii="Angsana New" w:hAnsi="Angsana New" w:cs="Angsana New" w:hint="cs"/>
          <w:sz w:val="32"/>
          <w:szCs w:val="32"/>
          <w:cs/>
          <w:lang w:eastAsia="en-US"/>
        </w:rPr>
        <w:t xml:space="preserve"> ในงบการเงินรวมและ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eastAsia="en-US"/>
        </w:rPr>
        <w:t xml:space="preserve">งบการเงินเฉพาะกิจการเป็นจำนวนเงิน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62</w:t>
      </w:r>
      <w:r w:rsidRPr="00607F0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.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30</w:t>
      </w:r>
      <w:r w:rsidRPr="00607F0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 xml:space="preserve"> 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 w:eastAsia="en-US"/>
        </w:rPr>
        <w:t xml:space="preserve">ล้านบาท และ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54</w:t>
      </w:r>
      <w:r w:rsidRPr="00607F0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.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43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eastAsia="en-US"/>
        </w:rPr>
        <w:t xml:space="preserve"> 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eastAsia="en-US"/>
        </w:rPr>
        <w:t>ล้าน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eastAsia="en-US"/>
        </w:rPr>
        <w:t xml:space="preserve">บาท ณ วันที่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eastAsia="en-US"/>
        </w:rPr>
        <w:t xml:space="preserve"> มกราคม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ตามการปฏิบัติในช่วงเปลี่ยนแปลงของมาตรฐานการรายงานทางการเงินฉบับที่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16</w:t>
      </w:r>
    </w:p>
    <w:p w14:paraId="39AA1984" w14:textId="4FD74087" w:rsidR="00FE22EB" w:rsidRPr="00607F0C" w:rsidRDefault="0003578D" w:rsidP="00FE22EB">
      <w:pPr>
        <w:spacing w:before="120" w:after="240"/>
        <w:ind w:left="1260" w:hanging="630"/>
        <w:jc w:val="thaiDistribute"/>
        <w:rPr>
          <w:rFonts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="00FE22EB" w:rsidRPr="00607F0C">
        <w:rPr>
          <w:rFonts w:ascii="Angsana New" w:hAnsi="Angsana New" w:cs="Angsana New"/>
          <w:spacing w:val="2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pacing w:val="2"/>
          <w:sz w:val="32"/>
          <w:szCs w:val="32"/>
          <w:lang w:val="en-US"/>
        </w:rPr>
        <w:t>5</w:t>
      </w:r>
      <w:r w:rsidR="00FE22EB" w:rsidRPr="00607F0C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FE22EB" w:rsidRPr="00607F0C">
        <w:rPr>
          <w:rFonts w:ascii="Angsana New" w:hAnsi="Angsana New" w:cs="Angsana New" w:hint="cs"/>
          <w:sz w:val="32"/>
          <w:szCs w:val="32"/>
          <w:cs/>
        </w:rPr>
        <w:t>การปรับปรุง</w:t>
      </w:r>
      <w:r w:rsidR="00FE22EB" w:rsidRPr="00607F0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FE22EB" w:rsidRPr="00607F0C">
        <w:rPr>
          <w:rFonts w:ascii="Angsana New" w:hAnsi="Angsana New" w:cs="Angsana New" w:hint="cs"/>
          <w:sz w:val="32"/>
          <w:szCs w:val="32"/>
          <w:cs/>
        </w:rPr>
        <w:t xml:space="preserve"> ฉบับที่ </w:t>
      </w:r>
      <w:r w:rsidRPr="0003578D">
        <w:rPr>
          <w:rFonts w:ascii="Angsana New" w:hAnsi="Angsana New" w:cs="Angsana New"/>
          <w:sz w:val="32"/>
          <w:szCs w:val="32"/>
          <w:lang w:val="en-US"/>
        </w:rPr>
        <w:t>16</w:t>
      </w:r>
      <w:r w:rsidR="00FE22EB" w:rsidRPr="00607F0C">
        <w:rPr>
          <w:rFonts w:ascii="Angsana New" w:hAnsi="Angsana New" w:cs="Angsana New" w:hint="cs"/>
          <w:sz w:val="32"/>
          <w:szCs w:val="32"/>
          <w:cs/>
        </w:rPr>
        <w:t xml:space="preserve"> เรื่อง สัญญาเช่า</w:t>
      </w:r>
    </w:p>
    <w:p w14:paraId="531BE2D1" w14:textId="161DCF50" w:rsidR="00722A47" w:rsidRDefault="00FE22EB" w:rsidP="006667EE">
      <w:pPr>
        <w:spacing w:before="120" w:after="240"/>
        <w:ind w:left="1260" w:hanging="54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07F0C">
        <w:rPr>
          <w:rFonts w:cs="Angsana New"/>
          <w:sz w:val="32"/>
          <w:szCs w:val="32"/>
          <w:cs/>
          <w:lang w:val="en-US"/>
        </w:rPr>
        <w:tab/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16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ได้มีการปรับปรุงสำหรับการยินยอมลดค่าเช่าที่เกี่ยวข้องกับ COVID-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19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ซึ่งมีผลบังคับใช้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ตั้งแต่วันที่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</w:t>
      </w:r>
      <w:r w:rsidR="00875B2F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</w:t>
      </w:r>
      <w:r w:rsidR="00C0072B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การปรับปรุงนี้เพื่อเป็นการผ่อนปรนในทางปฏิบัติสำหรับผู้เช่า โดยไม่จำเป็นต้องประเมินว่า</w:t>
      </w:r>
      <w:r w:rsidR="00875B2F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การยินยอมลดค่าเช่าที่เกิดขึ้นอันเป็นผลโดยตรงจากสถ</w:t>
      </w:r>
      <w:r w:rsidR="00875B2F"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านการณ์การแพร่ระบาดของ COVID-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19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เข้าเงื่อนไขตามที่ระบุไว้ ถือเป็นการเปลี่ยนแปลงสัญญาเช่าหรือไม่ โดยให้บันทึก</w:t>
      </w:r>
      <w:r w:rsidR="00C0072B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การยินยอมลดค่าเช่านั้นเสมือนว่าไม่ใช่การเปลี่ยนแปลงสัญญาเช่า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นอกจากนี้ 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TFRS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16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0072B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ฉบับปรับปรุง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ได้เพิ่มข้อกำหนดสำหรับ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ข้อยกเว้นชั่วคราวที่เกิดขึ้นจากการปฏิรูปอัตราดอกเบี้ยอ้างอิง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กิจการต้องถือปฏิบัติตามการปรับปรุงดังกล่าวกับงบการเงินประจ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ำ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ปีส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ำ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หรับ</w:t>
      </w:r>
      <w:r w:rsidR="001E6778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เป็นต้นไป ทั้งนี้อนุญาตให้กิจการ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ถือปฏิบัติก่อนวันที่มีผลบังคับใช้ได้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ซึ่ง TFRS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16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ฉบับปรังปรุงนี้ได้ประกาศในราชกิจจานุเบกษา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แล้วเมื่อวันที่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27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</w:p>
    <w:p w14:paraId="26FC405A" w14:textId="4859F1D8" w:rsidR="006667EE" w:rsidRPr="00607F0C" w:rsidRDefault="00722A47" w:rsidP="00722A47">
      <w:pPr>
        <w:spacing w:before="120" w:after="240"/>
        <w:ind w:left="1260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722A47">
        <w:rPr>
          <w:rFonts w:cs="Angsana New" w:hint="cs"/>
          <w:sz w:val="32"/>
          <w:szCs w:val="32"/>
          <w:cs/>
          <w:lang w:val="en-US"/>
        </w:rPr>
        <w:t>บริษัท</w:t>
      </w:r>
      <w:r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722A47">
        <w:rPr>
          <w:rFonts w:cs="Angsana New" w:hint="cs"/>
          <w:sz w:val="32"/>
          <w:szCs w:val="32"/>
          <w:cs/>
          <w:lang w:val="en-US"/>
        </w:rPr>
        <w:t>ไม่ได้ใช้</w:t>
      </w:r>
      <w:r>
        <w:rPr>
          <w:rFonts w:cs="Angsana New" w:hint="cs"/>
          <w:sz w:val="32"/>
          <w:szCs w:val="32"/>
          <w:cs/>
          <w:lang w:val="en-US"/>
        </w:rPr>
        <w:t>การ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การผ</w:t>
      </w:r>
      <w:r>
        <w:rPr>
          <w:rFonts w:ascii="Angsana New" w:hAnsi="Angsana New" w:cs="Angsana New"/>
          <w:color w:val="000000"/>
          <w:sz w:val="32"/>
          <w:szCs w:val="32"/>
          <w:cs/>
        </w:rPr>
        <w:t>่อนปรนในทางปฏิบัติสำหรับผู้เช่าจากการ</w:t>
      </w:r>
      <w:r>
        <w:rPr>
          <w:rFonts w:cs="Angsana New" w:hint="cs"/>
          <w:sz w:val="32"/>
          <w:szCs w:val="32"/>
          <w:cs/>
          <w:lang w:val="en-US"/>
        </w:rPr>
        <w:t>ปรับปรุง</w:t>
      </w:r>
      <w:r w:rsidRPr="00607F0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ข้างต้น</w:t>
      </w:r>
    </w:p>
    <w:p w14:paraId="024826CA" w14:textId="08E9B502" w:rsidR="00557CFF" w:rsidRPr="00607F0C" w:rsidRDefault="0003578D" w:rsidP="00557CFF">
      <w:pPr>
        <w:spacing w:before="120" w:after="240"/>
        <w:ind w:left="1260" w:hanging="6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="00557CFF" w:rsidRPr="00607F0C">
        <w:rPr>
          <w:rFonts w:ascii="Angsana New" w:hAnsi="Angsana New" w:cs="Angsana New"/>
          <w:spacing w:val="2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pacing w:val="2"/>
          <w:sz w:val="32"/>
          <w:szCs w:val="32"/>
          <w:lang w:val="en-US"/>
        </w:rPr>
        <w:t>6</w:t>
      </w:r>
      <w:r w:rsidR="00557CFF" w:rsidRPr="00607F0C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557CFF" w:rsidRPr="00607F0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1349E2C" w14:textId="700ACF49" w:rsidR="00FE22EB" w:rsidRPr="00607F0C" w:rsidRDefault="00557CFF" w:rsidP="006667EE">
      <w:pPr>
        <w:spacing w:before="120" w:after="24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607F0C">
        <w:rPr>
          <w:rFonts w:ascii="Angsana New" w:hAnsi="Angsana New" w:cs="Angsana New" w:hint="cs"/>
          <w:sz w:val="32"/>
          <w:szCs w:val="32"/>
          <w:cs/>
        </w:rPr>
        <w:t>ในราชกิจจานุเบกษาแล้ว และ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</w:t>
      </w:r>
      <w:r w:rsidRPr="00607F0C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หรือหลังวันที่ </w:t>
      </w:r>
      <w:r w:rsidR="0003578D" w:rsidRPr="0003578D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ระหว่างประเทศ โดยส่วนใหญ่เป็นการปรับปรุงการอ้างอิงกรอบแนวคิดในมาตรฐานการรายงาน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ทางการเงิน ยกเว้นการปรับปรุงคำนิยามและข้อกำหนดทางการบัญชี ดังต่อไปนี้</w:t>
      </w:r>
    </w:p>
    <w:p w14:paraId="71DB0B52" w14:textId="665836A1" w:rsidR="0084058A" w:rsidRPr="00607F0C" w:rsidRDefault="0084058A" w:rsidP="00FE22EB">
      <w:pPr>
        <w:spacing w:before="120" w:after="240"/>
        <w:ind w:left="1260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607F0C">
        <w:rPr>
          <w:rFonts w:ascii="Angsana New" w:hAnsi="Angsana New" w:cs="Angsana New"/>
          <w:sz w:val="32"/>
          <w:szCs w:val="32"/>
          <w:u w:val="single"/>
          <w:cs/>
        </w:rPr>
        <w:t>กรอบแนวคิดสำหรับการรายงานทางการเงิน</w:t>
      </w:r>
    </w:p>
    <w:p w14:paraId="7B4E30A3" w14:textId="795A1098" w:rsidR="0084058A" w:rsidRPr="00607F0C" w:rsidRDefault="0084058A" w:rsidP="0084058A">
      <w:pPr>
        <w:spacing w:before="120" w:after="240"/>
        <w:ind w:left="1260" w:firstLine="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การตัดรายการสินทรัพย์และหนี้สิน การแสดงรายการและการเปิดเผยข้อมูล นอกจากนี้ กรอบแนวคิดสำหรับการรายงานทางการเงินฉบับนี้ ยังได้อธิบายให้ชัดเจนขึ้นถึงความสามารถของ</w:t>
      </w:r>
      <w:r w:rsidR="007E16AE" w:rsidRPr="00607F0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07F0C">
        <w:rPr>
          <w:rFonts w:ascii="Angsana New" w:hAnsi="Angsana New" w:cs="Angsana New"/>
          <w:sz w:val="32"/>
          <w:szCs w:val="32"/>
          <w:cs/>
        </w:rPr>
        <w:t>ฝ่ายบริหารในการดูแลรักษาทรัพยากรเชิงเศรษฐกิจของกิจการ ความระมัดระวัง และความไม่แน่นอนในการวัดมูลค่าของข้อมูลทางการเงิน</w:t>
      </w:r>
    </w:p>
    <w:p w14:paraId="416DAD32" w14:textId="77777777" w:rsidR="00557CFF" w:rsidRPr="00607F0C" w:rsidRDefault="00557CFF" w:rsidP="004F6272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u w:val="single"/>
          <w:cs/>
        </w:rPr>
        <w:t>คำนิยามของธุรกิจ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79A1EDF" w14:textId="5B8A545F" w:rsidR="00557CFF" w:rsidRPr="00607F0C" w:rsidRDefault="00557CFF" w:rsidP="004F627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1FA41CBA" w14:textId="77777777" w:rsidR="006667EE" w:rsidRPr="00607F0C" w:rsidRDefault="006667EE">
      <w:pPr>
        <w:suppressAutoHyphens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607F0C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E9F2455" w14:textId="4E2FED01" w:rsidR="00557CFF" w:rsidRPr="00607F0C" w:rsidRDefault="00557CFF" w:rsidP="004F6272">
      <w:pPr>
        <w:ind w:left="126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07F0C">
        <w:rPr>
          <w:rFonts w:ascii="Angsana New" w:hAnsi="Angsana New" w:cs="Angsana New"/>
          <w:sz w:val="32"/>
          <w:szCs w:val="32"/>
          <w:u w:val="single"/>
          <w:cs/>
        </w:rPr>
        <w:t>คำนิยามของความมีสาระสำคัญ</w:t>
      </w:r>
    </w:p>
    <w:p w14:paraId="1A41AA1F" w14:textId="1F09C813" w:rsidR="00557CFF" w:rsidRPr="00607F0C" w:rsidRDefault="00557CFF" w:rsidP="004F627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2"/>
          <w:sz w:val="32"/>
          <w:szCs w:val="32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เรื่อง การนำเสนองบการเงิน และมาตรฐานการบัญชี ฉบับที่ </w:t>
      </w:r>
      <w:r w:rsidR="0003578D" w:rsidRPr="0003578D">
        <w:rPr>
          <w:rFonts w:ascii="Angsana New" w:hAnsi="Angsana New" w:cs="Angsana New"/>
          <w:spacing w:val="10"/>
          <w:sz w:val="32"/>
          <w:szCs w:val="32"/>
          <w:lang w:val="en-US"/>
        </w:rPr>
        <w:t>8</w:t>
      </w:r>
      <w:r w:rsidRPr="00607F0C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10"/>
          <w:sz w:val="32"/>
          <w:szCs w:val="32"/>
          <w:cs/>
        </w:rPr>
        <w:t>เรื่อง นโยบายการบัญชี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การเปลี่ยนแปลงประมาณการทางบัญชีและข้อผิดพลาด รวมทั้งมาตรฐานการรายงานทางการเงิน</w:t>
      </w:r>
      <w:r w:rsidRPr="00607F0C">
        <w:rPr>
          <w:rFonts w:ascii="Angsana New" w:hAnsi="Angsana New" w:cs="Angsana New" w:hint="cs"/>
          <w:sz w:val="32"/>
          <w:szCs w:val="32"/>
          <w:cs/>
        </w:rPr>
        <w:t>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6428278C" w14:textId="77777777" w:rsidR="00557CFF" w:rsidRPr="00607F0C" w:rsidRDefault="00557CFF" w:rsidP="004F6272">
      <w:pPr>
        <w:ind w:left="126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07F0C">
        <w:rPr>
          <w:rFonts w:ascii="Angsana New" w:hAnsi="Angsana New" w:cs="Angsana New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73822037" w14:textId="6C600338" w:rsidR="00557CFF" w:rsidRPr="00607F0C" w:rsidRDefault="00557CFF" w:rsidP="004F627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9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7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621ACF92" w14:textId="15F2405C" w:rsidR="00557CFF" w:rsidRPr="00607F0C" w:rsidRDefault="00557CFF" w:rsidP="004F627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ผู้บริหารของบริษัท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</w:t>
      </w:r>
      <w:r w:rsidR="008C42B1" w:rsidRPr="00607F0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ถือปฏิบัติกับงบการเงินของบริษัท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607F0C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</w:t>
      </w:r>
      <w:r w:rsidR="008C42B1" w:rsidRPr="00607F0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607F0C">
        <w:rPr>
          <w:rFonts w:ascii="Angsana New" w:hAnsi="Angsana New" w:cs="Angsana New"/>
          <w:sz w:val="32"/>
          <w:szCs w:val="32"/>
          <w:cs/>
        </w:rPr>
        <w:t>จากมาตรฐานการรายงานทางการเงินดังกล่าวที่มีต่องบการเงินของ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GB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ในงวดที่จะเริ่มถือปฏิบัติ</w:t>
      </w:r>
    </w:p>
    <w:p w14:paraId="63640A18" w14:textId="50AF46A2" w:rsidR="00B926DE" w:rsidRPr="00607F0C" w:rsidRDefault="00B926DE" w:rsidP="00B926DE">
      <w:pPr>
        <w:tabs>
          <w:tab w:val="left" w:pos="540"/>
          <w:tab w:val="left" w:pos="990"/>
        </w:tabs>
        <w:suppressAutoHyphens w:val="0"/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  <w:lang w:eastAsia="en-US"/>
        </w:rPr>
      </w:pPr>
      <w:r w:rsidRPr="00607F0C">
        <w:rPr>
          <w:rFonts w:ascii="Angsana New" w:hAnsi="Angsana New" w:cs="Angsana New"/>
          <w:sz w:val="32"/>
          <w:szCs w:val="32"/>
          <w:u w:val="single"/>
          <w:cs/>
          <w:lang w:eastAsia="en-US"/>
        </w:rPr>
        <w:t>แนวปฏิบัติ</w:t>
      </w:r>
      <w:r w:rsidRPr="00607F0C">
        <w:rPr>
          <w:rFonts w:ascii="Angsana New" w:hAnsi="Angsana New" w:cs="Angsana New"/>
          <w:color w:val="000000"/>
          <w:sz w:val="32"/>
          <w:szCs w:val="32"/>
          <w:u w:val="single"/>
          <w:cs/>
          <w:lang w:val="en-US" w:eastAsia="en-US"/>
        </w:rPr>
        <w:t>ทางการ</w:t>
      </w:r>
      <w:r w:rsidRPr="00607F0C">
        <w:rPr>
          <w:rFonts w:ascii="Angsana New" w:hAnsi="Angsana New" w:cs="Angsana New"/>
          <w:sz w:val="32"/>
          <w:szCs w:val="32"/>
          <w:u w:val="single"/>
          <w:cs/>
          <w:lang w:eastAsia="en-US"/>
        </w:rPr>
        <w:t>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607F0C">
        <w:rPr>
          <w:rFonts w:ascii="Angsana New" w:hAnsi="Angsana New" w:cs="Angsana New" w:hint="cs"/>
          <w:sz w:val="32"/>
          <w:szCs w:val="32"/>
          <w:u w:val="single"/>
          <w:cs/>
          <w:lang w:eastAsia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u w:val="single"/>
          <w:lang w:val="en-US" w:eastAsia="en-US"/>
        </w:rPr>
        <w:t>2019</w:t>
      </w:r>
      <w:r w:rsidRPr="00607F0C">
        <w:rPr>
          <w:rFonts w:ascii="Angsana New" w:hAnsi="Angsana New" w:cs="Angsana New"/>
          <w:sz w:val="32"/>
          <w:szCs w:val="32"/>
          <w:u w:val="single"/>
          <w:cs/>
          <w:lang w:eastAsia="en-US"/>
        </w:rPr>
        <w:t xml:space="preserve"> (COVID-</w:t>
      </w:r>
      <w:r w:rsidR="0003578D" w:rsidRPr="0003578D">
        <w:rPr>
          <w:rFonts w:ascii="Angsana New" w:hAnsi="Angsana New" w:cs="Angsana New"/>
          <w:sz w:val="32"/>
          <w:szCs w:val="32"/>
          <w:u w:val="single"/>
          <w:lang w:val="en-US" w:eastAsia="en-US"/>
        </w:rPr>
        <w:t>19</w:t>
      </w:r>
      <w:r w:rsidRPr="00607F0C">
        <w:rPr>
          <w:rFonts w:ascii="Angsana New" w:hAnsi="Angsana New" w:cs="Angsana New"/>
          <w:sz w:val="32"/>
          <w:szCs w:val="32"/>
          <w:u w:val="single"/>
          <w:cs/>
          <w:lang w:eastAsia="en-US"/>
        </w:rPr>
        <w:t>)</w:t>
      </w:r>
      <w:r w:rsidRPr="00607F0C">
        <w:rPr>
          <w:rFonts w:ascii="Angsana New" w:hAnsi="Angsana New" w:cs="Angsana New" w:hint="cs"/>
          <w:sz w:val="32"/>
          <w:szCs w:val="32"/>
          <w:u w:val="single"/>
          <w:cs/>
          <w:lang w:eastAsia="en-US"/>
        </w:rPr>
        <w:t xml:space="preserve"> </w:t>
      </w:r>
    </w:p>
    <w:p w14:paraId="0FE432FB" w14:textId="77986C79" w:rsidR="00B926DE" w:rsidRPr="00607F0C" w:rsidRDefault="00B926DE" w:rsidP="00B926DE">
      <w:pPr>
        <w:suppressAutoHyphens w:val="0"/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eastAsia="en-US"/>
        </w:rPr>
      </w:pP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>แนวปฏิบัติทางการ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 w:eastAsia="en-US"/>
        </w:rPr>
        <w:t>บัญชี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>ฉบับนี้ให้เป็นทางเลือกสำหรับทุกกิจการที่ถือปฏิบัติตามมาตรฐานการรายงาน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eastAsia="en-US"/>
        </w:rPr>
        <w:t>ทางการเงินสำหรับกิจการที่มีส่วนได้เสียสาธารณะ เนื่องจากการจัดทำงบการเงินในช่วงเวลาที่ COVID-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 w:eastAsia="en-US"/>
        </w:rPr>
        <w:t>19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มกราคม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ถึงวันที่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</w:t>
      </w:r>
    </w:p>
    <w:p w14:paraId="65012B90" w14:textId="77777777" w:rsidR="006667EE" w:rsidRPr="00607F0C" w:rsidRDefault="006667EE">
      <w:pPr>
        <w:suppressAutoHyphens w:val="0"/>
        <w:rPr>
          <w:rFonts w:ascii="Angsana New" w:hAnsi="Angsana New" w:cs="Angsana New"/>
          <w:sz w:val="32"/>
          <w:szCs w:val="32"/>
          <w:cs/>
          <w:lang w:eastAsia="en-US"/>
        </w:rPr>
      </w:pP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br w:type="page"/>
      </w:r>
    </w:p>
    <w:p w14:paraId="33049500" w14:textId="3468F4D3" w:rsidR="00324C45" w:rsidRPr="00075F74" w:rsidRDefault="00CE5748" w:rsidP="00324C45">
      <w:pPr>
        <w:suppressAutoHyphens w:val="0"/>
        <w:spacing w:after="120"/>
        <w:ind w:left="540"/>
        <w:jc w:val="thaiDistribute"/>
        <w:rPr>
          <w:rFonts w:ascii="Angsana New" w:hAnsi="Angsana New" w:cs="Angsana New"/>
          <w:sz w:val="32"/>
          <w:szCs w:val="32"/>
          <w:cs/>
          <w:lang w:eastAsia="en-US"/>
        </w:rPr>
      </w:pP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ณ </w:t>
      </w:r>
      <w:r w:rsidR="00DD4D2E">
        <w:rPr>
          <w:rFonts w:ascii="Angsana New" w:hAnsi="Angsana New" w:cs="Angsana New" w:hint="cs"/>
          <w:sz w:val="32"/>
          <w:szCs w:val="32"/>
          <w:cs/>
          <w:lang w:eastAsia="en-US"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 ผู้บริหารของบริษัท</w:t>
      </w:r>
      <w:r w:rsidR="00ED01C7">
        <w:rPr>
          <w:rFonts w:ascii="Angsana New" w:hAnsi="Angsana New" w:cs="Angsana New" w:hint="cs"/>
          <w:sz w:val="32"/>
          <w:szCs w:val="32"/>
          <w:cs/>
          <w:lang w:eastAsia="en-US"/>
        </w:rPr>
        <w:t>และบริษัทย่อย</w:t>
      </w:r>
      <w:r w:rsidR="00ED01C7">
        <w:rPr>
          <w:rFonts w:ascii="Angsana New" w:hAnsi="Angsana New" w:cs="Angsana New"/>
          <w:sz w:val="32"/>
          <w:szCs w:val="32"/>
          <w:cs/>
          <w:lang w:eastAsia="en-US"/>
        </w:rPr>
        <w:t>ตัดสินใจเลิก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 xml:space="preserve">ใช้มาตรการผ่อนปรนชั่วคราว </w:t>
      </w:r>
      <w:r w:rsidR="00ED01C7">
        <w:rPr>
          <w:rFonts w:ascii="Angsana New" w:hAnsi="Angsana New" w:cs="Angsana New" w:hint="cs"/>
          <w:sz w:val="32"/>
          <w:szCs w:val="32"/>
          <w:cs/>
          <w:lang w:eastAsia="en-US"/>
        </w:rPr>
        <w:t>ข้างต้น ที่บริษัทและบริษัทย่อยได้ถือ</w:t>
      </w:r>
      <w:r w:rsidRPr="00607F0C">
        <w:rPr>
          <w:rFonts w:ascii="Angsana New" w:hAnsi="Angsana New" w:cs="Angsana New"/>
          <w:sz w:val="32"/>
          <w:szCs w:val="32"/>
          <w:cs/>
          <w:lang w:eastAsia="en-US"/>
        </w:rPr>
        <w:t>ปฏิบัติ</w:t>
      </w:r>
      <w:r w:rsidR="00ED01C7">
        <w:rPr>
          <w:rFonts w:ascii="Angsana New" w:hAnsi="Angsana New" w:cs="Angsana New" w:hint="cs"/>
          <w:sz w:val="32"/>
          <w:szCs w:val="32"/>
          <w:cs/>
          <w:lang w:eastAsia="en-US"/>
        </w:rPr>
        <w:t xml:space="preserve">ในงบการเงินระหว่างกาล สำหรับงวดสิ้นสุดวันที่ </w:t>
      </w:r>
      <w:r w:rsidR="000E4603">
        <w:rPr>
          <w:rFonts w:ascii="Angsana New" w:hAnsi="Angsana New" w:cs="Angsana New" w:hint="cs"/>
          <w:sz w:val="32"/>
          <w:szCs w:val="32"/>
          <w:cs/>
          <w:lang w:eastAsia="en-US"/>
        </w:rPr>
        <w:t xml:space="preserve">              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31</w:t>
      </w:r>
      <w:r w:rsidR="00ED01C7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ED01C7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มีนาคม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="00ED01C7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30</w:t>
      </w:r>
      <w:r w:rsidR="00ED01C7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ED01C7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มิถุนายน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="00ED01C7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ED01C7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และ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30</w:t>
      </w:r>
      <w:r w:rsidR="00ED01C7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ED01C7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กันยายน </w:t>
      </w:r>
      <w:r w:rsidR="0003578D" w:rsidRPr="0003578D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="00ED01C7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324C45" w:rsidRPr="00075F74">
        <w:rPr>
          <w:rFonts w:ascii="Angsana New" w:hAnsi="Angsana New" w:cs="Angsana New"/>
          <w:sz w:val="32"/>
          <w:szCs w:val="32"/>
          <w:cs/>
          <w:lang w:eastAsia="en-US"/>
        </w:rPr>
        <w:t>ดังต่อไปนี้</w:t>
      </w:r>
    </w:p>
    <w:p w14:paraId="51D4E15D" w14:textId="77777777" w:rsidR="00324C45" w:rsidRPr="00075F74" w:rsidRDefault="00324C45" w:rsidP="00324C45">
      <w:pPr>
        <w:tabs>
          <w:tab w:val="left" w:pos="900"/>
        </w:tabs>
        <w:spacing w:after="120"/>
        <w:ind w:left="900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F74">
        <w:rPr>
          <w:rFonts w:ascii="Angsana New" w:hAnsi="Angsana New" w:cs="Angsana New"/>
          <w:sz w:val="32"/>
          <w:szCs w:val="32"/>
          <w:cs/>
        </w:rPr>
        <w:t xml:space="preserve">- </w:t>
      </w:r>
      <w:r w:rsidRPr="00075F74">
        <w:rPr>
          <w:rFonts w:ascii="Angsana New" w:hAnsi="Angsana New" w:cs="Angsana New"/>
          <w:sz w:val="32"/>
          <w:szCs w:val="32"/>
          <w:cs/>
        </w:rPr>
        <w:tab/>
        <w:t>เลือกที่จะไม่ต้องนำข้อมูลที่มีการคาดการณ์ไปในอนาคต (Forward-looking information) 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6ED687BF" w14:textId="411BF109" w:rsidR="00324C45" w:rsidRPr="00075F74" w:rsidRDefault="00324C45" w:rsidP="00324C45">
      <w:pPr>
        <w:tabs>
          <w:tab w:val="left" w:pos="900"/>
        </w:tabs>
        <w:spacing w:after="120"/>
        <w:ind w:left="900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F74">
        <w:rPr>
          <w:rFonts w:ascii="Angsana New" w:hAnsi="Angsana New" w:cs="Angsana New"/>
          <w:sz w:val="32"/>
          <w:szCs w:val="32"/>
          <w:cs/>
        </w:rPr>
        <w:t xml:space="preserve">- </w:t>
      </w:r>
      <w:r w:rsidRPr="00075F74">
        <w:rPr>
          <w:rFonts w:ascii="Angsana New" w:hAnsi="Angsana New" w:cs="Angsana New"/>
          <w:sz w:val="32"/>
          <w:szCs w:val="32"/>
          <w:cs/>
        </w:rPr>
        <w:tab/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Pr="00075F7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</w:p>
    <w:p w14:paraId="372297DC" w14:textId="77777777" w:rsidR="00324C45" w:rsidRPr="00075F74" w:rsidRDefault="00324C45" w:rsidP="00324C45">
      <w:pPr>
        <w:tabs>
          <w:tab w:val="left" w:pos="900"/>
        </w:tabs>
        <w:spacing w:after="120"/>
        <w:ind w:left="900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F74">
        <w:rPr>
          <w:rFonts w:ascii="Angsana New" w:hAnsi="Angsana New" w:cs="Angsana New"/>
          <w:sz w:val="32"/>
          <w:szCs w:val="32"/>
          <w:cs/>
        </w:rPr>
        <w:t>-</w:t>
      </w:r>
      <w:r w:rsidRPr="00075F74">
        <w:rPr>
          <w:rFonts w:ascii="Angsana New" w:hAnsi="Angsana New" w:cs="Angsana New"/>
          <w:sz w:val="32"/>
          <w:szCs w:val="32"/>
          <w:cs/>
        </w:rPr>
        <w:tab/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452894EF" w14:textId="17CE5186" w:rsidR="00324C45" w:rsidRPr="00075F74" w:rsidRDefault="00324C45" w:rsidP="00324C45">
      <w:pPr>
        <w:tabs>
          <w:tab w:val="left" w:pos="900"/>
        </w:tabs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F74">
        <w:rPr>
          <w:rFonts w:ascii="Angsana New" w:hAnsi="Angsana New" w:cs="Angsana New"/>
          <w:sz w:val="32"/>
          <w:szCs w:val="32"/>
          <w:cs/>
        </w:rPr>
        <w:t>-</w:t>
      </w:r>
      <w:r w:rsidRPr="00075F74">
        <w:rPr>
          <w:rFonts w:ascii="Angsana New" w:hAnsi="Angsana New" w:cs="Angsana New"/>
          <w:sz w:val="32"/>
          <w:szCs w:val="32"/>
          <w:cs/>
        </w:rPr>
        <w:tab/>
        <w:t>เลือกที่จะไม่นำสถานการณ์ COVID-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19</w:t>
      </w:r>
      <w:r w:rsidRPr="00075F74">
        <w:rPr>
          <w:rFonts w:ascii="Angsana New" w:hAnsi="Angsana New" w:cs="Angsana New"/>
          <w:sz w:val="32"/>
          <w:szCs w:val="32"/>
          <w:cs/>
        </w:rPr>
        <w:t xml:space="preserve"> มาถือเป็นข้อบ่งชี้ของการด้อยค่าตามมาตรฐานการบัญชี ฉบับที่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36</w:t>
      </w:r>
      <w:r w:rsidRPr="00075F74">
        <w:rPr>
          <w:rFonts w:ascii="Angsana New" w:hAnsi="Angsana New" w:cs="Angsana New"/>
          <w:sz w:val="32"/>
          <w:szCs w:val="32"/>
          <w:cs/>
        </w:rPr>
        <w:t xml:space="preserve"> เรื่อง การด้อยค่าของสินทรัพย์</w:t>
      </w:r>
    </w:p>
    <w:p w14:paraId="60DB476E" w14:textId="451175BB" w:rsidR="00970A71" w:rsidRPr="00324C45" w:rsidRDefault="00324C45" w:rsidP="00324C45">
      <w:pPr>
        <w:tabs>
          <w:tab w:val="left" w:pos="126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F74">
        <w:rPr>
          <w:rFonts w:ascii="Angsana New" w:hAnsi="Angsana New" w:cs="Angsana New"/>
          <w:sz w:val="32"/>
          <w:szCs w:val="32"/>
          <w:cs/>
        </w:rPr>
        <w:t>-</w:t>
      </w:r>
      <w:r w:rsidRPr="00075F74">
        <w:rPr>
          <w:rFonts w:ascii="Angsana New" w:hAnsi="Angsana New" w:cs="Angsana New"/>
          <w:sz w:val="32"/>
          <w:szCs w:val="32"/>
          <w:cs/>
        </w:rPr>
        <w:tab/>
        <w:t>เลือกที่จะไม่นำข้อมูลที่เกี่ยวกับสถานการณ์ COVID-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19</w:t>
      </w:r>
      <w:r w:rsidRPr="00075F74">
        <w:rPr>
          <w:rFonts w:ascii="Angsana New" w:hAnsi="Angsana New" w:cs="Angsana New"/>
          <w:sz w:val="32"/>
          <w:szCs w:val="32"/>
          <w:cs/>
        </w:rPr>
        <w:t xml:space="preserve"> 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5FAC8F84" w14:textId="2554BF1E" w:rsidR="00207CB0" w:rsidRPr="00607F0C" w:rsidRDefault="0003578D" w:rsidP="004F6272">
      <w:pPr>
        <w:suppressAutoHyphens w:val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4325A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6272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07CB0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F61CB24" w14:textId="788A23BF" w:rsidR="00E54179" w:rsidRPr="00607F0C" w:rsidRDefault="00E54179" w:rsidP="00E54179">
      <w:pPr>
        <w:tabs>
          <w:tab w:val="left" w:pos="-3261"/>
        </w:tabs>
        <w:spacing w:after="240"/>
        <w:ind w:left="540" w:right="43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607F0C">
        <w:rPr>
          <w:rFonts w:cs="Angsana New"/>
          <w:color w:val="000000"/>
          <w:sz w:val="32"/>
          <w:szCs w:val="32"/>
          <w:cs/>
          <w:lang w:val="en-US"/>
        </w:rPr>
        <w:t>ง</w:t>
      </w:r>
      <w:r w:rsidRPr="00607F0C">
        <w:rPr>
          <w:rFonts w:cs="Angsana New"/>
          <w:color w:val="000000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</w:t>
      </w:r>
      <w:r w:rsidRPr="00607F0C">
        <w:rPr>
          <w:rFonts w:cs="Angsana New"/>
          <w:color w:val="000000"/>
          <w:spacing w:val="-4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607F0C">
        <w:rPr>
          <w:rFonts w:cs="Angsana New"/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7A0A9EFB" w14:textId="294DEFA3" w:rsidR="00393F49" w:rsidRPr="00607F0C" w:rsidRDefault="00393F49" w:rsidP="00CB52A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p w14:paraId="3225ADC9" w14:textId="01524694" w:rsidR="00E15D6B" w:rsidRPr="00607F0C" w:rsidRDefault="00E15D6B" w:rsidP="00E15D6B">
      <w:pPr>
        <w:pStyle w:val="ListParagraph"/>
        <w:numPr>
          <w:ilvl w:val="1"/>
          <w:numId w:val="19"/>
        </w:numPr>
        <w:suppressAutoHyphens w:val="0"/>
        <w:spacing w:after="160"/>
        <w:ind w:left="1260" w:right="43"/>
        <w:jc w:val="thaiDistribute"/>
        <w:rPr>
          <w:rFonts w:cs="Times New Roman"/>
          <w:color w:val="000000"/>
          <w:sz w:val="32"/>
          <w:szCs w:val="32"/>
          <w:cs/>
        </w:rPr>
      </w:pPr>
      <w:r w:rsidRPr="00607F0C">
        <w:rPr>
          <w:color w:val="000000"/>
          <w:sz w:val="32"/>
          <w:szCs w:val="32"/>
          <w:cs/>
        </w:rPr>
        <w:t>เกณฑ์ในการจัดทำงบการเงินรวม</w:t>
      </w:r>
    </w:p>
    <w:p w14:paraId="6A88D215" w14:textId="1FC4400B" w:rsidR="005C7A29" w:rsidRPr="00363356" w:rsidRDefault="00E15D6B" w:rsidP="00363356">
      <w:pPr>
        <w:spacing w:after="240"/>
        <w:ind w:left="1267" w:right="-118"/>
        <w:rPr>
          <w:rFonts w:ascii="Angsana New" w:hAnsi="Angsana New" w:cs="Angsana New"/>
          <w:sz w:val="32"/>
          <w:szCs w:val="32"/>
          <w:cs/>
          <w:lang w:val="en-US"/>
        </w:rPr>
      </w:pPr>
      <w:r w:rsidRPr="00363356">
        <w:rPr>
          <w:rFonts w:ascii="Angsana New" w:hAnsi="Angsana New" w:cs="Angsana New"/>
          <w:sz w:val="32"/>
          <w:szCs w:val="32"/>
          <w:cs/>
          <w:lang w:val="en-US"/>
        </w:rPr>
        <w:t>งบการเงินรวมประกอบด้วยงบการเงินของบริษัทและบริษัทย่อย และส่วนได้เสียของ</w:t>
      </w:r>
      <w:r w:rsidR="00FA722D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>บริษัทและบริษัทย่อย</w:t>
      </w:r>
      <w:r w:rsidRPr="00363356">
        <w:rPr>
          <w:rFonts w:ascii="Angsana New" w:hAnsi="Angsana New" w:cs="Angsana New"/>
          <w:sz w:val="32"/>
          <w:szCs w:val="32"/>
          <w:cs/>
          <w:lang w:val="en-US"/>
        </w:rPr>
        <w:t xml:space="preserve">ในบริษัทร่วม </w:t>
      </w:r>
    </w:p>
    <w:p w14:paraId="03A58177" w14:textId="03F927C5" w:rsidR="00E11813" w:rsidRPr="00607F0C" w:rsidRDefault="005C7A29" w:rsidP="005C7A29">
      <w:pPr>
        <w:suppressAutoHyphens w:val="0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12"/>
          <w:sz w:val="32"/>
          <w:szCs w:val="32"/>
          <w:cs/>
          <w:lang w:val="en-US"/>
        </w:rPr>
        <w:br w:type="page"/>
      </w:r>
    </w:p>
    <w:p w14:paraId="2947701A" w14:textId="25916970" w:rsidR="00E15D6B" w:rsidRPr="00607F0C" w:rsidRDefault="00E15D6B" w:rsidP="008C42B1">
      <w:pPr>
        <w:suppressAutoHyphens w:val="0"/>
        <w:ind w:left="126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การตัดรายการในงบการเงินรวม</w:t>
      </w:r>
    </w:p>
    <w:p w14:paraId="2DEF0932" w14:textId="32528833" w:rsidR="00E15D6B" w:rsidRPr="00607F0C" w:rsidRDefault="00E15D6B" w:rsidP="004C434A">
      <w:pPr>
        <w:spacing w:after="240"/>
        <w:ind w:left="1267"/>
        <w:jc w:val="thaiDistribute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607F0C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        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งบการเงินรวมนี้แล้ว  งบการเงินรวมสำหรับปีสิ้นสุดวันที่ </w:t>
      </w:r>
      <w:r w:rsidR="0003578D" w:rsidRPr="0003578D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spacing w:val="-12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 </w:t>
      </w:r>
      <w:r w:rsidR="0003578D" w:rsidRPr="0003578D">
        <w:rPr>
          <w:rFonts w:ascii="Angsana New" w:hAnsi="Angsana New" w:cs="Angsana New"/>
          <w:spacing w:val="-12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ได้จัดทำข</w:t>
      </w:r>
      <w:r w:rsidR="0034506F"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ึ้นโดยใช้งบการเงินของบริษัทย่อย</w:t>
      </w:r>
      <w:r w:rsidR="0034506F"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และ</w:t>
      </w:r>
      <w:r w:rsidR="0034506F"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บริษัทร่วม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สำหรับปีสิ้นสุดวันเดียวกัน</w:t>
      </w:r>
    </w:p>
    <w:p w14:paraId="0481EFD5" w14:textId="76CF046E" w:rsidR="00393F49" w:rsidRPr="00607F0C" w:rsidRDefault="0003578D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07DA808B" w14:textId="77777777" w:rsidR="00393F49" w:rsidRPr="00607F0C" w:rsidRDefault="00393F49" w:rsidP="00393F49">
      <w:pPr>
        <w:ind w:left="12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 ได้แก่ เงินสดในมือ เงินฝากธนาคารประเภทออมทรัพย์และ</w:t>
      </w:r>
    </w:p>
    <w:p w14:paraId="4B43FD88" w14:textId="6DBC2EB8" w:rsidR="006667EE" w:rsidRPr="00607F0C" w:rsidRDefault="00393F49" w:rsidP="005C7A29">
      <w:pPr>
        <w:spacing w:after="24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กระแสรายวัน และเงินลงทุนระยะสั้นที่มีสภาพคล่องในการเปลี่ยนมือซึ่งจะถึงกำหนดภายในสามเดือน</w:t>
      </w:r>
      <w:r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นับจากวันที่ได้มา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ทั้งนี้ไม่รวมเงินฝากธนาคารที่มีภาระผูกพัน</w:t>
      </w:r>
    </w:p>
    <w:p w14:paraId="6DB4B364" w14:textId="5D69AD26" w:rsidR="00393F49" w:rsidRPr="00607F0C" w:rsidRDefault="0003578D" w:rsidP="004F6272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การรับรู้รายได้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และค่าใช้จ่าย</w:t>
      </w:r>
    </w:p>
    <w:p w14:paraId="4852F49F" w14:textId="77777777" w:rsidR="00393F49" w:rsidRPr="00607F0C" w:rsidRDefault="00393F49" w:rsidP="004F627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รายได้จากการขายจะรับรู้เมื่อ</w:t>
      </w:r>
      <w:r w:rsidR="00136A40" w:rsidRPr="00607F0C">
        <w:rPr>
          <w:rFonts w:ascii="Angsana New" w:hAnsi="Angsana New" w:cs="Angsana New" w:hint="cs"/>
          <w:sz w:val="32"/>
          <w:szCs w:val="32"/>
          <w:cs/>
        </w:rPr>
        <w:t>การควบคุมสินค้าถูกโอนให้แก่ลูกค้าเมื่อทำการส่งมอบสินค้าเสร็จสิ้นแล้ว</w:t>
      </w:r>
    </w:p>
    <w:p w14:paraId="317F43D1" w14:textId="77777777" w:rsidR="00393F49" w:rsidRPr="00607F0C" w:rsidRDefault="00393F49" w:rsidP="004F6272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รายได้จากการให้บริการรับรู้เป็นรายได้</w:t>
      </w:r>
      <w:r w:rsidR="00136A40"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เมื่อบริษัทปฏิบัติตามภาระที่ต้องปฏิบัติเสร็จสิ้น</w:t>
      </w:r>
    </w:p>
    <w:p w14:paraId="7A596A69" w14:textId="7A04CC35" w:rsidR="00393F49" w:rsidRPr="00607F0C" w:rsidRDefault="00393F49" w:rsidP="004F627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</w:rPr>
        <w:t>ดอกเบี้ยรับถือเป็นรายได้ตามเกณฑ์คงค้าง เงินปันผลรับจากเงินลงทุนถือเป็นรายได้เมื่อมี</w:t>
      </w:r>
      <w:r w:rsidRPr="00607F0C">
        <w:rPr>
          <w:rFonts w:ascii="Angsana New" w:hAnsi="Angsana New" w:cs="Angsana New"/>
          <w:sz w:val="32"/>
          <w:szCs w:val="32"/>
          <w:cs/>
        </w:rPr>
        <w:t>การประกาศจ่าย</w:t>
      </w:r>
    </w:p>
    <w:p w14:paraId="251B0C09" w14:textId="1F34CA85" w:rsidR="00DF6BFA" w:rsidRPr="00607F0C" w:rsidRDefault="00DF6BFA" w:rsidP="00DF6BFA">
      <w:pPr>
        <w:snapToGrid w:val="0"/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35434E8" w14:textId="2C0E4709" w:rsidR="0046281C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ค่าใช้จ่ายบันทึกตามเกณฑ์คงค้าง</w:t>
      </w:r>
    </w:p>
    <w:p w14:paraId="607E7E5F" w14:textId="2514CEE7" w:rsidR="00393F49" w:rsidRPr="00607F0C" w:rsidRDefault="0003578D" w:rsidP="00393F49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color w:val="000000"/>
          <w:sz w:val="32"/>
          <w:szCs w:val="32"/>
          <w:cs/>
        </w:rPr>
        <w:tab/>
        <w:t>ลูกหนี้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การค้า</w:t>
      </w:r>
      <w:r w:rsidR="006C7BA0" w:rsidRPr="006C7BA0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</w:p>
    <w:p w14:paraId="572DB727" w14:textId="662D6D8B" w:rsidR="0046281C" w:rsidRPr="00607F0C" w:rsidRDefault="0046281C" w:rsidP="0020768F">
      <w:pPr>
        <w:pStyle w:val="ListParagraph"/>
        <w:numPr>
          <w:ilvl w:val="0"/>
          <w:numId w:val="14"/>
        </w:num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after="120"/>
        <w:ind w:left="1620"/>
        <w:contextualSpacing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07F0C">
        <w:rPr>
          <w:rFonts w:ascii="Angsana New" w:hAnsi="Angsana New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03578D" w:rsidRPr="0003578D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607F0C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/>
          <w:spacing w:val="-2"/>
          <w:sz w:val="32"/>
          <w:szCs w:val="32"/>
          <w:lang w:val="en-US"/>
        </w:rPr>
        <w:t>2563</w:t>
      </w:r>
    </w:p>
    <w:p w14:paraId="6C01D0F0" w14:textId="764E2949" w:rsidR="0046281C" w:rsidRPr="00607F0C" w:rsidRDefault="0046281C" w:rsidP="00982E64">
      <w:pPr>
        <w:spacing w:after="240"/>
        <w:ind w:left="126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ลูกหนี้การค้าแสดงในราคาทุนสุทธิหลังจาก</w:t>
      </w:r>
      <w:r w:rsidR="00982E64" w:rsidRPr="00607F0C">
        <w:rPr>
          <w:rFonts w:ascii="Angsana New" w:hAnsi="Angsana New" w:cs="Angsana New"/>
          <w:color w:val="000000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5D51BC6D" w14:textId="2EE30EA7" w:rsidR="0046281C" w:rsidRPr="00607F0C" w:rsidRDefault="0046281C" w:rsidP="00E11813">
      <w:pPr>
        <w:spacing w:after="240"/>
        <w:ind w:left="126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8B0EAF" w:rsidRPr="00607F0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 w:hint="cs"/>
          <w:color w:val="000000"/>
          <w:sz w:val="32"/>
          <w:szCs w:val="32"/>
          <w:lang w:val="en-US"/>
        </w:rPr>
        <w:t>7</w:t>
      </w:r>
    </w:p>
    <w:p w14:paraId="341111F3" w14:textId="0CF4386B" w:rsidR="006A486E" w:rsidRPr="00607F0C" w:rsidRDefault="006A486E" w:rsidP="0020768F">
      <w:pPr>
        <w:pStyle w:val="ListParagraph"/>
        <w:numPr>
          <w:ilvl w:val="0"/>
          <w:numId w:val="14"/>
        </w:num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after="120"/>
        <w:ind w:left="1620"/>
        <w:contextualSpacing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607F0C">
        <w:rPr>
          <w:color w:val="000000"/>
          <w:spacing w:val="-6"/>
          <w:sz w:val="32"/>
          <w:szCs w:val="32"/>
          <w:cs/>
        </w:rPr>
        <w:t>นโยบายที่ปฏิบัติ</w:t>
      </w:r>
      <w:r w:rsidRPr="00607F0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ใช้ก่อนวันที่ </w:t>
      </w:r>
      <w:r w:rsidR="0003578D" w:rsidRPr="0003578D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Pr="00607F0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2563</w:t>
      </w:r>
    </w:p>
    <w:p w14:paraId="0DEA5D6A" w14:textId="77777777" w:rsidR="006A486E" w:rsidRPr="00607F0C" w:rsidRDefault="006A486E" w:rsidP="006A486E">
      <w:pPr>
        <w:spacing w:after="240"/>
        <w:ind w:left="1267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607F0C">
        <w:rPr>
          <w:rFonts w:ascii="Angsana New" w:hAnsi="Angsana New" w:cs="Angsana New"/>
          <w:sz w:val="32"/>
          <w:szCs w:val="32"/>
          <w:cs/>
        </w:rPr>
        <w:t>การค้า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แสดงในราคาทุนสุทธิหลังจากหักค่าเผื่อหนี้สงสัยจะสูญ</w:t>
      </w:r>
    </w:p>
    <w:p w14:paraId="74685BC9" w14:textId="2514E17A" w:rsidR="006667EE" w:rsidRPr="005C7A29" w:rsidRDefault="006A486E" w:rsidP="005C7A29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ค่าเผื่อหนี้สงสัยจะสูญกำหนดขึ้นโดยประมาณจำนวนหนี้ที่คาดว่าจะเรียกเก็บเงินไม่ได้ การประมาณ</w:t>
      </w:r>
      <w:r w:rsidRPr="00607F0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ดังกล่าวอาศัยประสบการณ์ของบริษัทในการเก็บเงินจากลูกหนี้ ประกอบกับการพิจารณาฐานะ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การเงินของลูกหนี้แต่ละรายด้วย</w:t>
      </w:r>
    </w:p>
    <w:p w14:paraId="1CF35425" w14:textId="21E9E779" w:rsidR="00393F49" w:rsidRPr="00607F0C" w:rsidRDefault="0003578D" w:rsidP="00393F49">
      <w:pPr>
        <w:ind w:left="126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สินค้าคงเหลือ</w:t>
      </w:r>
    </w:p>
    <w:p w14:paraId="3DEFD26E" w14:textId="77777777" w:rsidR="00393F49" w:rsidRPr="00607F0C" w:rsidRDefault="00393F49" w:rsidP="006667EE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</w:t>
      </w:r>
      <w:r w:rsidRPr="00607F0C">
        <w:rPr>
          <w:rFonts w:ascii="Angsana New" w:hAnsi="Angsana New" w:cs="Angsana New"/>
          <w:sz w:val="32"/>
          <w:szCs w:val="32"/>
          <w:cs/>
        </w:rPr>
        <w:t>สินค้าคงเหลือของบริษัทและบริษัทย่อยคำนวณโดยวิธีถัวเฉลี่ย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เคลื่อนที่</w:t>
      </w:r>
    </w:p>
    <w:p w14:paraId="34688846" w14:textId="08BB22BB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ต้นทุนของสินค้าสำเร็จรูปและงานระหว่างทำ คำนวณจากค่าวัสดุ ค่าแรงและค่าโสหุ้ยการผลิต มูลค่าสุท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ธิ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ที่จะได้รับของสินค้าประมาณจากราคาที่คาดว่าจะขายได้ตามปกติของธุรกิจ หักด้วย</w:t>
      </w:r>
      <w:r w:rsidRPr="00607F0C">
        <w:rPr>
          <w:rFonts w:ascii="Angsana New" w:hAnsi="Angsana New" w:cs="Angsana New"/>
          <w:spacing w:val="-10"/>
          <w:sz w:val="32"/>
          <w:szCs w:val="32"/>
          <w:cs/>
        </w:rPr>
        <w:t>ประมาณการต้นทุนในการผลิตสินค้านั้นให้เสร็จและต้นทุนที่จำเป็นต้องจ่ายเพื่อให้ขายสินค้านั้นได้</w:t>
      </w:r>
    </w:p>
    <w:p w14:paraId="0E3009BF" w14:textId="0B3BE2EE" w:rsidR="00FE4453" w:rsidRPr="00607F0C" w:rsidRDefault="00E9020A" w:rsidP="00FA763B">
      <w:pPr>
        <w:spacing w:after="240"/>
        <w:ind w:left="1267"/>
        <w:jc w:val="thaiDistribute"/>
        <w:rPr>
          <w:rFonts w:cs="Angsana New"/>
          <w:color w:val="000000"/>
          <w:sz w:val="32"/>
          <w:szCs w:val="32"/>
          <w:cs/>
        </w:rPr>
      </w:pPr>
      <w:r w:rsidRPr="00607F0C">
        <w:rPr>
          <w:rFonts w:cs="Angsana New"/>
          <w:color w:val="000000"/>
          <w:sz w:val="32"/>
          <w:szCs w:val="32"/>
          <w:cs/>
        </w:rPr>
        <w:t>ในกรณีของ</w:t>
      </w:r>
      <w:r w:rsidRPr="00607F0C">
        <w:rPr>
          <w:rFonts w:cs="Angsana New"/>
          <w:color w:val="000000"/>
          <w:spacing w:val="-8"/>
          <w:sz w:val="32"/>
          <w:szCs w:val="32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</w:t>
      </w:r>
      <w:r w:rsidRPr="00607F0C">
        <w:rPr>
          <w:rFonts w:cs="Angsana New"/>
          <w:color w:val="000000"/>
          <w:sz w:val="32"/>
          <w:szCs w:val="32"/>
          <w:cs/>
        </w:rPr>
        <w:t>ให้ใกล้เคียงกับราคาทุนถัวเฉลี่ยรวมการปันส่วนของค่าโสหุ้ย</w:t>
      </w:r>
      <w:r w:rsidRPr="00607F0C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607F0C">
        <w:rPr>
          <w:rFonts w:cs="Angsana New"/>
          <w:color w:val="000000"/>
          <w:sz w:val="32"/>
          <w:szCs w:val="32"/>
          <w:cs/>
        </w:rPr>
        <w:t>การผลิตอย่างเหมาะสม โดยคำนึงถึงระดับกำลังการผลิตตามปกติ</w:t>
      </w:r>
    </w:p>
    <w:p w14:paraId="357A703A" w14:textId="7825FC0A" w:rsidR="00333FB7" w:rsidRPr="00607F0C" w:rsidRDefault="0003578D" w:rsidP="00333FB7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6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</w:rPr>
        <w:t>เงินลงทุน</w:t>
      </w:r>
      <w:r w:rsidR="00333FB7" w:rsidRPr="00607F0C">
        <w:rPr>
          <w:rFonts w:ascii="Angsana New" w:hAnsi="Angsana New" w:cs="Angsana New"/>
          <w:spacing w:val="-18"/>
          <w:sz w:val="32"/>
          <w:szCs w:val="32"/>
          <w:cs/>
        </w:rPr>
        <w:t xml:space="preserve"> </w:t>
      </w:r>
    </w:p>
    <w:p w14:paraId="1BF747F2" w14:textId="77305044" w:rsidR="00333FB7" w:rsidRPr="00607F0C" w:rsidRDefault="00333FB7" w:rsidP="006667EE">
      <w:pPr>
        <w:spacing w:after="240"/>
        <w:ind w:left="562" w:firstLine="70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นโยบายที่ปฏิบัติใช้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ก่อน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</w:p>
    <w:p w14:paraId="5F6D22EF" w14:textId="3EB87450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เงินฝากธนาคารที่มีระยะเวลาครบกำหนดเกินกว่า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เดือน แต่ไม่เกิน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เดือน แสดงในราคาทุนและไม่ติดภาระค้ำประกัน</w:t>
      </w:r>
    </w:p>
    <w:p w14:paraId="78E21631" w14:textId="77777777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เงินลงทุนเพื่อค้าและเงินลงทุนเผื่อขายแสดงตามมูลค่ายุติธรรม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มูลค่ายุติธรรม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ของเงินลงทุน</w:t>
      </w:r>
      <w:r w:rsidRPr="00607F0C">
        <w:rPr>
          <w:rFonts w:ascii="Angsana New" w:hAnsi="Angsana New" w:cs="Angsana New"/>
          <w:spacing w:val="2"/>
          <w:sz w:val="32"/>
          <w:szCs w:val="32"/>
          <w:cs/>
        </w:rPr>
        <w:t>ประเภทหลักทรัพย์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>หุ้นทุนที่เป็นหลักทรัพย์จดทะเบียนใช้ราคาเสนอซื้อของตลาดหลักทรัพย์แห่งประเทศไทย ณ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สิ้นวันทำการสุดท้ายของปี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มูลค่ายุติธรรมของหน่วยลงทุนคำนวณจากมูลค่าสินทรัพย์สุทธิ </w:t>
      </w:r>
      <w:r w:rsidRPr="00607F0C">
        <w:rPr>
          <w:rFonts w:ascii="Angsana New" w:hAnsi="Angsana New" w:cs="Angsana New"/>
          <w:spacing w:val="2"/>
          <w:sz w:val="32"/>
          <w:szCs w:val="32"/>
          <w:cs/>
        </w:rPr>
        <w:t>(Net asset value) มูลค่ายุติธรรมของพันธบัตรและหุ้นกู้คำนวณโดยใช้อัตราผลตอบแทนเสนอ</w:t>
      </w:r>
      <w:r w:rsidRPr="00607F0C">
        <w:rPr>
          <w:rFonts w:ascii="Angsana New" w:hAnsi="Angsana New" w:cs="Angsana New"/>
          <w:sz w:val="32"/>
          <w:szCs w:val="32"/>
          <w:cs/>
        </w:rPr>
        <w:t>ซื้อล่าสุดของสมาคมตราสารหนี้ไทย</w:t>
      </w:r>
    </w:p>
    <w:p w14:paraId="147A612C" w14:textId="77777777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เงินลงทุนในตราสารหนี้ที่จะถือไว้จนครบกำหนด แสดงมูลค่าตามวิธีราคาทุนตัดจำหน่าย</w:t>
      </w:r>
    </w:p>
    <w:p w14:paraId="35EE82C4" w14:textId="77777777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เงินลงทุนระยะยาวอื่น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แสดงด้วยราคาทุนหักค่าเผื่อการด้อยค่า </w:t>
      </w:r>
      <w:r w:rsidRPr="00607F0C">
        <w:rPr>
          <w:rFonts w:ascii="Angsana New" w:hAnsi="Angsana New" w:cs="Angsana New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ถ้ามี</w:t>
      </w:r>
      <w:r w:rsidRPr="00607F0C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1A1B725F" w14:textId="77777777" w:rsidR="00393F49" w:rsidRPr="00607F0C" w:rsidRDefault="00393F49" w:rsidP="00393F49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เงินลงทุนในบริษัทย่อยแสดงตามวิธี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ราคาทุนในงบการเงินเฉพาะกิจการ</w:t>
      </w:r>
    </w:p>
    <w:p w14:paraId="29FF5FD5" w14:textId="77777777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เงินลงทุนในบริษัทร่วมแสดงมูลค่าตามวิธีส่วนได้เสียในงบการเงิน</w:t>
      </w:r>
      <w:r w:rsidRPr="00607F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รวมและ</w:t>
      </w:r>
      <w:r w:rsidRPr="00607F0C">
        <w:rPr>
          <w:rFonts w:ascii="Angsana New" w:hAnsi="Angsana New" w:cs="Angsana New"/>
          <w:spacing w:val="2"/>
          <w:sz w:val="32"/>
          <w:szCs w:val="32"/>
          <w:cs/>
        </w:rPr>
        <w:t xml:space="preserve">แสดงตามวิธี  </w:t>
      </w:r>
      <w:r w:rsidRPr="00607F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ราคา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ทุนในงบการเงินเฉพาะกิจการ</w:t>
      </w:r>
    </w:p>
    <w:p w14:paraId="2958D1FD" w14:textId="77777777" w:rsidR="006667EE" w:rsidRPr="00607F0C" w:rsidRDefault="006667EE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450C467F" w14:textId="0C40B47D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กำไรหรือขาดทุนจากการเปลี่ยนแปลงในมูลค่ายุติธรรมของหลักทรัพย์เพื่อค้ารับรู้เป็นรายการกำไรหรือรายการขาดทุนที่ยังไม่เกิดขึ้นในงบกำไรขาดทุน</w:t>
      </w:r>
    </w:p>
    <w:p w14:paraId="02F940FE" w14:textId="77777777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ำไรหรือขาดทุนจากการเปลี่ยนแปลงในมูลค่ายุติธรรมของหลักทรัพย์เผื่อขายรับรู้ในองค์ประกอบอื่นของส่วนของ</w:t>
      </w:r>
      <w:r w:rsidR="002331C7" w:rsidRPr="00607F0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ในกรณีที่มีการด้อยค่าของเงินลงทุนจะรับรู้ผลขาดทุนนั้นทันทีในงบกำไรขาดทุน</w:t>
      </w:r>
    </w:p>
    <w:p w14:paraId="50B496EA" w14:textId="3EB46B14" w:rsidR="004F6272" w:rsidRPr="00607F0C" w:rsidRDefault="00393F49" w:rsidP="004F6272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ราคาทุนของหลักทรัพย์ที่จำหน่ายคำนวณตามวิธีถัวเฉลี่ยถ่วงน้ำหนัก</w:t>
      </w:r>
    </w:p>
    <w:p w14:paraId="307D7975" w14:textId="76691CD1" w:rsidR="00403765" w:rsidRPr="00607F0C" w:rsidRDefault="0003578D" w:rsidP="00403765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1B1AD1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7</w:t>
      </w:r>
      <w:r w:rsidR="0040376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403765" w:rsidRPr="00607F0C">
        <w:rPr>
          <w:rFonts w:ascii="Angsana New" w:hAnsi="Angsana New" w:cs="Angsana New"/>
          <w:sz w:val="32"/>
          <w:szCs w:val="32"/>
          <w:cs/>
        </w:rPr>
        <w:t>เ</w:t>
      </w:r>
      <w:r w:rsidR="00403765" w:rsidRPr="00607F0C">
        <w:rPr>
          <w:rFonts w:ascii="Angsana New" w:hAnsi="Angsana New" w:cs="Angsana New" w:hint="cs"/>
          <w:sz w:val="32"/>
          <w:szCs w:val="32"/>
          <w:cs/>
        </w:rPr>
        <w:t>ครื่องมือทางการเงิน</w:t>
      </w:r>
    </w:p>
    <w:p w14:paraId="2B7A9399" w14:textId="54DD28E4" w:rsidR="00403765" w:rsidRPr="00607F0C" w:rsidRDefault="00403765" w:rsidP="006667EE">
      <w:pPr>
        <w:spacing w:after="240"/>
        <w:ind w:left="1138" w:right="43" w:firstLine="13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นโยบายที่ปฏิบัติใช้ตั้งแต่วันที่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มกราคม </w:t>
      </w:r>
      <w:r w:rsidR="0003578D" w:rsidRPr="0003578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2563</w:t>
      </w:r>
    </w:p>
    <w:p w14:paraId="38B763B8" w14:textId="1A994403" w:rsidR="00C54B26" w:rsidRPr="00607F0C" w:rsidRDefault="00C54B26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สินทรัพย์ทางการเงินและหนี้สินทางการเงินรับรู้ในงบแสดงฐานะการเงินรวมของบริษัทและบริษัทย่อย เมื่อบริษัทและบริษัทย่อยเป็นคู่สัญญาตามข้อกำหนดของสัญญาของเครื่องมือ</w:t>
      </w:r>
      <w:r w:rsidR="007E16AE"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          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ทางการเงิน</w:t>
      </w:r>
    </w:p>
    <w:p w14:paraId="4F615477" w14:textId="6E5502E8" w:rsidR="00C54B26" w:rsidRPr="00607F0C" w:rsidRDefault="00C54B26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</w:t>
      </w:r>
      <w:r w:rsidR="007E16AE"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         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ทางการเงิน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)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AF689EF" w14:textId="78DCB38C" w:rsidR="00654990" w:rsidRPr="00607F0C" w:rsidRDefault="00654990" w:rsidP="006667EE">
      <w:pPr>
        <w:spacing w:before="120"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</w:t>
      </w:r>
    </w:p>
    <w:p w14:paraId="1F16664D" w14:textId="77777777" w:rsidR="00654990" w:rsidRPr="00607F0C" w:rsidRDefault="00654990" w:rsidP="00654990">
      <w:pPr>
        <w:tabs>
          <w:tab w:val="left" w:pos="540"/>
          <w:tab w:val="left" w:pos="990"/>
        </w:tabs>
        <w:spacing w:after="120"/>
        <w:ind w:left="126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FFC99D3" w14:textId="77777777" w:rsidR="006667EE" w:rsidRPr="00607F0C" w:rsidRDefault="006667EE">
      <w:pPr>
        <w:suppressAutoHyphens w:val="0"/>
        <w:rPr>
          <w:rFonts w:ascii="Angsana New" w:hAnsi="Angsana New" w:cs="Angsana New"/>
          <w:i/>
          <w:iCs/>
          <w:color w:val="000000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i/>
          <w:iCs/>
          <w:color w:val="000000"/>
          <w:spacing w:val="-4"/>
          <w:sz w:val="32"/>
          <w:szCs w:val="32"/>
          <w:cs/>
          <w:lang w:val="en-US"/>
        </w:rPr>
        <w:br w:type="page"/>
      </w:r>
    </w:p>
    <w:p w14:paraId="395F4E99" w14:textId="14D58FDC" w:rsidR="00654990" w:rsidRPr="00607F0C" w:rsidRDefault="00654990" w:rsidP="006667EE">
      <w:pPr>
        <w:spacing w:after="240"/>
        <w:ind w:left="1267"/>
        <w:jc w:val="thaiDistribute"/>
        <w:rPr>
          <w:rFonts w:ascii="Angsana New" w:hAnsi="Angsana New" w:cs="Angsana New"/>
          <w:i/>
          <w:iCs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i/>
          <w:iCs/>
          <w:color w:val="000000"/>
          <w:spacing w:val="-4"/>
          <w:sz w:val="32"/>
          <w:szCs w:val="32"/>
          <w:cs/>
          <w:lang w:val="en-US"/>
        </w:rPr>
        <w:t>การจัดประเภทรายการของสินทรัพย์ทางการเงิน</w:t>
      </w:r>
    </w:p>
    <w:p w14:paraId="18570705" w14:textId="77777777" w:rsidR="00654990" w:rsidRPr="00607F0C" w:rsidRDefault="00654990" w:rsidP="006667EE">
      <w:pPr>
        <w:tabs>
          <w:tab w:val="left" w:pos="990"/>
        </w:tabs>
        <w:spacing w:after="240"/>
        <w:ind w:left="1166" w:firstLine="86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5DB51093" w14:textId="77777777" w:rsidR="00654990" w:rsidRPr="00607F0C" w:rsidRDefault="00654990" w:rsidP="00654990">
      <w:pPr>
        <w:pStyle w:val="ListParagraph"/>
        <w:numPr>
          <w:ilvl w:val="0"/>
          <w:numId w:val="8"/>
        </w:numPr>
        <w:tabs>
          <w:tab w:val="left" w:pos="1170"/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เพื่อรับกระแสเงินสดตามสัญญา และ</w:t>
      </w:r>
    </w:p>
    <w:p w14:paraId="0649B55E" w14:textId="77777777" w:rsidR="00654990" w:rsidRPr="00607F0C" w:rsidRDefault="00654990" w:rsidP="006667EE">
      <w:pPr>
        <w:pStyle w:val="ListParagraph"/>
        <w:numPr>
          <w:ilvl w:val="0"/>
          <w:numId w:val="8"/>
        </w:numPr>
        <w:suppressAutoHyphens w:val="0"/>
        <w:spacing w:after="240"/>
        <w:ind w:left="162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54BF8215" w14:textId="77777777" w:rsidR="00654990" w:rsidRPr="00607F0C" w:rsidRDefault="00654990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51EE3C8A" w14:textId="1B09EF13" w:rsidR="00654990" w:rsidRPr="00607F0C" w:rsidRDefault="00654990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เว้นแต่ที่กล่าวไว้ก่อนหน้า บริษัทและบริษัทย่อยอาจปฏิบัติดังต่อไปนี้กับสินทรัพย์ทาง</w:t>
      </w:r>
      <w:r w:rsidR="007E16AE"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การ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เงินที่เมื่อเลือกรับรู้รายการเมื่อเริ่มแรกแล้วไม่สามารถยกเลิกได้</w:t>
      </w:r>
    </w:p>
    <w:p w14:paraId="3B955CF7" w14:textId="5B08996C" w:rsidR="00654990" w:rsidRPr="00607F0C" w:rsidRDefault="00654990" w:rsidP="006667EE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บริษัทและ</w:t>
      </w: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บริษัทย่อยอาจเลือกให้แสดงการเปลี่ยนแปลงในมูลค่ายุติธรรมที่เกิดขึ้นภายหลังกับตราสารทุน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ในกำไรขาดทุนเบ็ดเสร็จอื่น หากเข้าเงื่อนไข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(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ด้านล่าง</w:t>
      </w:r>
    </w:p>
    <w:p w14:paraId="6C1C399B" w14:textId="77777777" w:rsidR="00654990" w:rsidRPr="00607F0C" w:rsidRDefault="00654990" w:rsidP="006D000C">
      <w:pPr>
        <w:pStyle w:val="ListParagraph"/>
        <w:numPr>
          <w:ilvl w:val="0"/>
          <w:numId w:val="9"/>
        </w:numPr>
        <w:suppressAutoHyphens w:val="0"/>
        <w:spacing w:after="120"/>
        <w:ind w:left="1440" w:firstLine="180"/>
        <w:jc w:val="thaiDistribute"/>
        <w:rPr>
          <w:rFonts w:ascii="Angsana New" w:hAnsi="Angsana New"/>
          <w:color w:val="000000"/>
          <w:spacing w:val="-4"/>
          <w:sz w:val="32"/>
          <w:szCs w:val="32"/>
          <w:u w:val="single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1DAF343" w14:textId="77777777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ตลอดช่วงระยะเวลาที่เกี่ยวข้อง</w:t>
      </w:r>
    </w:p>
    <w:p w14:paraId="490EE022" w14:textId="72261215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ดอกเบี้ยรับ รับรู้ในกำไรหรือขาดทุนและรวมในรายการ </w:t>
      </w:r>
      <w:r w:rsidRPr="00607F0C">
        <w:rPr>
          <w:rFonts w:ascii="Angsana New" w:hAnsi="Angsana New"/>
          <w:color w:val="000000"/>
          <w:spacing w:val="-8"/>
          <w:sz w:val="32"/>
          <w:szCs w:val="32"/>
          <w:lang w:val="en-US"/>
        </w:rPr>
        <w:t>“</w:t>
      </w: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รายได้ทางการเงิน </w:t>
      </w:r>
      <w:r w:rsidRPr="00607F0C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- </w:t>
      </w: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ดอกเบี้ยรับ</w:t>
      </w:r>
      <w:r w:rsidRPr="00607F0C">
        <w:rPr>
          <w:rFonts w:ascii="Angsana New" w:hAnsi="Angsana New"/>
          <w:color w:val="000000"/>
          <w:spacing w:val="-8"/>
          <w:sz w:val="32"/>
          <w:szCs w:val="32"/>
          <w:lang w:val="en-US"/>
        </w:rPr>
        <w:t>”</w:t>
      </w:r>
    </w:p>
    <w:p w14:paraId="5AB95530" w14:textId="77777777" w:rsidR="00654990" w:rsidRPr="00607F0C" w:rsidRDefault="00654990" w:rsidP="006667EE">
      <w:pPr>
        <w:pStyle w:val="ListParagraph"/>
        <w:numPr>
          <w:ilvl w:val="0"/>
          <w:numId w:val="9"/>
        </w:numPr>
        <w:suppressAutoHyphens w:val="0"/>
        <w:spacing w:after="240"/>
        <w:ind w:left="1440" w:firstLine="187"/>
        <w:jc w:val="thaiDistribute"/>
        <w:rPr>
          <w:rFonts w:ascii="Angsana New" w:hAnsi="Angsana New"/>
          <w:color w:val="000000"/>
          <w:spacing w:val="-4"/>
          <w:sz w:val="32"/>
          <w:szCs w:val="32"/>
          <w:u w:val="single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1305EE4D" w14:textId="77777777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แสดงด้วยมูลค่ายุติธรรมผ่านกำไรขาดทุนเบ็ดเสร็จอื่น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เป็นรายตราสาร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)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ทั้งนี้เมื่อเลือกแล้วไม่สามารถยกเลิกได้ </w:t>
      </w:r>
    </w:p>
    <w:p w14:paraId="6593CDF9" w14:textId="77777777" w:rsidR="00654990" w:rsidRPr="00607F0C" w:rsidRDefault="00654990" w:rsidP="00F12B98">
      <w:pPr>
        <w:pStyle w:val="ListParagraph"/>
        <w:spacing w:after="12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เงินลงทุนในตราสารทุนที่แสดงด้วยมูลค่ายุติธรรมผ่านกำไรขาดทุนเบ็ดเสร็จอื่นวัดมูลค่า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เมื่อเริ่มแรกด้วยมูลค่ายุติธรรมรวมต้นทุนการทำรายการ</w:t>
      </w:r>
    </w:p>
    <w:p w14:paraId="0B218390" w14:textId="77777777" w:rsidR="006667EE" w:rsidRPr="00607F0C" w:rsidRDefault="006667EE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7251A6AA" w14:textId="687C7F03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รายการดังกล่าววัดมูลค่าภายหลังด้วยมูลค่ายุติธรรมกับกำไรและขาดทุนที่เกิดจากการ</w:t>
      </w:r>
      <w:r w:rsidRPr="00607F0C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173C676" w14:textId="71C08E48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607F0C">
        <w:rPr>
          <w:rFonts w:ascii="Angsana New" w:hAnsi="Angsana New"/>
          <w:color w:val="000000"/>
          <w:spacing w:val="2"/>
          <w:sz w:val="32"/>
          <w:szCs w:val="32"/>
          <w:lang w:val="en-US"/>
        </w:rPr>
        <w:t xml:space="preserve">TFRS </w:t>
      </w:r>
      <w:r w:rsidR="0003578D" w:rsidRPr="0003578D">
        <w:rPr>
          <w:rFonts w:ascii="Angsana New" w:hAnsi="Angsana New"/>
          <w:color w:val="000000"/>
          <w:spacing w:val="2"/>
          <w:sz w:val="32"/>
          <w:szCs w:val="32"/>
          <w:lang w:val="en-US"/>
        </w:rPr>
        <w:t>9</w:t>
      </w:r>
      <w:r w:rsidRPr="00607F0C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เงินปันผลรวมอยู่ในรายการ </w:t>
      </w:r>
      <w:r w:rsidRPr="00607F0C">
        <w:rPr>
          <w:rFonts w:ascii="Angsana New" w:hAnsi="Angsana New"/>
          <w:color w:val="000000"/>
          <w:spacing w:val="-2"/>
          <w:sz w:val="32"/>
          <w:szCs w:val="32"/>
          <w:lang w:val="en-US"/>
        </w:rPr>
        <w:t>“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รายได้ทางการเงิน</w:t>
      </w:r>
      <w:r w:rsidRPr="00607F0C">
        <w:rPr>
          <w:rFonts w:ascii="Angsana New" w:hAnsi="Angsana New"/>
          <w:color w:val="000000"/>
          <w:spacing w:val="-2"/>
          <w:sz w:val="32"/>
          <w:szCs w:val="32"/>
          <w:lang w:val="en-US"/>
        </w:rPr>
        <w:t>”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ในกำไรหรือขาดทุน</w:t>
      </w:r>
    </w:p>
    <w:p w14:paraId="6F374595" w14:textId="64DD654F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TFRS 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9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มาปฏิบัติใช้ครั้งแรก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ดูหมายเหตุข้อ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4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)</w:t>
      </w:r>
    </w:p>
    <w:p w14:paraId="1569C515" w14:textId="77777777" w:rsidR="00654990" w:rsidRPr="00607F0C" w:rsidRDefault="00654990" w:rsidP="006667EE">
      <w:pPr>
        <w:pStyle w:val="ListParagraph"/>
        <w:numPr>
          <w:ilvl w:val="0"/>
          <w:numId w:val="9"/>
        </w:numPr>
        <w:suppressAutoHyphens w:val="0"/>
        <w:spacing w:before="240" w:after="240"/>
        <w:ind w:left="1440" w:firstLine="187"/>
        <w:jc w:val="thaiDistribute"/>
        <w:rPr>
          <w:rFonts w:ascii="Angsana New" w:hAnsi="Angsana New"/>
          <w:color w:val="000000"/>
          <w:spacing w:val="-4"/>
          <w:sz w:val="32"/>
          <w:szCs w:val="32"/>
          <w:u w:val="single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u w:val="single"/>
          <w:cs/>
          <w:lang w:val="en-US"/>
        </w:rPr>
        <w:t>สินทรัพย์ทางการเงินที่แสดงด้วยมูลค่ายุติธรรมผ่านกำไรหรือขาดทุน</w:t>
      </w:r>
    </w:p>
    <w:p w14:paraId="15BA793E" w14:textId="71D912D1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</w:t>
      </w:r>
      <w:r w:rsidRPr="00607F0C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มูลค่า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ยุติธรรมผ่านกำไรขาดทุนเบ็ดเสร็จอื่น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ดู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(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ถึง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ด้านบน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)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วัดมูลค่าด้วยมูลค่ายุติธรรมผ่านกำไรหรือขาดทุนโดยเฉพาะ</w:t>
      </w:r>
    </w:p>
    <w:p w14:paraId="2DCA055C" w14:textId="20840196" w:rsidR="00654990" w:rsidRPr="00607F0C" w:rsidRDefault="00654990" w:rsidP="006667EE">
      <w:pPr>
        <w:pStyle w:val="ListParagraph"/>
        <w:numPr>
          <w:ilvl w:val="0"/>
          <w:numId w:val="8"/>
        </w:numPr>
        <w:suppressAutoHyphens w:val="0"/>
        <w:spacing w:after="240"/>
        <w:ind w:left="252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เงินลงทุนในตราสารทุนที่จัดประเภทแสดงด้วยมูลค่ายุติธรรมผ่านกำไรหรือขาดทุน เว้นแต่บริษัทและบริษัทย่อยกำหนดให้เงินลงทุนในตราสารทุนที่ไม่ใช่</w:t>
      </w:r>
      <w:r w:rsidR="007E16AE"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ดู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ด้านบน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)</w:t>
      </w:r>
    </w:p>
    <w:p w14:paraId="382EAF16" w14:textId="21D8399B" w:rsidR="00B67081" w:rsidRPr="00607F0C" w:rsidRDefault="00654990" w:rsidP="00221528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</w:t>
      </w: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มูลค่ายุติธรรมใด ๆ ที่รับรู้ในกำไรหรือขาดทุน ตราบเท่าที่สินทรัพย์ทางการเงินนั้นไม่เป็น</w:t>
      </w:r>
      <w:r w:rsidRPr="00607F0C">
        <w:rPr>
          <w:rFonts w:ascii="Angsana New" w:hAnsi="Angsana New"/>
          <w:color w:val="000000"/>
          <w:spacing w:val="-14"/>
          <w:sz w:val="32"/>
          <w:szCs w:val="32"/>
          <w:cs/>
          <w:lang w:val="en-US"/>
        </w:rPr>
        <w:t xml:space="preserve">ส่วนหนึ่งของความสัมพันธ์ของการป้องกันความเสี่ยงที่เลือกกำหนดไว้ </w:t>
      </w:r>
      <w:r w:rsidRPr="00607F0C">
        <w:rPr>
          <w:rFonts w:ascii="Angsana New" w:hAnsi="Angsana New"/>
          <w:color w:val="000000"/>
          <w:spacing w:val="-1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14"/>
          <w:sz w:val="32"/>
          <w:szCs w:val="32"/>
          <w:cs/>
          <w:lang w:val="en-US"/>
        </w:rPr>
        <w:t>ดูนโยบายการบัญชี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18"/>
          <w:sz w:val="32"/>
          <w:szCs w:val="32"/>
          <w:cs/>
          <w:lang w:val="en-US"/>
        </w:rPr>
        <w:t>การป้องกันความเสี่ยง</w:t>
      </w:r>
      <w:r w:rsidRPr="00607F0C">
        <w:rPr>
          <w:rFonts w:ascii="Angsana New" w:hAnsi="Angsana New"/>
          <w:color w:val="000000"/>
          <w:spacing w:val="-18"/>
          <w:sz w:val="32"/>
          <w:szCs w:val="32"/>
          <w:lang w:val="en-US"/>
        </w:rPr>
        <w:t>)</w:t>
      </w:r>
      <w:r w:rsidRPr="00607F0C">
        <w:rPr>
          <w:rFonts w:ascii="Angsana New" w:hAnsi="Angsana New"/>
          <w:color w:val="000000"/>
          <w:spacing w:val="-18"/>
          <w:sz w:val="32"/>
          <w:szCs w:val="32"/>
          <w:cs/>
          <w:lang w:val="en-US"/>
        </w:rPr>
        <w:t xml:space="preserve"> กำไรหรือขาดทุนสุทธิรับรู้ในกำไรหรือขาดทุนรวมถึง เงินปันผลใด ๆ</w:t>
      </w:r>
      <w:r w:rsidRPr="00607F0C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หรือดอกเบี้ยรับจากสินทรัพย์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ทางการเงินและรวมอยู่ในรายการ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“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กำไรและขาดทุนอื่น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”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มูลค่ายุติธรรมประเมินตามที่อธิบายไว้ในหมายเหตุข้อ 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4</w:t>
      </w:r>
    </w:p>
    <w:p w14:paraId="70A05408" w14:textId="3F2FC06F" w:rsidR="00654990" w:rsidRPr="00607F0C" w:rsidRDefault="00B67081" w:rsidP="00B67081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br w:type="page"/>
      </w:r>
    </w:p>
    <w:p w14:paraId="7F5BF9F7" w14:textId="77777777" w:rsidR="00FD47AC" w:rsidRPr="00607F0C" w:rsidRDefault="00FD47AC" w:rsidP="00FD47AC">
      <w:pPr>
        <w:pStyle w:val="ListParagraph"/>
        <w:tabs>
          <w:tab w:val="left" w:pos="1260"/>
        </w:tabs>
        <w:ind w:left="547" w:firstLine="720"/>
        <w:jc w:val="thaiDistribute"/>
        <w:rPr>
          <w:rFonts w:ascii="Angsana New" w:hAnsi="Angsana New"/>
          <w:i/>
          <w:iCs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i/>
          <w:iCs/>
          <w:color w:val="000000"/>
          <w:spacing w:val="-4"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14:paraId="0691750A" w14:textId="6D711914" w:rsidR="00FD47AC" w:rsidRPr="00607F0C" w:rsidRDefault="00FD47AC" w:rsidP="00FD47AC">
      <w:pPr>
        <w:pStyle w:val="ListParagraph"/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</w:t>
      </w:r>
      <w:r w:rsidR="00503DC2"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และ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ลูกหนี้การค้า จำนวนเงินของผลขาดทุนด้านเครดิตที่คาดว่าจะเกิดขึ้น</w:t>
      </w:r>
      <w:r w:rsidR="00503DC2"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 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จะถูกวัดมูลค่าใหม่ทุกวันที่รายงาน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เพื่อให้สะท้อนการเปลี่ยนแปลงของความเสี่ยงด้านเครดิต</w:t>
      </w:r>
      <w:r w:rsidR="00503DC2" w:rsidRPr="00607F0C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จากที่เคยรับรู้รายการเมื่อเริ่มแรกของเครื่องมือทางการเงินที่เกี่ยวข้อง</w:t>
      </w:r>
    </w:p>
    <w:p w14:paraId="1543C14D" w14:textId="77777777" w:rsidR="00FD47AC" w:rsidRPr="00607F0C" w:rsidRDefault="00FD47AC" w:rsidP="00FD47AC">
      <w:pPr>
        <w:pStyle w:val="ListParagraph"/>
        <w:spacing w:after="24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บริษัทและบริษัทย่อย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และบริษัทย่อย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EAAA73F" w14:textId="4F785A34" w:rsidR="00033E42" w:rsidRPr="00607F0C" w:rsidRDefault="00FD47AC" w:rsidP="00FD47AC">
      <w:pPr>
        <w:pStyle w:val="ListParagraph"/>
        <w:tabs>
          <w:tab w:val="left" w:pos="1620"/>
        </w:tabs>
        <w:spacing w:after="24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03578D" w:rsidRPr="0003578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</w:t>
      </w:r>
      <w:r w:rsidR="00D212B6"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ผิด</w:t>
      </w: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สัญญาของเครื่องมือทางการเงินที่มีความเป็นไปได้ว่าจะเกิดขึ้นภายใน </w:t>
      </w:r>
      <w:r w:rsidR="0003578D" w:rsidRPr="0003578D">
        <w:rPr>
          <w:rFonts w:ascii="Angsana New" w:hAnsi="Angsana New"/>
          <w:color w:val="000000"/>
          <w:spacing w:val="-8"/>
          <w:sz w:val="32"/>
          <w:szCs w:val="32"/>
          <w:lang w:val="en-US"/>
        </w:rPr>
        <w:t>12</w:t>
      </w:r>
      <w:r w:rsidRPr="00607F0C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เดือนหลังจากวันที่รายงาน</w:t>
      </w:r>
    </w:p>
    <w:p w14:paraId="71FFBC46" w14:textId="0EF052A1" w:rsidR="00393F49" w:rsidRPr="00607F0C" w:rsidRDefault="0003578D" w:rsidP="00393F49">
      <w:pPr>
        <w:tabs>
          <w:tab w:val="left" w:pos="1260"/>
        </w:tabs>
        <w:ind w:left="540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Browallia New"/>
          <w:sz w:val="32"/>
          <w:szCs w:val="40"/>
          <w:lang w:val="en-US"/>
        </w:rPr>
        <w:t>8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</w:r>
      <w:r w:rsidR="00393F49" w:rsidRPr="00607F0C">
        <w:rPr>
          <w:rFonts w:ascii="Angsana New" w:hAnsi="Angsana New" w:cs="Angsana New" w:hint="cs"/>
          <w:sz w:val="32"/>
          <w:szCs w:val="32"/>
          <w:cs/>
        </w:rPr>
        <w:t>สินทรัพย์ไม่หมุนเวียนที่ถือไว้เพื่อขาย</w:t>
      </w:r>
    </w:p>
    <w:p w14:paraId="7AE6CF19" w14:textId="77777777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สินทรัพย์ที่จัดประเภทเป็นสินทรัพย์</w:t>
      </w:r>
      <w:r w:rsidRPr="00607F0C">
        <w:rPr>
          <w:rFonts w:ascii="Angsana New" w:hAnsi="Angsana New" w:cs="Angsana New" w:hint="cs"/>
          <w:sz w:val="32"/>
          <w:szCs w:val="32"/>
          <w:cs/>
        </w:rPr>
        <w:t>ไม่หมุนเวียน</w:t>
      </w:r>
      <w:r w:rsidRPr="00607F0C">
        <w:rPr>
          <w:rFonts w:ascii="Angsana New" w:hAnsi="Angsana New" w:cs="Angsana New"/>
          <w:sz w:val="32"/>
          <w:szCs w:val="32"/>
          <w:cs/>
        </w:rPr>
        <w:t>ที่ถือไว้เพื่อขายวัดมูลค่าโดยใช้จำนวนที่</w:t>
      </w:r>
      <w:r w:rsidRPr="00607F0C">
        <w:rPr>
          <w:rFonts w:ascii="Angsana New" w:hAnsi="Angsana New" w:cs="Cordia New"/>
          <w:sz w:val="32"/>
          <w:szCs w:val="32"/>
          <w:cs/>
        </w:rPr>
        <w:br/>
      </w:r>
      <w:r w:rsidRPr="00607F0C">
        <w:rPr>
          <w:rFonts w:ascii="Angsana New" w:hAnsi="Angsana New" w:cs="Angsana New"/>
          <w:sz w:val="32"/>
          <w:szCs w:val="32"/>
          <w:cs/>
        </w:rPr>
        <w:t>ต่ำกว่าระหว่างมูลค่าตามบัญชีกับมูลค่ายุติธรรมหักต้นทุนในการขาย</w:t>
      </w:r>
    </w:p>
    <w:p w14:paraId="03A3F416" w14:textId="20595462" w:rsidR="00393F49" w:rsidRPr="00607F0C" w:rsidRDefault="0003578D" w:rsidP="00393F49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9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43D7A92A" w14:textId="77777777" w:rsidR="00393F49" w:rsidRPr="00607F0C" w:rsidRDefault="00393F49" w:rsidP="00393F49">
      <w:pPr>
        <w:spacing w:after="200"/>
        <w:ind w:left="1267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อสังหาริมทรัพย์เพื่อการลงทุน</w:t>
      </w:r>
      <w:r w:rsidRPr="00607F0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ที่ดิน อาคารและสิ่งปลูกสร้าง </w:t>
      </w:r>
    </w:p>
    <w:p w14:paraId="43817A70" w14:textId="77777777" w:rsidR="00393F49" w:rsidRPr="00607F0C" w:rsidRDefault="00393F49" w:rsidP="00393F49">
      <w:pPr>
        <w:spacing w:after="200"/>
        <w:ind w:left="126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อสังหาริมทรัพย์เพื่อการลงทุนที่เป็นที่ดิน แสดงในราคาทุน</w:t>
      </w:r>
    </w:p>
    <w:p w14:paraId="5942EDC8" w14:textId="77777777" w:rsidR="00393F49" w:rsidRPr="00607F0C" w:rsidRDefault="00393F49" w:rsidP="00393F49">
      <w:pPr>
        <w:spacing w:before="240"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</w:t>
      </w:r>
      <w:r w:rsidRPr="00607F0C">
        <w:rPr>
          <w:rFonts w:ascii="Angsana New" w:hAnsi="Angsana New" w:cs="Angsana New"/>
          <w:sz w:val="32"/>
          <w:szCs w:val="32"/>
          <w:cs/>
        </w:rPr>
        <w:t>ลงทุน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ที่เป็นอาคารและสิ่งปลูกสร้าง</w:t>
      </w:r>
      <w:r w:rsidRPr="00607F0C">
        <w:rPr>
          <w:rFonts w:ascii="Angsana New" w:hAnsi="Angsana New" w:cs="Angsana New"/>
          <w:sz w:val="32"/>
          <w:szCs w:val="32"/>
          <w:cs/>
        </w:rPr>
        <w:t>แสดงในราคาทุนหักด้วย                ค่าเสื่อมราคาสะสม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และค่าเผื่อผลขาดทุนจากการด้อยค่า (ถ้ามี)</w:t>
      </w:r>
    </w:p>
    <w:p w14:paraId="734DB4D6" w14:textId="27F26E0D" w:rsidR="006667EE" w:rsidRPr="00607F0C" w:rsidRDefault="00393F49" w:rsidP="006667EE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ค่าเสื่อมราคาคำนวณโดยวิธีเส้นตรงตลอดอายุการให้ประโยชน์โดยประมาณของสินทรัพย์เท่ากับ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6667EE"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8E5FBB6" w14:textId="07A4762D" w:rsidR="00393F49" w:rsidRPr="00607F0C" w:rsidRDefault="0003578D" w:rsidP="00393F49">
      <w:pPr>
        <w:ind w:left="1267" w:hanging="72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</w:t>
      </w:r>
    </w:p>
    <w:p w14:paraId="19F64811" w14:textId="77777777" w:rsidR="00393F49" w:rsidRPr="00607F0C" w:rsidRDefault="00393F49" w:rsidP="00393F49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</w:rPr>
        <w:t>ที่ดินแสดงในราคาทุน อาคารและอุปกรณ์แสดงในราคาทุนหักด้วยค่าเสื่อมราคาสะสม</w:t>
      </w:r>
      <w:r w:rsidRPr="00607F0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และค่า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เผื่อผลขาดทุนจากการด้อยค่า (ถ้ามี)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8376A94" w14:textId="77777777" w:rsidR="00393F49" w:rsidRPr="00607F0C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14"/>
          <w:sz w:val="32"/>
          <w:szCs w:val="32"/>
          <w:cs/>
        </w:rPr>
        <w:t>ค่าเสื่อมราคา</w:t>
      </w:r>
      <w:r w:rsidRPr="00607F0C">
        <w:rPr>
          <w:rFonts w:ascii="Angsana New" w:hAnsi="Angsana New" w:cs="Angsana New"/>
          <w:spacing w:val="-1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คำนวณโดยวิธีเส้นตรงตลอดอายุการให้ประโยชน์โดยประมาณของสินทรัพย์ดังต่อไปนี้</w:t>
      </w:r>
    </w:p>
    <w:p w14:paraId="21005E4C" w14:textId="42D67055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ค่าปรับปรุงที่ดิน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62E5BBC" w14:textId="68D65284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B81F1C5" w14:textId="186A2DAD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เครื่องตกแต่งติดตั้ง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2324EE6E" w14:textId="589C929D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อุปกรณ์สำนักงาน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ADBBFF6" w14:textId="75D9AAFE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B601D94" w14:textId="210CE8BA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เครื่องมือเครื่องใช้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715B8F1A" w14:textId="0165ADF3" w:rsidR="00393F49" w:rsidRPr="00607F0C" w:rsidRDefault="00393F49" w:rsidP="00393F49">
      <w:pPr>
        <w:tabs>
          <w:tab w:val="right" w:pos="7965"/>
          <w:tab w:val="right" w:pos="8280"/>
        </w:tabs>
        <w:spacing w:after="200"/>
        <w:ind w:left="1886" w:right="-14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7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ab/>
        <w:t xml:space="preserve"> ปี</w:t>
      </w:r>
    </w:p>
    <w:p w14:paraId="5B222AA5" w14:textId="41F6FBD3" w:rsidR="004F6272" w:rsidRPr="00607F0C" w:rsidRDefault="00393F49" w:rsidP="00E9020A">
      <w:pPr>
        <w:spacing w:after="200"/>
        <w:ind w:left="1267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บันทึก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เป็นค่าใช้จ่ายประจำปี หรือเป็นส่วนหนึ่งของต้นทุนการผลิตแล้วแต่กรณี</w:t>
      </w:r>
    </w:p>
    <w:p w14:paraId="3DA03FE9" w14:textId="17638580" w:rsidR="00393F49" w:rsidRPr="00607F0C" w:rsidRDefault="0003578D" w:rsidP="00393F49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11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</w:p>
    <w:p w14:paraId="47C0A250" w14:textId="77777777" w:rsidR="00393F49" w:rsidRPr="00607F0C" w:rsidRDefault="00393F49" w:rsidP="00393F49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 xml:space="preserve">สินทรัพย์ไม่มีตัวตนประกอบด้วย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โปรแกรมคอมพิวเตอร์ เครื่องหมายการค้า และค่าสมาชิก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สโมสร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 และสนามกอล์ฟ</w:t>
      </w:r>
    </w:p>
    <w:p w14:paraId="441FBAA4" w14:textId="77777777" w:rsidR="00393F49" w:rsidRPr="00607F0C" w:rsidRDefault="00393F49" w:rsidP="00393F49">
      <w:pPr>
        <w:spacing w:before="200"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 ค่าตัดจำหน่าย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คำนวณโดยวิธี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เส้นตรงตลอดอายุสัญญาหรืออายุการให้ประโยชน์โดยประมาณของสินทรัพย์ดังต่อไปนี้</w:t>
      </w:r>
    </w:p>
    <w:p w14:paraId="10480EC8" w14:textId="41BB1B6A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76BC308" w14:textId="040A01DA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เครื่องหมายการค้า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C25E279" w14:textId="0B6B64EB" w:rsidR="00FE4453" w:rsidRPr="00607F0C" w:rsidRDefault="00393F49" w:rsidP="00393F49">
      <w:pPr>
        <w:tabs>
          <w:tab w:val="right" w:pos="7965"/>
          <w:tab w:val="right" w:pos="8280"/>
        </w:tabs>
        <w:spacing w:after="240"/>
        <w:ind w:left="1886" w:right="-14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ค่าสมาชิกสโมสรและสนามกอล์ฟ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ตามอายุสัญญา</w:t>
      </w:r>
    </w:p>
    <w:p w14:paraId="146E0A43" w14:textId="1E96EC7F" w:rsidR="00393F49" w:rsidRPr="00607F0C" w:rsidRDefault="0003578D" w:rsidP="00393F49">
      <w:pPr>
        <w:ind w:left="1267" w:hanging="720"/>
        <w:rPr>
          <w:rFonts w:ascii="Angsana New" w:hAnsi="Angsana New" w:cs="Angsana New"/>
          <w:spacing w:val="-6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</w:rPr>
        <w:t>สิทธิการเช่า</w:t>
      </w:r>
    </w:p>
    <w:p w14:paraId="5C8C58B2" w14:textId="252ED58D" w:rsidR="00B67081" w:rsidRPr="00607F0C" w:rsidRDefault="00393F49" w:rsidP="006667EE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สิทธิการเช่าแสดงในราคาทุนหักค่าตัดจำหน่ายสะสม ค่าตัดจำหน่ายของสิทธิการเช่า</w:t>
      </w:r>
      <w:r w:rsidR="001A09D8" w:rsidRPr="00607F0C">
        <w:rPr>
          <w:rFonts w:ascii="Angsana New" w:hAnsi="Angsana New" w:cs="Angsana New" w:hint="cs"/>
          <w:sz w:val="32"/>
          <w:szCs w:val="32"/>
          <w:cs/>
        </w:rPr>
        <w:t>คำนวณ</w:t>
      </w:r>
      <w:r w:rsidR="001A09D8" w:rsidRPr="00607F0C">
        <w:rPr>
          <w:rFonts w:ascii="Angsana New" w:hAnsi="Angsana New" w:cs="Angsana New"/>
          <w:sz w:val="32"/>
          <w:szCs w:val="32"/>
          <w:cs/>
        </w:rPr>
        <w:t>โดยวิธีเส้นตรง</w:t>
      </w:r>
      <w:r w:rsidRPr="00607F0C">
        <w:rPr>
          <w:rFonts w:ascii="Angsana New" w:hAnsi="Angsana New" w:cs="Angsana New"/>
          <w:sz w:val="32"/>
          <w:szCs w:val="32"/>
          <w:cs/>
        </w:rPr>
        <w:t>ตลอดอายุสัญญาเช่า</w:t>
      </w:r>
    </w:p>
    <w:p w14:paraId="18C3A8C9" w14:textId="5A6AD35E" w:rsidR="00F12B98" w:rsidRPr="00607F0C" w:rsidRDefault="00B67081" w:rsidP="00B67081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br w:type="page"/>
      </w:r>
    </w:p>
    <w:p w14:paraId="0F3392E3" w14:textId="20DEE639" w:rsidR="00393F49" w:rsidRPr="00607F0C" w:rsidRDefault="0003578D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รายการที่เกี่ยวกับเงินตราต่างประเทศ</w:t>
      </w:r>
    </w:p>
    <w:p w14:paraId="4896C95C" w14:textId="69D37C86" w:rsidR="00393F49" w:rsidRPr="00607F0C" w:rsidRDefault="00393F49" w:rsidP="006667EE">
      <w:pPr>
        <w:spacing w:after="16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บริษัทแปลงค่ารายการบัญชีในสกุลเงินตราต่างประเทศให้เป็นเงินบาท ตามอัตราแลกเปลี่ยน </w:t>
      </w:r>
      <w:r w:rsidRPr="00607F0C">
        <w:rPr>
          <w:rFonts w:ascii="Angsana New" w:hAnsi="Angsana New" w:cs="Angsana New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ณ วันที่เกิดรายการ เมื่อบริษัทรับหรือจ่ายชำระหนี้บริษัทจะบันทึกกำไรขาดทุนจากอัตรา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แลกเปลี่ยนเป็นรายได้หรือค่าใช้จ่ายเมื่อเกิดกำไรขาดทุนนั้น บริษัทแปลงค่าสินทรัพย์และหนี้สินที่เป็นตัวเงินในสกุลเงินตราต่างประเทศซึ่งคงเหลืออยู่ ณ วันที่ในงบ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แสดงฐานะการเงิน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เป็นเงินบาทตามอัตราอ้างอิงของธนาคารแห่งประเทศไทย ณ วันนั้น ผลกำไรหรือขาดทุนจากการแปลงค่า</w:t>
      </w:r>
      <w:r w:rsidRPr="00607F0C">
        <w:rPr>
          <w:rFonts w:ascii="Angsana New" w:hAnsi="Angsana New" w:cs="Angsana New"/>
          <w:sz w:val="32"/>
          <w:szCs w:val="32"/>
          <w:cs/>
        </w:rPr>
        <w:t>ดังกล่าวแสดงเป็นรายได้หรือค่าใช้จ่ายในงบกำไรขาดทุนสำหรับปี</w:t>
      </w:r>
    </w:p>
    <w:p w14:paraId="732AE326" w14:textId="3F65C380" w:rsidR="00827C23" w:rsidRPr="00607F0C" w:rsidRDefault="00827C23" w:rsidP="006667EE">
      <w:pPr>
        <w:spacing w:after="160"/>
        <w:ind w:left="126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07F0C">
        <w:rPr>
          <w:rFonts w:ascii="Angsana New" w:hAnsi="Angsana New" w:cs="Angsana New"/>
          <w:i/>
          <w:iCs/>
          <w:sz w:val="32"/>
          <w:szCs w:val="32"/>
          <w:cs/>
        </w:rPr>
        <w:t>กิจการในต่างประเทศ</w:t>
      </w:r>
    </w:p>
    <w:p w14:paraId="4F591E84" w14:textId="77777777" w:rsidR="00827C23" w:rsidRPr="00607F0C" w:rsidRDefault="00827C23" w:rsidP="006667EE">
      <w:pPr>
        <w:spacing w:after="16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สินทรัพย์และหนี้สินของกิจการในต่างประเทศแปลงค่าเป็นเงินบาทโดยใช้อัตราแลกเปลี่ยน 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07F0C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28F49595" w14:textId="77777777" w:rsidR="00827C23" w:rsidRPr="00607F0C" w:rsidRDefault="00827C23" w:rsidP="006667EE">
      <w:pPr>
        <w:spacing w:after="16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15CFDAA" w14:textId="658A05EF" w:rsidR="00827C23" w:rsidRPr="00607F0C" w:rsidRDefault="00827C23" w:rsidP="006667EE">
      <w:pPr>
        <w:spacing w:after="16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ผลต่างจากอัตราแลกเปลี่ยนที่เกิดจากการแปลงค่า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บันทึกรับรู้เป็นกำไรหรือขาดทุนเบ็ดเสร็จอื่นในงบกำไรขาดทุนเบ็ดเสร็จ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และแสดงเป็นรายการผลต่างจากอัตราแลกเปลี่ยนในส่วนของ</w:t>
      </w:r>
      <w:r w:rsidR="007E16AE" w:rsidRPr="00607F0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607F0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จนกว่ามีการจำหน่ายเงินลงทุนนั้นออกไป</w:t>
      </w:r>
    </w:p>
    <w:p w14:paraId="5BB79F6B" w14:textId="0D8C8DA7" w:rsidR="00393F49" w:rsidRPr="00607F0C" w:rsidRDefault="0003578D" w:rsidP="00393F49">
      <w:pPr>
        <w:ind w:left="1268" w:hanging="634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14</w:t>
      </w:r>
      <w:r w:rsidR="00393F49"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</w:t>
      </w:r>
    </w:p>
    <w:p w14:paraId="37C67C2D" w14:textId="20A6DB46" w:rsidR="00F14C65" w:rsidRPr="00607F0C" w:rsidRDefault="00F14C65" w:rsidP="006667EE">
      <w:pPr>
        <w:spacing w:after="16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นำ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TFRS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มาใช้ โดยใช้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วิธี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รับรู้ผลสะสม และไม่ปรับย้อนหลังกับข้อมูล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เปรียบเทียบ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ที่แสดง</w:t>
      </w:r>
      <w:r w:rsidRPr="00607F0C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>ตาม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TAS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17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ทั้งนี้รายละเอียดนโยบายการบัญชีตาม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TAS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17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และ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TFRS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มีดังต่อไปนี้</w:t>
      </w:r>
    </w:p>
    <w:p w14:paraId="549688E9" w14:textId="7D0051AB" w:rsidR="00F14C65" w:rsidRPr="00607F0C" w:rsidRDefault="00F14C65" w:rsidP="006667EE">
      <w:pPr>
        <w:pStyle w:val="ListParagraph"/>
        <w:numPr>
          <w:ilvl w:val="0"/>
          <w:numId w:val="15"/>
        </w:numPr>
        <w:suppressAutoHyphens w:val="0"/>
        <w:spacing w:before="120" w:after="160"/>
        <w:ind w:left="1569" w:hanging="302"/>
        <w:jc w:val="thaiDistribute"/>
        <w:rPr>
          <w:rFonts w:asciiTheme="majorBidi" w:hAnsiTheme="majorBidi"/>
          <w:spacing w:val="-2"/>
          <w:sz w:val="32"/>
          <w:szCs w:val="32"/>
          <w:cs/>
        </w:rPr>
      </w:pP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03578D" w:rsidRPr="0003578D">
        <w:rPr>
          <w:rFonts w:asciiTheme="majorBidi" w:hAnsiTheme="majorBidi"/>
          <w:spacing w:val="-2"/>
          <w:sz w:val="32"/>
          <w:szCs w:val="32"/>
          <w:lang w:val="en-US"/>
        </w:rPr>
        <w:t>1</w:t>
      </w:r>
      <w:r w:rsidRPr="00607F0C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03578D" w:rsidRPr="0003578D">
        <w:rPr>
          <w:rFonts w:asciiTheme="majorBidi" w:hAnsiTheme="majorBidi"/>
          <w:spacing w:val="-2"/>
          <w:sz w:val="32"/>
          <w:szCs w:val="32"/>
          <w:lang w:val="en-US"/>
        </w:rPr>
        <w:t>2563</w:t>
      </w:r>
    </w:p>
    <w:p w14:paraId="2AAF74F4" w14:textId="6A343B94" w:rsidR="00F14C65" w:rsidRPr="00607F0C" w:rsidRDefault="00F14C65" w:rsidP="00F14C65">
      <w:pPr>
        <w:spacing w:before="120" w:after="120"/>
        <w:ind w:left="1260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/>
          <w:i/>
          <w:iCs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i/>
          <w:iCs/>
          <w:spacing w:val="-2"/>
          <w:sz w:val="32"/>
          <w:szCs w:val="32"/>
          <w:cs/>
          <w:lang w:val="en-US"/>
        </w:rPr>
        <w:t>ที่เป็นผู้เช่า</w:t>
      </w:r>
    </w:p>
    <w:p w14:paraId="28391F67" w14:textId="6AD514EB" w:rsidR="006667EE" w:rsidRPr="00607F0C" w:rsidRDefault="00F14C65" w:rsidP="006667EE">
      <w:pPr>
        <w:spacing w:after="16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ประเมิน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ว่าสัญญาเป็นสัญญาเช่าหรือประกอบด้วยสัญญาเช่าหรือไม่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ณ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วันเริ่มต้น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ของสัญญา</w:t>
      </w:r>
      <w:r w:rsidRPr="00607F0C">
        <w:rPr>
          <w:rFonts w:ascii="Angsana New" w:hAnsi="Angsana New" w:cs="Angsana New" w:hint="cs"/>
          <w:color w:val="000000"/>
          <w:spacing w:val="2"/>
          <w:sz w:val="32"/>
          <w:szCs w:val="32"/>
          <w:cs/>
          <w:lang w:val="en-US"/>
        </w:rPr>
        <w:t>เช่า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รับรู้สินทรัพย์สิทธิการใช้และหนี้สินตามสัญญาเช่าที่เกี่ยวข้องกับ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ทุกข้อตกลงสัญญาเช่าที่เป็นสัญญาเช่า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ยกเว้นสัญญาเช่าระยะสั้น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อายุสัญญาเช่า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เดือนหรือน้อยกว่า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)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รายการที่มีมูลค่าเล็กน้อย เช่น เครื่องตกแต่งสำนักงาน และโทรศัพท์ สัญญาเช่าเหล่านี้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  <w:r w:rsidR="006667EE" w:rsidRPr="00607F0C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6851EC14" w14:textId="60A800F2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หนี้สินตามสัญญา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เช่า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478A79F0" w14:textId="77777777" w:rsidR="00F14C65" w:rsidRPr="00607F0C" w:rsidRDefault="00F14C65" w:rsidP="00F14C65">
      <w:pPr>
        <w:spacing w:after="120"/>
        <w:ind w:left="1620" w:hanging="3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การจ่ายชำระตาม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2674C820" w14:textId="77777777" w:rsidR="00F14C65" w:rsidRPr="00607F0C" w:rsidRDefault="00F14C65" w:rsidP="00F14C65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692E4897" w14:textId="77777777" w:rsidR="00F14C65" w:rsidRPr="00607F0C" w:rsidRDefault="00F14C65" w:rsidP="00F14C65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FA3C84F" w14:textId="77777777" w:rsidR="00F14C65" w:rsidRPr="00607F0C" w:rsidRDefault="00F14C65" w:rsidP="00F14C65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8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948576A" w14:textId="77777777" w:rsidR="00F14C65" w:rsidRPr="00607F0C" w:rsidRDefault="00F14C65" w:rsidP="00F14C65">
      <w:pPr>
        <w:numPr>
          <w:ilvl w:val="0"/>
          <w:numId w:val="11"/>
        </w:numPr>
        <w:tabs>
          <w:tab w:val="left" w:pos="900"/>
        </w:tabs>
        <w:suppressAutoHyphens w:val="0"/>
        <w:spacing w:after="120"/>
        <w:ind w:left="162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74E59BF" w14:textId="77777777" w:rsidR="00F14C65" w:rsidRPr="00607F0C" w:rsidRDefault="00F14C65" w:rsidP="00F14C65">
      <w:pPr>
        <w:tabs>
          <w:tab w:val="left" w:pos="900"/>
        </w:tabs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เช่าแยกแสดงบรรทัดในงบแสดงฐานะการเงินรวมและเฉพาะกิจการ</w:t>
      </w:r>
    </w:p>
    <w:p w14:paraId="03D5BEDF" w14:textId="77777777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A081341" w14:textId="77777777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วัดมูลค่าหนี้สินตามสัญญาเช่าใหม่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)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62D77ED3" w14:textId="77777777" w:rsidR="00F14C65" w:rsidRPr="00607F0C" w:rsidRDefault="00F14C65" w:rsidP="00F14C65">
      <w:pPr>
        <w:numPr>
          <w:ilvl w:val="0"/>
          <w:numId w:val="11"/>
        </w:numPr>
        <w:tabs>
          <w:tab w:val="left" w:pos="126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029592C" w14:textId="77777777" w:rsidR="00F14C65" w:rsidRPr="00607F0C" w:rsidRDefault="00F14C65" w:rsidP="00F14C65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ไม่มีรายการปรับใด ๆ ดังกล่าวแสดงระหว่างงวด</w:t>
      </w:r>
    </w:p>
    <w:p w14:paraId="4D4E8B68" w14:textId="77777777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ตามสัญญาเช่าที่ได้รับใด ๆ และต้นทุนทางตรงเริ่มแรกใด ๆ การ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วัดมูลค่าภายหลังของสินทรัพย์สิทธิการใช้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โดยใช้ราคาทุนหักค่าเสื่อมราคาสะสมและผลขาดทุนจากการด้อยค่าสะสม</w:t>
      </w:r>
    </w:p>
    <w:p w14:paraId="5946E4E1" w14:textId="77777777" w:rsidR="00F14C65" w:rsidRPr="00607F0C" w:rsidRDefault="00F14C65" w:rsidP="00F14C65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03A709A0" w14:textId="01EB71FA" w:rsidR="00607F0C" w:rsidRPr="00607F0C" w:rsidRDefault="00F14C65" w:rsidP="00607F0C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ปฏิบัติตามมาตรฐานการบัญชีฉบับที่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36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เรื่อง การด้อยค่าของสินทรัพย์ เพื่อประเมินว่าสินทรัพย์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สิทธิ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“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ที่ดิน อาคารและอุปกรณ์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”</w:t>
      </w:r>
      <w:r w:rsidR="00607F0C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 w:type="page"/>
      </w:r>
    </w:p>
    <w:p w14:paraId="2817CD5B" w14:textId="56A1437D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หรือเงื่อนไขการจ่ายชำระ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เหล่านั้น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เกิดขึ้นและรวมอยู่ในบรรทัด 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ค่าใช้จ่ายอื่น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”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ในกำไรหรือขาดทุน</w:t>
      </w:r>
    </w:p>
    <w:p w14:paraId="342DE09E" w14:textId="131541EE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TFRS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16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บริษัทและบริษัทย่อยไม่ใช้ข้อผ่อนปรนในทางปฏิบัติดังกล่าว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หนึ่ง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หรือมากกว่าหรือมีส่วนประกอบที่ไม่เป็นการเช่า บริษัทและบริษัทย่อย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5B3731D4" w14:textId="590EEEE3" w:rsidR="00F14C65" w:rsidRPr="00607F0C" w:rsidRDefault="00F14C65" w:rsidP="000537C7">
      <w:pPr>
        <w:pStyle w:val="ListParagraph"/>
        <w:numPr>
          <w:ilvl w:val="0"/>
          <w:numId w:val="15"/>
        </w:numPr>
        <w:suppressAutoHyphens w:val="0"/>
        <w:spacing w:before="120" w:after="120"/>
        <w:ind w:left="1620"/>
        <w:contextualSpacing/>
        <w:jc w:val="thaiDistribute"/>
        <w:rPr>
          <w:rFonts w:asciiTheme="majorBidi" w:hAnsiTheme="majorBidi"/>
          <w:spacing w:val="-2"/>
          <w:sz w:val="32"/>
          <w:szCs w:val="32"/>
          <w:cs/>
        </w:rPr>
      </w:pP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03578D" w:rsidRPr="0003578D">
        <w:rPr>
          <w:rFonts w:asciiTheme="majorBidi" w:hAnsiTheme="majorBidi"/>
          <w:spacing w:val="-2"/>
          <w:sz w:val="32"/>
          <w:szCs w:val="32"/>
          <w:lang w:val="en-US"/>
        </w:rPr>
        <w:t>1</w:t>
      </w:r>
      <w:r w:rsidRPr="00607F0C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03578D" w:rsidRPr="0003578D">
        <w:rPr>
          <w:rFonts w:asciiTheme="majorBidi" w:hAnsiTheme="majorBidi"/>
          <w:spacing w:val="-2"/>
          <w:sz w:val="32"/>
          <w:szCs w:val="32"/>
          <w:lang w:val="en-US"/>
        </w:rPr>
        <w:t>2563</w:t>
      </w:r>
    </w:p>
    <w:p w14:paraId="2E6BB346" w14:textId="4CCDA9AD" w:rsidR="00393F49" w:rsidRPr="00607F0C" w:rsidRDefault="00393F49" w:rsidP="00393F49">
      <w:pPr>
        <w:ind w:left="1260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สัญญาเช่าดำเนินงาน</w:t>
      </w:r>
    </w:p>
    <w:p w14:paraId="74C95161" w14:textId="77777777" w:rsidR="00393F49" w:rsidRPr="00607F0C" w:rsidRDefault="00393F49" w:rsidP="00393F49">
      <w:pPr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ตกอยู่กับผู้ให้เช่าจะจัดเป็นสัญญาเช่าดำเนินงาน เงินที่ต้องจ่ายภายใต้สัญญาเช่าดำเนินงาน     (สุทธิ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จากสิ่งตอบแทนจูงใจที่ได้รับจากผู้ให้เช่า) จะบันทึกในงบกำไรขาดทุนโดยใช้วิธี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เส้นตรงตลอดอายุของสัญญาเช่านั้น</w:t>
      </w:r>
    </w:p>
    <w:p w14:paraId="6A43E4FB" w14:textId="77777777" w:rsidR="00393F49" w:rsidRPr="00607F0C" w:rsidRDefault="00393F49" w:rsidP="00393F49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ให้กับผู้ให้เช่า จะบันทึกเป็นค่าใช้จ่ายในระยะเวลาบัญชีที่การยกเลิกนั้นเกิดขึ้น</w:t>
      </w:r>
    </w:p>
    <w:p w14:paraId="49B45D01" w14:textId="48CAD076" w:rsidR="00393F49" w:rsidRPr="00607F0C" w:rsidRDefault="00393F49" w:rsidP="00393F49">
      <w:pPr>
        <w:spacing w:before="240"/>
        <w:ind w:left="1267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สัญญาเช่าการเงิน</w:t>
      </w:r>
    </w:p>
    <w:p w14:paraId="2760D7D1" w14:textId="699AE5DD" w:rsidR="009D542C" w:rsidRPr="00607F0C" w:rsidRDefault="00393F49" w:rsidP="00C83A6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ซึ่งบริษัทได้รับโอนผลตอบแทนและความเสี่ยงส่วนใหญ่ของการเป็นเจ้าของสินทรัพย์ยกเว้นกรรมสิทธิ์ทางกฎหมายถือเป็นสัญญาเช่าทางการเงิน บริษัทบันทึกสินทรัพย์ที่เช่าใน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  <w:t>มูลค่ายุติธรรม ณ วันเริ่มต้นของสัญญาเช่าหรือมูลค่าปัจจุบันของจำนวนเงินขั้นต่ำที่จะต้องจ่าย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  <w:t>ตามสัญญาเช่าแล้วแต่จำนวนใดจะต่ำกว่า ค่าเสื่อมราคาของสินทรัพย์ที่เช่าคำนวณโดยวิธีเส้นตรงตลอดอายุการ</w:t>
      </w:r>
      <w:r w:rsidR="00766E86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ให้ประโยชน์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โดยประมาณของสินทรัพย์ ดอกเบี้ยหรือค่าใช้จ่ายทางการเงินคำนวณโดยใช้วิธีอัตราดอกเบี้ยที่แท้จริงตลอดระยะเวลาของสัญญา ดอกเบี้ยหรือค่าใช้จ่ายทางการเงินและ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  <w:t>ค่าเสื่อม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ราคารับรู้เป็นค่าใช้จ่ายในงบกำไรขาดทุน</w:t>
      </w:r>
    </w:p>
    <w:p w14:paraId="169CA856" w14:textId="77777777" w:rsidR="00607F0C" w:rsidRPr="00607F0C" w:rsidRDefault="00607F0C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EDA242B" w14:textId="72ACAEED" w:rsidR="00393F49" w:rsidRPr="00607F0C" w:rsidRDefault="0003578D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15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การด้อยค่า</w:t>
      </w:r>
    </w:p>
    <w:p w14:paraId="41AA6681" w14:textId="77777777" w:rsidR="00393F49" w:rsidRPr="00607F0C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มูลค่าตามบัญชีของสินทรัพย์ของ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ได้รับการทบทวน ณ วันสิ้นรอบระยะเวลารายงานว่า มีข้อบ่งชี้เรื่องการด้อยค่าหรือไม่ ในกรณีที่มีข้อบ่งชี้จะทำการประมาณมูลค่าที่คาดว่า              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412B3775" w14:textId="77777777" w:rsidR="00393F49" w:rsidRPr="00607F0C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รับรู้ขาดทุนจากการด้อยค่าเมื่อมูลค่าที่คาดว่าจะได้รับคืนของสินทรัพย์                     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Pr="00607F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ยุติธรรมหักต้นทุนในการขายหรือมูลค่าจากการใช้สินทรัพย์แล้วแต่ราคาใดจะสูงกว่า ซึ่งใน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การประเมินมูลค่าจากการใช้สินทรัพย์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ประมาณการกระแสเงินสดในอนาคต                 ที่คาดว่าจะได้รับจากสินทรัพย์และคำนวณคิดลดเป็นมูลค่าปัจจุบันโดยใช้อัตราคิดลดก่อนภาษี                  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FB601E" w14:textId="77777777" w:rsidR="00393F49" w:rsidRPr="00607F0C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และบริษัทย่อยรับรู้รายการขาดทุนจากการด้อยค่าเป็นค่าใช้จ่ายในงบกำไรขาดทุน</w:t>
      </w:r>
    </w:p>
    <w:p w14:paraId="13A325DC" w14:textId="28CBE414" w:rsidR="00393F49" w:rsidRPr="00607F0C" w:rsidRDefault="00393F49" w:rsidP="00393F49">
      <w:pPr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การกลับรายการผลขาดทุนจากการด้อยค่า</w:t>
      </w:r>
    </w:p>
    <w:p w14:paraId="74F01CEB" w14:textId="56536610" w:rsidR="00FE4453" w:rsidRPr="00607F0C" w:rsidRDefault="00393F49" w:rsidP="004F627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3924A6" w:rsidRPr="00607F0C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07F0C">
        <w:rPr>
          <w:rFonts w:ascii="Angsana New" w:hAnsi="Angsana New" w:cs="Angsana New"/>
          <w:sz w:val="32"/>
          <w:szCs w:val="32"/>
          <w:cs/>
        </w:rPr>
        <w:t>จะกลับรายการผลขาดทุนจากการด้อยค่าของสินทรัพย์ (ถ้ามี) ที่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ได้รับรู้ในงวดก่อนเมื่อข้อบ่งชี้ของการด้อยค่าได้หมดไปหรือลดลง ซึ่ง</w:t>
      </w:r>
      <w:r w:rsidR="003924A6"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ต้องประมาณมูลค่า</w:t>
      </w:r>
      <w:r w:rsidRPr="00607F0C">
        <w:rPr>
          <w:rFonts w:ascii="Angsana New" w:hAnsi="Angsana New" w:cs="Angsana New"/>
          <w:sz w:val="32"/>
          <w:szCs w:val="32"/>
          <w:cs/>
        </w:rPr>
        <w:t>ที่คาดว่าจะได้รับคืน</w:t>
      </w:r>
    </w:p>
    <w:p w14:paraId="57806308" w14:textId="772E273A" w:rsidR="00393F49" w:rsidRPr="00607F0C" w:rsidRDefault="0003578D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16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ผลประโยชน์พนักงาน</w:t>
      </w:r>
    </w:p>
    <w:p w14:paraId="73640983" w14:textId="65F36174" w:rsidR="00393F49" w:rsidRPr="00607F0C" w:rsidRDefault="0003578D" w:rsidP="00393F49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16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กองทุนสำรองเลี้ยงชีพ</w:t>
      </w:r>
    </w:p>
    <w:p w14:paraId="5FCDDE19" w14:textId="77777777" w:rsidR="00393F49" w:rsidRPr="00607F0C" w:rsidRDefault="00393F49" w:rsidP="004F6272">
      <w:pPr>
        <w:spacing w:after="240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สินทรัพย์ของกองทุนสำรองเลี้ยงชีพได้แยกออกจากสินทรัพย์ของบริษัทและบริษัทย่อย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047A1F95" w14:textId="77777777" w:rsidR="00607F0C" w:rsidRPr="00607F0C" w:rsidRDefault="00607F0C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4ACF980" w14:textId="1132E6D8" w:rsidR="00393F49" w:rsidRPr="00607F0C" w:rsidRDefault="0003578D" w:rsidP="004F6272">
      <w:pPr>
        <w:ind w:left="198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16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4F6272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ผลประโยชน์ของพนักงานหลังออกจากงาน</w:t>
      </w:r>
    </w:p>
    <w:p w14:paraId="427285D1" w14:textId="77777777" w:rsidR="00393F49" w:rsidRPr="00607F0C" w:rsidRDefault="00393F49" w:rsidP="00393F49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และบริษัทย่อย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บริษัทและบริษัทย่อย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(Projected Unit Credit Method)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อายุงานและปัจจัยอื่นๆ ทั้งนี้อัตราคิดลดที่ใช้ในการคำนวณภาระผูกพัน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ผลประโยชน์ของพนักงานหลังออกจากงาน</w:t>
      </w:r>
      <w:r w:rsidRPr="00607F0C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อ้างอิงจากอัตราผลตอบแทนของพันธบัตรรัฐบาล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ำไรหรือขาดทุนจากการเปลี่ยนแปลงประมาณการตามหลักคณิตศาสตร์ประกันภัยจะรับรู้ในกำไรขาดทุนเบ็ดเสร็จอื่นสำหรับรอบระยะเวลาบัญชีที่เกิดรายการ ทั้งนี้ ค่าใช้จ่ายที่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เกี่ยวข้องกับผลประโยชน์ของพนักงานจะบันทึกในงบกำไรขาดทุนเพื่อกระจายต้นทุนดังกล่าว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ตลอดระยะเวลาของการจ้างงาน</w:t>
      </w:r>
    </w:p>
    <w:p w14:paraId="3E846816" w14:textId="77777777" w:rsidR="00C83A63" w:rsidRPr="00607F0C" w:rsidRDefault="00241278" w:rsidP="00C83A63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7899E091" w14:textId="1B5769ED" w:rsidR="00393F49" w:rsidRPr="00607F0C" w:rsidRDefault="0003578D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17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ab/>
        <w:t>ตราสารอนุพันธ์ทางการเงิน</w:t>
      </w:r>
    </w:p>
    <w:p w14:paraId="42490CF1" w14:textId="77777777" w:rsidR="00393F49" w:rsidRPr="00607F0C" w:rsidRDefault="00393F49" w:rsidP="00393F49">
      <w:pPr>
        <w:tabs>
          <w:tab w:val="left" w:pos="9782"/>
        </w:tabs>
        <w:spacing w:after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ตราสารอนุพันธ์ทางการเงินประกอบด้วยสัญญาซื้อขายเงินตราต่างประเทศล่วงหน้า</w:t>
      </w:r>
      <w:r w:rsidR="003924A6"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สัญญาซื้อ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ขายเงินตราต่างประเทศล่วงหน้าแสดงด้วยมูลค่ายุติธรรม โดยแสดงอยู่ในสินทรัพย์หมุนเวียน</w:t>
      </w:r>
      <w:r w:rsidRPr="00607F0C">
        <w:rPr>
          <w:rFonts w:ascii="Angsana New" w:hAnsi="Angsana New" w:cs="Angsana New"/>
          <w:sz w:val="32"/>
          <w:szCs w:val="32"/>
          <w:cs/>
        </w:rPr>
        <w:t>อื่นหรือหนี้สินหมุนเวียนอื่น กำไรหรือขาดทุนที่ยังไม่เกิดขึ้นจากการเปลี่ยนแปลงมูลค่าของสัญญาซื้อขายเงินตราต่างประเทศล่วงหน้ารับรู้เป็นรายได้หรือค่าใช้จ่ายในงบกำไรขาดทุน</w:t>
      </w:r>
    </w:p>
    <w:p w14:paraId="3C7C68DA" w14:textId="58C9C4DF" w:rsidR="00817CB1" w:rsidRPr="00607F0C" w:rsidRDefault="00817CB1" w:rsidP="00817CB1">
      <w:pPr>
        <w:pStyle w:val="ListParagraph"/>
        <w:suppressAutoHyphens w:val="0"/>
        <w:spacing w:before="120" w:after="120"/>
        <w:ind w:left="1080" w:firstLine="180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03578D" w:rsidRPr="0003578D">
        <w:rPr>
          <w:rFonts w:asciiTheme="majorBidi" w:hAnsiTheme="majorBidi"/>
          <w:spacing w:val="-2"/>
          <w:sz w:val="32"/>
          <w:szCs w:val="32"/>
          <w:lang w:val="en-US"/>
        </w:rPr>
        <w:t>1</w:t>
      </w:r>
      <w:r w:rsidRPr="00607F0C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03578D" w:rsidRPr="0003578D">
        <w:rPr>
          <w:rFonts w:asciiTheme="majorBidi" w:hAnsiTheme="majorBidi"/>
          <w:spacing w:val="-2"/>
          <w:sz w:val="32"/>
          <w:szCs w:val="32"/>
          <w:lang w:val="en-US"/>
        </w:rPr>
        <w:t>2563</w:t>
      </w:r>
    </w:p>
    <w:p w14:paraId="2DCBB4BE" w14:textId="77777777" w:rsidR="00C83A63" w:rsidRPr="00607F0C" w:rsidRDefault="00C83A63" w:rsidP="004F6272">
      <w:pPr>
        <w:tabs>
          <w:tab w:val="left" w:pos="1260"/>
        </w:tabs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และบริษัทย่อยเข้าทำสัญญาตราสารอนุพันธ์ทางการเงินเพื่อบริหารความเสี่ยงกับอัตราแลกเปลี่ยนต่างประเทศ รวมถึงสัญญาฟอร์เวิร์ดเงินตราต่างประเทศ</w:t>
      </w:r>
    </w:p>
    <w:p w14:paraId="7AE1AE2B" w14:textId="77777777" w:rsidR="00CE02D6" w:rsidRPr="00607F0C" w:rsidRDefault="00CE02D6" w:rsidP="004F6272">
      <w:pPr>
        <w:tabs>
          <w:tab w:val="left" w:pos="1260"/>
        </w:tabs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798A1882" w14:textId="77777777" w:rsidR="00607F0C" w:rsidRPr="00607F0C" w:rsidRDefault="00607F0C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3EE39CF6" w14:textId="5C1A570B" w:rsidR="00CE02D6" w:rsidRPr="00607F0C" w:rsidRDefault="00CE02D6" w:rsidP="004F6272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เว้นแต่บริษัทและบริษัทย่อยจะมีทั้งสิทธิทางกฎหมายและมีความตั้งใจในการหักกลบ </w:t>
      </w:r>
    </w:p>
    <w:p w14:paraId="3D094E3A" w14:textId="42DFCCC2" w:rsidR="00C83A63" w:rsidRPr="00607F0C" w:rsidRDefault="0003578D" w:rsidP="00C83A63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C83A63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18</w:t>
      </w:r>
      <w:r w:rsidR="00C83A63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83A63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หนี้สินทางการเงิน </w:t>
      </w:r>
    </w:p>
    <w:p w14:paraId="478E753E" w14:textId="6BA11574" w:rsidR="00C83A63" w:rsidRPr="00607F0C" w:rsidRDefault="00C83A63" w:rsidP="00566138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การนำมาตรฐานการรายงานทางการเงินที่ออกใหม่และปรับปรุงใหม่มาถือปฏิบัติ</w:t>
      </w:r>
      <w:r w:rsidRPr="00607F0C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20F8C11B" w14:textId="0D961101" w:rsidR="00393F49" w:rsidRPr="00607F0C" w:rsidRDefault="0003578D" w:rsidP="00393F49">
      <w:pPr>
        <w:suppressAutoHyphens w:val="0"/>
        <w:ind w:left="1260" w:hanging="72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03578D">
        <w:rPr>
          <w:rFonts w:ascii="Angsana New" w:eastAsia="MS Mincho" w:hAnsi="Angsana New" w:cs="Angsana New"/>
          <w:sz w:val="32"/>
          <w:szCs w:val="32"/>
          <w:lang w:val="en-US" w:eastAsia="ja-JP"/>
        </w:rPr>
        <w:t>3</w:t>
      </w:r>
      <w:r w:rsidR="00393F49" w:rsidRPr="00607F0C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03578D">
        <w:rPr>
          <w:rFonts w:ascii="Angsana New" w:eastAsia="MS Mincho" w:hAnsi="Angsana New" w:cs="Angsana New"/>
          <w:sz w:val="32"/>
          <w:szCs w:val="32"/>
          <w:lang w:val="en-US" w:eastAsia="ja-JP"/>
        </w:rPr>
        <w:t>19</w:t>
      </w:r>
      <w:r w:rsidR="00393F49" w:rsidRPr="00607F0C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393F49" w:rsidRPr="00607F0C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</w:t>
      </w:r>
    </w:p>
    <w:p w14:paraId="1F64EF23" w14:textId="77777777" w:rsidR="0043616A" w:rsidRPr="00607F0C" w:rsidRDefault="0043616A" w:rsidP="00607F0C">
      <w:pPr>
        <w:spacing w:after="240"/>
        <w:ind w:left="1267"/>
        <w:jc w:val="thaiDistribute"/>
        <w:rPr>
          <w:rFonts w:cs="Angsana New"/>
          <w:color w:val="000000"/>
          <w:sz w:val="32"/>
          <w:szCs w:val="32"/>
          <w:cs/>
        </w:rPr>
      </w:pPr>
      <w:r w:rsidRPr="00607F0C">
        <w:rPr>
          <w:rFonts w:cs="Angsana New"/>
          <w:color w:val="000000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607F0C">
        <w:rPr>
          <w:rFonts w:cs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E36E0D6" w14:textId="77777777" w:rsidR="0043616A" w:rsidRPr="00607F0C" w:rsidRDefault="0043616A" w:rsidP="00607F0C">
      <w:pPr>
        <w:spacing w:after="240"/>
        <w:ind w:left="1267"/>
        <w:jc w:val="thaiDistribute"/>
        <w:rPr>
          <w:rFonts w:cs="Times New Roman"/>
          <w:color w:val="000000"/>
          <w:sz w:val="32"/>
          <w:szCs w:val="32"/>
          <w:cs/>
        </w:rPr>
      </w:pPr>
      <w:r w:rsidRPr="00607F0C">
        <w:rPr>
          <w:rFonts w:cs="Angsana New"/>
          <w:color w:val="000000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607F0C">
        <w:rPr>
          <w:rFonts w:cs="Angsana New"/>
          <w:color w:val="000000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607F0C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607F0C">
        <w:rPr>
          <w:rFonts w:cs="Angsana New"/>
          <w:color w:val="000000"/>
          <w:sz w:val="32"/>
          <w:szCs w:val="32"/>
          <w:cs/>
        </w:rPr>
        <w:t>ๆ</w:t>
      </w:r>
    </w:p>
    <w:p w14:paraId="1A5C6AC1" w14:textId="77777777" w:rsidR="0043616A" w:rsidRPr="00607F0C" w:rsidRDefault="0043616A" w:rsidP="00607F0C">
      <w:pPr>
        <w:pStyle w:val="BodyText"/>
        <w:spacing w:after="240"/>
        <w:ind w:left="1267"/>
        <w:jc w:val="thaiDistribute"/>
        <w:rPr>
          <w:rFonts w:cs="Angsana New"/>
          <w:b w:val="0"/>
          <w:bCs w:val="0"/>
          <w:color w:val="000000"/>
          <w:spacing w:val="-4"/>
          <w:cs/>
        </w:rPr>
      </w:pPr>
      <w:r w:rsidRPr="00607F0C">
        <w:rPr>
          <w:rFonts w:cs="Angsana New"/>
          <w:b w:val="0"/>
          <w:bCs w:val="0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607F0C">
        <w:rPr>
          <w:rFonts w:cs="Angsana New"/>
          <w:b w:val="0"/>
          <w:bCs w:val="0"/>
          <w:color w:val="000000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607F0C">
        <w:rPr>
          <w:rFonts w:cs="Angsana New"/>
          <w:b w:val="0"/>
          <w:bCs w:val="0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</w:p>
    <w:p w14:paraId="66782F13" w14:textId="77777777" w:rsidR="0043616A" w:rsidRPr="00607F0C" w:rsidRDefault="0043616A" w:rsidP="0043616A">
      <w:pPr>
        <w:pStyle w:val="BodyText"/>
        <w:spacing w:after="120"/>
        <w:ind w:left="1260"/>
        <w:jc w:val="thaiDistribute"/>
        <w:rPr>
          <w:rFonts w:cs="Angsana New"/>
          <w:b w:val="0"/>
          <w:bCs w:val="0"/>
          <w:color w:val="000000"/>
          <w:cs/>
        </w:rPr>
      </w:pPr>
      <w:r w:rsidRPr="00607F0C">
        <w:rPr>
          <w:rFonts w:cs="Angsana New"/>
          <w:b w:val="0"/>
          <w:bCs w:val="0"/>
          <w:color w:val="00000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236CA5D" w14:textId="77777777" w:rsidR="00607F0C" w:rsidRPr="00607F0C" w:rsidRDefault="00607F0C">
      <w:pPr>
        <w:suppressAutoHyphens w:val="0"/>
        <w:rPr>
          <w:rFonts w:cs="Angsana New"/>
          <w:color w:val="000000"/>
          <w:spacing w:val="-4"/>
          <w:sz w:val="32"/>
          <w:szCs w:val="32"/>
          <w:cs/>
        </w:rPr>
      </w:pPr>
      <w:r w:rsidRPr="00607F0C">
        <w:rPr>
          <w:rFonts w:cs="Angsana New"/>
          <w:b/>
          <w:bCs/>
          <w:color w:val="000000"/>
          <w:spacing w:val="-4"/>
          <w:cs/>
        </w:rPr>
        <w:br w:type="page"/>
      </w:r>
    </w:p>
    <w:p w14:paraId="2BB2D840" w14:textId="760E2DC6" w:rsidR="0043616A" w:rsidRPr="00607F0C" w:rsidRDefault="0043616A" w:rsidP="00607F0C">
      <w:pPr>
        <w:pStyle w:val="BodyText"/>
        <w:spacing w:after="240"/>
        <w:ind w:left="1267"/>
        <w:jc w:val="thaiDistribute"/>
        <w:rPr>
          <w:b w:val="0"/>
          <w:bCs w:val="0"/>
          <w:color w:val="000000"/>
          <w:spacing w:val="-4"/>
          <w:cs/>
        </w:rPr>
      </w:pPr>
      <w:r w:rsidRPr="00607F0C">
        <w:rPr>
          <w:rFonts w:cs="Angsana New"/>
          <w:b w:val="0"/>
          <w:bCs w:val="0"/>
          <w:color w:val="000000"/>
          <w:spacing w:val="-4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="00FA722D" w:rsidRPr="00FA722D">
        <w:rPr>
          <w:rFonts w:cs="Angsana New"/>
          <w:b w:val="0"/>
          <w:bCs w:val="0"/>
          <w:color w:val="000000"/>
          <w:spacing w:val="-4"/>
          <w:cs/>
        </w:rPr>
        <w:t>บริษัทและบริษัทย่อย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FA722D" w:rsidRPr="00FA722D">
        <w:rPr>
          <w:rFonts w:cs="Angsana New"/>
          <w:b w:val="0"/>
          <w:bCs w:val="0"/>
          <w:color w:val="000000"/>
          <w:spacing w:val="-4"/>
          <w:cs/>
        </w:rPr>
        <w:t>บริษัทและบริษัทย่อย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607F0C">
        <w:rPr>
          <w:b w:val="0"/>
          <w:bCs w:val="0"/>
          <w:color w:val="000000"/>
          <w:spacing w:val="-4"/>
          <w:cs/>
        </w:rPr>
        <w:t xml:space="preserve"> </w:t>
      </w:r>
      <w:r w:rsidRPr="00607F0C">
        <w:rPr>
          <w:rFonts w:cs="Angsana New"/>
          <w:b w:val="0"/>
          <w:bCs w:val="0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อนาคต ข้อมูลใหม่</w:t>
      </w:r>
      <w:r w:rsidRPr="00607F0C">
        <w:rPr>
          <w:rFonts w:cs="Angsana New" w:hint="cs"/>
          <w:b w:val="0"/>
          <w:bCs w:val="0"/>
          <w:color w:val="000000"/>
          <w:spacing w:val="-4"/>
          <w:cs/>
        </w:rPr>
        <w:t xml:space="preserve"> 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ๆ</w:t>
      </w:r>
      <w:r w:rsidRPr="00607F0C">
        <w:rPr>
          <w:rFonts w:cs="Angsana New" w:hint="cs"/>
          <w:b w:val="0"/>
          <w:bCs w:val="0"/>
          <w:color w:val="000000"/>
          <w:spacing w:val="-4"/>
          <w:cs/>
        </w:rPr>
        <w:t xml:space="preserve"> 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อาจจะทำให้</w:t>
      </w:r>
      <w:r w:rsidR="00FA722D" w:rsidRPr="00FA722D">
        <w:rPr>
          <w:rFonts w:cs="Angsana New"/>
          <w:b w:val="0"/>
          <w:bCs w:val="0"/>
          <w:color w:val="000000"/>
          <w:spacing w:val="-4"/>
          <w:cs/>
        </w:rPr>
        <w:t>บริษัทและบริษัทย่อย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71EDBC1" w14:textId="77777777" w:rsidR="0043616A" w:rsidRPr="00607F0C" w:rsidRDefault="0043616A" w:rsidP="00607F0C">
      <w:pPr>
        <w:spacing w:after="240"/>
        <w:ind w:left="1267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607F0C">
        <w:rPr>
          <w:rFonts w:cs="Angsana New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607F0C">
        <w:rPr>
          <w:rFonts w:cs="Angsana New"/>
          <w:color w:val="000000"/>
          <w:spacing w:val="2"/>
          <w:sz w:val="32"/>
          <w:szCs w:val="32"/>
          <w:cs/>
        </w:rPr>
        <w:t>จะต้องนำส่งให้กับ</w:t>
      </w:r>
      <w:r w:rsidRPr="00607F0C">
        <w:rPr>
          <w:rFonts w:cs="Angsana New"/>
          <w:color w:val="000000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45E1400C" w14:textId="77777777" w:rsidR="0043616A" w:rsidRPr="00607F0C" w:rsidRDefault="0043616A" w:rsidP="0043616A">
      <w:pPr>
        <w:spacing w:after="120"/>
        <w:ind w:left="1260" w:right="43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607F0C">
        <w:rPr>
          <w:rFonts w:cs="Angsana New"/>
          <w:color w:val="000000"/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607F0C">
        <w:rPr>
          <w:rFonts w:cs="Times New Roman"/>
          <w:color w:val="000000"/>
          <w:spacing w:val="2"/>
          <w:sz w:val="32"/>
          <w:szCs w:val="32"/>
          <w:cs/>
        </w:rPr>
        <w:t xml:space="preserve"> </w:t>
      </w:r>
      <w:r w:rsidRPr="00607F0C">
        <w:rPr>
          <w:rFonts w:cs="Angsana New"/>
          <w:color w:val="000000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607F0C">
        <w:rPr>
          <w:rFonts w:cs="Angsana New"/>
          <w:color w:val="000000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607F0C">
        <w:rPr>
          <w:rFonts w:cs="Angsana New"/>
          <w:color w:val="000000"/>
          <w:sz w:val="32"/>
          <w:szCs w:val="32"/>
          <w:cs/>
        </w:rPr>
        <w:t xml:space="preserve"> </w:t>
      </w:r>
      <w:r w:rsidRPr="00607F0C">
        <w:rPr>
          <w:rFonts w:cs="Angsana New"/>
          <w:color w:val="000000"/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607F0C">
        <w:rPr>
          <w:rFonts w:cs="Angsana New"/>
          <w:color w:val="000000"/>
          <w:sz w:val="32"/>
          <w:szCs w:val="32"/>
          <w:cs/>
        </w:rPr>
        <w:t xml:space="preserve"> และงบการเงินเฉพาะกิจการ</w:t>
      </w:r>
    </w:p>
    <w:p w14:paraId="35C65EB6" w14:textId="7615C9AD" w:rsidR="00486CA3" w:rsidRPr="00607F0C" w:rsidRDefault="00393F49" w:rsidP="00972144">
      <w:pPr>
        <w:suppressAutoHyphens w:val="0"/>
        <w:spacing w:before="240" w:after="240"/>
        <w:ind w:left="1260"/>
        <w:jc w:val="thaiDistribute"/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</w:pP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ja-JP"/>
        </w:rPr>
        <w:t>บริษัทและบริษัทย่อยแสดงรายการค่าใช้จ่ายภาษีเงินได้หรือรายได้ภาษีเงินได้ที่เกี่ยวข้อง</w:t>
      </w:r>
      <w:r w:rsidRPr="00607F0C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กับกำไรหรือขาดทุนไว้ในงบกำไรขาดทุนเบ็ดเสร็จ</w:t>
      </w:r>
      <w:r w:rsidRPr="00607F0C">
        <w:rPr>
          <w:rFonts w:ascii="Angsana New" w:eastAsia="MS Mincho" w:hAnsi="Angsana New" w:cs="Angsana New"/>
          <w:sz w:val="32"/>
          <w:szCs w:val="32"/>
          <w:lang w:val="en-US" w:eastAsia="ja-JP"/>
        </w:rPr>
        <w:t xml:space="preserve"> </w:t>
      </w:r>
      <w:r w:rsidRPr="00607F0C">
        <w:rPr>
          <w:rFonts w:ascii="Angsana New" w:eastAsia="MS Mincho" w:hAnsi="Angsana New" w:cs="Angsana New"/>
          <w:spacing w:val="-2"/>
          <w:sz w:val="32"/>
          <w:szCs w:val="32"/>
          <w:cs/>
          <w:lang w:val="en-US" w:eastAsia="ja-JP"/>
        </w:rPr>
        <w:t>รายการภาษีเงินได้ในงวดปัจจุบัน</w:t>
      </w:r>
      <w:r w:rsidRPr="00607F0C">
        <w:rPr>
          <w:rFonts w:ascii="Angsana New" w:eastAsia="MS Mincho" w:hAnsi="Angsana New" w:cs="Angsana New"/>
          <w:spacing w:val="-10"/>
          <w:sz w:val="32"/>
          <w:szCs w:val="32"/>
          <w:cs/>
          <w:lang w:val="en-US" w:eastAsia="ja-JP"/>
        </w:rPr>
        <w:t>และภาษีเงินได้รอการตัดบัญชีจะบันทึกโดยตรงไปยังองค์ประกอบอื่นของส่วนของ</w:t>
      </w:r>
      <w:r w:rsidR="00F23DE0" w:rsidRPr="00607F0C">
        <w:rPr>
          <w:rFonts w:ascii="Angsana New" w:eastAsia="MS Mincho" w:hAnsi="Angsana New" w:cs="Angsana New" w:hint="cs"/>
          <w:spacing w:val="-10"/>
          <w:sz w:val="32"/>
          <w:szCs w:val="32"/>
          <w:cs/>
          <w:lang w:val="en-US" w:eastAsia="ja-JP"/>
        </w:rPr>
        <w:t>ผู้ถือหุ้น</w:t>
      </w:r>
      <w:r w:rsidRPr="00607F0C">
        <w:rPr>
          <w:rFonts w:ascii="Angsana New" w:eastAsia="MS Mincho" w:hAnsi="Angsana New" w:cs="Angsana New"/>
          <w:spacing w:val="2"/>
          <w:sz w:val="32"/>
          <w:szCs w:val="32"/>
          <w:cs/>
          <w:lang w:val="en-US" w:eastAsia="ja-JP"/>
        </w:rPr>
        <w:t xml:space="preserve"> </w:t>
      </w:r>
      <w:r w:rsidRPr="00607F0C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ja-JP"/>
        </w:rPr>
        <w:t>ถ้าภาษีเงินได้ที่เกิดขึ้นนั้นเกี่ยวข้องกับรายการที่ได้บันทึกโดยตรงไปยังองค์ประกอบอื่น</w:t>
      </w:r>
      <w:r w:rsidRPr="00607F0C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ของส่วนของ</w:t>
      </w:r>
      <w:r w:rsidR="00F23DE0" w:rsidRPr="00607F0C">
        <w:rPr>
          <w:rFonts w:ascii="Angsana New" w:eastAsia="MS Mincho" w:hAnsi="Angsana New" w:cs="Angsana New" w:hint="cs"/>
          <w:sz w:val="32"/>
          <w:szCs w:val="32"/>
          <w:cs/>
          <w:lang w:val="en-US" w:eastAsia="ja-JP"/>
        </w:rPr>
        <w:t>ผู้ถือหุ้น</w:t>
      </w:r>
      <w:r w:rsidRPr="00607F0C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ในงวดบัญชีเดียวกันหรือต่างงวด</w:t>
      </w:r>
    </w:p>
    <w:p w14:paraId="162C2EBB" w14:textId="3953EAA0" w:rsidR="00393F49" w:rsidRPr="00607F0C" w:rsidRDefault="0003578D" w:rsidP="00393F49">
      <w:pPr>
        <w:tabs>
          <w:tab w:val="left" w:pos="1980"/>
        </w:tabs>
        <w:spacing w:before="240"/>
        <w:ind w:left="1260" w:right="-25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20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</w:t>
      </w:r>
    </w:p>
    <w:p w14:paraId="380981C4" w14:textId="40898D89" w:rsidR="00C84E85" w:rsidRPr="00607F0C" w:rsidRDefault="00393F49" w:rsidP="00393F49">
      <w:pPr>
        <w:spacing w:after="240"/>
        <w:ind w:left="1260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จำนวนถัวเฉลี่ยถ่วงน้ำหนัก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</w:t>
      </w:r>
      <w:r w:rsidRPr="00607F0C">
        <w:rPr>
          <w:rFonts w:ascii="Angsana New" w:hAnsi="Angsana New" w:cs="Angsana New"/>
          <w:sz w:val="32"/>
          <w:szCs w:val="32"/>
          <w:cs/>
        </w:rPr>
        <w:t>หุ้นสามัญที่ออกและชำระ</w:t>
      </w:r>
      <w:r w:rsidRPr="00607F0C">
        <w:rPr>
          <w:rFonts w:ascii="Angsana New" w:hAnsi="Angsana New" w:cs="Angsana New"/>
          <w:spacing w:val="6"/>
          <w:sz w:val="32"/>
          <w:szCs w:val="32"/>
          <w:cs/>
        </w:rPr>
        <w:t>แล้วระหว่าง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ปี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บริษัทและบริษัทย่อยไม่มีหุ้นสามัญเทียบเท่าอื่นเพื่อนำมาคำนวณกำไรต่อหุ้นปรับลด</w:t>
      </w:r>
    </w:p>
    <w:p w14:paraId="2E5CFE03" w14:textId="1422C4A3" w:rsidR="00393F49" w:rsidRPr="00607F0C" w:rsidRDefault="00C84E85" w:rsidP="00C84E85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br w:type="page"/>
      </w:r>
    </w:p>
    <w:p w14:paraId="0AAA18FF" w14:textId="7CAB8956" w:rsidR="00E54B35" w:rsidRPr="00607F0C" w:rsidRDefault="0003578D" w:rsidP="00E54B35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E54B3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21</w:t>
      </w:r>
      <w:r w:rsidR="00E54B3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E54B35" w:rsidRPr="00607F0C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การวัดมูลค่ายุติธรรม</w:t>
      </w:r>
    </w:p>
    <w:p w14:paraId="3A8D935A" w14:textId="77777777" w:rsidR="00E54B35" w:rsidRPr="00607F0C" w:rsidRDefault="00E54B35" w:rsidP="00E54B35">
      <w:pPr>
        <w:tabs>
          <w:tab w:val="left" w:pos="990"/>
        </w:tabs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และบริษัทย่อย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645ABDAF" w14:textId="09D7060F" w:rsidR="00E54B35" w:rsidRPr="00607F0C" w:rsidRDefault="00E54B35" w:rsidP="00E54B35">
      <w:pPr>
        <w:tabs>
          <w:tab w:val="left" w:pos="990"/>
        </w:tabs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นอกจากนี้ การวัดมูลค่ายุติธรรมได้จัดลำดับชั้นเป็นระดับที่ </w:t>
      </w:r>
      <w:r w:rsidR="0003578D" w:rsidRPr="0003578D">
        <w:rPr>
          <w:rFonts w:ascii="Angsana New" w:hAnsi="Angsana New" w:cs="Angsana New"/>
          <w:spacing w:val="-12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ระดับที่ </w:t>
      </w:r>
      <w:r w:rsidR="0003578D" w:rsidRPr="0003578D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และระดับที่ </w:t>
      </w:r>
      <w:r w:rsidR="0003578D" w:rsidRPr="0003578D">
        <w:rPr>
          <w:rFonts w:ascii="Angsana New" w:hAnsi="Angsana New" w:cs="Angsana New"/>
          <w:spacing w:val="-12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โดยแบ่งตามลำดับขั้นของ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431EBF58" w14:textId="5E0E6F81" w:rsidR="00E54B35" w:rsidRPr="00607F0C" w:rsidRDefault="00E54B35" w:rsidP="003C3A05">
      <w:pPr>
        <w:spacing w:after="120" w:line="380" w:lineRule="exact"/>
        <w:ind w:left="1890" w:hanging="446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ระดับที่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11C5563A" w14:textId="42122424" w:rsidR="00E54B35" w:rsidRPr="00607F0C" w:rsidRDefault="00E54B35" w:rsidP="00E54B35">
      <w:pPr>
        <w:spacing w:after="120" w:line="380" w:lineRule="exact"/>
        <w:ind w:left="1890" w:hanging="44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ระดับที่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เป็นข้อมูลอื่นที่สังเกตได้ไม่ว่าโดยทางตรงหรือโดยทางอ้อมสำหรับสินทรัพย์นั้น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</w:p>
    <w:p w14:paraId="22318A62" w14:textId="1936A802" w:rsidR="00E11813" w:rsidRPr="00607F0C" w:rsidRDefault="00E54B35" w:rsidP="000412F9">
      <w:pPr>
        <w:tabs>
          <w:tab w:val="left" w:pos="540"/>
          <w:tab w:val="left" w:pos="1890"/>
        </w:tabs>
        <w:spacing w:after="360" w:line="380" w:lineRule="exact"/>
        <w:ind w:left="14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ระดับที่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209D28FD" w14:textId="5B85DBA3" w:rsidR="00F60DB8" w:rsidRPr="00607F0C" w:rsidRDefault="0003578D" w:rsidP="00F60DB8">
      <w:pPr>
        <w:suppressAutoHyphens w:val="0"/>
        <w:spacing w:after="120"/>
        <w:ind w:left="630" w:right="43" w:hanging="9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22</w:t>
      </w:r>
      <w:r w:rsidR="00560825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F60DB8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ประมาณการหนี้สิน</w:t>
      </w:r>
    </w:p>
    <w:p w14:paraId="483A2ED4" w14:textId="346D6AAD" w:rsidR="00F60DB8" w:rsidRPr="00607F0C" w:rsidRDefault="00F60DB8" w:rsidP="00FA722D">
      <w:pPr>
        <w:pStyle w:val="ListParagraph"/>
        <w:suppressAutoHyphens w:val="0"/>
        <w:spacing w:after="120"/>
        <w:ind w:left="1260" w:right="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07F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/>
          <w:sz w:val="32"/>
          <w:szCs w:val="32"/>
          <w:cs/>
          <w:lang w:val="en-US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A722D" w:rsidRPr="00FA722D">
        <w:rPr>
          <w:rFonts w:ascii="Angsana New" w:hAnsi="Angsana New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/>
          <w:sz w:val="32"/>
          <w:szCs w:val="32"/>
          <w:cs/>
          <w:lang w:val="en-US"/>
        </w:rPr>
        <w:t>จะเสียทรัพยากรเชิงเศรษฐกิจไป เพื่อปลดเปลื้องภาระผูกพันนั้น และบริษัท</w:t>
      </w:r>
      <w:r w:rsidRPr="00607F0C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/>
          <w:sz w:val="32"/>
          <w:szCs w:val="32"/>
          <w:cs/>
          <w:lang w:val="en-US"/>
        </w:rPr>
        <w:t>สามารถประมาณมูลค่าภาระผูกพันนั้นได้อย่างน่าเชื่อถือ</w:t>
      </w:r>
    </w:p>
    <w:p w14:paraId="2209CC56" w14:textId="7649C5B0" w:rsidR="00FC2021" w:rsidRPr="00607F0C" w:rsidRDefault="0003578D" w:rsidP="00F743F5">
      <w:pPr>
        <w:tabs>
          <w:tab w:val="left" w:pos="1260"/>
        </w:tabs>
        <w:suppressAutoHyphens w:val="0"/>
        <w:ind w:left="540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F16FAA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23</w:t>
      </w:r>
      <w:r w:rsidR="00D005F4">
        <w:rPr>
          <w:rFonts w:ascii="Angsana New" w:hAnsi="Angsana New" w:cs="Angsana New"/>
          <w:sz w:val="32"/>
          <w:szCs w:val="32"/>
          <w:lang w:val="en-US"/>
        </w:rPr>
        <w:t xml:space="preserve">       </w:t>
      </w:r>
      <w:r w:rsidR="00FC2021" w:rsidRPr="00607F0C">
        <w:rPr>
          <w:rFonts w:ascii="Angsana New" w:hAnsi="Angsana New" w:cs="Angsana New"/>
          <w:sz w:val="32"/>
          <w:szCs w:val="32"/>
          <w:cs/>
          <w:lang w:val="en-US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CF0D508" w14:textId="588026A6" w:rsidR="00FC2021" w:rsidRPr="00607F0C" w:rsidRDefault="0003578D" w:rsidP="000059B5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23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0059B5" w:rsidRPr="00607F0C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การใช้ดุลยพินิจของผู้บริหารที่สำคัญในการใช้นโยบายการบัญชี</w:t>
      </w:r>
    </w:p>
    <w:p w14:paraId="4D8B394D" w14:textId="71220CD2" w:rsidR="00607F0C" w:rsidRPr="00607F0C" w:rsidRDefault="00FC2021" w:rsidP="00607F0C">
      <w:pPr>
        <w:spacing w:after="120"/>
        <w:ind w:left="19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C6F49"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  <w:r w:rsidR="00607F0C" w:rsidRPr="00607F0C">
        <w:rPr>
          <w:rFonts w:ascii="Angsana New" w:hAnsi="Angsana New" w:cs="Angsana New"/>
          <w:sz w:val="32"/>
          <w:szCs w:val="32"/>
          <w:cs/>
        </w:rPr>
        <w:br w:type="page"/>
      </w:r>
    </w:p>
    <w:p w14:paraId="34FA3254" w14:textId="12B53A53" w:rsidR="00393F49" w:rsidRPr="00607F0C" w:rsidRDefault="00393F49" w:rsidP="00DC6F49">
      <w:pPr>
        <w:ind w:left="19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21B220D7" w14:textId="0196E248" w:rsidR="000412F9" w:rsidRPr="00607F0C" w:rsidRDefault="0003578D" w:rsidP="00DC6F49">
      <w:pPr>
        <w:suppressAutoHyphens w:val="0"/>
        <w:ind w:firstLine="1980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23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การด้อยค่า</w:t>
      </w:r>
    </w:p>
    <w:p w14:paraId="151FB5A9" w14:textId="039C44CD" w:rsidR="000412F9" w:rsidRPr="00607F0C" w:rsidRDefault="000412F9" w:rsidP="00560825">
      <w:pPr>
        <w:spacing w:after="120"/>
        <w:ind w:left="28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สินทรัพย์คงเหลือตามบัญชีของ</w:t>
      </w: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จะมีการทบทวน ณ </w:t>
      </w:r>
      <w:r w:rsidR="00560825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ทุกวันที่ใน</w:t>
      </w:r>
      <w:r w:rsidR="00560825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งบแสดงฐานะการเงินว่ามีข้</w:t>
      </w:r>
      <w:r w:rsidR="00560825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อบ่งชี้ เรื่องการด้อยค่าหรือไม่       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ในกรณีที่มีข้อบ่งชี้</w:t>
      </w: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จะทำการประมาณมูลค่าที่คาดว่า</w:t>
      </w:r>
      <w:r w:rsidR="00560825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34F64BE6" w14:textId="607B0A0F" w:rsidR="000412F9" w:rsidRPr="00607F0C" w:rsidRDefault="0003578D" w:rsidP="00DC6F49">
      <w:pPr>
        <w:pStyle w:val="ListParagraph"/>
        <w:ind w:left="547" w:firstLine="1433"/>
        <w:rPr>
          <w:color w:val="000000"/>
          <w:sz w:val="32"/>
          <w:szCs w:val="32"/>
          <w:lang w:val="en-US"/>
        </w:rPr>
      </w:pPr>
      <w:r w:rsidRPr="0003578D">
        <w:rPr>
          <w:rFonts w:ascii="Angsana New" w:hAnsi="Angsana New"/>
          <w:sz w:val="32"/>
          <w:szCs w:val="32"/>
          <w:lang w:val="en-US"/>
        </w:rPr>
        <w:t>3</w:t>
      </w:r>
      <w:r w:rsidR="000059B5" w:rsidRPr="00607F0C">
        <w:rPr>
          <w:rFonts w:ascii="Angsana New" w:hAnsi="Angsana New"/>
          <w:sz w:val="32"/>
          <w:szCs w:val="32"/>
          <w:lang w:val="en-US"/>
        </w:rPr>
        <w:t>.</w:t>
      </w:r>
      <w:r w:rsidRPr="0003578D">
        <w:rPr>
          <w:rFonts w:ascii="Angsana New" w:hAnsi="Angsana New"/>
          <w:sz w:val="32"/>
          <w:szCs w:val="32"/>
          <w:lang w:val="en-US"/>
        </w:rPr>
        <w:t>23</w:t>
      </w:r>
      <w:r w:rsidR="000059B5" w:rsidRPr="00607F0C">
        <w:rPr>
          <w:rFonts w:ascii="Angsana New" w:hAnsi="Angsana New"/>
          <w:sz w:val="32"/>
          <w:szCs w:val="32"/>
          <w:lang w:val="en-US"/>
        </w:rPr>
        <w:t>.</w:t>
      </w:r>
      <w:r w:rsidRPr="0003578D">
        <w:rPr>
          <w:rFonts w:ascii="Angsana New" w:hAnsi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/>
          <w:sz w:val="32"/>
          <w:szCs w:val="32"/>
          <w:lang w:val="en-US"/>
        </w:rPr>
        <w:t>.</w:t>
      </w:r>
      <w:r w:rsidRPr="0003578D">
        <w:rPr>
          <w:rFonts w:ascii="Angsana New" w:hAnsi="Angsana New"/>
          <w:sz w:val="32"/>
          <w:szCs w:val="32"/>
          <w:lang w:val="en-US"/>
        </w:rPr>
        <w:t>2</w:t>
      </w:r>
      <w:r w:rsidR="000059B5" w:rsidRPr="00607F0C">
        <w:rPr>
          <w:rFonts w:ascii="Angsana New" w:hAnsi="Angsana New"/>
          <w:sz w:val="32"/>
          <w:szCs w:val="32"/>
          <w:lang w:val="en-US"/>
        </w:rPr>
        <w:tab/>
      </w:r>
      <w:r w:rsidR="000412F9" w:rsidRPr="00607F0C">
        <w:rPr>
          <w:rFonts w:hint="cs"/>
          <w:color w:val="000000"/>
          <w:sz w:val="32"/>
          <w:szCs w:val="32"/>
          <w:cs/>
          <w:lang w:val="en-US"/>
        </w:rPr>
        <w:t>การประเมินโมเดลธุรกิจ</w:t>
      </w:r>
    </w:p>
    <w:p w14:paraId="4EA69268" w14:textId="4E6238B7" w:rsidR="00C84E85" w:rsidRPr="00607F0C" w:rsidRDefault="000412F9" w:rsidP="00560825">
      <w:pPr>
        <w:spacing w:after="120"/>
        <w:ind w:left="2880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การจัดประเภทรายการและการวัดมูลค่าของสินทรัพย์ทางการเงินขึ้นอยู่กับ</w:t>
      </w:r>
      <w:r w:rsidR="00560825"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   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ผลจากการทดสอบการจ่าย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เพียงเงินต้นและ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ดอกเบี้ย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จากยอดคงเหลือของเงินต้นและโมเดลธุรกิจ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บริษัทและบริษัทย่อยพิจารณาโมเดลธุรกิจเพื่อให้บรรลุวัตถุประสงค์อย่างใดอย่างหนึ่งของธุรกิจ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ความเสี่ยงที่ส่งผลกระทบต่อ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ผลการดำเนินงานของสินทรัพย์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และวิธีการบริหารจัดการสินทรัพย์ทางการเงินและวิธีการตอบแทนกับผู้จัดการสินทรัพย์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</w:t>
      </w:r>
      <w:r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บริษัทย่อยติดตามสินทรัพย์ทางการเงินที่วัดมูลค่าด้วยราคาทุนตัดจำหน่ายหรือด้วยมูลค่ายุติธรรมผ่าน</w:t>
      </w: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กำไรขาดทุนเบ็ดเสร็จอื่นที่ถูกตัดรายการก่อนกำหนดเพื่อทำความเข้าใจเหตุผลสำหรับการตัดรายการ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และเหตุผลสอดคล้องกับวัตถุประสงค์ของธุรกิจสำหรับการถือสินทรัพย์หรือไม่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การติดตามเป็นส่วนหนึ่งของการประเมิน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อย่างต่อเนื่องของบริษัทและบริษัทย่อยว่าโมเดลธุรกิจสำหรับสินทรัพย์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ทางการเงินที่เหลืออยู่ถูกถืออย่างเหมาะสมต่อไป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และหากไม่เหมาะสมว่า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มีการเปลี่ยนแปลงใน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โมเดลธุรกิจและเปลี่ยนแปลงทันทีกับการจัดประเภทรายการของสินทรัพย์เหล่านั้นหรือไม่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ไม่มีการเปลี่ยนแปลงดังกล่าวที่จำเป็นระหว่างรอบระยะเวลาที่นำเสนอ</w:t>
      </w:r>
    </w:p>
    <w:p w14:paraId="302674F9" w14:textId="1F0F25AA" w:rsidR="000412F9" w:rsidRPr="00607F0C" w:rsidRDefault="00C84E85" w:rsidP="00C84E85">
      <w:pPr>
        <w:suppressAutoHyphens w:val="0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</w:p>
    <w:p w14:paraId="27F2AC99" w14:textId="0F06EC45" w:rsidR="000412F9" w:rsidRPr="00607F0C" w:rsidRDefault="0003578D" w:rsidP="00607F0C">
      <w:pPr>
        <w:spacing w:after="240"/>
        <w:ind w:left="1987" w:right="43" w:hanging="720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607F0C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0412F9" w:rsidRPr="00607F0C">
        <w:rPr>
          <w:rFonts w:cs="Angsana New"/>
          <w:color w:val="000000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4C5A33EF" w14:textId="039CD6FB" w:rsidR="00C632BC" w:rsidRPr="00607F0C" w:rsidRDefault="00C632BC" w:rsidP="00607F0C">
      <w:pPr>
        <w:spacing w:after="240"/>
        <w:ind w:left="1987" w:right="-14"/>
        <w:jc w:val="thaiDistribute"/>
        <w:outlineLvl w:val="0"/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</w:pPr>
      <w:r w:rsidRPr="00607F0C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07F0C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607F0C">
        <w:rPr>
          <w:rFonts w:asciiTheme="majorBidi" w:hAnsiTheme="majorBidi" w:cstheme="majorBidi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</w:t>
      </w:r>
      <w:r w:rsidRPr="00607F0C">
        <w:rPr>
          <w:rFonts w:asciiTheme="majorBidi" w:hAnsiTheme="majorBidi" w:cstheme="majorBidi"/>
          <w:spacing w:val="-4"/>
          <w:sz w:val="32"/>
          <w:szCs w:val="32"/>
          <w:cs/>
        </w:rPr>
        <w:t>เหตุการณ์ในอนาคต ถึงแม้ว่าการประมาณการของผู้บริหารได้พิจารณา</w:t>
      </w:r>
      <w:r w:rsidR="00560825" w:rsidRPr="00607F0C">
        <w:rPr>
          <w:rFonts w:asciiTheme="majorBidi" w:hAnsiTheme="majorBidi" w:cstheme="majorBidi"/>
          <w:spacing w:val="-4"/>
          <w:sz w:val="32"/>
          <w:szCs w:val="32"/>
          <w:cs/>
        </w:rPr>
        <w:t>อย่าง</w:t>
      </w:r>
      <w:r w:rsidRPr="00607F0C">
        <w:rPr>
          <w:rFonts w:asciiTheme="majorBidi" w:hAnsiTheme="majorBidi" w:cstheme="majorBidi"/>
          <w:spacing w:val="-4"/>
          <w:sz w:val="32"/>
          <w:szCs w:val="32"/>
          <w:cs/>
        </w:rPr>
        <w:t>สมเหตุ</w:t>
      </w:r>
      <w:r w:rsidR="00560825" w:rsidRPr="00607F0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>สมผลภายใต้เหตุการณ์ ณ ขณะนั้น ผลที่เกิดขึ้น</w:t>
      </w:r>
      <w:r w:rsidRPr="00607F0C">
        <w:rPr>
          <w:rFonts w:asciiTheme="majorBidi" w:hAnsiTheme="majorBidi" w:cstheme="majorBidi"/>
          <w:sz w:val="32"/>
          <w:szCs w:val="32"/>
          <w:cs/>
        </w:rPr>
        <w:t>จริงอาจมีความ</w:t>
      </w:r>
      <w:r w:rsidRPr="00607F0C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607F0C">
        <w:rPr>
          <w:rFonts w:asciiTheme="majorBidi" w:hAnsiTheme="majorBidi" w:cstheme="majorBidi"/>
          <w:sz w:val="32"/>
          <w:szCs w:val="32"/>
          <w:cs/>
        </w:rPr>
        <w:t>ไปจาก</w:t>
      </w:r>
      <w:r w:rsidR="00CC2131" w:rsidRPr="00607F0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607F0C">
        <w:rPr>
          <w:rFonts w:asciiTheme="majorBidi" w:hAnsiTheme="majorBidi" w:cstheme="majorBidi"/>
          <w:sz w:val="32"/>
          <w:szCs w:val="32"/>
          <w:cs/>
        </w:rPr>
        <w:t>ประมาณการนั้น ประมาณทางการบัญชีที่สำคัญและข้อสมมติฐานที่มีความเสี่ยง</w:t>
      </w:r>
      <w:r w:rsidR="00CC2131" w:rsidRPr="00607F0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607F0C">
        <w:rPr>
          <w:rFonts w:asciiTheme="majorBidi" w:hAnsiTheme="majorBidi" w:cstheme="majorBidi"/>
          <w:sz w:val="32"/>
          <w:szCs w:val="32"/>
          <w:cs/>
        </w:rPr>
        <w:t>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D699FD3" w14:textId="53620F14" w:rsidR="00393F49" w:rsidRPr="00607F0C" w:rsidRDefault="0003578D" w:rsidP="00DC6F49">
      <w:pPr>
        <w:ind w:left="1980"/>
        <w:jc w:val="both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</w:rPr>
        <w:t>ประมาณการสินค้ารับคืน</w:t>
      </w:r>
    </w:p>
    <w:p w14:paraId="5825544B" w14:textId="77777777" w:rsidR="00393F49" w:rsidRPr="00607F0C" w:rsidRDefault="00393F49" w:rsidP="00CC2131">
      <w:pPr>
        <w:spacing w:after="240"/>
        <w:ind w:left="288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บริษัทได้มีการตั้งประมาณการสินค้ารับคืนในส่วนการขายที่มีข้อตกลงกับลูกค้าว่าสามารถคืนได้</w:t>
      </w:r>
      <w:r w:rsidRPr="00607F0C">
        <w:rPr>
          <w:rFonts w:ascii="Angsana New" w:hAnsi="Angsana New" w:cs="Angsana New"/>
          <w:sz w:val="32"/>
          <w:szCs w:val="32"/>
          <w:cs/>
        </w:rPr>
        <w:t>ในกำหนดเวลาที่ตกลงร่วมกัน ซึ่งประมาณจากข้อมูลการรับคืนสินค้าในอดีต นอกจากนั้นบริษัทยังได้พิจารณาตั้งค่าเผื่อการลด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ลง</w:t>
      </w:r>
      <w:r w:rsidRPr="00607F0C">
        <w:rPr>
          <w:rFonts w:ascii="Angsana New" w:hAnsi="Angsana New" w:cs="Angsana New"/>
          <w:sz w:val="32"/>
          <w:szCs w:val="32"/>
          <w:cs/>
        </w:rPr>
        <w:t>ของมูลค่าของสินค้าที่รับคืนดังกล่าวด้วย</w:t>
      </w:r>
    </w:p>
    <w:p w14:paraId="2B1F97CA" w14:textId="061E016F" w:rsidR="00F17431" w:rsidRPr="00607F0C" w:rsidRDefault="00F17431" w:rsidP="00607F0C">
      <w:pPr>
        <w:spacing w:after="240"/>
        <w:ind w:left="288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เมื่อลูกค้ามีสิทธิที่จะคืนสินค้าที่ซื้อมาภายในกำหนดระยะเวลา บริษัทรับรู้หนี้สินเงินคืนสำหรับจำนวนเงินของสิ่งตอบแทนซึ่งบริษัทคาดว่าจะไม่มีสิทธิได้รับ และบริษัทปรับปรุงการวัดมูลค่า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ของหนี้สินเงินคืน ณ วันสิ้นรอบระยะเวลารายงานสำหรับการเปลี่ยนแปลงประมาณการจำนวนเงินที่จะได้รับการขอคืน โดยปรับปรุงรายการดังกล่าวกับรายได้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ในขณะเดียวกันบริษัท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จะรับรู้เป็นสิทธิ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ในสินค้าที่จะได้รับคืนและปรับปรุงกับต้นทุนขายที่เกี่ยวข้อง</w:t>
      </w:r>
    </w:p>
    <w:p w14:paraId="2E25C14A" w14:textId="422A4566" w:rsidR="000412F9" w:rsidRPr="00607F0C" w:rsidRDefault="0003578D" w:rsidP="00DC6F49">
      <w:pPr>
        <w:ind w:left="198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975101E" w14:textId="64573150" w:rsidR="000412F9" w:rsidRPr="00607F0C" w:rsidRDefault="00DA4B9B" w:rsidP="00CC2131">
      <w:pPr>
        <w:spacing w:after="120"/>
        <w:ind w:left="2880" w:right="-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เงินลงทุนในตราสารทุนที่กิจการกำหนดให้วัดมูลค่าด้วยมูลค่ายุติธรรมผ่านกำไรขาดทุนเบ็ดเสร็จอื่น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FA722D" w:rsidRPr="00FA722D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วัดมูลค่าด้วยมูลค่ายุติธรรมเพื่อวัตถุประสงค์ในการรายงานทางการเงิน คณะกรรมการของบริษัทเป็นผู้</w:t>
      </w:r>
      <w:r w:rsidR="00FA4EFF"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อนุมัตินโยบาย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1E3D27ED" w14:textId="77777777" w:rsidR="00607F0C" w:rsidRPr="00607F0C" w:rsidRDefault="00607F0C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AF83FBE" w14:textId="1A56F87E" w:rsidR="000412F9" w:rsidRPr="00607F0C" w:rsidRDefault="00FA722D" w:rsidP="00607F0C">
      <w:pPr>
        <w:spacing w:after="240"/>
        <w:ind w:left="2880" w:right="-1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A722D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 ไม่สามารถหาได้ </w:t>
      </w:r>
      <w:r w:rsidRPr="00FA722D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จะใช้ข้อมูลอื่นที่สังเกตได้ไม่ว่าโดยทางตรงหรือทางอ้อม</w:t>
      </w:r>
    </w:p>
    <w:p w14:paraId="070EEB88" w14:textId="3EEA3CE5" w:rsidR="00112EA8" w:rsidRPr="00607F0C" w:rsidRDefault="000412F9" w:rsidP="00C84E85">
      <w:pPr>
        <w:spacing w:after="120"/>
        <w:ind w:left="2880" w:right="-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ๆ ได้เปิดเผยไว้ในหมายเหตุประกอบงบการเงินข้อ</w:t>
      </w:r>
      <w:r w:rsidR="00C632BC"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35</w:t>
      </w:r>
      <w:r w:rsidR="00C632BC" w:rsidRPr="00607F0C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="00C632BC" w:rsidRPr="00607F0C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</w:p>
    <w:p w14:paraId="12713D76" w14:textId="246E4156" w:rsidR="00393F49" w:rsidRPr="00607F0C" w:rsidRDefault="0003578D" w:rsidP="00567CF5">
      <w:pPr>
        <w:spacing w:before="24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03578D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3F8AE86A" w:rsidR="00393F49" w:rsidRPr="00607F0C" w:rsidRDefault="0003578D" w:rsidP="00393F49">
      <w:pPr>
        <w:ind w:left="1260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03578D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C82AAB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AAB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77777777" w:rsidR="00393F49" w:rsidRPr="00607F0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Cordia New"/>
          <w:b/>
          <w:bCs/>
          <w:cs/>
        </w:rPr>
        <w:tab/>
      </w:r>
      <w:r w:rsidRPr="00607F0C">
        <w:rPr>
          <w:rFonts w:ascii="Angsana New" w:hAnsi="Angsana New" w:cs="Cordia New"/>
          <w:b/>
          <w:bCs/>
          <w:cs/>
        </w:rPr>
        <w:tab/>
      </w: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393F49" w:rsidRPr="00607F0C" w14:paraId="3894AB90" w14:textId="77777777" w:rsidTr="009B1FCA">
        <w:tc>
          <w:tcPr>
            <w:tcW w:w="3598" w:type="dxa"/>
          </w:tcPr>
          <w:p w14:paraId="4B919B80" w14:textId="77777777" w:rsidR="00393F49" w:rsidRPr="00607F0C" w:rsidRDefault="00393F49" w:rsidP="00420FC4">
            <w:pPr>
              <w:tabs>
                <w:tab w:val="left" w:pos="2160"/>
              </w:tabs>
              <w:adjustRightInd w:val="0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607F0C" w:rsidRDefault="00393F49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607F0C" w:rsidRDefault="00393F49" w:rsidP="00420FC4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607F0C" w:rsidRDefault="00393F49" w:rsidP="00420FC4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3634" w:rsidRPr="00607F0C" w14:paraId="46FD0D20" w14:textId="77777777" w:rsidTr="009B1FCA">
        <w:tc>
          <w:tcPr>
            <w:tcW w:w="3598" w:type="dxa"/>
          </w:tcPr>
          <w:p w14:paraId="3A8689C8" w14:textId="77777777" w:rsidR="00C93634" w:rsidRPr="00607F0C" w:rsidRDefault="00C93634" w:rsidP="00420FC4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424FA810" w:rsidR="00C93634" w:rsidRPr="00607F0C" w:rsidRDefault="0003578D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50678E6A" w14:textId="77777777" w:rsidR="00C93634" w:rsidRPr="00607F0C" w:rsidRDefault="00C93634" w:rsidP="00420FC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6CA4EBEE" w:rsidR="00C93634" w:rsidRPr="00607F0C" w:rsidRDefault="0003578D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14:paraId="411260EF" w14:textId="77777777" w:rsidR="00C93634" w:rsidRPr="00607F0C" w:rsidRDefault="00C93634" w:rsidP="00420FC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166DCEB7" w:rsidR="00C93634" w:rsidRPr="00607F0C" w:rsidRDefault="0003578D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7C43BA1A" w14:textId="77777777" w:rsidR="00C93634" w:rsidRPr="00607F0C" w:rsidRDefault="00C93634" w:rsidP="00420FC4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4EDC1075" w:rsidR="00C93634" w:rsidRPr="00607F0C" w:rsidRDefault="0003578D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C93634" w:rsidRPr="00607F0C" w14:paraId="353C5CB8" w14:textId="77777777" w:rsidTr="009B1FCA">
        <w:tc>
          <w:tcPr>
            <w:tcW w:w="3598" w:type="dxa"/>
          </w:tcPr>
          <w:p w14:paraId="4086B97B" w14:textId="77777777" w:rsidR="00C93634" w:rsidRPr="00607F0C" w:rsidRDefault="00C93634" w:rsidP="00420FC4">
            <w:pPr>
              <w:tabs>
                <w:tab w:val="left" w:pos="2160"/>
              </w:tabs>
              <w:ind w:left="225" w:right="65" w:hanging="1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เงินสด</w:t>
            </w:r>
            <w:r w:rsidRPr="00607F0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7CE413F7" w:rsidR="00C93634" w:rsidRPr="00607F0C" w:rsidRDefault="0003578D" w:rsidP="00420FC4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737</w:t>
            </w:r>
            <w:r w:rsidR="003810C8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367</w:t>
            </w:r>
          </w:p>
        </w:tc>
        <w:tc>
          <w:tcPr>
            <w:tcW w:w="90" w:type="dxa"/>
          </w:tcPr>
          <w:p w14:paraId="412B739F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43A95789" w:rsidR="00C93634" w:rsidRPr="00607F0C" w:rsidRDefault="0003578D" w:rsidP="00420FC4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1</w:t>
            </w:r>
            <w:r w:rsidR="00C93634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299</w:t>
            </w:r>
            <w:r w:rsidR="00C93634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756</w:t>
            </w:r>
          </w:p>
        </w:tc>
        <w:tc>
          <w:tcPr>
            <w:tcW w:w="90" w:type="dxa"/>
          </w:tcPr>
          <w:p w14:paraId="727A0886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766AFA68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542</w:t>
            </w:r>
            <w:r w:rsidR="003810C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926</w:t>
            </w:r>
          </w:p>
        </w:tc>
        <w:tc>
          <w:tcPr>
            <w:tcW w:w="90" w:type="dxa"/>
          </w:tcPr>
          <w:p w14:paraId="4EF1F24C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293B0EA6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1</w:t>
            </w:r>
            <w:r w:rsidR="00C93634" w:rsidRPr="00607F0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054</w:t>
            </w:r>
            <w:r w:rsidR="00C93634" w:rsidRPr="00607F0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697</w:t>
            </w:r>
          </w:p>
        </w:tc>
      </w:tr>
      <w:tr w:rsidR="00C93634" w:rsidRPr="00607F0C" w14:paraId="332CAE9E" w14:textId="77777777" w:rsidTr="009B1FCA">
        <w:tc>
          <w:tcPr>
            <w:tcW w:w="3598" w:type="dxa"/>
          </w:tcPr>
          <w:p w14:paraId="67BDC6C6" w14:textId="7044974D" w:rsidR="00C93634" w:rsidRPr="00607F0C" w:rsidRDefault="00C93634" w:rsidP="007E3E16">
            <w:pPr>
              <w:tabs>
                <w:tab w:val="left" w:pos="2160"/>
              </w:tabs>
              <w:ind w:left="225" w:right="65" w:hanging="1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เงินฝากออมทรัพย์</w:t>
            </w:r>
            <w:r w:rsidR="007E3E16" w:rsidRPr="00607F0C">
              <w:rPr>
                <w:rFonts w:ascii="Angsana New" w:hAnsi="Angsana New" w:cs="Angsana New"/>
                <w:cs/>
              </w:rPr>
              <w:t>และกระแสรายวัน</w:t>
            </w:r>
          </w:p>
        </w:tc>
        <w:tc>
          <w:tcPr>
            <w:tcW w:w="1082" w:type="dxa"/>
          </w:tcPr>
          <w:p w14:paraId="767F8227" w14:textId="57A4640A" w:rsidR="00C93634" w:rsidRPr="00607F0C" w:rsidRDefault="0003578D" w:rsidP="00420FC4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98</w:t>
            </w:r>
            <w:r w:rsidR="003810C8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595</w:t>
            </w:r>
            <w:r w:rsidR="003810C8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110</w:t>
            </w:r>
          </w:p>
        </w:tc>
        <w:tc>
          <w:tcPr>
            <w:tcW w:w="90" w:type="dxa"/>
          </w:tcPr>
          <w:p w14:paraId="14B10569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5BF94546" w:rsidR="00C93634" w:rsidRPr="00607F0C" w:rsidRDefault="0003578D" w:rsidP="00420FC4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234</w:t>
            </w:r>
            <w:r w:rsidR="00C93634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123</w:t>
            </w:r>
            <w:r w:rsidR="00C93634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252</w:t>
            </w:r>
          </w:p>
        </w:tc>
        <w:tc>
          <w:tcPr>
            <w:tcW w:w="90" w:type="dxa"/>
          </w:tcPr>
          <w:p w14:paraId="59BD4D1E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2BEDE936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81</w:t>
            </w:r>
            <w:r w:rsidR="003810C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079</w:t>
            </w:r>
            <w:r w:rsidR="003810C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939</w:t>
            </w:r>
          </w:p>
        </w:tc>
        <w:tc>
          <w:tcPr>
            <w:tcW w:w="90" w:type="dxa"/>
          </w:tcPr>
          <w:p w14:paraId="328F9CD4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02D8CBA7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220</w:t>
            </w:r>
            <w:r w:rsidR="00C93634" w:rsidRPr="00607F0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589</w:t>
            </w:r>
            <w:r w:rsidR="00C93634" w:rsidRPr="00607F0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734</w:t>
            </w:r>
          </w:p>
        </w:tc>
      </w:tr>
      <w:tr w:rsidR="00C93634" w:rsidRPr="00607F0C" w14:paraId="1561985C" w14:textId="77777777" w:rsidTr="009B1FCA">
        <w:tc>
          <w:tcPr>
            <w:tcW w:w="3598" w:type="dxa"/>
          </w:tcPr>
          <w:p w14:paraId="7E369079" w14:textId="77777777" w:rsidR="00C93634" w:rsidRPr="00607F0C" w:rsidRDefault="00C93634" w:rsidP="00420FC4">
            <w:pPr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3C999EDB" w:rsidR="00C93634" w:rsidRPr="00607F0C" w:rsidRDefault="0003578D" w:rsidP="00420FC4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99</w:t>
            </w:r>
            <w:r w:rsidR="003810C8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332</w:t>
            </w:r>
            <w:r w:rsidR="003810C8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477</w:t>
            </w:r>
          </w:p>
        </w:tc>
        <w:tc>
          <w:tcPr>
            <w:tcW w:w="90" w:type="dxa"/>
          </w:tcPr>
          <w:p w14:paraId="666FD6CF" w14:textId="77777777" w:rsidR="00C93634" w:rsidRPr="00607F0C" w:rsidRDefault="00C93634" w:rsidP="00420FC4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42EB7583" w:rsidR="00C93634" w:rsidRPr="00607F0C" w:rsidRDefault="0003578D" w:rsidP="00420FC4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235</w:t>
            </w:r>
            <w:r w:rsidR="00C93634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423</w:t>
            </w:r>
            <w:r w:rsidR="00C93634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008</w:t>
            </w:r>
          </w:p>
        </w:tc>
        <w:tc>
          <w:tcPr>
            <w:tcW w:w="90" w:type="dxa"/>
          </w:tcPr>
          <w:p w14:paraId="2BADB7B4" w14:textId="77777777" w:rsidR="00C93634" w:rsidRPr="00607F0C" w:rsidRDefault="00C93634" w:rsidP="00420FC4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698F6EC7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81</w:t>
            </w:r>
            <w:r w:rsidR="003810C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622</w:t>
            </w:r>
            <w:r w:rsidR="003810C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865</w:t>
            </w:r>
          </w:p>
        </w:tc>
        <w:tc>
          <w:tcPr>
            <w:tcW w:w="90" w:type="dxa"/>
          </w:tcPr>
          <w:p w14:paraId="74765517" w14:textId="77777777" w:rsidR="00C93634" w:rsidRPr="00607F0C" w:rsidRDefault="00C93634" w:rsidP="00420FC4">
            <w:pPr>
              <w:tabs>
                <w:tab w:val="decimal" w:pos="993"/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11EBA06E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221</w:t>
            </w:r>
            <w:r w:rsidR="00C9363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644</w:t>
            </w:r>
            <w:r w:rsidR="00C9363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431</w:t>
            </w:r>
          </w:p>
        </w:tc>
      </w:tr>
    </w:tbl>
    <w:p w14:paraId="5C1EC515" w14:textId="5A9449A9" w:rsidR="00393F49" w:rsidRPr="00607F0C" w:rsidRDefault="0003578D" w:rsidP="00393F49">
      <w:pPr>
        <w:spacing w:before="24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รายการที่ไม่เกี่ยวข้องกับเงินสดสำหรับปีสิ้นสุดวันที่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32FFCD71" w:rsidR="00393F49" w:rsidRPr="00607F0C" w:rsidRDefault="0003578D" w:rsidP="00393F49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393F49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C82AAB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และสิทธิการเช่า</w:t>
      </w:r>
      <w:r w:rsidR="00393F49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สำหรับปีสิ้นสุดวันที่ </w:t>
      </w:r>
      <w:r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93F49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 มีดังนี้</w:t>
      </w:r>
    </w:p>
    <w:p w14:paraId="5681BBD8" w14:textId="77777777" w:rsidR="00393F49" w:rsidRPr="00607F0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393F49" w:rsidRPr="00607F0C" w14:paraId="0081E5AB" w14:textId="77777777" w:rsidTr="00420FC4">
        <w:tc>
          <w:tcPr>
            <w:tcW w:w="3510" w:type="dxa"/>
          </w:tcPr>
          <w:p w14:paraId="4A101FE4" w14:textId="77777777" w:rsidR="00393F49" w:rsidRPr="00607F0C" w:rsidRDefault="00393F49" w:rsidP="009B1FCA">
            <w:pPr>
              <w:tabs>
                <w:tab w:val="left" w:pos="2160"/>
              </w:tabs>
              <w:adjustRightInd w:val="0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607F0C" w:rsidRDefault="00393F49" w:rsidP="009B1FCA">
            <w:pPr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607F0C" w:rsidRDefault="00393F49" w:rsidP="009B1FCA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607F0C" w:rsidRDefault="00393F49" w:rsidP="009B1FCA">
            <w:pPr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3634" w:rsidRPr="00607F0C" w14:paraId="25252750" w14:textId="77777777" w:rsidTr="00420FC4">
        <w:tc>
          <w:tcPr>
            <w:tcW w:w="3510" w:type="dxa"/>
          </w:tcPr>
          <w:p w14:paraId="12547D68" w14:textId="77777777" w:rsidR="00C93634" w:rsidRPr="00607F0C" w:rsidRDefault="00C93634" w:rsidP="00C9363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33DA6A71" w:rsidR="00C93634" w:rsidRPr="00607F0C" w:rsidRDefault="0003578D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30D4F400" w14:textId="77777777" w:rsidR="00C93634" w:rsidRPr="00607F0C" w:rsidRDefault="00C93634" w:rsidP="00C9363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6D58DF88" w:rsidR="00C93634" w:rsidRPr="00607F0C" w:rsidRDefault="0003578D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14:paraId="73374955" w14:textId="77777777" w:rsidR="00C93634" w:rsidRPr="00607F0C" w:rsidRDefault="00C93634" w:rsidP="00C93634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42345082" w:rsidR="00C93634" w:rsidRPr="00607F0C" w:rsidRDefault="0003578D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049F678D" w14:textId="77777777" w:rsidR="00C93634" w:rsidRPr="00607F0C" w:rsidRDefault="00C93634" w:rsidP="00C9363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09F70CBA" w:rsidR="00C93634" w:rsidRPr="00607F0C" w:rsidRDefault="0003578D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</w:tr>
      <w:tr w:rsidR="00C93634" w:rsidRPr="00607F0C" w14:paraId="78B5C796" w14:textId="77777777" w:rsidTr="00420FC4">
        <w:tc>
          <w:tcPr>
            <w:tcW w:w="3510" w:type="dxa"/>
          </w:tcPr>
          <w:p w14:paraId="1D61F52B" w14:textId="77777777" w:rsidR="00C93634" w:rsidRPr="00607F0C" w:rsidRDefault="00C93634" w:rsidP="00C93634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080" w:type="dxa"/>
          </w:tcPr>
          <w:p w14:paraId="52072293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607F0C" w:rsidRDefault="00C93634" w:rsidP="00C93634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607F0C" w:rsidRDefault="00C93634" w:rsidP="00C93634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C93634" w:rsidRPr="00607F0C" w14:paraId="79C8CF46" w14:textId="77777777" w:rsidTr="00420FC4">
        <w:tc>
          <w:tcPr>
            <w:tcW w:w="3510" w:type="dxa"/>
          </w:tcPr>
          <w:p w14:paraId="70B6C7DD" w14:textId="77777777" w:rsidR="00C93634" w:rsidRPr="00607F0C" w:rsidRDefault="00C93634" w:rsidP="00C93634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 xml:space="preserve">   สินทรัพย์ไม่มีตัวตน และสิทธิการเช่า</w:t>
            </w:r>
          </w:p>
          <w:p w14:paraId="2F1E6B96" w14:textId="2E11EA75" w:rsidR="00C93634" w:rsidRPr="00607F0C" w:rsidRDefault="00C93634" w:rsidP="00C93634">
            <w:pPr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3D122E89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7D901DD3" w14:textId="2A275810" w:rsidR="00C93634" w:rsidRPr="00607F0C" w:rsidRDefault="0003578D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502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C93634" w:rsidRPr="00607F0C" w:rsidRDefault="00C93634" w:rsidP="00C93634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9D975C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33C47259" w14:textId="2BC4AC49" w:rsidR="00C93634" w:rsidRPr="00607F0C" w:rsidRDefault="0003578D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873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C93634" w:rsidRPr="00607F0C" w:rsidRDefault="00C93634" w:rsidP="00C93634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9461DE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047B3AAC" w14:textId="28570830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473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C93634" w:rsidRPr="00607F0C" w:rsidRDefault="00C93634" w:rsidP="00C93634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047EE8" w14:textId="77777777" w:rsidR="00C93634" w:rsidRPr="00607F0C" w:rsidRDefault="00C93634" w:rsidP="00420FC4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6B85743A" w14:textId="210AD6BB" w:rsidR="00C93634" w:rsidRPr="00607F0C" w:rsidRDefault="0003578D" w:rsidP="00420FC4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709</w:t>
            </w:r>
            <w:r w:rsidR="00C93634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120</w:t>
            </w:r>
          </w:p>
        </w:tc>
      </w:tr>
      <w:tr w:rsidR="00427F55" w:rsidRPr="00607F0C" w14:paraId="470EB49E" w14:textId="77777777" w:rsidTr="00420FC4">
        <w:tc>
          <w:tcPr>
            <w:tcW w:w="3510" w:type="dxa"/>
          </w:tcPr>
          <w:p w14:paraId="27C4BA86" w14:textId="77777777" w:rsidR="00427F55" w:rsidRPr="00607F0C" w:rsidRDefault="00427F55" w:rsidP="00427F55">
            <w:pPr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07F0C">
              <w:rPr>
                <w:rFonts w:asciiTheme="majorBidi" w:hAnsiTheme="majorBidi" w:cstheme="majorBidi"/>
                <w:cs/>
              </w:rPr>
              <w:t xml:space="preserve"> </w:t>
            </w:r>
            <w:r w:rsidRPr="00607F0C">
              <w:rPr>
                <w:rFonts w:asciiTheme="majorBidi" w:hAnsiTheme="majorBidi" w:cstheme="majorBidi"/>
                <w:cs/>
              </w:rPr>
              <w:tab/>
              <w:t>ค่าซื้อระหว่างปี</w:t>
            </w:r>
          </w:p>
        </w:tc>
        <w:tc>
          <w:tcPr>
            <w:tcW w:w="1080" w:type="dxa"/>
            <w:shd w:val="clear" w:color="auto" w:fill="auto"/>
          </w:tcPr>
          <w:p w14:paraId="41347787" w14:textId="2278AAD1" w:rsidR="00427F55" w:rsidRPr="00607F0C" w:rsidRDefault="0003578D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47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090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427F55" w:rsidRPr="00607F0C" w:rsidRDefault="00427F55" w:rsidP="00427F55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5DEEAB28" w:rsidR="00427F55" w:rsidRPr="00607F0C" w:rsidRDefault="0003578D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76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717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427F55" w:rsidRPr="00607F0C" w:rsidRDefault="00427F55" w:rsidP="00427F55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57BEF228" w:rsidR="00427F55" w:rsidRPr="00607F0C" w:rsidRDefault="0003578D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46</w:t>
            </w:r>
            <w:r w:rsidR="00427F55" w:rsidRPr="00607F0C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241</w:t>
            </w:r>
            <w:r w:rsidR="00427F55" w:rsidRPr="00607F0C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427F55" w:rsidRPr="00607F0C" w:rsidRDefault="00427F55" w:rsidP="00427F55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134B60CC" w:rsidR="00427F55" w:rsidRPr="00607F0C" w:rsidRDefault="0003578D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61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202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201</w:t>
            </w:r>
          </w:p>
        </w:tc>
      </w:tr>
      <w:tr w:rsidR="00427F55" w:rsidRPr="00607F0C" w14:paraId="5FCA502E" w14:textId="77777777" w:rsidTr="00420FC4">
        <w:tc>
          <w:tcPr>
            <w:tcW w:w="3510" w:type="dxa"/>
          </w:tcPr>
          <w:p w14:paraId="1A33F834" w14:textId="77777777" w:rsidR="00427F55" w:rsidRPr="00607F0C" w:rsidRDefault="00427F55" w:rsidP="00427F55">
            <w:pPr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07F0C">
              <w:rPr>
                <w:rFonts w:asciiTheme="majorBidi" w:hAnsiTheme="majorBidi" w:cstheme="majorBidi"/>
                <w:cs/>
              </w:rPr>
              <w:t xml:space="preserve"> </w:t>
            </w:r>
            <w:r w:rsidRPr="00607F0C">
              <w:rPr>
                <w:rFonts w:asciiTheme="majorBidi" w:hAnsiTheme="majorBidi" w:cstheme="majorBidi"/>
                <w:cs/>
              </w:rPr>
              <w:tab/>
              <w:t>เงินสดจ่ายระหว่างปี</w:t>
            </w:r>
          </w:p>
        </w:tc>
        <w:tc>
          <w:tcPr>
            <w:tcW w:w="1080" w:type="dxa"/>
            <w:shd w:val="clear" w:color="auto" w:fill="auto"/>
          </w:tcPr>
          <w:p w14:paraId="56C59E75" w14:textId="7F7947B0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47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659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580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427F55" w:rsidRPr="00607F0C" w:rsidRDefault="00427F55" w:rsidP="00427F55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79442FF3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cs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74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088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073</w:t>
            </w:r>
            <w:r w:rsidRPr="00607F0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427F55" w:rsidRPr="00607F0C" w:rsidRDefault="00427F55" w:rsidP="00427F55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6FE26B3D" w:rsidR="00427F55" w:rsidRPr="00607F0C" w:rsidRDefault="00427F55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46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781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341</w:t>
            </w:r>
            <w:r w:rsidRPr="00607F0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427F55" w:rsidRPr="00607F0C" w:rsidRDefault="00427F55" w:rsidP="00427F55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28C9A28E" w:rsidR="00427F55" w:rsidRPr="00607F0C" w:rsidRDefault="00427F55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58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437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855</w:t>
            </w:r>
            <w:r w:rsidRPr="00607F0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27F55" w:rsidRPr="00607F0C" w14:paraId="130BE8DC" w14:textId="77777777" w:rsidTr="00420FC4">
        <w:tc>
          <w:tcPr>
            <w:tcW w:w="3510" w:type="dxa"/>
          </w:tcPr>
          <w:p w14:paraId="6F72DA9C" w14:textId="77777777" w:rsidR="00427F55" w:rsidRPr="00607F0C" w:rsidRDefault="00427F55" w:rsidP="00427F55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427F55" w:rsidRPr="00607F0C" w:rsidRDefault="00427F55" w:rsidP="00427F5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427F55" w:rsidRPr="00607F0C" w:rsidRDefault="00427F55" w:rsidP="00427F5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427F55" w:rsidRPr="00607F0C" w:rsidRDefault="00427F55" w:rsidP="00427F55">
            <w:pPr>
              <w:tabs>
                <w:tab w:val="decimal" w:pos="954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427F55" w:rsidRPr="00607F0C" w:rsidRDefault="00427F55" w:rsidP="00427F55">
            <w:pPr>
              <w:tabs>
                <w:tab w:val="decimal" w:pos="630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427F55" w:rsidRPr="00607F0C" w:rsidRDefault="00427F55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427F55" w:rsidRPr="00607F0C" w14:paraId="3F0CADDB" w14:textId="77777777" w:rsidTr="00420FC4">
        <w:tc>
          <w:tcPr>
            <w:tcW w:w="3510" w:type="dxa"/>
          </w:tcPr>
          <w:p w14:paraId="4AF0ECBB" w14:textId="77777777" w:rsidR="00427F55" w:rsidRPr="00607F0C" w:rsidRDefault="00427F55" w:rsidP="00427F55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 xml:space="preserve">   สินทรัพย์ไม่มีตัวตน และสิทธิการเช่า</w:t>
            </w:r>
          </w:p>
          <w:p w14:paraId="17B68D3D" w14:textId="5D768D71" w:rsidR="00427F55" w:rsidRPr="00607F0C" w:rsidRDefault="00427F55" w:rsidP="00427F55">
            <w:pPr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776B80" w14:textId="77777777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515525B1" w14:textId="6B323F94" w:rsidR="00427F55" w:rsidRPr="00607F0C" w:rsidRDefault="0003578D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427F5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933</w:t>
            </w:r>
            <w:r w:rsidR="00427F5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427F55" w:rsidRPr="00607F0C" w:rsidRDefault="00427F55" w:rsidP="00427F55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CE2F22" w14:textId="77777777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5AF2EFC3" w14:textId="5F18D4F4" w:rsidR="00427F55" w:rsidRPr="00607F0C" w:rsidRDefault="0003578D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502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427F55" w:rsidRPr="00607F0C" w:rsidRDefault="00427F55" w:rsidP="00427F55">
            <w:pPr>
              <w:tabs>
                <w:tab w:val="decimal" w:pos="882"/>
                <w:tab w:val="decimal" w:pos="963"/>
              </w:tabs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F36C5D" w14:textId="77777777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4B5D809E" w14:textId="71DA8038" w:rsidR="00427F55" w:rsidRPr="00607F0C" w:rsidRDefault="0003578D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933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427F55" w:rsidRPr="00607F0C" w:rsidRDefault="00427F55" w:rsidP="00427F55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C1A72C" w14:textId="77777777" w:rsidR="00427F55" w:rsidRPr="00607F0C" w:rsidRDefault="00427F55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1E370021" w14:textId="7EFBFD64" w:rsidR="00427F55" w:rsidRPr="00607F0C" w:rsidRDefault="0003578D" w:rsidP="00427F55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473</w:t>
            </w:r>
            <w:r w:rsidR="00427F55" w:rsidRPr="00607F0C">
              <w:rPr>
                <w:rFonts w:asciiTheme="majorBidi" w:hAnsiTheme="majorBidi" w:cstheme="majorBidi"/>
                <w:cs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466</w:t>
            </w:r>
          </w:p>
        </w:tc>
      </w:tr>
    </w:tbl>
    <w:p w14:paraId="3282A610" w14:textId="0A56C583" w:rsidR="00393F49" w:rsidRPr="00607F0C" w:rsidRDefault="00420FC4" w:rsidP="007E3E16">
      <w:pPr>
        <w:suppressAutoHyphens w:val="0"/>
        <w:ind w:left="1980" w:hanging="720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592985A2" w14:textId="77777777" w:rsidR="00393F49" w:rsidRPr="00607F0C" w:rsidRDefault="00393F49" w:rsidP="00131DE1">
      <w:pPr>
        <w:spacing w:before="120"/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607F0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607F0C">
        <w:rPr>
          <w:rFonts w:ascii="Angsana New" w:eastAsia="Cordia New" w:hAnsi="Angsana New" w:cs="Angsana New"/>
          <w:b/>
          <w:bCs/>
          <w:lang w:val="en-US"/>
        </w:rPr>
        <w:t>:</w:t>
      </w:r>
      <w:r w:rsidRPr="00607F0C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827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9"/>
        <w:gridCol w:w="1080"/>
        <w:gridCol w:w="90"/>
        <w:gridCol w:w="1079"/>
        <w:gridCol w:w="90"/>
        <w:gridCol w:w="1079"/>
        <w:gridCol w:w="90"/>
        <w:gridCol w:w="1079"/>
      </w:tblGrid>
      <w:tr w:rsidR="00420FC4" w:rsidRPr="00607F0C" w14:paraId="589EC59F" w14:textId="77777777" w:rsidTr="001C2BE6">
        <w:tc>
          <w:tcPr>
            <w:tcW w:w="3689" w:type="dxa"/>
          </w:tcPr>
          <w:p w14:paraId="28F87F2E" w14:textId="7A49A8CB" w:rsidR="00420FC4" w:rsidRPr="00AE501B" w:rsidRDefault="00AE501B" w:rsidP="00AF2C2C">
            <w:pPr>
              <w:tabs>
                <w:tab w:val="left" w:pos="2160"/>
              </w:tabs>
              <w:adjustRightInd w:val="0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501B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249" w:type="dxa"/>
            <w:gridSpan w:val="3"/>
          </w:tcPr>
          <w:p w14:paraId="6033CDB1" w14:textId="77777777" w:rsidR="00420FC4" w:rsidRPr="00607F0C" w:rsidRDefault="00420FC4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66F22B" w14:textId="77777777" w:rsidR="00420FC4" w:rsidRPr="00607F0C" w:rsidRDefault="00420FC4" w:rsidP="00A87818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8" w:type="dxa"/>
            <w:gridSpan w:val="3"/>
          </w:tcPr>
          <w:p w14:paraId="0E65208F" w14:textId="77777777" w:rsidR="00420FC4" w:rsidRPr="00607F0C" w:rsidRDefault="00420FC4" w:rsidP="00A87818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0FC4" w:rsidRPr="00607F0C" w14:paraId="2345A36A" w14:textId="77777777" w:rsidTr="00EF5BEF">
        <w:tc>
          <w:tcPr>
            <w:tcW w:w="3689" w:type="dxa"/>
          </w:tcPr>
          <w:p w14:paraId="5E103D07" w14:textId="77777777" w:rsidR="00420FC4" w:rsidRPr="00607F0C" w:rsidRDefault="00420FC4" w:rsidP="00A8781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020E56" w14:textId="3CD9FC94" w:rsidR="00420FC4" w:rsidRPr="00607F0C" w:rsidRDefault="0003578D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59ECB615" w14:textId="77777777" w:rsidR="00420FC4" w:rsidRPr="00607F0C" w:rsidRDefault="00420FC4" w:rsidP="00A8781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9123059" w14:textId="659E8185" w:rsidR="00420FC4" w:rsidRPr="00607F0C" w:rsidRDefault="0003578D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14:paraId="79D5B5AC" w14:textId="77777777" w:rsidR="00420FC4" w:rsidRPr="00607F0C" w:rsidRDefault="00420FC4" w:rsidP="00A8781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6A7848B" w14:textId="64278100" w:rsidR="00420FC4" w:rsidRPr="00607F0C" w:rsidRDefault="0003578D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3394821E" w14:textId="77777777" w:rsidR="00420FC4" w:rsidRPr="00607F0C" w:rsidRDefault="00420FC4" w:rsidP="00A87818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3508686" w14:textId="64B0B7DE" w:rsidR="00420FC4" w:rsidRPr="00607F0C" w:rsidRDefault="0003578D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</w:tr>
      <w:tr w:rsidR="001C2BE6" w:rsidRPr="00607F0C" w14:paraId="5F5F3173" w14:textId="77777777" w:rsidTr="00EF5BEF">
        <w:tc>
          <w:tcPr>
            <w:tcW w:w="3689" w:type="dxa"/>
            <w:vAlign w:val="bottom"/>
          </w:tcPr>
          <w:p w14:paraId="002EB8F5" w14:textId="77777777" w:rsidR="001C2BE6" w:rsidRPr="00607F0C" w:rsidRDefault="001C2BE6" w:rsidP="00A87818">
            <w:pPr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กำไร (ขาดทุน) จากการจำหน่ายเงินลงทุน</w:t>
            </w:r>
          </w:p>
        </w:tc>
        <w:tc>
          <w:tcPr>
            <w:tcW w:w="1080" w:type="dxa"/>
          </w:tcPr>
          <w:p w14:paraId="1B7A3AC4" w14:textId="1E39A3DE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582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604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3B2D27AE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E580218" w14:textId="6299D759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9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823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790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155424A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EDCD61D" w14:textId="40D3AAC8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017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191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90F1071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1F6AD32" w14:textId="1EEF9B96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10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362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601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C2BE6" w:rsidRPr="00607F0C" w14:paraId="30A964D6" w14:textId="77777777" w:rsidTr="00EF5BEF">
        <w:tc>
          <w:tcPr>
            <w:tcW w:w="3689" w:type="dxa"/>
            <w:vAlign w:val="bottom"/>
          </w:tcPr>
          <w:p w14:paraId="61F90442" w14:textId="77777777" w:rsidR="001C2BE6" w:rsidRPr="00607F0C" w:rsidRDefault="001C2BE6" w:rsidP="00A87818">
            <w:pPr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กลับรายการจากการด้อยค่าของเงินลงทุน</w:t>
            </w:r>
          </w:p>
        </w:tc>
        <w:tc>
          <w:tcPr>
            <w:tcW w:w="1080" w:type="dxa"/>
          </w:tcPr>
          <w:p w14:paraId="29253F01" w14:textId="360ED37B" w:rsidR="001C2BE6" w:rsidRPr="00607F0C" w:rsidRDefault="001C2BE6" w:rsidP="00A87818">
            <w:pPr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EED9D7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A27C3BB" w14:textId="077B8223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25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010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456</w:t>
            </w:r>
          </w:p>
        </w:tc>
        <w:tc>
          <w:tcPr>
            <w:tcW w:w="90" w:type="dxa"/>
          </w:tcPr>
          <w:p w14:paraId="528CA05E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7F12244" w14:textId="09C7AA1E" w:rsidR="001C2BE6" w:rsidRPr="00607F0C" w:rsidRDefault="001C2BE6" w:rsidP="00A87818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8BC8F06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4C7D0FD" w14:textId="25E89773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25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010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456</w:t>
            </w:r>
          </w:p>
        </w:tc>
      </w:tr>
      <w:tr w:rsidR="001C2BE6" w:rsidRPr="00607F0C" w14:paraId="1ED32AB3" w14:textId="77777777" w:rsidTr="00EF5BEF">
        <w:tc>
          <w:tcPr>
            <w:tcW w:w="3689" w:type="dxa"/>
            <w:vAlign w:val="bottom"/>
          </w:tcPr>
          <w:p w14:paraId="6D8E2102" w14:textId="77777777" w:rsidR="001C2BE6" w:rsidRPr="00607F0C" w:rsidRDefault="001C2BE6" w:rsidP="00A87818">
            <w:pPr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กำไร (ขาดทุน) จากการวัดมูลค่ายุติธรรม</w:t>
            </w:r>
          </w:p>
        </w:tc>
        <w:tc>
          <w:tcPr>
            <w:tcW w:w="1080" w:type="dxa"/>
          </w:tcPr>
          <w:p w14:paraId="00953D92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DD5CE86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E60CB1D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5CE89B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F738C1E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32A7AF26" w14:textId="77777777" w:rsidTr="00EF5BEF">
        <w:tc>
          <w:tcPr>
            <w:tcW w:w="3689" w:type="dxa"/>
            <w:vAlign w:val="bottom"/>
          </w:tcPr>
          <w:p w14:paraId="2619D9AA" w14:textId="77777777" w:rsidR="001C2BE6" w:rsidRPr="00607F0C" w:rsidRDefault="001C2BE6" w:rsidP="00A87818">
            <w:pPr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80" w:type="dxa"/>
          </w:tcPr>
          <w:p w14:paraId="48C010EB" w14:textId="09A4964A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664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085</w:t>
            </w:r>
          </w:p>
        </w:tc>
        <w:tc>
          <w:tcPr>
            <w:tcW w:w="90" w:type="dxa"/>
          </w:tcPr>
          <w:p w14:paraId="0B55F020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AE9AC8D" w14:textId="68800843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561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201</w:t>
            </w:r>
          </w:p>
        </w:tc>
        <w:tc>
          <w:tcPr>
            <w:tcW w:w="90" w:type="dxa"/>
          </w:tcPr>
          <w:p w14:paraId="718D8E83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EA12A01" w14:textId="40DF3C21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592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0" w:type="dxa"/>
          </w:tcPr>
          <w:p w14:paraId="67D55049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D75FE3F" w14:textId="65CCCE4D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561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201</w:t>
            </w:r>
          </w:p>
        </w:tc>
      </w:tr>
      <w:tr w:rsidR="001C2BE6" w:rsidRPr="00607F0C" w14:paraId="0C4F9E50" w14:textId="77777777" w:rsidTr="00EF5BEF">
        <w:tc>
          <w:tcPr>
            <w:tcW w:w="3689" w:type="dxa"/>
            <w:vAlign w:val="bottom"/>
          </w:tcPr>
          <w:p w14:paraId="65F70CCF" w14:textId="77777777" w:rsidR="001C2BE6" w:rsidRPr="00607F0C" w:rsidRDefault="001C2BE6" w:rsidP="00A87818">
            <w:pPr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ขาดทุนจากการวัดมูลค่ายุติธรรมที่รับรู้</w:t>
            </w:r>
          </w:p>
        </w:tc>
        <w:tc>
          <w:tcPr>
            <w:tcW w:w="1080" w:type="dxa"/>
          </w:tcPr>
          <w:p w14:paraId="51B35064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71FFB72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0FE2C90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2007C96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7B84C07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497199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097D83D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1BF03D0B" w14:textId="77777777" w:rsidTr="00EF5BEF">
        <w:tc>
          <w:tcPr>
            <w:tcW w:w="3689" w:type="dxa"/>
            <w:vAlign w:val="bottom"/>
          </w:tcPr>
          <w:p w14:paraId="65792A2B" w14:textId="77777777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74539BEB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6918094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6FE917E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F2085E8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DBE0E25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1F315478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2824DD2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0415DC4E" w14:textId="77777777" w:rsidTr="00EF5BEF">
        <w:tc>
          <w:tcPr>
            <w:tcW w:w="3689" w:type="dxa"/>
            <w:vAlign w:val="bottom"/>
          </w:tcPr>
          <w:p w14:paraId="6A629AF9" w14:textId="77777777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63E02356" w14:textId="6D6FE0F9" w:rsidR="001C2BE6" w:rsidRPr="00607F0C" w:rsidRDefault="00CD7BAE" w:rsidP="00A87818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8B89520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C3DC245" w14:textId="1440F541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291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386</w:t>
            </w:r>
          </w:p>
        </w:tc>
        <w:tc>
          <w:tcPr>
            <w:tcW w:w="90" w:type="dxa"/>
          </w:tcPr>
          <w:p w14:paraId="78529C24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43D116F" w14:textId="0643A8C2" w:rsidR="001C2BE6" w:rsidRPr="00607F0C" w:rsidRDefault="00CD7BAE" w:rsidP="00A87818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5D288A6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8D0FA0E" w14:textId="70E9AAFA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12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579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1C2BE6" w:rsidRPr="00607F0C" w14:paraId="2F66224F" w14:textId="77777777" w:rsidTr="00EF5BEF">
        <w:tc>
          <w:tcPr>
            <w:tcW w:w="3689" w:type="dxa"/>
            <w:vAlign w:val="bottom"/>
          </w:tcPr>
          <w:p w14:paraId="55B1617E" w14:textId="77777777" w:rsidR="001C2BE6" w:rsidRPr="00607F0C" w:rsidRDefault="001C2BE6" w:rsidP="00A87818">
            <w:pPr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ขาดทุนจากการวัดมูลค่ายุติธรรมที่รับรู้</w:t>
            </w:r>
          </w:p>
        </w:tc>
        <w:tc>
          <w:tcPr>
            <w:tcW w:w="1080" w:type="dxa"/>
          </w:tcPr>
          <w:p w14:paraId="10F611B7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BC83A85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79B297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6C5467D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961311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0D7260F1" w14:textId="77777777" w:rsidTr="00EF5BEF">
        <w:tc>
          <w:tcPr>
            <w:tcW w:w="3689" w:type="dxa"/>
            <w:vAlign w:val="bottom"/>
          </w:tcPr>
          <w:p w14:paraId="7C3EEDD6" w14:textId="77777777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15373357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392282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6EDA2ED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5905CCE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8C30A64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2260AE74" w14:textId="77777777" w:rsidTr="00EF5BEF">
        <w:tc>
          <w:tcPr>
            <w:tcW w:w="3689" w:type="dxa"/>
            <w:vAlign w:val="bottom"/>
          </w:tcPr>
          <w:p w14:paraId="77FDC362" w14:textId="77777777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D3D6B87" w14:textId="795054FF" w:rsidR="001C2BE6" w:rsidRPr="00607F0C" w:rsidRDefault="00846F3E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277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355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593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8530DA9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53FCA49" w14:textId="13A5BF4E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113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072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882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)   </w:t>
            </w:r>
          </w:p>
        </w:tc>
        <w:tc>
          <w:tcPr>
            <w:tcW w:w="90" w:type="dxa"/>
          </w:tcPr>
          <w:p w14:paraId="3B402DB5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82654C5" w14:textId="51259604" w:rsidR="001C2BE6" w:rsidRPr="00607F0C" w:rsidRDefault="00846F3E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273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161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445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18EBF23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479D0C" w14:textId="4DE750C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112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472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lang w:val="en-US"/>
              </w:rPr>
              <w:t>882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)     </w:t>
            </w:r>
          </w:p>
        </w:tc>
      </w:tr>
      <w:tr w:rsidR="001C2BE6" w:rsidRPr="00607F0C" w14:paraId="3C4CCBDA" w14:textId="77777777" w:rsidTr="00EF5BEF">
        <w:tc>
          <w:tcPr>
            <w:tcW w:w="3689" w:type="dxa"/>
            <w:vAlign w:val="bottom"/>
          </w:tcPr>
          <w:p w14:paraId="72114A7D" w14:textId="77777777" w:rsidR="001C2BE6" w:rsidRPr="00607F0C" w:rsidRDefault="001C2BE6" w:rsidP="00A87818">
            <w:pPr>
              <w:rPr>
                <w:rFonts w:asciiTheme="majorBidi" w:eastAsia="Cordia New" w:hAnsiTheme="majorBidi" w:cstheme="majorBidi"/>
                <w:spacing w:val="-6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spacing w:val="-6"/>
                <w:cs/>
                <w:lang w:val="en-US"/>
              </w:rPr>
              <w:t>การจัด</w:t>
            </w:r>
            <w:r w:rsidRPr="00607F0C">
              <w:rPr>
                <w:rFonts w:asciiTheme="majorBidi" w:eastAsia="Cordia New" w:hAnsiTheme="majorBidi" w:cstheme="majorBidi"/>
                <w:spacing w:val="-6"/>
                <w:cs/>
              </w:rPr>
              <w:t>ประเภทสินทรัพย์ทางการเงินไม่หมุนเวียนอื่น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C63A003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4FE5DA5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D5B5285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379680B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39962E2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E735FBA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B2C4481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76AF4881" w14:textId="77777777" w:rsidTr="00EF5BEF">
        <w:tc>
          <w:tcPr>
            <w:tcW w:w="3689" w:type="dxa"/>
            <w:vAlign w:val="bottom"/>
          </w:tcPr>
          <w:p w14:paraId="69352C81" w14:textId="77777777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เป็น</w:t>
            </w:r>
            <w:r w:rsidRPr="00607F0C">
              <w:rPr>
                <w:rFonts w:asciiTheme="majorBidi" w:eastAsia="Cordia New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7F9478D" w14:textId="70E1E4ED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6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3ABB45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52F381B" w14:textId="049235EF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F884F55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B583C88" w14:textId="2F4E72C2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6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3170047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4727996" w14:textId="3FA20AA6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1C2BE6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1C2BE6" w:rsidRPr="00607F0C" w14:paraId="09447EE1" w14:textId="77777777" w:rsidTr="00EF5BEF">
        <w:tc>
          <w:tcPr>
            <w:tcW w:w="3689" w:type="dxa"/>
            <w:vAlign w:val="bottom"/>
          </w:tcPr>
          <w:p w14:paraId="3D7D74F9" w14:textId="4F7A4C18" w:rsidR="001C2BE6" w:rsidRPr="00607F0C" w:rsidRDefault="001C2BE6" w:rsidP="00A87818">
            <w:pPr>
              <w:rPr>
                <w:rFonts w:asciiTheme="majorBidi" w:eastAsia="Cordia New" w:hAnsiTheme="majorBidi" w:cstheme="majorBidi"/>
                <w:spacing w:val="-4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spacing w:val="-4"/>
                <w:cs/>
              </w:rPr>
              <w:t>ผลกระทบ</w:t>
            </w:r>
            <w:r w:rsidRPr="00607F0C">
              <w:rPr>
                <w:rFonts w:asciiTheme="majorBidi" w:eastAsia="Cordia New" w:hAnsiTheme="majorBidi" w:cstheme="majorBidi"/>
                <w:spacing w:val="-4"/>
                <w:cs/>
                <w:lang w:val="en-US"/>
              </w:rPr>
              <w:t xml:space="preserve">ของการนำ </w:t>
            </w:r>
            <w:r w:rsidRPr="00607F0C">
              <w:rPr>
                <w:rFonts w:asciiTheme="majorBidi" w:eastAsia="Cordia New" w:hAnsiTheme="majorBidi" w:cstheme="majorBidi"/>
                <w:spacing w:val="-4"/>
                <w:lang w:val="en-US"/>
              </w:rPr>
              <w:t xml:space="preserve">TFRS </w:t>
            </w:r>
            <w:r w:rsidR="0003578D" w:rsidRPr="0003578D">
              <w:rPr>
                <w:rFonts w:asciiTheme="majorBidi" w:eastAsia="Cordia New" w:hAnsiTheme="majorBidi" w:cstheme="majorBidi"/>
                <w:spacing w:val="-4"/>
                <w:lang w:val="en-US"/>
              </w:rPr>
              <w:t>9</w:t>
            </w:r>
            <w:r w:rsidRPr="00607F0C">
              <w:rPr>
                <w:rFonts w:asciiTheme="majorBidi" w:eastAsia="Cordia New" w:hAnsiTheme="majorBidi" w:cstheme="majorBidi"/>
                <w:spacing w:val="-4"/>
                <w:cs/>
                <w:lang w:val="en-US"/>
              </w:rPr>
              <w:t xml:space="preserve"> มาปฏิบัติใช้ครั้งแรก</w:t>
            </w:r>
          </w:p>
        </w:tc>
        <w:tc>
          <w:tcPr>
            <w:tcW w:w="1080" w:type="dxa"/>
          </w:tcPr>
          <w:p w14:paraId="10FD54E5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1AE7FE6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E6D88EC" w14:textId="77777777" w:rsidR="001C2BE6" w:rsidRPr="00607F0C" w:rsidRDefault="001C2BE6" w:rsidP="00A87818">
            <w:pPr>
              <w:tabs>
                <w:tab w:val="decimal" w:pos="8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B2AB4ED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06BD737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2C4123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0CB7B43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69CA0D4C" w14:textId="77777777" w:rsidTr="00EF5BEF">
        <w:tc>
          <w:tcPr>
            <w:tcW w:w="3689" w:type="dxa"/>
            <w:vAlign w:val="bottom"/>
          </w:tcPr>
          <w:p w14:paraId="23C4206F" w14:textId="77777777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กำไรจาก</w:t>
            </w: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การ</w:t>
            </w:r>
            <w:r w:rsidRPr="00607F0C">
              <w:rPr>
                <w:rFonts w:asciiTheme="majorBidi" w:eastAsia="Cordia New" w:hAnsiTheme="majorBidi" w:cstheme="majorBidi"/>
                <w:cs/>
              </w:rPr>
              <w:t>วัด</w:t>
            </w: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มูลค่ายุติธรรมที่รับรู้ในกำไร</w:t>
            </w:r>
          </w:p>
        </w:tc>
        <w:tc>
          <w:tcPr>
            <w:tcW w:w="1080" w:type="dxa"/>
          </w:tcPr>
          <w:p w14:paraId="361CF99F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A1248D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103FC42" w14:textId="77777777" w:rsidR="001C2BE6" w:rsidRPr="00607F0C" w:rsidRDefault="001C2BE6" w:rsidP="00A87818">
            <w:pPr>
              <w:tabs>
                <w:tab w:val="decimal" w:pos="8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F12AF2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F095DE2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5636405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100E125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58DC2CCA" w14:textId="77777777" w:rsidTr="00EF5BEF">
        <w:tc>
          <w:tcPr>
            <w:tcW w:w="3689" w:type="dxa"/>
            <w:vAlign w:val="bottom"/>
          </w:tcPr>
          <w:p w14:paraId="076D1A0B" w14:textId="77777777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ขาดทุนเบ็ดเสร็จอื่นของสินทรัพย์ทางการเงิน</w:t>
            </w:r>
          </w:p>
        </w:tc>
        <w:tc>
          <w:tcPr>
            <w:tcW w:w="1080" w:type="dxa"/>
          </w:tcPr>
          <w:p w14:paraId="7F8CCE04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7C86E3B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F39B429" w14:textId="77777777" w:rsidR="001C2BE6" w:rsidRPr="00607F0C" w:rsidRDefault="001C2BE6" w:rsidP="00A87818">
            <w:pPr>
              <w:tabs>
                <w:tab w:val="decimal" w:pos="8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3C163DC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D20B607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AF412D7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083BC51" w14:textId="77777777" w:rsidR="001C2BE6" w:rsidRPr="00607F0C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2BE6" w:rsidRPr="00607F0C" w14:paraId="18C22364" w14:textId="77777777" w:rsidTr="00EF5BEF">
        <w:tc>
          <w:tcPr>
            <w:tcW w:w="3689" w:type="dxa"/>
            <w:vAlign w:val="bottom"/>
          </w:tcPr>
          <w:p w14:paraId="11AF3886" w14:textId="1E804ECE" w:rsidR="001C2BE6" w:rsidRPr="00607F0C" w:rsidRDefault="001C2BE6" w:rsidP="00A87818">
            <w:pPr>
              <w:ind w:left="18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 xml:space="preserve">ไม่หมุนเวียนอื่น (ดูหมายเหตุข้อ 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.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4</w:t>
            </w: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0A182448" w14:textId="44E4843C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431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914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755</w:t>
            </w:r>
          </w:p>
        </w:tc>
        <w:tc>
          <w:tcPr>
            <w:tcW w:w="90" w:type="dxa"/>
          </w:tcPr>
          <w:p w14:paraId="5B348917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97C1445" w14:textId="4C31ADB3" w:rsidR="001C2BE6" w:rsidRPr="00607F0C" w:rsidRDefault="00CD7BAE" w:rsidP="00A87818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8225788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884ECA6" w14:textId="4ED55655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432</w:t>
            </w:r>
            <w:r w:rsidR="00744BC1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023</w:t>
            </w:r>
            <w:r w:rsidR="00744BC1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90" w:type="dxa"/>
          </w:tcPr>
          <w:p w14:paraId="7E777A09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891B463" w14:textId="5B1B9FDB" w:rsidR="001C2BE6" w:rsidRPr="00607F0C" w:rsidRDefault="00744BC1" w:rsidP="00A87818">
            <w:pPr>
              <w:tabs>
                <w:tab w:val="decimal" w:pos="8"/>
              </w:tabs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C2BE6" w:rsidRPr="00607F0C" w14:paraId="2DDEE137" w14:textId="77777777" w:rsidTr="00EF5BEF">
        <w:tc>
          <w:tcPr>
            <w:tcW w:w="3689" w:type="dxa"/>
          </w:tcPr>
          <w:p w14:paraId="6AD47C9B" w14:textId="77777777" w:rsidR="001C2BE6" w:rsidRPr="00607F0C" w:rsidRDefault="001C2BE6" w:rsidP="00A87818">
            <w:pPr>
              <w:pStyle w:val="BodyTextIndent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ปรับปรุงจากการโอนพนักงาน</w:t>
            </w:r>
          </w:p>
        </w:tc>
        <w:tc>
          <w:tcPr>
            <w:tcW w:w="1080" w:type="dxa"/>
            <w:vAlign w:val="bottom"/>
          </w:tcPr>
          <w:p w14:paraId="74BD38DF" w14:textId="77777777" w:rsidR="001C2BE6" w:rsidRPr="00607F0C" w:rsidRDefault="001C2BE6" w:rsidP="00A87818">
            <w:pPr>
              <w:tabs>
                <w:tab w:val="decimal" w:pos="6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3BB8E0" w14:textId="77777777" w:rsidR="001C2BE6" w:rsidRPr="00607F0C" w:rsidRDefault="001C2BE6" w:rsidP="00A87818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bottom"/>
          </w:tcPr>
          <w:p w14:paraId="00303894" w14:textId="77777777" w:rsidR="001C2BE6" w:rsidRPr="00607F0C" w:rsidRDefault="001C2BE6" w:rsidP="00A87818">
            <w:pPr>
              <w:tabs>
                <w:tab w:val="decimal" w:pos="45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4F73904" w14:textId="77777777" w:rsidR="001C2BE6" w:rsidRPr="00607F0C" w:rsidRDefault="001C2BE6" w:rsidP="00A87818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B533196" w14:textId="77777777" w:rsidR="001C2BE6" w:rsidRPr="00607F0C" w:rsidRDefault="001C2BE6" w:rsidP="00A87818">
            <w:pPr>
              <w:tabs>
                <w:tab w:val="decimal" w:pos="6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1A21545" w14:textId="77777777" w:rsidR="001C2BE6" w:rsidRPr="00607F0C" w:rsidRDefault="001C2BE6" w:rsidP="00A87818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bottom"/>
          </w:tcPr>
          <w:p w14:paraId="3216C060" w14:textId="77777777" w:rsidR="001C2BE6" w:rsidRPr="00607F0C" w:rsidRDefault="001C2BE6" w:rsidP="00A87818">
            <w:pPr>
              <w:tabs>
                <w:tab w:val="decimal" w:pos="45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C2BE6" w:rsidRPr="00607F0C" w14:paraId="28F185D7" w14:textId="77777777" w:rsidTr="00EF5BEF">
        <w:tc>
          <w:tcPr>
            <w:tcW w:w="3689" w:type="dxa"/>
          </w:tcPr>
          <w:p w14:paraId="5A72D99D" w14:textId="2332F9B3" w:rsidR="001C2BE6" w:rsidRPr="00607F0C" w:rsidRDefault="001C2BE6" w:rsidP="00A87818">
            <w:pPr>
              <w:pStyle w:val="BodyTextIndent2"/>
              <w:ind w:left="185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</w:t>
            </w: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23</w:t>
            </w: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14:paraId="031345B0" w14:textId="7998D57A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39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90" w:type="dxa"/>
          </w:tcPr>
          <w:p w14:paraId="156528C3" w14:textId="77777777" w:rsidR="001C2BE6" w:rsidRPr="00607F0C" w:rsidRDefault="001C2BE6" w:rsidP="00A87818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bottom"/>
          </w:tcPr>
          <w:p w14:paraId="64D980AE" w14:textId="5376EB1D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80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740</w:t>
            </w:r>
            <w:r w:rsidR="00CD7BA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952</w:t>
            </w:r>
          </w:p>
        </w:tc>
        <w:tc>
          <w:tcPr>
            <w:tcW w:w="90" w:type="dxa"/>
          </w:tcPr>
          <w:p w14:paraId="072A7AC4" w14:textId="77777777" w:rsidR="001C2BE6" w:rsidRPr="00607F0C" w:rsidRDefault="001C2BE6" w:rsidP="00A87818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B465BB" w14:textId="26D1DF7B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39</w:t>
            </w:r>
            <w:r w:rsidR="00744BC1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90" w:type="dxa"/>
          </w:tcPr>
          <w:p w14:paraId="3AAF7713" w14:textId="77777777" w:rsidR="001C2BE6" w:rsidRPr="00607F0C" w:rsidRDefault="001C2BE6" w:rsidP="00A87818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bottom"/>
          </w:tcPr>
          <w:p w14:paraId="7877D9F5" w14:textId="636615B8" w:rsidR="001C2BE6" w:rsidRPr="00607F0C" w:rsidRDefault="0003578D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80</w:t>
            </w:r>
            <w:r w:rsidR="00744BC1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740</w:t>
            </w:r>
            <w:r w:rsidR="00744BC1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952</w:t>
            </w:r>
          </w:p>
        </w:tc>
      </w:tr>
    </w:tbl>
    <w:p w14:paraId="3DF7A82A" w14:textId="77777777" w:rsidR="00A87818" w:rsidRPr="00607F0C" w:rsidRDefault="00A87818" w:rsidP="00A87818">
      <w:pPr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</w:p>
    <w:p w14:paraId="1BB3AFA6" w14:textId="77777777" w:rsidR="00A87818" w:rsidRPr="00607F0C" w:rsidRDefault="00A87818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17A1EBF" w14:textId="028B7597" w:rsidR="00393F49" w:rsidRPr="00607F0C" w:rsidRDefault="0003578D" w:rsidP="00A87818">
      <w:pPr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607F0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698FA8B4" w:rsidR="00393F49" w:rsidRPr="00607F0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607F0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เงินสำหรับปีสิ้นสุ</w:t>
      </w:r>
      <w:r w:rsidR="003924A6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77777777" w:rsidR="00393F49" w:rsidRPr="00607F0C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607F0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607F0C">
        <w:rPr>
          <w:rFonts w:asciiTheme="majorBidi" w:eastAsia="Cordia New" w:hAnsiTheme="majorBidi" w:cstheme="majorBidi"/>
          <w:b/>
          <w:bCs/>
          <w:lang w:val="en-US"/>
        </w:rPr>
        <w:t>:</w:t>
      </w:r>
      <w:r w:rsidRPr="00607F0C">
        <w:rPr>
          <w:rFonts w:asciiTheme="majorBidi" w:eastAsia="Cordia New" w:hAnsiTheme="majorBidi" w:cstheme="majorBidi"/>
          <w:b/>
          <w:bCs/>
          <w:cs/>
          <w:lang w:val="en-US"/>
        </w:rPr>
        <w:t xml:space="preserve"> บาท</w:t>
      </w:r>
    </w:p>
    <w:tbl>
      <w:tblPr>
        <w:tblW w:w="4772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8"/>
        <w:gridCol w:w="990"/>
        <w:gridCol w:w="92"/>
        <w:gridCol w:w="900"/>
        <w:gridCol w:w="92"/>
        <w:gridCol w:w="991"/>
        <w:gridCol w:w="86"/>
        <w:gridCol w:w="902"/>
      </w:tblGrid>
      <w:tr w:rsidR="00393F49" w:rsidRPr="00607F0C" w14:paraId="0EB206CF" w14:textId="77777777" w:rsidTr="00A87818">
        <w:trPr>
          <w:trHeight w:val="274"/>
        </w:trPr>
        <w:tc>
          <w:tcPr>
            <w:tcW w:w="2703" w:type="pct"/>
            <w:shd w:val="clear" w:color="auto" w:fill="auto"/>
            <w:vAlign w:val="bottom"/>
          </w:tcPr>
          <w:p w14:paraId="5C87C768" w14:textId="77777777" w:rsidR="00393F49" w:rsidRPr="00607F0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297" w:type="pct"/>
            <w:gridSpan w:val="7"/>
            <w:shd w:val="clear" w:color="auto" w:fill="auto"/>
            <w:vAlign w:val="bottom"/>
          </w:tcPr>
          <w:p w14:paraId="5FF9D6CB" w14:textId="6C21468D" w:rsidR="00393F49" w:rsidRPr="00607F0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393F49" w:rsidRPr="00607F0C" w14:paraId="61EF8BB8" w14:textId="77777777" w:rsidTr="00A87818">
        <w:trPr>
          <w:trHeight w:val="234"/>
        </w:trPr>
        <w:tc>
          <w:tcPr>
            <w:tcW w:w="2703" w:type="pct"/>
            <w:shd w:val="clear" w:color="auto" w:fill="auto"/>
            <w:vAlign w:val="bottom"/>
          </w:tcPr>
          <w:p w14:paraId="5EBBFD9A" w14:textId="77777777" w:rsidR="00393F49" w:rsidRPr="00607F0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123" w:type="pct"/>
            <w:gridSpan w:val="3"/>
            <w:shd w:val="clear" w:color="auto" w:fill="auto"/>
            <w:vAlign w:val="bottom"/>
          </w:tcPr>
          <w:p w14:paraId="6CFCE4F2" w14:textId="77777777" w:rsidR="00393F49" w:rsidRPr="00607F0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CE7F640" w14:textId="77777777" w:rsidR="00393F49" w:rsidRPr="00607F0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122" w:type="pct"/>
            <w:gridSpan w:val="3"/>
            <w:vAlign w:val="bottom"/>
          </w:tcPr>
          <w:p w14:paraId="29DEC31A" w14:textId="77777777" w:rsidR="00393F49" w:rsidRPr="00607F0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1FBA" w:rsidRPr="00607F0C" w14:paraId="368FB232" w14:textId="77777777" w:rsidTr="00A87818">
        <w:trPr>
          <w:trHeight w:val="324"/>
        </w:trPr>
        <w:tc>
          <w:tcPr>
            <w:tcW w:w="2703" w:type="pct"/>
            <w:shd w:val="clear" w:color="auto" w:fill="auto"/>
            <w:vAlign w:val="bottom"/>
          </w:tcPr>
          <w:p w14:paraId="3DCFF26D" w14:textId="77777777" w:rsidR="00BE1FBA" w:rsidRPr="00607F0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6D941E9B" w14:textId="4DD93DFC" w:rsidR="00BE1FBA" w:rsidRPr="00607F0C" w:rsidRDefault="000357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667066F" w14:textId="77777777" w:rsidR="00BE1FBA" w:rsidRPr="00607F0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196EC058" w14:textId="035E218A" w:rsidR="00BE1FBA" w:rsidRPr="00607F0C" w:rsidRDefault="000357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48D5B8A6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4A19997D" w14:textId="2C31A0E1" w:rsidR="00BE1FBA" w:rsidRPr="00607F0C" w:rsidRDefault="000357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49" w:type="pct"/>
            <w:vAlign w:val="bottom"/>
          </w:tcPr>
          <w:p w14:paraId="53221A70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E5D2635" w14:textId="1B1D4744" w:rsidR="00BE1FBA" w:rsidRPr="00607F0C" w:rsidRDefault="000357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2562</w:t>
            </w:r>
          </w:p>
        </w:tc>
      </w:tr>
      <w:tr w:rsidR="00BE1FBA" w:rsidRPr="00607F0C" w14:paraId="17D69ED0" w14:textId="77777777" w:rsidTr="00A87818">
        <w:trPr>
          <w:trHeight w:val="346"/>
        </w:trPr>
        <w:tc>
          <w:tcPr>
            <w:tcW w:w="2703" w:type="pct"/>
            <w:shd w:val="clear" w:color="auto" w:fill="auto"/>
            <w:vAlign w:val="bottom"/>
          </w:tcPr>
          <w:p w14:paraId="664C56BC" w14:textId="5FBDD1F0" w:rsidR="00BE1FBA" w:rsidRPr="00607F0C" w:rsidRDefault="00EF5BEF" w:rsidP="00FA722D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 xml:space="preserve">หนี้สินตามสัญญาเช่า </w:t>
            </w:r>
            <w:r w:rsidR="00BE1FBA" w:rsidRPr="00607F0C">
              <w:rPr>
                <w:rFonts w:asciiTheme="majorBidi" w:eastAsia="Cordia New" w:hAnsiTheme="majorBidi" w:cstheme="majorBidi"/>
                <w:cs/>
              </w:rPr>
              <w:t xml:space="preserve">ณ วันที่ 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BE1FBA" w:rsidRPr="00607F0C">
              <w:rPr>
                <w:rFonts w:asciiTheme="majorBidi" w:eastAsia="Cordia New" w:hAnsiTheme="majorBidi" w:cstheme="majorBidi"/>
                <w:lang w:val="en-US"/>
              </w:rPr>
              <w:t xml:space="preserve"> </w:t>
            </w:r>
            <w:r w:rsidR="00BE1FBA" w:rsidRPr="00607F0C">
              <w:rPr>
                <w:rFonts w:asciiTheme="majorBidi" w:eastAsia="Cordia New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19A8651B" w14:textId="02B449C1" w:rsidR="00BE1FBA" w:rsidRPr="00607F0C" w:rsidRDefault="0003578D" w:rsidP="00A87818">
            <w:pPr>
              <w:tabs>
                <w:tab w:val="decimal" w:pos="900"/>
              </w:tabs>
              <w:snapToGrid w:val="0"/>
              <w:ind w:left="-108" w:right="17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lang w:val="en-US"/>
              </w:rPr>
              <w:t>64</w:t>
            </w:r>
            <w:r w:rsidR="00421EA9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803</w:t>
            </w:r>
            <w:r w:rsidR="00421EA9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202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C3B8B7B" w14:textId="77777777" w:rsidR="00BE1FBA" w:rsidRPr="00607F0C" w:rsidRDefault="00BE1FBA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4362E33F" w14:textId="0D773963" w:rsidR="00BE1FBA" w:rsidRPr="00607F0C" w:rsidRDefault="0003578D" w:rsidP="0022082F">
            <w:pPr>
              <w:tabs>
                <w:tab w:val="decimal" w:pos="812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lang w:val="en-US"/>
              </w:rPr>
              <w:t>283</w:t>
            </w:r>
            <w:r w:rsidR="00BE1FBA" w:rsidRPr="00607F0C">
              <w:rPr>
                <w:rFonts w:asciiTheme="majorBidi" w:eastAsia="Cordia New" w:hAnsiTheme="majorBidi" w:cstheme="majorBidi"/>
                <w:cs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896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43B4C193" w14:textId="77777777" w:rsidR="00BE1FBA" w:rsidRPr="00607F0C" w:rsidRDefault="00BE1FBA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08730E81" w14:textId="08A1301F" w:rsidR="00BE1FBA" w:rsidRPr="00607F0C" w:rsidRDefault="0003578D" w:rsidP="006B4276">
            <w:pPr>
              <w:tabs>
                <w:tab w:val="decimal" w:pos="899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lang w:val="en-US"/>
              </w:rPr>
              <w:t>56</w:t>
            </w:r>
            <w:r w:rsidR="00EE4B91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622</w:t>
            </w:r>
            <w:r w:rsidR="00EE4B91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486</w:t>
            </w:r>
          </w:p>
        </w:tc>
        <w:tc>
          <w:tcPr>
            <w:tcW w:w="49" w:type="pct"/>
            <w:vAlign w:val="bottom"/>
          </w:tcPr>
          <w:p w14:paraId="41002622" w14:textId="77777777" w:rsidR="00BE1FBA" w:rsidRPr="00607F0C" w:rsidRDefault="00BE1FBA" w:rsidP="00A87818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3DC3B3D4" w14:textId="28F1890D" w:rsidR="00BE1FBA" w:rsidRPr="00607F0C" w:rsidRDefault="0003578D" w:rsidP="0022082F">
            <w:pPr>
              <w:tabs>
                <w:tab w:val="decimal" w:pos="812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lang w:val="en-US"/>
              </w:rPr>
              <w:t>283</w:t>
            </w:r>
            <w:r w:rsidR="00BE1FBA" w:rsidRPr="00607F0C">
              <w:rPr>
                <w:rFonts w:asciiTheme="majorBidi" w:eastAsia="Cordia New" w:hAnsiTheme="majorBidi" w:cstheme="majorBidi"/>
                <w:cs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896</w:t>
            </w:r>
          </w:p>
        </w:tc>
      </w:tr>
      <w:tr w:rsidR="00BE1FBA" w:rsidRPr="00607F0C" w14:paraId="615B43FE" w14:textId="77777777" w:rsidTr="00A87818">
        <w:trPr>
          <w:trHeight w:val="346"/>
        </w:trPr>
        <w:tc>
          <w:tcPr>
            <w:tcW w:w="2703" w:type="pct"/>
            <w:shd w:val="clear" w:color="auto" w:fill="auto"/>
            <w:vAlign w:val="bottom"/>
          </w:tcPr>
          <w:p w14:paraId="1F976064" w14:textId="77777777" w:rsidR="00BE1FBA" w:rsidRPr="00607F0C" w:rsidRDefault="00BE1FBA" w:rsidP="00A87818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0D59931B" w14:textId="77777777" w:rsidR="00BE1FBA" w:rsidRPr="00607F0C" w:rsidRDefault="00BE1FBA" w:rsidP="00A87818">
            <w:pPr>
              <w:tabs>
                <w:tab w:val="decimal" w:pos="900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406D1DD1" w14:textId="77777777" w:rsidR="00BE1FBA" w:rsidRPr="00607F0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351DBECE" w14:textId="77777777" w:rsidR="00BE1FBA" w:rsidRPr="00607F0C" w:rsidRDefault="00BE1FBA" w:rsidP="00A87818">
            <w:pPr>
              <w:tabs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512DC38B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62" w:type="pct"/>
            <w:vAlign w:val="bottom"/>
          </w:tcPr>
          <w:p w14:paraId="63B39C1D" w14:textId="77777777" w:rsidR="00BE1FBA" w:rsidRPr="00607F0C" w:rsidRDefault="00BE1FBA" w:rsidP="00A87818">
            <w:pPr>
              <w:tabs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49" w:type="pct"/>
            <w:vAlign w:val="bottom"/>
          </w:tcPr>
          <w:p w14:paraId="7C78DE98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4007A29" w14:textId="77777777" w:rsidR="00BE1FBA" w:rsidRPr="00607F0C" w:rsidRDefault="00BE1FBA" w:rsidP="00A87818">
            <w:pPr>
              <w:tabs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</w:tr>
      <w:tr w:rsidR="00B96CD5" w:rsidRPr="00607F0C" w14:paraId="00C297A8" w14:textId="77777777" w:rsidTr="00A87818">
        <w:trPr>
          <w:trHeight w:val="346"/>
        </w:trPr>
        <w:tc>
          <w:tcPr>
            <w:tcW w:w="2703" w:type="pct"/>
            <w:shd w:val="clear" w:color="auto" w:fill="auto"/>
            <w:vAlign w:val="bottom"/>
          </w:tcPr>
          <w:p w14:paraId="054C63F5" w14:textId="59DD806B" w:rsidR="00B96CD5" w:rsidRPr="00607F0C" w:rsidRDefault="00B96CD5" w:rsidP="00A87818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ลดลง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5EA36B12" w14:textId="50211828" w:rsidR="00B96CD5" w:rsidRPr="00607F0C" w:rsidRDefault="00421EA9" w:rsidP="00A87818">
            <w:pPr>
              <w:tabs>
                <w:tab w:val="decimal" w:pos="973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397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655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E4F6CCD" w14:textId="77777777" w:rsidR="00B96CD5" w:rsidRPr="00607F0C" w:rsidRDefault="00B96CD5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080DD775" w14:textId="16D52161" w:rsidR="00B96CD5" w:rsidRPr="00607F0C" w:rsidRDefault="00B96CD5" w:rsidP="00A87818">
            <w:pPr>
              <w:tabs>
                <w:tab w:val="decimal" w:pos="54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-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60F54F6" w14:textId="77777777" w:rsidR="00B96CD5" w:rsidRPr="00607F0C" w:rsidRDefault="00B96CD5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53B1058" w14:textId="7E150322" w:rsidR="00B96CD5" w:rsidRPr="00607F0C" w:rsidRDefault="00B96CD5" w:rsidP="00A87818">
            <w:pPr>
              <w:tabs>
                <w:tab w:val="decimal" w:pos="97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942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905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49" w:type="pct"/>
            <w:vAlign w:val="bottom"/>
          </w:tcPr>
          <w:p w14:paraId="25EEFBE7" w14:textId="77777777" w:rsidR="00B96CD5" w:rsidRPr="00607F0C" w:rsidRDefault="00B96CD5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C429107" w14:textId="1E32A282" w:rsidR="00B96CD5" w:rsidRPr="00607F0C" w:rsidRDefault="009D7AC5" w:rsidP="00A87818">
            <w:pPr>
              <w:tabs>
                <w:tab w:val="decimal" w:pos="541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-</w:t>
            </w:r>
          </w:p>
        </w:tc>
      </w:tr>
      <w:tr w:rsidR="00B96CD5" w:rsidRPr="00607F0C" w14:paraId="0D94A4E3" w14:textId="77777777" w:rsidTr="00A87818">
        <w:trPr>
          <w:trHeight w:val="346"/>
        </w:trPr>
        <w:tc>
          <w:tcPr>
            <w:tcW w:w="2703" w:type="pct"/>
            <w:shd w:val="clear" w:color="auto" w:fill="auto"/>
            <w:vAlign w:val="bottom"/>
          </w:tcPr>
          <w:p w14:paraId="061D4749" w14:textId="77777777" w:rsidR="00B96CD5" w:rsidRPr="00607F0C" w:rsidRDefault="00B96CD5" w:rsidP="00A87818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06210F5D" w:rsidR="00B96CD5" w:rsidRPr="00607F0C" w:rsidRDefault="00421EA9" w:rsidP="00A87818">
            <w:pPr>
              <w:tabs>
                <w:tab w:val="decimal" w:pos="973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071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421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57B3A632" w14:textId="77777777" w:rsidR="00B96CD5" w:rsidRPr="00607F0C" w:rsidRDefault="00B96CD5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5B99F355" w:rsidR="00B96CD5" w:rsidRPr="00607F0C" w:rsidRDefault="00B96CD5" w:rsidP="006B4276">
            <w:pPr>
              <w:tabs>
                <w:tab w:val="decimal" w:pos="812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283</w:t>
            </w:r>
            <w:r w:rsidRPr="00607F0C">
              <w:rPr>
                <w:rFonts w:asciiTheme="majorBidi" w:eastAsia="Cordia New" w:hAnsiTheme="majorBidi" w:cstheme="majorBidi"/>
                <w:cs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896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51388236" w14:textId="77777777" w:rsidR="00B96CD5" w:rsidRPr="00607F0C" w:rsidRDefault="00B96CD5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542B475D" w:rsidR="00B96CD5" w:rsidRPr="00607F0C" w:rsidRDefault="00B96CD5" w:rsidP="00A87818">
            <w:pPr>
              <w:tabs>
                <w:tab w:val="decimal" w:pos="97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23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592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591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49" w:type="pct"/>
            <w:vAlign w:val="bottom"/>
          </w:tcPr>
          <w:p w14:paraId="0A2E09CA" w14:textId="77777777" w:rsidR="00B96CD5" w:rsidRPr="00607F0C" w:rsidRDefault="00B96CD5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727A1482" w:rsidR="00B96CD5" w:rsidRPr="00607F0C" w:rsidRDefault="00B96CD5" w:rsidP="0022082F">
            <w:pPr>
              <w:tabs>
                <w:tab w:val="decimal" w:pos="812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283</w:t>
            </w:r>
            <w:r w:rsidRPr="00607F0C">
              <w:rPr>
                <w:rFonts w:asciiTheme="majorBidi" w:eastAsia="Cordia New" w:hAnsiTheme="majorBidi" w:cstheme="majorBidi"/>
                <w:cs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896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B96CD5" w:rsidRPr="00607F0C" w14:paraId="4392208A" w14:textId="77777777" w:rsidTr="00A87818">
        <w:trPr>
          <w:trHeight w:val="346"/>
        </w:trPr>
        <w:tc>
          <w:tcPr>
            <w:tcW w:w="2703" w:type="pct"/>
            <w:shd w:val="clear" w:color="auto" w:fill="auto"/>
            <w:vAlign w:val="bottom"/>
          </w:tcPr>
          <w:p w14:paraId="4440C0E7" w14:textId="77777777" w:rsidR="00B96CD5" w:rsidRPr="00607F0C" w:rsidRDefault="00B96CD5" w:rsidP="00A87818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32E43D83" w:rsidR="00B96CD5" w:rsidRPr="00607F0C" w:rsidRDefault="00421EA9" w:rsidP="00A87818">
            <w:pPr>
              <w:tabs>
                <w:tab w:val="decimal" w:pos="973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28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469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076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2AE2938A" w14:textId="77777777" w:rsidR="00B96CD5" w:rsidRPr="00607F0C" w:rsidRDefault="00B96CD5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3D2D3264" w:rsidR="00B96CD5" w:rsidRPr="00607F0C" w:rsidRDefault="00B96CD5" w:rsidP="006B4276">
            <w:pPr>
              <w:tabs>
                <w:tab w:val="decimal" w:pos="812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283</w:t>
            </w:r>
            <w:r w:rsidRPr="00607F0C">
              <w:rPr>
                <w:rFonts w:asciiTheme="majorBidi" w:eastAsia="Cordia New" w:hAnsiTheme="majorBidi" w:cstheme="majorBidi"/>
                <w:cs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896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0B30A4AD" w14:textId="77777777" w:rsidR="00B96CD5" w:rsidRPr="00607F0C" w:rsidRDefault="00B96CD5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4769252D" w:rsidR="00B96CD5" w:rsidRPr="00607F0C" w:rsidRDefault="00B96CD5" w:rsidP="00A87818">
            <w:pPr>
              <w:tabs>
                <w:tab w:val="decimal" w:pos="899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24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535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496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49" w:type="pct"/>
            <w:vAlign w:val="bottom"/>
          </w:tcPr>
          <w:p w14:paraId="4370B6F4" w14:textId="77777777" w:rsidR="00B96CD5" w:rsidRPr="00607F0C" w:rsidRDefault="00B96CD5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2764BF51" w:rsidR="00B96CD5" w:rsidRPr="00607F0C" w:rsidRDefault="00B96CD5" w:rsidP="0022082F">
            <w:pPr>
              <w:tabs>
                <w:tab w:val="decimal" w:pos="812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283</w:t>
            </w:r>
            <w:r w:rsidRPr="00607F0C">
              <w:rPr>
                <w:rFonts w:asciiTheme="majorBidi" w:eastAsia="Cordia New" w:hAnsiTheme="majorBidi" w:cstheme="majorBidi"/>
                <w:cs/>
              </w:rPr>
              <w:t>,</w:t>
            </w:r>
            <w:r w:rsidR="0003578D" w:rsidRPr="0003578D">
              <w:rPr>
                <w:rFonts w:asciiTheme="majorBidi" w:eastAsia="Cordia New" w:hAnsiTheme="majorBidi" w:cstheme="majorBidi"/>
                <w:lang w:val="en-US"/>
              </w:rPr>
              <w:t>896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B96CD5" w:rsidRPr="00607F0C" w14:paraId="0CED0224" w14:textId="77777777" w:rsidTr="00A87818">
        <w:trPr>
          <w:trHeight w:val="346"/>
        </w:trPr>
        <w:tc>
          <w:tcPr>
            <w:tcW w:w="2703" w:type="pct"/>
            <w:shd w:val="clear" w:color="auto" w:fill="auto"/>
            <w:vAlign w:val="bottom"/>
          </w:tcPr>
          <w:p w14:paraId="57F72AE5" w14:textId="5FAF2EDA" w:rsidR="00B96CD5" w:rsidRPr="00607F0C" w:rsidRDefault="00EF5BEF" w:rsidP="00FA722D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</w:t>
            </w:r>
            <w:r w:rsidR="00B96CD5" w:rsidRPr="00607F0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ณ วันที่ </w:t>
            </w:r>
            <w:r w:rsidR="0003578D" w:rsidRPr="000357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="00B96CD5" w:rsidRPr="00607F0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3E888503" w:rsidR="00B96CD5" w:rsidRPr="00607F0C" w:rsidRDefault="0003578D" w:rsidP="00A87818">
            <w:pPr>
              <w:tabs>
                <w:tab w:val="decimal" w:pos="900"/>
              </w:tabs>
              <w:snapToGrid w:val="0"/>
              <w:ind w:left="-108" w:right="17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lang w:val="en-US"/>
              </w:rPr>
              <w:t>36</w:t>
            </w:r>
            <w:r w:rsidR="00421EA9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334</w:t>
            </w:r>
            <w:r w:rsidR="00421EA9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126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5BE6E61D" w14:textId="77777777" w:rsidR="00B96CD5" w:rsidRPr="00607F0C" w:rsidRDefault="00B96CD5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77777777" w:rsidR="00B96CD5" w:rsidRPr="00607F0C" w:rsidRDefault="00B96CD5" w:rsidP="00A87818">
            <w:pPr>
              <w:tabs>
                <w:tab w:val="decimal" w:pos="517"/>
              </w:tabs>
              <w:snapToGrid w:val="0"/>
              <w:ind w:left="-108" w:right="-90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-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851EF60" w14:textId="77777777" w:rsidR="00B96CD5" w:rsidRPr="00607F0C" w:rsidRDefault="00B96CD5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4E617C28" w:rsidR="00B96CD5" w:rsidRPr="00607F0C" w:rsidRDefault="0003578D" w:rsidP="00A87818">
            <w:pPr>
              <w:tabs>
                <w:tab w:val="decimal" w:pos="899"/>
              </w:tabs>
              <w:snapToGrid w:val="0"/>
              <w:ind w:left="-108" w:right="-90"/>
              <w:rPr>
                <w:rFonts w:asciiTheme="majorBidi" w:eastAsia="Cordia New" w:hAnsiTheme="majorBidi" w:cstheme="majorBidi"/>
                <w:lang w:val="en-US"/>
              </w:rPr>
            </w:pPr>
            <w:r w:rsidRPr="0003578D">
              <w:rPr>
                <w:rFonts w:asciiTheme="majorBidi" w:eastAsia="Cordia New" w:hAnsiTheme="majorBidi" w:cstheme="majorBidi"/>
                <w:lang w:val="en-US"/>
              </w:rPr>
              <w:t>32</w:t>
            </w:r>
            <w:r w:rsidR="00B96CD5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086</w:t>
            </w:r>
            <w:r w:rsidR="00B96CD5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03578D">
              <w:rPr>
                <w:rFonts w:asciiTheme="majorBidi" w:eastAsia="Cordia New" w:hAnsiTheme="majorBidi" w:cstheme="majorBidi"/>
                <w:lang w:val="en-US"/>
              </w:rPr>
              <w:t>990</w:t>
            </w:r>
          </w:p>
        </w:tc>
        <w:tc>
          <w:tcPr>
            <w:tcW w:w="49" w:type="pct"/>
            <w:vAlign w:val="bottom"/>
          </w:tcPr>
          <w:p w14:paraId="03F68597" w14:textId="77777777" w:rsidR="00B96CD5" w:rsidRPr="00607F0C" w:rsidRDefault="00B96CD5" w:rsidP="00A87818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77777777" w:rsidR="00B96CD5" w:rsidRPr="00607F0C" w:rsidRDefault="00B96CD5" w:rsidP="00A87818">
            <w:pPr>
              <w:tabs>
                <w:tab w:val="decimal" w:pos="517"/>
              </w:tabs>
              <w:snapToGrid w:val="0"/>
              <w:ind w:left="-108" w:right="-90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-</w:t>
            </w:r>
          </w:p>
        </w:tc>
      </w:tr>
    </w:tbl>
    <w:p w14:paraId="7B77D7CC" w14:textId="57B42C09" w:rsidR="00FC3988" w:rsidRPr="00607F0C" w:rsidRDefault="00393F49" w:rsidP="00A87818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</w:p>
    <w:p w14:paraId="3F9E9A35" w14:textId="01ED9EEF" w:rsidR="00C67E0B" w:rsidRPr="00607F0C" w:rsidRDefault="0003578D" w:rsidP="00A87818">
      <w:pPr>
        <w:tabs>
          <w:tab w:val="left" w:pos="126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C67E0B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607F0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C67E0B" w:rsidRPr="00607F0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607F0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607F0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607F0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607F0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FBA" w:rsidRPr="00607F0C" w14:paraId="61B682E5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BE1FBA" w:rsidRPr="00607F0C" w:rsidRDefault="00BE1FBA" w:rsidP="00BE1FBA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40B54BB9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18E4F896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BE1FBA" w:rsidRPr="00607F0C" w:rsidRDefault="00BE1FBA" w:rsidP="00BE1FBA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52C49BE1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2E93C617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EF5BEF" w:rsidRPr="00607F0C" w14:paraId="7FF58A6E" w14:textId="77777777" w:rsidTr="00A87818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4747F161" w:rsidR="00EF5BEF" w:rsidRPr="00607F0C" w:rsidRDefault="00EF5BEF" w:rsidP="00EF5BEF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จากสถาบันการเงิน                     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3604E4DA" w14:textId="5B95463D" w:rsidR="00EF5BEF" w:rsidRPr="00607F0C" w:rsidRDefault="0003578D" w:rsidP="00EF5BEF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01" w:type="dxa"/>
            <w:shd w:val="clear" w:color="auto" w:fill="auto"/>
          </w:tcPr>
          <w:p w14:paraId="74CC592E" w14:textId="77777777" w:rsidR="00EF5BEF" w:rsidRPr="00607F0C" w:rsidRDefault="00EF5BEF" w:rsidP="00EF5BEF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5E863FAE" w14:textId="0F746D16" w:rsidR="00EF5BEF" w:rsidRPr="00607F0C" w:rsidRDefault="0003578D" w:rsidP="00EF5BEF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04" w:type="dxa"/>
            <w:shd w:val="clear" w:color="auto" w:fill="auto"/>
          </w:tcPr>
          <w:p w14:paraId="5F45EDB8" w14:textId="77777777" w:rsidR="00EF5BEF" w:rsidRPr="00607F0C" w:rsidRDefault="00EF5BEF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8BDA12F" w14:textId="424DF6E0" w:rsidR="00EF5BEF" w:rsidRPr="00607F0C" w:rsidRDefault="0003578D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04" w:type="dxa"/>
            <w:shd w:val="clear" w:color="auto" w:fill="auto"/>
          </w:tcPr>
          <w:p w14:paraId="3DDD4CC9" w14:textId="77777777" w:rsidR="00EF5BEF" w:rsidRPr="00607F0C" w:rsidRDefault="00EF5BEF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6DD78426" w14:textId="07AAC904" w:rsidR="00EF5BEF" w:rsidRPr="00607F0C" w:rsidRDefault="0003578D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</w:p>
        </w:tc>
      </w:tr>
    </w:tbl>
    <w:p w14:paraId="5BE708C8" w14:textId="4CE91E90" w:rsidR="00D2690D" w:rsidRPr="00607F0C" w:rsidRDefault="00C67E0B" w:rsidP="00EF5BEF">
      <w:pPr>
        <w:spacing w:before="240"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ดังกล่าวกำหนดอัตราดอกเบี้ยต่อปีเท่ากับอัตราดอกเบี้ย</w:t>
      </w:r>
      <w:r w:rsidR="00962382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เงินเบิกเกินบัญชีที่ธนาคารคิดกับลูกค้าชั้นดี</w:t>
      </w:r>
    </w:p>
    <w:p w14:paraId="795FC69C" w14:textId="77777777" w:rsidR="00EF5BEF" w:rsidRPr="00607F0C" w:rsidRDefault="00EF5BEF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948C6A2" w14:textId="470ACB56" w:rsidR="00BE1FBA" w:rsidRPr="00607F0C" w:rsidRDefault="0003578D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300AC1BC" w:rsidR="00BE1FBA" w:rsidRPr="00607F0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9EEBFDF" w14:textId="77777777" w:rsidR="00BE1FBA" w:rsidRPr="00607F0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607F0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607F0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607F0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607F0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BE1FBA" w:rsidRPr="00607F0C" w:rsidRDefault="00BE1FBA" w:rsidP="00BE1FBA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4C5446ED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0997942E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BE1FBA" w:rsidRPr="00607F0C" w:rsidRDefault="00BE1FBA" w:rsidP="00BE1FB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36DE258A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215FB78B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B555C6" w:rsidRPr="00607F0C" w14:paraId="7DDD0881" w14:textId="77777777" w:rsidTr="00D228CE">
        <w:tc>
          <w:tcPr>
            <w:tcW w:w="4329" w:type="dxa"/>
            <w:shd w:val="clear" w:color="auto" w:fill="auto"/>
          </w:tcPr>
          <w:p w14:paraId="64943055" w14:textId="65B0B61E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07E42695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399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757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615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24B5DCE4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749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273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39324AB3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478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374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2B70F6B0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878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192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840</w:t>
            </w:r>
          </w:p>
        </w:tc>
      </w:tr>
      <w:tr w:rsidR="00B555C6" w:rsidRPr="00607F0C" w14:paraId="495EC108" w14:textId="77777777" w:rsidTr="00D228CE">
        <w:tc>
          <w:tcPr>
            <w:tcW w:w="4329" w:type="dxa"/>
            <w:shd w:val="clear" w:color="auto" w:fill="auto"/>
          </w:tcPr>
          <w:p w14:paraId="239C47B5" w14:textId="77777777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3D77B48F" w14:textId="74C35EA6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59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899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694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7B8D9B9D" w14:textId="6990568B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58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844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631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3C0EDFB" w14:textId="15D284B0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54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146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386D04D2" w14:textId="58B5905A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52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895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459</w:t>
            </w:r>
          </w:p>
        </w:tc>
      </w:tr>
      <w:tr w:rsidR="00B555C6" w:rsidRPr="00607F0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77777777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142BFAA8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459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657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6F5DC74E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808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117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973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3FAC5293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532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520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3FE7FA03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931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088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299</w:t>
            </w:r>
          </w:p>
        </w:tc>
      </w:tr>
      <w:tr w:rsidR="00B555C6" w:rsidRPr="00607F0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56BB4DE4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58A1F3C5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230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640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5D3C3691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956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5099141F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319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891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3F843063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102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808</w:t>
            </w:r>
          </w:p>
        </w:tc>
      </w:tr>
      <w:tr w:rsidR="00B555C6" w:rsidRPr="00607F0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7777777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43EC6F14" w:rsidR="00B555C6" w:rsidRPr="00607F0C" w:rsidRDefault="0003578D" w:rsidP="00EF5BE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397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624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3E3DE494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426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7ECF8BC5" w:rsidR="00B555C6" w:rsidRPr="00607F0C" w:rsidRDefault="0003578D" w:rsidP="004A1EB1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397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35EED176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500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887</w:t>
            </w:r>
          </w:p>
        </w:tc>
      </w:tr>
      <w:tr w:rsidR="00B555C6" w:rsidRPr="00607F0C" w14:paraId="4B289EF7" w14:textId="77777777" w:rsidTr="00D228CE">
        <w:tc>
          <w:tcPr>
            <w:tcW w:w="4329" w:type="dxa"/>
            <w:shd w:val="clear" w:color="auto" w:fill="auto"/>
          </w:tcPr>
          <w:p w14:paraId="2BF08ADE" w14:textId="77777777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shd w:val="clear" w:color="auto" w:fill="auto"/>
          </w:tcPr>
          <w:p w14:paraId="460C3194" w14:textId="04F0AAD7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358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822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69627C7" w14:textId="081352B8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330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447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D5FD552" w14:textId="3EE1C849" w:rsidR="00B555C6" w:rsidRPr="00607F0C" w:rsidRDefault="0003578D" w:rsidP="00AA397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763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73A85B7" w14:textId="46A365B2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705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297</w:t>
            </w:r>
          </w:p>
        </w:tc>
      </w:tr>
      <w:tr w:rsidR="00B555C6" w:rsidRPr="00607F0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49B99BD8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537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936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47009350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613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099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7DDC429A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537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30DBBFFF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099</w:t>
            </w:r>
          </w:p>
        </w:tc>
      </w:tr>
      <w:tr w:rsidR="00B555C6" w:rsidRPr="00607F0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097F3FF0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980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1C648577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649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084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3E720E0A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975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3F4E7C8B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851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509</w:t>
            </w:r>
          </w:p>
        </w:tc>
      </w:tr>
      <w:tr w:rsidR="00B555C6" w:rsidRPr="00607F0C" w14:paraId="5FDB36DC" w14:textId="77777777" w:rsidTr="00D228CE">
        <w:tc>
          <w:tcPr>
            <w:tcW w:w="4329" w:type="dxa"/>
            <w:shd w:val="clear" w:color="auto" w:fill="auto"/>
          </w:tcPr>
          <w:p w14:paraId="59DA9766" w14:textId="77777777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1EF0E01" w14:textId="3E3FF564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844</w:t>
            </w:r>
            <w:r w:rsidR="0034213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541</w:t>
            </w:r>
          </w:p>
        </w:tc>
        <w:tc>
          <w:tcPr>
            <w:tcW w:w="81" w:type="dxa"/>
            <w:shd w:val="clear" w:color="auto" w:fill="auto"/>
          </w:tcPr>
          <w:p w14:paraId="3AF9100F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E9E52A" w14:textId="1E1660C8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567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914</w:t>
            </w:r>
          </w:p>
        </w:tc>
        <w:tc>
          <w:tcPr>
            <w:tcW w:w="72" w:type="dxa"/>
            <w:shd w:val="clear" w:color="auto" w:fill="auto"/>
          </w:tcPr>
          <w:p w14:paraId="4B0974AB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4CD9A10" w14:textId="551624DB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770</w:t>
            </w:r>
            <w:r w:rsidR="00240AB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577</w:t>
            </w:r>
          </w:p>
        </w:tc>
        <w:tc>
          <w:tcPr>
            <w:tcW w:w="90" w:type="dxa"/>
            <w:shd w:val="clear" w:color="auto" w:fill="auto"/>
          </w:tcPr>
          <w:p w14:paraId="1E9C3EC4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20AEB5" w14:textId="470566F7" w:rsidR="00B555C6" w:rsidRPr="00607F0C" w:rsidRDefault="0003578D" w:rsidP="00B555C6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407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545</w:t>
            </w:r>
          </w:p>
        </w:tc>
      </w:tr>
      <w:tr w:rsidR="00B555C6" w:rsidRPr="00607F0C" w14:paraId="4260CC78" w14:textId="77777777" w:rsidTr="00D228CE">
        <w:tc>
          <w:tcPr>
            <w:tcW w:w="4329" w:type="dxa"/>
            <w:shd w:val="clear" w:color="auto" w:fill="auto"/>
          </w:tcPr>
          <w:p w14:paraId="77D47F58" w14:textId="77777777" w:rsidR="00B555C6" w:rsidRPr="00607F0C" w:rsidRDefault="00B555C6" w:rsidP="00B555C6">
            <w:pPr>
              <w:ind w:left="369" w:hanging="27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รวมลูกหนี้อื่น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E26429D" w14:textId="453DF260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23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350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81" w:type="dxa"/>
            <w:shd w:val="clear" w:color="auto" w:fill="auto"/>
          </w:tcPr>
          <w:p w14:paraId="0CD64D64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463AC54" w14:textId="27A39C3F" w:rsidR="00B555C6" w:rsidRPr="00607F0C" w:rsidRDefault="0003578D" w:rsidP="00CF132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36</w:t>
            </w:r>
            <w:r w:rsidR="00AA397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543</w:t>
            </w:r>
            <w:r w:rsidR="00AA397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551</w:t>
            </w:r>
          </w:p>
        </w:tc>
        <w:tc>
          <w:tcPr>
            <w:tcW w:w="72" w:type="dxa"/>
            <w:shd w:val="clear" w:color="auto" w:fill="auto"/>
          </w:tcPr>
          <w:p w14:paraId="4ED6D26E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2539D7B" w14:textId="164366BB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22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764</w:t>
            </w:r>
            <w:r w:rsidR="003B39E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7CCD3126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6E38B38" w14:textId="3C8E0DF8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32</w:t>
            </w:r>
            <w:r w:rsidR="00AA397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171</w:t>
            </w:r>
            <w:r w:rsidR="00AA397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145</w:t>
            </w:r>
          </w:p>
        </w:tc>
      </w:tr>
      <w:tr w:rsidR="00B555C6" w:rsidRPr="00607F0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77777777" w:rsidR="00B555C6" w:rsidRPr="00607F0C" w:rsidRDefault="00B555C6" w:rsidP="00B555C6">
            <w:pPr>
              <w:snapToGrid w:val="0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368E9B5B" w:rsidR="00B555C6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483</w:t>
            </w:r>
            <w:r w:rsidR="00AA397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007</w:t>
            </w:r>
            <w:r w:rsidR="00AA397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871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227DF7A5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844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661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524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5B8B5955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555</w:t>
            </w:r>
            <w:r w:rsidR="00D4100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285</w:t>
            </w:r>
            <w:r w:rsidR="00D4100E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6472A196" w:rsidR="00B555C6" w:rsidRPr="00607F0C" w:rsidRDefault="0003578D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963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259</w:t>
            </w:r>
            <w:r w:rsidR="00B555C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444</w:t>
            </w:r>
          </w:p>
        </w:tc>
      </w:tr>
    </w:tbl>
    <w:p w14:paraId="5C1DB046" w14:textId="2AB14BD9" w:rsidR="00BE1FBA" w:rsidRPr="00607F0C" w:rsidRDefault="00BE1FBA" w:rsidP="00BE1FBA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</w:t>
      </w:r>
      <w:r w:rsidRPr="00607F0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77777777" w:rsidR="00BE1FBA" w:rsidRPr="00607F0C" w:rsidRDefault="00BE1FBA" w:rsidP="00BE1FBA">
      <w:pPr>
        <w:spacing w:before="120"/>
        <w:ind w:left="547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607F0C" w14:paraId="6C280E73" w14:textId="77777777" w:rsidTr="00D228CE">
        <w:tc>
          <w:tcPr>
            <w:tcW w:w="4329" w:type="dxa"/>
            <w:shd w:val="clear" w:color="auto" w:fill="auto"/>
          </w:tcPr>
          <w:p w14:paraId="7764B79D" w14:textId="77777777" w:rsidR="00BE1FBA" w:rsidRPr="00607F0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607F0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607F0C" w14:paraId="27A34E94" w14:textId="77777777" w:rsidTr="00D228CE">
        <w:tc>
          <w:tcPr>
            <w:tcW w:w="4329" w:type="dxa"/>
            <w:shd w:val="clear" w:color="auto" w:fill="auto"/>
          </w:tcPr>
          <w:p w14:paraId="57BF4371" w14:textId="77777777" w:rsidR="00BE1FBA" w:rsidRPr="00607F0C" w:rsidRDefault="00BE1FBA" w:rsidP="00BE1FBA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4A511239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3E93DAD8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E1FBA" w:rsidRPr="00607F0C" w:rsidRDefault="00BE1FBA" w:rsidP="00BE1FB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21EC5E37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589A7A34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BE1FBA" w:rsidRPr="00607F0C" w14:paraId="49B4435D" w14:textId="77777777" w:rsidTr="00D228CE">
        <w:tc>
          <w:tcPr>
            <w:tcW w:w="4329" w:type="dxa"/>
            <w:shd w:val="clear" w:color="auto" w:fill="auto"/>
          </w:tcPr>
          <w:p w14:paraId="3F0A391D" w14:textId="77777777" w:rsidR="00BE1FBA" w:rsidRPr="00607F0C" w:rsidRDefault="00BE1FBA" w:rsidP="00BE1FBA">
            <w:pPr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3A675B00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429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909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09B11CC0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762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266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1A7FF049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483</w:t>
            </w:r>
            <w:r w:rsidR="00D873E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442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490BBEE2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875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052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772</w:t>
            </w:r>
          </w:p>
        </w:tc>
      </w:tr>
      <w:tr w:rsidR="00BE1FBA" w:rsidRPr="00607F0C" w14:paraId="5ABAD9F1" w14:textId="77777777" w:rsidTr="00D228CE">
        <w:tc>
          <w:tcPr>
            <w:tcW w:w="4329" w:type="dxa"/>
            <w:shd w:val="clear" w:color="auto" w:fill="auto"/>
          </w:tcPr>
          <w:p w14:paraId="238915D6" w14:textId="77777777" w:rsidR="00BE1FBA" w:rsidRPr="00607F0C" w:rsidRDefault="00BE1FBA" w:rsidP="00BE1FBA">
            <w:pPr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E1FBA" w:rsidRPr="00607F0C" w:rsidRDefault="00BE1FBA" w:rsidP="00BE1FBA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E1FBA" w:rsidRPr="00607F0C" w:rsidRDefault="00BE1FBA" w:rsidP="00BE1FBA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E1FBA" w:rsidRPr="00607F0C" w:rsidRDefault="00BE1FBA" w:rsidP="00BE1FBA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E1FBA" w:rsidRPr="00607F0C" w:rsidRDefault="00BE1FBA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E1FBA" w:rsidRPr="00607F0C" w14:paraId="10EE8ACF" w14:textId="77777777" w:rsidTr="00D228CE">
        <w:tc>
          <w:tcPr>
            <w:tcW w:w="4329" w:type="dxa"/>
            <w:shd w:val="clear" w:color="auto" w:fill="auto"/>
          </w:tcPr>
          <w:p w14:paraId="4D47DEBF" w14:textId="5DF843E3" w:rsidR="00BE1FBA" w:rsidRPr="00607F0C" w:rsidRDefault="00BE1FBA" w:rsidP="00BE1FBA">
            <w:pPr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ภายใน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6386273E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26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893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7EB90B8E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45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480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513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0FD34215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46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688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104F8A99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55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877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308</w:t>
            </w:r>
          </w:p>
        </w:tc>
      </w:tr>
      <w:tr w:rsidR="00BE1FBA" w:rsidRPr="00607F0C" w14:paraId="236CD924" w14:textId="77777777" w:rsidTr="00D228CE">
        <w:tc>
          <w:tcPr>
            <w:tcW w:w="4329" w:type="dxa"/>
            <w:shd w:val="clear" w:color="auto" w:fill="auto"/>
          </w:tcPr>
          <w:p w14:paraId="2A4FE970" w14:textId="6BF5DC91" w:rsidR="00BE1FBA" w:rsidRPr="00607F0C" w:rsidRDefault="00BE1FBA" w:rsidP="00BE1FBA">
            <w:pPr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725A22D1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475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3C92E9A3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366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5C5C4870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010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735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02160595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153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991</w:t>
            </w:r>
          </w:p>
        </w:tc>
      </w:tr>
      <w:tr w:rsidR="00BE1FBA" w:rsidRPr="00607F0C" w14:paraId="4D664192" w14:textId="77777777" w:rsidTr="00D228CE">
        <w:tc>
          <w:tcPr>
            <w:tcW w:w="4329" w:type="dxa"/>
            <w:shd w:val="clear" w:color="auto" w:fill="auto"/>
          </w:tcPr>
          <w:p w14:paraId="21D30096" w14:textId="6AF951A1" w:rsidR="00BE1FBA" w:rsidRPr="00607F0C" w:rsidRDefault="00BE1FBA" w:rsidP="00BE1FBA">
            <w:pPr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12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052C6822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378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03FB0E3F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47520C3F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378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0BCC596D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47290361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228</w:t>
            </w:r>
          </w:p>
        </w:tc>
      </w:tr>
      <w:tr w:rsidR="00BE1FBA" w:rsidRPr="00607F0C" w14:paraId="3700AF9C" w14:textId="77777777" w:rsidTr="00D228CE">
        <w:tc>
          <w:tcPr>
            <w:tcW w:w="4329" w:type="dxa"/>
            <w:shd w:val="clear" w:color="auto" w:fill="auto"/>
          </w:tcPr>
          <w:p w14:paraId="036DAC28" w14:textId="77777777" w:rsidR="00BE1FBA" w:rsidRPr="00607F0C" w:rsidRDefault="00BE1FBA" w:rsidP="00BE1FBA">
            <w:pPr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7BEA8F08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459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657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BE1FBA" w:rsidRPr="00607F0C" w:rsidRDefault="00BE1FBA" w:rsidP="00BE1FBA">
            <w:pPr>
              <w:snapToGrid w:val="0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326EF329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808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117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0E5EBBFA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532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520</w:t>
            </w:r>
            <w:r w:rsidR="00B312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BE1FBA" w:rsidRPr="00607F0C" w:rsidRDefault="00BE1FBA" w:rsidP="00BE1FBA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2F9AD897" w:rsidR="00BE1FBA" w:rsidRPr="00607F0C" w:rsidRDefault="0003578D" w:rsidP="00AA3979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931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088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299</w:t>
            </w:r>
          </w:p>
        </w:tc>
      </w:tr>
    </w:tbl>
    <w:p w14:paraId="429875E7" w14:textId="77777777" w:rsidR="0046747C" w:rsidRDefault="0046747C" w:rsidP="00347E47">
      <w:pPr>
        <w:spacing w:before="360"/>
        <w:ind w:left="326" w:firstLine="173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</w:p>
    <w:p w14:paraId="2804D4B9" w14:textId="77777777" w:rsidR="0046747C" w:rsidRDefault="0046747C" w:rsidP="00347E47">
      <w:pPr>
        <w:spacing w:before="360"/>
        <w:ind w:left="326" w:firstLine="173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</w:p>
    <w:p w14:paraId="237720DE" w14:textId="77777777" w:rsidR="0046747C" w:rsidRDefault="0046747C" w:rsidP="00347E47">
      <w:pPr>
        <w:spacing w:before="360"/>
        <w:ind w:left="326" w:firstLine="173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</w:p>
    <w:p w14:paraId="792A1061" w14:textId="77777777" w:rsidR="0046747C" w:rsidRDefault="0046747C" w:rsidP="00347E47">
      <w:pPr>
        <w:spacing w:before="360"/>
        <w:ind w:left="326" w:firstLine="173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</w:p>
    <w:p w14:paraId="4ECAE257" w14:textId="4F59724E" w:rsidR="00347E47" w:rsidRPr="000C3C52" w:rsidRDefault="0003578D" w:rsidP="00347E47">
      <w:pPr>
        <w:spacing w:before="360"/>
        <w:ind w:left="326" w:firstLine="173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03578D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347E47" w:rsidRPr="000C3C5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.</w:t>
      </w:r>
      <w:r w:rsidRPr="0003578D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347E47" w:rsidRPr="000C3C5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 xml:space="preserve">  </w:t>
      </w:r>
      <w:r w:rsidR="00347E47" w:rsidRPr="000C3C52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5859F7E6" w14:textId="68389914" w:rsidR="00347E47" w:rsidRPr="00427240" w:rsidRDefault="00347E47" w:rsidP="00347E47">
      <w:pPr>
        <w:tabs>
          <w:tab w:val="left" w:pos="900"/>
        </w:tabs>
        <w:ind w:left="499" w:firstLine="173"/>
        <w:jc w:val="thaiDistribute"/>
        <w:rPr>
          <w:rFonts w:cs="Angsana New"/>
          <w:color w:val="FF0000"/>
          <w:sz w:val="32"/>
          <w:szCs w:val="32"/>
          <w:lang w:val="en-US"/>
        </w:rPr>
      </w:pPr>
      <w:r w:rsidRPr="00427240">
        <w:rPr>
          <w:rFonts w:cs="Angsana New"/>
          <w:color w:val="FF0000"/>
          <w:sz w:val="32"/>
          <w:szCs w:val="32"/>
          <w:cs/>
        </w:rPr>
        <w:tab/>
      </w:r>
      <w:r w:rsidR="00E67528" w:rsidRPr="00427240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427240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FA722D" w:rsidRPr="00220533">
        <w:rPr>
          <w:rFonts w:ascii="Angsana New" w:hAnsi="Angsana New" w:cs="Angsana New"/>
          <w:sz w:val="32"/>
          <w:szCs w:val="32"/>
          <w:cs/>
        </w:rPr>
        <w:t xml:space="preserve"> </w:t>
      </w:r>
      <w:r w:rsidR="00FA722D" w:rsidRPr="0022053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</w:p>
    <w:p w14:paraId="164D197A" w14:textId="5E062565" w:rsidR="00347E47" w:rsidRPr="00220533" w:rsidRDefault="00FA722D" w:rsidP="00347E47">
      <w:pPr>
        <w:spacing w:after="120"/>
        <w:ind w:left="900"/>
        <w:jc w:val="thaiDistribute"/>
        <w:rPr>
          <w:rFonts w:cs="Times New Roman"/>
          <w:sz w:val="32"/>
          <w:szCs w:val="32"/>
          <w:cs/>
        </w:rPr>
      </w:pPr>
      <w:r w:rsidRPr="00FA722D">
        <w:rPr>
          <w:rFonts w:cs="Angsana New"/>
          <w:sz w:val="32"/>
          <w:szCs w:val="32"/>
          <w:cs/>
        </w:rPr>
        <w:t>บริษัทและบริษัทย่อย</w:t>
      </w:r>
      <w:r w:rsidR="00347E47" w:rsidRPr="00427240">
        <w:rPr>
          <w:rFonts w:cs="Angsana New"/>
          <w:sz w:val="32"/>
          <w:szCs w:val="32"/>
          <w:cs/>
        </w:rPr>
        <w:t xml:space="preserve">รับรู้ค่าเผื่อหนี้สงสัยจะสูญในอัตราร้อยละ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100</w:t>
      </w:r>
      <w:r w:rsidR="00347E47" w:rsidRPr="00427240">
        <w:rPr>
          <w:rFonts w:cs="Times New Roman"/>
          <w:sz w:val="32"/>
          <w:szCs w:val="32"/>
          <w:cs/>
        </w:rPr>
        <w:t xml:space="preserve"> </w:t>
      </w:r>
      <w:r w:rsidR="00347E47" w:rsidRPr="00427240">
        <w:rPr>
          <w:rFonts w:cs="Angsana New"/>
          <w:sz w:val="32"/>
          <w:szCs w:val="32"/>
          <w:cs/>
        </w:rPr>
        <w:t xml:space="preserve">สำหรับลูกหนี้ทุกรายการที่ค้างชำระเกินกว่า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365</w:t>
      </w:r>
      <w:r w:rsidR="00347E47" w:rsidRPr="00427240">
        <w:rPr>
          <w:rFonts w:cs="Times New Roman"/>
          <w:sz w:val="32"/>
          <w:szCs w:val="32"/>
          <w:cs/>
        </w:rPr>
        <w:t xml:space="preserve"> </w:t>
      </w:r>
      <w:r w:rsidR="00347E47" w:rsidRPr="00427240">
        <w:rPr>
          <w:rFonts w:cs="Angsana New"/>
          <w:sz w:val="32"/>
          <w:szCs w:val="32"/>
          <w:cs/>
        </w:rPr>
        <w:t xml:space="preserve">วันเนื่องจากประสบการณ์ในอดีตไม่มียอดลูกหนี้ใดที่คงค้างเกินกว่า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365</w:t>
      </w:r>
      <w:r w:rsidR="00347E47" w:rsidRPr="00427240">
        <w:rPr>
          <w:rFonts w:cs="Times New Roman"/>
          <w:sz w:val="32"/>
          <w:szCs w:val="32"/>
          <w:cs/>
        </w:rPr>
        <w:t xml:space="preserve"> </w:t>
      </w:r>
      <w:r w:rsidR="00347E47" w:rsidRPr="00427240">
        <w:rPr>
          <w:rFonts w:cs="Angsana New"/>
          <w:sz w:val="32"/>
          <w:szCs w:val="32"/>
          <w:cs/>
        </w:rPr>
        <w:t>วันแล้วสามารถเรียกเก็บเงิน</w:t>
      </w:r>
      <w:r w:rsidR="00347E47" w:rsidRPr="00220533">
        <w:rPr>
          <w:rFonts w:cs="Angsana New"/>
          <w:sz w:val="32"/>
          <w:szCs w:val="32"/>
          <w:cs/>
        </w:rPr>
        <w:t>ได้ ค่าเผื่อหนี้สงสัยจะสูญจะรับรู้เป็นรายการปรับลูกหนี้การค้าที่มีอายุ</w:t>
      </w:r>
      <w:r w:rsidR="00AC7A92" w:rsidRPr="00220533">
        <w:rPr>
          <w:rFonts w:cs="Angsana New"/>
          <w:sz w:val="32"/>
          <w:szCs w:val="32"/>
          <w:cs/>
        </w:rPr>
        <w:t xml:space="preserve">เกินกว่า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365</w:t>
      </w:r>
      <w:r w:rsidR="00AC7A92" w:rsidRPr="00220533">
        <w:rPr>
          <w:rFonts w:cs="Times New Roman"/>
          <w:sz w:val="32"/>
          <w:szCs w:val="32"/>
          <w:cs/>
        </w:rPr>
        <w:t xml:space="preserve"> </w:t>
      </w:r>
      <w:r w:rsidR="00AC7A92" w:rsidRPr="00220533">
        <w:rPr>
          <w:rFonts w:cs="Angsana New"/>
          <w:sz w:val="32"/>
          <w:szCs w:val="32"/>
          <w:cs/>
        </w:rPr>
        <w:t>วัน</w:t>
      </w:r>
      <w:r w:rsidR="00347E47" w:rsidRPr="00220533">
        <w:rPr>
          <w:rFonts w:cs="Angsana New"/>
          <w:sz w:val="32"/>
          <w:szCs w:val="32"/>
          <w:cs/>
        </w:rPr>
        <w:t>โดยคิดจากประมาณการจำนวนที่คาดว่าจะไม่สามารถเรียกชำระได้ตามประสบการณ์การผิดนัดชำระหนี้และการวิเคราะห์ฐานะการเงินในปัจจุบัน</w:t>
      </w:r>
    </w:p>
    <w:p w14:paraId="7DF7D020" w14:textId="77777777" w:rsidR="001D566E" w:rsidRPr="00220533" w:rsidRDefault="001D566E" w:rsidP="00347E47">
      <w:pPr>
        <w:tabs>
          <w:tab w:val="left" w:pos="900"/>
        </w:tabs>
        <w:spacing w:after="120"/>
        <w:ind w:left="900"/>
        <w:jc w:val="thaiDistribute"/>
        <w:rPr>
          <w:rFonts w:cs="Times New Roman"/>
          <w:sz w:val="8"/>
          <w:szCs w:val="8"/>
          <w:cs/>
        </w:rPr>
      </w:pPr>
    </w:p>
    <w:p w14:paraId="11969807" w14:textId="14FFB340" w:rsidR="001D566E" w:rsidRPr="00FA722D" w:rsidRDefault="00E67528" w:rsidP="00347E47">
      <w:pPr>
        <w:tabs>
          <w:tab w:val="left" w:pos="900"/>
        </w:tabs>
        <w:spacing w:after="120"/>
        <w:ind w:left="90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20533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1D566E" w:rsidRPr="0022053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1D566E" w:rsidRPr="00220533">
        <w:rPr>
          <w:rFonts w:ascii="Angsana New" w:hAnsi="Angsana New" w:cs="Angsana New"/>
          <w:sz w:val="32"/>
          <w:szCs w:val="32"/>
          <w:cs/>
        </w:rPr>
        <w:t xml:space="preserve"> </w:t>
      </w:r>
      <w:r w:rsidR="001D566E" w:rsidRPr="0022053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</w:p>
    <w:p w14:paraId="70CDC57F" w14:textId="143EC631" w:rsidR="00347E47" w:rsidRPr="00055B48" w:rsidRDefault="00FA722D" w:rsidP="00347E47">
      <w:pPr>
        <w:tabs>
          <w:tab w:val="left" w:pos="900"/>
        </w:tabs>
        <w:spacing w:after="120"/>
        <w:ind w:left="900"/>
        <w:jc w:val="thaiDistribute"/>
        <w:rPr>
          <w:rFonts w:asciiTheme="majorBidi" w:hAnsiTheme="majorBidi" w:cs="Angsana New"/>
          <w:sz w:val="32"/>
          <w:szCs w:val="32"/>
          <w:highlight w:val="yellow"/>
          <w:cs/>
        </w:rPr>
      </w:pPr>
      <w:r w:rsidRPr="00FA722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รับรู้ค่าเผื่อผลขาดทุนสำหรับลูกหนี้การค้า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ด้วยจำนวนที่เท่ากับผลขาดทุนด้านเครดิตที่คาดว่าจะเกิดขึ้นตลอดอายุ 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220533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A722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03578D" w:rsidRPr="0003578D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22053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3578D" w:rsidRPr="0003578D">
        <w:rPr>
          <w:rFonts w:asciiTheme="majorBidi" w:hAnsiTheme="majorBidi" w:cstheme="majorBidi"/>
          <w:sz w:val="32"/>
          <w:szCs w:val="32"/>
          <w:lang w:val="en-US"/>
        </w:rPr>
        <w:t>365</w:t>
      </w:r>
      <w:r w:rsidR="00347E47" w:rsidRPr="0022053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021BA7EE" w14:textId="628469F2" w:rsidR="00BE1FBA" w:rsidRPr="00607F0C" w:rsidRDefault="0003578D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03578D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68E8FBD3" w:rsidR="00FD1F46" w:rsidRPr="00607F0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03578D" w:rsidRPr="0003578D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 มีดังนี้</w:t>
      </w:r>
    </w:p>
    <w:p w14:paraId="52EE03BE" w14:textId="77777777" w:rsidR="00FD1F46" w:rsidRPr="00607F0C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607F0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607F0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D1F46" w:rsidRPr="00607F0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FD1F46" w:rsidRPr="00607F0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3C00D2CC" w:rsidR="00FD1F46" w:rsidRPr="00607F0C" w:rsidRDefault="0003578D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530EEB5C" w:rsidR="00FD1F46" w:rsidRPr="00607F0C" w:rsidRDefault="0003578D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79593CEB" w:rsidR="00FD1F46" w:rsidRPr="00607F0C" w:rsidRDefault="0003578D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11076653" w:rsidR="00FD1F46" w:rsidRPr="00607F0C" w:rsidRDefault="0003578D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FD1F46" w:rsidRPr="00607F0C" w14:paraId="73119E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1EAF04D" w14:textId="77777777" w:rsidR="00FD1F46" w:rsidRPr="00607F0C" w:rsidRDefault="00FD1F46" w:rsidP="006209B1">
            <w:pPr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- 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7D1167D3" w14:textId="73C39048" w:rsidR="00FD1F46" w:rsidRPr="00607F0C" w:rsidRDefault="0003578D" w:rsidP="006209B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51</w:t>
            </w:r>
            <w:r w:rsidR="00885EE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530</w:t>
            </w:r>
            <w:r w:rsidR="00885EE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FC91027" w14:textId="77777777" w:rsidR="00FD1F46" w:rsidRPr="00607F0C" w:rsidRDefault="00FD1F46" w:rsidP="006209B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</w:tcPr>
          <w:p w14:paraId="7F7D5D70" w14:textId="30690F3D" w:rsidR="00FD1F46" w:rsidRPr="00607F0C" w:rsidRDefault="0003578D" w:rsidP="006209B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21</w:t>
            </w:r>
            <w:r w:rsidR="00FD1F4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530</w:t>
            </w:r>
            <w:r w:rsidR="00FD1F4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769783" w14:textId="77777777" w:rsidR="00FD1F46" w:rsidRPr="00607F0C" w:rsidRDefault="00FD1F46" w:rsidP="006209B1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9F3FF3" w14:textId="54DB950B" w:rsidR="00FD1F46" w:rsidRPr="00607F0C" w:rsidRDefault="0003578D" w:rsidP="006209B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51</w:t>
            </w:r>
            <w:r w:rsidR="00CC791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530</w:t>
            </w:r>
            <w:r w:rsidR="00CC791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5765326E" w14:textId="77777777" w:rsidR="00FD1F46" w:rsidRPr="00607F0C" w:rsidRDefault="00FD1F46" w:rsidP="006209B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604C8831" w14:textId="7DEDAC56" w:rsidR="00FD1F46" w:rsidRPr="00607F0C" w:rsidRDefault="0003578D" w:rsidP="006209B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21</w:t>
            </w:r>
            <w:r w:rsidR="00FD1F4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530</w:t>
            </w:r>
            <w:r w:rsidR="00FD1F4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41912A6C" w14:textId="19793C8F" w:rsidR="00FD1F46" w:rsidRDefault="00FD1F46" w:rsidP="00607F0C">
      <w:pPr>
        <w:spacing w:before="240"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ตั๋วสัญญาใช้เงินประเภทเมื่อทวงถาม โดยมีอัตราดอกเบี้ยร้อยละ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60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ถึง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6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ต่อปี และไม่มีหลักประกัน</w:t>
      </w:r>
    </w:p>
    <w:p w14:paraId="6B876678" w14:textId="4472E84E" w:rsidR="00BA591D" w:rsidRDefault="00BA591D" w:rsidP="00607F0C">
      <w:pPr>
        <w:spacing w:before="240"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</w:p>
    <w:p w14:paraId="0746C298" w14:textId="50714487" w:rsidR="00BA591D" w:rsidRDefault="00BA591D" w:rsidP="00607F0C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</w:p>
    <w:p w14:paraId="245EC536" w14:textId="77777777" w:rsidR="00FD14E5" w:rsidRPr="00607F0C" w:rsidRDefault="00FD14E5" w:rsidP="00607F0C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</w:p>
    <w:p w14:paraId="3F2D7DC0" w14:textId="33526C9B" w:rsidR="00BE1FBA" w:rsidRPr="00607F0C" w:rsidRDefault="0003578D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3578D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3B32EE3F" w:rsidR="00BE1FBA" w:rsidRPr="00607F0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77777777" w:rsidR="00BE1FBA" w:rsidRPr="00607F0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607F0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607F0C" w:rsidRDefault="00BE1FBA" w:rsidP="00D228CE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607F0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1FBA" w:rsidRPr="00607F0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BE1FBA" w:rsidRPr="00607F0C" w:rsidRDefault="00BE1FBA" w:rsidP="00BE1FBA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4E6C2EAE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0474A24F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11815A32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BE1FBA" w:rsidRPr="00607F0C" w:rsidRDefault="00BE1FBA" w:rsidP="00BE1FB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53C027E3" w:rsidR="00BE1FBA" w:rsidRPr="00607F0C" w:rsidRDefault="0003578D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BE1FBA" w:rsidRPr="00607F0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70B0AAC7" w:rsidR="00BE1FBA" w:rsidRPr="00607F0C" w:rsidRDefault="0003578D" w:rsidP="00B31A87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056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610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216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12190C08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932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313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245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10B5F90C" w:rsidR="00BE1FBA" w:rsidRPr="00607F0C" w:rsidRDefault="0003578D" w:rsidP="00E00CF9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033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610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BE1FBA" w:rsidRPr="00607F0C" w:rsidRDefault="00BE1FBA" w:rsidP="00BE1FB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41AA399E" w:rsidR="00BE1FBA" w:rsidRPr="00607F0C" w:rsidRDefault="0003578D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924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937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508</w:t>
            </w:r>
          </w:p>
        </w:tc>
      </w:tr>
      <w:tr w:rsidR="00BE1FBA" w:rsidRPr="00607F0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5940E40A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831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713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6A00D6A6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702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572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29CC6161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831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713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05031261" w:rsidR="00BE1FBA" w:rsidRPr="00607F0C" w:rsidRDefault="0003578D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182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928</w:t>
            </w:r>
          </w:p>
        </w:tc>
      </w:tr>
      <w:tr w:rsidR="00BE1FBA" w:rsidRPr="00607F0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5E26478D" w:rsidR="00BE1FBA" w:rsidRPr="00607F0C" w:rsidRDefault="0003578D" w:rsidP="00EF5BEF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110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521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45BD03A4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140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783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322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22F85183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79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688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081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BE1FBA" w:rsidRPr="00607F0C" w:rsidRDefault="00BE1FBA" w:rsidP="00BE1FB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29C03E60" w:rsidR="00BE1FBA" w:rsidRPr="00607F0C" w:rsidRDefault="0003578D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100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125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302</w:t>
            </w:r>
          </w:p>
        </w:tc>
      </w:tr>
      <w:tr w:rsidR="00BE1FBA" w:rsidRPr="00607F0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49C22739" w:rsidR="00BE1FBA" w:rsidRPr="00607F0C" w:rsidRDefault="0003578D" w:rsidP="00E00CF9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295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143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093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5FDA1B52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312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685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20AEA239" w:rsidR="00BE1FBA" w:rsidRPr="00607F0C" w:rsidRDefault="0003578D" w:rsidP="00E00CF9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225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267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BE1FBA" w:rsidRPr="00607F0C" w:rsidRDefault="00BE1FBA" w:rsidP="00BE1FB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12AD1B96" w:rsidR="00BE1FBA" w:rsidRPr="00607F0C" w:rsidRDefault="0003578D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210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814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314</w:t>
            </w:r>
          </w:p>
        </w:tc>
      </w:tr>
      <w:tr w:rsidR="00BE1FBA" w:rsidRPr="00607F0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7A6A8377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720</w:t>
            </w:r>
            <w:r w:rsidR="00A942B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947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046C657D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228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7B0A3417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720</w:t>
            </w:r>
            <w:r w:rsidR="0054312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947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BE1FBA" w:rsidRPr="00607F0C" w:rsidRDefault="00BE1FBA" w:rsidP="00BE1FB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4F466AF1" w:rsidR="00BE1FBA" w:rsidRPr="00607F0C" w:rsidRDefault="0003578D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228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902</w:t>
            </w:r>
          </w:p>
        </w:tc>
      </w:tr>
      <w:tr w:rsidR="00BE1FBA" w:rsidRPr="00607F0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11685F83" w:rsidR="00BE1FBA" w:rsidRPr="00607F0C" w:rsidRDefault="0003578D" w:rsidP="00E00CF9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471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827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169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43AB38D2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411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713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70BC9CBE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348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118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474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BE1FBA" w:rsidRPr="00607F0C" w:rsidRDefault="00BE1FBA" w:rsidP="00BE1FB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5D033007" w:rsidR="00BE1FBA" w:rsidRPr="00607F0C" w:rsidRDefault="0003578D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258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288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954</w:t>
            </w:r>
          </w:p>
        </w:tc>
      </w:tr>
      <w:tr w:rsidR="00BE1FBA" w:rsidRPr="00607F0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77777777" w:rsidR="00BE1FBA" w:rsidRPr="00607F0C" w:rsidRDefault="00BE1FBA" w:rsidP="00BE1FBA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ค่าเผื่อการลดมูลค่าของสินค้าสำเร็จรูป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261C020B" w:rsidR="00BE1FBA" w:rsidRPr="00607F0C" w:rsidRDefault="00A942B4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170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310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3222B4EE" w:rsidR="00BE1FBA" w:rsidRPr="00607F0C" w:rsidRDefault="00BE1FBA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953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803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2CA32559" w:rsidR="00BE1FBA" w:rsidRPr="00607F0C" w:rsidRDefault="00543124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170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310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BE1FBA" w:rsidRPr="00607F0C" w:rsidRDefault="00BE1FBA" w:rsidP="00BE1FB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73F88BBC" w:rsidR="00BE1FBA" w:rsidRPr="00607F0C" w:rsidRDefault="00BE1FBA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953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803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E1FBA" w:rsidRPr="00607F0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7BE0A454" w:rsidR="00BE1FBA" w:rsidRPr="00607F0C" w:rsidRDefault="009B6DD2" w:rsidP="00BE1FBA">
            <w:pPr>
              <w:tabs>
                <w:tab w:val="right" w:pos="3870"/>
              </w:tabs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534ACE52" w:rsidR="00BE1FBA" w:rsidRPr="00607F0C" w:rsidRDefault="0003578D" w:rsidP="00E00CF9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470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656</w:t>
            </w:r>
            <w:r w:rsidR="00B31A8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859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01D9F530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410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759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77777777" w:rsidR="00BE1FBA" w:rsidRPr="00607F0C" w:rsidRDefault="00BE1FBA" w:rsidP="00BE1FB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0E9A4FCE" w:rsidR="00BE1FBA" w:rsidRPr="00607F0C" w:rsidRDefault="0003578D" w:rsidP="00BE1FBA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346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948</w:t>
            </w:r>
            <w:r w:rsidR="00E00CF9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164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BE1FBA" w:rsidRPr="00607F0C" w:rsidRDefault="00BE1FBA" w:rsidP="00BE1FBA">
            <w:pPr>
              <w:snapToGrid w:val="0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70F399FE" w:rsidR="00BE1FBA" w:rsidRPr="00607F0C" w:rsidRDefault="0003578D" w:rsidP="00A7467D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257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335</w:t>
            </w:r>
            <w:r w:rsidR="00BE1FB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151</w:t>
            </w:r>
          </w:p>
        </w:tc>
      </w:tr>
    </w:tbl>
    <w:p w14:paraId="5C60B90D" w14:textId="2A5ECDED" w:rsidR="00A7467D" w:rsidRPr="00607F0C" w:rsidRDefault="00A7467D" w:rsidP="00A7467D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มูลค่าของสินค้าคงเหลือและ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ค่าใช้จ่ายจากการลดลงของมูลค่าของสินค้าคงเหลือ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ที่รับรู้เป็นค่าใช้จ่าย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สำหรับปีสิ้นสุดวันที่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607F0C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1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45"/>
        <w:gridCol w:w="1215"/>
        <w:gridCol w:w="90"/>
        <w:gridCol w:w="1260"/>
        <w:gridCol w:w="110"/>
        <w:gridCol w:w="1179"/>
      </w:tblGrid>
      <w:tr w:rsidR="00A7467D" w:rsidRPr="00607F0C" w14:paraId="6D45A145" w14:textId="77777777" w:rsidTr="004065D4">
        <w:trPr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607F0C" w:rsidRDefault="00A7467D" w:rsidP="004065D4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607F0C" w:rsidRDefault="00A7467D" w:rsidP="00406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900B4D9" w14:textId="77777777" w:rsidR="00A7467D" w:rsidRPr="00607F0C" w:rsidRDefault="00A7467D" w:rsidP="00406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0B26DEFF" w14:textId="77777777" w:rsidR="00A7467D" w:rsidRPr="00607F0C" w:rsidRDefault="00A7467D" w:rsidP="00406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607F0C" w14:paraId="7159405E" w14:textId="77777777" w:rsidTr="004065D4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607F0C" w:rsidRDefault="00A7467D" w:rsidP="004065D4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77D5AE" w14:textId="7F890476" w:rsidR="00A7467D" w:rsidRPr="00607F0C" w:rsidRDefault="0003578D" w:rsidP="00406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45" w:type="dxa"/>
            <w:shd w:val="clear" w:color="auto" w:fill="auto"/>
          </w:tcPr>
          <w:p w14:paraId="684D5278" w14:textId="77777777" w:rsidR="00A7467D" w:rsidRPr="00607F0C" w:rsidRDefault="00A7467D" w:rsidP="00406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961B2C3" w14:textId="47DFD07F" w:rsidR="00A7467D" w:rsidRPr="00607F0C" w:rsidRDefault="0003578D" w:rsidP="00406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413D5A2" w14:textId="77777777" w:rsidR="00A7467D" w:rsidRPr="00607F0C" w:rsidRDefault="00A7467D" w:rsidP="00406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0B3E0398" w:rsidR="00A7467D" w:rsidRPr="00607F0C" w:rsidRDefault="0003578D" w:rsidP="00406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607F0C" w:rsidRDefault="00A7467D" w:rsidP="00406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BA62EAC" w14:textId="12537F41" w:rsidR="00A7467D" w:rsidRPr="00607F0C" w:rsidRDefault="0003578D" w:rsidP="00406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A7467D" w:rsidRPr="00607F0C" w14:paraId="414E68D5" w14:textId="77777777" w:rsidTr="004065D4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77777777" w:rsidR="00A7467D" w:rsidRPr="00607F0C" w:rsidRDefault="00A7467D" w:rsidP="004065D4">
            <w:pPr>
              <w:ind w:left="45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มูลค่าของสินค้าคงเหลือที่รับรู้เป็นค่าใช้จ่าย</w:t>
            </w:r>
          </w:p>
        </w:tc>
        <w:tc>
          <w:tcPr>
            <w:tcW w:w="1260" w:type="dxa"/>
            <w:shd w:val="clear" w:color="auto" w:fill="auto"/>
          </w:tcPr>
          <w:p w14:paraId="1A0A6928" w14:textId="482D678D" w:rsidR="00A7467D" w:rsidRPr="00607F0C" w:rsidRDefault="0003578D" w:rsidP="008449C8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A7467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210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45" w:type="dxa"/>
            <w:shd w:val="clear" w:color="auto" w:fill="auto"/>
          </w:tcPr>
          <w:p w14:paraId="1C70D7AF" w14:textId="77777777" w:rsidR="00A7467D" w:rsidRPr="00607F0C" w:rsidRDefault="00A7467D" w:rsidP="004065D4">
            <w:pPr>
              <w:tabs>
                <w:tab w:val="decimal" w:pos="1170"/>
              </w:tabs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00F183C" w14:textId="0179BF93" w:rsidR="00A7467D" w:rsidRPr="00607F0C" w:rsidRDefault="0003578D" w:rsidP="004065D4">
            <w:pPr>
              <w:tabs>
                <w:tab w:val="decimal" w:pos="8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A7467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146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E219076" w14:textId="77777777" w:rsidR="00A7467D" w:rsidRPr="00607F0C" w:rsidRDefault="00A7467D" w:rsidP="004065D4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3F07ADDC" w:rsidR="00A7467D" w:rsidRPr="00607F0C" w:rsidRDefault="0003578D" w:rsidP="008449C8">
            <w:pPr>
              <w:tabs>
                <w:tab w:val="decimal" w:pos="8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A7467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427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607F0C" w:rsidRDefault="00A7467D" w:rsidP="004065D4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40ACD404" w14:textId="00530683" w:rsidR="00A7467D" w:rsidRPr="00607F0C" w:rsidRDefault="0003578D" w:rsidP="004065D4">
            <w:pPr>
              <w:tabs>
                <w:tab w:val="decimal" w:pos="8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A7467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732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43</w:t>
            </w:r>
          </w:p>
        </w:tc>
      </w:tr>
      <w:tr w:rsidR="00A7467D" w:rsidRPr="00607F0C" w14:paraId="7CF251E3" w14:textId="77777777" w:rsidTr="004065D4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7B7FA7EC" w:rsidR="00A7467D" w:rsidRPr="00607F0C" w:rsidRDefault="00A7467D" w:rsidP="004065D4">
            <w:pPr>
              <w:ind w:left="606" w:hanging="156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ค่าใช้จ่ายจากการลดลงของมูลค่าของ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br/>
              <w:t>สินค้าคงเหลือ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31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F61C0DC" w14:textId="77777777" w:rsidR="00A7467D" w:rsidRPr="00607F0C" w:rsidRDefault="00A7467D" w:rsidP="004065D4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</w:p>
          <w:p w14:paraId="4430B0EE" w14:textId="469FF0A7" w:rsidR="00A7467D" w:rsidRPr="00607F0C" w:rsidRDefault="0003578D" w:rsidP="009B1396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50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37</w:t>
            </w:r>
          </w:p>
        </w:tc>
        <w:tc>
          <w:tcPr>
            <w:tcW w:w="45" w:type="dxa"/>
            <w:shd w:val="clear" w:color="auto" w:fill="auto"/>
          </w:tcPr>
          <w:p w14:paraId="1B0081B7" w14:textId="77777777" w:rsidR="00A7467D" w:rsidRPr="00607F0C" w:rsidRDefault="00A7467D" w:rsidP="004065D4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D7D087E" w14:textId="77777777" w:rsidR="00A7467D" w:rsidRPr="00607F0C" w:rsidRDefault="00A7467D" w:rsidP="004065D4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</w:p>
          <w:p w14:paraId="40BBC0C3" w14:textId="0C1E5F1D" w:rsidR="00A7467D" w:rsidRPr="00607F0C" w:rsidRDefault="0003578D" w:rsidP="004065D4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44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DDEBD65" w14:textId="77777777" w:rsidR="00A7467D" w:rsidRPr="00607F0C" w:rsidRDefault="00A7467D" w:rsidP="004065D4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514D39C" w14:textId="77777777" w:rsidR="00A7467D" w:rsidRPr="00607F0C" w:rsidRDefault="00A7467D" w:rsidP="004065D4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</w:p>
          <w:p w14:paraId="6B06F4B1" w14:textId="21580DA1" w:rsidR="00A7467D" w:rsidRPr="00607F0C" w:rsidRDefault="0003578D" w:rsidP="004065D4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42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A7467D" w:rsidRPr="00607F0C" w:rsidRDefault="00A7467D" w:rsidP="004065D4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08E037E5" w14:textId="77777777" w:rsidR="00A7467D" w:rsidRPr="00607F0C" w:rsidRDefault="00A7467D" w:rsidP="004065D4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</w:p>
          <w:p w14:paraId="1CCCEED0" w14:textId="33B2B26E" w:rsidR="00A7467D" w:rsidRPr="00607F0C" w:rsidRDefault="0003578D" w:rsidP="004065D4">
            <w:pP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41</w:t>
            </w:r>
            <w:r w:rsidR="00A7467D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86</w:t>
            </w:r>
          </w:p>
        </w:tc>
      </w:tr>
    </w:tbl>
    <w:p w14:paraId="7FFAF611" w14:textId="77777777" w:rsidR="00A87818" w:rsidRPr="00607F0C" w:rsidRDefault="00A87818" w:rsidP="00A8781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BED6018" w14:textId="77777777" w:rsidR="00A87818" w:rsidRPr="00607F0C" w:rsidRDefault="00A87818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053987E" w14:textId="2299481A" w:rsidR="00783640" w:rsidRPr="00607F0C" w:rsidRDefault="0003578D" w:rsidP="00A8781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28018136" w:rsidR="00783640" w:rsidRPr="00607F0C" w:rsidRDefault="00783640" w:rsidP="00783640">
      <w:pPr>
        <w:spacing w:after="120"/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607F0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725CD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77777777" w:rsidR="00783640" w:rsidRPr="00607F0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607F0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7725CD" w:rsidRPr="00607F0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607F0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607F0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1B802761" w:rsidR="00783640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245" w:type="dxa"/>
          </w:tcPr>
          <w:p w14:paraId="060EA483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4ECB8D38" w:rsidR="00783640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783640" w:rsidRPr="00607F0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783640" w:rsidRPr="00607F0C" w:rsidRDefault="00783640" w:rsidP="006209B1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สิทธิ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607F0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783640" w:rsidRPr="00607F0C" w:rsidRDefault="00783640" w:rsidP="006209B1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783640" w:rsidRPr="00607F0C" w:rsidRDefault="00783640" w:rsidP="006209B1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3189427F" w:rsidR="00783640" w:rsidRPr="00607F0C" w:rsidRDefault="0003578D" w:rsidP="00ED6F2F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176</w:t>
            </w:r>
            <w:r w:rsidR="004A0B1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500</w:t>
            </w:r>
            <w:r w:rsidR="004A0B1A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5" w:type="dxa"/>
          </w:tcPr>
          <w:p w14:paraId="7B2047ED" w14:textId="77777777" w:rsidR="00783640" w:rsidRPr="00607F0C" w:rsidRDefault="00783640" w:rsidP="006209B1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76A8181C" w:rsidR="00783640" w:rsidRPr="00607F0C" w:rsidRDefault="0003578D" w:rsidP="00BD1E34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120</w:t>
            </w:r>
            <w:r w:rsidR="0078364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400</w:t>
            </w:r>
            <w:r w:rsidR="007725C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60DD3564" w14:textId="77777777" w:rsidR="00BE1FBA" w:rsidRPr="00607F0C" w:rsidRDefault="00783640" w:rsidP="00783640">
      <w:pPr>
        <w:spacing w:before="24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607F0C">
        <w:rPr>
          <w:rFonts w:cs="Angsana New" w:hint="cs"/>
          <w:sz w:val="32"/>
          <w:szCs w:val="32"/>
          <w:cs/>
        </w:rPr>
        <w:t>บริษัท</w:t>
      </w:r>
      <w:r w:rsidRPr="00607F0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607F0C">
        <w:rPr>
          <w:rFonts w:ascii="Angsana New" w:hAnsi="Angsana New" w:cs="Angsana New"/>
          <w:sz w:val="32"/>
          <w:szCs w:val="32"/>
          <w:cs/>
        </w:rPr>
        <w:t>คืน</w:t>
      </w:r>
      <w:r w:rsidRPr="00607F0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607F0C">
        <w:rPr>
          <w:rFonts w:cs="Angsana New" w:hint="cs"/>
          <w:sz w:val="32"/>
          <w:szCs w:val="32"/>
          <w:cs/>
        </w:rPr>
        <w:t>บริษัท</w:t>
      </w:r>
      <w:r w:rsidRPr="00607F0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2BD0DD97" w:rsidR="00783640" w:rsidRPr="00607F0C" w:rsidRDefault="0003578D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เงินลงทุนชั่วคราวและสินทรัพย์ทางการเงิ</w:t>
      </w:r>
      <w:r w:rsidR="00783640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6F538276" w:rsidR="00783640" w:rsidRPr="00607F0C" w:rsidRDefault="00783640" w:rsidP="00783640">
      <w:pPr>
        <w:tabs>
          <w:tab w:val="left" w:pos="540"/>
        </w:tabs>
        <w:spacing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>เงินลงทุนชั่วคราวและ</w:t>
      </w:r>
      <w:r w:rsidRPr="00607F0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607F0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607F0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77777777" w:rsidR="00783640" w:rsidRPr="00607F0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783640" w:rsidRPr="00607F0C" w14:paraId="565F6FF5" w14:textId="77777777" w:rsidTr="00D23FB5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71EAE36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5A07D14A" w:rsidR="00783640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646C5991" w:rsidR="00783640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5A910F08" w:rsidR="00783640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6CA435CB" w:rsidR="00783640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783640" w:rsidRPr="00607F0C" w14:paraId="61A4FD66" w14:textId="77777777" w:rsidTr="00D23FB5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783640" w:rsidRPr="00607F0C" w:rsidRDefault="00783640" w:rsidP="006209B1">
            <w:pPr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783640" w:rsidRPr="00607F0C" w14:paraId="6E6AC442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19A1244" w14:textId="77777777" w:rsidR="00783640" w:rsidRPr="00607F0C" w:rsidRDefault="00783640" w:rsidP="006209B1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EBB76DE" w14:textId="691C2C72" w:rsidR="00783640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235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002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CC1D61" w14:textId="77777777" w:rsidR="00783640" w:rsidRPr="00607F0C" w:rsidRDefault="00783640" w:rsidP="006209B1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990004F" w14:textId="77777777" w:rsidR="00783640" w:rsidRPr="00607F0C" w:rsidRDefault="00783640" w:rsidP="006209B1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468AA06" w14:textId="77777777" w:rsidR="00783640" w:rsidRPr="00607F0C" w:rsidRDefault="00783640" w:rsidP="006209B1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E4F5B0F" w14:textId="104CB44B" w:rsidR="00783640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230</w:t>
            </w:r>
            <w:r w:rsidR="00965A19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001</w:t>
            </w:r>
            <w:r w:rsidR="00965A19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5650EBE" w14:textId="77777777" w:rsidR="00783640" w:rsidRPr="00607F0C" w:rsidRDefault="00783640" w:rsidP="006209B1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33CA7" w14:textId="77777777" w:rsidR="00783640" w:rsidRPr="00607F0C" w:rsidRDefault="00783640" w:rsidP="006209B1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3FB5" w:rsidRPr="00607F0C" w14:paraId="207E4F2B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620CDC6" w14:textId="590C99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สินทรัพย์ทางการเงินหมุนเวียนที่วัดมูลค่าด้วย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382D257" w14:textId="77777777" w:rsidR="00D23FB5" w:rsidRPr="00607F0C" w:rsidRDefault="00D23FB5" w:rsidP="006209B1">
            <w:pPr>
              <w:tabs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CC09EE" w14:textId="77777777" w:rsidR="00D23FB5" w:rsidRPr="00607F0C" w:rsidRDefault="00D23FB5" w:rsidP="006209B1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A5BD63" w14:textId="77777777" w:rsidR="00D23FB5" w:rsidRPr="00607F0C" w:rsidRDefault="00D23FB5" w:rsidP="006209B1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5F5535" w14:textId="77777777" w:rsidR="00D23FB5" w:rsidRPr="00607F0C" w:rsidRDefault="00D23FB5" w:rsidP="006209B1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B54AEB8" w14:textId="77777777" w:rsidR="00D23FB5" w:rsidRPr="00607F0C" w:rsidRDefault="00D23FB5" w:rsidP="00D23FB5">
            <w:pPr>
              <w:tabs>
                <w:tab w:val="decimal" w:pos="960"/>
                <w:tab w:val="decimal" w:pos="101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BF81DD" w14:textId="77777777" w:rsidR="00D23FB5" w:rsidRPr="00607F0C" w:rsidRDefault="00D23FB5" w:rsidP="006209B1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DDE4" w14:textId="77777777" w:rsidR="00D23FB5" w:rsidRPr="00607F0C" w:rsidRDefault="00D23FB5" w:rsidP="006209B1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F976EB" w:rsidRPr="00607F0C" w14:paraId="0D836C86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273084E5" w:rsidR="00F976EB" w:rsidRPr="00607F0C" w:rsidRDefault="00F976EB" w:rsidP="00F976EB">
            <w:pPr>
              <w:ind w:left="610" w:hanging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4D444306" w:rsidR="00F976EB" w:rsidRPr="00607F0C" w:rsidRDefault="0003578D" w:rsidP="00F976EB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40</w:t>
            </w:r>
            <w:r w:rsidR="00F976E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000</w:t>
            </w:r>
            <w:r w:rsidR="00F976E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F976EB" w:rsidRPr="00607F0C" w:rsidRDefault="00F976EB" w:rsidP="00F976EB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280F04E7" w:rsidR="00F976EB" w:rsidRPr="00607F0C" w:rsidRDefault="00F976EB" w:rsidP="00F976EB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F976EB" w:rsidRPr="00607F0C" w:rsidRDefault="00F976EB" w:rsidP="00F976EB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08033C54" w:rsidR="00F976EB" w:rsidRPr="00607F0C" w:rsidRDefault="0003578D" w:rsidP="00F976EB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40</w:t>
            </w:r>
            <w:r w:rsidR="00F976E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000</w:t>
            </w:r>
            <w:r w:rsidR="00F976E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F976EB" w:rsidRPr="00607F0C" w:rsidRDefault="00F976EB" w:rsidP="00F976EB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249124DB" w:rsidR="00F976EB" w:rsidRPr="00607F0C" w:rsidRDefault="00F976EB" w:rsidP="00F976EB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3FB5" w:rsidRPr="00607F0C" w14:paraId="5DF39FC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3841D5DB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61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8</w:t>
            </w:r>
            <w:r w:rsidRPr="0003578D">
              <w:rPr>
                <w:rFonts w:ascii="Angsana New" w:hAnsi="Angsana New" w:cs="Angsana New"/>
                <w:lang w:val="en-US"/>
              </w:rPr>
              <w:t>96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D23FB5" w:rsidRPr="00607F0C" w:rsidRDefault="00D23FB5" w:rsidP="00D23FB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77777777" w:rsidR="00D23FB5" w:rsidRPr="00607F0C" w:rsidRDefault="00D23FB5" w:rsidP="00D23FB5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6FADDD43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61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8</w:t>
            </w:r>
            <w:r w:rsidRPr="0003578D">
              <w:rPr>
                <w:rFonts w:ascii="Angsana New" w:hAnsi="Angsana New" w:cs="Angsana New"/>
                <w:lang w:val="en-US"/>
              </w:rPr>
              <w:t>96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77777777" w:rsidR="00D23FB5" w:rsidRPr="00607F0C" w:rsidRDefault="00D23FB5" w:rsidP="00D23FB5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3FB5" w:rsidRPr="00607F0C" w14:paraId="7028F315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6458EE6" w14:textId="77777777" w:rsidR="00D23FB5" w:rsidRPr="00607F0C" w:rsidRDefault="00D23FB5" w:rsidP="00D23FB5">
            <w:pPr>
              <w:ind w:left="522" w:hanging="18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5880631" w14:textId="77777777" w:rsidR="00D23FB5" w:rsidRPr="00607F0C" w:rsidRDefault="00D23FB5" w:rsidP="00D23FB5">
            <w:pPr>
              <w:tabs>
                <w:tab w:val="decimal" w:pos="600"/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624A36" w14:textId="77777777" w:rsidR="00D23FB5" w:rsidRPr="00607F0C" w:rsidRDefault="00D23FB5" w:rsidP="00D23FB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BC5CD3D" w14:textId="77777777" w:rsidR="00D23FB5" w:rsidRPr="00607F0C" w:rsidRDefault="00D23FB5" w:rsidP="00D23FB5">
            <w:pPr>
              <w:tabs>
                <w:tab w:val="decimal" w:pos="577"/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E5F6BE9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DBB9FD1" w14:textId="77777777" w:rsidR="00D23FB5" w:rsidRPr="00607F0C" w:rsidRDefault="00D23FB5" w:rsidP="00D23FB5">
            <w:pPr>
              <w:tabs>
                <w:tab w:val="decimal" w:pos="960"/>
                <w:tab w:val="decimal" w:pos="101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EEC40E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43096" w14:textId="77777777" w:rsidR="00D23FB5" w:rsidRPr="00607F0C" w:rsidRDefault="00D23FB5" w:rsidP="00D23FB5">
            <w:pPr>
              <w:tabs>
                <w:tab w:val="decimal" w:pos="544"/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D23FB5" w:rsidRPr="00607F0C" w14:paraId="51A9A89E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E0271ED" w14:textId="777777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 ตราสารทุน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7054" w14:textId="68DD5E2F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867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355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741A0" w14:textId="77777777" w:rsidR="00D23FB5" w:rsidRPr="00607F0C" w:rsidRDefault="00D23FB5" w:rsidP="00D23FB5">
            <w:pPr>
              <w:tabs>
                <w:tab w:val="decimal" w:pos="1071"/>
              </w:tabs>
              <w:snapToGrid w:val="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5B62" w14:textId="77777777" w:rsidR="00D23FB5" w:rsidRPr="00607F0C" w:rsidRDefault="00D23FB5" w:rsidP="00D23FB5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AAA7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794C" w14:textId="510284CB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CB29B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867</w:t>
            </w:r>
            <w:r w:rsidR="00CB29B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355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CFC2E07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9F14" w14:textId="77777777" w:rsidR="00D23FB5" w:rsidRPr="00607F0C" w:rsidRDefault="00D23FB5" w:rsidP="00D23FB5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3FB5" w:rsidRPr="00607F0C" w14:paraId="76B74974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77777777" w:rsidR="00D23FB5" w:rsidRPr="00607F0C" w:rsidRDefault="00D23FB5" w:rsidP="00D23FB5">
            <w:pPr>
              <w:ind w:left="522" w:hanging="18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D23FB5" w:rsidRPr="00607F0C" w:rsidRDefault="00D23FB5" w:rsidP="00D23FB5">
            <w:pPr>
              <w:tabs>
                <w:tab w:val="decimal" w:pos="600"/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D23FB5" w:rsidRPr="00607F0C" w:rsidRDefault="00D23FB5" w:rsidP="00D23FB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D23FB5" w:rsidRPr="00607F0C" w:rsidRDefault="00D23FB5" w:rsidP="00D23FB5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D23FB5" w:rsidRPr="00607F0C" w:rsidRDefault="00D23FB5" w:rsidP="00D23FB5">
            <w:pPr>
              <w:tabs>
                <w:tab w:val="decimal" w:pos="960"/>
                <w:tab w:val="decimal" w:pos="101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D23FB5" w:rsidRPr="00607F0C" w:rsidRDefault="00D23FB5" w:rsidP="00D23FB5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D23FB5" w:rsidRPr="00607F0C" w14:paraId="24F601EF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4193BF14" w:rsidR="00D23FB5" w:rsidRPr="00607F0C" w:rsidRDefault="0003578D" w:rsidP="00DB325F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69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569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77777777" w:rsidR="00D23FB5" w:rsidRPr="00607F0C" w:rsidRDefault="00D23FB5" w:rsidP="00D23FB5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58140656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CB29B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145</w:t>
            </w:r>
            <w:r w:rsidR="00CB29B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018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D23FB5" w:rsidRPr="00607F0C" w:rsidRDefault="00D23FB5" w:rsidP="00D23FB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77777777" w:rsidR="00D23FB5" w:rsidRPr="00607F0C" w:rsidRDefault="00D23FB5" w:rsidP="00D23FB5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3FB5" w:rsidRPr="00607F0C" w14:paraId="1B38B203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D23FB5" w:rsidRPr="00607F0C" w:rsidRDefault="008431BA" w:rsidP="008431BA">
            <w:pPr>
              <w:tabs>
                <w:tab w:val="right" w:pos="4140"/>
              </w:tabs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59608842" w:rsidR="00D23FB5" w:rsidRPr="00607F0C" w:rsidRDefault="0003578D" w:rsidP="007B6FDD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348</w:t>
            </w:r>
            <w:r w:rsidR="00CB29B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500</w:t>
            </w:r>
            <w:r w:rsidR="00CB29B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289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77777777" w:rsidR="00D23FB5" w:rsidRPr="00607F0C" w:rsidRDefault="00D23FB5" w:rsidP="00D23FB5">
            <w:pPr>
              <w:tabs>
                <w:tab w:val="decimal" w:pos="577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3EDFEFDF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294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075</w:t>
            </w:r>
            <w:r w:rsidR="00D23FB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274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D23FB5" w:rsidRPr="00607F0C" w:rsidRDefault="00D23FB5" w:rsidP="00D23FB5">
            <w:pPr>
              <w:tabs>
                <w:tab w:val="decimal" w:pos="87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77777777" w:rsidR="00D23FB5" w:rsidRPr="00607F0C" w:rsidRDefault="00D23FB5" w:rsidP="00D23FB5">
            <w:pPr>
              <w:tabs>
                <w:tab w:val="decimal" w:pos="544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3FB5" w:rsidRPr="00607F0C" w14:paraId="2F834079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911E026" w14:textId="77777777" w:rsidR="00D23FB5" w:rsidRPr="00607F0C" w:rsidRDefault="00D23FB5" w:rsidP="00D23FB5">
            <w:pPr>
              <w:ind w:left="246" w:hanging="246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DD10172" w14:textId="77777777" w:rsidR="00D23FB5" w:rsidRPr="00607F0C" w:rsidRDefault="00D23FB5" w:rsidP="00D23FB5">
            <w:pPr>
              <w:tabs>
                <w:tab w:val="decimal" w:pos="600"/>
                <w:tab w:val="decimal" w:pos="1260"/>
              </w:tabs>
              <w:ind w:hanging="246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3164FC" w14:textId="77777777" w:rsidR="00D23FB5" w:rsidRPr="00607F0C" w:rsidRDefault="00D23FB5" w:rsidP="00D23FB5">
            <w:pPr>
              <w:ind w:hanging="246"/>
              <w:jc w:val="thaiDistribute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FBC0AF" w14:textId="77777777" w:rsidR="00D23FB5" w:rsidRPr="00607F0C" w:rsidRDefault="00D23FB5" w:rsidP="00D23FB5">
            <w:pPr>
              <w:ind w:right="90" w:hanging="246"/>
              <w:jc w:val="right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81BC8B2" w14:textId="77777777" w:rsidR="00D23FB5" w:rsidRPr="00607F0C" w:rsidRDefault="00D23FB5" w:rsidP="00D23FB5">
            <w:pPr>
              <w:ind w:hanging="246"/>
              <w:jc w:val="thaiDistribute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CEF4DAD" w14:textId="77777777" w:rsidR="00D23FB5" w:rsidRPr="00607F0C" w:rsidRDefault="00D23FB5" w:rsidP="00D23FB5">
            <w:pPr>
              <w:ind w:right="90" w:hanging="246"/>
              <w:jc w:val="right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383A6BC" w14:textId="77777777" w:rsidR="00D23FB5" w:rsidRPr="00607F0C" w:rsidRDefault="00D23FB5" w:rsidP="00D23FB5">
            <w:pPr>
              <w:ind w:hanging="246"/>
              <w:jc w:val="thaiDistribute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05FAC" w14:textId="77777777" w:rsidR="00D23FB5" w:rsidRPr="00607F0C" w:rsidRDefault="00D23FB5" w:rsidP="00D23FB5">
            <w:pPr>
              <w:ind w:right="90" w:hanging="246"/>
              <w:jc w:val="right"/>
              <w:rPr>
                <w:rFonts w:ascii="Angsana New" w:hAnsi="Angsana New" w:cs="Angsana New"/>
                <w:b/>
                <w:bCs/>
                <w:spacing w:val="-4"/>
                <w:sz w:val="14"/>
                <w:szCs w:val="14"/>
                <w:lang w:val="en-US"/>
              </w:rPr>
            </w:pPr>
          </w:p>
        </w:tc>
      </w:tr>
      <w:tr w:rsidR="00D23FB5" w:rsidRPr="00607F0C" w14:paraId="4C334B5F" w14:textId="77777777" w:rsidTr="00D23FB5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CA71344" w14:textId="77777777" w:rsidR="00D23FB5" w:rsidRPr="00607F0C" w:rsidRDefault="00D23FB5" w:rsidP="00D23FB5">
            <w:pPr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เงินลงทุนชั่วคราว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09B09BF" w14:textId="77777777" w:rsidR="00D23FB5" w:rsidRPr="00607F0C" w:rsidRDefault="00D23FB5" w:rsidP="00D23FB5">
            <w:pPr>
              <w:tabs>
                <w:tab w:val="decimal" w:pos="600"/>
              </w:tabs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6D1A98C" w14:textId="77777777" w:rsidR="00D23FB5" w:rsidRPr="00607F0C" w:rsidRDefault="00D23FB5" w:rsidP="00D23FB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4622C6F" w14:textId="77777777" w:rsidR="00D23FB5" w:rsidRPr="00607F0C" w:rsidRDefault="00D23FB5" w:rsidP="00D23FB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54F9096" w14:textId="77777777" w:rsidR="00D23FB5" w:rsidRPr="00607F0C" w:rsidRDefault="00D23FB5" w:rsidP="00D23FB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86ACAD9" w14:textId="77777777" w:rsidR="00D23FB5" w:rsidRPr="00607F0C" w:rsidRDefault="00D23FB5" w:rsidP="00D23FB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F4A028" w14:textId="77777777" w:rsidR="00D23FB5" w:rsidRPr="00607F0C" w:rsidRDefault="00D23FB5" w:rsidP="00D23FB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0D048" w14:textId="77777777" w:rsidR="00D23FB5" w:rsidRPr="00607F0C" w:rsidRDefault="00D23FB5" w:rsidP="00D23FB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23FB5" w:rsidRPr="00607F0C" w14:paraId="06B2B4AB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6DF66F5" w14:textId="777777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37DB0FA" w14:textId="77777777" w:rsidR="00D23FB5" w:rsidRPr="00607F0C" w:rsidRDefault="00D23FB5" w:rsidP="00D23FB5">
            <w:pPr>
              <w:tabs>
                <w:tab w:val="decimal" w:pos="600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FB36D8" w14:textId="77777777" w:rsidR="00D23FB5" w:rsidRPr="00607F0C" w:rsidRDefault="00D23FB5" w:rsidP="00D23FB5">
            <w:pPr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B73D601" w14:textId="7B782BC8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78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002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5E5E6E3" w14:textId="77777777" w:rsidR="00D23FB5" w:rsidRPr="00607F0C" w:rsidRDefault="00D23FB5" w:rsidP="00D23FB5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FD77C7C" w14:textId="77777777" w:rsidR="00D23FB5" w:rsidRPr="00607F0C" w:rsidRDefault="00D23FB5" w:rsidP="00D23FB5">
            <w:pPr>
              <w:tabs>
                <w:tab w:val="decimal" w:pos="539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8CFA213" w14:textId="77777777" w:rsidR="00D23FB5" w:rsidRPr="00607F0C" w:rsidRDefault="00D23FB5" w:rsidP="00D23FB5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984A7" w14:textId="1D07E9FA" w:rsidR="00D23FB5" w:rsidRPr="00607F0C" w:rsidRDefault="0003578D" w:rsidP="00D23FB5">
            <w:pPr>
              <w:tabs>
                <w:tab w:val="decimal" w:pos="991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30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001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</w:tr>
      <w:tr w:rsidR="00D23FB5" w:rsidRPr="00607F0C" w14:paraId="1C0E80D8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0C9A7DD" w14:textId="777777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เงินลงทุนระยะสั้นในหลักทรัพย์เพื่อค้า - ตราสารทุน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339956A" w14:textId="77777777" w:rsidR="00D23FB5" w:rsidRPr="00607F0C" w:rsidRDefault="00D23FB5" w:rsidP="00D23FB5">
            <w:pPr>
              <w:tabs>
                <w:tab w:val="decimal" w:pos="600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25CBF6" w14:textId="77777777" w:rsidR="00D23FB5" w:rsidRPr="00607F0C" w:rsidRDefault="00D23FB5" w:rsidP="00D23FB5">
            <w:pPr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C0E8F03" w14:textId="3BA74616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4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072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563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5911645" w14:textId="77777777" w:rsidR="00D23FB5" w:rsidRPr="00607F0C" w:rsidRDefault="00D23FB5" w:rsidP="00D23FB5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10270A" w14:textId="77777777" w:rsidR="00D23FB5" w:rsidRPr="00607F0C" w:rsidRDefault="00D23FB5" w:rsidP="00D23FB5">
            <w:pPr>
              <w:tabs>
                <w:tab w:val="decimal" w:pos="539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8B67988" w14:textId="77777777" w:rsidR="00D23FB5" w:rsidRPr="00607F0C" w:rsidRDefault="00D23FB5" w:rsidP="00D23FB5">
            <w:pPr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13A83" w14:textId="62335F14" w:rsidR="00D23FB5" w:rsidRPr="00607F0C" w:rsidRDefault="0003578D" w:rsidP="00D23FB5">
            <w:pPr>
              <w:tabs>
                <w:tab w:val="decimal" w:pos="991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4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072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563</w:t>
            </w:r>
          </w:p>
        </w:tc>
      </w:tr>
      <w:tr w:rsidR="00D23FB5" w:rsidRPr="00607F0C" w14:paraId="1DFC7FC9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3719C5B" w14:textId="777777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เงินลงทุนระยะสั้นในหลักทรัพย์เพื่อค้า </w:t>
            </w:r>
            <w:r w:rsidRPr="00607F0C">
              <w:rPr>
                <w:rFonts w:ascii="Angsana New" w:hAnsi="Angsana New" w:cs="Angsana New" w:hint="cs"/>
                <w:cs/>
              </w:rPr>
              <w:t>-</w:t>
            </w:r>
            <w:r w:rsidRPr="00607F0C">
              <w:rPr>
                <w:rFonts w:ascii="Angsana New" w:hAnsi="Angsana New" w:cs="Angsana New"/>
                <w:cs/>
              </w:rPr>
              <w:t xml:space="preserve"> ตราสาร</w:t>
            </w:r>
            <w:r w:rsidRPr="00607F0C">
              <w:rPr>
                <w:rFonts w:ascii="Angsana New" w:hAnsi="Angsana New" w:cs="Angsana New" w:hint="cs"/>
                <w:cs/>
              </w:rPr>
              <w:t>หนี้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6888509C" w14:textId="77777777" w:rsidR="00D23FB5" w:rsidRPr="00607F0C" w:rsidRDefault="00D23FB5" w:rsidP="00D23FB5">
            <w:pPr>
              <w:tabs>
                <w:tab w:val="decimal" w:pos="600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0894CC2" w14:textId="77777777" w:rsidR="00D23FB5" w:rsidRPr="00607F0C" w:rsidRDefault="00D23FB5" w:rsidP="00D23FB5">
            <w:pPr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3E529162" w14:textId="5C3CACEC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11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955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394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0A02D74" w14:textId="77777777" w:rsidR="00D23FB5" w:rsidRPr="00607F0C" w:rsidRDefault="00D23FB5" w:rsidP="00D23FB5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1BFC6E3F" w14:textId="77777777" w:rsidR="00D23FB5" w:rsidRPr="00607F0C" w:rsidRDefault="00D23FB5" w:rsidP="00D23FB5">
            <w:pPr>
              <w:tabs>
                <w:tab w:val="decimal" w:pos="539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E1E15B8" w14:textId="77777777" w:rsidR="00D23FB5" w:rsidRPr="00607F0C" w:rsidRDefault="00D23FB5" w:rsidP="00D23FB5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</w:tcPr>
          <w:p w14:paraId="233406FB" w14:textId="482EBABE" w:rsidR="00D23FB5" w:rsidRPr="00607F0C" w:rsidRDefault="0003578D" w:rsidP="00D23FB5">
            <w:pPr>
              <w:tabs>
                <w:tab w:val="decimal" w:pos="991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11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955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394</w:t>
            </w:r>
          </w:p>
        </w:tc>
      </w:tr>
      <w:tr w:rsidR="00D23FB5" w:rsidRPr="00607F0C" w14:paraId="68836032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ABF0920" w14:textId="77777777" w:rsidR="00D23FB5" w:rsidRPr="00607F0C" w:rsidRDefault="00D23FB5" w:rsidP="00D23FB5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เงินลงทุนระยะสั้นในหลักทรัพย์เผื่อขาย -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DF8EE" w14:textId="77777777" w:rsidR="00D23FB5" w:rsidRPr="00607F0C" w:rsidRDefault="00D23FB5" w:rsidP="00D23FB5">
            <w:pPr>
              <w:tabs>
                <w:tab w:val="decimal" w:pos="600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36FF2" w14:textId="77777777" w:rsidR="00D23FB5" w:rsidRPr="00607F0C" w:rsidRDefault="00D23FB5" w:rsidP="00D23FB5">
            <w:pPr>
              <w:tabs>
                <w:tab w:val="decimal" w:pos="1071"/>
              </w:tabs>
              <w:suppressAutoHyphens w:val="0"/>
              <w:snapToGrid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A5435" w14:textId="1A7E8FFB" w:rsidR="00D23FB5" w:rsidRPr="00607F0C" w:rsidRDefault="0003578D" w:rsidP="00D23FB5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410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713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483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D3F0F" w14:textId="77777777" w:rsidR="00D23FB5" w:rsidRPr="00607F0C" w:rsidRDefault="00D23FB5" w:rsidP="00D23FB5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8F910" w14:textId="77777777" w:rsidR="00D23FB5" w:rsidRPr="00607F0C" w:rsidRDefault="00D23FB5" w:rsidP="00D23FB5">
            <w:pPr>
              <w:tabs>
                <w:tab w:val="decimal" w:pos="539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627DA1F" w14:textId="77777777" w:rsidR="00D23FB5" w:rsidRPr="00607F0C" w:rsidRDefault="00D23FB5" w:rsidP="00D23FB5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77BC1" w14:textId="4AE6DBF3" w:rsidR="00D23FB5" w:rsidRPr="00607F0C" w:rsidRDefault="0003578D" w:rsidP="00D23FB5">
            <w:pPr>
              <w:tabs>
                <w:tab w:val="decimal" w:pos="991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271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264</w:t>
            </w:r>
            <w:r w:rsidR="00D23FB5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762</w:t>
            </w:r>
          </w:p>
        </w:tc>
      </w:tr>
      <w:tr w:rsidR="008431BA" w:rsidRPr="00607F0C" w14:paraId="08671022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30E4A24" w14:textId="2A7AA29F" w:rsidR="008431BA" w:rsidRPr="00607F0C" w:rsidRDefault="008431BA" w:rsidP="008431BA">
            <w:pPr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EF0BD" w14:textId="77777777" w:rsidR="008431BA" w:rsidRPr="00607F0C" w:rsidRDefault="008431BA" w:rsidP="008431BA">
            <w:pPr>
              <w:tabs>
                <w:tab w:val="decimal" w:pos="600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5C33" w14:textId="77777777" w:rsidR="008431BA" w:rsidRPr="00607F0C" w:rsidRDefault="008431BA" w:rsidP="008431BA">
            <w:pPr>
              <w:tabs>
                <w:tab w:val="decimal" w:pos="1071"/>
              </w:tabs>
              <w:suppressAutoHyphens w:val="0"/>
              <w:snapToGrid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2BECB1" w14:textId="70FA0C51" w:rsidR="008431BA" w:rsidRPr="00607F0C" w:rsidRDefault="0003578D" w:rsidP="008431BA">
            <w:pPr>
              <w:tabs>
                <w:tab w:val="decimal" w:pos="1010"/>
              </w:tabs>
              <w:suppressAutoHyphens w:val="0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504</w:t>
            </w:r>
            <w:r w:rsidR="008431BA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743</w:t>
            </w:r>
            <w:r w:rsidR="008431BA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444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405D0" w14:textId="77777777" w:rsidR="008431BA" w:rsidRPr="00607F0C" w:rsidRDefault="008431BA" w:rsidP="008431BA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FC94A" w14:textId="77777777" w:rsidR="008431BA" w:rsidRPr="00607F0C" w:rsidRDefault="008431BA" w:rsidP="008431BA">
            <w:pPr>
              <w:tabs>
                <w:tab w:val="decimal" w:pos="539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607F0C"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3D9F5B9" w14:textId="77777777" w:rsidR="008431BA" w:rsidRPr="00607F0C" w:rsidRDefault="008431BA" w:rsidP="008431BA">
            <w:pPr>
              <w:tabs>
                <w:tab w:val="decimal" w:pos="870"/>
              </w:tabs>
              <w:suppressAutoHyphens w:val="0"/>
              <w:rPr>
                <w:rFonts w:ascii="Angsana New" w:hAnsi="Angsana New" w:cs="Angsana New"/>
                <w:cs/>
                <w:lang w:val="en-US" w:eastAsia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48BE0" w14:textId="696AD577" w:rsidR="008431BA" w:rsidRPr="00607F0C" w:rsidRDefault="0003578D" w:rsidP="008431BA">
            <w:pPr>
              <w:tabs>
                <w:tab w:val="decimal" w:pos="991"/>
              </w:tabs>
              <w:suppressAutoHyphens w:val="0"/>
              <w:rPr>
                <w:rFonts w:ascii="Angsana New" w:hAnsi="Angsana New" w:cs="Angsana New"/>
                <w:lang w:val="en-US" w:eastAsia="en-US"/>
              </w:rPr>
            </w:pPr>
            <w:r w:rsidRPr="0003578D">
              <w:rPr>
                <w:rFonts w:ascii="Angsana New" w:hAnsi="Angsana New" w:cs="Angsana New"/>
                <w:lang w:val="en-US" w:eastAsia="en-US"/>
              </w:rPr>
              <w:t>317</w:t>
            </w:r>
            <w:r w:rsidR="008431BA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293</w:t>
            </w:r>
            <w:r w:rsidR="008431BA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03578D">
              <w:rPr>
                <w:rFonts w:ascii="Angsana New" w:hAnsi="Angsana New" w:cs="Angsana New"/>
                <w:lang w:val="en-US" w:eastAsia="en-US"/>
              </w:rPr>
              <w:t>719</w:t>
            </w:r>
          </w:p>
        </w:tc>
      </w:tr>
    </w:tbl>
    <w:p w14:paraId="60B3F5D0" w14:textId="77777777" w:rsidR="00607F0C" w:rsidRPr="00607F0C" w:rsidRDefault="00607F0C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br w:type="page"/>
      </w:r>
    </w:p>
    <w:p w14:paraId="74E29049" w14:textId="63F8F3F5" w:rsidR="00783640" w:rsidRPr="00607F0C" w:rsidRDefault="00783640" w:rsidP="00783640">
      <w:pPr>
        <w:spacing w:before="240"/>
        <w:ind w:left="540" w:firstLine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รายละเอียดอื่นที่เกี่ยวข้องกับเงินลงทุนชั่วคราวและสินทรัพย์ทางการเงินหมุนเวียนอื่น</w:t>
      </w:r>
      <w:r w:rsidR="008431BA"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77777777" w:rsidR="00783640" w:rsidRPr="00607F0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607F0C">
        <w:rPr>
          <w:rFonts w:ascii="Angsana New" w:hAnsi="Angsana New" w:cs="Angsana New"/>
          <w:b/>
          <w:bCs/>
          <w:cs/>
        </w:rPr>
        <w:t xml:space="preserve"> </w:t>
      </w:r>
      <w:r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607F0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607F0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607F0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1DECFA0D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783640" w:rsidRPr="00607F0C" w:rsidRDefault="00783640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1767BA49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783640" w:rsidRPr="00607F0C" w:rsidRDefault="00783640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324DABD3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783640" w:rsidRPr="00607F0C" w:rsidRDefault="00783640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7C6BFB4F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</w:tr>
      <w:tr w:rsidR="00783640" w:rsidRPr="00607F0C" w14:paraId="4A67DE54" w14:textId="77777777" w:rsidTr="006209B1">
        <w:trPr>
          <w:trHeight w:val="76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FA27" w14:textId="77777777" w:rsidR="00783640" w:rsidRPr="00607F0C" w:rsidRDefault="00783640" w:rsidP="00A87818">
            <w:pPr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640" w:rsidRPr="00607F0C" w14:paraId="24FE8102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DC913CF" w14:textId="77777777" w:rsidR="00783640" w:rsidRPr="00607F0C" w:rsidRDefault="00783640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9B720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3390A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701C8E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047163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7EE244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B3BD9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F3B1F3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640" w:rsidRPr="00607F0C" w14:paraId="0B38626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A7F960" w14:textId="77777777" w:rsidR="00783640" w:rsidRPr="00607F0C" w:rsidRDefault="00783640" w:rsidP="00A87818">
            <w:pPr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หุ้น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 xml:space="preserve">สามัญ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16B4F0" w14:textId="0A761D9E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614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282598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36F9DB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C24E6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C032F8" w14:textId="12B30FD1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669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701C67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FE70C1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3640" w:rsidRPr="00607F0C" w14:paraId="095F037A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D23A512" w14:textId="77777777" w:rsidR="00783640" w:rsidRPr="00607F0C" w:rsidRDefault="00783640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8057FE" w14:textId="167042D9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739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BC6471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663398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D62178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FCEA480" w14:textId="7216647D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197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89AD47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DC92A0C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3640" w:rsidRPr="00607F0C" w14:paraId="01950465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D150F21" w14:textId="79531113" w:rsidR="00783640" w:rsidRPr="00607F0C" w:rsidRDefault="008431BA" w:rsidP="00A87818">
            <w:pPr>
              <w:ind w:left="61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2141E" w14:textId="0FA18528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354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FAA668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E9FA6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CF8229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15D72" w14:textId="62249D3B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867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2AD6AC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A72DA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93481" w:rsidRPr="00607F0C" w14:paraId="5847493C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693481" w:rsidRPr="00607F0C" w:rsidRDefault="00693481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58C2C8" w14:textId="77777777" w:rsidR="00693481" w:rsidRPr="00607F0C" w:rsidRDefault="00693481" w:rsidP="00A87818">
            <w:pPr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693481" w:rsidRPr="00607F0C" w:rsidRDefault="00693481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7FA46B" w14:textId="77777777" w:rsidR="00693481" w:rsidRPr="00607F0C" w:rsidRDefault="00693481" w:rsidP="00A87818">
            <w:pPr>
              <w:tabs>
                <w:tab w:val="decimal" w:pos="723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693481" w:rsidRPr="00607F0C" w:rsidRDefault="00693481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F88B2B" w14:textId="77777777" w:rsidR="00693481" w:rsidRPr="00607F0C" w:rsidRDefault="00693481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693481" w:rsidRPr="00607F0C" w:rsidRDefault="00693481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126206" w14:textId="77777777" w:rsidR="00693481" w:rsidRPr="00607F0C" w:rsidRDefault="00693481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3481" w:rsidRPr="00607F0C" w14:paraId="450C56A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1D16075" w14:textId="77777777" w:rsidR="00693481" w:rsidRPr="00607F0C" w:rsidRDefault="00693481" w:rsidP="00A87818">
            <w:pPr>
              <w:ind w:firstLine="8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หน่วยลงทุน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6E444B" w14:textId="5F2F95E3" w:rsidR="00693481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11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074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3EB847" w14:textId="77777777" w:rsidR="00693481" w:rsidRPr="00607F0C" w:rsidRDefault="00693481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6305D20" w14:textId="77777777" w:rsidR="00693481" w:rsidRPr="00607F0C" w:rsidRDefault="00693481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716C98" w14:textId="77777777" w:rsidR="00693481" w:rsidRPr="00607F0C" w:rsidRDefault="00693481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5FC022" w14:textId="79F4338C" w:rsidR="00693481" w:rsidRPr="00607F0C" w:rsidRDefault="0003578D" w:rsidP="00A87818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12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123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5ACC0B" w14:textId="77777777" w:rsidR="00693481" w:rsidRPr="00607F0C" w:rsidRDefault="00693481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5286DB" w14:textId="77777777" w:rsidR="00693481" w:rsidRPr="00607F0C" w:rsidRDefault="00693481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93481" w:rsidRPr="00607F0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693481" w:rsidRPr="00607F0C" w:rsidRDefault="00693481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63FE5A4D" w:rsidR="00693481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57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356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693481" w:rsidRPr="00607F0C" w:rsidRDefault="00693481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77777777" w:rsidR="00693481" w:rsidRPr="00607F0C" w:rsidRDefault="00693481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693481" w:rsidRPr="00607F0C" w:rsidRDefault="00693481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0727CCF7" w:rsidR="00693481" w:rsidRPr="00607F0C" w:rsidRDefault="0003578D" w:rsidP="00A87818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57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445</w:t>
            </w:r>
            <w:r w:rsidR="00CB29B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693481" w:rsidRPr="00607F0C" w:rsidRDefault="00693481" w:rsidP="00A87818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77777777" w:rsidR="00693481" w:rsidRPr="00607F0C" w:rsidRDefault="00693481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431BA" w:rsidRPr="00607F0C" w14:paraId="3C7626A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40A5956" w14:textId="3667C5D1" w:rsidR="008431BA" w:rsidRPr="00607F0C" w:rsidRDefault="008431BA" w:rsidP="00A87818">
            <w:pPr>
              <w:ind w:left="700" w:hanging="11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2232A" w14:textId="50F88352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68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430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DBE3D1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F8F70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EE6C3E" w14:textId="77777777" w:rsidR="008431BA" w:rsidRPr="00607F0C" w:rsidRDefault="008431BA" w:rsidP="00A87818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BB54F9" w14:textId="65A7E095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69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569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B7B51D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BFF84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431BA" w:rsidRPr="00607F0C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8431BA" w:rsidRPr="00607F0C" w:rsidRDefault="008431BA" w:rsidP="00A8781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8431BA" w:rsidRPr="00607F0C" w:rsidRDefault="008431BA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8431BA" w:rsidRPr="00607F0C" w:rsidRDefault="008431BA" w:rsidP="00A87818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8431BA" w:rsidRPr="00607F0C" w:rsidRDefault="008431BA" w:rsidP="00A87818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8431BA" w:rsidRPr="00607F0C" w:rsidRDefault="008431BA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8431BA" w:rsidRPr="00607F0C" w:rsidRDefault="008431BA" w:rsidP="00A87818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5F4D70EA" w:rsidR="008431BA" w:rsidRPr="00607F0C" w:rsidRDefault="008431BA" w:rsidP="00A87818">
            <w:pPr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3F5D2737" w14:textId="77777777" w:rsidR="008431BA" w:rsidRPr="00607F0C" w:rsidRDefault="008431BA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8431BA" w:rsidRPr="00607F0C" w:rsidRDefault="008431BA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8431BA" w:rsidRPr="00607F0C" w:rsidRDefault="008431BA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8431BA" w:rsidRPr="00607F0C" w:rsidRDefault="008431BA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8431BA" w:rsidRPr="00607F0C" w:rsidRDefault="008431BA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3183132D" w:rsidR="008431BA" w:rsidRPr="00607F0C" w:rsidRDefault="008431BA" w:rsidP="00A87818">
            <w:pPr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cs/>
              </w:rPr>
              <w:t>- หุ้นกู้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0D3457E8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2950AD5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36BF3CE6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67A55D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711AE885" w:rsidR="008431BA" w:rsidRPr="00607F0C" w:rsidRDefault="0003578D" w:rsidP="00A87818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9A02F11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70CA3D1A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431BA" w:rsidRPr="00607F0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8431BA" w:rsidRPr="00607F0C" w:rsidRDefault="008431BA" w:rsidP="00A8781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8431BA" w:rsidRPr="00607F0C" w:rsidRDefault="008431BA" w:rsidP="00A8781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8431BA" w:rsidRPr="00607F0C" w:rsidRDefault="008431BA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8431BA" w:rsidRPr="00607F0C" w:rsidRDefault="008431BA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8431BA" w:rsidRPr="00607F0C" w:rsidRDefault="008431BA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8431BA" w:rsidRPr="00607F0C" w:rsidRDefault="008431BA" w:rsidP="00A8781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8431BA" w:rsidRPr="00607F0C" w:rsidRDefault="008431BA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8431BA" w:rsidRPr="00607F0C" w:rsidRDefault="008431BA" w:rsidP="00A8781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3C1CFA6F" w14:textId="77777777" w:rsidTr="00CB29BB">
        <w:trPr>
          <w:trHeight w:val="27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BBEB19D" w14:textId="77777777" w:rsidR="008431BA" w:rsidRPr="00607F0C" w:rsidRDefault="008431BA" w:rsidP="00A87818">
            <w:pPr>
              <w:ind w:left="157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เงินลงทุนชั่วคราว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B0942C" w14:textId="77777777" w:rsidR="008431BA" w:rsidRPr="00607F0C" w:rsidRDefault="008431BA" w:rsidP="00A8781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14867" w14:textId="77777777" w:rsidR="008431BA" w:rsidRPr="00607F0C" w:rsidRDefault="008431BA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B39153" w14:textId="77777777" w:rsidR="008431BA" w:rsidRPr="00607F0C" w:rsidRDefault="008431BA" w:rsidP="00A8781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DB0B5F" w14:textId="77777777" w:rsidR="008431BA" w:rsidRPr="00607F0C" w:rsidRDefault="008431BA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501CC6" w14:textId="77777777" w:rsidR="008431BA" w:rsidRPr="00607F0C" w:rsidRDefault="008431BA" w:rsidP="00A8781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6C8290" w14:textId="77777777" w:rsidR="008431BA" w:rsidRPr="00607F0C" w:rsidRDefault="008431BA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D9B5B6" w14:textId="77777777" w:rsidR="008431BA" w:rsidRPr="00607F0C" w:rsidRDefault="008431BA" w:rsidP="00A8781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8431BA" w:rsidRPr="00607F0C" w14:paraId="2131D6F3" w14:textId="77777777" w:rsidTr="00CB29BB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EC03CC8" w14:textId="77777777" w:rsidR="008431BA" w:rsidRPr="00607F0C" w:rsidRDefault="008431BA" w:rsidP="00A87818">
            <w:pPr>
              <w:ind w:left="246" w:firstLine="7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890EE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CF737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74E374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46B741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F0F17C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6CF6B9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41C511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431BA" w:rsidRPr="00607F0C" w14:paraId="1D517297" w14:textId="77777777" w:rsidTr="00CB29BB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00FDD7B" w14:textId="77777777" w:rsidR="008431BA" w:rsidRPr="00607F0C" w:rsidRDefault="008431BA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069CF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D817E5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9830A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C4B7C1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A2588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8A7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68C4C5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431BA" w:rsidRPr="00607F0C" w14:paraId="37465C72" w14:textId="77777777" w:rsidTr="00172597">
        <w:trPr>
          <w:trHeight w:val="15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8A5C719" w14:textId="77777777" w:rsidR="008431BA" w:rsidRPr="00607F0C" w:rsidRDefault="008431BA" w:rsidP="00A87818">
            <w:pPr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หุ้น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 xml:space="preserve">สามัญ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AD3E56B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1523D1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C0C0322" w14:textId="2E5070BE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777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E11302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A2FDAF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EAE0C3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4BD8FE7" w14:textId="03B801D1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796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921</w:t>
            </w:r>
          </w:p>
        </w:tc>
      </w:tr>
      <w:tr w:rsidR="008431BA" w:rsidRPr="00607F0C" w14:paraId="13BC2D9B" w14:textId="77777777" w:rsidTr="00172597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555EDA" w14:textId="77777777" w:rsidR="008431BA" w:rsidRPr="00607F0C" w:rsidRDefault="008431BA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249813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EB0AAA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04D59B" w14:textId="068695A9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739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83577B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BFB7B2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F6C903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98A250E" w14:textId="3422F65F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275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642</w:t>
            </w:r>
          </w:p>
        </w:tc>
      </w:tr>
      <w:tr w:rsidR="008431BA" w:rsidRPr="00607F0C" w14:paraId="24311301" w14:textId="77777777" w:rsidTr="00172597">
        <w:trPr>
          <w:trHeight w:val="28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52E4A88" w14:textId="5EA162DC" w:rsidR="008431BA" w:rsidRPr="00607F0C" w:rsidRDefault="008431BA" w:rsidP="00A87818">
            <w:pPr>
              <w:ind w:left="880" w:hanging="27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E183A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24343A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44FA9" w14:textId="77A7A026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516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10840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62A7B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58A977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A32F1" w14:textId="409745C4" w:rsidR="008431BA" w:rsidRPr="00607F0C" w:rsidRDefault="0003578D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072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563</w:t>
            </w:r>
          </w:p>
        </w:tc>
      </w:tr>
      <w:tr w:rsidR="008431BA" w:rsidRPr="00607F0C" w14:paraId="0BB0B66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05927AC" w14:textId="77777777" w:rsidR="008431BA" w:rsidRPr="00607F0C" w:rsidRDefault="008431BA" w:rsidP="00A87818">
            <w:pPr>
              <w:spacing w:line="1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53D5E4" w14:textId="01571BDA" w:rsidR="008431BA" w:rsidRPr="00607F0C" w:rsidRDefault="008431BA" w:rsidP="00A87818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414E97" w14:textId="77777777" w:rsidR="008431BA" w:rsidRPr="00607F0C" w:rsidRDefault="008431BA" w:rsidP="00A87818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0CAA0" w14:textId="5C431FCF" w:rsidR="008431BA" w:rsidRPr="00607F0C" w:rsidRDefault="008431BA" w:rsidP="00A87818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1A38D0" w14:textId="77777777" w:rsidR="008431BA" w:rsidRPr="00607F0C" w:rsidRDefault="008431BA" w:rsidP="00A87818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02517E" w14:textId="5557B99F" w:rsidR="008431BA" w:rsidRPr="00607F0C" w:rsidRDefault="008431BA" w:rsidP="00A87818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FCFEA7" w14:textId="77777777" w:rsidR="008431BA" w:rsidRPr="00607F0C" w:rsidRDefault="008431BA" w:rsidP="00A87818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22921" w14:textId="5BAA2B6B" w:rsidR="008431BA" w:rsidRPr="00607F0C" w:rsidRDefault="008431BA" w:rsidP="00A87818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8431BA" w:rsidRPr="00607F0C" w14:paraId="1607A76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5513D1F" w14:textId="77777777" w:rsidR="008431BA" w:rsidRPr="00607F0C" w:rsidRDefault="008431BA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8A2833C" w14:textId="77777777" w:rsidR="008431BA" w:rsidRPr="00607F0C" w:rsidRDefault="008431BA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917EBF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B83916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72B058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1E41861" w14:textId="77777777" w:rsidR="008431BA" w:rsidRPr="00607F0C" w:rsidRDefault="008431BA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8171B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DEB46CC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580DB735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EACC83F" w14:textId="77777777" w:rsidR="008431BA" w:rsidRPr="00607F0C" w:rsidRDefault="008431BA" w:rsidP="00A87818">
            <w:pPr>
              <w:ind w:firstLine="8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หน่วยลงทุน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8ADF79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BABDC7B" w14:textId="77777777" w:rsidR="008431BA" w:rsidRPr="00607F0C" w:rsidRDefault="008431BA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362503" w14:textId="1E26D2F2" w:rsidR="008431BA" w:rsidRPr="00607F0C" w:rsidRDefault="0003578D" w:rsidP="00A87818">
            <w:pPr>
              <w:tabs>
                <w:tab w:val="decimal" w:pos="1181"/>
              </w:tabs>
              <w:snapToGrid w:val="0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11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107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36C51E" w14:textId="77777777" w:rsidR="008431BA" w:rsidRPr="00607F0C" w:rsidRDefault="008431BA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3518B9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021866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6EB474" w14:textId="6FAB6C2B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11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955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394</w:t>
            </w:r>
          </w:p>
        </w:tc>
      </w:tr>
      <w:tr w:rsidR="008431BA" w:rsidRPr="00607F0C" w14:paraId="6EF5159C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3A49C4" w14:textId="77777777" w:rsidR="008431BA" w:rsidRPr="00607F0C" w:rsidRDefault="008431BA" w:rsidP="00A8781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2CB20D" w14:textId="77777777" w:rsidR="008431BA" w:rsidRPr="00607F0C" w:rsidRDefault="008431BA" w:rsidP="00A8781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7925C" w14:textId="77777777" w:rsidR="008431BA" w:rsidRPr="00607F0C" w:rsidRDefault="008431BA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76B402" w14:textId="77777777" w:rsidR="008431BA" w:rsidRPr="00607F0C" w:rsidRDefault="008431BA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E46960" w14:textId="77777777" w:rsidR="008431BA" w:rsidRPr="00607F0C" w:rsidRDefault="008431BA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AB47A5" w14:textId="77777777" w:rsidR="008431BA" w:rsidRPr="00607F0C" w:rsidRDefault="008431BA" w:rsidP="00A8781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E82828" w14:textId="77777777" w:rsidR="008431BA" w:rsidRPr="00607F0C" w:rsidRDefault="008431BA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596E9B" w14:textId="77777777" w:rsidR="008431BA" w:rsidRPr="00607F0C" w:rsidRDefault="008431BA" w:rsidP="00A8781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1559BAE5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B4AF1B0" w14:textId="77777777" w:rsidR="008431BA" w:rsidRPr="00607F0C" w:rsidRDefault="008431BA" w:rsidP="00A87818">
            <w:pPr>
              <w:ind w:left="246" w:hanging="8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26DC0F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4ED3D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9E0312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E88F12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C594F5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F058AA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864D8C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3C8991C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639E29" w14:textId="77777777" w:rsidR="008431BA" w:rsidRPr="00607F0C" w:rsidRDefault="008431BA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B762DC" w14:textId="77777777" w:rsidR="008431BA" w:rsidRPr="00607F0C" w:rsidRDefault="008431BA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87534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51938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53E34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6027F6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E9BE64" w14:textId="77777777" w:rsidR="008431BA" w:rsidRPr="00607F0C" w:rsidRDefault="008431BA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9DABE" w14:textId="77777777" w:rsidR="008431BA" w:rsidRPr="00607F0C" w:rsidRDefault="008431BA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31BA" w:rsidRPr="00607F0C" w14:paraId="7377CE9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4A94DCB" w14:textId="77777777" w:rsidR="008431BA" w:rsidRPr="00607F0C" w:rsidRDefault="008431BA" w:rsidP="00A87818">
            <w:pPr>
              <w:ind w:firstLine="8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หน่วยลงทุน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1A0C75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5CC8AE" w14:textId="77777777" w:rsidR="008431BA" w:rsidRPr="00607F0C" w:rsidRDefault="008431BA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8BB5DF" w14:textId="2473081C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406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CCECD2" w14:textId="77777777" w:rsidR="008431BA" w:rsidRPr="00607F0C" w:rsidRDefault="008431BA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CA63910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E7EF8E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FDE0523" w14:textId="760D04A3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406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693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823</w:t>
            </w:r>
          </w:p>
        </w:tc>
      </w:tr>
      <w:tr w:rsidR="008431BA" w:rsidRPr="00607F0C" w14:paraId="545EA3ED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63CECD0" w14:textId="77777777" w:rsidR="008431BA" w:rsidRPr="00607F0C" w:rsidRDefault="008431BA" w:rsidP="00A87818">
            <w:pPr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55DAE0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BAB21E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5014B8" w14:textId="2E836C6F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012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37BF4B" w14:textId="77777777" w:rsidR="008431BA" w:rsidRPr="00607F0C" w:rsidRDefault="008431BA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3B2822E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38E1B2" w14:textId="77777777" w:rsidR="008431BA" w:rsidRPr="00607F0C" w:rsidRDefault="008431BA" w:rsidP="00A87818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B375257" w14:textId="4C7D29B9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019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660</w:t>
            </w:r>
          </w:p>
        </w:tc>
      </w:tr>
      <w:tr w:rsidR="008431BA" w:rsidRPr="00607F0C" w14:paraId="153D18BF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right w:val="nil"/>
            </w:tcBorders>
          </w:tcPr>
          <w:p w14:paraId="4DC3B083" w14:textId="79DEAD6D" w:rsidR="008431BA" w:rsidRPr="00607F0C" w:rsidRDefault="008431BA" w:rsidP="00A87818">
            <w:pPr>
              <w:ind w:left="882" w:hanging="27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75D44" w14:textId="77777777" w:rsidR="008431BA" w:rsidRPr="00607F0C" w:rsidRDefault="008431BA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A1E514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DEEE7" w14:textId="728212EE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410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013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230E6C" w14:textId="77777777" w:rsidR="008431BA" w:rsidRPr="00607F0C" w:rsidRDefault="008431BA" w:rsidP="00A87818">
            <w:pPr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D44C3" w14:textId="77777777" w:rsidR="008431BA" w:rsidRPr="00607F0C" w:rsidRDefault="008431BA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73CCAC" w14:textId="77777777" w:rsidR="008431BA" w:rsidRPr="00607F0C" w:rsidRDefault="008431BA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FC889" w14:textId="11F60C62" w:rsidR="008431BA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410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713</w:t>
            </w:r>
            <w:r w:rsidR="008431BA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483</w:t>
            </w:r>
          </w:p>
        </w:tc>
      </w:tr>
    </w:tbl>
    <w:p w14:paraId="5FBE964F" w14:textId="77777777" w:rsidR="00950EA2" w:rsidRPr="00607F0C" w:rsidRDefault="00950EA2">
      <w:pPr>
        <w:suppressAutoHyphens w:val="0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br w:type="page"/>
      </w:r>
    </w:p>
    <w:p w14:paraId="63EB1D38" w14:textId="47BE047A" w:rsidR="00783640" w:rsidRPr="00607F0C" w:rsidRDefault="00783640" w:rsidP="00A87818">
      <w:pPr>
        <w:tabs>
          <w:tab w:val="left" w:pos="360"/>
        </w:tabs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607F0C">
        <w:rPr>
          <w:rFonts w:ascii="Angsana New" w:hAnsi="Angsana New" w:cs="Angsana New" w:hint="cs"/>
          <w:b/>
          <w:bCs/>
          <w:cs/>
        </w:rPr>
        <w:t xml:space="preserve"> </w:t>
      </w:r>
      <w:r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607F0C" w14:paraId="6270DB9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70C3FDF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607F0C" w14:paraId="7A39037F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50A1369D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83640" w:rsidRPr="00607F0C" w:rsidRDefault="00783640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7ECB3E5E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83640" w:rsidRPr="00607F0C" w:rsidRDefault="00783640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52E898F6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83640" w:rsidRPr="00607F0C" w:rsidRDefault="00783640" w:rsidP="00A8781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19251366" w:rsidR="00783640" w:rsidRPr="00607F0C" w:rsidRDefault="0003578D" w:rsidP="00A878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</w:tr>
      <w:tr w:rsidR="00783640" w:rsidRPr="00607F0C" w14:paraId="218CC9A3" w14:textId="77777777" w:rsidTr="006209B1">
        <w:trPr>
          <w:trHeight w:val="76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82089" w14:textId="77777777" w:rsidR="00783640" w:rsidRPr="00607F0C" w:rsidRDefault="00783640" w:rsidP="00A87818">
            <w:pPr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83640" w:rsidRPr="00607F0C" w:rsidRDefault="00783640" w:rsidP="00A87818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640" w:rsidRPr="00607F0C" w14:paraId="368E457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12023AC" w14:textId="77777777" w:rsidR="00783640" w:rsidRPr="00607F0C" w:rsidRDefault="00783640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053ADA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F8DF9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63598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A2BB2C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34E3D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D7067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9DC4A8" w14:textId="77777777" w:rsidR="00783640" w:rsidRPr="00607F0C" w:rsidRDefault="00783640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640" w:rsidRPr="00607F0C" w14:paraId="5A6A1A9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B0A9C74" w14:textId="77777777" w:rsidR="00783640" w:rsidRPr="00607F0C" w:rsidRDefault="00783640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หุ้น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20BB8C" w14:textId="16D21D18" w:rsidR="00783640" w:rsidRPr="00607F0C" w:rsidRDefault="0003578D" w:rsidP="00A87818">
            <w:pPr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614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C7C68C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18B6C9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5291343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4CDCE" w14:textId="0C5EA811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669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E810DB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DB842B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3640" w:rsidRPr="00607F0C" w14:paraId="17D2677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38B232B" w14:textId="77777777" w:rsidR="00783640" w:rsidRPr="00607F0C" w:rsidRDefault="00783640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D0FC50" w14:textId="25A2897A" w:rsidR="00783640" w:rsidRPr="00607F0C" w:rsidRDefault="0003578D" w:rsidP="00A87818">
            <w:pPr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739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6C8525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3CAE7D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EC748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82FCEC7" w14:textId="3D5D33E6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197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1C75EB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7E4991A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3640" w:rsidRPr="00607F0C" w14:paraId="3312B422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DD82528" w14:textId="4BDCA617" w:rsidR="00783640" w:rsidRPr="00607F0C" w:rsidRDefault="00950EA2" w:rsidP="00A87818">
            <w:pPr>
              <w:ind w:left="882" w:hanging="272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66312" w14:textId="579B94B8" w:rsidR="00783640" w:rsidRPr="00607F0C" w:rsidRDefault="0003578D" w:rsidP="00A87818">
            <w:pPr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354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E386FA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DEBB3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082BC8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49E3A" w14:textId="3DBCBD08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867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6F99A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25D51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3640" w:rsidRPr="00607F0C" w14:paraId="1F097B81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954FAB" w14:textId="77777777" w:rsidR="00783640" w:rsidRPr="00607F0C" w:rsidRDefault="00783640" w:rsidP="00A8781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1E52B9" w14:textId="77777777" w:rsidR="00783640" w:rsidRPr="00607F0C" w:rsidRDefault="00783640" w:rsidP="00A87818">
            <w:pPr>
              <w:tabs>
                <w:tab w:val="decimal" w:pos="723"/>
                <w:tab w:val="decimal" w:pos="1260"/>
              </w:tabs>
              <w:spacing w:line="1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869EE" w14:textId="77777777" w:rsidR="00783640" w:rsidRPr="00607F0C" w:rsidRDefault="00783640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E4D0C9" w14:textId="77777777" w:rsidR="00783640" w:rsidRPr="00607F0C" w:rsidRDefault="00783640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A9CA3" w14:textId="77777777" w:rsidR="00783640" w:rsidRPr="00607F0C" w:rsidRDefault="00783640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C80F74" w14:textId="77777777" w:rsidR="00783640" w:rsidRPr="00607F0C" w:rsidRDefault="00783640" w:rsidP="00A8781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5A0E5" w14:textId="77777777" w:rsidR="00783640" w:rsidRPr="00607F0C" w:rsidRDefault="00783640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FA3D2B" w14:textId="77777777" w:rsidR="00783640" w:rsidRPr="00607F0C" w:rsidRDefault="00783640" w:rsidP="00A8781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83640" w:rsidRPr="00607F0C" w14:paraId="3D2956FC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83640" w:rsidRPr="00607F0C" w:rsidRDefault="00783640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83640" w:rsidRPr="00607F0C" w:rsidRDefault="00783640" w:rsidP="00A87818">
            <w:pPr>
              <w:tabs>
                <w:tab w:val="decimal" w:pos="1260"/>
              </w:tabs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83640" w:rsidRPr="00607F0C" w:rsidRDefault="00783640" w:rsidP="00A87818">
            <w:pPr>
              <w:tabs>
                <w:tab w:val="decimal" w:pos="723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83640" w:rsidRPr="00607F0C" w:rsidRDefault="00783640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83640" w:rsidRPr="00607F0C" w:rsidRDefault="00783640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83640" w:rsidRPr="00607F0C" w:rsidRDefault="00783640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83640" w:rsidRPr="00607F0C" w14:paraId="7E32F0C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FACB50" w14:textId="77777777" w:rsidR="00783640" w:rsidRPr="00607F0C" w:rsidRDefault="00783640" w:rsidP="00A87818">
            <w:pPr>
              <w:ind w:firstLine="8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หน่วยลงทุน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56A26A" w14:textId="0ADBAFBB" w:rsidR="00783640" w:rsidRPr="00607F0C" w:rsidRDefault="0003578D" w:rsidP="00A87818">
            <w:pPr>
              <w:tabs>
                <w:tab w:val="decimal" w:pos="1260"/>
              </w:tabs>
              <w:snapToGrid w:val="0"/>
              <w:ind w:right="89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11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074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A19B24" w14:textId="77777777" w:rsidR="00783640" w:rsidRPr="00607F0C" w:rsidRDefault="00783640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9C99DBA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B4C6C1" w14:textId="77777777" w:rsidR="00783640" w:rsidRPr="00607F0C" w:rsidRDefault="00783640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039C050" w14:textId="4ACB384D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12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123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93B3F9" w14:textId="77777777" w:rsidR="00783640" w:rsidRPr="00607F0C" w:rsidRDefault="00783640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76C3B7D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3640" w:rsidRPr="00607F0C" w14:paraId="515B1615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83640" w:rsidRPr="00607F0C" w:rsidRDefault="00783640" w:rsidP="00A87818">
            <w:pPr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5691CB68" w:rsidR="00783640" w:rsidRPr="00607F0C" w:rsidRDefault="0003578D" w:rsidP="00A87818">
            <w:pPr>
              <w:tabs>
                <w:tab w:val="decimal" w:pos="1260"/>
              </w:tabs>
              <w:snapToGrid w:val="0"/>
              <w:ind w:right="89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8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004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77777777" w:rsidR="00783640" w:rsidRPr="00607F0C" w:rsidRDefault="00783640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83640" w:rsidRPr="00607F0C" w:rsidRDefault="00783640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3D899897" w:rsidR="00783640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8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021</w:t>
            </w:r>
            <w:r w:rsidR="009A7765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83640" w:rsidRPr="00607F0C" w:rsidRDefault="00783640" w:rsidP="00A87818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77777777" w:rsidR="00783640" w:rsidRPr="00607F0C" w:rsidRDefault="00783640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50EA2" w:rsidRPr="00607F0C" w14:paraId="5B2FA172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6AFD52" w14:textId="0BEE0D44" w:rsidR="00950EA2" w:rsidRPr="00607F0C" w:rsidRDefault="00950EA2" w:rsidP="00A87818">
            <w:pPr>
              <w:ind w:left="882" w:hanging="27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4F686" w14:textId="1BBDAAF2" w:rsidR="00950EA2" w:rsidRPr="00607F0C" w:rsidRDefault="0003578D" w:rsidP="00A87818">
            <w:pPr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19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078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F2544F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94E8A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66D6EE" w14:textId="77777777" w:rsidR="00950EA2" w:rsidRPr="00607F0C" w:rsidRDefault="00950EA2" w:rsidP="00A87818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0374A" w14:textId="1B88EDC2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20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145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65C8A7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FA668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50EA2" w:rsidRPr="00607F0C" w14:paraId="47F01E72" w14:textId="77777777" w:rsidTr="00950EA2">
        <w:trPr>
          <w:trHeight w:val="144"/>
        </w:trPr>
        <w:tc>
          <w:tcPr>
            <w:tcW w:w="3492" w:type="dxa"/>
          </w:tcPr>
          <w:p w14:paraId="6030CC52" w14:textId="77777777" w:rsidR="00950EA2" w:rsidRPr="00607F0C" w:rsidRDefault="00950EA2" w:rsidP="00A8781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950EA2" w:rsidRPr="00607F0C" w:rsidRDefault="00950EA2" w:rsidP="00A87818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950EA2" w:rsidRPr="00607F0C" w:rsidRDefault="00950EA2" w:rsidP="00A87818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950EA2" w:rsidRPr="00607F0C" w:rsidRDefault="00950EA2" w:rsidP="00A87818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950EA2" w:rsidRPr="00607F0C" w:rsidRDefault="00950EA2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950EA2" w:rsidRPr="00607F0C" w:rsidRDefault="00950EA2" w:rsidP="00A87818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48F54479" w14:textId="77777777" w:rsidTr="003F30C5">
        <w:trPr>
          <w:trHeight w:val="144"/>
        </w:trPr>
        <w:tc>
          <w:tcPr>
            <w:tcW w:w="3492" w:type="dxa"/>
          </w:tcPr>
          <w:p w14:paraId="6FFDDF15" w14:textId="0450BEEF" w:rsidR="00950EA2" w:rsidRPr="00607F0C" w:rsidRDefault="00950EA2" w:rsidP="00A87818">
            <w:pPr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79641CC4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950EA2" w:rsidRPr="00607F0C" w:rsidRDefault="00950EA2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4034B209" w14:textId="77777777" w:rsidTr="00950EA2">
        <w:trPr>
          <w:trHeight w:val="144"/>
        </w:trPr>
        <w:tc>
          <w:tcPr>
            <w:tcW w:w="3492" w:type="dxa"/>
            <w:vAlign w:val="bottom"/>
          </w:tcPr>
          <w:p w14:paraId="60E52934" w14:textId="409EDB03" w:rsidR="00950EA2" w:rsidRPr="00607F0C" w:rsidRDefault="00950EA2" w:rsidP="00A87818">
            <w:pPr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950EA2" w:rsidRPr="00607F0C" w:rsidRDefault="00950EA2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63774726" w14:textId="77777777" w:rsidTr="00950EA2">
        <w:trPr>
          <w:trHeight w:val="144"/>
        </w:trPr>
        <w:tc>
          <w:tcPr>
            <w:tcW w:w="3492" w:type="dxa"/>
          </w:tcPr>
          <w:p w14:paraId="34228E0A" w14:textId="71F15644" w:rsidR="00950EA2" w:rsidRPr="00607F0C" w:rsidRDefault="00950EA2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- หุ้นกู้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6199979D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40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FD73A9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3004540C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1021B8F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0E7DFD9E" w:rsidR="00950EA2" w:rsidRPr="00607F0C" w:rsidRDefault="0003578D" w:rsidP="00A87818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40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513765E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2C7AA374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50EA2" w:rsidRPr="00607F0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950EA2" w:rsidRPr="00607F0C" w:rsidRDefault="00950EA2" w:rsidP="00A8781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950EA2" w:rsidRPr="00607F0C" w:rsidRDefault="00950EA2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950EA2" w:rsidRPr="00607F0C" w:rsidRDefault="00950EA2" w:rsidP="00A8781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950EA2" w:rsidRPr="00607F0C" w:rsidRDefault="00950EA2" w:rsidP="00A8781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11F9BE2F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1516CCF" w14:textId="77777777" w:rsidR="00950EA2" w:rsidRPr="00607F0C" w:rsidRDefault="00950EA2" w:rsidP="00A87818">
            <w:pPr>
              <w:ind w:left="246" w:hanging="8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C82C7F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5FE22C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48A40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8920A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376CD6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573A77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6AB049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50EA2" w:rsidRPr="00607F0C" w14:paraId="23758FB7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501C680" w14:textId="77777777" w:rsidR="00950EA2" w:rsidRPr="00607F0C" w:rsidRDefault="00950EA2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28E389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DB9BD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BB5FA1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506067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8F431B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0E4E08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D4600C" w14:textId="77777777" w:rsidR="00950EA2" w:rsidRPr="00607F0C" w:rsidRDefault="00950EA2" w:rsidP="00A87818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50EA2" w:rsidRPr="00607F0C" w14:paraId="62EC42B1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01733C6" w14:textId="77777777" w:rsidR="00950EA2" w:rsidRPr="00607F0C" w:rsidRDefault="00950EA2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หุ้น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2A1A08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357C58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F03B32" w14:textId="6CC9BB1D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777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1BD77E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B26A696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D1899A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98D33A" w14:textId="5AF431A1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796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921</w:t>
            </w:r>
          </w:p>
        </w:tc>
      </w:tr>
      <w:tr w:rsidR="00950EA2" w:rsidRPr="00607F0C" w14:paraId="0E2AF5F1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CC76C5A" w14:textId="77777777" w:rsidR="00950EA2" w:rsidRPr="00607F0C" w:rsidRDefault="00950EA2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946953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996A92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9A3F93" w14:textId="396886B3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739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85D0C1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9A65A9A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EE7B4B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FCD2AC" w14:textId="58215B9F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275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642</w:t>
            </w:r>
          </w:p>
        </w:tc>
      </w:tr>
      <w:tr w:rsidR="00950EA2" w:rsidRPr="00607F0C" w14:paraId="1519D4E5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29CFC8" w14:textId="523E2373" w:rsidR="00950EA2" w:rsidRPr="00607F0C" w:rsidRDefault="00950EA2" w:rsidP="00A87818">
            <w:pPr>
              <w:ind w:left="882" w:hanging="27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4EC18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B236A7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767A8" w14:textId="39BD12C6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3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516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805A58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6B24B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2B64C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84D49" w14:textId="222ABE9C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072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563</w:t>
            </w:r>
          </w:p>
        </w:tc>
      </w:tr>
      <w:tr w:rsidR="00950EA2" w:rsidRPr="00607F0C" w14:paraId="13C82E00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B0913D6" w14:textId="77777777" w:rsidR="00950EA2" w:rsidRPr="00607F0C" w:rsidRDefault="00950EA2" w:rsidP="00A8781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4AA686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33BD8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7BAD28" w14:textId="77777777" w:rsidR="00950EA2" w:rsidRPr="00607F0C" w:rsidRDefault="00950EA2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AE8949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D5805F" w14:textId="77777777" w:rsidR="00950EA2" w:rsidRPr="00607F0C" w:rsidRDefault="00950EA2" w:rsidP="00A8781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AAB377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B38A29" w14:textId="77777777" w:rsidR="00950EA2" w:rsidRPr="00607F0C" w:rsidRDefault="00950EA2" w:rsidP="00A8781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22D57387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1996715" w14:textId="77777777" w:rsidR="00950EA2" w:rsidRPr="00607F0C" w:rsidRDefault="00950EA2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144321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0332A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97A01B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62172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9DF325" w14:textId="77777777" w:rsidR="00950EA2" w:rsidRPr="00607F0C" w:rsidRDefault="00950EA2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85BF64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0C16DA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56BED1F8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1BDBCB6" w14:textId="77777777" w:rsidR="00950EA2" w:rsidRPr="00607F0C" w:rsidRDefault="00950EA2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6FD7493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6DF8F5" w14:textId="77777777" w:rsidR="00950EA2" w:rsidRPr="00607F0C" w:rsidRDefault="00950EA2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9F48267" w14:textId="771D4869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11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107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3B9A7D" w14:textId="77777777" w:rsidR="00950EA2" w:rsidRPr="00607F0C" w:rsidRDefault="00950EA2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4DA2648F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F88FCC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7FB17ABE" w14:textId="27981596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11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955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394</w:t>
            </w:r>
          </w:p>
        </w:tc>
      </w:tr>
      <w:tr w:rsidR="00950EA2" w:rsidRPr="00607F0C" w14:paraId="5503C503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189F62D" w14:textId="77777777" w:rsidR="00950EA2" w:rsidRPr="00607F0C" w:rsidRDefault="00950EA2" w:rsidP="00A87818">
            <w:pPr>
              <w:spacing w:line="120" w:lineRule="exact"/>
              <w:ind w:left="246" w:firstLine="7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B60971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951FDF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F49677" w14:textId="77777777" w:rsidR="00950EA2" w:rsidRPr="00607F0C" w:rsidRDefault="00950EA2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D0EA7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7D1B9" w14:textId="77777777" w:rsidR="00950EA2" w:rsidRPr="00607F0C" w:rsidRDefault="00950EA2" w:rsidP="00A8781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E56167" w14:textId="77777777" w:rsidR="00950EA2" w:rsidRPr="00607F0C" w:rsidRDefault="00950EA2" w:rsidP="00A8781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D672EE" w14:textId="77777777" w:rsidR="00950EA2" w:rsidRPr="00607F0C" w:rsidRDefault="00950EA2" w:rsidP="00A8781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62C256C0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CA9F8E8" w14:textId="77777777" w:rsidR="00950EA2" w:rsidRPr="00607F0C" w:rsidRDefault="00950EA2" w:rsidP="00A87818">
            <w:pPr>
              <w:ind w:left="246" w:hanging="8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E9693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A36B60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5B4A53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3EFCCA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74926C" w14:textId="77777777" w:rsidR="00950EA2" w:rsidRPr="00607F0C" w:rsidRDefault="00950EA2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2211AF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0D6400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7DCA6006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486DC3D" w14:textId="77777777" w:rsidR="00950EA2" w:rsidRPr="00607F0C" w:rsidRDefault="00950EA2" w:rsidP="00A87818">
            <w:pPr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BFDDB" w14:textId="77777777" w:rsidR="00950EA2" w:rsidRPr="00607F0C" w:rsidRDefault="00950EA2" w:rsidP="00A87818">
            <w:pPr>
              <w:tabs>
                <w:tab w:val="decimal" w:pos="723"/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069166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04E3E6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7D356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3497C" w14:textId="77777777" w:rsidR="00950EA2" w:rsidRPr="00607F0C" w:rsidRDefault="00950EA2" w:rsidP="00A87818">
            <w:pPr>
              <w:tabs>
                <w:tab w:val="decimal" w:pos="721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06D936" w14:textId="77777777" w:rsidR="00950EA2" w:rsidRPr="00607F0C" w:rsidRDefault="00950EA2" w:rsidP="00A8781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C7CB2E" w14:textId="77777777" w:rsidR="00950EA2" w:rsidRPr="00607F0C" w:rsidRDefault="00950EA2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0EA2" w:rsidRPr="00607F0C" w14:paraId="10AB9663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7D2CED9" w14:textId="77777777" w:rsidR="00950EA2" w:rsidRPr="00607F0C" w:rsidRDefault="00950EA2" w:rsidP="00A87818">
            <w:pPr>
              <w:ind w:firstLine="8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หน่วยลงทุน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5640A9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FB6778" w14:textId="77777777" w:rsidR="00950EA2" w:rsidRPr="00607F0C" w:rsidRDefault="00950EA2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BD126D" w14:textId="156412F9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267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100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B78C367" w14:textId="77777777" w:rsidR="00950EA2" w:rsidRPr="00607F0C" w:rsidRDefault="00950EA2" w:rsidP="00A87818">
            <w:pPr>
              <w:snapToGrid w:val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ED29A0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62A57B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6734F08" w14:textId="07D44B85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267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245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102</w:t>
            </w:r>
          </w:p>
        </w:tc>
      </w:tr>
      <w:tr w:rsidR="00950EA2" w:rsidRPr="00607F0C" w14:paraId="0D587684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B51B73" w14:textId="77777777" w:rsidR="00950EA2" w:rsidRPr="00607F0C" w:rsidRDefault="00950EA2" w:rsidP="00A87818">
            <w:pPr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EAC931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354267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414EF2" w14:textId="578EC029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012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7E787A" w14:textId="77777777" w:rsidR="00950EA2" w:rsidRPr="00607F0C" w:rsidRDefault="00950EA2" w:rsidP="00A87818">
            <w:pPr>
              <w:tabs>
                <w:tab w:val="decimal" w:pos="1071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5E09CA3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E5FB85" w14:textId="77777777" w:rsidR="00950EA2" w:rsidRPr="00607F0C" w:rsidRDefault="00950EA2" w:rsidP="00A87818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5EF0326" w14:textId="3E33D0D8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4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019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660</w:t>
            </w:r>
          </w:p>
        </w:tc>
      </w:tr>
      <w:tr w:rsidR="00950EA2" w:rsidRPr="00607F0C" w14:paraId="0819433B" w14:textId="77777777" w:rsidTr="003F30C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5C751CA" w14:textId="0A4EE647" w:rsidR="00950EA2" w:rsidRPr="00607F0C" w:rsidRDefault="00950EA2" w:rsidP="00A87818">
            <w:pPr>
              <w:ind w:left="882" w:hanging="27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96FD4" w14:textId="77777777" w:rsidR="00950EA2" w:rsidRPr="00607F0C" w:rsidRDefault="00950EA2" w:rsidP="00A87818">
            <w:pPr>
              <w:tabs>
                <w:tab w:val="decimal" w:pos="723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63C966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F612" w14:textId="051DBEA4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271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112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B9C3DE" w14:textId="77777777" w:rsidR="00950EA2" w:rsidRPr="00607F0C" w:rsidRDefault="00950EA2" w:rsidP="00A87818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BDF62" w14:textId="77777777" w:rsidR="00950EA2" w:rsidRPr="00607F0C" w:rsidRDefault="00950EA2" w:rsidP="00A87818">
            <w:pPr>
              <w:tabs>
                <w:tab w:val="decimal" w:pos="721"/>
              </w:tabs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5943B" w14:textId="77777777" w:rsidR="00950EA2" w:rsidRPr="00607F0C" w:rsidRDefault="00950EA2" w:rsidP="00A87818">
            <w:pPr>
              <w:tabs>
                <w:tab w:val="decimal" w:pos="1078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48F47" w14:textId="32EA3D6E" w:rsidR="00950EA2" w:rsidRPr="00607F0C" w:rsidRDefault="0003578D" w:rsidP="00A87818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3578D">
              <w:rPr>
                <w:rFonts w:asciiTheme="majorBidi" w:hAnsiTheme="majorBidi" w:cstheme="majorBidi"/>
                <w:lang w:val="en-US"/>
              </w:rPr>
              <w:t>271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264</w:t>
            </w:r>
            <w:r w:rsidR="00950EA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lang w:val="en-US"/>
              </w:rPr>
              <w:t>762</w:t>
            </w:r>
          </w:p>
        </w:tc>
      </w:tr>
    </w:tbl>
    <w:p w14:paraId="212E8BE3" w14:textId="77777777" w:rsidR="00A87818" w:rsidRPr="00607F0C" w:rsidRDefault="00A87818" w:rsidP="00A8781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A804196" w14:textId="77777777" w:rsidR="00A87818" w:rsidRPr="00607F0C" w:rsidRDefault="00A87818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224EC54" w14:textId="72D6808E" w:rsidR="00783640" w:rsidRPr="00607F0C" w:rsidRDefault="0003578D" w:rsidP="00A8781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</w:t>
      </w:r>
      <w:r w:rsidR="00783640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ไม่หมุนเวียนที่จัดประเภทเป็นสินทรัพย์ที่ถือไว้เพื่อขาย</w:t>
      </w:r>
    </w:p>
    <w:p w14:paraId="7D8B23E2" w14:textId="663551AA" w:rsidR="00783640" w:rsidRPr="00607F0C" w:rsidRDefault="00783640" w:rsidP="00A87818">
      <w:pPr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14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บริษัททำสัญญาจะซื้อจะขายที่ดินจำนวน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แปลงกับบริษัท สหแคปปิตอล ทาวเวอร์ จำกัด ซึ่งเป็นกิจการที่เกี่ยวข้องกัน เป็นจำนวน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924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90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ราคาที่ดินดังกล่าวมาจากการประเมินราคาของผู้ประเมินอิสระ ในเดือนธันวาคม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บริษัทได้รับชำระค่าที่ดินและโอนกรรมสิทธิ์ที่ดิน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แปลง ในราคา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277</w:t>
      </w:r>
      <w:r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27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และรับรู้กำไรที่เกิดจากการขายที่ดินดังกล่าวนี้จำนวน </w:t>
      </w:r>
      <w:r w:rsidRPr="00607F0C">
        <w:rPr>
          <w:rFonts w:ascii="Angsana New" w:hAnsi="Angsana New" w:cs="Angsana New"/>
          <w:sz w:val="32"/>
          <w:szCs w:val="32"/>
          <w:lang w:val="en-US"/>
        </w:rPr>
        <w:br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81</w:t>
      </w:r>
      <w:r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92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เป็น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รายได้อื่นในงบกำไรขาดทุนและงบกำไรขาดทุนเบ็ดเสร็จรวมและเฉพาะกิจการ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นอกจากนี้ บริษัทยังได้รับเงินล่วงหน้าค่าที่ดินจำนวน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100</w:t>
      </w:r>
      <w:r w:rsidR="00F855A0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(ดูหมายเหตุข้อ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โดยส่วนที่เหลือจำนวน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547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63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ล้านบาทได้รับชำระในเดือนมีนาคม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และรับรู้กำไรที่เกิดขึ้นจากการขายที่ดินดังกล่าวจำนวน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193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65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เป็นรายได้อื่นในงบกำไรขาดทุนและ</w:t>
      </w:r>
      <w:r w:rsidR="00F855A0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   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งบกำไรขาดทุนเบ็ดเสร็จรวมและเฉพาะกิจการ</w:t>
      </w:r>
      <w:r w:rsidR="00314B54"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สำหรับปีสิ้นสุดวันที่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314B54"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(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ดูหมายเหตุข้อ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</w:p>
    <w:p w14:paraId="5DEC9F58" w14:textId="35D1AAD2" w:rsidR="00783640" w:rsidRPr="00607F0C" w:rsidRDefault="00783640" w:rsidP="00A87818">
      <w:pPr>
        <w:tabs>
          <w:tab w:val="left" w:pos="54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ที่ดินดังกล่าวได้จัดประเภทเป็นรายการสินทรัพย์ไม่หมุนเวียนที่จัดประเภทเป็นสินทรัพย์ที่ถือไว้เพื่อขายด้วยมูลค่าตามบัญชีจำนว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430</w:t>
      </w:r>
      <w:r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91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62E0AA55" w14:textId="324EC09B" w:rsidR="007725CD" w:rsidRPr="00607F0C" w:rsidRDefault="0003578D" w:rsidP="00A8781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7725CD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เงินลงทุนเผื่อขาย เงินลงทุนระยะยาวอื่นและสินทรัพย์ทางการเงินไม่หมุนเวียนอื่น</w:t>
      </w:r>
    </w:p>
    <w:p w14:paraId="5FF37B2F" w14:textId="4E771655" w:rsidR="007725CD" w:rsidRPr="00607F0C" w:rsidRDefault="007725CD" w:rsidP="00A87818">
      <w:pPr>
        <w:spacing w:after="120"/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เงินลงทุนเผื่อขาย เงินลงทุนระยะยาวอื่นและสินทรัพย์ทางการเงินไม่หมุนเวียนอื่น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มีดังนี้</w:t>
      </w:r>
    </w:p>
    <w:p w14:paraId="1AC9A107" w14:textId="77777777" w:rsidR="007725CD" w:rsidRPr="00607F0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607F0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607F0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607F0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7725CD" w:rsidRPr="00607F0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03129347" w:rsidR="007725CD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2" w:type="dxa"/>
          </w:tcPr>
          <w:p w14:paraId="2AEB96E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3938D07B" w:rsidR="007725CD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gridSpan w:val="2"/>
          </w:tcPr>
          <w:p w14:paraId="300E887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26348291" w:rsidR="007725CD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0FEC3B0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547E6D71" w:rsidR="007725CD" w:rsidRPr="00607F0C" w:rsidRDefault="0003578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7725CD" w:rsidRPr="00607F0C" w14:paraId="490A7199" w14:textId="77777777" w:rsidTr="00B55A1B">
        <w:trPr>
          <w:trHeight w:val="20"/>
        </w:trPr>
        <w:tc>
          <w:tcPr>
            <w:tcW w:w="3777" w:type="dxa"/>
          </w:tcPr>
          <w:p w14:paraId="1FB248C2" w14:textId="77777777" w:rsidR="007725CD" w:rsidRPr="00607F0C" w:rsidRDefault="007725CD" w:rsidP="006209B1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24" w:type="dxa"/>
          </w:tcPr>
          <w:p w14:paraId="159E0CC0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" w:type="dxa"/>
          </w:tcPr>
          <w:p w14:paraId="6B5BE628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F998684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FCA44B3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0DBA8390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55DA98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43AFC44C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35F72" w:rsidRPr="00607F0C" w14:paraId="09AF12B2" w14:textId="77777777" w:rsidTr="00B55A1B">
        <w:trPr>
          <w:trHeight w:val="20"/>
        </w:trPr>
        <w:tc>
          <w:tcPr>
            <w:tcW w:w="3777" w:type="dxa"/>
          </w:tcPr>
          <w:p w14:paraId="3A8E3954" w14:textId="7CAE1191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เงินฝากประจำ</w:t>
            </w:r>
          </w:p>
        </w:tc>
        <w:tc>
          <w:tcPr>
            <w:tcW w:w="1224" w:type="dxa"/>
            <w:vAlign w:val="bottom"/>
          </w:tcPr>
          <w:p w14:paraId="7D3A0FFF" w14:textId="635BA341" w:rsidR="00635F72" w:rsidRPr="00607F0C" w:rsidRDefault="0003578D" w:rsidP="00635F72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3784AA97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77912D8E" w14:textId="7C5D2844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78DA476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FEB10B8" w14:textId="379475B1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7ED321E" w14:textId="77777777" w:rsidR="00635F72" w:rsidRPr="00607F0C" w:rsidRDefault="00635F72" w:rsidP="00635F72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1A8897C" w14:textId="5DF59F8C" w:rsidR="00635F72" w:rsidRPr="00607F0C" w:rsidRDefault="00635F72" w:rsidP="00635F72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35F72" w:rsidRPr="00607F0C" w14:paraId="647C9AC7" w14:textId="77777777" w:rsidTr="00B55A1B">
        <w:trPr>
          <w:trHeight w:val="20"/>
        </w:trPr>
        <w:tc>
          <w:tcPr>
            <w:tcW w:w="3777" w:type="dxa"/>
          </w:tcPr>
          <w:p w14:paraId="30B4DA31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1224" w:type="dxa"/>
            <w:vAlign w:val="bottom"/>
          </w:tcPr>
          <w:p w14:paraId="25235AF3" w14:textId="77777777" w:rsidR="00635F72" w:rsidRPr="00607F0C" w:rsidRDefault="00635F72" w:rsidP="00635F72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5864EB40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2A1E153" w14:textId="77777777" w:rsidR="00635F72" w:rsidRPr="00607F0C" w:rsidRDefault="00635F72" w:rsidP="00635F72">
            <w:pPr>
              <w:tabs>
                <w:tab w:val="decimal" w:pos="630"/>
                <w:tab w:val="decimal" w:pos="112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74DF649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4EE0CC9" w14:textId="77777777" w:rsidR="00635F72" w:rsidRPr="00607F0C" w:rsidRDefault="00635F72" w:rsidP="00635F72">
            <w:pPr>
              <w:tabs>
                <w:tab w:val="decimal" w:pos="630"/>
                <w:tab w:val="decimal" w:pos="110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B6D52AF" w14:textId="77777777" w:rsidR="00635F72" w:rsidRPr="00607F0C" w:rsidRDefault="00635F72" w:rsidP="00635F72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C09F158" w14:textId="77777777" w:rsidR="00635F72" w:rsidRPr="00607F0C" w:rsidRDefault="00635F72" w:rsidP="00635F72">
            <w:pPr>
              <w:tabs>
                <w:tab w:val="decimal" w:pos="110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35F72" w:rsidRPr="00607F0C" w14:paraId="2EB4E89A" w14:textId="77777777" w:rsidTr="00B55A1B">
        <w:trPr>
          <w:trHeight w:val="20"/>
        </w:trPr>
        <w:tc>
          <w:tcPr>
            <w:tcW w:w="3777" w:type="dxa"/>
          </w:tcPr>
          <w:p w14:paraId="1B4AAE05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ผ่านกำไร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หรือขาดทุน 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224" w:type="dxa"/>
            <w:vAlign w:val="bottom"/>
          </w:tcPr>
          <w:p w14:paraId="1B02B49C" w14:textId="7C5FA323" w:rsidR="00635F72" w:rsidRPr="00607F0C" w:rsidRDefault="0003578D" w:rsidP="00635F72">
            <w:pPr>
              <w:tabs>
                <w:tab w:val="decimal" w:pos="117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92" w:type="dxa"/>
            <w:vAlign w:val="bottom"/>
          </w:tcPr>
          <w:p w14:paraId="51D78064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3654D40" w14:textId="3F18385F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05170AE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F5CBAA5" w14:textId="05AC0789" w:rsidR="00635F72" w:rsidRPr="00607F0C" w:rsidRDefault="0003578D" w:rsidP="00635F72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90" w:type="dxa"/>
            <w:vAlign w:val="bottom"/>
          </w:tcPr>
          <w:p w14:paraId="23713A76" w14:textId="77777777" w:rsidR="00635F72" w:rsidRPr="00607F0C" w:rsidRDefault="00635F72" w:rsidP="00635F72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9DC97B5" w14:textId="77777777" w:rsidR="00635F72" w:rsidRPr="00607F0C" w:rsidRDefault="00635F72" w:rsidP="00635F72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35F72" w:rsidRPr="00607F0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635F72" w:rsidRPr="00607F0C" w:rsidRDefault="00635F72" w:rsidP="00635F72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635F72" w:rsidRPr="00607F0C" w:rsidRDefault="00635F72" w:rsidP="00635F72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635F72" w:rsidRPr="00607F0C" w:rsidRDefault="00635F72" w:rsidP="00635F72">
            <w:pPr>
              <w:tabs>
                <w:tab w:val="decimal" w:pos="630"/>
                <w:tab w:val="decimal" w:pos="112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635F72" w:rsidRPr="00607F0C" w:rsidRDefault="00635F72" w:rsidP="00635F72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635F72" w:rsidRPr="00607F0C" w:rsidRDefault="00635F72" w:rsidP="00635F72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635F72" w:rsidRPr="00607F0C" w:rsidRDefault="00635F72" w:rsidP="00635F72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635F72" w:rsidRPr="00607F0C" w:rsidRDefault="00635F72" w:rsidP="00635F72">
            <w:pPr>
              <w:tabs>
                <w:tab w:val="decimal" w:pos="634"/>
                <w:tab w:val="decimal" w:pos="110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35F72" w:rsidRPr="00607F0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708F069F" w:rsidR="00635F72" w:rsidRPr="00607F0C" w:rsidRDefault="0003578D" w:rsidP="008414FA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92" w:type="dxa"/>
            <w:vAlign w:val="bottom"/>
          </w:tcPr>
          <w:p w14:paraId="1EE72D53" w14:textId="77777777" w:rsidR="00635F72" w:rsidRPr="00607F0C" w:rsidRDefault="00635F72" w:rsidP="00635F72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77777777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635F72" w:rsidRPr="00607F0C" w:rsidRDefault="00635F72" w:rsidP="00635F72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643454B2" w:rsidR="00635F72" w:rsidRPr="00607F0C" w:rsidRDefault="0003578D" w:rsidP="00635F72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583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90" w:type="dxa"/>
            <w:vAlign w:val="bottom"/>
          </w:tcPr>
          <w:p w14:paraId="6AA5CCAE" w14:textId="77777777" w:rsidR="00635F72" w:rsidRPr="00607F0C" w:rsidRDefault="00635F72" w:rsidP="00635F72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77777777" w:rsidR="00635F72" w:rsidRPr="00607F0C" w:rsidRDefault="00635F72" w:rsidP="00635F72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35F72" w:rsidRPr="00607F0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cs="Angsana New"/>
                <w:sz w:val="24"/>
                <w:szCs w:val="24"/>
                <w:cs/>
              </w:rPr>
              <w:br w:type="page"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635F72" w:rsidRPr="00607F0C" w:rsidRDefault="00635F72" w:rsidP="00635F72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635F72" w:rsidRPr="00607F0C" w:rsidRDefault="00635F72" w:rsidP="00635F72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635F72" w:rsidRPr="00607F0C" w:rsidRDefault="00635F72" w:rsidP="00635F72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635F72" w:rsidRPr="00607F0C" w:rsidRDefault="00635F72" w:rsidP="00635F72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635F72" w:rsidRPr="00607F0C" w:rsidRDefault="00635F72" w:rsidP="00635F72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635F72" w:rsidRPr="00607F0C" w:rsidRDefault="00635F72" w:rsidP="00635F72">
            <w:pPr>
              <w:tabs>
                <w:tab w:val="decimal" w:pos="634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35F72" w:rsidRPr="00607F0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635F72" w:rsidRPr="00607F0C" w:rsidRDefault="00635F72" w:rsidP="00635F72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6FC7A80E" w:rsidR="00635F72" w:rsidRPr="00607F0C" w:rsidRDefault="0003578D" w:rsidP="00635F72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635F72" w:rsidRPr="00607F0C" w:rsidRDefault="00635F72" w:rsidP="00635F72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77777777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30096626" w:rsidR="00635F72" w:rsidRPr="00607F0C" w:rsidRDefault="0003578D" w:rsidP="00635F72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635F72" w:rsidRPr="00607F0C" w:rsidRDefault="00635F72" w:rsidP="00635F72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77777777" w:rsidR="00635F72" w:rsidRPr="00607F0C" w:rsidRDefault="00635F72" w:rsidP="00635F72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35F72" w:rsidRPr="00607F0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635F72" w:rsidRPr="00607F0C" w:rsidRDefault="00635F72" w:rsidP="00635F72">
            <w:pPr>
              <w:ind w:left="1260" w:hanging="10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5E00E4BF" w:rsidR="00635F72" w:rsidRPr="00607F0C" w:rsidRDefault="0003578D" w:rsidP="008414FA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92" w:type="dxa"/>
            <w:vAlign w:val="bottom"/>
          </w:tcPr>
          <w:p w14:paraId="422D90F9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77777777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35348F75" w:rsidR="00635F72" w:rsidRPr="00607F0C" w:rsidRDefault="0003578D" w:rsidP="00635F72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90" w:type="dxa"/>
            <w:vAlign w:val="bottom"/>
          </w:tcPr>
          <w:p w14:paraId="2BAE43F9" w14:textId="77777777" w:rsidR="00635F72" w:rsidRPr="00607F0C" w:rsidRDefault="00635F72" w:rsidP="00635F72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77777777" w:rsidR="00635F72" w:rsidRPr="00607F0C" w:rsidRDefault="00635F72" w:rsidP="00635F72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35F72" w:rsidRPr="00607F0C" w14:paraId="0D04176D" w14:textId="77777777" w:rsidTr="00B55A1B">
        <w:trPr>
          <w:trHeight w:val="20"/>
        </w:trPr>
        <w:tc>
          <w:tcPr>
            <w:tcW w:w="3777" w:type="dxa"/>
          </w:tcPr>
          <w:p w14:paraId="22190994" w14:textId="77777777" w:rsidR="00635F72" w:rsidRPr="00607F0C" w:rsidRDefault="00635F72" w:rsidP="00635F72">
            <w:pPr>
              <w:ind w:left="180"/>
              <w:rPr>
                <w:rFonts w:ascii="Angsana New" w:hAnsi="Angsana New" w:cs="Angsana New"/>
                <w:b/>
                <w:bCs/>
                <w:sz w:val="6"/>
                <w:szCs w:val="6"/>
                <w:cs/>
                <w:lang w:val="en-US"/>
              </w:rPr>
            </w:pPr>
          </w:p>
        </w:tc>
        <w:tc>
          <w:tcPr>
            <w:tcW w:w="1224" w:type="dxa"/>
          </w:tcPr>
          <w:p w14:paraId="35913CB9" w14:textId="77777777" w:rsidR="00635F72" w:rsidRPr="00607F0C" w:rsidRDefault="00635F72" w:rsidP="00635F72">
            <w:pPr>
              <w:jc w:val="center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2" w:type="dxa"/>
          </w:tcPr>
          <w:p w14:paraId="1FD34366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24" w:type="dxa"/>
          </w:tcPr>
          <w:p w14:paraId="06CD70C2" w14:textId="77777777" w:rsidR="00635F72" w:rsidRPr="00607F0C" w:rsidRDefault="00635F72" w:rsidP="00635F72">
            <w:pPr>
              <w:jc w:val="center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26B67A5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24" w:type="dxa"/>
            <w:gridSpan w:val="2"/>
          </w:tcPr>
          <w:p w14:paraId="3D73DC04" w14:textId="77777777" w:rsidR="00635F72" w:rsidRPr="00607F0C" w:rsidRDefault="00635F72" w:rsidP="00635F72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0" w:type="dxa"/>
          </w:tcPr>
          <w:p w14:paraId="20CC4C56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29" w:type="dxa"/>
          </w:tcPr>
          <w:p w14:paraId="589952A3" w14:textId="77777777" w:rsidR="00635F72" w:rsidRPr="00607F0C" w:rsidRDefault="00635F72" w:rsidP="00635F72">
            <w:pPr>
              <w:jc w:val="center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</w:tr>
      <w:tr w:rsidR="00635F72" w:rsidRPr="00607F0C" w14:paraId="75795D61" w14:textId="77777777" w:rsidTr="00B55A1B">
        <w:trPr>
          <w:trHeight w:val="20"/>
        </w:trPr>
        <w:tc>
          <w:tcPr>
            <w:tcW w:w="3777" w:type="dxa"/>
          </w:tcPr>
          <w:p w14:paraId="71036CC3" w14:textId="77777777" w:rsidR="00635F72" w:rsidRPr="00607F0C" w:rsidRDefault="00635F72" w:rsidP="00635F72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เผื่อขาย</w:t>
            </w:r>
          </w:p>
        </w:tc>
        <w:tc>
          <w:tcPr>
            <w:tcW w:w="1224" w:type="dxa"/>
          </w:tcPr>
          <w:p w14:paraId="2B706F93" w14:textId="77777777" w:rsidR="00635F72" w:rsidRPr="00607F0C" w:rsidRDefault="00635F72" w:rsidP="00635F7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" w:type="dxa"/>
          </w:tcPr>
          <w:p w14:paraId="13752243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0FB01F3D" w14:textId="77777777" w:rsidR="00635F72" w:rsidRPr="00607F0C" w:rsidRDefault="00635F72" w:rsidP="00635F7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2AB11CB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27D68026" w14:textId="77777777" w:rsidR="00635F72" w:rsidRPr="00607F0C" w:rsidRDefault="00635F72" w:rsidP="00635F72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AFEFEC1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538020DB" w14:textId="77777777" w:rsidR="00635F72" w:rsidRPr="00607F0C" w:rsidRDefault="00635F72" w:rsidP="00635F7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35F72" w:rsidRPr="00607F0C" w14:paraId="432DC16D" w14:textId="77777777" w:rsidTr="00B55A1B">
        <w:trPr>
          <w:trHeight w:val="20"/>
        </w:trPr>
        <w:tc>
          <w:tcPr>
            <w:tcW w:w="3777" w:type="dxa"/>
          </w:tcPr>
          <w:p w14:paraId="4C003AB0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24" w:type="dxa"/>
            <w:vAlign w:val="bottom"/>
          </w:tcPr>
          <w:p w14:paraId="3FD853DE" w14:textId="77777777" w:rsidR="00635F72" w:rsidRPr="00607F0C" w:rsidRDefault="00635F72" w:rsidP="00635F72">
            <w:pPr>
              <w:tabs>
                <w:tab w:val="decimal" w:pos="627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691654FF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8C7A350" w14:textId="3B47D0FF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</w:p>
        </w:tc>
        <w:tc>
          <w:tcPr>
            <w:tcW w:w="90" w:type="dxa"/>
            <w:gridSpan w:val="2"/>
            <w:vAlign w:val="bottom"/>
          </w:tcPr>
          <w:p w14:paraId="3DD10463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6A21904" w14:textId="77777777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3A67A21" w14:textId="77777777" w:rsidR="00635F72" w:rsidRPr="00607F0C" w:rsidRDefault="00635F72" w:rsidP="00635F72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04A82F5D" w14:textId="7CE01543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</w:p>
        </w:tc>
      </w:tr>
      <w:tr w:rsidR="00635F72" w:rsidRPr="00607F0C" w14:paraId="70B71E39" w14:textId="77777777" w:rsidTr="00B55A1B">
        <w:trPr>
          <w:trHeight w:val="20"/>
        </w:trPr>
        <w:tc>
          <w:tcPr>
            <w:tcW w:w="3777" w:type="dxa"/>
          </w:tcPr>
          <w:p w14:paraId="4D6246BE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224" w:type="dxa"/>
            <w:vAlign w:val="bottom"/>
          </w:tcPr>
          <w:p w14:paraId="4E40C030" w14:textId="77777777" w:rsidR="00635F72" w:rsidRPr="00607F0C" w:rsidRDefault="00635F72" w:rsidP="00635F72">
            <w:pPr>
              <w:tabs>
                <w:tab w:val="decimal" w:pos="627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2519D11F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6A786A60" w14:textId="507CDFD0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029</w:t>
            </w:r>
          </w:p>
        </w:tc>
        <w:tc>
          <w:tcPr>
            <w:tcW w:w="90" w:type="dxa"/>
            <w:gridSpan w:val="2"/>
            <w:vAlign w:val="bottom"/>
          </w:tcPr>
          <w:p w14:paraId="2895D618" w14:textId="77777777" w:rsidR="00635F72" w:rsidRPr="00607F0C" w:rsidRDefault="00635F72" w:rsidP="00635F72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7431BCE" w14:textId="77777777" w:rsidR="00635F72" w:rsidRPr="00607F0C" w:rsidRDefault="00635F72" w:rsidP="00635F72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48E7373" w14:textId="77777777" w:rsidR="00635F72" w:rsidRPr="00607F0C" w:rsidRDefault="00635F72" w:rsidP="00635F72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67EFAC6F" w14:textId="458094DC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029</w:t>
            </w:r>
          </w:p>
        </w:tc>
      </w:tr>
      <w:tr w:rsidR="00635F72" w:rsidRPr="00607F0C" w14:paraId="3C658C8A" w14:textId="77777777" w:rsidTr="00B55A1B">
        <w:trPr>
          <w:trHeight w:val="20"/>
        </w:trPr>
        <w:tc>
          <w:tcPr>
            <w:tcW w:w="3777" w:type="dxa"/>
          </w:tcPr>
          <w:p w14:paraId="3C0F733C" w14:textId="77777777" w:rsidR="00635F72" w:rsidRPr="00607F0C" w:rsidRDefault="00635F72" w:rsidP="00635F72">
            <w:pPr>
              <w:ind w:left="1260" w:hanging="10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48875" w14:textId="77777777" w:rsidR="00635F72" w:rsidRPr="00607F0C" w:rsidRDefault="00635F72" w:rsidP="00635F72">
            <w:pPr>
              <w:tabs>
                <w:tab w:val="decimal" w:pos="627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09B3CB2C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1860238" w14:textId="31B15B29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734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291</w:t>
            </w:r>
          </w:p>
        </w:tc>
        <w:tc>
          <w:tcPr>
            <w:tcW w:w="90" w:type="dxa"/>
            <w:gridSpan w:val="2"/>
            <w:vAlign w:val="bottom"/>
          </w:tcPr>
          <w:p w14:paraId="1D0FF0C4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618E" w14:textId="77777777" w:rsidR="00635F72" w:rsidRPr="00607F0C" w:rsidRDefault="00635F72" w:rsidP="00635F72">
            <w:pPr>
              <w:tabs>
                <w:tab w:val="decimal" w:pos="63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26F2999" w14:textId="77777777" w:rsidR="00635F72" w:rsidRPr="00607F0C" w:rsidRDefault="00635F72" w:rsidP="00635F72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BC871" w14:textId="1C2177BF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291</w:t>
            </w:r>
          </w:p>
        </w:tc>
      </w:tr>
      <w:tr w:rsidR="00635F72" w:rsidRPr="00607F0C" w14:paraId="5F4B8F6E" w14:textId="77777777" w:rsidTr="00B55A1B">
        <w:trPr>
          <w:trHeight w:val="20"/>
        </w:trPr>
        <w:tc>
          <w:tcPr>
            <w:tcW w:w="3777" w:type="dxa"/>
            <w:vAlign w:val="bottom"/>
          </w:tcPr>
          <w:p w14:paraId="1ECD5CC8" w14:textId="77777777" w:rsidR="00635F72" w:rsidRPr="00607F0C" w:rsidRDefault="00635F72" w:rsidP="00635F72">
            <w:pPr>
              <w:tabs>
                <w:tab w:val="right" w:pos="3960"/>
              </w:tabs>
              <w:ind w:left="108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476D258B" w14:textId="77777777" w:rsidR="00635F72" w:rsidRPr="00607F0C" w:rsidRDefault="00635F72" w:rsidP="00635F72">
            <w:pPr>
              <w:tabs>
                <w:tab w:val="decimal" w:pos="627"/>
              </w:tabs>
              <w:ind w:left="-306" w:right="-270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1462AE0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3BE7A400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08B588F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double" w:sz="4" w:space="0" w:color="auto"/>
            </w:tcBorders>
            <w:vAlign w:val="bottom"/>
          </w:tcPr>
          <w:p w14:paraId="3CD14782" w14:textId="77777777" w:rsidR="00635F72" w:rsidRPr="00607F0C" w:rsidRDefault="00635F72" w:rsidP="00635F72">
            <w:pPr>
              <w:tabs>
                <w:tab w:val="decimal" w:pos="630"/>
              </w:tabs>
              <w:ind w:left="-306" w:right="-270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B10CBC" w14:textId="77777777" w:rsidR="00635F72" w:rsidRPr="00607F0C" w:rsidRDefault="00635F72" w:rsidP="00635F72">
            <w:pPr>
              <w:jc w:val="right"/>
              <w:rPr>
                <w:rFonts w:ascii="Arial" w:hAnsi="Arial" w:cs="Arial"/>
                <w:sz w:val="6"/>
                <w:szCs w:val="6"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vAlign w:val="bottom"/>
          </w:tcPr>
          <w:p w14:paraId="7A425F36" w14:textId="77777777" w:rsidR="00635F72" w:rsidRPr="00607F0C" w:rsidRDefault="00635F72" w:rsidP="00635F72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635F72" w:rsidRPr="00607F0C" w14:paraId="64809B0F" w14:textId="77777777" w:rsidTr="00B55A1B">
        <w:trPr>
          <w:trHeight w:val="20"/>
        </w:trPr>
        <w:tc>
          <w:tcPr>
            <w:tcW w:w="3777" w:type="dxa"/>
            <w:vAlign w:val="bottom"/>
          </w:tcPr>
          <w:p w14:paraId="70CA4FB1" w14:textId="77777777" w:rsidR="00635F72" w:rsidRPr="00607F0C" w:rsidRDefault="00635F72" w:rsidP="00635F72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เงินลงทุนระยะยาว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224" w:type="dxa"/>
            <w:vAlign w:val="bottom"/>
          </w:tcPr>
          <w:p w14:paraId="1C602640" w14:textId="77777777" w:rsidR="00635F72" w:rsidRPr="00607F0C" w:rsidRDefault="00635F72" w:rsidP="00635F72">
            <w:pPr>
              <w:tabs>
                <w:tab w:val="decimal" w:pos="627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2FA81CEC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F6A6200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F3E72CB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69C69296" w14:textId="77777777" w:rsidR="00635F72" w:rsidRPr="00607F0C" w:rsidRDefault="00635F72" w:rsidP="00635F72">
            <w:pPr>
              <w:tabs>
                <w:tab w:val="decimal" w:pos="63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1F27138" w14:textId="77777777" w:rsidR="00635F72" w:rsidRPr="00607F0C" w:rsidRDefault="00635F72" w:rsidP="00635F72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vAlign w:val="bottom"/>
          </w:tcPr>
          <w:p w14:paraId="4CEE13F6" w14:textId="77777777" w:rsidR="00635F72" w:rsidRPr="00607F0C" w:rsidRDefault="00635F72" w:rsidP="00635F72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35F72" w:rsidRPr="00607F0C" w14:paraId="11C6E84E" w14:textId="77777777" w:rsidTr="00B55A1B">
        <w:trPr>
          <w:trHeight w:val="20"/>
        </w:trPr>
        <w:tc>
          <w:tcPr>
            <w:tcW w:w="3777" w:type="dxa"/>
            <w:vAlign w:val="bottom"/>
          </w:tcPr>
          <w:p w14:paraId="34C9855D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เงินลงทุนทั่วไป</w:t>
            </w:r>
          </w:p>
        </w:tc>
        <w:tc>
          <w:tcPr>
            <w:tcW w:w="1224" w:type="dxa"/>
            <w:vAlign w:val="bottom"/>
          </w:tcPr>
          <w:p w14:paraId="320DFE61" w14:textId="77777777" w:rsidR="00635F72" w:rsidRPr="00607F0C" w:rsidRDefault="00635F72" w:rsidP="00635F72">
            <w:pPr>
              <w:tabs>
                <w:tab w:val="decimal" w:pos="627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5DE48E8D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43DA3B9" w14:textId="37157B70" w:rsidR="00635F72" w:rsidRPr="00607F0C" w:rsidRDefault="0003578D" w:rsidP="00635F72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  <w:gridSpan w:val="2"/>
            <w:vAlign w:val="bottom"/>
          </w:tcPr>
          <w:p w14:paraId="6BBEA448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BB14137" w14:textId="77777777" w:rsidR="00635F72" w:rsidRPr="00607F0C" w:rsidRDefault="00635F72" w:rsidP="00635F72">
            <w:pPr>
              <w:tabs>
                <w:tab w:val="decimal" w:pos="63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A1F938E" w14:textId="77777777" w:rsidR="00635F72" w:rsidRPr="00607F0C" w:rsidRDefault="00635F72" w:rsidP="00635F72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vAlign w:val="bottom"/>
          </w:tcPr>
          <w:p w14:paraId="186C6762" w14:textId="4F1E0C03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</w:p>
        </w:tc>
      </w:tr>
      <w:tr w:rsidR="00635F72" w:rsidRPr="00607F0C" w14:paraId="49FD528A" w14:textId="77777777" w:rsidTr="00B55A1B">
        <w:trPr>
          <w:trHeight w:val="20"/>
        </w:trPr>
        <w:tc>
          <w:tcPr>
            <w:tcW w:w="3777" w:type="dxa"/>
            <w:vAlign w:val="bottom"/>
          </w:tcPr>
          <w:p w14:paraId="16CAB9AD" w14:textId="77777777" w:rsidR="00635F72" w:rsidRPr="00607F0C" w:rsidRDefault="00635F72" w:rsidP="00635F72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224" w:type="dxa"/>
            <w:vAlign w:val="bottom"/>
          </w:tcPr>
          <w:p w14:paraId="7A41E44E" w14:textId="77777777" w:rsidR="00635F72" w:rsidRPr="00607F0C" w:rsidRDefault="00635F72" w:rsidP="00635F72">
            <w:pPr>
              <w:tabs>
                <w:tab w:val="decimal" w:pos="627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4CE088F5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CF30C53" w14:textId="4B3ECA33" w:rsidR="00635F72" w:rsidRPr="00607F0C" w:rsidRDefault="0003578D" w:rsidP="00635F72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732CA683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2FCF20B" w14:textId="77777777" w:rsidR="00635F72" w:rsidRPr="00607F0C" w:rsidRDefault="00635F72" w:rsidP="00635F72">
            <w:pPr>
              <w:tabs>
                <w:tab w:val="decimal" w:pos="63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CDE4C9E" w14:textId="77777777" w:rsidR="00635F72" w:rsidRPr="00607F0C" w:rsidRDefault="00635F72" w:rsidP="00635F72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vAlign w:val="bottom"/>
          </w:tcPr>
          <w:p w14:paraId="472DFADA" w14:textId="24B48509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35F72" w:rsidRPr="00607F0C" w14:paraId="581E3F9F" w14:textId="77777777" w:rsidTr="00B55A1B">
        <w:trPr>
          <w:trHeight w:val="20"/>
        </w:trPr>
        <w:tc>
          <w:tcPr>
            <w:tcW w:w="3777" w:type="dxa"/>
          </w:tcPr>
          <w:p w14:paraId="16544DB4" w14:textId="77777777" w:rsidR="00635F72" w:rsidRPr="00607F0C" w:rsidRDefault="00635F72" w:rsidP="00635F72">
            <w:pPr>
              <w:ind w:left="1260" w:hanging="10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5B680" w14:textId="77777777" w:rsidR="00635F72" w:rsidRPr="00607F0C" w:rsidRDefault="00635F72" w:rsidP="00635F72">
            <w:pPr>
              <w:tabs>
                <w:tab w:val="decimal" w:pos="627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16A72A9D" w14:textId="77777777" w:rsidR="00635F72" w:rsidRPr="00607F0C" w:rsidRDefault="00635F72" w:rsidP="00635F72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A81E8" w14:textId="600BB828" w:rsidR="00635F72" w:rsidRPr="00607F0C" w:rsidRDefault="0003578D" w:rsidP="00635F72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  <w:gridSpan w:val="2"/>
            <w:vAlign w:val="bottom"/>
          </w:tcPr>
          <w:p w14:paraId="61F675F3" w14:textId="77777777" w:rsidR="00635F72" w:rsidRPr="00607F0C" w:rsidRDefault="00635F72" w:rsidP="00635F72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7CEDB" w14:textId="77777777" w:rsidR="00635F72" w:rsidRPr="00607F0C" w:rsidRDefault="00635F72" w:rsidP="00635F72">
            <w:pPr>
              <w:tabs>
                <w:tab w:val="decimal" w:pos="63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76790C1" w14:textId="77777777" w:rsidR="00635F72" w:rsidRPr="00607F0C" w:rsidRDefault="00635F72" w:rsidP="00635F72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93D37" w14:textId="2A466186" w:rsidR="00635F72" w:rsidRPr="00607F0C" w:rsidRDefault="0003578D" w:rsidP="00635F72">
            <w:pPr>
              <w:tabs>
                <w:tab w:val="decimal" w:pos="1175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</w:p>
        </w:tc>
      </w:tr>
    </w:tbl>
    <w:p w14:paraId="6DB7DD81" w14:textId="75E5EB6F" w:rsidR="007725CD" w:rsidRPr="00607F0C" w:rsidRDefault="0003578D" w:rsidP="00A87818">
      <w:pPr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11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ร</w:t>
      </w:r>
      <w:r w:rsidR="007725CD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ายละเอียดอื่นที่เกี่ยวข้องกับเงินลงทุนเผื่อขาย</w:t>
      </w:r>
      <w:r w:rsidR="007725CD"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7725CD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เงินลงทุนระยะยาว</w:t>
      </w:r>
      <w:r w:rsidR="007725CD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อื่น</w:t>
      </w:r>
      <w:r w:rsidR="007725CD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และสินทรัพย์ทางการเงิน</w:t>
      </w:r>
      <w:r w:rsidR="007725CD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  <w:t>ไม่หมุนเวียนอื่น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41B98C75" w14:textId="77777777" w:rsidR="007725CD" w:rsidRPr="00607F0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607F0C" w14:paraId="2F3FFA49" w14:textId="77777777" w:rsidTr="006209B1">
        <w:tc>
          <w:tcPr>
            <w:tcW w:w="3915" w:type="dxa"/>
          </w:tcPr>
          <w:p w14:paraId="064E423E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607F0C" w14:paraId="7B4BC0DF" w14:textId="77777777" w:rsidTr="006209B1">
        <w:tc>
          <w:tcPr>
            <w:tcW w:w="3915" w:type="dxa"/>
          </w:tcPr>
          <w:p w14:paraId="44717DDD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607F0C" w14:paraId="172D8799" w14:textId="77777777" w:rsidTr="006209B1">
        <w:tc>
          <w:tcPr>
            <w:tcW w:w="3915" w:type="dxa"/>
          </w:tcPr>
          <w:p w14:paraId="24332D8A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14530E69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</w:tcPr>
          <w:p w14:paraId="347EA86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67959E60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42F06C7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30DF556C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</w:tcPr>
          <w:p w14:paraId="07D1BB3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6D88C98A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33591E" w:rsidRPr="00607F0C" w14:paraId="534A35AF" w14:textId="77777777" w:rsidTr="006209B1">
        <w:tc>
          <w:tcPr>
            <w:tcW w:w="3915" w:type="dxa"/>
          </w:tcPr>
          <w:p w14:paraId="126E925D" w14:textId="77777777" w:rsidR="0033591E" w:rsidRPr="00607F0C" w:rsidRDefault="0033591E" w:rsidP="0033591E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022" w:type="dxa"/>
          </w:tcPr>
          <w:p w14:paraId="36F1B966" w14:textId="77777777" w:rsidR="0033591E" w:rsidRPr="00607F0C" w:rsidRDefault="0033591E" w:rsidP="0033591E">
            <w:pPr>
              <w:tabs>
                <w:tab w:val="decimal" w:pos="1068"/>
                <w:tab w:val="decimal" w:pos="1191"/>
              </w:tabs>
              <w:ind w:left="18" w:right="11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7262600F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430C0FC4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C5B6D5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C03E10B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BDD50C4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4704D17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3591E" w:rsidRPr="00607F0C" w14:paraId="3CC9BA96" w14:textId="77777777" w:rsidTr="006209B1">
        <w:tc>
          <w:tcPr>
            <w:tcW w:w="3915" w:type="dxa"/>
          </w:tcPr>
          <w:p w14:paraId="60FA5B9B" w14:textId="77777777" w:rsidR="0033591E" w:rsidRPr="00607F0C" w:rsidRDefault="0033591E" w:rsidP="0033591E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ผ่านกำไร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022" w:type="dxa"/>
          </w:tcPr>
          <w:p w14:paraId="7F992BC3" w14:textId="77777777" w:rsidR="0033591E" w:rsidRPr="00607F0C" w:rsidRDefault="0033591E" w:rsidP="0033591E">
            <w:pPr>
              <w:tabs>
                <w:tab w:val="decimal" w:pos="1068"/>
                <w:tab w:val="decimal" w:pos="1191"/>
              </w:tabs>
              <w:ind w:left="18" w:right="11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3230CB9B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14FFC537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33D8288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9C5740C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701C5A2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6A078016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3591E" w:rsidRPr="00607F0C" w14:paraId="50C6055E" w14:textId="77777777" w:rsidTr="00950EA2">
        <w:trPr>
          <w:trHeight w:val="198"/>
        </w:trPr>
        <w:tc>
          <w:tcPr>
            <w:tcW w:w="3915" w:type="dxa"/>
            <w:vAlign w:val="bottom"/>
          </w:tcPr>
          <w:p w14:paraId="2207EA3B" w14:textId="77777777" w:rsidR="0033591E" w:rsidRPr="00607F0C" w:rsidRDefault="0033591E" w:rsidP="0033591E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4B195D4" w14:textId="77777777" w:rsidR="0033591E" w:rsidRPr="00607F0C" w:rsidRDefault="0033591E" w:rsidP="0033591E">
            <w:pPr>
              <w:tabs>
                <w:tab w:val="decimal" w:pos="1068"/>
              </w:tabs>
              <w:ind w:right="11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BCDA8ED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BD66DCE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3F4C47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35E34D6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01D9E94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B596D62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3591E" w:rsidRPr="00607F0C" w14:paraId="62C95564" w14:textId="77777777" w:rsidTr="00950EA2">
        <w:tc>
          <w:tcPr>
            <w:tcW w:w="3915" w:type="dxa"/>
          </w:tcPr>
          <w:p w14:paraId="57C8CCE6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4D698705" w14:textId="33217F0E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</w:p>
        </w:tc>
        <w:tc>
          <w:tcPr>
            <w:tcW w:w="86" w:type="dxa"/>
          </w:tcPr>
          <w:p w14:paraId="646DA122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5CCB78C8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4E56BEC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069F959" w14:textId="5DAF517B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86" w:type="dxa"/>
          </w:tcPr>
          <w:p w14:paraId="2C8FC983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3327BEF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3591E" w:rsidRPr="00607F0C" w14:paraId="6F8985BC" w14:textId="77777777" w:rsidTr="00950EA2">
        <w:tc>
          <w:tcPr>
            <w:tcW w:w="3915" w:type="dxa"/>
          </w:tcPr>
          <w:p w14:paraId="60DDC7CD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3746E195" w14:textId="77777777" w:rsidR="0033591E" w:rsidRPr="00607F0C" w:rsidRDefault="0033591E" w:rsidP="0033591E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548F05D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A39F474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C63E9B9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00A210C" w14:textId="77777777" w:rsidR="0033591E" w:rsidRPr="00607F0C" w:rsidRDefault="0033591E" w:rsidP="0033591E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FA27DBB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7BE6DDD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3591E" w:rsidRPr="00607F0C" w14:paraId="40B98CC7" w14:textId="77777777" w:rsidTr="006209B1">
        <w:tc>
          <w:tcPr>
            <w:tcW w:w="3915" w:type="dxa"/>
          </w:tcPr>
          <w:p w14:paraId="09DC5DF5" w14:textId="77777777" w:rsidR="0033591E" w:rsidRPr="00607F0C" w:rsidRDefault="0033591E" w:rsidP="0033591E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33591E" w:rsidRPr="00607F0C" w:rsidRDefault="0033591E" w:rsidP="0033591E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33591E" w:rsidRPr="00607F0C" w:rsidRDefault="0033591E" w:rsidP="0033591E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33591E" w:rsidRPr="00607F0C" w:rsidRDefault="0033591E" w:rsidP="0033591E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7925F875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3591E" w:rsidRPr="00607F0C" w14:paraId="12B19444" w14:textId="77777777" w:rsidTr="006209B1">
        <w:tc>
          <w:tcPr>
            <w:tcW w:w="3915" w:type="dxa"/>
          </w:tcPr>
          <w:p w14:paraId="295A73E7" w14:textId="77777777" w:rsidR="0033591E" w:rsidRPr="00607F0C" w:rsidRDefault="0033591E" w:rsidP="0033591E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33591E" w:rsidRPr="00607F0C" w:rsidRDefault="0033591E" w:rsidP="0033591E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33591E" w:rsidRPr="00607F0C" w:rsidRDefault="0033591E" w:rsidP="0033591E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33591E" w:rsidRPr="00607F0C" w:rsidRDefault="0033591E" w:rsidP="0033591E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06D77509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3591E" w:rsidRPr="00607F0C" w14:paraId="59DEFC40" w14:textId="77777777" w:rsidTr="006209B1">
        <w:tc>
          <w:tcPr>
            <w:tcW w:w="3915" w:type="dxa"/>
          </w:tcPr>
          <w:p w14:paraId="4191BECF" w14:textId="77777777" w:rsidR="0033591E" w:rsidRPr="00607F0C" w:rsidRDefault="0033591E" w:rsidP="0033591E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33591E" w:rsidRPr="00607F0C" w:rsidRDefault="0033591E" w:rsidP="0033591E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33591E" w:rsidRPr="00607F0C" w:rsidRDefault="0033591E" w:rsidP="0033591E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33591E" w:rsidRPr="00607F0C" w:rsidRDefault="0033591E" w:rsidP="0033591E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2F473592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3591E" w:rsidRPr="00607F0C" w14:paraId="3A2D5913" w14:textId="77777777" w:rsidTr="006209B1">
        <w:tc>
          <w:tcPr>
            <w:tcW w:w="3915" w:type="dxa"/>
          </w:tcPr>
          <w:p w14:paraId="5A8017C3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33591E" w:rsidRPr="00607F0C" w:rsidRDefault="0033591E" w:rsidP="0033591E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33591E" w:rsidRPr="00607F0C" w:rsidRDefault="0033591E" w:rsidP="0033591E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33591E" w:rsidRPr="00607F0C" w:rsidRDefault="0033591E" w:rsidP="0033591E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26E855B9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3591E" w:rsidRPr="00607F0C" w14:paraId="0DD266C4" w14:textId="77777777" w:rsidTr="006209B1">
        <w:tc>
          <w:tcPr>
            <w:tcW w:w="3915" w:type="dxa"/>
          </w:tcPr>
          <w:p w14:paraId="78BEFC16" w14:textId="4F96B555" w:rsidR="0033591E" w:rsidRPr="00607F0C" w:rsidRDefault="0033591E" w:rsidP="0033591E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2F0F444A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86" w:type="dxa"/>
          </w:tcPr>
          <w:p w14:paraId="2D84251F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ECE18D5" w14:textId="77777777" w:rsidR="0033591E" w:rsidRPr="00607F0C" w:rsidRDefault="0033591E" w:rsidP="0033591E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74B0DE9E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</w:p>
        </w:tc>
        <w:tc>
          <w:tcPr>
            <w:tcW w:w="86" w:type="dxa"/>
          </w:tcPr>
          <w:p w14:paraId="332D5054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3591E" w:rsidRPr="00607F0C" w14:paraId="2AA0A96C" w14:textId="77777777" w:rsidTr="00950EA2">
        <w:tc>
          <w:tcPr>
            <w:tcW w:w="3915" w:type="dxa"/>
          </w:tcPr>
          <w:p w14:paraId="5BBD2FAA" w14:textId="77777777" w:rsidR="0033591E" w:rsidRPr="00607F0C" w:rsidRDefault="0033591E" w:rsidP="0033591E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3C9B9BB2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86" w:type="dxa"/>
          </w:tcPr>
          <w:p w14:paraId="6D48659F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84A408E" w14:textId="77777777" w:rsidR="0033591E" w:rsidRPr="00607F0C" w:rsidRDefault="0033591E" w:rsidP="0033591E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70DC3FFA" w:rsidR="0033591E" w:rsidRPr="00607F0C" w:rsidRDefault="0003578D" w:rsidP="008414FA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739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</w:p>
        </w:tc>
        <w:tc>
          <w:tcPr>
            <w:tcW w:w="86" w:type="dxa"/>
          </w:tcPr>
          <w:p w14:paraId="1674B822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3591E" w:rsidRPr="00607F0C" w14:paraId="4B6A350E" w14:textId="77777777" w:rsidTr="00950EA2">
        <w:tc>
          <w:tcPr>
            <w:tcW w:w="3915" w:type="dxa"/>
          </w:tcPr>
          <w:p w14:paraId="709058B7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4419EA6C" w:rsidR="0033591E" w:rsidRPr="00607F0C" w:rsidRDefault="0003578D" w:rsidP="00950EA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011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86" w:type="dxa"/>
          </w:tcPr>
          <w:p w14:paraId="13481E08" w14:textId="77777777" w:rsidR="0033591E" w:rsidRPr="00607F0C" w:rsidRDefault="0033591E" w:rsidP="0033591E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3A156CF" w14:textId="77777777" w:rsidR="0033591E" w:rsidRPr="00607F0C" w:rsidRDefault="0033591E" w:rsidP="0033591E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2E69F8CC" w:rsidR="0033591E" w:rsidRPr="00607F0C" w:rsidRDefault="0003578D" w:rsidP="008414FA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86" w:type="dxa"/>
          </w:tcPr>
          <w:p w14:paraId="5B0F73A7" w14:textId="77777777" w:rsidR="0033591E" w:rsidRPr="00607F0C" w:rsidRDefault="0033591E" w:rsidP="0033591E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3591E" w:rsidRPr="00607F0C" w14:paraId="5A760B4A" w14:textId="77777777" w:rsidTr="00950EA2">
        <w:tc>
          <w:tcPr>
            <w:tcW w:w="3915" w:type="dxa"/>
          </w:tcPr>
          <w:p w14:paraId="4482258A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33591E" w:rsidRPr="00607F0C" w:rsidRDefault="0033591E" w:rsidP="0033591E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33591E" w:rsidRPr="00607F0C" w:rsidRDefault="0033591E" w:rsidP="0033591E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3591E" w:rsidRPr="00607F0C" w14:paraId="4A4E954E" w14:textId="77777777" w:rsidTr="006209B1">
        <w:tc>
          <w:tcPr>
            <w:tcW w:w="3915" w:type="dxa"/>
          </w:tcPr>
          <w:p w14:paraId="7D9C0C1E" w14:textId="77777777" w:rsidR="0033591E" w:rsidRPr="00607F0C" w:rsidRDefault="0033591E" w:rsidP="0033591E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33591E" w:rsidRPr="00607F0C" w:rsidRDefault="0033591E" w:rsidP="0033591E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33591E" w:rsidRPr="00607F0C" w:rsidRDefault="0033591E" w:rsidP="0033591E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3591E" w:rsidRPr="00607F0C" w14:paraId="75BFB5A4" w14:textId="77777777" w:rsidTr="006209B1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33591E" w:rsidRPr="00607F0C" w:rsidRDefault="0033591E" w:rsidP="0033591E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33591E" w:rsidRPr="00607F0C" w:rsidRDefault="0033591E" w:rsidP="0033591E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33591E" w:rsidRPr="00607F0C" w:rsidRDefault="0033591E" w:rsidP="0033591E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3591E" w:rsidRPr="00607F0C" w14:paraId="1AA329B5" w14:textId="77777777" w:rsidTr="006209B1">
        <w:tc>
          <w:tcPr>
            <w:tcW w:w="3915" w:type="dxa"/>
          </w:tcPr>
          <w:p w14:paraId="56A84C03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</w:tcPr>
          <w:p w14:paraId="1178FD9D" w14:textId="718026EE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5374F91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5F43036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13EA6CD9" w14:textId="45212D18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7BE8521D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3591E" w:rsidRPr="00607F0C" w14:paraId="1236655A" w14:textId="77777777" w:rsidTr="006209B1">
        <w:tc>
          <w:tcPr>
            <w:tcW w:w="3915" w:type="dxa"/>
          </w:tcPr>
          <w:p w14:paraId="74326176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BD1F390" w14:textId="77777777" w:rsidR="0033591E" w:rsidRPr="00607F0C" w:rsidRDefault="0033591E" w:rsidP="0033591E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079B35A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67E26DF1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A0A61E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211B87F" w14:textId="77777777" w:rsidR="0033591E" w:rsidRPr="00607F0C" w:rsidRDefault="0033591E" w:rsidP="0033591E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CDFB3AF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7CFD085A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3591E" w:rsidRPr="00607F0C" w14:paraId="067BD9A2" w14:textId="77777777" w:rsidTr="006209B1">
        <w:tc>
          <w:tcPr>
            <w:tcW w:w="3915" w:type="dxa"/>
          </w:tcPr>
          <w:p w14:paraId="4BDADC86" w14:textId="77777777" w:rsidR="0033591E" w:rsidRPr="00607F0C" w:rsidRDefault="0033591E" w:rsidP="0022082F">
            <w:pPr>
              <w:ind w:left="401" w:hanging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022" w:type="dxa"/>
          </w:tcPr>
          <w:p w14:paraId="264AEEAD" w14:textId="77777777" w:rsidR="0033591E" w:rsidRPr="00607F0C" w:rsidRDefault="0033591E" w:rsidP="0033591E">
            <w:pPr>
              <w:tabs>
                <w:tab w:val="decimal" w:pos="1068"/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B32F34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2C2694E4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F2AAEBE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37E868B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7FC3BF8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29558C9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3591E" w:rsidRPr="00607F0C" w14:paraId="7DEFF4B8" w14:textId="77777777" w:rsidTr="006209B1">
        <w:tc>
          <w:tcPr>
            <w:tcW w:w="3915" w:type="dxa"/>
          </w:tcPr>
          <w:p w14:paraId="5858E1AF" w14:textId="77777777" w:rsidR="0033591E" w:rsidRPr="00607F0C" w:rsidRDefault="0033591E" w:rsidP="0022082F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4D6DB80" w14:textId="77777777" w:rsidR="0033591E" w:rsidRPr="00607F0C" w:rsidRDefault="0033591E" w:rsidP="0033591E">
            <w:pPr>
              <w:tabs>
                <w:tab w:val="decimal" w:pos="1068"/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1AFB10B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6C27A9EB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AE7BAE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8CB9DD9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6736D4A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5349974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3591E" w:rsidRPr="00607F0C" w14:paraId="4105D315" w14:textId="77777777" w:rsidTr="006209B1">
        <w:tc>
          <w:tcPr>
            <w:tcW w:w="3915" w:type="dxa"/>
          </w:tcPr>
          <w:p w14:paraId="798C212A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0FE13EDF" w14:textId="77777777" w:rsidR="0033591E" w:rsidRPr="00607F0C" w:rsidRDefault="0033591E" w:rsidP="0033591E">
            <w:pPr>
              <w:tabs>
                <w:tab w:val="decimal" w:pos="1068"/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F35B92B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5B0D7D63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9025D8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8089201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BD61598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072AE8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3591E" w:rsidRPr="00607F0C" w14:paraId="2B3F3118" w14:textId="77777777" w:rsidTr="00E64B36">
        <w:tc>
          <w:tcPr>
            <w:tcW w:w="3915" w:type="dxa"/>
          </w:tcPr>
          <w:p w14:paraId="177FAD70" w14:textId="38EB7828" w:rsidR="0033591E" w:rsidRPr="00607F0C" w:rsidRDefault="0033591E" w:rsidP="0033591E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182D6F3E" w14:textId="77777777" w:rsidR="0033591E" w:rsidRPr="00607F0C" w:rsidRDefault="0033591E" w:rsidP="0033591E">
            <w:pPr>
              <w:tabs>
                <w:tab w:val="decimal" w:pos="54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21150ED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D5A5ECE" w14:textId="210AF41E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896</w:t>
            </w:r>
          </w:p>
        </w:tc>
        <w:tc>
          <w:tcPr>
            <w:tcW w:w="90" w:type="dxa"/>
          </w:tcPr>
          <w:p w14:paraId="5EF3BBFB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77F8066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016D9855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6479AF19" w14:textId="684036CF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086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562</w:t>
            </w:r>
          </w:p>
        </w:tc>
      </w:tr>
      <w:tr w:rsidR="0033591E" w:rsidRPr="00607F0C" w14:paraId="67F25ADB" w14:textId="77777777" w:rsidTr="00950EA2">
        <w:tc>
          <w:tcPr>
            <w:tcW w:w="3915" w:type="dxa"/>
          </w:tcPr>
          <w:p w14:paraId="324B30F3" w14:textId="77777777" w:rsidR="0033591E" w:rsidRPr="00607F0C" w:rsidRDefault="0033591E" w:rsidP="0033591E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9A19BD8" w14:textId="77777777" w:rsidR="0033591E" w:rsidRPr="00607F0C" w:rsidRDefault="0033591E" w:rsidP="0033591E">
            <w:pPr>
              <w:tabs>
                <w:tab w:val="decimal" w:pos="54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7E45E7A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F0919DB" w14:textId="0DA7E909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910</w:t>
            </w:r>
          </w:p>
        </w:tc>
        <w:tc>
          <w:tcPr>
            <w:tcW w:w="90" w:type="dxa"/>
          </w:tcPr>
          <w:p w14:paraId="0B31AE7E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BFFD9A4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14D0F17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448CD22" w14:textId="7326F128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</w:tr>
      <w:tr w:rsidR="0033591E" w:rsidRPr="00607F0C" w14:paraId="5635CA2E" w14:textId="77777777" w:rsidTr="00950EA2">
        <w:tc>
          <w:tcPr>
            <w:tcW w:w="3915" w:type="dxa"/>
          </w:tcPr>
          <w:p w14:paraId="579464AA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2E6B72E" w14:textId="77777777" w:rsidR="0033591E" w:rsidRPr="00607F0C" w:rsidRDefault="0033591E" w:rsidP="0033591E">
            <w:pPr>
              <w:tabs>
                <w:tab w:val="decimal" w:pos="54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80E4F5B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8072268" w14:textId="0C3FF10E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</w:p>
        </w:tc>
        <w:tc>
          <w:tcPr>
            <w:tcW w:w="90" w:type="dxa"/>
          </w:tcPr>
          <w:p w14:paraId="44BFF381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2ED824B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CAC3656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5AD58D6" w14:textId="46589F0D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</w:p>
        </w:tc>
      </w:tr>
      <w:tr w:rsidR="0033591E" w:rsidRPr="00607F0C" w14:paraId="360C6A2C" w14:textId="77777777" w:rsidTr="00950EA2">
        <w:tc>
          <w:tcPr>
            <w:tcW w:w="3915" w:type="dxa"/>
          </w:tcPr>
          <w:p w14:paraId="689A28A4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D1604ED" w14:textId="77777777" w:rsidR="0033591E" w:rsidRPr="00607F0C" w:rsidRDefault="0033591E" w:rsidP="0033591E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86" w:type="dxa"/>
          </w:tcPr>
          <w:p w14:paraId="50C7E0C6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1F06DC55" w14:textId="77777777" w:rsidR="0033591E" w:rsidRPr="00607F0C" w:rsidRDefault="0033591E" w:rsidP="0033591E">
            <w:pPr>
              <w:tabs>
                <w:tab w:val="decimal" w:pos="856"/>
                <w:tab w:val="decimal" w:pos="957"/>
              </w:tabs>
              <w:ind w:firstLine="1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90" w:type="dxa"/>
          </w:tcPr>
          <w:p w14:paraId="653F5888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A344753" w14:textId="77777777" w:rsidR="0033591E" w:rsidRPr="00607F0C" w:rsidRDefault="0033591E" w:rsidP="0033591E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86" w:type="dxa"/>
          </w:tcPr>
          <w:p w14:paraId="52A126E6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0B5E270A" w14:textId="77777777" w:rsidR="0033591E" w:rsidRPr="00607F0C" w:rsidRDefault="0033591E" w:rsidP="0033591E">
            <w:pPr>
              <w:tabs>
                <w:tab w:val="decimal" w:pos="856"/>
                <w:tab w:val="decimal" w:pos="901"/>
              </w:tabs>
              <w:ind w:firstLine="1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33591E" w:rsidRPr="00607F0C" w14:paraId="47FCAF23" w14:textId="77777777" w:rsidTr="006209B1">
        <w:tc>
          <w:tcPr>
            <w:tcW w:w="3915" w:type="dxa"/>
            <w:vAlign w:val="bottom"/>
          </w:tcPr>
          <w:p w14:paraId="1551F506" w14:textId="77777777" w:rsidR="0033591E" w:rsidRPr="00607F0C" w:rsidRDefault="0033591E" w:rsidP="0022082F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0431B542" w14:textId="77777777" w:rsidR="0033591E" w:rsidRPr="00607F0C" w:rsidRDefault="0033591E" w:rsidP="0033591E">
            <w:pPr>
              <w:tabs>
                <w:tab w:val="decimal" w:pos="540"/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20362CC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6F1D9F7" w14:textId="77777777" w:rsidR="0033591E" w:rsidRPr="00607F0C" w:rsidRDefault="0033591E" w:rsidP="0033591E">
            <w:pPr>
              <w:tabs>
                <w:tab w:val="decimal" w:pos="856"/>
                <w:tab w:val="decimal" w:pos="957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743B8DE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1C17E8DA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C4CC29E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07D315EC" w14:textId="77777777" w:rsidR="0033591E" w:rsidRPr="00607F0C" w:rsidRDefault="0033591E" w:rsidP="0033591E">
            <w:pPr>
              <w:tabs>
                <w:tab w:val="decimal" w:pos="856"/>
                <w:tab w:val="decimal" w:pos="901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3591E" w:rsidRPr="00607F0C" w14:paraId="7A3BF9D3" w14:textId="77777777" w:rsidTr="006209B1">
        <w:tc>
          <w:tcPr>
            <w:tcW w:w="3915" w:type="dxa"/>
          </w:tcPr>
          <w:p w14:paraId="43D7B897" w14:textId="77777777" w:rsidR="0033591E" w:rsidRPr="00607F0C" w:rsidRDefault="0033591E" w:rsidP="0033591E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5D161C1" w14:textId="77777777" w:rsidR="0033591E" w:rsidRPr="00607F0C" w:rsidRDefault="0033591E" w:rsidP="0033591E">
            <w:pPr>
              <w:tabs>
                <w:tab w:val="decimal" w:pos="54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0CA00E58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5308A7" w14:textId="71A99600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90" w:type="dxa"/>
          </w:tcPr>
          <w:p w14:paraId="537FE1D5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078942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829A3DB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0800490" w14:textId="6A862735" w:rsidR="0033591E" w:rsidRPr="00607F0C" w:rsidRDefault="0003578D" w:rsidP="0033591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  <w:r w:rsidR="0033591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029</w:t>
            </w:r>
          </w:p>
        </w:tc>
      </w:tr>
      <w:tr w:rsidR="0033591E" w:rsidRPr="00607F0C" w14:paraId="4C9E2420" w14:textId="77777777" w:rsidTr="006209B1">
        <w:tc>
          <w:tcPr>
            <w:tcW w:w="3915" w:type="dxa"/>
          </w:tcPr>
          <w:p w14:paraId="1EA0A20D" w14:textId="77777777" w:rsidR="0033591E" w:rsidRPr="00607F0C" w:rsidRDefault="0033591E" w:rsidP="0033591E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757DBB" w14:textId="77777777" w:rsidR="0033591E" w:rsidRPr="00607F0C" w:rsidRDefault="0033591E" w:rsidP="0033591E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1D651A78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AB53586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D33DE8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6FABA28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BC4784E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6B483820" w14:textId="77777777" w:rsidR="0033591E" w:rsidRPr="00607F0C" w:rsidRDefault="0033591E" w:rsidP="0033591E">
            <w:pPr>
              <w:tabs>
                <w:tab w:val="decimal" w:pos="54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56BAB9C2" w14:textId="77777777" w:rsidR="007725CD" w:rsidRPr="00607F0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607F0C">
        <w:rPr>
          <w:rFonts w:cs="Angsana New"/>
          <w:sz w:val="32"/>
          <w:szCs w:val="32"/>
          <w:cs/>
          <w:lang w:eastAsia="x-none"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หน่วย : บาท</w:t>
      </w:r>
    </w:p>
    <w:tbl>
      <w:tblPr>
        <w:tblW w:w="8270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3"/>
        <w:gridCol w:w="1021"/>
        <w:gridCol w:w="90"/>
        <w:gridCol w:w="1022"/>
        <w:gridCol w:w="90"/>
        <w:gridCol w:w="1022"/>
        <w:gridCol w:w="90"/>
        <w:gridCol w:w="1014"/>
        <w:gridCol w:w="8"/>
      </w:tblGrid>
      <w:tr w:rsidR="007725CD" w:rsidRPr="00607F0C" w14:paraId="4464B344" w14:textId="77777777" w:rsidTr="006209B1">
        <w:trPr>
          <w:gridAfter w:val="1"/>
          <w:wAfter w:w="8" w:type="dxa"/>
        </w:trPr>
        <w:tc>
          <w:tcPr>
            <w:tcW w:w="3913" w:type="dxa"/>
          </w:tcPr>
          <w:p w14:paraId="54753971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0298875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607F0C" w14:paraId="780B6949" w14:textId="77777777" w:rsidTr="006209B1">
        <w:tc>
          <w:tcPr>
            <w:tcW w:w="3913" w:type="dxa"/>
          </w:tcPr>
          <w:p w14:paraId="663E0B79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3" w:type="dxa"/>
            <w:gridSpan w:val="3"/>
          </w:tcPr>
          <w:p w14:paraId="754AFDA4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58F170D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4183CAE4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607F0C" w14:paraId="5604402A" w14:textId="77777777" w:rsidTr="006209B1">
        <w:tc>
          <w:tcPr>
            <w:tcW w:w="3913" w:type="dxa"/>
          </w:tcPr>
          <w:p w14:paraId="3A48E2E9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1" w:type="dxa"/>
          </w:tcPr>
          <w:p w14:paraId="1935DFAF" w14:textId="53B83542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42D30AA6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54C667C" w14:textId="17DACE20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4F047744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9604BD5" w14:textId="04748697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7E4A2C4D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7E9284F9" w14:textId="34EF32C5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7725CD" w:rsidRPr="00607F0C" w14:paraId="70FDACC6" w14:textId="77777777" w:rsidTr="006209B1">
        <w:tc>
          <w:tcPr>
            <w:tcW w:w="3913" w:type="dxa"/>
          </w:tcPr>
          <w:p w14:paraId="7C1E60E6" w14:textId="77777777" w:rsidR="007725CD" w:rsidRPr="00607F0C" w:rsidRDefault="007725CD" w:rsidP="006209B1">
            <w:pPr>
              <w:spacing w:line="300" w:lineRule="exact"/>
              <w:ind w:left="401" w:hanging="8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เงินลงทุนระยะยาว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21" w:type="dxa"/>
          </w:tcPr>
          <w:p w14:paraId="347848FF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59538C8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8AFF17A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0CF9E3A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F5E6CB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FA3DDC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C7FE194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65A45D2D" w14:textId="77777777" w:rsidTr="006209B1">
        <w:tc>
          <w:tcPr>
            <w:tcW w:w="3913" w:type="dxa"/>
          </w:tcPr>
          <w:p w14:paraId="4EDA291B" w14:textId="77777777" w:rsidR="007725CD" w:rsidRPr="00607F0C" w:rsidRDefault="007725CD" w:rsidP="006209B1">
            <w:pPr>
              <w:spacing w:line="300" w:lineRule="exact"/>
              <w:ind w:left="1260" w:hanging="76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เงินลงทุนทั่วไป</w:t>
            </w:r>
          </w:p>
        </w:tc>
        <w:tc>
          <w:tcPr>
            <w:tcW w:w="1021" w:type="dxa"/>
          </w:tcPr>
          <w:p w14:paraId="2267D058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3B08A2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26B0A6E7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1FFB040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29197A44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1745593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703BE31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16B38A3F" w14:textId="77777777" w:rsidTr="006209B1">
        <w:tc>
          <w:tcPr>
            <w:tcW w:w="3913" w:type="dxa"/>
          </w:tcPr>
          <w:p w14:paraId="6D977F75" w14:textId="77777777" w:rsidR="007725CD" w:rsidRPr="00607F0C" w:rsidRDefault="007725CD" w:rsidP="006209B1">
            <w:pPr>
              <w:spacing w:line="30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1" w:type="dxa"/>
          </w:tcPr>
          <w:p w14:paraId="68018BDC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5F678B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D13F332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65ABB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47A650E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83731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BE26117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C4343" w:rsidRPr="00607F0C" w14:paraId="2938DEF3" w14:textId="77777777" w:rsidTr="006209B1">
        <w:tc>
          <w:tcPr>
            <w:tcW w:w="3913" w:type="dxa"/>
          </w:tcPr>
          <w:p w14:paraId="00CB5308" w14:textId="77777777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021" w:type="dxa"/>
          </w:tcPr>
          <w:p w14:paraId="133CF99B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5405C6B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31264130" w14:textId="5380131C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918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514</w:t>
            </w:r>
          </w:p>
        </w:tc>
        <w:tc>
          <w:tcPr>
            <w:tcW w:w="90" w:type="dxa"/>
          </w:tcPr>
          <w:p w14:paraId="239F9522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3C290E82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E1E688F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F9DF125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225B4F2E" w14:textId="77777777" w:rsidTr="006209B1">
        <w:tc>
          <w:tcPr>
            <w:tcW w:w="3913" w:type="dxa"/>
          </w:tcPr>
          <w:p w14:paraId="05CDE733" w14:textId="77777777" w:rsidR="00CC4343" w:rsidRPr="00607F0C" w:rsidRDefault="00CC4343" w:rsidP="00CC4343">
            <w:pPr>
              <w:spacing w:line="300" w:lineRule="exact"/>
              <w:ind w:left="1260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72B379D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00162B1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0340648" w14:textId="2995B6A2" w:rsidR="00CC4343" w:rsidRPr="00607F0C" w:rsidRDefault="00CC4343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417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6E1B3CC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BBB896E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93FF27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4CB04BDE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6A5EA3E8" w14:textId="77777777" w:rsidTr="006209B1">
        <w:tc>
          <w:tcPr>
            <w:tcW w:w="3913" w:type="dxa"/>
          </w:tcPr>
          <w:p w14:paraId="23F94EC9" w14:textId="64C8EBDB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E503BE7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716E050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23A83D46" w14:textId="410FDD9C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392</w:t>
            </w:r>
          </w:p>
        </w:tc>
        <w:tc>
          <w:tcPr>
            <w:tcW w:w="90" w:type="dxa"/>
          </w:tcPr>
          <w:p w14:paraId="0843629A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1C2A5BF4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0166759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794A8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1CDA4BB8" w14:textId="77777777" w:rsidTr="006209B1">
        <w:tc>
          <w:tcPr>
            <w:tcW w:w="3913" w:type="dxa"/>
          </w:tcPr>
          <w:p w14:paraId="4BC2E1EF" w14:textId="77777777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0E6261D2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F4F8084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58022FE1" w14:textId="056F16AE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90" w:type="dxa"/>
          </w:tcPr>
          <w:p w14:paraId="66F3A22D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BA19794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140CC93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5DF50C00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46EC2180" w14:textId="77777777" w:rsidTr="006209B1">
        <w:tc>
          <w:tcPr>
            <w:tcW w:w="3913" w:type="dxa"/>
          </w:tcPr>
          <w:p w14:paraId="7D97A503" w14:textId="77777777" w:rsidR="00CC4343" w:rsidRPr="00607F0C" w:rsidRDefault="00CC4343" w:rsidP="00CC4343">
            <w:pPr>
              <w:spacing w:line="300" w:lineRule="exact"/>
              <w:ind w:left="1260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DA255C2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7C0BC16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7FC4BD7" w14:textId="0C926E3B" w:rsidR="00CC4343" w:rsidRPr="00607F0C" w:rsidRDefault="00CC4343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4F66B9F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C8B778B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D7605F6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03CF6897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08558F80" w14:textId="77777777" w:rsidTr="00950EA2">
        <w:tc>
          <w:tcPr>
            <w:tcW w:w="3913" w:type="dxa"/>
          </w:tcPr>
          <w:p w14:paraId="6BCE11A0" w14:textId="77777777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B871711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88CCF66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CFD6F4A" w14:textId="694EF56C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346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</w:tcPr>
          <w:p w14:paraId="21A37806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174047B0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0AE5AF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A2DA2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5C0A120A" w14:textId="77777777" w:rsidTr="00950EA2">
        <w:tc>
          <w:tcPr>
            <w:tcW w:w="3913" w:type="dxa"/>
          </w:tcPr>
          <w:p w14:paraId="556EC77D" w14:textId="77777777" w:rsidR="00CC4343" w:rsidRPr="00607F0C" w:rsidRDefault="00CC4343" w:rsidP="00CC4343">
            <w:pPr>
              <w:spacing w:line="300" w:lineRule="exact"/>
              <w:ind w:left="891" w:firstLine="14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5E7E3C6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C19E2D7" w14:textId="77777777" w:rsidR="00CC4343" w:rsidRPr="00607F0C" w:rsidRDefault="00CC4343" w:rsidP="00CC4343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8204FFD" w14:textId="6E1536E4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</w:tcPr>
          <w:p w14:paraId="5AA95661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D63AD4B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3FBD8DB" w14:textId="77777777" w:rsidR="00CC4343" w:rsidRPr="00607F0C" w:rsidRDefault="00CC4343" w:rsidP="00CC4343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BB35C1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13F95126" w14:textId="77777777" w:rsidTr="00950EA2">
        <w:trPr>
          <w:trHeight w:val="71"/>
        </w:trPr>
        <w:tc>
          <w:tcPr>
            <w:tcW w:w="3913" w:type="dxa"/>
          </w:tcPr>
          <w:p w14:paraId="0962FD2D" w14:textId="77777777" w:rsidR="00CC4343" w:rsidRPr="00607F0C" w:rsidRDefault="00CC4343" w:rsidP="00CC4343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5975E45" w14:textId="77777777" w:rsidR="00CC4343" w:rsidRPr="00607F0C" w:rsidRDefault="00CC4343" w:rsidP="00CC4343">
            <w:pPr>
              <w:tabs>
                <w:tab w:val="decimal" w:pos="1068"/>
                <w:tab w:val="decimal" w:pos="1160"/>
              </w:tabs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B085C61" w14:textId="77777777" w:rsidR="00CC4343" w:rsidRPr="00607F0C" w:rsidRDefault="00CC4343" w:rsidP="00CC4343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ACCAA83" w14:textId="77777777" w:rsidR="00CC4343" w:rsidRPr="00607F0C" w:rsidRDefault="00CC4343" w:rsidP="00994E12">
            <w:pPr>
              <w:tabs>
                <w:tab w:val="decimal" w:pos="867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8B6430C" w14:textId="77777777" w:rsidR="00CC4343" w:rsidRPr="00607F0C" w:rsidRDefault="00CC4343" w:rsidP="00CC4343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03370CF0" w14:textId="77777777" w:rsidR="00CC4343" w:rsidRPr="00607F0C" w:rsidRDefault="00CC4343" w:rsidP="00CC4343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1F8041D" w14:textId="77777777" w:rsidR="00CC4343" w:rsidRPr="00607F0C" w:rsidRDefault="00CC4343" w:rsidP="00CC4343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52C2BDD4" w14:textId="77777777" w:rsidR="00CC4343" w:rsidRPr="00607F0C" w:rsidRDefault="00CC4343" w:rsidP="00CC4343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C4343" w:rsidRPr="00607F0C" w14:paraId="7BE6E773" w14:textId="77777777" w:rsidTr="00950EA2">
        <w:trPr>
          <w:trHeight w:val="198"/>
        </w:trPr>
        <w:tc>
          <w:tcPr>
            <w:tcW w:w="3913" w:type="dxa"/>
            <w:vAlign w:val="bottom"/>
          </w:tcPr>
          <w:p w14:paraId="5EAADE31" w14:textId="77777777" w:rsidR="00CC4343" w:rsidRPr="00607F0C" w:rsidRDefault="00CC4343" w:rsidP="00CC4343">
            <w:pPr>
              <w:spacing w:line="300" w:lineRule="exact"/>
              <w:ind w:left="1260" w:hanging="76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021" w:type="dxa"/>
          </w:tcPr>
          <w:p w14:paraId="5C1AF144" w14:textId="77777777" w:rsidR="00CC4343" w:rsidRPr="00607F0C" w:rsidRDefault="00CC4343" w:rsidP="00CC4343">
            <w:pPr>
              <w:tabs>
                <w:tab w:val="decimal" w:pos="542"/>
                <w:tab w:val="decimal" w:pos="1068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0A69406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189673F" w14:textId="77777777" w:rsidR="00CC4343" w:rsidRPr="00607F0C" w:rsidRDefault="00CC4343" w:rsidP="00CC4343">
            <w:pPr>
              <w:tabs>
                <w:tab w:val="decimal" w:pos="867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F4AB726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0610FCA" w14:textId="77777777" w:rsidR="00CC4343" w:rsidRPr="00607F0C" w:rsidRDefault="00CC4343" w:rsidP="00CC4343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A769E9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1F96EBF5" w14:textId="77777777" w:rsidR="00CC4343" w:rsidRPr="00607F0C" w:rsidRDefault="00CC4343" w:rsidP="00CC4343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C4343" w:rsidRPr="00607F0C" w14:paraId="7A8795BE" w14:textId="77777777" w:rsidTr="00950EA2">
        <w:tc>
          <w:tcPr>
            <w:tcW w:w="3913" w:type="dxa"/>
          </w:tcPr>
          <w:p w14:paraId="644A11A0" w14:textId="77777777" w:rsidR="00CC4343" w:rsidRPr="00607F0C" w:rsidRDefault="00CC4343" w:rsidP="00CC4343">
            <w:pPr>
              <w:spacing w:line="30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089301DE" w14:textId="77777777" w:rsidR="00CC4343" w:rsidRPr="00607F0C" w:rsidRDefault="00CC4343" w:rsidP="00CC4343">
            <w:pPr>
              <w:tabs>
                <w:tab w:val="decimal" w:pos="542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BB53DB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4F8CA07F" w14:textId="6F12D680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941BB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941BB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0F5FADB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7A591C7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5D6608E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0C42D239" w14:textId="0CEA7D60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  <w:r w:rsidR="009E5E7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0C840F53" w14:textId="77777777" w:rsidR="007725CD" w:rsidRPr="00607F0C" w:rsidRDefault="007725CD" w:rsidP="007725CD">
      <w:pPr>
        <w:spacing w:before="240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607F0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607F0C" w14:paraId="5B14DDC4" w14:textId="77777777" w:rsidTr="006209B1">
        <w:tc>
          <w:tcPr>
            <w:tcW w:w="3915" w:type="dxa"/>
          </w:tcPr>
          <w:p w14:paraId="1E745457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607F0C" w14:paraId="3A72D4CE" w14:textId="77777777" w:rsidTr="006209B1">
        <w:tc>
          <w:tcPr>
            <w:tcW w:w="3915" w:type="dxa"/>
          </w:tcPr>
          <w:p w14:paraId="1D2CF5FA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23C5E6EB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5760DEBD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6777A0DA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5988280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2AC9974A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2C590DA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113583D2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7725CD" w:rsidRPr="00607F0C" w14:paraId="31F64D24" w14:textId="77777777" w:rsidTr="006209B1">
        <w:tc>
          <w:tcPr>
            <w:tcW w:w="3915" w:type="dxa"/>
          </w:tcPr>
          <w:p w14:paraId="625ABFAC" w14:textId="77777777" w:rsidR="007725CD" w:rsidRPr="00607F0C" w:rsidRDefault="007725CD" w:rsidP="006209B1">
            <w:pPr>
              <w:spacing w:line="300" w:lineRule="exact"/>
              <w:ind w:left="401" w:hanging="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ทางการเงินไม่หมุนเวียนอื่น</w:t>
            </w:r>
          </w:p>
        </w:tc>
        <w:tc>
          <w:tcPr>
            <w:tcW w:w="1022" w:type="dxa"/>
          </w:tcPr>
          <w:p w14:paraId="4E780559" w14:textId="77777777" w:rsidR="007725CD" w:rsidRPr="00607F0C" w:rsidRDefault="007725CD" w:rsidP="006209B1">
            <w:pPr>
              <w:tabs>
                <w:tab w:val="decimal" w:pos="6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71F554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7DD9B17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B9399B3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87C216D" w14:textId="77777777" w:rsidR="007725CD" w:rsidRPr="00607F0C" w:rsidRDefault="007725CD" w:rsidP="006209B1">
            <w:pPr>
              <w:tabs>
                <w:tab w:val="decimal" w:pos="6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1B0B52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18E0F86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725CD" w:rsidRPr="00607F0C" w14:paraId="3BD949B6" w14:textId="77777777" w:rsidTr="006209B1">
        <w:tc>
          <w:tcPr>
            <w:tcW w:w="3915" w:type="dxa"/>
          </w:tcPr>
          <w:p w14:paraId="50FA202A" w14:textId="77777777" w:rsidR="007725CD" w:rsidRPr="00607F0C" w:rsidRDefault="007725CD" w:rsidP="0022082F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022" w:type="dxa"/>
          </w:tcPr>
          <w:p w14:paraId="26B0CD0B" w14:textId="77777777" w:rsidR="007725CD" w:rsidRPr="00607F0C" w:rsidRDefault="007725CD" w:rsidP="006209B1">
            <w:pPr>
              <w:tabs>
                <w:tab w:val="decimal" w:pos="1068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7B6D40B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6BF19AE9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D0D295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2B7460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A1C3CF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385BFBD7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725CD" w:rsidRPr="00607F0C" w14:paraId="07AA023F" w14:textId="77777777" w:rsidTr="006209B1">
        <w:tc>
          <w:tcPr>
            <w:tcW w:w="3915" w:type="dxa"/>
          </w:tcPr>
          <w:p w14:paraId="19EDA675" w14:textId="77777777" w:rsidR="007725CD" w:rsidRPr="00607F0C" w:rsidRDefault="007725CD" w:rsidP="0022082F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ผ่านกำไร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022" w:type="dxa"/>
          </w:tcPr>
          <w:p w14:paraId="4D179A17" w14:textId="77777777" w:rsidR="007725CD" w:rsidRPr="00607F0C" w:rsidRDefault="007725CD" w:rsidP="006209B1">
            <w:pPr>
              <w:tabs>
                <w:tab w:val="decimal" w:pos="1068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D7F380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34962071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76118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F04D1F3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6F7376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51592B4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725CD" w:rsidRPr="00607F0C" w14:paraId="0A57F55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2024F239" w14:textId="77777777" w:rsidR="007725CD" w:rsidRPr="00607F0C" w:rsidRDefault="007725CD" w:rsidP="0022082F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446D2530" w14:textId="77777777" w:rsidR="007725CD" w:rsidRPr="00607F0C" w:rsidRDefault="007725CD" w:rsidP="006209B1">
            <w:pPr>
              <w:tabs>
                <w:tab w:val="decimal" w:pos="1068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A3869EC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51444126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2843468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4DB5F4F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E43842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244F1EA9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725CD" w:rsidRPr="00607F0C" w14:paraId="35B52798" w14:textId="77777777" w:rsidTr="00D97E43">
        <w:tc>
          <w:tcPr>
            <w:tcW w:w="3915" w:type="dxa"/>
          </w:tcPr>
          <w:p w14:paraId="6B6BCA11" w14:textId="77777777" w:rsidR="007725CD" w:rsidRPr="00607F0C" w:rsidRDefault="007725CD" w:rsidP="0022082F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2133E89C" w14:textId="7D559FFA" w:rsidR="007725CD" w:rsidRPr="00607F0C" w:rsidRDefault="0003578D" w:rsidP="00F1589E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635F7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</w:p>
        </w:tc>
        <w:tc>
          <w:tcPr>
            <w:tcW w:w="90" w:type="dxa"/>
          </w:tcPr>
          <w:p w14:paraId="5F6F7B04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2CF3A32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2F85FA9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3D7ACBE2" w14:textId="5C5D3222" w:rsidR="007725CD" w:rsidRPr="00607F0C" w:rsidRDefault="0003578D" w:rsidP="00F1589E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90" w:type="dxa"/>
          </w:tcPr>
          <w:p w14:paraId="2AEC6FC0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4B87D9A3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7725CD" w:rsidRPr="00607F0C" w14:paraId="322A9501" w14:textId="77777777" w:rsidTr="00D97E43">
        <w:tc>
          <w:tcPr>
            <w:tcW w:w="3915" w:type="dxa"/>
          </w:tcPr>
          <w:p w14:paraId="01BCC2D9" w14:textId="77777777" w:rsidR="007725CD" w:rsidRPr="00607F0C" w:rsidRDefault="007725CD" w:rsidP="006209B1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18B9D07" w14:textId="77777777" w:rsidR="007725CD" w:rsidRPr="00607F0C" w:rsidRDefault="007725CD" w:rsidP="00F1589E">
            <w:pPr>
              <w:tabs>
                <w:tab w:val="decimal" w:pos="1068"/>
                <w:tab w:val="decimal" w:pos="1160"/>
              </w:tabs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13F71B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2CFB7DF5" w14:textId="77777777" w:rsidR="007725CD" w:rsidRPr="00607F0C" w:rsidRDefault="007725CD" w:rsidP="006209B1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1BEDDB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580B9D6" w14:textId="77777777" w:rsidR="007725CD" w:rsidRPr="00607F0C" w:rsidRDefault="007725CD" w:rsidP="00F1589E">
            <w:pPr>
              <w:tabs>
                <w:tab w:val="decimal" w:pos="930"/>
              </w:tabs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66600F7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123FBC61" w14:textId="77777777" w:rsidR="007725CD" w:rsidRPr="00607F0C" w:rsidRDefault="007725CD" w:rsidP="006209B1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725CD" w:rsidRPr="00607F0C" w14:paraId="159C935F" w14:textId="77777777" w:rsidTr="006209B1">
        <w:tc>
          <w:tcPr>
            <w:tcW w:w="3915" w:type="dxa"/>
          </w:tcPr>
          <w:p w14:paraId="26A310F2" w14:textId="77777777" w:rsidR="007725CD" w:rsidRPr="00607F0C" w:rsidRDefault="007725CD" w:rsidP="0022082F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7725CD" w:rsidRPr="00607F0C" w:rsidRDefault="007725CD" w:rsidP="00F1589E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7725CD" w:rsidRPr="00607F0C" w:rsidRDefault="007725CD" w:rsidP="00F1589E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D93AE90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36ABB93A" w14:textId="77777777" w:rsidTr="006209B1">
        <w:tc>
          <w:tcPr>
            <w:tcW w:w="3915" w:type="dxa"/>
          </w:tcPr>
          <w:p w14:paraId="32CE5ACF" w14:textId="77777777" w:rsidR="007725CD" w:rsidRPr="00607F0C" w:rsidRDefault="007725CD" w:rsidP="0022082F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7725CD" w:rsidRPr="00607F0C" w:rsidRDefault="007725CD" w:rsidP="00F1589E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7725CD" w:rsidRPr="00607F0C" w:rsidRDefault="007725CD" w:rsidP="00F1589E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954D63D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3CD77308" w14:textId="77777777" w:rsidTr="006209B1">
        <w:tc>
          <w:tcPr>
            <w:tcW w:w="3915" w:type="dxa"/>
          </w:tcPr>
          <w:p w14:paraId="74EDC274" w14:textId="77777777" w:rsidR="007725CD" w:rsidRPr="00607F0C" w:rsidRDefault="007725CD" w:rsidP="0022082F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7725CD" w:rsidRPr="00607F0C" w:rsidRDefault="007725CD" w:rsidP="00F1589E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7725CD" w:rsidRPr="00607F0C" w:rsidRDefault="007725CD" w:rsidP="00F1589E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D3EC9FC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3B4C3AF6" w14:textId="77777777" w:rsidTr="006209B1">
        <w:tc>
          <w:tcPr>
            <w:tcW w:w="3915" w:type="dxa"/>
          </w:tcPr>
          <w:p w14:paraId="3064D35F" w14:textId="77777777" w:rsidR="007725CD" w:rsidRPr="00607F0C" w:rsidRDefault="007725CD" w:rsidP="0022082F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7725CD" w:rsidRPr="00607F0C" w:rsidRDefault="007725CD" w:rsidP="00F1589E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7725CD" w:rsidRPr="00607F0C" w:rsidRDefault="007725CD" w:rsidP="00F1589E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B4BF03D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51B9BC23" w14:textId="77777777" w:rsidTr="006209B1">
        <w:tc>
          <w:tcPr>
            <w:tcW w:w="3915" w:type="dxa"/>
          </w:tcPr>
          <w:p w14:paraId="767ED14C" w14:textId="28BC3FB3" w:rsidR="007725CD" w:rsidRPr="00607F0C" w:rsidRDefault="007725CD" w:rsidP="0022082F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3A64A172" w:rsidR="007725CD" w:rsidRPr="00607F0C" w:rsidRDefault="0003578D" w:rsidP="00F1589E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985</w:t>
            </w:r>
            <w:r w:rsidR="00F1589E"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706</w:t>
            </w:r>
            <w:r w:rsidR="00F1589E"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760</w:t>
            </w:r>
          </w:p>
        </w:tc>
        <w:tc>
          <w:tcPr>
            <w:tcW w:w="90" w:type="dxa"/>
          </w:tcPr>
          <w:p w14:paraId="272C54D5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2557579" w14:textId="77777777" w:rsidR="007725CD" w:rsidRPr="00607F0C" w:rsidRDefault="007725CD" w:rsidP="006209B1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29586AE6" w:rsidR="007725CD" w:rsidRPr="00607F0C" w:rsidRDefault="0003578D" w:rsidP="00F1589E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</w:p>
        </w:tc>
        <w:tc>
          <w:tcPr>
            <w:tcW w:w="90" w:type="dxa"/>
          </w:tcPr>
          <w:p w14:paraId="0387CE0C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7725CD" w:rsidRPr="00607F0C" w14:paraId="40515A4D" w14:textId="77777777" w:rsidTr="00D97E43">
        <w:tc>
          <w:tcPr>
            <w:tcW w:w="3915" w:type="dxa"/>
          </w:tcPr>
          <w:p w14:paraId="5D7368E6" w14:textId="77777777" w:rsidR="007725CD" w:rsidRPr="00607F0C" w:rsidRDefault="007725CD" w:rsidP="0022082F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1F6905C5" w:rsidR="007725CD" w:rsidRPr="00607F0C" w:rsidRDefault="0003578D" w:rsidP="00F1589E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</w:tcPr>
          <w:p w14:paraId="2E915407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22F5409" w14:textId="77777777" w:rsidR="007725CD" w:rsidRPr="00607F0C" w:rsidRDefault="007725CD" w:rsidP="006209B1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5214117A" w:rsidR="007725CD" w:rsidRPr="00607F0C" w:rsidRDefault="0003578D" w:rsidP="00F1589E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</w:p>
        </w:tc>
        <w:tc>
          <w:tcPr>
            <w:tcW w:w="90" w:type="dxa"/>
          </w:tcPr>
          <w:p w14:paraId="5644C313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7725CD" w:rsidRPr="00607F0C" w14:paraId="1D54A144" w14:textId="77777777" w:rsidTr="00D97E43">
        <w:tc>
          <w:tcPr>
            <w:tcW w:w="3915" w:type="dxa"/>
          </w:tcPr>
          <w:p w14:paraId="0C020E06" w14:textId="77777777" w:rsidR="007725CD" w:rsidRPr="00607F0C" w:rsidRDefault="007725CD" w:rsidP="00D30A35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550A2482" w:rsidR="007725CD" w:rsidRPr="00607F0C" w:rsidRDefault="0003578D" w:rsidP="00F1589E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934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90" w:type="dxa"/>
          </w:tcPr>
          <w:p w14:paraId="5727388E" w14:textId="77777777" w:rsidR="007725CD" w:rsidRPr="00607F0C" w:rsidRDefault="007725CD" w:rsidP="006209B1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774F23" w14:textId="77777777" w:rsidR="007725CD" w:rsidRPr="00607F0C" w:rsidRDefault="007725CD" w:rsidP="006209B1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72B3FB29" w:rsidR="007725CD" w:rsidRPr="00607F0C" w:rsidRDefault="0003578D" w:rsidP="00F1589E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583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90" w:type="dxa"/>
          </w:tcPr>
          <w:p w14:paraId="1E62197F" w14:textId="77777777" w:rsidR="007725CD" w:rsidRPr="00607F0C" w:rsidRDefault="007725CD" w:rsidP="006209B1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77777777" w:rsidR="007725CD" w:rsidRPr="00607F0C" w:rsidRDefault="007725CD" w:rsidP="006209B1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7725CD" w:rsidRPr="00607F0C" w14:paraId="5C9AED2E" w14:textId="77777777" w:rsidTr="00D97E43">
        <w:tc>
          <w:tcPr>
            <w:tcW w:w="3915" w:type="dxa"/>
          </w:tcPr>
          <w:p w14:paraId="52BB69CB" w14:textId="77777777" w:rsidR="007725CD" w:rsidRPr="00607F0C" w:rsidRDefault="007725CD" w:rsidP="006209B1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7725CD" w:rsidRPr="00607F0C" w:rsidRDefault="007725CD" w:rsidP="006209B1">
            <w:pPr>
              <w:tabs>
                <w:tab w:val="decimal" w:pos="1068"/>
                <w:tab w:val="decimal" w:pos="1160"/>
              </w:tabs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7725CD" w:rsidRPr="00607F0C" w:rsidRDefault="007725CD" w:rsidP="006209B1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7725CD" w:rsidRPr="00607F0C" w:rsidRDefault="007725CD" w:rsidP="006209B1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7725CD" w:rsidRPr="00607F0C" w:rsidRDefault="007725CD" w:rsidP="006209B1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725CD" w:rsidRPr="00607F0C" w14:paraId="6408F33D" w14:textId="77777777" w:rsidTr="006209B1">
        <w:tc>
          <w:tcPr>
            <w:tcW w:w="3915" w:type="dxa"/>
          </w:tcPr>
          <w:p w14:paraId="3E89D2AE" w14:textId="77777777" w:rsidR="007725CD" w:rsidRPr="00D30A35" w:rsidRDefault="007725CD" w:rsidP="00D30A35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30A3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D30A3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D30A3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7725CD" w:rsidRPr="00607F0C" w:rsidRDefault="007725CD" w:rsidP="006209B1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725CD" w:rsidRPr="00607F0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7725CD" w:rsidRPr="00607F0C" w:rsidRDefault="007725CD" w:rsidP="00D30A35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7725CD" w:rsidRPr="00607F0C" w:rsidRDefault="007725CD" w:rsidP="006209B1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1589E" w:rsidRPr="00607F0C" w14:paraId="5BC42764" w14:textId="77777777" w:rsidTr="00D97E43">
        <w:tc>
          <w:tcPr>
            <w:tcW w:w="3915" w:type="dxa"/>
          </w:tcPr>
          <w:p w14:paraId="379BFAA7" w14:textId="77777777" w:rsidR="00F1589E" w:rsidRPr="00607F0C" w:rsidRDefault="00F1589E" w:rsidP="00D30A35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712D2F5A" w:rsidR="00F1589E" w:rsidRPr="00607F0C" w:rsidRDefault="0003578D" w:rsidP="00F1589E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F1589E" w:rsidRPr="00607F0C" w:rsidRDefault="00F1589E" w:rsidP="00F1589E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77777777" w:rsidR="00F1589E" w:rsidRPr="00607F0C" w:rsidRDefault="00F1589E" w:rsidP="00F1589E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E32403" w14:textId="77777777" w:rsidR="00F1589E" w:rsidRPr="00607F0C" w:rsidRDefault="00F1589E" w:rsidP="00F1589E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2838A0C6" w:rsidR="00F1589E" w:rsidRPr="00607F0C" w:rsidRDefault="0003578D" w:rsidP="00F1589E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F158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F1589E" w:rsidRPr="00607F0C" w:rsidRDefault="00F1589E" w:rsidP="00F1589E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77777777" w:rsidR="00F1589E" w:rsidRPr="00607F0C" w:rsidRDefault="00F1589E" w:rsidP="00F1589E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</w:tbl>
    <w:p w14:paraId="783DE1B5" w14:textId="77777777" w:rsidR="007725CD" w:rsidRPr="00607F0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70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3"/>
        <w:gridCol w:w="1021"/>
        <w:gridCol w:w="90"/>
        <w:gridCol w:w="1022"/>
        <w:gridCol w:w="90"/>
        <w:gridCol w:w="1022"/>
        <w:gridCol w:w="90"/>
        <w:gridCol w:w="1014"/>
        <w:gridCol w:w="8"/>
      </w:tblGrid>
      <w:tr w:rsidR="007725CD" w:rsidRPr="00607F0C" w14:paraId="3A471C63" w14:textId="77777777" w:rsidTr="006209B1">
        <w:trPr>
          <w:gridAfter w:val="1"/>
          <w:wAfter w:w="8" w:type="dxa"/>
        </w:trPr>
        <w:tc>
          <w:tcPr>
            <w:tcW w:w="3913" w:type="dxa"/>
          </w:tcPr>
          <w:p w14:paraId="7908D1F0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626AE7AF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725CD" w:rsidRPr="00607F0C" w14:paraId="69BFDFB6" w14:textId="77777777" w:rsidTr="006209B1">
        <w:tc>
          <w:tcPr>
            <w:tcW w:w="3913" w:type="dxa"/>
          </w:tcPr>
          <w:p w14:paraId="5518C673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3" w:type="dxa"/>
            <w:gridSpan w:val="3"/>
          </w:tcPr>
          <w:p w14:paraId="3282045E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0EE54C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12372CD7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607F0C" w14:paraId="5712460D" w14:textId="77777777" w:rsidTr="006209B1">
        <w:tc>
          <w:tcPr>
            <w:tcW w:w="3913" w:type="dxa"/>
          </w:tcPr>
          <w:p w14:paraId="00F63E62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1" w:type="dxa"/>
          </w:tcPr>
          <w:p w14:paraId="01C3F359" w14:textId="676B4AC8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555B4438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29550819" w14:textId="761AA263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3E2479F4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8675B70" w14:textId="59B36524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502B8A5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3166FD5A" w14:textId="627B0481" w:rsidR="007725CD" w:rsidRPr="00607F0C" w:rsidRDefault="0003578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7725CD" w:rsidRPr="00607F0C" w14:paraId="1A1646F0" w14:textId="77777777" w:rsidTr="006209B1">
        <w:tc>
          <w:tcPr>
            <w:tcW w:w="3913" w:type="dxa"/>
          </w:tcPr>
          <w:p w14:paraId="73165130" w14:textId="77777777" w:rsidR="007725CD" w:rsidRPr="00607F0C" w:rsidRDefault="007725CD" w:rsidP="006209B1">
            <w:pPr>
              <w:spacing w:line="300" w:lineRule="exact"/>
              <w:ind w:left="401" w:hanging="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021" w:type="dxa"/>
          </w:tcPr>
          <w:p w14:paraId="3A3590EE" w14:textId="77777777" w:rsidR="007725CD" w:rsidRPr="00607F0C" w:rsidRDefault="007725CD" w:rsidP="006209B1">
            <w:pPr>
              <w:tabs>
                <w:tab w:val="decimal" w:pos="1068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405C2EB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5C137DA6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C81FB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274DA11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7DE6EF4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B536A00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725CD" w:rsidRPr="00607F0C" w14:paraId="4F81FC04" w14:textId="77777777" w:rsidTr="006209B1">
        <w:tc>
          <w:tcPr>
            <w:tcW w:w="3913" w:type="dxa"/>
          </w:tcPr>
          <w:p w14:paraId="63AC1CDB" w14:textId="77777777" w:rsidR="007725CD" w:rsidRPr="00607F0C" w:rsidRDefault="007725CD" w:rsidP="006209B1">
            <w:pPr>
              <w:spacing w:line="300" w:lineRule="exact"/>
              <w:ind w:left="1260" w:hanging="76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1" w:type="dxa"/>
          </w:tcPr>
          <w:p w14:paraId="5CDBFC30" w14:textId="77777777" w:rsidR="007725CD" w:rsidRPr="00607F0C" w:rsidRDefault="007725CD" w:rsidP="006209B1">
            <w:pPr>
              <w:tabs>
                <w:tab w:val="decimal" w:pos="1068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E66963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409E1247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2FF42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9B64526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087997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1D187D0C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725CD" w:rsidRPr="00607F0C" w14:paraId="464A8EDF" w14:textId="77777777" w:rsidTr="006209B1">
        <w:tc>
          <w:tcPr>
            <w:tcW w:w="3913" w:type="dxa"/>
          </w:tcPr>
          <w:p w14:paraId="48AE0A4E" w14:textId="77777777" w:rsidR="007725CD" w:rsidRPr="00607F0C" w:rsidRDefault="007725CD" w:rsidP="006209B1">
            <w:pPr>
              <w:spacing w:line="30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1" w:type="dxa"/>
          </w:tcPr>
          <w:p w14:paraId="57CE3EE8" w14:textId="77777777" w:rsidR="007725CD" w:rsidRPr="00607F0C" w:rsidRDefault="007725CD" w:rsidP="006209B1">
            <w:pPr>
              <w:tabs>
                <w:tab w:val="decimal" w:pos="1068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E502BB1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04A8DDE0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54932B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09ECCB0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71F3D4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47E8F41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827A3" w:rsidRPr="00607F0C" w14:paraId="15EFA976" w14:textId="77777777" w:rsidTr="00E64B36">
        <w:tc>
          <w:tcPr>
            <w:tcW w:w="3913" w:type="dxa"/>
          </w:tcPr>
          <w:p w14:paraId="3557EE2F" w14:textId="640EDB20" w:rsidR="001827A3" w:rsidRPr="00607F0C" w:rsidRDefault="001827A3" w:rsidP="001827A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1" w:type="dxa"/>
          </w:tcPr>
          <w:p w14:paraId="09594D81" w14:textId="77777777" w:rsidR="001827A3" w:rsidRPr="00607F0C" w:rsidRDefault="001827A3" w:rsidP="001827A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FF0BD4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075A62B" w14:textId="5DD93EA9" w:rsidR="001827A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989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896</w:t>
            </w:r>
          </w:p>
        </w:tc>
        <w:tc>
          <w:tcPr>
            <w:tcW w:w="90" w:type="dxa"/>
          </w:tcPr>
          <w:p w14:paraId="6C74BDDF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A516C3" w14:textId="77777777" w:rsidR="001827A3" w:rsidRPr="00607F0C" w:rsidRDefault="001827A3" w:rsidP="001827A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670F55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1C3F736" w14:textId="784A2756" w:rsidR="001827A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562</w:t>
            </w:r>
          </w:p>
        </w:tc>
      </w:tr>
      <w:tr w:rsidR="001827A3" w:rsidRPr="00607F0C" w14:paraId="65FA0EC9" w14:textId="77777777" w:rsidTr="00D97E43">
        <w:tc>
          <w:tcPr>
            <w:tcW w:w="3913" w:type="dxa"/>
          </w:tcPr>
          <w:p w14:paraId="2644DB5A" w14:textId="77777777" w:rsidR="001827A3" w:rsidRPr="00607F0C" w:rsidRDefault="001827A3" w:rsidP="001827A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A9FCA1C" w14:textId="77777777" w:rsidR="001827A3" w:rsidRPr="00607F0C" w:rsidRDefault="001827A3" w:rsidP="001827A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F1979C7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618675" w14:textId="11E82372" w:rsidR="001827A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910</w:t>
            </w:r>
          </w:p>
        </w:tc>
        <w:tc>
          <w:tcPr>
            <w:tcW w:w="90" w:type="dxa"/>
          </w:tcPr>
          <w:p w14:paraId="4B701510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5E4E97F" w14:textId="77777777" w:rsidR="001827A3" w:rsidRPr="00607F0C" w:rsidRDefault="001827A3" w:rsidP="001827A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9DE6914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44720A18" w14:textId="4B1A72D2" w:rsidR="001827A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</w:tr>
      <w:tr w:rsidR="001827A3" w:rsidRPr="00607F0C" w14:paraId="076472B2" w14:textId="77777777" w:rsidTr="00D97E43">
        <w:tc>
          <w:tcPr>
            <w:tcW w:w="3913" w:type="dxa"/>
          </w:tcPr>
          <w:p w14:paraId="45162D94" w14:textId="77777777" w:rsidR="001827A3" w:rsidRPr="00607F0C" w:rsidRDefault="001827A3" w:rsidP="001827A3">
            <w:pPr>
              <w:spacing w:line="300" w:lineRule="exact"/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EDF6A91" w14:textId="77777777" w:rsidR="001827A3" w:rsidRPr="00607F0C" w:rsidRDefault="001827A3" w:rsidP="001827A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C083AC7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2C3D91B" w14:textId="199E572A" w:rsidR="001827A3" w:rsidRPr="00607F0C" w:rsidRDefault="0003578D" w:rsidP="00F1589E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  <w:r w:rsidR="002048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="002048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</w:p>
        </w:tc>
        <w:tc>
          <w:tcPr>
            <w:tcW w:w="90" w:type="dxa"/>
          </w:tcPr>
          <w:p w14:paraId="6E6CC177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D46D835" w14:textId="77777777" w:rsidR="001827A3" w:rsidRPr="00607F0C" w:rsidRDefault="001827A3" w:rsidP="001827A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1E14B57" w14:textId="77777777" w:rsidR="001827A3" w:rsidRPr="00607F0C" w:rsidRDefault="001827A3" w:rsidP="001827A3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3F32A" w14:textId="3092847C" w:rsidR="001827A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817</w:t>
            </w:r>
            <w:r w:rsidR="001827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</w:p>
        </w:tc>
      </w:tr>
      <w:tr w:rsidR="007725CD" w:rsidRPr="00607F0C" w14:paraId="3E1ED2A7" w14:textId="77777777" w:rsidTr="00D97E43">
        <w:trPr>
          <w:trHeight w:val="143"/>
        </w:trPr>
        <w:tc>
          <w:tcPr>
            <w:tcW w:w="3913" w:type="dxa"/>
            <w:vAlign w:val="center"/>
          </w:tcPr>
          <w:p w14:paraId="3390D861" w14:textId="77777777" w:rsidR="007725CD" w:rsidRPr="00607F0C" w:rsidRDefault="007725CD" w:rsidP="007A58F9">
            <w:pPr>
              <w:spacing w:line="160" w:lineRule="exact"/>
              <w:ind w:left="1260" w:hanging="58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center"/>
          </w:tcPr>
          <w:p w14:paraId="56C9C02D" w14:textId="77777777" w:rsidR="007725CD" w:rsidRPr="00607F0C" w:rsidRDefault="007725CD" w:rsidP="007A58F9">
            <w:pPr>
              <w:tabs>
                <w:tab w:val="decimal" w:pos="1068"/>
                <w:tab w:val="decimal" w:pos="1160"/>
              </w:tabs>
              <w:spacing w:line="160" w:lineRule="exact"/>
              <w:ind w:right="118"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4DE6E5E" w14:textId="77777777" w:rsidR="007725CD" w:rsidRPr="00607F0C" w:rsidRDefault="007725CD" w:rsidP="007A58F9">
            <w:pPr>
              <w:snapToGrid w:val="0"/>
              <w:spacing w:line="16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343CD4D4" w14:textId="77777777" w:rsidR="007725CD" w:rsidRPr="00607F0C" w:rsidRDefault="007725CD" w:rsidP="007A58F9">
            <w:pPr>
              <w:tabs>
                <w:tab w:val="decimal" w:pos="856"/>
              </w:tabs>
              <w:spacing w:line="16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CBDAA33" w14:textId="77777777" w:rsidR="007725CD" w:rsidRPr="00607F0C" w:rsidRDefault="007725CD" w:rsidP="007A58F9">
            <w:pPr>
              <w:snapToGrid w:val="0"/>
              <w:spacing w:line="16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3337308F" w14:textId="77777777" w:rsidR="007725CD" w:rsidRPr="00607F0C" w:rsidRDefault="007725CD" w:rsidP="007A58F9">
            <w:pPr>
              <w:tabs>
                <w:tab w:val="decimal" w:pos="870"/>
              </w:tabs>
              <w:spacing w:line="16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74EA31B" w14:textId="77777777" w:rsidR="007725CD" w:rsidRPr="00607F0C" w:rsidRDefault="007725CD" w:rsidP="007A58F9">
            <w:pPr>
              <w:snapToGrid w:val="0"/>
              <w:spacing w:line="16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  <w:vAlign w:val="center"/>
          </w:tcPr>
          <w:p w14:paraId="4ED435BF" w14:textId="77777777" w:rsidR="007725CD" w:rsidRPr="00607F0C" w:rsidRDefault="007725CD" w:rsidP="007A58F9">
            <w:pPr>
              <w:tabs>
                <w:tab w:val="decimal" w:pos="856"/>
                <w:tab w:val="decimal" w:pos="901"/>
              </w:tabs>
              <w:spacing w:line="16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725CD" w:rsidRPr="00607F0C" w14:paraId="79C9A770" w14:textId="77777777" w:rsidTr="006209B1">
        <w:trPr>
          <w:trHeight w:val="198"/>
        </w:trPr>
        <w:tc>
          <w:tcPr>
            <w:tcW w:w="3913" w:type="dxa"/>
            <w:vAlign w:val="bottom"/>
          </w:tcPr>
          <w:p w14:paraId="3F842A95" w14:textId="77777777" w:rsidR="007725CD" w:rsidRPr="00607F0C" w:rsidRDefault="007725CD" w:rsidP="006209B1">
            <w:pPr>
              <w:spacing w:line="300" w:lineRule="exact"/>
              <w:ind w:left="1260" w:hanging="76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1" w:type="dxa"/>
          </w:tcPr>
          <w:p w14:paraId="4C626EC5" w14:textId="77777777" w:rsidR="007725CD" w:rsidRPr="00607F0C" w:rsidRDefault="007725CD" w:rsidP="006209B1">
            <w:pPr>
              <w:tabs>
                <w:tab w:val="decimal" w:pos="540"/>
                <w:tab w:val="decimal" w:pos="1068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74050D5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969F057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right="1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0362846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8B3EA35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92CD8EE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288B0EF5" w14:textId="77777777" w:rsidR="007725CD" w:rsidRPr="00607F0C" w:rsidRDefault="007725CD" w:rsidP="001827A3">
            <w:pPr>
              <w:tabs>
                <w:tab w:val="decimal" w:pos="856"/>
                <w:tab w:val="decimal" w:pos="901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048E4" w:rsidRPr="00607F0C" w14:paraId="125B06ED" w14:textId="77777777" w:rsidTr="006209B1">
        <w:tc>
          <w:tcPr>
            <w:tcW w:w="3913" w:type="dxa"/>
          </w:tcPr>
          <w:p w14:paraId="48297D1B" w14:textId="77777777" w:rsidR="002048E4" w:rsidRPr="00607F0C" w:rsidRDefault="002048E4" w:rsidP="002048E4">
            <w:pPr>
              <w:spacing w:line="30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AB153BD" w14:textId="77777777" w:rsidR="002048E4" w:rsidRPr="00607F0C" w:rsidRDefault="002048E4" w:rsidP="002048E4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FE67F2E" w14:textId="77777777" w:rsidR="002048E4" w:rsidRPr="00607F0C" w:rsidRDefault="002048E4" w:rsidP="002048E4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8A9FBED" w14:textId="2861F020" w:rsidR="002048E4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048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  <w:r w:rsidR="002048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90" w:type="dxa"/>
          </w:tcPr>
          <w:p w14:paraId="3C328273" w14:textId="77777777" w:rsidR="002048E4" w:rsidRPr="00607F0C" w:rsidRDefault="002048E4" w:rsidP="002048E4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8C336F6" w14:textId="77777777" w:rsidR="002048E4" w:rsidRPr="00607F0C" w:rsidRDefault="002048E4" w:rsidP="002048E4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4207C9E" w14:textId="77777777" w:rsidR="002048E4" w:rsidRPr="00607F0C" w:rsidRDefault="002048E4" w:rsidP="002048E4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1D599FFA" w14:textId="6E9A41B2" w:rsidR="002048E4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048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  <w:r w:rsidR="002048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029</w:t>
            </w:r>
          </w:p>
        </w:tc>
      </w:tr>
      <w:tr w:rsidR="007725CD" w:rsidRPr="00607F0C" w14:paraId="39E85CF2" w14:textId="77777777" w:rsidTr="006209B1">
        <w:tc>
          <w:tcPr>
            <w:tcW w:w="3913" w:type="dxa"/>
          </w:tcPr>
          <w:p w14:paraId="4E32FB63" w14:textId="77777777" w:rsidR="007725CD" w:rsidRPr="00607F0C" w:rsidRDefault="007725CD" w:rsidP="006209B1">
            <w:pPr>
              <w:ind w:left="1260" w:hanging="585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14E2DD15" w14:textId="77777777" w:rsidR="007725CD" w:rsidRPr="00607F0C" w:rsidRDefault="007725CD" w:rsidP="006209B1">
            <w:pPr>
              <w:tabs>
                <w:tab w:val="decimal" w:pos="1068"/>
                <w:tab w:val="decimal" w:pos="1160"/>
              </w:tabs>
              <w:ind w:right="118" w:firstLine="1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5E48397B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D20F22" w14:textId="77777777" w:rsidR="007725CD" w:rsidRPr="00607F0C" w:rsidRDefault="007725CD" w:rsidP="006209B1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7C9B50F5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D7DBD63" w14:textId="77777777" w:rsidR="007725CD" w:rsidRPr="00607F0C" w:rsidRDefault="007725CD" w:rsidP="006209B1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0BD77EDF" w14:textId="77777777" w:rsidR="007725CD" w:rsidRPr="00607F0C" w:rsidRDefault="007725CD" w:rsidP="006209B1">
            <w:pPr>
              <w:snapToGrid w:val="0"/>
              <w:ind w:right="54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652AE6E2" w14:textId="77777777" w:rsidR="007725CD" w:rsidRPr="00607F0C" w:rsidRDefault="007725CD" w:rsidP="006209B1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7725CD" w:rsidRPr="00607F0C" w14:paraId="46270C36" w14:textId="77777777" w:rsidTr="006209B1">
        <w:tc>
          <w:tcPr>
            <w:tcW w:w="3913" w:type="dxa"/>
          </w:tcPr>
          <w:p w14:paraId="22427886" w14:textId="77777777" w:rsidR="007725CD" w:rsidRPr="00607F0C" w:rsidRDefault="007725CD" w:rsidP="006209B1">
            <w:pPr>
              <w:spacing w:line="300" w:lineRule="exact"/>
              <w:ind w:left="401" w:hanging="8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cs="Angsana New"/>
                <w:cs/>
              </w:rPr>
              <w:br w:type="page"/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เงินลงทุนระยะยาว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21" w:type="dxa"/>
          </w:tcPr>
          <w:p w14:paraId="6B166087" w14:textId="77777777" w:rsidR="007725CD" w:rsidRPr="00607F0C" w:rsidRDefault="007725CD" w:rsidP="006209B1">
            <w:pPr>
              <w:tabs>
                <w:tab w:val="decimal" w:pos="540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4820F8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9BA5D0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 w:right="2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A34CD45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6B38616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02BF8C5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1F3844C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6B6319C0" w14:textId="77777777" w:rsidTr="006209B1">
        <w:tc>
          <w:tcPr>
            <w:tcW w:w="3913" w:type="dxa"/>
          </w:tcPr>
          <w:p w14:paraId="630C3AB9" w14:textId="77777777" w:rsidR="007725CD" w:rsidRPr="00607F0C" w:rsidRDefault="007725CD" w:rsidP="006209B1">
            <w:pPr>
              <w:spacing w:line="300" w:lineRule="exact"/>
              <w:ind w:left="1260" w:hanging="76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เงินลงทุนทั่วไป</w:t>
            </w:r>
          </w:p>
        </w:tc>
        <w:tc>
          <w:tcPr>
            <w:tcW w:w="1021" w:type="dxa"/>
          </w:tcPr>
          <w:p w14:paraId="6735B381" w14:textId="77777777" w:rsidR="007725CD" w:rsidRPr="00607F0C" w:rsidRDefault="007725CD" w:rsidP="006209B1">
            <w:pPr>
              <w:tabs>
                <w:tab w:val="decimal" w:pos="540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2345613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CD6D431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 w:right="2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8974BF8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F4A3FC9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E7DE1E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E512E1E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25CD" w:rsidRPr="00607F0C" w14:paraId="1561D5C6" w14:textId="77777777" w:rsidTr="006209B1">
        <w:tc>
          <w:tcPr>
            <w:tcW w:w="3913" w:type="dxa"/>
          </w:tcPr>
          <w:p w14:paraId="53DFC752" w14:textId="77777777" w:rsidR="007725CD" w:rsidRPr="00607F0C" w:rsidRDefault="007725CD" w:rsidP="006209B1">
            <w:pPr>
              <w:spacing w:line="30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1" w:type="dxa"/>
          </w:tcPr>
          <w:p w14:paraId="4AEE7645" w14:textId="77777777" w:rsidR="007725CD" w:rsidRPr="00607F0C" w:rsidRDefault="007725CD" w:rsidP="006209B1">
            <w:pPr>
              <w:tabs>
                <w:tab w:val="decimal" w:pos="540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3C1AF8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1E37721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 w:right="2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5E216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3536C7" w14:textId="77777777" w:rsidR="007725CD" w:rsidRPr="00607F0C" w:rsidRDefault="007725CD" w:rsidP="006209B1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834483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6E835BA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C4343" w:rsidRPr="00607F0C" w14:paraId="3F0D5D9F" w14:textId="77777777" w:rsidTr="006209B1">
        <w:tc>
          <w:tcPr>
            <w:tcW w:w="3913" w:type="dxa"/>
          </w:tcPr>
          <w:p w14:paraId="6552BF0E" w14:textId="77777777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1" w:type="dxa"/>
          </w:tcPr>
          <w:p w14:paraId="327869C8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7EF47F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317699FC" w14:textId="1328879C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918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514</w:t>
            </w:r>
          </w:p>
        </w:tc>
        <w:tc>
          <w:tcPr>
            <w:tcW w:w="90" w:type="dxa"/>
          </w:tcPr>
          <w:p w14:paraId="2DFE16F7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7C3C0F9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BCECF9E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47FFE552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20A7D87F" w14:textId="77777777" w:rsidTr="006209B1">
        <w:tc>
          <w:tcPr>
            <w:tcW w:w="3913" w:type="dxa"/>
          </w:tcPr>
          <w:p w14:paraId="7ECD66A3" w14:textId="77777777" w:rsidR="00CC4343" w:rsidRPr="00607F0C" w:rsidRDefault="00CC4343" w:rsidP="00CC4343">
            <w:pPr>
              <w:spacing w:line="300" w:lineRule="exact"/>
              <w:ind w:left="1260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8E77F2A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064327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F4B014B" w14:textId="32121620" w:rsidR="00CC4343" w:rsidRPr="00607F0C" w:rsidRDefault="00CC4343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417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B7D50B8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18E7EB5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29FB3C0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73BFD052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7F1D81FC" w14:textId="77777777" w:rsidTr="006209B1">
        <w:tc>
          <w:tcPr>
            <w:tcW w:w="3913" w:type="dxa"/>
          </w:tcPr>
          <w:p w14:paraId="6229399B" w14:textId="362D19B3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293D55C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C6D1365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F8DF5E3" w14:textId="02BF59AD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392</w:t>
            </w:r>
          </w:p>
        </w:tc>
        <w:tc>
          <w:tcPr>
            <w:tcW w:w="90" w:type="dxa"/>
          </w:tcPr>
          <w:p w14:paraId="641EEA64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1112F1DF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ED5AEF0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4E623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463889EF" w14:textId="77777777" w:rsidTr="006209B1">
        <w:tc>
          <w:tcPr>
            <w:tcW w:w="3913" w:type="dxa"/>
          </w:tcPr>
          <w:p w14:paraId="2A10A65F" w14:textId="77777777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BCB4DDF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177492B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783EB256" w14:textId="596E829A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704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90" w:type="dxa"/>
          </w:tcPr>
          <w:p w14:paraId="184C8488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A850F7A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DAF8C64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02A9C6B4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7E23DB4C" w14:textId="77777777" w:rsidTr="006209B1">
        <w:tc>
          <w:tcPr>
            <w:tcW w:w="3913" w:type="dxa"/>
          </w:tcPr>
          <w:p w14:paraId="0210658E" w14:textId="77777777" w:rsidR="00CC4343" w:rsidRPr="00607F0C" w:rsidRDefault="00CC4343" w:rsidP="00CC4343">
            <w:pPr>
              <w:spacing w:line="300" w:lineRule="exact"/>
              <w:ind w:left="1260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A14A6E4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5535C6A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A0D01FC" w14:textId="34F37537" w:rsidR="00CC4343" w:rsidRPr="00607F0C" w:rsidRDefault="00CC4343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011F239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B8627BB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4AF2586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1E3F516F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379F0728" w14:textId="77777777" w:rsidTr="00D97E43">
        <w:tc>
          <w:tcPr>
            <w:tcW w:w="3913" w:type="dxa"/>
          </w:tcPr>
          <w:p w14:paraId="40A0F9DB" w14:textId="77777777" w:rsidR="00CC4343" w:rsidRPr="00607F0C" w:rsidRDefault="00CC4343" w:rsidP="00CC4343">
            <w:pPr>
              <w:spacing w:line="300" w:lineRule="exact"/>
              <w:ind w:left="1260" w:hanging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9E1B26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E8483C8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CC0569D" w14:textId="4705DD3B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076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</w:tcPr>
          <w:p w14:paraId="59C79F66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A3AE824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0E88FFC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88766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50CAC3B4" w14:textId="77777777" w:rsidTr="00D97E43">
        <w:tc>
          <w:tcPr>
            <w:tcW w:w="3913" w:type="dxa"/>
          </w:tcPr>
          <w:p w14:paraId="6AE25EB9" w14:textId="77777777" w:rsidR="00CC4343" w:rsidRPr="00607F0C" w:rsidRDefault="00CC4343" w:rsidP="00CC4343">
            <w:pPr>
              <w:spacing w:line="300" w:lineRule="exact"/>
              <w:ind w:left="891" w:firstLine="14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958CD35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EC5103E" w14:textId="77777777" w:rsidR="00CC4343" w:rsidRPr="00607F0C" w:rsidRDefault="00CC4343" w:rsidP="00CC4343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90CF7E2" w14:textId="59D592CC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</w:tcPr>
          <w:p w14:paraId="618E7F61" w14:textId="77777777" w:rsidR="00CC4343" w:rsidRPr="00607F0C" w:rsidRDefault="00CC4343" w:rsidP="00CC4343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2B983C1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20062F3" w14:textId="77777777" w:rsidR="00CC4343" w:rsidRPr="00607F0C" w:rsidRDefault="00CC4343" w:rsidP="00CC4343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E0C3F8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C4343" w:rsidRPr="00607F0C" w14:paraId="48F3A210" w14:textId="77777777" w:rsidTr="00D97E43">
        <w:trPr>
          <w:trHeight w:val="134"/>
        </w:trPr>
        <w:tc>
          <w:tcPr>
            <w:tcW w:w="3913" w:type="dxa"/>
          </w:tcPr>
          <w:p w14:paraId="0DC2BC97" w14:textId="77777777" w:rsidR="00CC4343" w:rsidRPr="00607F0C" w:rsidRDefault="00CC4343" w:rsidP="00CC4343">
            <w:pPr>
              <w:ind w:left="1260" w:hanging="585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02C9AB6D" w14:textId="77777777" w:rsidR="00CC4343" w:rsidRPr="00607F0C" w:rsidRDefault="00CC4343" w:rsidP="00CC4343">
            <w:pPr>
              <w:tabs>
                <w:tab w:val="decimal" w:pos="1068"/>
                <w:tab w:val="decimal" w:pos="1160"/>
              </w:tabs>
              <w:ind w:right="118" w:firstLine="1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0DC21B6A" w14:textId="77777777" w:rsidR="00CC4343" w:rsidRPr="00607F0C" w:rsidRDefault="00CC4343" w:rsidP="00CC4343">
            <w:pPr>
              <w:snapToGrid w:val="0"/>
              <w:ind w:right="54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AA2686E" w14:textId="77777777" w:rsidR="00CC4343" w:rsidRPr="00607F0C" w:rsidRDefault="00CC4343" w:rsidP="00CC4343">
            <w:pPr>
              <w:tabs>
                <w:tab w:val="decimal" w:pos="867"/>
              </w:tabs>
              <w:ind w:left="-306" w:right="-270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738D3A45" w14:textId="77777777" w:rsidR="00CC4343" w:rsidRPr="00607F0C" w:rsidRDefault="00CC4343" w:rsidP="00CC4343">
            <w:pPr>
              <w:snapToGrid w:val="0"/>
              <w:ind w:right="54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0C016201" w14:textId="77777777" w:rsidR="00CC4343" w:rsidRPr="00607F0C" w:rsidRDefault="00CC4343" w:rsidP="00CC4343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2C197A6F" w14:textId="77777777" w:rsidR="00CC4343" w:rsidRPr="00607F0C" w:rsidRDefault="00CC4343" w:rsidP="00CC4343">
            <w:pPr>
              <w:snapToGrid w:val="0"/>
              <w:ind w:right="54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687AC565" w14:textId="77777777" w:rsidR="00CC4343" w:rsidRPr="00607F0C" w:rsidRDefault="00CC4343" w:rsidP="00CC4343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CC4343" w:rsidRPr="00607F0C" w14:paraId="3B72743C" w14:textId="77777777" w:rsidTr="00D97E43">
        <w:trPr>
          <w:trHeight w:val="198"/>
        </w:trPr>
        <w:tc>
          <w:tcPr>
            <w:tcW w:w="3913" w:type="dxa"/>
            <w:vAlign w:val="bottom"/>
          </w:tcPr>
          <w:p w14:paraId="459D08A5" w14:textId="77777777" w:rsidR="00CC4343" w:rsidRPr="00607F0C" w:rsidRDefault="00CC4343" w:rsidP="00CC4343">
            <w:pPr>
              <w:spacing w:line="300" w:lineRule="exact"/>
              <w:ind w:left="1260" w:hanging="76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021" w:type="dxa"/>
          </w:tcPr>
          <w:p w14:paraId="34616AB3" w14:textId="77777777" w:rsidR="00CC4343" w:rsidRPr="00607F0C" w:rsidRDefault="00CC4343" w:rsidP="00CC4343">
            <w:pPr>
              <w:tabs>
                <w:tab w:val="decimal" w:pos="540"/>
                <w:tab w:val="decimal" w:pos="1068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84716D1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A4315D5" w14:textId="77777777" w:rsidR="00CC4343" w:rsidRPr="00607F0C" w:rsidRDefault="00CC4343" w:rsidP="00941BB7">
            <w:pPr>
              <w:tabs>
                <w:tab w:val="decimal" w:pos="867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AA97846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527804D9" w14:textId="77777777" w:rsidR="00CC4343" w:rsidRPr="00607F0C" w:rsidRDefault="00CC4343" w:rsidP="00CC4343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15ED691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E5A5B6F" w14:textId="77777777" w:rsidR="00CC4343" w:rsidRPr="00607F0C" w:rsidRDefault="00CC4343" w:rsidP="00CC4343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C4343" w:rsidRPr="00607F0C" w14:paraId="0F40CEB6" w14:textId="77777777" w:rsidTr="00D97E43">
        <w:tc>
          <w:tcPr>
            <w:tcW w:w="3913" w:type="dxa"/>
          </w:tcPr>
          <w:p w14:paraId="30E20381" w14:textId="77777777" w:rsidR="00CC4343" w:rsidRPr="00607F0C" w:rsidRDefault="00CC4343" w:rsidP="00CC4343">
            <w:pPr>
              <w:spacing w:line="30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69AD404E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688E560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3CD46313" w14:textId="2D68B677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941BB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941BB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AE9A984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31191016" w14:textId="77777777" w:rsidR="00CC4343" w:rsidRPr="00607F0C" w:rsidRDefault="00CC4343" w:rsidP="00CC4343">
            <w:pPr>
              <w:tabs>
                <w:tab w:val="decimal" w:pos="54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98ADB62" w14:textId="77777777" w:rsidR="00CC4343" w:rsidRPr="00607F0C" w:rsidRDefault="00CC4343" w:rsidP="00CC4343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4F0F0BB4" w14:textId="26C56CCD" w:rsidR="00CC4343" w:rsidRPr="00607F0C" w:rsidRDefault="0003578D" w:rsidP="00635F72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 w:rsidR="00CC434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  <w:r w:rsidR="009E5E7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E76EEE7" w14:textId="10EAEA97" w:rsidR="007725CD" w:rsidRPr="00607F0C" w:rsidRDefault="007725CD" w:rsidP="00607F0C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ในเดือนเมษายน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บริษัทได้ทำการตัดรายการเงินลงทุนของบริษัท ไทยชิกิโบ จำกัด เนื่องจากการชำระบัญชี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เสร็จสิ้น ด้วยมูลค่ายุติธรรมจำนวน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44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</w:t>
      </w:r>
      <w:r w:rsidR="00172597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รับรู้กำไร</w:t>
      </w:r>
      <w:r w:rsidR="00000B2A"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จาก</w:t>
      </w:r>
      <w:r w:rsidR="00000B2A"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ตัดรายการเงินลงทุน</w:t>
      </w:r>
      <w:r w:rsidR="00000B2A"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="00172597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สุทธิจากภาษีเข้ากำไรสะสม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โดยตรงจำนวน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0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81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63B7F446" w14:textId="01180AFB" w:rsidR="007725CD" w:rsidRPr="00607F0C" w:rsidRDefault="007725CD" w:rsidP="00607F0C">
      <w:pPr>
        <w:spacing w:before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ในเดือนมิถุนายน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บริษัทได้ทำการตัดรายการเงินลงทุนของบริษัท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สหเอเชียแ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ซิฟิค จำกัด เนื่องจากมีมติลดทุน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จดทะเบียน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ของบริษัท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ด้วยมูลค่ายุติธรรมจำนวน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14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67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และ</w:t>
      </w:r>
      <w:r w:rsidR="00172597"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รับรู้</w:t>
      </w:r>
      <w:r w:rsidR="00172597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ขาดทุน</w:t>
      </w:r>
      <w:r w:rsidR="00172597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จาก</w:t>
      </w:r>
      <w:r w:rsidR="00586C32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ตัดรายการเงินลงทุน</w:t>
      </w:r>
      <w:r w:rsidR="00172597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ดังกล่าวสุทธิจากภาษีเข้ากำไรสะสม</w:t>
      </w:r>
      <w:r w:rsidR="00586C32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โดยตรง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จำนวน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46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</w:t>
      </w:r>
    </w:p>
    <w:p w14:paraId="7152D182" w14:textId="77777777" w:rsidR="00607F0C" w:rsidRDefault="00607F0C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US"/>
        </w:rPr>
        <w:br w:type="page"/>
      </w:r>
    </w:p>
    <w:p w14:paraId="1378306D" w14:textId="78B343A0" w:rsidR="006F7333" w:rsidRPr="00607F0C" w:rsidRDefault="007725CD" w:rsidP="00F1589E">
      <w:pPr>
        <w:spacing w:before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ในเดือนกรกฎาคม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7A137F"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บริษัทขายเงินลงทุนของ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ซิงเกอร์ ประเทศไทย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(มหาชน)</w:t>
      </w:r>
      <w:r w:rsidR="00F56159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ด้วยมูลค่ายุติธรรม</w:t>
      </w:r>
      <w:r w:rsidR="00C4071B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  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จำนวน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41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</w:t>
      </w:r>
      <w:r w:rsidR="00172597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รับรู้กำไรจากการจำหน่ายเงินลงทุนดังกล่าวสุทธิจากภาษีเข้ากำไรสะสม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โดยตรงจำนวน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06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5B8F4BEB" w14:textId="324BFECE" w:rsidR="007A137F" w:rsidRPr="00607F0C" w:rsidRDefault="007A137F" w:rsidP="001307ED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ในเดือนพฤศจิกายน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บริษัทขายเงินลงทุนของบริษัท เท็กซ์ไทล์ เพรสทีจ จำกัด (มหาชน) ให้กับบริษัท สหพัฒนา อินเตอร์ โฮลดิ้ง จำกัด (มหาชน) ซึ่งเป็นกิจการเกี่ยวโยงกันของบริษัทด้วยจำนวน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58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6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90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</w:t>
      </w:r>
    </w:p>
    <w:p w14:paraId="16479BF1" w14:textId="0F95EAF9" w:rsidR="00F1589E" w:rsidRPr="00607F0C" w:rsidRDefault="00F1589E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  <w:sectPr w:rsidR="00F1589E" w:rsidRPr="00607F0C" w:rsidSect="006667EE">
          <w:headerReference w:type="default" r:id="rId9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0DF89BD8" w:rsidR="000D6C07" w:rsidRPr="00607F0C" w:rsidRDefault="0003578D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11</w:t>
      </w:r>
      <w:r w:rsidR="000D6C07"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0D6C07"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03578D">
        <w:rPr>
          <w:rFonts w:ascii="Angsana New" w:hAnsi="Angsana New" w:cs="Angsana New"/>
          <w:sz w:val="32"/>
          <w:szCs w:val="32"/>
          <w:lang w:val="en-US"/>
        </w:rPr>
        <w:t>33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77777777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5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255"/>
        <w:gridCol w:w="1431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  <w:gridCol w:w="86"/>
        <w:gridCol w:w="590"/>
        <w:gridCol w:w="86"/>
        <w:gridCol w:w="591"/>
      </w:tblGrid>
      <w:tr w:rsidR="00F206FF" w:rsidRPr="00607F0C" w14:paraId="0B708B02" w14:textId="75AD2D3E" w:rsidTr="00F206FF">
        <w:trPr>
          <w:cantSplit/>
          <w:trHeight w:val="162"/>
        </w:trPr>
        <w:tc>
          <w:tcPr>
            <w:tcW w:w="2107" w:type="dxa"/>
          </w:tcPr>
          <w:p w14:paraId="451BF534" w14:textId="77777777" w:rsidR="006D7516" w:rsidRPr="00607F0C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5C9AB371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5E2D0F1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86" w:type="dxa"/>
          </w:tcPr>
          <w:p w14:paraId="130A0EC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E45A126" w14:textId="14D6E489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24BF301" w14:textId="0D23B78F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0FADA47B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38E6B8FF" w14:textId="138BBDF4" w:rsidTr="00F206FF">
        <w:trPr>
          <w:cantSplit/>
          <w:trHeight w:val="162"/>
        </w:trPr>
        <w:tc>
          <w:tcPr>
            <w:tcW w:w="2107" w:type="dxa"/>
          </w:tcPr>
          <w:p w14:paraId="779183C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247917AD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48E0C1B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3B568CFF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89FE692" w14:textId="03E6765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B9C9321" w14:textId="4043EB1F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7303071D" w14:textId="39947983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3E3B0115" w14:textId="5634DCB1" w:rsidTr="00F206FF">
        <w:trPr>
          <w:cantSplit/>
          <w:trHeight w:val="162"/>
        </w:trPr>
        <w:tc>
          <w:tcPr>
            <w:tcW w:w="2107" w:type="dxa"/>
          </w:tcPr>
          <w:p w14:paraId="0653E33C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255" w:type="dxa"/>
          </w:tcPr>
          <w:p w14:paraId="5B412B0B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31" w:type="dxa"/>
          </w:tcPr>
          <w:p w14:paraId="6E1D3250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7F480DEA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3"/>
          </w:tcPr>
          <w:p w14:paraId="45036790" w14:textId="44B621F9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F206FF" w:rsidRPr="00607F0C" w14:paraId="43BA6CDD" w14:textId="2EA8E36B" w:rsidTr="00DC3954">
        <w:trPr>
          <w:cantSplit/>
        </w:trPr>
        <w:tc>
          <w:tcPr>
            <w:tcW w:w="2107" w:type="dxa"/>
          </w:tcPr>
          <w:p w14:paraId="78A563CF" w14:textId="77777777" w:rsidR="006D7516" w:rsidRPr="00607F0C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BF2EC9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31" w:type="dxa"/>
          </w:tcPr>
          <w:p w14:paraId="316B4861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1704B8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79E85D" w14:textId="0A4AC4E5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8DB5B5C" w14:textId="22EE492C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20294D20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148F3DFF" w14:textId="6B808283" w:rsidTr="00F206FF">
        <w:tc>
          <w:tcPr>
            <w:tcW w:w="2107" w:type="dxa"/>
          </w:tcPr>
          <w:p w14:paraId="61EF3433" w14:textId="77777777" w:rsidR="006D7516" w:rsidRPr="00607F0C" w:rsidRDefault="006D7516" w:rsidP="006D751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0B2612B" w14:textId="77777777" w:rsidR="006D7516" w:rsidRPr="00607F0C" w:rsidRDefault="006D7516" w:rsidP="006D751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64683E4" w14:textId="77777777" w:rsidR="006D7516" w:rsidRPr="00607F0C" w:rsidRDefault="006D7516" w:rsidP="006D751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2BC99C03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2" w:type="dxa"/>
          </w:tcPr>
          <w:p w14:paraId="6D379430" w14:textId="00976FC2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52" w:type="dxa"/>
          </w:tcPr>
          <w:p w14:paraId="083CF98A" w14:textId="3EA67AA5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4" w:type="dxa"/>
          </w:tcPr>
          <w:p w14:paraId="263DDF9A" w14:textId="2B3CD1E4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05" w:type="dxa"/>
          </w:tcPr>
          <w:p w14:paraId="2EB7E0D3" w14:textId="38F7D74F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</w:tcPr>
          <w:p w14:paraId="5F38DC3C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3A27A355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2" w:type="dxa"/>
          </w:tcPr>
          <w:p w14:paraId="170E3C57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47BB0E33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2701D004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58919609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30" w:type="dxa"/>
          </w:tcPr>
          <w:p w14:paraId="13CA1447" w14:textId="7D95B149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30" w:type="dxa"/>
          </w:tcPr>
          <w:p w14:paraId="4A7897E6" w14:textId="2C6802B3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590" w:type="dxa"/>
          </w:tcPr>
          <w:p w14:paraId="0F681D90" w14:textId="7DEA8ADB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2842C9F9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42DD5196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7" w:type="dxa"/>
          </w:tcPr>
          <w:p w14:paraId="4C1DF96D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09F2C04E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73F57B08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5704ABE6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86" w:type="dxa"/>
          </w:tcPr>
          <w:p w14:paraId="6CAC86BB" w14:textId="77777777" w:rsidR="006D7516" w:rsidRPr="00607F0C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284AA4" w14:textId="5EF3198E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</w:tcPr>
          <w:p w14:paraId="2889CA99" w14:textId="21D40749" w:rsidR="006D7516" w:rsidRPr="00607F0C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C1BDD24" w14:textId="373808B0" w:rsidR="006D7516" w:rsidRPr="00607F0C" w:rsidRDefault="0003578D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</w:tr>
      <w:tr w:rsidR="00F206FF" w:rsidRPr="00607F0C" w14:paraId="2985DB31" w14:textId="13FF8A2B" w:rsidTr="00F206FF">
        <w:tc>
          <w:tcPr>
            <w:tcW w:w="2107" w:type="dxa"/>
          </w:tcPr>
          <w:p w14:paraId="564A0BD8" w14:textId="77777777" w:rsidR="006D7516" w:rsidRPr="00607F0C" w:rsidRDefault="006D7516" w:rsidP="00E64B3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5" w:type="dxa"/>
          </w:tcPr>
          <w:p w14:paraId="71B53DC0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10ED840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83140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D357BE" w14:textId="31B9A1DB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9909613" w14:textId="4AC46E96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D64502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206FF" w:rsidRPr="00607F0C" w14:paraId="35F61CA8" w14:textId="1C642C1C" w:rsidTr="00F206FF">
        <w:tc>
          <w:tcPr>
            <w:tcW w:w="2107" w:type="dxa"/>
          </w:tcPr>
          <w:p w14:paraId="0F36A36C" w14:textId="77777777" w:rsidR="006D7516" w:rsidRPr="00607F0C" w:rsidRDefault="006D7516" w:rsidP="00E64B36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เท็กซ์ไทล์ เพรสทีจ จำกัด</w:t>
            </w:r>
          </w:p>
        </w:tc>
        <w:tc>
          <w:tcPr>
            <w:tcW w:w="1255" w:type="dxa"/>
          </w:tcPr>
          <w:p w14:paraId="3E2817B0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31" w:type="dxa"/>
          </w:tcPr>
          <w:p w14:paraId="23219048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6D7516" w:rsidRPr="00607F0C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6D7516" w:rsidRPr="00607F0C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6D7516" w:rsidRPr="00607F0C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6D7516" w:rsidRPr="00607F0C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6D7516" w:rsidRPr="00607F0C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6D7516" w:rsidRPr="00607F0C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6D7516" w:rsidRPr="00607F0C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6D7516" w:rsidRPr="00607F0C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9EC10B3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F41B51D" w14:textId="74A3C5E6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1415D" w14:textId="02D9F968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9FCE146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7BE89A2A" w14:textId="055B0FA1" w:rsidTr="00F206FF">
        <w:tc>
          <w:tcPr>
            <w:tcW w:w="2107" w:type="dxa"/>
          </w:tcPr>
          <w:p w14:paraId="3DB61EB7" w14:textId="77777777" w:rsidR="00BF3017" w:rsidRPr="00607F0C" w:rsidRDefault="00BF3017" w:rsidP="00BF3017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255" w:type="dxa"/>
          </w:tcPr>
          <w:p w14:paraId="0EC5297A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CD4DC60" w14:textId="6E4EA3A3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4D172B69" w14:textId="4933B7AF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E94180" w14:textId="783D6E80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B82839E" w14:textId="04869AF8" w:rsidR="00BF3017" w:rsidRPr="00607F0C" w:rsidRDefault="0003578D" w:rsidP="00BF3017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0900467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6A9C7662" w14:textId="0D10F7FF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0F76730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E28B7AD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B1B4EA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1A5183D" w14:textId="1B7DAC48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789</w:t>
            </w:r>
          </w:p>
        </w:tc>
        <w:tc>
          <w:tcPr>
            <w:tcW w:w="90" w:type="dxa"/>
          </w:tcPr>
          <w:p w14:paraId="259F9F2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A9371D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1B44A39" w14:textId="220C0D62" w:rsidR="00BF3017" w:rsidRPr="00607F0C" w:rsidRDefault="0003578D" w:rsidP="00BF3017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30" w:type="dxa"/>
          </w:tcPr>
          <w:p w14:paraId="6C903BC1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74514D27" w14:textId="21DAC267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0" w:type="dxa"/>
          </w:tcPr>
          <w:p w14:paraId="6E09BCB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6989EF5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2816C99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D405C42" w14:textId="79BF9D33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789</w:t>
            </w:r>
          </w:p>
        </w:tc>
        <w:tc>
          <w:tcPr>
            <w:tcW w:w="90" w:type="dxa"/>
          </w:tcPr>
          <w:p w14:paraId="791FFE8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B739359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E875F7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99491C" w14:textId="62CBF704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86" w:type="dxa"/>
          </w:tcPr>
          <w:p w14:paraId="3CFCF2D6" w14:textId="16CE0B6E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17334C2" w14:textId="196996D5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606F0675" w14:textId="0BBBC2D5" w:rsidTr="00F206FF">
        <w:tc>
          <w:tcPr>
            <w:tcW w:w="2107" w:type="dxa"/>
          </w:tcPr>
          <w:p w14:paraId="256F3F7C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</w:p>
        </w:tc>
        <w:tc>
          <w:tcPr>
            <w:tcW w:w="1255" w:type="dxa"/>
          </w:tcPr>
          <w:p w14:paraId="37E34633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2508D750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CB30EC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DDF40A" w14:textId="4A6696C6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74BA8" w14:textId="0896A253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D2E1C6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28C52B47" w14:textId="2D037527" w:rsidTr="00F206FF">
        <w:tc>
          <w:tcPr>
            <w:tcW w:w="2107" w:type="dxa"/>
          </w:tcPr>
          <w:p w14:paraId="1E578D59" w14:textId="77777777" w:rsidR="00BF3017" w:rsidRPr="00607F0C" w:rsidRDefault="00BF3017" w:rsidP="00BF3017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1FD656D1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CCD4E56" w14:textId="297D4518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31DA8203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0EC2E7C9" w14:textId="5A5626F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6642C24A" w14:textId="4FEBF108" w:rsidR="00BF3017" w:rsidRPr="00607F0C" w:rsidRDefault="0003578D" w:rsidP="00BF3017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547D9197" w14:textId="45EAA50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313161A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45D15F34" w:rsidR="00BF3017" w:rsidRPr="00607F0C" w:rsidRDefault="0003578D" w:rsidP="00BF3017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316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269</w:t>
            </w:r>
          </w:p>
        </w:tc>
        <w:tc>
          <w:tcPr>
            <w:tcW w:w="90" w:type="dxa"/>
          </w:tcPr>
          <w:p w14:paraId="1E986EA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8CD89AF" w14:textId="5EAF435D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</w:p>
        </w:tc>
        <w:tc>
          <w:tcPr>
            <w:tcW w:w="630" w:type="dxa"/>
          </w:tcPr>
          <w:p w14:paraId="1027EB99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66860B12" w14:textId="2ACD7D80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0" w:type="dxa"/>
          </w:tcPr>
          <w:p w14:paraId="3F639E1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2C0601B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49390F14" w:rsidR="00BF3017" w:rsidRPr="00607F0C" w:rsidRDefault="0003578D" w:rsidP="00BF3017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1B625203" w14:textId="77777777" w:rsidR="00BF3017" w:rsidRPr="00607F0C" w:rsidRDefault="00BF3017" w:rsidP="00BF3017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394C17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4A9B48" w14:textId="47DB075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768</w:t>
            </w:r>
          </w:p>
        </w:tc>
        <w:tc>
          <w:tcPr>
            <w:tcW w:w="86" w:type="dxa"/>
          </w:tcPr>
          <w:p w14:paraId="41D385B9" w14:textId="7EE7EBB6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8B230AE" w14:textId="6D1CB37B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2A1CDC33" w14:textId="67028968" w:rsidTr="00F206FF">
        <w:tc>
          <w:tcPr>
            <w:tcW w:w="2107" w:type="dxa"/>
          </w:tcPr>
          <w:p w14:paraId="2F1A154A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</w:p>
        </w:tc>
        <w:tc>
          <w:tcPr>
            <w:tcW w:w="1255" w:type="dxa"/>
          </w:tcPr>
          <w:p w14:paraId="16AF9133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31" w:type="dxa"/>
          </w:tcPr>
          <w:p w14:paraId="686218C8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67A50C5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D356C8" w14:textId="3CCF4441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4B69E" w14:textId="2333DDDE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75E40E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4598DB32" w14:textId="25ECF43A" w:rsidTr="00F206FF">
        <w:tc>
          <w:tcPr>
            <w:tcW w:w="2107" w:type="dxa"/>
          </w:tcPr>
          <w:p w14:paraId="30384A73" w14:textId="77777777" w:rsidR="00BF3017" w:rsidRPr="00607F0C" w:rsidRDefault="00BF3017" w:rsidP="00BF3017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7A8CE0E9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99D4142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70DD4921" w14:textId="179268DF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744B741E" w14:textId="087F880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200B2423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6F7EB2E5" w14:textId="61EB9F0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319BF2C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06C04D36" w:rsidR="00BF3017" w:rsidRPr="00607F0C" w:rsidRDefault="0003578D" w:rsidP="00F5615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836</w:t>
            </w:r>
          </w:p>
        </w:tc>
        <w:tc>
          <w:tcPr>
            <w:tcW w:w="90" w:type="dxa"/>
          </w:tcPr>
          <w:p w14:paraId="4ABAAEB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F143156" w14:textId="5AFD5EC5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65BDFF6F" w14:textId="421F6CAC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15E0BEA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66D8BBD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836</w:t>
            </w:r>
          </w:p>
        </w:tc>
        <w:tc>
          <w:tcPr>
            <w:tcW w:w="90" w:type="dxa"/>
          </w:tcPr>
          <w:p w14:paraId="62DDB33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AA1CD43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24D967" w14:textId="7E22ED67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758</w:t>
            </w:r>
          </w:p>
        </w:tc>
        <w:tc>
          <w:tcPr>
            <w:tcW w:w="86" w:type="dxa"/>
          </w:tcPr>
          <w:p w14:paraId="301426FB" w14:textId="21B4F4ED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E6216C9" w14:textId="03E064B8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6585561C" w14:textId="6410DBF5" w:rsidTr="00F206FF">
        <w:tc>
          <w:tcPr>
            <w:tcW w:w="2107" w:type="dxa"/>
          </w:tcPr>
          <w:p w14:paraId="141DF817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 จำกัด (มหาชน)</w:t>
            </w:r>
          </w:p>
        </w:tc>
        <w:tc>
          <w:tcPr>
            <w:tcW w:w="1255" w:type="dxa"/>
          </w:tcPr>
          <w:p w14:paraId="5CC3458C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4A4FF8BB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BE9B97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937B76" w14:textId="3C4C7322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FBF78F5" w14:textId="3EB50BD3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5D33605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386ED619" w14:textId="42CC4CDC" w:rsidTr="00F206FF">
        <w:tc>
          <w:tcPr>
            <w:tcW w:w="2107" w:type="dxa"/>
          </w:tcPr>
          <w:p w14:paraId="47454AC3" w14:textId="77777777" w:rsidR="00BF3017" w:rsidRPr="00607F0C" w:rsidRDefault="00BF3017" w:rsidP="00BF3017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851E578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DD0324" w14:textId="1913ECA9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6CE7DB85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CD559D5" w14:textId="6C47D318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FE44AD9" w14:textId="519D35FD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654" w:type="dxa"/>
          </w:tcPr>
          <w:p w14:paraId="14183416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7F92EDE1" w14:textId="67A4794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86" w:type="dxa"/>
          </w:tcPr>
          <w:p w14:paraId="42BCD24A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7C1BD8F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512399E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DC74F5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15E6F5C" w14:textId="13FDE607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630" w:type="dxa"/>
          </w:tcPr>
          <w:p w14:paraId="6EE2E925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121730A6" w14:textId="0FC59780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0" w:type="dxa"/>
          </w:tcPr>
          <w:p w14:paraId="1EB1FBB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10E780B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64D0AD77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054012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7B8C8E8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B5102" w14:textId="06187E8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550</w:t>
            </w:r>
          </w:p>
        </w:tc>
        <w:tc>
          <w:tcPr>
            <w:tcW w:w="86" w:type="dxa"/>
          </w:tcPr>
          <w:p w14:paraId="7DF0B95C" w14:textId="2EF44798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AD7541" w14:textId="449CB366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5A3580D1" w14:textId="43781694" w:rsidTr="00F206FF">
        <w:tc>
          <w:tcPr>
            <w:tcW w:w="2107" w:type="dxa"/>
          </w:tcPr>
          <w:p w14:paraId="0F18411F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</w:p>
        </w:tc>
        <w:tc>
          <w:tcPr>
            <w:tcW w:w="1255" w:type="dxa"/>
          </w:tcPr>
          <w:p w14:paraId="3086F30B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31" w:type="dxa"/>
          </w:tcPr>
          <w:p w14:paraId="4426A9FD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A942E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D92533" w14:textId="3700625E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F157442" w14:textId="6C0F9BCE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1070F0B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7B446D9A" w14:textId="36D90CB0" w:rsidTr="00F206FF">
        <w:tc>
          <w:tcPr>
            <w:tcW w:w="2107" w:type="dxa"/>
          </w:tcPr>
          <w:p w14:paraId="519BB248" w14:textId="77777777" w:rsidR="00BF3017" w:rsidRPr="00607F0C" w:rsidRDefault="00BF3017" w:rsidP="00BF3017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5D13649F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31" w:type="dxa"/>
          </w:tcPr>
          <w:p w14:paraId="4C081A40" w14:textId="7F7CA7CA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6891530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31FD3BB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358AD45B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3A975893" w14:textId="2E7B45DF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15278F9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1FB9D2BE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90" w:type="dxa"/>
          </w:tcPr>
          <w:p w14:paraId="25FDDDD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77207475" w14:textId="13EF096F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0771AECC" w14:textId="548C40D7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2DA207F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5C450167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90" w:type="dxa"/>
          </w:tcPr>
          <w:p w14:paraId="25FC770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AE5EEA6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5B257F" w14:textId="238FC387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</w:p>
        </w:tc>
        <w:tc>
          <w:tcPr>
            <w:tcW w:w="86" w:type="dxa"/>
          </w:tcPr>
          <w:p w14:paraId="076440E0" w14:textId="7E74D6A3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FC880CC" w14:textId="3B10C57B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623C91D1" w14:textId="0A01E92E" w:rsidTr="00F206FF">
        <w:tc>
          <w:tcPr>
            <w:tcW w:w="2107" w:type="dxa"/>
          </w:tcPr>
          <w:p w14:paraId="0B2DB8D7" w14:textId="7C84B6C0" w:rsidR="00BF3017" w:rsidRPr="00607F0C" w:rsidRDefault="00BF3017" w:rsidP="002042BE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เอสเอสดีซี (ไทเกอร์เท็กซ์) </w:t>
            </w:r>
          </w:p>
        </w:tc>
        <w:tc>
          <w:tcPr>
            <w:tcW w:w="1255" w:type="dxa"/>
          </w:tcPr>
          <w:p w14:paraId="7418C860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31" w:type="dxa"/>
          </w:tcPr>
          <w:p w14:paraId="75CBF485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2C62B6F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B91F587" w14:textId="2201311F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537E8" w14:textId="3ABA63C3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65B3FB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4A473707" w14:textId="75A8E7B6" w:rsidTr="003D40CF">
        <w:trPr>
          <w:trHeight w:val="180"/>
        </w:trPr>
        <w:tc>
          <w:tcPr>
            <w:tcW w:w="2107" w:type="dxa"/>
          </w:tcPr>
          <w:p w14:paraId="48B2DD69" w14:textId="12A818BA" w:rsidR="00BF3017" w:rsidRPr="00607F0C" w:rsidRDefault="002042BE" w:rsidP="002042BE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10E4E0DC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79317FD" w14:textId="007D6863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5B18043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31D784FA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25406D9B" w:rsidR="00BF3017" w:rsidRPr="00607F0C" w:rsidRDefault="0003578D" w:rsidP="00BF3017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754C52B7" w14:textId="0997886D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4092AD7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08E6E3C0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90" w:type="dxa"/>
          </w:tcPr>
          <w:p w14:paraId="275382E9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38221BF" w14:textId="20FAF29B" w:rsidR="00BF3017" w:rsidRPr="00607F0C" w:rsidRDefault="0003578D" w:rsidP="00BF3017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1E13A0E4" w14:textId="62A0F826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6ABC5B6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7F5ECAAF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90" w:type="dxa"/>
          </w:tcPr>
          <w:p w14:paraId="64F5DF4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032F26F6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B7857E8" w14:textId="2895A9F5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033</w:t>
            </w:r>
          </w:p>
        </w:tc>
        <w:tc>
          <w:tcPr>
            <w:tcW w:w="86" w:type="dxa"/>
          </w:tcPr>
          <w:p w14:paraId="56AD9B24" w14:textId="4984ECAC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BCE17D7" w14:textId="546B36A3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5612ABDC" w14:textId="5C759481" w:rsidTr="00F206FF">
        <w:tc>
          <w:tcPr>
            <w:tcW w:w="2107" w:type="dxa"/>
          </w:tcPr>
          <w:p w14:paraId="2916DCE3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วีน อินเตอร์เนชั่นแนล จำกัด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*</w:t>
            </w:r>
          </w:p>
        </w:tc>
        <w:tc>
          <w:tcPr>
            <w:tcW w:w="1255" w:type="dxa"/>
          </w:tcPr>
          <w:p w14:paraId="6D24C608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ธุรกิจขายตรง</w:t>
            </w:r>
          </w:p>
        </w:tc>
        <w:tc>
          <w:tcPr>
            <w:tcW w:w="1431" w:type="dxa"/>
          </w:tcPr>
          <w:p w14:paraId="36CE0B61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997666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041236F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DF9503C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087F1C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A52386E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4B9A18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263652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2C929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00636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F32BC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E27F2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35C90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EBA2F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FE97B55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2D590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5BE143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81ABA0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45E9666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BC9F6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E3BC572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328190C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30E97E" w14:textId="42F66FB4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65D4F8E" w14:textId="22D11575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5CF0D6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4BA6604D" w14:textId="13410707" w:rsidTr="00F206FF">
        <w:tc>
          <w:tcPr>
            <w:tcW w:w="2107" w:type="dxa"/>
          </w:tcPr>
          <w:p w14:paraId="25580418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CA1D925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81444C6" w14:textId="604F6F13" w:rsidR="00BF3017" w:rsidRPr="00607F0C" w:rsidRDefault="00BF3017" w:rsidP="00BF3017">
            <w:pPr>
              <w:ind w:right="-1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C9F1BB9" w14:textId="48F7DB1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F76018" w14:textId="148FA935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32E7B65" w14:textId="4DFDB708" w:rsidR="00BF3017" w:rsidRPr="00607F0C" w:rsidRDefault="0003578D" w:rsidP="00BF3017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54" w:type="dxa"/>
          </w:tcPr>
          <w:p w14:paraId="4940A323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4FBF6090" w14:textId="36A660C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86" w:type="dxa"/>
          </w:tcPr>
          <w:p w14:paraId="7BE84EE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A27BE8D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1C5D768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E55C64" w14:textId="7F9079EA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90" w:type="dxa"/>
          </w:tcPr>
          <w:p w14:paraId="0316373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51A72E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58753E7" w14:textId="19F120D9" w:rsidR="00BF3017" w:rsidRPr="00607F0C" w:rsidRDefault="0003578D" w:rsidP="00BF3017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30" w:type="dxa"/>
          </w:tcPr>
          <w:p w14:paraId="33AA7444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2D3B177E" w14:textId="06743D7A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0" w:type="dxa"/>
          </w:tcPr>
          <w:p w14:paraId="4F0117F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8011460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5C77A92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5A1F863" w14:textId="7B4158B3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90" w:type="dxa"/>
          </w:tcPr>
          <w:p w14:paraId="61C2F46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F264EB6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54A2CBBD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8B70B0" w14:textId="5EB6C1EB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531A662F" w14:textId="517A6542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0B74147" w14:textId="3CF2106F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708190F2" w14:textId="5150214D" w:rsidTr="00F206FF">
        <w:tc>
          <w:tcPr>
            <w:tcW w:w="2107" w:type="dxa"/>
          </w:tcPr>
          <w:p w14:paraId="48C94F0D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255" w:type="dxa"/>
          </w:tcPr>
          <w:p w14:paraId="6DEA80D5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31" w:type="dxa"/>
          </w:tcPr>
          <w:p w14:paraId="585D66C9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BFD77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2EE333D" w14:textId="046F0282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F324B2F" w14:textId="036EF65E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1A5F0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091094F2" w14:textId="30BBE057" w:rsidTr="00F206FF">
        <w:tc>
          <w:tcPr>
            <w:tcW w:w="2107" w:type="dxa"/>
          </w:tcPr>
          <w:p w14:paraId="35A28F66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863FCB8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EE2EF50" w14:textId="63254C83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7406F743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62459478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0E05D512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536C57EA" w14:textId="74B53842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69E42A3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08B5F250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602</w:t>
            </w:r>
          </w:p>
        </w:tc>
        <w:tc>
          <w:tcPr>
            <w:tcW w:w="90" w:type="dxa"/>
          </w:tcPr>
          <w:p w14:paraId="65E1106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4590DC4" w14:textId="75708CAE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7C000367" w14:textId="24699794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2AA512E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5BE0302C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602</w:t>
            </w:r>
          </w:p>
        </w:tc>
        <w:tc>
          <w:tcPr>
            <w:tcW w:w="90" w:type="dxa"/>
          </w:tcPr>
          <w:p w14:paraId="42978FAA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358035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B14E68D" w14:textId="6733DD7A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B11EEB1" w14:textId="173082C1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9A32D0" w14:textId="551298CD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7FF044B1" w14:textId="609C1ACB" w:rsidTr="00F206FF">
        <w:tc>
          <w:tcPr>
            <w:tcW w:w="2107" w:type="dxa"/>
          </w:tcPr>
          <w:p w14:paraId="5C2EB372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255" w:type="dxa"/>
          </w:tcPr>
          <w:p w14:paraId="06A70AB6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52A9FA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0A036C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E166E84" w14:textId="0285587C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9D86068" w14:textId="2BDD9128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FBCD7A7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5B0CC48F" w14:textId="6AAA0FCF" w:rsidTr="00F206FF">
        <w:tc>
          <w:tcPr>
            <w:tcW w:w="2107" w:type="dxa"/>
          </w:tcPr>
          <w:p w14:paraId="3F882706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654DDA3C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BA0D74" w14:textId="6FAE6FA6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45F00ADA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52C7DA9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5E4D47F1" w:rsidR="00BF3017" w:rsidRPr="00607F0C" w:rsidRDefault="0003578D" w:rsidP="00BF3017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46203957" w14:textId="76ADBF7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59FAB78F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739182D3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052</w:t>
            </w:r>
          </w:p>
        </w:tc>
        <w:tc>
          <w:tcPr>
            <w:tcW w:w="90" w:type="dxa"/>
          </w:tcPr>
          <w:p w14:paraId="58B8478A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16D81A3" w14:textId="55533DB6" w:rsidR="00BF3017" w:rsidRPr="00607F0C" w:rsidRDefault="0003578D" w:rsidP="00BF3017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55F3836A" w14:textId="09804BC9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204FE32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423B397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052</w:t>
            </w:r>
          </w:p>
        </w:tc>
        <w:tc>
          <w:tcPr>
            <w:tcW w:w="90" w:type="dxa"/>
          </w:tcPr>
          <w:p w14:paraId="4F3A40F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582754D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F73EE2" w14:textId="4C18B57E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5BC43B0" w14:textId="6D9AA6A0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2D78DB" w14:textId="5EBAD89F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54D0630D" w14:textId="00821851" w:rsidTr="00F206FF">
        <w:tc>
          <w:tcPr>
            <w:tcW w:w="2107" w:type="dxa"/>
          </w:tcPr>
          <w:p w14:paraId="13DD98F0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255" w:type="dxa"/>
          </w:tcPr>
          <w:p w14:paraId="3740F3BF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D3C7F1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A28490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C691C79" w14:textId="68DAEC2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53C010" w14:textId="08346090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EB9C17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13484F6F" w14:textId="7ECFEED3" w:rsidTr="00F206FF">
        <w:tc>
          <w:tcPr>
            <w:tcW w:w="2107" w:type="dxa"/>
          </w:tcPr>
          <w:p w14:paraId="5974DB50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30E73FC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C848848" w14:textId="61F699DB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03293220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3EBE62A5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782B0959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10887795" w14:textId="6634B1DC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115DC1B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77777777" w:rsidR="00BF3017" w:rsidRPr="00607F0C" w:rsidRDefault="00BF3017" w:rsidP="00BF3017">
            <w:pPr>
              <w:tabs>
                <w:tab w:val="decimal" w:pos="353"/>
              </w:tabs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189E0C5" w14:textId="306D44F8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3233565A" w14:textId="7D202DAA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56A604A8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77777777" w:rsidR="00BF3017" w:rsidRPr="00607F0C" w:rsidRDefault="00BF3017" w:rsidP="00BF3017">
            <w:pPr>
              <w:tabs>
                <w:tab w:val="decimal" w:pos="353"/>
              </w:tabs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27D2B3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FDCE788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F276FD" w14:textId="6FCAA589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F1D9236" w14:textId="47763595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0A2382" w14:textId="666C92CB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26430855" w14:textId="4200DE0F" w:rsidTr="00F206FF">
        <w:tc>
          <w:tcPr>
            <w:tcW w:w="2107" w:type="dxa"/>
          </w:tcPr>
          <w:p w14:paraId="581C0EB8" w14:textId="3A41716A" w:rsidR="00BF3017" w:rsidRPr="00607F0C" w:rsidRDefault="00BF3017" w:rsidP="002042BE">
            <w:pPr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สแปนเด็กซ์ </w:t>
            </w:r>
          </w:p>
        </w:tc>
        <w:tc>
          <w:tcPr>
            <w:tcW w:w="1255" w:type="dxa"/>
          </w:tcPr>
          <w:p w14:paraId="476D87ED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31" w:type="dxa"/>
          </w:tcPr>
          <w:p w14:paraId="50047C31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71D4F9F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A846F37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5AB4C66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779EC077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04A8626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092F7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6E5235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545F4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7D8A840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BB5739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0DF37C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42A45B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0A7F565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7E28B0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EBD1A9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1D7259F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5CB2DD0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EA9515E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A33D97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17EBDC4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C90267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9107E5" w14:textId="58AB3EAC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344526B" w14:textId="1CCB83EE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653C94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4A22FB10" w14:textId="475C9A5B" w:rsidTr="00F206FF">
        <w:tc>
          <w:tcPr>
            <w:tcW w:w="2107" w:type="dxa"/>
          </w:tcPr>
          <w:p w14:paraId="74A36FBB" w14:textId="15BC63F6" w:rsidR="00BF3017" w:rsidRPr="00607F0C" w:rsidRDefault="002042BE" w:rsidP="002042BE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3D024462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B06295D" w14:textId="3E7611F2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66D8C62" w14:textId="54A9CA8F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3AF5CE6" w14:textId="15AEC6AA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98BC077" w14:textId="508E6EC3" w:rsidR="00BF3017" w:rsidRPr="00607F0C" w:rsidRDefault="0003578D" w:rsidP="00BF3017">
            <w:pPr>
              <w:tabs>
                <w:tab w:val="left" w:pos="600"/>
              </w:tabs>
              <w:ind w:right="-259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41637810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2001C7B2" w14:textId="06B21DA2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7F56AEE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800F49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3AD72EA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265D70" w14:textId="4A3BE70B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165</w:t>
            </w:r>
          </w:p>
        </w:tc>
        <w:tc>
          <w:tcPr>
            <w:tcW w:w="90" w:type="dxa"/>
          </w:tcPr>
          <w:p w14:paraId="16DB938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B7E6BC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A1B665B" w14:textId="3E52009A" w:rsidR="00BF3017" w:rsidRPr="00607F0C" w:rsidRDefault="0003578D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8328367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44E803A9" w14:textId="5A9AEB87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3E1489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4AA3BF8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51CB69A4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3A09C89" w14:textId="71E9E4E5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165</w:t>
            </w:r>
          </w:p>
        </w:tc>
        <w:tc>
          <w:tcPr>
            <w:tcW w:w="90" w:type="dxa"/>
          </w:tcPr>
          <w:p w14:paraId="43A1F31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6F75920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2C7BED2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20B3A7" w14:textId="34A78961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541</w:t>
            </w:r>
          </w:p>
        </w:tc>
        <w:tc>
          <w:tcPr>
            <w:tcW w:w="86" w:type="dxa"/>
          </w:tcPr>
          <w:p w14:paraId="7B35CCBF" w14:textId="44E8AC24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69A636F" w14:textId="68780FC6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45669D7A" w14:textId="2BE57304" w:rsidTr="00F206FF">
        <w:tc>
          <w:tcPr>
            <w:tcW w:w="2107" w:type="dxa"/>
          </w:tcPr>
          <w:p w14:paraId="3B0677DE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มอร์แกน เดอ ทัว  (ประเทศไทย) </w:t>
            </w:r>
          </w:p>
        </w:tc>
        <w:tc>
          <w:tcPr>
            <w:tcW w:w="1255" w:type="dxa"/>
          </w:tcPr>
          <w:p w14:paraId="02315E70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31" w:type="dxa"/>
          </w:tcPr>
          <w:p w14:paraId="3B00998C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10F65CF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C1676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4A9A767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B87D5F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5290DE5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306F2D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9FFEF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1056582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13F7E8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1A444B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BAAFE3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FA6B9B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FF18D7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C68A994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3E5275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FEE151E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BACE5B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2F61BDD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97BA7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5D91E2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A90B7A9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2DAEFE" w14:textId="23F073A1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1A5405" w14:textId="5A98C796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C7A243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E30FA" w:rsidRPr="00607F0C" w14:paraId="6DCBA769" w14:textId="14CB2712" w:rsidTr="00F206FF">
        <w:tc>
          <w:tcPr>
            <w:tcW w:w="2107" w:type="dxa"/>
          </w:tcPr>
          <w:p w14:paraId="0CB42CF6" w14:textId="77777777" w:rsidR="005E30FA" w:rsidRPr="00607F0C" w:rsidRDefault="005E30FA" w:rsidP="005E30FA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772D9276" w14:textId="77777777" w:rsidR="005E30FA" w:rsidRPr="00607F0C" w:rsidRDefault="005E30FA" w:rsidP="005E30FA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A58A271" w14:textId="6FA9F6F4" w:rsidR="005E30FA" w:rsidRPr="00607F0C" w:rsidRDefault="005E30FA" w:rsidP="005E30FA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55CA058" w14:textId="2AB2AD96" w:rsidR="005E30FA" w:rsidRPr="00607F0C" w:rsidRDefault="0003578D" w:rsidP="005E30F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801AE5" w14:textId="38BA63EE" w:rsidR="005E30FA" w:rsidRPr="00607F0C" w:rsidRDefault="0003578D" w:rsidP="005E30F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94B59B" w14:textId="488BEA1C" w:rsidR="005E30FA" w:rsidRPr="00607F0C" w:rsidRDefault="0003578D" w:rsidP="005E30FA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207E33B" w14:textId="77777777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33A54C2A" w14:textId="00DF240A" w:rsidR="005E30FA" w:rsidRPr="00607F0C" w:rsidRDefault="0003578D" w:rsidP="005E30F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6767B94D" w14:textId="77777777" w:rsidR="005E30FA" w:rsidRPr="00607F0C" w:rsidRDefault="005E30FA" w:rsidP="005E30F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13CBB35" w14:textId="77777777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61E699DF" w14:textId="77777777" w:rsidR="005E30FA" w:rsidRPr="00607F0C" w:rsidRDefault="005E30FA" w:rsidP="005E30F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A9F400" w14:textId="3F6506FA" w:rsidR="005E30FA" w:rsidRPr="00607F0C" w:rsidRDefault="0003578D" w:rsidP="005E30FA">
            <w:pPr>
              <w:tabs>
                <w:tab w:val="decimal" w:pos="538"/>
              </w:tabs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215</w:t>
            </w:r>
          </w:p>
        </w:tc>
        <w:tc>
          <w:tcPr>
            <w:tcW w:w="90" w:type="dxa"/>
          </w:tcPr>
          <w:p w14:paraId="210284BC" w14:textId="77777777" w:rsidR="005E30FA" w:rsidRPr="00607F0C" w:rsidRDefault="005E30FA" w:rsidP="005E30F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AAE6E0" w14:textId="77777777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F68239F" w14:textId="7613F881" w:rsidR="005E30FA" w:rsidRPr="00607F0C" w:rsidRDefault="0003578D" w:rsidP="005E30FA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92B7B87" w14:textId="77777777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442ED20B" w14:textId="548CE398" w:rsidR="005E30FA" w:rsidRPr="00607F0C" w:rsidRDefault="0003578D" w:rsidP="005E30F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533CCE54" w14:textId="77777777" w:rsidR="005E30FA" w:rsidRPr="00607F0C" w:rsidRDefault="005E30FA" w:rsidP="005E30F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EC460A7" w14:textId="77777777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2EBCD557" w14:textId="77777777" w:rsidR="005E30FA" w:rsidRPr="00607F0C" w:rsidRDefault="005E30FA" w:rsidP="005E30F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5128F3" w14:textId="4B601BCE" w:rsidR="005E30FA" w:rsidRPr="00607F0C" w:rsidRDefault="0003578D" w:rsidP="005E30FA">
            <w:pPr>
              <w:tabs>
                <w:tab w:val="decimal" w:pos="521"/>
              </w:tabs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5E30FA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215</w:t>
            </w:r>
          </w:p>
        </w:tc>
        <w:tc>
          <w:tcPr>
            <w:tcW w:w="90" w:type="dxa"/>
          </w:tcPr>
          <w:p w14:paraId="4D9CAA8C" w14:textId="77777777" w:rsidR="005E30FA" w:rsidRPr="00607F0C" w:rsidRDefault="005E30FA" w:rsidP="005E30F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E47A683" w14:textId="77777777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067FFEF" w14:textId="77777777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2FDAC2" w14:textId="4834468E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47F108D" w14:textId="1D9F1686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0A6AB04" w14:textId="24E22188" w:rsidR="005E30FA" w:rsidRPr="00607F0C" w:rsidRDefault="005E30FA" w:rsidP="005E30F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F206FF" w:rsidRPr="00607F0C" w14:paraId="212F1F0A" w14:textId="24FB8B40" w:rsidTr="00F206FF">
        <w:trPr>
          <w:trHeight w:val="234"/>
        </w:trPr>
        <w:tc>
          <w:tcPr>
            <w:tcW w:w="2107" w:type="dxa"/>
          </w:tcPr>
          <w:p w14:paraId="38E24D59" w14:textId="77777777" w:rsidR="00BF3017" w:rsidRPr="00607F0C" w:rsidRDefault="00BF3017" w:rsidP="00BF3017">
            <w:pPr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อินเตอร์เนชั่นแนล คอมเมอร์เชียล </w:t>
            </w:r>
          </w:p>
        </w:tc>
        <w:tc>
          <w:tcPr>
            <w:tcW w:w="1255" w:type="dxa"/>
          </w:tcPr>
          <w:p w14:paraId="5CBE1FE1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ตัวแทนขาย</w:t>
            </w:r>
          </w:p>
        </w:tc>
        <w:tc>
          <w:tcPr>
            <w:tcW w:w="1431" w:type="dxa"/>
          </w:tcPr>
          <w:p w14:paraId="04D9DEB2" w14:textId="77777777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354111FB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C5B9052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FBC4DDC" w14:textId="77777777" w:rsidR="00BF3017" w:rsidRPr="00607F0C" w:rsidRDefault="00BF3017" w:rsidP="00BF3017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7603FA56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1A7BA8B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AAC1F5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83C2DD1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B68E81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185D410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25448C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C3ADCA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EEECAE" w14:textId="77777777" w:rsidR="00BF3017" w:rsidRPr="00607F0C" w:rsidRDefault="00BF3017" w:rsidP="00BF3017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FAC84C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2D377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D75D7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2A5568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21B5E2E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8FE06" w14:textId="77777777" w:rsidR="00BF3017" w:rsidRPr="00607F0C" w:rsidRDefault="00BF3017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361AE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3B3BB8F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BBE69AD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1E6A49" w14:textId="50D23815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C9B242E" w14:textId="75E83AA3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119E513" w14:textId="77777777" w:rsidR="00BF3017" w:rsidRPr="00607F0C" w:rsidRDefault="00BF3017" w:rsidP="00BF3017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206FF" w:rsidRPr="00607F0C" w14:paraId="6D191507" w14:textId="3975E70A" w:rsidTr="00F206FF">
        <w:tc>
          <w:tcPr>
            <w:tcW w:w="2107" w:type="dxa"/>
          </w:tcPr>
          <w:p w14:paraId="27C67E0E" w14:textId="77777777" w:rsidR="00BF3017" w:rsidRPr="00607F0C" w:rsidRDefault="00BF3017" w:rsidP="00BF3017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โคออดิเนชั่น (ฮ่องกง)</w:t>
            </w:r>
          </w:p>
        </w:tc>
        <w:tc>
          <w:tcPr>
            <w:tcW w:w="1255" w:type="dxa"/>
          </w:tcPr>
          <w:p w14:paraId="04DE9424" w14:textId="77777777" w:rsidR="00BF3017" w:rsidRPr="00607F0C" w:rsidRDefault="00BF3017" w:rsidP="00BF3017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9E5CD44" w14:textId="4178C940" w:rsidR="00BF3017" w:rsidRPr="00607F0C" w:rsidRDefault="00BF3017" w:rsidP="00BF3017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0009FA4" w14:textId="38C68268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52" w:type="dxa"/>
          </w:tcPr>
          <w:p w14:paraId="22F92CAC" w14:textId="4E1F1B0B" w:rsidR="00BF3017" w:rsidRPr="00607F0C" w:rsidRDefault="0003578D" w:rsidP="00BF3017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52" w:type="dxa"/>
          </w:tcPr>
          <w:p w14:paraId="4C339102" w14:textId="03C6FCE7" w:rsidR="00BF3017" w:rsidRPr="00607F0C" w:rsidRDefault="0003578D" w:rsidP="00BF3017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14EE15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7A281B8C" w14:textId="77777777" w:rsidR="00BF3017" w:rsidRPr="00607F0C" w:rsidRDefault="00BF3017" w:rsidP="00BF3017">
            <w:pPr>
              <w:tabs>
                <w:tab w:val="decimal" w:pos="353"/>
              </w:tabs>
              <w:ind w:right="7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FB5D2C0" w14:textId="77777777" w:rsidR="00BF3017" w:rsidRPr="00607F0C" w:rsidRDefault="00BF3017" w:rsidP="00BF3017">
            <w:pPr>
              <w:tabs>
                <w:tab w:val="decimal" w:pos="353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3" w:type="dxa"/>
          </w:tcPr>
          <w:p w14:paraId="2D630A8F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4B98DEB3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A44F32" w14:textId="77777777" w:rsidR="00BF3017" w:rsidRPr="00607F0C" w:rsidRDefault="00BF3017" w:rsidP="00BF3017">
            <w:pPr>
              <w:tabs>
                <w:tab w:val="decimal" w:pos="353"/>
              </w:tabs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47F06A9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82F3E8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77EF001" w14:textId="64FBF8F7" w:rsidR="00BF3017" w:rsidRPr="00607F0C" w:rsidRDefault="0003578D" w:rsidP="00BF3017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F3017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BCA0EDB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11A8E61E" w14:textId="77777777" w:rsidR="00BF3017" w:rsidRPr="00607F0C" w:rsidRDefault="00BF3017" w:rsidP="00BF3017">
            <w:pPr>
              <w:tabs>
                <w:tab w:val="decimal" w:pos="353"/>
              </w:tabs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790B86F" w14:textId="77777777" w:rsidR="00BF3017" w:rsidRPr="00607F0C" w:rsidRDefault="00BF3017" w:rsidP="00BF3017">
            <w:pPr>
              <w:tabs>
                <w:tab w:val="decimal" w:pos="353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2" w:type="dxa"/>
          </w:tcPr>
          <w:p w14:paraId="26004242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72FA9FD6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3D2C7FC" w14:textId="77777777" w:rsidR="00BF3017" w:rsidRPr="00607F0C" w:rsidRDefault="00BF3017" w:rsidP="00BF3017">
            <w:pPr>
              <w:tabs>
                <w:tab w:val="decimal" w:pos="353"/>
              </w:tabs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184ED01D" w14:textId="77777777" w:rsidR="00BF3017" w:rsidRPr="00607F0C" w:rsidRDefault="00BF3017" w:rsidP="00BF3017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92998A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C395585" w14:textId="77777777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1FD198" w14:textId="78CEF7B9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65071A9" w14:textId="4EE06216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B2D3C00" w14:textId="698934F0" w:rsidR="00BF3017" w:rsidRPr="00607F0C" w:rsidRDefault="00BF3017" w:rsidP="00BF3017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14:paraId="76489BD6" w14:textId="1C45DB13" w:rsidR="000D6C07" w:rsidRPr="00607F0C" w:rsidRDefault="000D6C07" w:rsidP="000D6C07">
      <w:pPr>
        <w:spacing w:before="240"/>
        <w:ind w:left="994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18"/>
          <w:szCs w:val="18"/>
          <w:cs/>
          <w:lang w:val="en-US"/>
        </w:rPr>
        <w:t>* ณ วันที่</w:t>
      </w:r>
      <w:r w:rsidRPr="00607F0C">
        <w:rPr>
          <w:rFonts w:ascii="Angsana New" w:hAnsi="Angsana New" w:cs="Angsana New" w:hint="cs"/>
          <w:sz w:val="18"/>
          <w:szCs w:val="18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31</w:t>
      </w:r>
      <w:r w:rsidR="00C9679C" w:rsidRPr="00607F0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="00C9679C" w:rsidRPr="00607F0C">
        <w:rPr>
          <w:rFonts w:ascii="Angsana New" w:hAnsi="Angsana New" w:cs="Angsana New"/>
          <w:sz w:val="18"/>
          <w:szCs w:val="18"/>
          <w:cs/>
          <w:lang w:val="en-US"/>
        </w:rPr>
        <w:t>ธันวาคม</w:t>
      </w:r>
      <w:r w:rsidRPr="00607F0C">
        <w:rPr>
          <w:rFonts w:ascii="Angsana New" w:hAnsi="Angsana New" w:cs="Angsana New" w:hint="cs"/>
          <w:sz w:val="18"/>
          <w:szCs w:val="18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2563</w:t>
      </w:r>
      <w:r w:rsidRPr="00607F0C">
        <w:rPr>
          <w:rFonts w:ascii="Angsana New" w:hAnsi="Angsana New" w:cs="Angsana New"/>
          <w:sz w:val="18"/>
          <w:szCs w:val="18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z w:val="18"/>
          <w:szCs w:val="18"/>
          <w:cs/>
          <w:lang w:val="en-US"/>
        </w:rPr>
        <w:t xml:space="preserve">และวันที่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31</w:t>
      </w:r>
      <w:r w:rsidRPr="00607F0C">
        <w:rPr>
          <w:rFonts w:ascii="Angsana New" w:hAnsi="Angsana New" w:cs="Angsana New"/>
          <w:sz w:val="18"/>
          <w:szCs w:val="18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2562</w:t>
      </w:r>
      <w:r w:rsidRPr="00607F0C">
        <w:rPr>
          <w:rFonts w:ascii="Angsana New" w:hAnsi="Angsana New" w:cs="Angsana New"/>
          <w:sz w:val="18"/>
          <w:szCs w:val="18"/>
          <w:cs/>
          <w:lang w:val="en-US"/>
        </w:rPr>
        <w:t xml:space="preserve"> บริษัท วีน อินเตอร์เนชั่นแนล จำกัด อยู่ระหว่างการชำระบัญชี</w:t>
      </w:r>
    </w:p>
    <w:p w14:paraId="5A8F48F7" w14:textId="3028AF75" w:rsidR="000D6C07" w:rsidRPr="00607F0C" w:rsidRDefault="000D6C07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11</w:t>
      </w:r>
      <w:r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ณ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6D7516" w:rsidRPr="00607F0C" w14:paraId="267AA64F" w14:textId="796DFFA5" w:rsidTr="00BF3017">
        <w:trPr>
          <w:cantSplit/>
          <w:trHeight w:val="162"/>
        </w:trPr>
        <w:tc>
          <w:tcPr>
            <w:tcW w:w="2139" w:type="dxa"/>
          </w:tcPr>
          <w:p w14:paraId="0186D7BF" w14:textId="77777777" w:rsidR="006D7516" w:rsidRPr="00607F0C" w:rsidRDefault="006D7516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E2EC65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382AA50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19D354A3" w14:textId="7F032EE3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718C3D8" w14:textId="6D420C00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BF5629E" w14:textId="232BEC66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562F76FE" w14:textId="5FD4FCAC" w:rsidTr="00BF3017">
        <w:trPr>
          <w:cantSplit/>
          <w:trHeight w:val="162"/>
        </w:trPr>
        <w:tc>
          <w:tcPr>
            <w:tcW w:w="2139" w:type="dxa"/>
          </w:tcPr>
          <w:p w14:paraId="4A4AF3C0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BFCB8F9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A4E917A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74E44E7C" w14:textId="57094951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97A4D25" w14:textId="5B62B5C6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8EE31F2" w14:textId="3C1E178D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2A50B940" w14:textId="34FED420" w:rsidTr="00BF3017">
        <w:trPr>
          <w:cantSplit/>
          <w:trHeight w:val="162"/>
        </w:trPr>
        <w:tc>
          <w:tcPr>
            <w:tcW w:w="2139" w:type="dxa"/>
          </w:tcPr>
          <w:p w14:paraId="75F4CB2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32AD0A3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6A370011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2F1CA6D8" w14:textId="2EBFAE05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6D7516" w:rsidRPr="00607F0C" w14:paraId="115B1B3B" w14:textId="7939706D" w:rsidTr="00BF3017">
        <w:trPr>
          <w:cantSplit/>
        </w:trPr>
        <w:tc>
          <w:tcPr>
            <w:tcW w:w="2139" w:type="dxa"/>
          </w:tcPr>
          <w:p w14:paraId="75DF9F91" w14:textId="77777777" w:rsidR="006D7516" w:rsidRPr="00607F0C" w:rsidRDefault="006D7516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6447F385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CE0CC1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34B494D" w14:textId="5B0A801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B10E4DA" w14:textId="5A02AA4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2B9AFC23" w14:textId="1F8421C9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0750D695" w14:textId="73C78BF9" w:rsidTr="00BF3017">
        <w:tc>
          <w:tcPr>
            <w:tcW w:w="2139" w:type="dxa"/>
          </w:tcPr>
          <w:p w14:paraId="4E9092D2" w14:textId="77777777" w:rsidR="006D7516" w:rsidRPr="00607F0C" w:rsidRDefault="006D7516" w:rsidP="006D751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6D7516" w:rsidRPr="00607F0C" w:rsidRDefault="006D7516" w:rsidP="006D751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8310952" w14:textId="77777777" w:rsidR="006D7516" w:rsidRPr="00607F0C" w:rsidRDefault="006D7516" w:rsidP="006D751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69088A4C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62" w:type="dxa"/>
          </w:tcPr>
          <w:p w14:paraId="6BC82A2E" w14:textId="49599BE3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58" w:type="dxa"/>
          </w:tcPr>
          <w:p w14:paraId="790705B8" w14:textId="5355C116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dxa"/>
          </w:tcPr>
          <w:p w14:paraId="1D7349F9" w14:textId="12905499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21" w:type="dxa"/>
          </w:tcPr>
          <w:p w14:paraId="6AE99F1C" w14:textId="0DEEE59E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</w:tcPr>
          <w:p w14:paraId="1F89E438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07A4376C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2" w:type="dxa"/>
          </w:tcPr>
          <w:p w14:paraId="40F71C07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0460396C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56673AFA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3E0D9BB7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30" w:type="dxa"/>
          </w:tcPr>
          <w:p w14:paraId="49C6A110" w14:textId="58CCA409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30" w:type="dxa"/>
          </w:tcPr>
          <w:p w14:paraId="641DBF32" w14:textId="33BD5828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590" w:type="dxa"/>
          </w:tcPr>
          <w:p w14:paraId="643CDFF1" w14:textId="4D0D708C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0E680748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788B1FAA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0" w:type="dxa"/>
          </w:tcPr>
          <w:p w14:paraId="453F1E95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26FB80AD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0B86A9CF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7E45F165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80" w:type="dxa"/>
          </w:tcPr>
          <w:p w14:paraId="7E1D603D" w14:textId="77777777" w:rsidR="006D7516" w:rsidRPr="00607F0C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3D78F7" w14:textId="3A477EF9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  <w:gridSpan w:val="2"/>
          </w:tcPr>
          <w:p w14:paraId="1E5D1D6E" w14:textId="6A47CAD7" w:rsidR="006D7516" w:rsidRPr="00607F0C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951D7AD" w14:textId="7A9006F6" w:rsidR="006D7516" w:rsidRPr="00607F0C" w:rsidRDefault="0003578D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</w:tr>
      <w:tr w:rsidR="006D7516" w:rsidRPr="00607F0C" w14:paraId="1117EF4B" w14:textId="63CBEA60" w:rsidTr="00BF3017">
        <w:tc>
          <w:tcPr>
            <w:tcW w:w="2139" w:type="dxa"/>
          </w:tcPr>
          <w:p w14:paraId="4344C262" w14:textId="77777777" w:rsidR="006D7516" w:rsidRPr="00607F0C" w:rsidRDefault="006D7516" w:rsidP="00E64B3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C885946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0EA24A3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A9F68F" w14:textId="4801F860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4F9928D" w14:textId="545673EC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0EB5F9C" w14:textId="753ECADE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6D7516" w:rsidRPr="00607F0C" w14:paraId="262B71D5" w14:textId="00BFAB62" w:rsidTr="00BF3017">
        <w:tc>
          <w:tcPr>
            <w:tcW w:w="2139" w:type="dxa"/>
          </w:tcPr>
          <w:p w14:paraId="5E43C06C" w14:textId="77777777" w:rsidR="006D7516" w:rsidRPr="00607F0C" w:rsidRDefault="006D7516" w:rsidP="00E64B36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10759AF1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6D7516" w:rsidRPr="00607F0C" w:rsidRDefault="006D7516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6D7516" w:rsidRPr="00607F0C" w:rsidRDefault="006D7516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6D7516" w:rsidRPr="00607F0C" w:rsidRDefault="006D7516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6D7516" w:rsidRPr="00607F0C" w:rsidRDefault="006D7516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6D7516" w:rsidRPr="00607F0C" w:rsidRDefault="006D7516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6D7516" w:rsidRPr="00607F0C" w:rsidRDefault="006D7516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6D7516" w:rsidRPr="00607F0C" w:rsidRDefault="006D7516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4DB42DE" w14:textId="77777777" w:rsidR="006D7516" w:rsidRPr="00607F0C" w:rsidRDefault="006D7516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7EB2FD" w14:textId="03065443" w:rsidR="006D7516" w:rsidRPr="00607F0C" w:rsidRDefault="006D7516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02367AC" w14:textId="7A648CE9" w:rsidR="006D7516" w:rsidRPr="00607F0C" w:rsidRDefault="006D7516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41E7B8F" w14:textId="7577CDE9" w:rsidR="006D7516" w:rsidRPr="00607F0C" w:rsidRDefault="006D7516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4A605B51" w14:textId="3076F631" w:rsidTr="00BF3017">
        <w:tc>
          <w:tcPr>
            <w:tcW w:w="2139" w:type="dxa"/>
          </w:tcPr>
          <w:p w14:paraId="6BBAB152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BF5CEB" w14:textId="6C11C3AD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5459FA54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65A68F27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18068C27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C4EB38E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024B24E8" w14:textId="353A4EBD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6C0E8B33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69E21BE3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</w:t>
            </w:r>
            <w:r w:rsidR="001D03A8"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043</w:t>
            </w:r>
          </w:p>
        </w:tc>
        <w:tc>
          <w:tcPr>
            <w:tcW w:w="90" w:type="dxa"/>
          </w:tcPr>
          <w:p w14:paraId="496121D2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05C1223" w14:textId="519F57FF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73084F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4B698658" w14:textId="19D2AA06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3D342E1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27ED9F77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</w:t>
            </w:r>
            <w:r w:rsidR="001D03A8"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043</w:t>
            </w:r>
          </w:p>
        </w:tc>
        <w:tc>
          <w:tcPr>
            <w:tcW w:w="90" w:type="dxa"/>
          </w:tcPr>
          <w:p w14:paraId="6F0951F2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5D5B687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236050B" w14:textId="50D01CEC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270</w:t>
            </w:r>
          </w:p>
        </w:tc>
        <w:tc>
          <w:tcPr>
            <w:tcW w:w="86" w:type="dxa"/>
            <w:gridSpan w:val="2"/>
          </w:tcPr>
          <w:p w14:paraId="5648FF6B" w14:textId="5DA586EC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CF818D" w14:textId="6F1400E5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3B793A13" w14:textId="59A9F090" w:rsidTr="00BF3017">
        <w:tc>
          <w:tcPr>
            <w:tcW w:w="2139" w:type="dxa"/>
          </w:tcPr>
          <w:p w14:paraId="6D9C1554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</w:p>
        </w:tc>
        <w:tc>
          <w:tcPr>
            <w:tcW w:w="1438" w:type="dxa"/>
          </w:tcPr>
          <w:p w14:paraId="17EB2EBB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278" w:type="dxa"/>
          </w:tcPr>
          <w:p w14:paraId="346C6F1C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1D03A8" w:rsidRPr="00607F0C" w:rsidRDefault="001D03A8" w:rsidP="001D03A8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1D03A8" w:rsidRPr="00607F0C" w:rsidRDefault="001D03A8" w:rsidP="001D03A8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1D03A8" w:rsidRPr="00607F0C" w:rsidRDefault="001D03A8" w:rsidP="001D03A8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1D03A8" w:rsidRPr="00607F0C" w:rsidRDefault="001D03A8" w:rsidP="001D03A8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4ACE4ED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D60E5F" w14:textId="16C2A7D2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2A8AA16" w14:textId="5D6C53C1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77EA531" w14:textId="497B84F6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1C792B74" w14:textId="009443B0" w:rsidTr="00BF3017">
        <w:tc>
          <w:tcPr>
            <w:tcW w:w="2139" w:type="dxa"/>
          </w:tcPr>
          <w:p w14:paraId="34B5B588" w14:textId="77777777" w:rsidR="001D03A8" w:rsidRPr="00607F0C" w:rsidRDefault="001D03A8" w:rsidP="001D03A8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A01F8F3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8B8543F" w14:textId="2DC8897C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1FC716B4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364605F5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1BEEDD14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0F6E23CF" w14:textId="20D8A085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69AB567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726D121E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548</w:t>
            </w:r>
          </w:p>
        </w:tc>
        <w:tc>
          <w:tcPr>
            <w:tcW w:w="90" w:type="dxa"/>
          </w:tcPr>
          <w:p w14:paraId="1510AB80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EA4C6F1" w14:textId="55DF746E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2E6252EB" w14:textId="6A124D06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C89428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44B1EF2A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548</w:t>
            </w:r>
          </w:p>
        </w:tc>
        <w:tc>
          <w:tcPr>
            <w:tcW w:w="90" w:type="dxa"/>
          </w:tcPr>
          <w:p w14:paraId="25B3173A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56500E19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7437AF" w14:textId="51B0A9B4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213E620" w14:textId="71F224A1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F56637" w14:textId="77719633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2D9EBBEF" w14:textId="2B5F3D6D" w:rsidTr="00BF3017">
        <w:tc>
          <w:tcPr>
            <w:tcW w:w="2139" w:type="dxa"/>
          </w:tcPr>
          <w:p w14:paraId="6F84B54A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</w:p>
        </w:tc>
        <w:tc>
          <w:tcPr>
            <w:tcW w:w="1438" w:type="dxa"/>
          </w:tcPr>
          <w:p w14:paraId="512BC1E8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278" w:type="dxa"/>
          </w:tcPr>
          <w:p w14:paraId="16BABC06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B17817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50B046B" w14:textId="5839C3C0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E9DC96E" w14:textId="128936E1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C43DAF" w14:textId="30704898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13A01F44" w14:textId="267F6088" w:rsidTr="00BF3017">
        <w:tc>
          <w:tcPr>
            <w:tcW w:w="2139" w:type="dxa"/>
          </w:tcPr>
          <w:p w14:paraId="3D9C965E" w14:textId="77777777" w:rsidR="001D03A8" w:rsidRPr="00607F0C" w:rsidRDefault="001D03A8" w:rsidP="001D03A8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B41661F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6F78229" w14:textId="7E0098B9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08F713FB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17040108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396493BD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51C8EFA0" w14:textId="5FB27EBA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86" w:type="dxa"/>
          </w:tcPr>
          <w:p w14:paraId="249DA97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163DA63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6773DFB3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90" w:type="dxa"/>
          </w:tcPr>
          <w:p w14:paraId="5052C287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6E0CB77" w14:textId="0FBA2E1A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12E9CD18" w14:textId="73F8493D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2E6DDEF9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D86958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056E8A49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90" w:type="dxa"/>
          </w:tcPr>
          <w:p w14:paraId="09AAD175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71591E93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2BAEB0F" w14:textId="0BB79CD3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1B88E1C" w14:textId="02B55CEF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A701EA" w14:textId="0FED31AF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0D56E458" w14:textId="45017D45" w:rsidTr="00BF3017">
        <w:tc>
          <w:tcPr>
            <w:tcW w:w="2139" w:type="dxa"/>
          </w:tcPr>
          <w:p w14:paraId="00DC2622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278" w:type="dxa"/>
          </w:tcPr>
          <w:p w14:paraId="25147B86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6ACDD8E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13634FC" w14:textId="02F6F1F4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D8EB1CB" w14:textId="57D854B3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52FA54B" w14:textId="703071E8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4A803E33" w14:textId="6FE5174B" w:rsidTr="00BF3017">
        <w:tc>
          <w:tcPr>
            <w:tcW w:w="2139" w:type="dxa"/>
          </w:tcPr>
          <w:p w14:paraId="5982C934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E23C778" w14:textId="664B8519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1932CB4D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4B052A94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4BD84B9A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00C87E89" w14:textId="0F009EC7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86" w:type="dxa"/>
          </w:tcPr>
          <w:p w14:paraId="26AB1135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5B9B308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7B4D8712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738</w:t>
            </w:r>
          </w:p>
        </w:tc>
        <w:tc>
          <w:tcPr>
            <w:tcW w:w="90" w:type="dxa"/>
          </w:tcPr>
          <w:p w14:paraId="51DC5BFB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6225020" w14:textId="09433A3D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34B02BC8" w14:textId="65E76879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58C799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F5A18C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60B52010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738</w:t>
            </w:r>
          </w:p>
        </w:tc>
        <w:tc>
          <w:tcPr>
            <w:tcW w:w="90" w:type="dxa"/>
          </w:tcPr>
          <w:p w14:paraId="2CE1EC3C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16F2A449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52A092" w14:textId="342B8F79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CCA9B7B" w14:textId="0C56932C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2BB8B69" w14:textId="6DC36B24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0AEFD16E" w14:textId="2FE01C07" w:rsidTr="00BF3017">
        <w:tc>
          <w:tcPr>
            <w:tcW w:w="2139" w:type="dxa"/>
          </w:tcPr>
          <w:p w14:paraId="34DF0B8F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ซันร้อยแปด จำกัด</w:t>
            </w:r>
          </w:p>
        </w:tc>
        <w:tc>
          <w:tcPr>
            <w:tcW w:w="1438" w:type="dxa"/>
          </w:tcPr>
          <w:p w14:paraId="6BCB4F67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278" w:type="dxa"/>
          </w:tcPr>
          <w:p w14:paraId="71B2162E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809D4F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C3C54D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8E68D0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F579E5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F628B4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8725E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5C4C3A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92261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CB62E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A9EBE2B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F24792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7B07E9D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F606F5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75A82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C03D5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EFD879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47C86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FDF1C3D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4B1253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40ABC8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90ABDE0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9816EBC" w14:textId="75953B24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1F25BEC" w14:textId="39E6E239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3A00D10" w14:textId="33BBAD41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1EDD84D6" w14:textId="6E21F474" w:rsidTr="00BF3017">
        <w:tc>
          <w:tcPr>
            <w:tcW w:w="2139" w:type="dxa"/>
          </w:tcPr>
          <w:p w14:paraId="2D420D87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A0DC018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C8F4091" w14:textId="76D23B10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ACF16F" w14:textId="34DE092A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BB72BB4" w14:textId="6EED2DB5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D14864F" w14:textId="31A80DFF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7717073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45F3A6E5" w14:textId="52E4BB80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2F56851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53CC4C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2755148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6024968" w14:textId="01ED91DD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937</w:t>
            </w:r>
          </w:p>
        </w:tc>
        <w:tc>
          <w:tcPr>
            <w:tcW w:w="90" w:type="dxa"/>
          </w:tcPr>
          <w:p w14:paraId="20C6C8A4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0BF55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6D032E5" w14:textId="3013F075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C3D53AE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07C027E9" w14:textId="006A216E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1C7C61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808811C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94DCDB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8DA98D6" w14:textId="5BFBEC72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937</w:t>
            </w:r>
          </w:p>
        </w:tc>
        <w:tc>
          <w:tcPr>
            <w:tcW w:w="90" w:type="dxa"/>
          </w:tcPr>
          <w:p w14:paraId="55262707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3B416D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5B88B42C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958FDDF" w14:textId="13859757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86" w:type="dxa"/>
            <w:gridSpan w:val="2"/>
          </w:tcPr>
          <w:p w14:paraId="3D6325E9" w14:textId="25820DD2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7ABF795" w14:textId="7324477E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6CA4E1E7" w14:textId="0B45E945" w:rsidTr="00BF3017">
        <w:tc>
          <w:tcPr>
            <w:tcW w:w="2139" w:type="dxa"/>
          </w:tcPr>
          <w:p w14:paraId="333DBED7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278" w:type="dxa"/>
          </w:tcPr>
          <w:p w14:paraId="3A7257A5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1D03A8" w:rsidRPr="00607F0C" w:rsidRDefault="001D03A8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AFF740A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E57024" w14:textId="2674D440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2DA464D" w14:textId="360FF98D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412C340" w14:textId="1FB2364F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553FB58E" w14:textId="2ED93728" w:rsidTr="00BF3017">
        <w:tc>
          <w:tcPr>
            <w:tcW w:w="2139" w:type="dxa"/>
          </w:tcPr>
          <w:p w14:paraId="0C7B5461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757A0EE" w14:textId="51E966D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3504D9E9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2B9B3DFE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12C280D2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0F420CE6" w14:textId="64161549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389170F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4F4B12D6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036</w:t>
            </w:r>
          </w:p>
        </w:tc>
        <w:tc>
          <w:tcPr>
            <w:tcW w:w="90" w:type="dxa"/>
          </w:tcPr>
          <w:p w14:paraId="6632B070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5E6689E" w14:textId="0E1E2BE8" w:rsidR="001D03A8" w:rsidRPr="00607F0C" w:rsidRDefault="0003578D" w:rsidP="001D03A8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09AFB658" w14:textId="0E18BA78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BA8F49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39102D27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036</w:t>
            </w:r>
          </w:p>
        </w:tc>
        <w:tc>
          <w:tcPr>
            <w:tcW w:w="90" w:type="dxa"/>
          </w:tcPr>
          <w:p w14:paraId="776EACD0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3928AC7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CEBC355" w14:textId="715DAA31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  <w:tc>
          <w:tcPr>
            <w:tcW w:w="86" w:type="dxa"/>
            <w:gridSpan w:val="2"/>
          </w:tcPr>
          <w:p w14:paraId="37EC9941" w14:textId="060BC75C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25C941" w14:textId="580E5BD8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444903D2" w14:textId="6AA6A6A4" w:rsidTr="00BF3017">
        <w:tc>
          <w:tcPr>
            <w:tcW w:w="2139" w:type="dxa"/>
          </w:tcPr>
          <w:p w14:paraId="0824F35D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278" w:type="dxa"/>
          </w:tcPr>
          <w:p w14:paraId="607148BE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C93604F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95C1321" w14:textId="686D1A35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4B68C7" w14:textId="4BB13C1D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653CE3A" w14:textId="0AC01DFF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18616F69" w14:textId="281B4915" w:rsidTr="00BF3017">
        <w:tc>
          <w:tcPr>
            <w:tcW w:w="2139" w:type="dxa"/>
          </w:tcPr>
          <w:p w14:paraId="4024738B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8E2F397" w14:textId="74E62E49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32D62641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0A4F59EF" w14:textId="4BF92156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77AC1218" w:rsidR="001D03A8" w:rsidRPr="00607F0C" w:rsidRDefault="0003578D" w:rsidP="001D03A8">
            <w:pPr>
              <w:tabs>
                <w:tab w:val="left" w:pos="485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7460E06C" w14:textId="16467F26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6DBCFF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3BDD87EB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90" w:type="dxa"/>
          </w:tcPr>
          <w:p w14:paraId="0139A2E7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FA8B055" w14:textId="501AF84C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371E0B57" w14:textId="61415A93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6B47DC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00F1A875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90" w:type="dxa"/>
          </w:tcPr>
          <w:p w14:paraId="61C96D56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1BB8A55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5ACB9F6" w14:textId="1B7A463C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5BC42BB" w14:textId="0C56B6BA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9CF8571" w14:textId="5532F1E0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0E04B045" w14:textId="693F1F95" w:rsidTr="00BF3017">
        <w:tc>
          <w:tcPr>
            <w:tcW w:w="2139" w:type="dxa"/>
          </w:tcPr>
          <w:p w14:paraId="6CFBD653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278" w:type="dxa"/>
          </w:tcPr>
          <w:p w14:paraId="60278808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C6C1E9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D0A45C" w14:textId="15AB6C72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ACBB54" w14:textId="7E66FBA3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5AB87AC" w14:textId="6258E742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52C90332" w14:textId="1080A495" w:rsidTr="00BF3017">
        <w:tc>
          <w:tcPr>
            <w:tcW w:w="2139" w:type="dxa"/>
          </w:tcPr>
          <w:p w14:paraId="64EB0D80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F50C589" w14:textId="5B60553B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6F1F7817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61134733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6D843000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4CA9DE84" w14:textId="7ECF18C1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64DCED2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0D63238F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234</w:t>
            </w:r>
          </w:p>
        </w:tc>
        <w:tc>
          <w:tcPr>
            <w:tcW w:w="90" w:type="dxa"/>
          </w:tcPr>
          <w:p w14:paraId="6C84021E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C2F7C9E" w14:textId="4197062C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23092D13" w14:textId="589239B5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05C41D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6FA21672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234</w:t>
            </w:r>
          </w:p>
        </w:tc>
        <w:tc>
          <w:tcPr>
            <w:tcW w:w="90" w:type="dxa"/>
          </w:tcPr>
          <w:p w14:paraId="50E3FF97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10B4987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1A142A" w14:textId="3C9A35DA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3E690F7" w14:textId="123E38EA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236AC77" w14:textId="2FB47CA9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4ED80534" w14:textId="76831DE1" w:rsidTr="00BF3017">
        <w:tc>
          <w:tcPr>
            <w:tcW w:w="2139" w:type="dxa"/>
          </w:tcPr>
          <w:p w14:paraId="048C8423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278" w:type="dxa"/>
          </w:tcPr>
          <w:p w14:paraId="665B16D3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8C3024B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588C72" w14:textId="7B49C978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C060478" w14:textId="1B848114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F1E39F9" w14:textId="7F5431C3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7BD526F7" w14:textId="65A2DB66" w:rsidTr="00BF3017">
        <w:tc>
          <w:tcPr>
            <w:tcW w:w="2139" w:type="dxa"/>
          </w:tcPr>
          <w:p w14:paraId="504C6B3D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3CB2302" w14:textId="07317E15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79D6D867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1B4E799E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4BDC37A6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4C7DB941" w14:textId="5C61C22A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14678FB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6667FD81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089</w:t>
            </w:r>
          </w:p>
        </w:tc>
        <w:tc>
          <w:tcPr>
            <w:tcW w:w="90" w:type="dxa"/>
          </w:tcPr>
          <w:p w14:paraId="182453F9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BF5E05C" w14:textId="3DD6EA45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7FCDD0C1" w14:textId="0AD15D8B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9454E6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2E9C54BC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089</w:t>
            </w:r>
          </w:p>
        </w:tc>
        <w:tc>
          <w:tcPr>
            <w:tcW w:w="90" w:type="dxa"/>
          </w:tcPr>
          <w:p w14:paraId="45D57677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303DEEBB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B247BDE" w14:textId="3622721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6797A8D" w14:textId="7110C362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3C7BF02" w14:textId="5A11ADE9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2E959AFF" w14:textId="10F7793C" w:rsidTr="00BF3017">
        <w:tc>
          <w:tcPr>
            <w:tcW w:w="2139" w:type="dxa"/>
          </w:tcPr>
          <w:p w14:paraId="3B44BF34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496B4BBB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4372CD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94F673" w14:textId="52FC4D88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7FA6013" w14:textId="31B0B1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0F2AD8B" w14:textId="6D5F317C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5C4ACFE1" w14:textId="78F8708E" w:rsidTr="00BF3017">
        <w:tc>
          <w:tcPr>
            <w:tcW w:w="2139" w:type="dxa"/>
          </w:tcPr>
          <w:p w14:paraId="3C67E195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98FAAA" w14:textId="6185DCF4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5E037F72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0EC0E478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3C494D49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039C2CEA" w14:textId="437DB677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6927D50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1FE4261E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374</w:t>
            </w:r>
          </w:p>
        </w:tc>
        <w:tc>
          <w:tcPr>
            <w:tcW w:w="90" w:type="dxa"/>
          </w:tcPr>
          <w:p w14:paraId="6043E9C2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475C249" w14:textId="630A1C1B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66E66C10" w14:textId="7F7FB708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1F882E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05EF7E5D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374</w:t>
            </w:r>
          </w:p>
        </w:tc>
        <w:tc>
          <w:tcPr>
            <w:tcW w:w="90" w:type="dxa"/>
          </w:tcPr>
          <w:p w14:paraId="66FD015E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2785222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B4BB35" w14:textId="546FD386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3C0B21C" w14:textId="07BF79EA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E02E73A" w14:textId="69315AF8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2CC482AF" w14:textId="006D9A2E" w:rsidTr="00BF3017">
        <w:tc>
          <w:tcPr>
            <w:tcW w:w="2139" w:type="dxa"/>
          </w:tcPr>
          <w:p w14:paraId="3D15C4F4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13D93A89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6980599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823EB8" w14:textId="397C74C2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DECE9B1" w14:textId="4B7EB8BE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7C07ECD" w14:textId="427DC49F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08A37535" w14:textId="7ECD38C4" w:rsidTr="00BF3017">
        <w:tc>
          <w:tcPr>
            <w:tcW w:w="2139" w:type="dxa"/>
          </w:tcPr>
          <w:p w14:paraId="09D63F55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E9ED3A8" w14:textId="045BEE08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6BA73D69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36A57D4A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14102EDF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608616ED" w14:textId="64816FF0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F4EF91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5826CF45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68ECB948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627D560" w14:textId="34D06CE2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4399B3E6" w14:textId="74F21BAE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5479C9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51F4216B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40643D75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5F5F032E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773FA6C" w14:textId="240CBDD0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0FB0D21" w14:textId="3AACEFB0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207A8AF" w14:textId="17EDCD41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5B1F59B8" w14:textId="1ADF0BFB" w:rsidTr="00BF3017">
        <w:tc>
          <w:tcPr>
            <w:tcW w:w="2139" w:type="dxa"/>
          </w:tcPr>
          <w:p w14:paraId="01D4285B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สหแคปปิตอล ทาวเวอร์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4666B5E0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61853F4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7728E8" w14:textId="5B09E80E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625230F" w14:textId="575ABFA6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9DB5DD1" w14:textId="1A338940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4D80762C" w14:textId="6FAB1F9F" w:rsidTr="00BF3017">
        <w:tc>
          <w:tcPr>
            <w:tcW w:w="2139" w:type="dxa"/>
          </w:tcPr>
          <w:p w14:paraId="5CC1CD4C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726EF54" w14:textId="081DB955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39D3CD04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51B79626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22D4F768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1197C4D8" w14:textId="2549E2A0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27F3BC9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4BB879C1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EA5EEC5" w14:textId="1B68960E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7459E251" w14:textId="020C6102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C0EFEAD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5768DD5C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1A0CF17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3A8B0C2" w14:textId="3A0E465A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646EFB4" w14:textId="296931D0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2E90AFB" w14:textId="16FD6426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75644EC4" w14:textId="1156E82C" w:rsidTr="00BF3017">
        <w:tc>
          <w:tcPr>
            <w:tcW w:w="2139" w:type="dxa"/>
          </w:tcPr>
          <w:p w14:paraId="54424987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 xml:space="preserve">สหเอเซีย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แป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ซิฟิค</w:t>
            </w: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0E0BAE31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การเช่าและดำเนินการ</w:t>
            </w:r>
          </w:p>
        </w:tc>
        <w:tc>
          <w:tcPr>
            <w:tcW w:w="1278" w:type="dxa"/>
          </w:tcPr>
          <w:p w14:paraId="712641B9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ผู้ถือหุ้นรายใหญ่</w:t>
            </w:r>
          </w:p>
        </w:tc>
        <w:tc>
          <w:tcPr>
            <w:tcW w:w="629" w:type="dxa"/>
          </w:tcPr>
          <w:p w14:paraId="63B451B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7AEB3F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3ADB35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F836E1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D5E192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DF8991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168A3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CC1E91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177077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C427B04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7636FA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27C54C" w14:textId="77777777" w:rsidR="001D03A8" w:rsidRPr="00607F0C" w:rsidRDefault="001D03A8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8E275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A460EB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6FCF9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C3C1FC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7F5BF1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B1517D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900AB8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AF7F44F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BCAC26F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1111D7" w14:textId="7D972DF3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04308C0" w14:textId="3991E528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E15A12C" w14:textId="2A66AE8C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005751DF" w14:textId="2ED4EFE0" w:rsidTr="00BF3017">
        <w:tc>
          <w:tcPr>
            <w:tcW w:w="2139" w:type="dxa"/>
          </w:tcPr>
          <w:p w14:paraId="242EADC4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CCF5B8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เกี่ยวกับอสังหาริมทรัพย์</w:t>
            </w:r>
          </w:p>
        </w:tc>
        <w:tc>
          <w:tcPr>
            <w:tcW w:w="1278" w:type="dxa"/>
          </w:tcPr>
          <w:p w14:paraId="2AFB728E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เป็นญาติสนิทของกรรมการ</w:t>
            </w:r>
          </w:p>
        </w:tc>
        <w:tc>
          <w:tcPr>
            <w:tcW w:w="629" w:type="dxa"/>
          </w:tcPr>
          <w:p w14:paraId="0B667BD8" w14:textId="6F810897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62" w:type="dxa"/>
          </w:tcPr>
          <w:p w14:paraId="75A9C12B" w14:textId="03BFA895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150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58" w:type="dxa"/>
          </w:tcPr>
          <w:p w14:paraId="0C647534" w14:textId="733695CC" w:rsidR="001D03A8" w:rsidRPr="00607F0C" w:rsidRDefault="0003578D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04F0F2A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2A98E0CF" w14:textId="342E7C71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86" w:type="dxa"/>
          </w:tcPr>
          <w:p w14:paraId="45F52244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3065F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23C497B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7FCF8EF" w14:textId="398A39F3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4EE6BE2B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1A4D3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D1014E9" w14:textId="5AC8E006" w:rsidR="001D03A8" w:rsidRPr="00607F0C" w:rsidRDefault="0003578D" w:rsidP="001D03A8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4CFF0CC1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6F992758" w14:textId="141F79CF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90" w:type="dxa"/>
          </w:tcPr>
          <w:p w14:paraId="6187560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FB21BB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049D3B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B9940" w14:textId="65B5FE96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0E430592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C39615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2247ECDA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215C91C" w14:textId="7E4BB26C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446</w:t>
            </w:r>
          </w:p>
        </w:tc>
        <w:tc>
          <w:tcPr>
            <w:tcW w:w="86" w:type="dxa"/>
            <w:gridSpan w:val="2"/>
          </w:tcPr>
          <w:p w14:paraId="10C45943" w14:textId="02E62493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A032484" w14:textId="66A5DB2C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6DC79124" w14:textId="259CA203" w:rsidTr="00BF3017">
        <w:tc>
          <w:tcPr>
            <w:tcW w:w="2139" w:type="dxa"/>
          </w:tcPr>
          <w:p w14:paraId="30EC8BA3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7DB5CBD2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278" w:type="dxa"/>
          </w:tcPr>
          <w:p w14:paraId="42593D30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48D24B0" w14:textId="77777777" w:rsidR="001D03A8" w:rsidRPr="00607F0C" w:rsidRDefault="001D03A8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5C5745D" w14:textId="77777777" w:rsidR="001D03A8" w:rsidRPr="00607F0C" w:rsidRDefault="001D03A8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DFA83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A504E8E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5E264B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3DC29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15F61CB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337660A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F525770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F13A4E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5569B4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8FBD92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686E86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864AE1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78B1E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64CDDAE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E126FE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1A19C63" w14:textId="77777777" w:rsidR="001D03A8" w:rsidRPr="00607F0C" w:rsidRDefault="001D03A8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FF97210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F997918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0E4EC27" w14:textId="77777777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6155F4" w14:textId="3C562C0E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BE8303D" w14:textId="28D1095F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002090" w14:textId="57A123D3" w:rsidR="001D03A8" w:rsidRPr="00607F0C" w:rsidRDefault="001D03A8" w:rsidP="001D03A8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D03A8" w:rsidRPr="00607F0C" w14:paraId="43A2CD0E" w14:textId="70EDF51F" w:rsidTr="00BF3017">
        <w:tc>
          <w:tcPr>
            <w:tcW w:w="2139" w:type="dxa"/>
          </w:tcPr>
          <w:p w14:paraId="1C1802FF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37C049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278" w:type="dxa"/>
          </w:tcPr>
          <w:p w14:paraId="55D88D94" w14:textId="77777777" w:rsidR="001D03A8" w:rsidRPr="00607F0C" w:rsidRDefault="001D03A8" w:rsidP="001D03A8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6FBC5788" w14:textId="256D59B6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776E469" w14:textId="6CE406BE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725481E" w14:textId="46A02050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0C4C74AD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6C24D927" w14:textId="30017A31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5CAB91DF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07F6A6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758E019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DFDC0A" w14:textId="40B496A1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616</w:t>
            </w:r>
          </w:p>
        </w:tc>
        <w:tc>
          <w:tcPr>
            <w:tcW w:w="90" w:type="dxa"/>
          </w:tcPr>
          <w:p w14:paraId="1E0951EA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982F29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775617BA" w14:textId="3E440487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3CD920A0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70C55CE2" w14:textId="74BCE0D3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5E89443C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0B8EA2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D6BB8B6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89A127C" w14:textId="1331088D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616</w:t>
            </w:r>
          </w:p>
        </w:tc>
        <w:tc>
          <w:tcPr>
            <w:tcW w:w="90" w:type="dxa"/>
          </w:tcPr>
          <w:p w14:paraId="39C3D5F8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F46A67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519ED000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0EF090" w14:textId="2F4DC9DC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86" w:type="dxa"/>
            <w:gridSpan w:val="2"/>
          </w:tcPr>
          <w:p w14:paraId="1DF3FFB6" w14:textId="0F2B66AF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3E1AB08" w14:textId="474309C9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1D03A8" w:rsidRPr="00607F0C" w14:paraId="3B4927BB" w14:textId="336B4D04" w:rsidTr="00BF3017">
        <w:tc>
          <w:tcPr>
            <w:tcW w:w="2139" w:type="dxa"/>
          </w:tcPr>
          <w:p w14:paraId="57A1718B" w14:textId="77777777" w:rsidR="001D03A8" w:rsidRPr="00607F0C" w:rsidRDefault="001D03A8" w:rsidP="001D03A8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678DCB11" w14:textId="77777777" w:rsidR="001D03A8" w:rsidRPr="00607F0C" w:rsidRDefault="001D03A8" w:rsidP="001D03A8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45B448C1" w14:textId="77777777" w:rsidR="001D03A8" w:rsidRPr="00607F0C" w:rsidRDefault="001D03A8" w:rsidP="001D03A8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3057FE70" w14:textId="2D3D31F0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AC8DEDD" w14:textId="7B89C9E7" w:rsidR="001D03A8" w:rsidRPr="00607F0C" w:rsidRDefault="0003578D" w:rsidP="001D03A8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1A8566" w14:textId="50AE89E5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F7C6DF9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4393D415" w14:textId="6DAFB11C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193BEF5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B58A70E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30D9982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BC6C666" w14:textId="41C44965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53B61D68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C931446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17D6DB7" w14:textId="6822C4AB" w:rsidR="001D03A8" w:rsidRPr="00607F0C" w:rsidRDefault="0003578D" w:rsidP="001D03A8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1D03A8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3E6C65E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754E988" w14:textId="1B7B0F2B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5F8FBC21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283120E5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FC7C209" w14:textId="77777777" w:rsidR="001D03A8" w:rsidRPr="00607F0C" w:rsidRDefault="001D03A8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2D6BD319" w14:textId="221774AA" w:rsidR="001D03A8" w:rsidRPr="00607F0C" w:rsidRDefault="0003578D" w:rsidP="001D03A8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C8E3B6E" w14:textId="77777777" w:rsidR="001D03A8" w:rsidRPr="00607F0C" w:rsidRDefault="001D03A8" w:rsidP="001D03A8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178A9A2B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5E3D9888" w14:textId="77777777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79215A63" w14:textId="44EC6E3E" w:rsidR="001D03A8" w:rsidRPr="00607F0C" w:rsidRDefault="0003578D" w:rsidP="001D03A8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</w:p>
        </w:tc>
        <w:tc>
          <w:tcPr>
            <w:tcW w:w="86" w:type="dxa"/>
            <w:gridSpan w:val="2"/>
          </w:tcPr>
          <w:p w14:paraId="550A1020" w14:textId="4B2F8580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67656B7" w14:textId="02BE7426" w:rsidR="001D03A8" w:rsidRPr="00607F0C" w:rsidRDefault="001D03A8" w:rsidP="001D03A8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BF3017" w:rsidRPr="00607F0C" w14:paraId="2530E916" w14:textId="74E97029" w:rsidTr="00BF3017">
        <w:tc>
          <w:tcPr>
            <w:tcW w:w="2139" w:type="dxa"/>
          </w:tcPr>
          <w:p w14:paraId="00860F0C" w14:textId="77777777" w:rsidR="00BF3017" w:rsidRPr="00607F0C" w:rsidRDefault="00BF3017" w:rsidP="00BF301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1FBF83B" w14:textId="77777777" w:rsidR="00BF3017" w:rsidRPr="00607F0C" w:rsidRDefault="00BF3017" w:rsidP="00BF301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A6EC41B" w14:textId="77777777" w:rsidR="00BF3017" w:rsidRPr="00607F0C" w:rsidRDefault="00BF3017" w:rsidP="00BF301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6660886" w14:textId="77777777" w:rsidR="00BF3017" w:rsidRPr="00607F0C" w:rsidRDefault="00BF3017" w:rsidP="00BF301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361F487" w14:textId="77777777" w:rsidR="00BF3017" w:rsidRPr="00607F0C" w:rsidRDefault="00BF3017" w:rsidP="00BF301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EEBA3C" w14:textId="77777777" w:rsidR="00BF3017" w:rsidRPr="00607F0C" w:rsidRDefault="00BF3017" w:rsidP="00BF301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6B4573" w14:textId="77777777" w:rsidR="00BF3017" w:rsidRPr="00607F0C" w:rsidRDefault="00BF3017" w:rsidP="00BF301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4254025A" w14:textId="198E31E8" w:rsidR="00BF3017" w:rsidRPr="00607F0C" w:rsidRDefault="0003578D" w:rsidP="00BF301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995</w:t>
            </w:r>
            <w:r w:rsidR="00CC622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532</w:t>
            </w:r>
          </w:p>
        </w:tc>
        <w:tc>
          <w:tcPr>
            <w:tcW w:w="86" w:type="dxa"/>
          </w:tcPr>
          <w:p w14:paraId="2BEB0BAA" w14:textId="77777777" w:rsidR="00BF3017" w:rsidRPr="00607F0C" w:rsidRDefault="00BF3017" w:rsidP="00BF301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32B51D8" w14:textId="77777777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5FEFCA8C" w14:textId="77777777" w:rsidR="00BF3017" w:rsidRPr="00607F0C" w:rsidRDefault="00BF3017" w:rsidP="00BF301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D3A3919" w14:textId="21FA6B9B" w:rsidR="00BF3017" w:rsidRPr="00607F0C" w:rsidRDefault="0003578D" w:rsidP="00CC622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622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530</w:t>
            </w:r>
            <w:r w:rsidR="00CC622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849</w:t>
            </w:r>
          </w:p>
        </w:tc>
        <w:tc>
          <w:tcPr>
            <w:tcW w:w="90" w:type="dxa"/>
          </w:tcPr>
          <w:p w14:paraId="0DAD3E90" w14:textId="77777777" w:rsidR="00BF3017" w:rsidRPr="00607F0C" w:rsidRDefault="00BF3017" w:rsidP="00BF301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45E2EB" w14:textId="77777777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761F2B95" w14:textId="77777777" w:rsidR="00BF3017" w:rsidRPr="00607F0C" w:rsidRDefault="00BF3017" w:rsidP="00BF301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D7E7A5" w14:textId="77777777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09DE69CE" w14:textId="334A66EE" w:rsidR="00BF3017" w:rsidRPr="00607F0C" w:rsidRDefault="0003578D" w:rsidP="00BF301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985</w:t>
            </w:r>
            <w:r w:rsidR="00CC622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707</w:t>
            </w:r>
          </w:p>
        </w:tc>
        <w:tc>
          <w:tcPr>
            <w:tcW w:w="90" w:type="dxa"/>
          </w:tcPr>
          <w:p w14:paraId="348DB48A" w14:textId="77777777" w:rsidR="00BF3017" w:rsidRPr="00607F0C" w:rsidRDefault="00BF3017" w:rsidP="00BF301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3B53EE85" w14:textId="77777777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DF23CBC" w14:textId="77777777" w:rsidR="00BF3017" w:rsidRPr="00607F0C" w:rsidRDefault="00BF3017" w:rsidP="00BF301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10B8A8" w14:textId="6EEDDE2F" w:rsidR="00BF3017" w:rsidRPr="00607F0C" w:rsidRDefault="0003578D" w:rsidP="001D03A8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622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522</w:t>
            </w:r>
            <w:r w:rsidR="00CC622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524</w:t>
            </w:r>
          </w:p>
        </w:tc>
        <w:tc>
          <w:tcPr>
            <w:tcW w:w="90" w:type="dxa"/>
          </w:tcPr>
          <w:p w14:paraId="2989065C" w14:textId="77777777" w:rsidR="00BF3017" w:rsidRPr="00607F0C" w:rsidRDefault="00BF3017" w:rsidP="00BF301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C5BEAF" w14:textId="77777777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477027AD" w14:textId="77777777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BB7A6" w14:textId="377F1A24" w:rsidR="00BF3017" w:rsidRPr="00607F0C" w:rsidRDefault="0003578D" w:rsidP="00BF301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CC622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226</w:t>
            </w:r>
          </w:p>
        </w:tc>
        <w:tc>
          <w:tcPr>
            <w:tcW w:w="86" w:type="dxa"/>
            <w:gridSpan w:val="2"/>
          </w:tcPr>
          <w:p w14:paraId="32A7DD4C" w14:textId="0F956E78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3A80D240" w14:textId="7C8F4E34" w:rsidR="00BF3017" w:rsidRPr="00607F0C" w:rsidRDefault="00BF3017" w:rsidP="00BF301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14:paraId="606ABC98" w14:textId="7D234670" w:rsidR="000D6C07" w:rsidRPr="00607F0C" w:rsidRDefault="000D6C07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11</w:t>
      </w:r>
      <w:r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 w:hint="cs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ณ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</w:t>
      </w:r>
      <w:r w:rsidR="008D0B2E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79D1F79F" w14:textId="77777777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292"/>
        <w:gridCol w:w="1368"/>
        <w:gridCol w:w="621"/>
        <w:gridCol w:w="657"/>
        <w:gridCol w:w="657"/>
        <w:gridCol w:w="656"/>
        <w:gridCol w:w="619"/>
        <w:gridCol w:w="86"/>
        <w:gridCol w:w="617"/>
        <w:gridCol w:w="13"/>
        <w:gridCol w:w="79"/>
        <w:gridCol w:w="7"/>
        <w:gridCol w:w="621"/>
        <w:gridCol w:w="90"/>
        <w:gridCol w:w="628"/>
        <w:gridCol w:w="628"/>
        <w:gridCol w:w="628"/>
        <w:gridCol w:w="562"/>
        <w:gridCol w:w="90"/>
        <w:gridCol w:w="590"/>
        <w:gridCol w:w="90"/>
        <w:gridCol w:w="562"/>
        <w:gridCol w:w="90"/>
        <w:gridCol w:w="590"/>
        <w:gridCol w:w="71"/>
        <w:gridCol w:w="590"/>
        <w:gridCol w:w="8"/>
        <w:gridCol w:w="78"/>
        <w:gridCol w:w="12"/>
        <w:gridCol w:w="579"/>
        <w:gridCol w:w="11"/>
      </w:tblGrid>
      <w:tr w:rsidR="008E68C5" w:rsidRPr="00607F0C" w14:paraId="2ED8C1B4" w14:textId="6529D9DB" w:rsidTr="00DC7B9B">
        <w:trPr>
          <w:cantSplit/>
          <w:trHeight w:val="162"/>
        </w:trPr>
        <w:tc>
          <w:tcPr>
            <w:tcW w:w="2160" w:type="dxa"/>
          </w:tcPr>
          <w:p w14:paraId="071577E4" w14:textId="77777777" w:rsidR="006D7516" w:rsidRPr="00607F0C" w:rsidRDefault="006D7516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5DA5134F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20E2A15B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14:paraId="3154E9DD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3" w:type="dxa"/>
            <w:gridSpan w:val="11"/>
          </w:tcPr>
          <w:p w14:paraId="219C99E8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30" w:type="dxa"/>
            <w:gridSpan w:val="9"/>
          </w:tcPr>
          <w:p w14:paraId="0FC90BD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71" w:type="dxa"/>
          </w:tcPr>
          <w:p w14:paraId="3BD3EEEA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8" w:type="dxa"/>
            <w:gridSpan w:val="2"/>
          </w:tcPr>
          <w:p w14:paraId="61F28389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7CA5CCE2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  <w:gridSpan w:val="2"/>
          </w:tcPr>
          <w:p w14:paraId="11979AC7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C622F" w:rsidRPr="00607F0C" w14:paraId="27C6BA78" w14:textId="00196D35" w:rsidTr="00DC7B9B">
        <w:trPr>
          <w:cantSplit/>
          <w:trHeight w:val="162"/>
        </w:trPr>
        <w:tc>
          <w:tcPr>
            <w:tcW w:w="2160" w:type="dxa"/>
          </w:tcPr>
          <w:p w14:paraId="4C8BD481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2B6448F5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414FAEA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14:paraId="28EC19BB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3" w:type="dxa"/>
            <w:gridSpan w:val="2"/>
          </w:tcPr>
          <w:p w14:paraId="04A3E55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5" w:type="dxa"/>
            <w:gridSpan w:val="4"/>
          </w:tcPr>
          <w:p w14:paraId="1EA1FC3F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gridSpan w:val="2"/>
          </w:tcPr>
          <w:p w14:paraId="4756B4D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9" w:type="dxa"/>
            <w:gridSpan w:val="3"/>
          </w:tcPr>
          <w:p w14:paraId="646529B2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6" w:type="dxa"/>
            <w:gridSpan w:val="2"/>
          </w:tcPr>
          <w:p w14:paraId="17FD8056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73312194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EE22FC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064F3591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1" w:type="dxa"/>
          </w:tcPr>
          <w:p w14:paraId="1AA6B3EC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8" w:type="dxa"/>
            <w:gridSpan w:val="2"/>
          </w:tcPr>
          <w:p w14:paraId="1D2B836B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76F7004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  <w:gridSpan w:val="2"/>
          </w:tcPr>
          <w:p w14:paraId="6A7F447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C622F" w:rsidRPr="00607F0C" w14:paraId="0E6E0F95" w14:textId="2F72B4F8" w:rsidTr="00DC7B9B">
        <w:trPr>
          <w:gridAfter w:val="1"/>
          <w:wAfter w:w="11" w:type="dxa"/>
          <w:cantSplit/>
          <w:trHeight w:val="162"/>
        </w:trPr>
        <w:tc>
          <w:tcPr>
            <w:tcW w:w="2160" w:type="dxa"/>
          </w:tcPr>
          <w:p w14:paraId="0DEC4951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292" w:type="dxa"/>
          </w:tcPr>
          <w:p w14:paraId="3CC552F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368" w:type="dxa"/>
          </w:tcPr>
          <w:p w14:paraId="790D6DF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78" w:type="dxa"/>
            <w:gridSpan w:val="2"/>
          </w:tcPr>
          <w:p w14:paraId="13410742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3" w:type="dxa"/>
            <w:gridSpan w:val="2"/>
          </w:tcPr>
          <w:p w14:paraId="40C03722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335" w:type="dxa"/>
            <w:gridSpan w:val="4"/>
          </w:tcPr>
          <w:p w14:paraId="290FEA1F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86" w:type="dxa"/>
            <w:gridSpan w:val="2"/>
          </w:tcPr>
          <w:p w14:paraId="629567C6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9" w:type="dxa"/>
            <w:gridSpan w:val="3"/>
          </w:tcPr>
          <w:p w14:paraId="18BAFFD5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56" w:type="dxa"/>
            <w:gridSpan w:val="2"/>
          </w:tcPr>
          <w:p w14:paraId="58F54D3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55A12C92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2337D03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F3B3BB3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71" w:type="dxa"/>
          </w:tcPr>
          <w:p w14:paraId="292EEBE5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5"/>
          </w:tcPr>
          <w:p w14:paraId="5E955B7E" w14:textId="64EF74AF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CC622F" w:rsidRPr="00607F0C" w14:paraId="113B76D4" w14:textId="22E3E2F7" w:rsidTr="00DC7B9B">
        <w:trPr>
          <w:gridAfter w:val="1"/>
          <w:wAfter w:w="11" w:type="dxa"/>
          <w:cantSplit/>
        </w:trPr>
        <w:tc>
          <w:tcPr>
            <w:tcW w:w="2160" w:type="dxa"/>
          </w:tcPr>
          <w:p w14:paraId="2F587A88" w14:textId="77777777" w:rsidR="006D7516" w:rsidRPr="00607F0C" w:rsidRDefault="006D7516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70617E1B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368" w:type="dxa"/>
          </w:tcPr>
          <w:p w14:paraId="672FD5A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1" w:type="dxa"/>
          </w:tcPr>
          <w:p w14:paraId="3125686D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7" w:type="dxa"/>
          </w:tcPr>
          <w:p w14:paraId="0323ECE0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3" w:type="dxa"/>
            <w:gridSpan w:val="2"/>
          </w:tcPr>
          <w:p w14:paraId="1443079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335" w:type="dxa"/>
            <w:gridSpan w:val="4"/>
          </w:tcPr>
          <w:p w14:paraId="6A87313A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gridSpan w:val="2"/>
          </w:tcPr>
          <w:p w14:paraId="5F787B33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9" w:type="dxa"/>
            <w:gridSpan w:val="3"/>
          </w:tcPr>
          <w:p w14:paraId="2C1B3A68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6" w:type="dxa"/>
            <w:gridSpan w:val="2"/>
          </w:tcPr>
          <w:p w14:paraId="2B9C6A52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2AA78AA8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87F11B7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DD78CA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1" w:type="dxa"/>
          </w:tcPr>
          <w:p w14:paraId="48BD3407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8" w:type="dxa"/>
            <w:gridSpan w:val="2"/>
          </w:tcPr>
          <w:p w14:paraId="3D55584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B9AAB13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9" w:type="dxa"/>
          </w:tcPr>
          <w:p w14:paraId="1B86F0AE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E68C5" w:rsidRPr="00607F0C" w14:paraId="2CA07605" w14:textId="22CBF99C" w:rsidTr="00DC7B9B">
        <w:trPr>
          <w:gridAfter w:val="1"/>
          <w:wAfter w:w="11" w:type="dxa"/>
        </w:trPr>
        <w:tc>
          <w:tcPr>
            <w:tcW w:w="2160" w:type="dxa"/>
          </w:tcPr>
          <w:p w14:paraId="3E4236E1" w14:textId="77777777" w:rsidR="006D7516" w:rsidRPr="00607F0C" w:rsidRDefault="006D7516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0D401B0D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6F5A75DF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14:paraId="7C68D608" w14:textId="7407E44B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7" w:type="dxa"/>
          </w:tcPr>
          <w:p w14:paraId="5CE7F202" w14:textId="11AC06B4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57" w:type="dxa"/>
          </w:tcPr>
          <w:p w14:paraId="493C0F5E" w14:textId="3687495B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6" w:type="dxa"/>
          </w:tcPr>
          <w:p w14:paraId="20265E6B" w14:textId="09737051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19" w:type="dxa"/>
          </w:tcPr>
          <w:p w14:paraId="7B00FD78" w14:textId="5A688546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</w:tcPr>
          <w:p w14:paraId="7008D32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7" w:type="dxa"/>
          </w:tcPr>
          <w:p w14:paraId="1D9AB62D" w14:textId="4F4C3C3B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2" w:type="dxa"/>
            <w:gridSpan w:val="2"/>
          </w:tcPr>
          <w:p w14:paraId="534B98D0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8" w:type="dxa"/>
            <w:gridSpan w:val="2"/>
          </w:tcPr>
          <w:p w14:paraId="163253CF" w14:textId="7B8D9F45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23C5E36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79B27B0D" w14:textId="176784FA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28" w:type="dxa"/>
          </w:tcPr>
          <w:p w14:paraId="4F27933D" w14:textId="385F05BE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28" w:type="dxa"/>
          </w:tcPr>
          <w:p w14:paraId="3C486C31" w14:textId="3BD752EE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562" w:type="dxa"/>
          </w:tcPr>
          <w:p w14:paraId="416B7642" w14:textId="4E1B11FA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52A48F60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E1D4812" w14:textId="71349869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0" w:type="dxa"/>
          </w:tcPr>
          <w:p w14:paraId="14628720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2" w:type="dxa"/>
          </w:tcPr>
          <w:p w14:paraId="22E68D06" w14:textId="5494677F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01BCF41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8EC4F06" w14:textId="0269883F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71" w:type="dxa"/>
          </w:tcPr>
          <w:p w14:paraId="182998A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1551064" w14:textId="0259F69C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  <w:gridSpan w:val="2"/>
          </w:tcPr>
          <w:p w14:paraId="414F4D5E" w14:textId="21B319A5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0633AA92" w14:textId="1ECAB477" w:rsidR="006D7516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</w:tr>
      <w:tr w:rsidR="008E68C5" w:rsidRPr="00607F0C" w14:paraId="68FB57DF" w14:textId="07234ECD" w:rsidTr="00DC7B9B">
        <w:trPr>
          <w:gridAfter w:val="1"/>
          <w:wAfter w:w="11" w:type="dxa"/>
        </w:trPr>
        <w:tc>
          <w:tcPr>
            <w:tcW w:w="2160" w:type="dxa"/>
          </w:tcPr>
          <w:p w14:paraId="22DC6A52" w14:textId="77777777" w:rsidR="006D7516" w:rsidRPr="00607F0C" w:rsidRDefault="006D7516" w:rsidP="00E64B36">
            <w:pPr>
              <w:spacing w:line="20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หลักทรัพย์เผื่อขาย</w:t>
            </w:r>
          </w:p>
        </w:tc>
        <w:tc>
          <w:tcPr>
            <w:tcW w:w="1292" w:type="dxa"/>
          </w:tcPr>
          <w:p w14:paraId="7CE790B8" w14:textId="77777777" w:rsidR="006D7516" w:rsidRPr="00607F0C" w:rsidRDefault="006D7516" w:rsidP="00E64B36">
            <w:pPr>
              <w:spacing w:line="200" w:lineRule="exact"/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5AA7E73E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14:paraId="765F0DDC" w14:textId="77777777" w:rsidR="006D7516" w:rsidRPr="00607F0C" w:rsidRDefault="006D7516" w:rsidP="00E64B36">
            <w:pPr>
              <w:spacing w:line="200" w:lineRule="exact"/>
              <w:ind w:right="1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7" w:type="dxa"/>
          </w:tcPr>
          <w:p w14:paraId="37A3B70B" w14:textId="77777777" w:rsidR="006D7516" w:rsidRPr="00607F0C" w:rsidRDefault="006D7516" w:rsidP="00E64B36">
            <w:pPr>
              <w:spacing w:line="200" w:lineRule="exact"/>
              <w:ind w:right="1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7" w:type="dxa"/>
          </w:tcPr>
          <w:p w14:paraId="1EB2003B" w14:textId="77777777" w:rsidR="006D7516" w:rsidRPr="00607F0C" w:rsidRDefault="006D7516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6" w:type="dxa"/>
          </w:tcPr>
          <w:p w14:paraId="2DBFAC1B" w14:textId="77777777" w:rsidR="006D7516" w:rsidRPr="00607F0C" w:rsidRDefault="006D7516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9" w:type="dxa"/>
          </w:tcPr>
          <w:p w14:paraId="2D3A4507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2F76E061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7" w:type="dxa"/>
          </w:tcPr>
          <w:p w14:paraId="7E8AC3F9" w14:textId="77777777" w:rsidR="006D7516" w:rsidRPr="00607F0C" w:rsidRDefault="006D7516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2C8D2663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8" w:type="dxa"/>
            <w:gridSpan w:val="2"/>
          </w:tcPr>
          <w:p w14:paraId="3E06726A" w14:textId="77777777" w:rsidR="006D7516" w:rsidRPr="00607F0C" w:rsidRDefault="006D7516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8602D2B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8" w:type="dxa"/>
          </w:tcPr>
          <w:p w14:paraId="3CB18A3C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021101CF" w14:textId="77777777" w:rsidR="006D7516" w:rsidRPr="00607F0C" w:rsidRDefault="006D7516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8" w:type="dxa"/>
          </w:tcPr>
          <w:p w14:paraId="617F05CA" w14:textId="77777777" w:rsidR="006D7516" w:rsidRPr="00607F0C" w:rsidRDefault="006D7516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2" w:type="dxa"/>
          </w:tcPr>
          <w:p w14:paraId="610DFAF0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060B0E3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86EDD4A" w14:textId="77777777" w:rsidR="006D7516" w:rsidRPr="00607F0C" w:rsidRDefault="006D7516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602C3E37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2" w:type="dxa"/>
          </w:tcPr>
          <w:p w14:paraId="1C5BB81F" w14:textId="77777777" w:rsidR="006D7516" w:rsidRPr="00607F0C" w:rsidRDefault="006D7516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B34592" w14:textId="77777777" w:rsidR="006D7516" w:rsidRPr="00607F0C" w:rsidRDefault="006D7516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980B061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450A7024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DE1190E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716C02A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7092C4F1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23940BEC" w14:textId="499A53C7" w:rsidTr="00DC7B9B">
        <w:trPr>
          <w:gridAfter w:val="1"/>
          <w:wAfter w:w="11" w:type="dxa"/>
        </w:trPr>
        <w:tc>
          <w:tcPr>
            <w:tcW w:w="2160" w:type="dxa"/>
          </w:tcPr>
          <w:p w14:paraId="0D66EFAA" w14:textId="77777777" w:rsidR="006D7516" w:rsidRPr="00607F0C" w:rsidRDefault="006D7516" w:rsidP="00E64B36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เท็กซ์ไทล์ เพรสทีจ จำกัด</w:t>
            </w:r>
          </w:p>
        </w:tc>
        <w:tc>
          <w:tcPr>
            <w:tcW w:w="1292" w:type="dxa"/>
          </w:tcPr>
          <w:p w14:paraId="41050494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368" w:type="dxa"/>
          </w:tcPr>
          <w:p w14:paraId="788D87F7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68A605A4" w14:textId="77777777" w:rsidR="006D7516" w:rsidRPr="00607F0C" w:rsidRDefault="006D7516" w:rsidP="00E64B36">
            <w:pPr>
              <w:spacing w:line="200" w:lineRule="exact"/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4433489C" w14:textId="77777777" w:rsidR="006D7516" w:rsidRPr="00607F0C" w:rsidRDefault="006D7516" w:rsidP="00E64B36">
            <w:pPr>
              <w:spacing w:line="200" w:lineRule="exact"/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7E754EF3" w14:textId="77777777" w:rsidR="006D7516" w:rsidRPr="00607F0C" w:rsidRDefault="006D7516" w:rsidP="00E64B36">
            <w:pPr>
              <w:tabs>
                <w:tab w:val="decimal" w:pos="561"/>
              </w:tabs>
              <w:spacing w:line="200" w:lineRule="exact"/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7562CF03" w14:textId="77777777" w:rsidR="006D7516" w:rsidRPr="00607F0C" w:rsidRDefault="006D7516" w:rsidP="00E64B36">
            <w:pPr>
              <w:tabs>
                <w:tab w:val="decimal" w:pos="553"/>
              </w:tabs>
              <w:spacing w:line="200" w:lineRule="exact"/>
              <w:ind w:left="-187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6AACA757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7C9C9B2E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1EFA271A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7DBADFCA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0528564D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837CA5" w14:textId="77777777" w:rsidR="006D7516" w:rsidRPr="00607F0C" w:rsidRDefault="006D7516" w:rsidP="00E64B36">
            <w:pPr>
              <w:tabs>
                <w:tab w:val="decimal" w:pos="756"/>
              </w:tabs>
              <w:spacing w:line="200" w:lineRule="exact"/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A51BA62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7C67FF90" w14:textId="77777777" w:rsidR="006D7516" w:rsidRPr="00607F0C" w:rsidRDefault="006D7516" w:rsidP="00E64B36">
            <w:pPr>
              <w:tabs>
                <w:tab w:val="decimal" w:pos="561"/>
              </w:tabs>
              <w:spacing w:line="200" w:lineRule="exact"/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3CC43FD5" w14:textId="77777777" w:rsidR="006D7516" w:rsidRPr="00607F0C" w:rsidRDefault="006D7516" w:rsidP="00E64B36">
            <w:pPr>
              <w:tabs>
                <w:tab w:val="decimal" w:pos="553"/>
              </w:tabs>
              <w:spacing w:line="200" w:lineRule="exact"/>
              <w:ind w:left="-187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FD1A66B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8EA411F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DD10B78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B1BFD4" w14:textId="77777777" w:rsidR="006D7516" w:rsidRPr="00607F0C" w:rsidRDefault="006D7516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8FB8F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E778B17" w14:textId="77777777" w:rsidR="006D7516" w:rsidRPr="00607F0C" w:rsidRDefault="006D7516" w:rsidP="00E64B36">
            <w:pPr>
              <w:tabs>
                <w:tab w:val="decimal" w:pos="756"/>
              </w:tabs>
              <w:spacing w:line="200" w:lineRule="exact"/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1FF202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2081B810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7A4646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39033BC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408CC772" w14:textId="77777777" w:rsidR="006D7516" w:rsidRPr="00607F0C" w:rsidRDefault="006D7516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4937B220" w14:textId="73CC2532" w:rsidTr="00DC7B9B">
        <w:trPr>
          <w:gridAfter w:val="1"/>
          <w:wAfter w:w="11" w:type="dxa"/>
        </w:trPr>
        <w:tc>
          <w:tcPr>
            <w:tcW w:w="2160" w:type="dxa"/>
          </w:tcPr>
          <w:p w14:paraId="019A245F" w14:textId="77777777" w:rsidR="008E68C5" w:rsidRPr="00607F0C" w:rsidRDefault="008E68C5" w:rsidP="008E68C5">
            <w:pPr>
              <w:spacing w:line="200" w:lineRule="exact"/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292" w:type="dxa"/>
          </w:tcPr>
          <w:p w14:paraId="1171F681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5C0A69DC" w14:textId="077B08FF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168C0EB4" w14:textId="66F4E23D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161CCF3B" w14:textId="766FF79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6A46DAFB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3B4BB323" w14:textId="08A19011" w:rsidR="008E68C5" w:rsidRPr="00607F0C" w:rsidRDefault="0003578D" w:rsidP="008E68C5">
            <w:pPr>
              <w:tabs>
                <w:tab w:val="left" w:pos="500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619" w:type="dxa"/>
          </w:tcPr>
          <w:p w14:paraId="62242B64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0A187D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6FE48417" w14:textId="23FD9B7D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615</w:t>
            </w:r>
          </w:p>
        </w:tc>
        <w:tc>
          <w:tcPr>
            <w:tcW w:w="92" w:type="dxa"/>
            <w:gridSpan w:val="2"/>
          </w:tcPr>
          <w:p w14:paraId="2CAC496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68892014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FA07E6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7B1EE94C" w14:textId="7BE577D7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195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988</w:t>
            </w:r>
          </w:p>
        </w:tc>
        <w:tc>
          <w:tcPr>
            <w:tcW w:w="628" w:type="dxa"/>
          </w:tcPr>
          <w:p w14:paraId="6BE8F06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625ACF78" w14:textId="54ED7F42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562" w:type="dxa"/>
          </w:tcPr>
          <w:p w14:paraId="50D60FC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F280F5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E0A84F" w14:textId="29ABDEF4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615</w:t>
            </w:r>
          </w:p>
        </w:tc>
        <w:tc>
          <w:tcPr>
            <w:tcW w:w="90" w:type="dxa"/>
          </w:tcPr>
          <w:p w14:paraId="0BA5D1A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3684CA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350A45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7BD6E27" w14:textId="086590CB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195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988</w:t>
            </w:r>
          </w:p>
        </w:tc>
        <w:tc>
          <w:tcPr>
            <w:tcW w:w="71" w:type="dxa"/>
          </w:tcPr>
          <w:p w14:paraId="410F6924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9F9B06E" w14:textId="03A8B599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88990C6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79BBE59F" w14:textId="6586F6EF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895</w:t>
            </w:r>
          </w:p>
        </w:tc>
      </w:tr>
      <w:tr w:rsidR="008E68C5" w:rsidRPr="00607F0C" w14:paraId="233D718F" w14:textId="38650BB5" w:rsidTr="00DC7B9B">
        <w:trPr>
          <w:gridAfter w:val="1"/>
          <w:wAfter w:w="11" w:type="dxa"/>
        </w:trPr>
        <w:tc>
          <w:tcPr>
            <w:tcW w:w="2160" w:type="dxa"/>
          </w:tcPr>
          <w:p w14:paraId="78B94BF0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</w:p>
        </w:tc>
        <w:tc>
          <w:tcPr>
            <w:tcW w:w="1292" w:type="dxa"/>
          </w:tcPr>
          <w:p w14:paraId="77A33FFA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368" w:type="dxa"/>
          </w:tcPr>
          <w:p w14:paraId="4CDA5B85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6FF5E756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47B8CF45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7F45BD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14731AE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1EDC99D7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06993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68315B40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488698E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6EA43938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403BE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F80672A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3C02999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4ACBF054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CCFAD9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445DD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D0D9F8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46E94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56FBE4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E47FB1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03937A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70C5D582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228C8B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E50655B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77EFDD7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7B48B6BF" w14:textId="7DDCE7D6" w:rsidTr="00DC7B9B">
        <w:trPr>
          <w:gridAfter w:val="1"/>
          <w:wAfter w:w="11" w:type="dxa"/>
        </w:trPr>
        <w:tc>
          <w:tcPr>
            <w:tcW w:w="2160" w:type="dxa"/>
          </w:tcPr>
          <w:p w14:paraId="073A444F" w14:textId="77777777" w:rsidR="008E68C5" w:rsidRPr="00607F0C" w:rsidRDefault="008E68C5" w:rsidP="008E68C5">
            <w:pPr>
              <w:spacing w:line="200" w:lineRule="exact"/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92" w:type="dxa"/>
          </w:tcPr>
          <w:p w14:paraId="615B3781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036D4189" w14:textId="49D319DA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1177C6F1" w14:textId="1D96260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7" w:type="dxa"/>
          </w:tcPr>
          <w:p w14:paraId="3B17B86F" w14:textId="7B5E2E17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7" w:type="dxa"/>
          </w:tcPr>
          <w:p w14:paraId="180B4C99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04864DFF" w14:textId="148E8EB3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19" w:type="dxa"/>
          </w:tcPr>
          <w:p w14:paraId="2F6ADCE5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1A90BF1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3D3BF2B8" w14:textId="4606114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  <w:gridSpan w:val="2"/>
          </w:tcPr>
          <w:p w14:paraId="3FDB5256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5BF290BF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3A7D19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58217942" w14:textId="35133386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184</w:t>
            </w:r>
          </w:p>
        </w:tc>
        <w:tc>
          <w:tcPr>
            <w:tcW w:w="628" w:type="dxa"/>
          </w:tcPr>
          <w:p w14:paraId="1735B12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01DA9072" w14:textId="3DBDF128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</w:p>
        </w:tc>
        <w:tc>
          <w:tcPr>
            <w:tcW w:w="562" w:type="dxa"/>
          </w:tcPr>
          <w:p w14:paraId="38E4266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3A11D3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6EAF735" w14:textId="3DB745D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0" w:type="dxa"/>
          </w:tcPr>
          <w:p w14:paraId="2F1AB4D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98C7C4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634895D" w14:textId="77777777" w:rsidR="008E68C5" w:rsidRPr="00607F0C" w:rsidRDefault="008E68C5" w:rsidP="008E68C5">
            <w:pPr>
              <w:tabs>
                <w:tab w:val="decimal" w:pos="540"/>
              </w:tabs>
              <w:spacing w:line="200" w:lineRule="exact"/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886827D" w14:textId="7AC9C1D3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438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334</w:t>
            </w:r>
          </w:p>
        </w:tc>
        <w:tc>
          <w:tcPr>
            <w:tcW w:w="71" w:type="dxa"/>
          </w:tcPr>
          <w:p w14:paraId="4BB8C59B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B881325" w14:textId="3B846E06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26A71985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EB6E891" w14:textId="53AA12C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427</w:t>
            </w:r>
          </w:p>
        </w:tc>
      </w:tr>
      <w:tr w:rsidR="008E68C5" w:rsidRPr="00607F0C" w14:paraId="3AE0D4E6" w14:textId="6A04C4D6" w:rsidTr="00DC7B9B">
        <w:trPr>
          <w:gridAfter w:val="1"/>
          <w:wAfter w:w="11" w:type="dxa"/>
        </w:trPr>
        <w:tc>
          <w:tcPr>
            <w:tcW w:w="2160" w:type="dxa"/>
          </w:tcPr>
          <w:p w14:paraId="2F97A636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</w:p>
        </w:tc>
        <w:tc>
          <w:tcPr>
            <w:tcW w:w="1292" w:type="dxa"/>
          </w:tcPr>
          <w:p w14:paraId="67D043F3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368" w:type="dxa"/>
          </w:tcPr>
          <w:p w14:paraId="3BCBB56B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21" w:type="dxa"/>
          </w:tcPr>
          <w:p w14:paraId="10FB922E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E23AD0E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59B2AA5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363E4EB5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0F5E53F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C7046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5E0040E0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4AC5B55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1DCA3D32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29A6D4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295FD70D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5CC9CA7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446A032A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2082F5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0DB2B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8EE017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37ADB1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A0F494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79EFF2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F6ECA2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2AF9F0DB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A7499B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BB2F9FF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54002E7E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65659AB0" w14:textId="26046F11" w:rsidTr="00DC7B9B">
        <w:trPr>
          <w:gridAfter w:val="1"/>
          <w:wAfter w:w="11" w:type="dxa"/>
        </w:trPr>
        <w:tc>
          <w:tcPr>
            <w:tcW w:w="2160" w:type="dxa"/>
          </w:tcPr>
          <w:p w14:paraId="5E54516C" w14:textId="77777777" w:rsidR="008E68C5" w:rsidRPr="00607F0C" w:rsidRDefault="008E68C5" w:rsidP="008E68C5">
            <w:pPr>
              <w:spacing w:line="200" w:lineRule="exact"/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92" w:type="dxa"/>
          </w:tcPr>
          <w:p w14:paraId="63C47C37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03DE3DF9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14:paraId="7FFC33D3" w14:textId="2F144525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7" w:type="dxa"/>
          </w:tcPr>
          <w:p w14:paraId="095D129A" w14:textId="1080894B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7" w:type="dxa"/>
          </w:tcPr>
          <w:p w14:paraId="529F559E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45A466AA" w14:textId="13E9D098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19" w:type="dxa"/>
          </w:tcPr>
          <w:p w14:paraId="4F03608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F9BBE1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24D75889" w14:textId="029F3DD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  <w:gridSpan w:val="2"/>
          </w:tcPr>
          <w:p w14:paraId="746C48B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792FC470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890030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7D13DF9" w14:textId="2E256B0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791</w:t>
            </w:r>
          </w:p>
        </w:tc>
        <w:tc>
          <w:tcPr>
            <w:tcW w:w="628" w:type="dxa"/>
          </w:tcPr>
          <w:p w14:paraId="01433AC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0B336693" w14:textId="0332328A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62" w:type="dxa"/>
          </w:tcPr>
          <w:p w14:paraId="4DF2CD4D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6BAD547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950644" w14:textId="562A5FBD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081E5A1D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F73C44F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73EBFE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D54B30B" w14:textId="470C933B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791</w:t>
            </w:r>
          </w:p>
        </w:tc>
        <w:tc>
          <w:tcPr>
            <w:tcW w:w="71" w:type="dxa"/>
          </w:tcPr>
          <w:p w14:paraId="1665EB06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BBC8B7E" w14:textId="0AB43B64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84CB7AA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325AA1B" w14:textId="67E77D71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758</w:t>
            </w:r>
          </w:p>
        </w:tc>
      </w:tr>
      <w:tr w:rsidR="008E68C5" w:rsidRPr="00607F0C" w14:paraId="3B13713A" w14:textId="26FB99DD" w:rsidTr="00DC7B9B">
        <w:trPr>
          <w:gridAfter w:val="1"/>
          <w:wAfter w:w="11" w:type="dxa"/>
        </w:trPr>
        <w:tc>
          <w:tcPr>
            <w:tcW w:w="2160" w:type="dxa"/>
          </w:tcPr>
          <w:p w14:paraId="05EC4F26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 จำกัด (มหาชน)</w:t>
            </w:r>
          </w:p>
        </w:tc>
        <w:tc>
          <w:tcPr>
            <w:tcW w:w="1292" w:type="dxa"/>
          </w:tcPr>
          <w:p w14:paraId="55A505EC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368" w:type="dxa"/>
          </w:tcPr>
          <w:p w14:paraId="36E11384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73B66E31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38AE3354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0DF3FC27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641D2774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4D7F6B53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C45355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761CB49B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4649824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0D172A2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CB987B1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4976380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3ED0E2F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6E9F0F4A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1A7E9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E78739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DF7AC9D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1A602F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8CB8D6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FD591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94F1CE0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1DAD1291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313BB68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BAF731D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D4A74C6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04551B47" w14:textId="4C6EA054" w:rsidTr="00DC7B9B">
        <w:trPr>
          <w:gridAfter w:val="1"/>
          <w:wAfter w:w="11" w:type="dxa"/>
        </w:trPr>
        <w:tc>
          <w:tcPr>
            <w:tcW w:w="2160" w:type="dxa"/>
          </w:tcPr>
          <w:p w14:paraId="73EB8C38" w14:textId="77777777" w:rsidR="008E68C5" w:rsidRPr="00607F0C" w:rsidRDefault="008E68C5" w:rsidP="008E68C5">
            <w:pPr>
              <w:spacing w:line="200" w:lineRule="exact"/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2E6F2B7E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79E45105" w14:textId="4B46E211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47051B43" w14:textId="254A7F76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29F3A94A" w14:textId="01D05D0C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03B24E75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6A78986C" w14:textId="25244B2B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619" w:type="dxa"/>
          </w:tcPr>
          <w:p w14:paraId="2F7C50B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F320C8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4E181EF1" w14:textId="671B38D1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2" w:type="dxa"/>
            <w:gridSpan w:val="2"/>
          </w:tcPr>
          <w:p w14:paraId="0E67D35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4023E854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C94C70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2A4B362" w14:textId="438C4495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628" w:type="dxa"/>
          </w:tcPr>
          <w:p w14:paraId="73828DE4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728A551E" w14:textId="43294DBB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562" w:type="dxa"/>
          </w:tcPr>
          <w:p w14:paraId="3FF05250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192AEFE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34FF746" w14:textId="615C793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0" w:type="dxa"/>
          </w:tcPr>
          <w:p w14:paraId="5DCE30B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A2EC9D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002519E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401CE52" w14:textId="2AC5B08B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71" w:type="dxa"/>
          </w:tcPr>
          <w:p w14:paraId="17405D5F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D9C8A23" w14:textId="0B87DF0C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0D4C821F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4B098C88" w14:textId="50F8EBB9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</w:tr>
      <w:tr w:rsidR="008E68C5" w:rsidRPr="00607F0C" w14:paraId="5F65116A" w14:textId="48612B53" w:rsidTr="00DC7B9B">
        <w:trPr>
          <w:gridAfter w:val="1"/>
          <w:wAfter w:w="11" w:type="dxa"/>
        </w:trPr>
        <w:tc>
          <w:tcPr>
            <w:tcW w:w="2160" w:type="dxa"/>
          </w:tcPr>
          <w:p w14:paraId="50041B07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</w:p>
        </w:tc>
        <w:tc>
          <w:tcPr>
            <w:tcW w:w="1292" w:type="dxa"/>
          </w:tcPr>
          <w:p w14:paraId="488DCA23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368" w:type="dxa"/>
          </w:tcPr>
          <w:p w14:paraId="02907E74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7C4FE488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FFF1EAF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948F1E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1E75B61D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24D84609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8039666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5CAD7356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052E917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66907426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C4CCC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6EF14C4E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3A092DE5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0D3270DA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32019A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863B2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597DBD8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D9F2C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43287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73255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6CF7A4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20A6E58B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D506ECF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0DC93F2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52C7FAE6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51F842C1" w14:textId="5CF12B09" w:rsidTr="00DC7B9B">
        <w:trPr>
          <w:gridAfter w:val="1"/>
          <w:wAfter w:w="11" w:type="dxa"/>
        </w:trPr>
        <w:tc>
          <w:tcPr>
            <w:tcW w:w="2160" w:type="dxa"/>
          </w:tcPr>
          <w:p w14:paraId="4359EA3F" w14:textId="77777777" w:rsidR="008E68C5" w:rsidRPr="00607F0C" w:rsidRDefault="008E68C5" w:rsidP="008E68C5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92" w:type="dxa"/>
          </w:tcPr>
          <w:p w14:paraId="6B7C4B73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368" w:type="dxa"/>
          </w:tcPr>
          <w:p w14:paraId="1A676F71" w14:textId="5EFB9232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0D2B14DA" w14:textId="51F993F7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7" w:type="dxa"/>
          </w:tcPr>
          <w:p w14:paraId="48CB97A8" w14:textId="2E3EAA13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7" w:type="dxa"/>
          </w:tcPr>
          <w:p w14:paraId="4585E52B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3CB573FE" w14:textId="2BBC7D2E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182FBB2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A2BA5E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778772FD" w14:textId="2DD2596B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  <w:gridSpan w:val="2"/>
          </w:tcPr>
          <w:p w14:paraId="2253546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  <w:tcBorders>
              <w:bottom w:val="single" w:sz="4" w:space="0" w:color="auto"/>
            </w:tcBorders>
          </w:tcPr>
          <w:p w14:paraId="71DA2DC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A1A881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46E33305" w14:textId="193A452D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023</w:t>
            </w:r>
          </w:p>
        </w:tc>
        <w:tc>
          <w:tcPr>
            <w:tcW w:w="628" w:type="dxa"/>
          </w:tcPr>
          <w:p w14:paraId="152912C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63C2D6A0" w14:textId="21E5DC9A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44B0B30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9D0295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51CFEC97" w14:textId="6A349C9E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30B436D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0CA8DC15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50FBC6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7BBFD7C" w14:textId="21A8565B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023</w:t>
            </w:r>
          </w:p>
        </w:tc>
        <w:tc>
          <w:tcPr>
            <w:tcW w:w="71" w:type="dxa"/>
          </w:tcPr>
          <w:p w14:paraId="29CF08BA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13DC5929" w14:textId="550F183D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F32AABA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  <w:tcBorders>
              <w:bottom w:val="single" w:sz="4" w:space="0" w:color="auto"/>
            </w:tcBorders>
          </w:tcPr>
          <w:p w14:paraId="2B0CDE2C" w14:textId="73855B6F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</w:p>
        </w:tc>
      </w:tr>
      <w:tr w:rsidR="008E68C5" w:rsidRPr="00607F0C" w14:paraId="2D268D24" w14:textId="27B41906" w:rsidTr="00DC7B9B">
        <w:trPr>
          <w:gridAfter w:val="1"/>
          <w:wAfter w:w="11" w:type="dxa"/>
        </w:trPr>
        <w:tc>
          <w:tcPr>
            <w:tcW w:w="2160" w:type="dxa"/>
          </w:tcPr>
          <w:p w14:paraId="3C25D59B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12807FF1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66B8F1DA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14:paraId="602325F7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3F74528B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6C8F61D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53A9F3B6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39F76F59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477883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58B097FD" w14:textId="40CD4B6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317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2" w:type="dxa"/>
            <w:gridSpan w:val="2"/>
          </w:tcPr>
          <w:p w14:paraId="09C3BD1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A290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345775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B003778" w14:textId="57F93AAF" w:rsidR="008E68C5" w:rsidRPr="00607F0C" w:rsidRDefault="0003578D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939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086</w:t>
            </w:r>
          </w:p>
        </w:tc>
        <w:tc>
          <w:tcPr>
            <w:tcW w:w="628" w:type="dxa"/>
          </w:tcPr>
          <w:p w14:paraId="025CE1E5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4052C5D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427D878E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4C61C0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F2D9F98" w14:textId="765D630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</w:tcPr>
          <w:p w14:paraId="34505167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084FA554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28630E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210DE568" w14:textId="188E21C1" w:rsidR="008E68C5" w:rsidRPr="00607F0C" w:rsidRDefault="0003578D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927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236</w:t>
            </w:r>
          </w:p>
        </w:tc>
        <w:tc>
          <w:tcPr>
            <w:tcW w:w="71" w:type="dxa"/>
          </w:tcPr>
          <w:p w14:paraId="288E0DEC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6DA59A0C" w14:textId="0F4F41A3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6E854C9" w14:textId="77777777" w:rsidR="008E68C5" w:rsidRPr="00607F0C" w:rsidRDefault="008E68C5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0C941" w14:textId="39543584" w:rsidR="008E68C5" w:rsidRPr="00607F0C" w:rsidRDefault="0003578D" w:rsidP="008E68C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540</w:t>
            </w:r>
          </w:p>
        </w:tc>
      </w:tr>
      <w:tr w:rsidR="008E68C5" w:rsidRPr="00607F0C" w14:paraId="391A7A91" w14:textId="41A5A6CB" w:rsidTr="00DC7B9B">
        <w:trPr>
          <w:gridAfter w:val="1"/>
          <w:wAfter w:w="11" w:type="dxa"/>
        </w:trPr>
        <w:tc>
          <w:tcPr>
            <w:tcW w:w="2160" w:type="dxa"/>
          </w:tcPr>
          <w:p w14:paraId="3B01670F" w14:textId="77777777" w:rsidR="00AB520D" w:rsidRPr="00607F0C" w:rsidRDefault="00AB520D" w:rsidP="00AB520D">
            <w:pPr>
              <w:spacing w:line="20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เงินลงทุนทั่วไป</w:t>
            </w:r>
          </w:p>
        </w:tc>
        <w:tc>
          <w:tcPr>
            <w:tcW w:w="1292" w:type="dxa"/>
          </w:tcPr>
          <w:p w14:paraId="3FDB8124" w14:textId="77777777" w:rsidR="00AB520D" w:rsidRPr="00607F0C" w:rsidRDefault="00AB520D" w:rsidP="00AB52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62F621FC" w14:textId="77777777" w:rsidR="00AB520D" w:rsidRPr="00607F0C" w:rsidRDefault="00AB520D" w:rsidP="00AB52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14:paraId="1782AD92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0B497888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CA1BF9E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0440CB72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</w:tcPr>
          <w:p w14:paraId="44C98CFC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3327EB6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4333B374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317850D8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  <w:tcBorders>
              <w:top w:val="double" w:sz="4" w:space="0" w:color="auto"/>
            </w:tcBorders>
          </w:tcPr>
          <w:p w14:paraId="6FC247EE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4E7105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5B529485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0A18AC01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6F8B553D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4F51EBD0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D05EB6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double" w:sz="4" w:space="0" w:color="auto"/>
            </w:tcBorders>
          </w:tcPr>
          <w:p w14:paraId="18CE1EEC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684FD0E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26ECDA34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7BC7BE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double" w:sz="4" w:space="0" w:color="auto"/>
            </w:tcBorders>
          </w:tcPr>
          <w:p w14:paraId="12AAAF79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0B73E5CA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double" w:sz="4" w:space="0" w:color="auto"/>
            </w:tcBorders>
          </w:tcPr>
          <w:p w14:paraId="5E9FAD5F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42B2D99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  <w:tcBorders>
              <w:top w:val="double" w:sz="4" w:space="0" w:color="auto"/>
            </w:tcBorders>
          </w:tcPr>
          <w:p w14:paraId="0AFC8DF8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69AD74EB" w14:textId="15DF1CDE" w:rsidTr="00DC7B9B">
        <w:trPr>
          <w:gridAfter w:val="1"/>
          <w:wAfter w:w="11" w:type="dxa"/>
        </w:trPr>
        <w:tc>
          <w:tcPr>
            <w:tcW w:w="2160" w:type="dxa"/>
          </w:tcPr>
          <w:p w14:paraId="47DCDCB3" w14:textId="77777777" w:rsidR="00AB520D" w:rsidRPr="00607F0C" w:rsidRDefault="00AB520D" w:rsidP="00AB52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292" w:type="dxa"/>
          </w:tcPr>
          <w:p w14:paraId="7F0B9890" w14:textId="77777777" w:rsidR="00AB520D" w:rsidRPr="00607F0C" w:rsidRDefault="00AB520D" w:rsidP="00AB52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368" w:type="dxa"/>
          </w:tcPr>
          <w:p w14:paraId="7AE8CED6" w14:textId="77777777" w:rsidR="00AB520D" w:rsidRPr="00607F0C" w:rsidRDefault="00AB520D" w:rsidP="00AB52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5053D1C4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3AA326F1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2019C41E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17858134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77BA543F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23EE31B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019B6425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415D910B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3D923647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91A96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2BDA957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41160E9A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063AF2EF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E865BCC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7C5197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352D556" w14:textId="77777777" w:rsidR="00AB520D" w:rsidRPr="00607F0C" w:rsidRDefault="00AB520D" w:rsidP="00AB52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CF2905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5658A7E" w14:textId="77777777" w:rsidR="00AB520D" w:rsidRPr="00607F0C" w:rsidRDefault="00AB520D" w:rsidP="00AB52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7EF046" w14:textId="77777777" w:rsidR="00AB520D" w:rsidRPr="00607F0C" w:rsidRDefault="00AB520D" w:rsidP="00AB52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7D46181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42B83975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A10C415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728E419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2B6325D9" w14:textId="77777777" w:rsidR="00AB520D" w:rsidRPr="00607F0C" w:rsidRDefault="00AB520D" w:rsidP="00AB52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53224A13" w14:textId="15AFCE53" w:rsidTr="00DC7B9B">
        <w:trPr>
          <w:gridAfter w:val="1"/>
          <w:wAfter w:w="11" w:type="dxa"/>
        </w:trPr>
        <w:tc>
          <w:tcPr>
            <w:tcW w:w="2160" w:type="dxa"/>
          </w:tcPr>
          <w:p w14:paraId="3E6B3A28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32A2E1C1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2DBB7F0F" w14:textId="478D0BD3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0D06230A" w14:textId="2268B3C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3F7B0023" w14:textId="0DDA119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6CC11FD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47EEA4B7" w14:textId="747BB046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19" w:type="dxa"/>
          </w:tcPr>
          <w:p w14:paraId="2931C9D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618E9E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34D28150" w14:textId="03BD8A0E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  <w:gridSpan w:val="2"/>
          </w:tcPr>
          <w:p w14:paraId="0AB7A2A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41E8545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8F8356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525287A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6D8EA06B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13AD0962" w14:textId="79271D55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62" w:type="dxa"/>
          </w:tcPr>
          <w:p w14:paraId="704DA647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DF0DC0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C365B5A" w14:textId="550734CB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5C5B5EF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5615D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990041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4F8AD70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63805B9B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0DA41B" w14:textId="7CC974D3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466F25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48B0D7D" w14:textId="49FC44EF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820</w:t>
            </w:r>
          </w:p>
        </w:tc>
      </w:tr>
      <w:tr w:rsidR="008E68C5" w:rsidRPr="00607F0C" w14:paraId="1430DE90" w14:textId="359124E4" w:rsidTr="00DC7B9B">
        <w:trPr>
          <w:gridAfter w:val="1"/>
          <w:wAfter w:w="11" w:type="dxa"/>
        </w:trPr>
        <w:tc>
          <w:tcPr>
            <w:tcW w:w="2160" w:type="dxa"/>
          </w:tcPr>
          <w:p w14:paraId="65809111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วีน อินเตอร์เนชั่นแนล จำกัด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*</w:t>
            </w:r>
          </w:p>
        </w:tc>
        <w:tc>
          <w:tcPr>
            <w:tcW w:w="1292" w:type="dxa"/>
          </w:tcPr>
          <w:p w14:paraId="104A3509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ธุรกิจขายตรง</w:t>
            </w:r>
          </w:p>
        </w:tc>
        <w:tc>
          <w:tcPr>
            <w:tcW w:w="1368" w:type="dxa"/>
          </w:tcPr>
          <w:p w14:paraId="09E1576A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24E33961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3C1CF6BC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3E32627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2DF9273C" w14:textId="77777777" w:rsidR="008E68C5" w:rsidRPr="00607F0C" w:rsidRDefault="008E68C5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4A62E9C2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FAEA3D2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79CFA227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2D8C9D77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0681BC45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2054F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56886E3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160B6F4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4FB9F00E" w14:textId="77777777" w:rsidR="008E68C5" w:rsidRPr="00607F0C" w:rsidRDefault="008E68C5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3B386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F0AAA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0CFA894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2FC6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11AA017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7C58B6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642D75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1AD9F1F2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CA264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B4B8768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C41065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322B9CE4" w14:textId="059BE97B" w:rsidTr="00DC7B9B">
        <w:trPr>
          <w:gridAfter w:val="1"/>
          <w:wAfter w:w="11" w:type="dxa"/>
        </w:trPr>
        <w:tc>
          <w:tcPr>
            <w:tcW w:w="2160" w:type="dxa"/>
          </w:tcPr>
          <w:p w14:paraId="31D6F3EF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1E58E574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53674D82" w14:textId="7C570AF7" w:rsidR="008E68C5" w:rsidRPr="00607F0C" w:rsidRDefault="008E68C5" w:rsidP="008E68C5">
            <w:pPr>
              <w:spacing w:line="200" w:lineRule="exact"/>
              <w:ind w:right="-1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3D15612C" w14:textId="0FB520F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783DB2DE" w14:textId="308210B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7203DF5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199BEDA4" w14:textId="7E3E0297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19" w:type="dxa"/>
          </w:tcPr>
          <w:p w14:paraId="0DF868C0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0DD73BC2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151C4930" w14:textId="4B63D18C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2" w:type="dxa"/>
            <w:gridSpan w:val="2"/>
          </w:tcPr>
          <w:p w14:paraId="7930636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5061F2EE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8B17B3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2BCFBB67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5B55258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6C8D6DFA" w14:textId="23D3EE6D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562" w:type="dxa"/>
          </w:tcPr>
          <w:p w14:paraId="08C10A0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0AA924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ABA5833" w14:textId="4F61AD0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0" w:type="dxa"/>
          </w:tcPr>
          <w:p w14:paraId="39D6958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8339005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D28F531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534FD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0B0548BA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F2C4646" w14:textId="58F19220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F20112F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4958D2EC" w14:textId="64D1FC89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101</w:t>
            </w:r>
          </w:p>
        </w:tc>
      </w:tr>
      <w:tr w:rsidR="008E68C5" w:rsidRPr="00607F0C" w14:paraId="573F1E2D" w14:textId="6FA08D42" w:rsidTr="00DC7B9B">
        <w:trPr>
          <w:gridAfter w:val="1"/>
          <w:wAfter w:w="11" w:type="dxa"/>
        </w:trPr>
        <w:tc>
          <w:tcPr>
            <w:tcW w:w="2160" w:type="dxa"/>
          </w:tcPr>
          <w:p w14:paraId="4E2E94DE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292" w:type="dxa"/>
          </w:tcPr>
          <w:p w14:paraId="6C11F1C5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368" w:type="dxa"/>
          </w:tcPr>
          <w:p w14:paraId="07750CB4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30750BDD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554F926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77E6F4C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724A600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2A5384B4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16A6D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3D0C2BFA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16FFD86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701EE028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8A437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24AD31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7B920A39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2C9F353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C9CA1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5B7E6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0DBE97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557A06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F3729D9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24D325D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691ED07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4738A702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DF52DD6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4156C1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7D5821E5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1E7BA606" w14:textId="39195763" w:rsidTr="00DC7B9B">
        <w:trPr>
          <w:gridAfter w:val="1"/>
          <w:wAfter w:w="11" w:type="dxa"/>
        </w:trPr>
        <w:tc>
          <w:tcPr>
            <w:tcW w:w="2160" w:type="dxa"/>
          </w:tcPr>
          <w:p w14:paraId="2B758F46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58062B9F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7FC45FA1" w14:textId="52794579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2B95A0C5" w14:textId="24048CC1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7" w:type="dxa"/>
          </w:tcPr>
          <w:p w14:paraId="26457405" w14:textId="3DC461C9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7" w:type="dxa"/>
          </w:tcPr>
          <w:p w14:paraId="51809E1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4E3E7E26" w14:textId="08F0CA02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19" w:type="dxa"/>
          </w:tcPr>
          <w:p w14:paraId="4E7A59CF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6D44A8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593B8E81" w14:textId="6DF9AE7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  <w:gridSpan w:val="2"/>
          </w:tcPr>
          <w:p w14:paraId="5CD6E1E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3AA60CA0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F3F339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6A9E23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3E576B8F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3AC62D28" w14:textId="5B26CBC5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62" w:type="dxa"/>
          </w:tcPr>
          <w:p w14:paraId="5FBF3A0F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6234C2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2E6EC8" w14:textId="192F5DB4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0" w:type="dxa"/>
          </w:tcPr>
          <w:p w14:paraId="375CC1F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C8A6D0E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586BF1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5E1C9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3CA95E7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66AD0AE" w14:textId="2C10B32E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9D7470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C3A3AEC" w14:textId="79F68FF1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</w:p>
        </w:tc>
      </w:tr>
      <w:tr w:rsidR="008E68C5" w:rsidRPr="00607F0C" w14:paraId="04D57545" w14:textId="00F32DEE" w:rsidTr="00DC7B9B">
        <w:trPr>
          <w:gridAfter w:val="1"/>
          <w:wAfter w:w="11" w:type="dxa"/>
        </w:trPr>
        <w:tc>
          <w:tcPr>
            <w:tcW w:w="2160" w:type="dxa"/>
          </w:tcPr>
          <w:p w14:paraId="089CEDA7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292" w:type="dxa"/>
          </w:tcPr>
          <w:p w14:paraId="0755DF5C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368" w:type="dxa"/>
          </w:tcPr>
          <w:p w14:paraId="04668F09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6D8A121A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64E5545F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4CE2B42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302513E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197879E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DEA551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61CFEF1B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0114DA2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1801702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38FA57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46E89CF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64DB224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45C0200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69A1CA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4B6BD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752A7E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EBE24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5410E9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2199C0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B847DA8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3785C59C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1309709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DC15C2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0C35ADC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6075489D" w14:textId="025936A4" w:rsidTr="00DC7B9B">
        <w:trPr>
          <w:gridAfter w:val="1"/>
          <w:wAfter w:w="11" w:type="dxa"/>
        </w:trPr>
        <w:tc>
          <w:tcPr>
            <w:tcW w:w="2160" w:type="dxa"/>
          </w:tcPr>
          <w:p w14:paraId="0C008660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0B2FCE18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4402318E" w14:textId="0C1171B1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2333EF54" w14:textId="355976C3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1A711BB8" w14:textId="3054C1F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0041302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5FE0CE29" w14:textId="73471A3D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19" w:type="dxa"/>
          </w:tcPr>
          <w:p w14:paraId="4E51E91D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768ED2E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4F5FC9EA" w14:textId="49693A85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  <w:gridSpan w:val="2"/>
          </w:tcPr>
          <w:p w14:paraId="28D1E56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175B9B7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068947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713E6A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11847D9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22D208E8" w14:textId="21BA0896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6EAC6EF7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829ECE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71EE13" w14:textId="6C8F288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CC7236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A6BBE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D8271D1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05538EB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2AB7D0C9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BFF390" w14:textId="5655EB78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7B40AAE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3391F427" w14:textId="39372F0A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8E68C5" w:rsidRPr="00607F0C" w14:paraId="1C54888E" w14:textId="015051B5" w:rsidTr="00DC7B9B">
        <w:trPr>
          <w:gridAfter w:val="1"/>
          <w:wAfter w:w="11" w:type="dxa"/>
        </w:trPr>
        <w:tc>
          <w:tcPr>
            <w:tcW w:w="2160" w:type="dxa"/>
          </w:tcPr>
          <w:p w14:paraId="0E6FA68D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292" w:type="dxa"/>
          </w:tcPr>
          <w:p w14:paraId="6C552638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368" w:type="dxa"/>
          </w:tcPr>
          <w:p w14:paraId="19A818A0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60C5635A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0F815A80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70799C1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04652187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36C3FA8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76E052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72C7636E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663E65C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02D25B15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CF06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4A0372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016FB9F2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363D1AE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3F0822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27E65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7BC0685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530CA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418877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C12515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5C7C81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45B09D4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1F1E2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07A30E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015B2AD7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61DECB27" w14:textId="21873E08" w:rsidTr="00DC7B9B">
        <w:trPr>
          <w:gridAfter w:val="1"/>
          <w:wAfter w:w="11" w:type="dxa"/>
        </w:trPr>
        <w:tc>
          <w:tcPr>
            <w:tcW w:w="2160" w:type="dxa"/>
          </w:tcPr>
          <w:p w14:paraId="720773C5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22F131A6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1A0A6222" w14:textId="7E964F1C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1B636801" w14:textId="42F9BC88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4F99A3F0" w14:textId="1D80D37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5433032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440CEE9F" w14:textId="08B923F4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19" w:type="dxa"/>
          </w:tcPr>
          <w:p w14:paraId="3F2B227A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4D67E8E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63C1FE6D" w14:textId="4B84E0F7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  <w:gridSpan w:val="2"/>
          </w:tcPr>
          <w:p w14:paraId="244A8AB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5AB876A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1ABEAC2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6B5A005F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76CD2BED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381B2732" w14:textId="70FD82AC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04BB8C00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9F67F8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086C889" w14:textId="697F67A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DC82AF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3249DC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EC655C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9D595C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57C2E35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BDF14F" w14:textId="1514614F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589AF4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5C637DE9" w14:textId="49E5E2E6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8E68C5" w:rsidRPr="00607F0C" w14:paraId="56301649" w14:textId="6FE24801" w:rsidTr="00DC7B9B">
        <w:trPr>
          <w:gridAfter w:val="1"/>
          <w:wAfter w:w="11" w:type="dxa"/>
        </w:trPr>
        <w:tc>
          <w:tcPr>
            <w:tcW w:w="2160" w:type="dxa"/>
          </w:tcPr>
          <w:p w14:paraId="3B24804B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 ไทย อาซาฮี คาเซอิ สแปนเด็กซ์ จำกัด</w:t>
            </w:r>
          </w:p>
        </w:tc>
        <w:tc>
          <w:tcPr>
            <w:tcW w:w="1292" w:type="dxa"/>
          </w:tcPr>
          <w:p w14:paraId="025A9105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368" w:type="dxa"/>
          </w:tcPr>
          <w:p w14:paraId="677A2323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53A2EA01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2BF8159C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6761D51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2F37CD63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0ACF0B23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3EAEBB9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2661DFEA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13D7E75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5CD25AC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084C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2222734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73469AC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76ABC60A" w14:textId="77777777" w:rsidR="008E68C5" w:rsidRPr="00607F0C" w:rsidRDefault="008E68C5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6D95C01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AB5B4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7D935CB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F16A6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28C2AC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6526FC3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96405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125CE24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4034B4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9B7C3C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56F151F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7F0209BC" w14:textId="02E13C88" w:rsidTr="00DC7B9B">
        <w:trPr>
          <w:gridAfter w:val="1"/>
          <w:wAfter w:w="11" w:type="dxa"/>
        </w:trPr>
        <w:tc>
          <w:tcPr>
            <w:tcW w:w="2160" w:type="dxa"/>
          </w:tcPr>
          <w:p w14:paraId="0DD3DAF2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2" w:type="dxa"/>
          </w:tcPr>
          <w:p w14:paraId="13832306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28E35DFF" w14:textId="67660EE1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3599B7AF" w14:textId="15280E66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65288951" w14:textId="3C969BEA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5F28D2F9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3C327F89" w14:textId="7AFC0262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19" w:type="dxa"/>
          </w:tcPr>
          <w:p w14:paraId="785385E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744042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475FDF93" w14:textId="716A655C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  <w:gridSpan w:val="2"/>
          </w:tcPr>
          <w:p w14:paraId="4410E5F7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57530D3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82F0B0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2FC7557A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0D26F0CE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29F0CD41" w14:textId="035475EE" w:rsidR="008E68C5" w:rsidRPr="00607F0C" w:rsidRDefault="0003578D" w:rsidP="008E68C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15FEF5DB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12A91B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92544C5" w14:textId="6004329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5CBF60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CAA812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4296C8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435CCE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2BA9FB7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F42C62" w14:textId="15334563" w:rsidR="008E68C5" w:rsidRPr="00607F0C" w:rsidRDefault="00E00CF9" w:rsidP="00E00CF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EEE44A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15DBE6CE" w14:textId="4FF3D549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461</w:t>
            </w:r>
          </w:p>
        </w:tc>
      </w:tr>
      <w:tr w:rsidR="008E68C5" w:rsidRPr="00607F0C" w14:paraId="2E3AD156" w14:textId="3032258F" w:rsidTr="00DC7B9B">
        <w:trPr>
          <w:gridAfter w:val="1"/>
          <w:wAfter w:w="11" w:type="dxa"/>
        </w:trPr>
        <w:tc>
          <w:tcPr>
            <w:tcW w:w="2160" w:type="dxa"/>
          </w:tcPr>
          <w:p w14:paraId="0C3C795F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มอร์แกน เดอ ทัว  (ประเทศไทย) </w:t>
            </w:r>
          </w:p>
        </w:tc>
        <w:tc>
          <w:tcPr>
            <w:tcW w:w="1292" w:type="dxa"/>
          </w:tcPr>
          <w:p w14:paraId="0708DF99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368" w:type="dxa"/>
          </w:tcPr>
          <w:p w14:paraId="7A7698E4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32D45864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74FCE05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6B9F598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5B3B57D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0EA63A1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101DF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77594AE3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379AEA57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4D1CD975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CF2CC7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4F5AEE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5042A662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27F5E3B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2E4684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D53F7A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9511A10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61A17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7C4146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E0FB9D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621801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6FF0CF68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DDDAC7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F42D40B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0ED7BCB0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537C0E72" w14:textId="056E6855" w:rsidTr="00DC7B9B">
        <w:trPr>
          <w:gridAfter w:val="1"/>
          <w:wAfter w:w="11" w:type="dxa"/>
        </w:trPr>
        <w:tc>
          <w:tcPr>
            <w:tcW w:w="2160" w:type="dxa"/>
          </w:tcPr>
          <w:p w14:paraId="217D9CD2" w14:textId="77777777" w:rsidR="008E68C5" w:rsidRPr="00607F0C" w:rsidRDefault="008E68C5" w:rsidP="008E68C5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92" w:type="dxa"/>
          </w:tcPr>
          <w:p w14:paraId="6AF5F030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780C61B6" w14:textId="245D4B80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0E0D8220" w14:textId="31B67D9F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3745B49B" w14:textId="6D825174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</w:tcPr>
          <w:p w14:paraId="082E73E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792042D8" w14:textId="7A1E4C1C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19" w:type="dxa"/>
          </w:tcPr>
          <w:p w14:paraId="65B15CF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04768C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2E8BBBB1" w14:textId="47C560E0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  <w:gridSpan w:val="2"/>
          </w:tcPr>
          <w:p w14:paraId="41AC328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061ADB28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F5641E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3B2B39D9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0457082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19DFD313" w14:textId="732A5958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3AB147C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E1ABEB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14034C" w14:textId="1210BE9E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51CF3BA5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6301C4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EB8D85B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45106B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4ECC51FC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68309E" w14:textId="55A83280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694BFE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77A547C9" w14:textId="30A64BF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8E68C5" w:rsidRPr="00607F0C" w14:paraId="753C609B" w14:textId="1ABFF218" w:rsidTr="00DC7B9B">
        <w:trPr>
          <w:gridAfter w:val="1"/>
          <w:wAfter w:w="11" w:type="dxa"/>
        </w:trPr>
        <w:tc>
          <w:tcPr>
            <w:tcW w:w="2160" w:type="dxa"/>
          </w:tcPr>
          <w:p w14:paraId="59431570" w14:textId="77777777" w:rsidR="008E68C5" w:rsidRPr="00607F0C" w:rsidRDefault="008E68C5" w:rsidP="008E68C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อินเตอร์เนชั่นแนล คอมเมอร์เชียล </w:t>
            </w:r>
          </w:p>
        </w:tc>
        <w:tc>
          <w:tcPr>
            <w:tcW w:w="1292" w:type="dxa"/>
          </w:tcPr>
          <w:p w14:paraId="7D9A4459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ตัวแทนขาย</w:t>
            </w:r>
          </w:p>
        </w:tc>
        <w:tc>
          <w:tcPr>
            <w:tcW w:w="1368" w:type="dxa"/>
          </w:tcPr>
          <w:p w14:paraId="223D024B" w14:textId="77777777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1" w:type="dxa"/>
          </w:tcPr>
          <w:p w14:paraId="198DC9BF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6F815756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50006BD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</w:tcPr>
          <w:p w14:paraId="3B36CD3C" w14:textId="77777777" w:rsidR="008E68C5" w:rsidRPr="00607F0C" w:rsidRDefault="008E68C5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406C495E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5477B6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7" w:type="dxa"/>
          </w:tcPr>
          <w:p w14:paraId="72571475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11B8C31E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78221E0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FE7D5DA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0C03F33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0E96A22F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</w:tcPr>
          <w:p w14:paraId="43D89BB2" w14:textId="77777777" w:rsidR="008E68C5" w:rsidRPr="00607F0C" w:rsidRDefault="008E68C5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D9E576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44CBFD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35286DF" w14:textId="77777777" w:rsidR="008E68C5" w:rsidRPr="00607F0C" w:rsidRDefault="008E68C5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0CEA4F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A85B59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950481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DDA92B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1" w:type="dxa"/>
          </w:tcPr>
          <w:p w14:paraId="271351F9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92F2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3B1184A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50B730CD" w14:textId="77777777" w:rsidR="008E68C5" w:rsidRPr="00607F0C" w:rsidRDefault="008E68C5" w:rsidP="008E68C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E68C5" w:rsidRPr="00607F0C" w14:paraId="13C9869F" w14:textId="1ED7F726" w:rsidTr="00DC7B9B">
        <w:trPr>
          <w:gridAfter w:val="1"/>
          <w:wAfter w:w="11" w:type="dxa"/>
        </w:trPr>
        <w:tc>
          <w:tcPr>
            <w:tcW w:w="2160" w:type="dxa"/>
          </w:tcPr>
          <w:p w14:paraId="28531591" w14:textId="77777777" w:rsidR="008E68C5" w:rsidRPr="00607F0C" w:rsidRDefault="008E68C5" w:rsidP="008E68C5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โคออดิเนชั่น (ฮ่องกง)</w:t>
            </w:r>
          </w:p>
        </w:tc>
        <w:tc>
          <w:tcPr>
            <w:tcW w:w="1292" w:type="dxa"/>
          </w:tcPr>
          <w:p w14:paraId="166F2DE0" w14:textId="77777777" w:rsidR="008E68C5" w:rsidRPr="00607F0C" w:rsidRDefault="008E68C5" w:rsidP="008E68C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423FA7D1" w14:textId="79C12A88" w:rsidR="008E68C5" w:rsidRPr="00607F0C" w:rsidRDefault="008E68C5" w:rsidP="008E68C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1F15D4AB" w14:textId="30A7B782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57" w:type="dxa"/>
          </w:tcPr>
          <w:p w14:paraId="238C7280" w14:textId="504A3874" w:rsidR="008E68C5" w:rsidRPr="00607F0C" w:rsidRDefault="0003578D" w:rsidP="008E68C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57" w:type="dxa"/>
          </w:tcPr>
          <w:p w14:paraId="5E114BD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6" w:type="dxa"/>
          </w:tcPr>
          <w:p w14:paraId="5896C7C0" w14:textId="2EED448F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19" w:type="dxa"/>
          </w:tcPr>
          <w:p w14:paraId="2B79F262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00546715" w14:textId="77777777" w:rsidR="008E68C5" w:rsidRPr="00607F0C" w:rsidRDefault="008E68C5" w:rsidP="008E68C5">
            <w:pPr>
              <w:tabs>
                <w:tab w:val="decimal" w:pos="353"/>
              </w:tabs>
              <w:spacing w:line="200" w:lineRule="exact"/>
              <w:ind w:right="5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</w:tcPr>
          <w:p w14:paraId="41033D10" w14:textId="77777777" w:rsidR="008E68C5" w:rsidRPr="00607F0C" w:rsidRDefault="008E68C5" w:rsidP="008E68C5">
            <w:pPr>
              <w:tabs>
                <w:tab w:val="decimal" w:pos="353"/>
              </w:tabs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2" w:type="dxa"/>
            <w:gridSpan w:val="2"/>
          </w:tcPr>
          <w:p w14:paraId="344A5DA4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  <w:gridSpan w:val="2"/>
          </w:tcPr>
          <w:p w14:paraId="23F721BD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AD61C3C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8" w:type="dxa"/>
          </w:tcPr>
          <w:p w14:paraId="63061C10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7C6F6BB9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8" w:type="dxa"/>
          </w:tcPr>
          <w:p w14:paraId="59849736" w14:textId="4CDB03BA" w:rsidR="008E68C5" w:rsidRPr="00607F0C" w:rsidRDefault="0003578D" w:rsidP="008E68C5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E68C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4EA9C7F6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268FDEF" w14:textId="77777777" w:rsidR="008E68C5" w:rsidRPr="00607F0C" w:rsidRDefault="008E68C5" w:rsidP="008E68C5">
            <w:pPr>
              <w:tabs>
                <w:tab w:val="decimal" w:pos="353"/>
              </w:tabs>
              <w:spacing w:line="200" w:lineRule="exact"/>
              <w:ind w:right="5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0E2A44B" w14:textId="77777777" w:rsidR="008E68C5" w:rsidRPr="00607F0C" w:rsidRDefault="008E68C5" w:rsidP="008E68C5">
            <w:pPr>
              <w:tabs>
                <w:tab w:val="decimal" w:pos="353"/>
              </w:tabs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41C5D5B8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4D313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7427AF0" w14:textId="77777777" w:rsidR="008E68C5" w:rsidRPr="00607F0C" w:rsidRDefault="008E68C5" w:rsidP="008E68C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30667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1" w:type="dxa"/>
          </w:tcPr>
          <w:p w14:paraId="4AAB1CA4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82B60F" w14:textId="76BD190B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025A7831" w14:textId="77777777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  <w:gridSpan w:val="2"/>
          </w:tcPr>
          <w:p w14:paraId="5E313C01" w14:textId="4F76C4CA" w:rsidR="008E68C5" w:rsidRPr="00607F0C" w:rsidRDefault="008E68C5" w:rsidP="008E68C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14:paraId="353E3623" w14:textId="42A0A26A" w:rsidR="000D6C07" w:rsidRPr="00607F0C" w:rsidRDefault="000D6C07" w:rsidP="000D6C07">
      <w:pPr>
        <w:spacing w:before="240"/>
        <w:ind w:left="994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18"/>
          <w:szCs w:val="18"/>
          <w:cs/>
          <w:lang w:val="en-US"/>
        </w:rPr>
        <w:t>* ณ วันที่</w:t>
      </w:r>
      <w:r w:rsidRPr="00607F0C">
        <w:rPr>
          <w:rFonts w:ascii="Angsana New" w:hAnsi="Angsana New" w:cs="Angsana New" w:hint="cs"/>
          <w:sz w:val="18"/>
          <w:szCs w:val="18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31</w:t>
      </w:r>
      <w:r w:rsidR="00C9679C" w:rsidRPr="00607F0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="00C9679C" w:rsidRPr="00607F0C">
        <w:rPr>
          <w:rFonts w:ascii="Angsana New" w:hAnsi="Angsana New" w:cs="Angsana New"/>
          <w:sz w:val="18"/>
          <w:szCs w:val="18"/>
          <w:cs/>
          <w:lang w:val="en-US"/>
        </w:rPr>
        <w:t>ธันวาคม</w:t>
      </w:r>
      <w:r w:rsidRPr="00607F0C">
        <w:rPr>
          <w:rFonts w:ascii="Angsana New" w:hAnsi="Angsana New" w:cs="Angsana New" w:hint="cs"/>
          <w:sz w:val="18"/>
          <w:szCs w:val="18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2563</w:t>
      </w:r>
      <w:r w:rsidRPr="00607F0C">
        <w:rPr>
          <w:rFonts w:ascii="Angsana New" w:hAnsi="Angsana New" w:cs="Angsana New"/>
          <w:sz w:val="18"/>
          <w:szCs w:val="18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z w:val="18"/>
          <w:szCs w:val="18"/>
          <w:cs/>
          <w:lang w:val="en-US"/>
        </w:rPr>
        <w:t xml:space="preserve">และวันที่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31</w:t>
      </w:r>
      <w:r w:rsidRPr="00607F0C">
        <w:rPr>
          <w:rFonts w:ascii="Angsana New" w:hAnsi="Angsana New" w:cs="Angsana New"/>
          <w:sz w:val="18"/>
          <w:szCs w:val="18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sz w:val="18"/>
          <w:szCs w:val="18"/>
          <w:lang w:val="en-US"/>
        </w:rPr>
        <w:t>2562</w:t>
      </w:r>
      <w:r w:rsidRPr="00607F0C">
        <w:rPr>
          <w:rFonts w:ascii="Angsana New" w:hAnsi="Angsana New" w:cs="Angsana New"/>
          <w:sz w:val="18"/>
          <w:szCs w:val="18"/>
          <w:cs/>
          <w:lang w:val="en-US"/>
        </w:rPr>
        <w:t xml:space="preserve"> บริษัท วีน อินเตอร์เนชั่นแนล จำกัด อยู่ระหว่างการชำระบัญชี</w:t>
      </w:r>
    </w:p>
    <w:p w14:paraId="2EAFB548" w14:textId="4386864E" w:rsidR="000D6C07" w:rsidRPr="00607F0C" w:rsidRDefault="000D6C07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11</w:t>
      </w:r>
      <w:r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25CA5975" w14:textId="77777777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1260"/>
        <w:gridCol w:w="1421"/>
        <w:gridCol w:w="611"/>
        <w:gridCol w:w="661"/>
        <w:gridCol w:w="655"/>
        <w:gridCol w:w="657"/>
        <w:gridCol w:w="621"/>
        <w:gridCol w:w="86"/>
        <w:gridCol w:w="619"/>
        <w:gridCol w:w="92"/>
        <w:gridCol w:w="630"/>
        <w:gridCol w:w="90"/>
        <w:gridCol w:w="621"/>
        <w:gridCol w:w="9"/>
        <w:gridCol w:w="630"/>
        <w:gridCol w:w="630"/>
        <w:gridCol w:w="562"/>
        <w:gridCol w:w="90"/>
        <w:gridCol w:w="590"/>
        <w:gridCol w:w="90"/>
        <w:gridCol w:w="562"/>
        <w:gridCol w:w="90"/>
        <w:gridCol w:w="592"/>
        <w:gridCol w:w="73"/>
        <w:gridCol w:w="10"/>
        <w:gridCol w:w="595"/>
        <w:gridCol w:w="27"/>
        <w:gridCol w:w="59"/>
        <w:gridCol w:w="27"/>
        <w:gridCol w:w="569"/>
      </w:tblGrid>
      <w:tr w:rsidR="00547B34" w:rsidRPr="00607F0C" w14:paraId="1E658151" w14:textId="63AFCC3A" w:rsidTr="00547B34">
        <w:trPr>
          <w:cantSplit/>
          <w:trHeight w:val="162"/>
        </w:trPr>
        <w:tc>
          <w:tcPr>
            <w:tcW w:w="2104" w:type="dxa"/>
          </w:tcPr>
          <w:p w14:paraId="5ED6B039" w14:textId="77777777" w:rsidR="00074574" w:rsidRPr="00607F0C" w:rsidRDefault="00074574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D3368ED" w14:textId="77777777" w:rsidR="00074574" w:rsidRPr="00607F0C" w:rsidRDefault="00074574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684D2D5A" w14:textId="77777777" w:rsidR="00074574" w:rsidRPr="00607F0C" w:rsidRDefault="00074574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gridSpan w:val="2"/>
          </w:tcPr>
          <w:p w14:paraId="73D1CD34" w14:textId="77777777" w:rsidR="00074574" w:rsidRPr="00607F0C" w:rsidRDefault="00074574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1" w:type="dxa"/>
            <w:gridSpan w:val="9"/>
          </w:tcPr>
          <w:p w14:paraId="52BA393A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10"/>
          </w:tcPr>
          <w:p w14:paraId="4D32514B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73" w:type="dxa"/>
          </w:tcPr>
          <w:p w14:paraId="5FB5E01B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gridSpan w:val="3"/>
          </w:tcPr>
          <w:p w14:paraId="545D7DA7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gridSpan w:val="2"/>
          </w:tcPr>
          <w:p w14:paraId="000CF009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dxa"/>
          </w:tcPr>
          <w:p w14:paraId="6A3ACAF3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547B34" w:rsidRPr="00607F0C" w14:paraId="5AC40A24" w14:textId="6C88AC1C" w:rsidTr="00547B34">
        <w:trPr>
          <w:cantSplit/>
          <w:trHeight w:val="162"/>
        </w:trPr>
        <w:tc>
          <w:tcPr>
            <w:tcW w:w="2104" w:type="dxa"/>
          </w:tcPr>
          <w:p w14:paraId="371EB673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04A3232" w14:textId="77777777" w:rsidR="00074574" w:rsidRPr="00607F0C" w:rsidRDefault="00074574" w:rsidP="00E64B36">
            <w:pPr>
              <w:spacing w:line="200" w:lineRule="exact"/>
              <w:ind w:right="-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29746887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gridSpan w:val="2"/>
          </w:tcPr>
          <w:p w14:paraId="71DADE01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2" w:type="dxa"/>
            <w:gridSpan w:val="2"/>
          </w:tcPr>
          <w:p w14:paraId="7483B9D5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6" w:type="dxa"/>
            <w:gridSpan w:val="3"/>
          </w:tcPr>
          <w:p w14:paraId="7C7D08C0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63C5AF00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4"/>
          </w:tcPr>
          <w:p w14:paraId="31D77994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5FEFCB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57F0E19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64C9646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4" w:type="dxa"/>
            <w:gridSpan w:val="3"/>
          </w:tcPr>
          <w:p w14:paraId="132DAFF5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" w:type="dxa"/>
          </w:tcPr>
          <w:p w14:paraId="02C95110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gridSpan w:val="3"/>
          </w:tcPr>
          <w:p w14:paraId="1F9BB1D4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gridSpan w:val="2"/>
          </w:tcPr>
          <w:p w14:paraId="2BD76366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dxa"/>
          </w:tcPr>
          <w:p w14:paraId="523F9439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547B34" w:rsidRPr="00607F0C" w14:paraId="1BDDAA00" w14:textId="6C2637D4" w:rsidTr="00547B34">
        <w:trPr>
          <w:cantSplit/>
          <w:trHeight w:val="162"/>
        </w:trPr>
        <w:tc>
          <w:tcPr>
            <w:tcW w:w="2104" w:type="dxa"/>
          </w:tcPr>
          <w:p w14:paraId="2DC5F380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1E1B48F9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21" w:type="dxa"/>
          </w:tcPr>
          <w:p w14:paraId="17CB3946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72" w:type="dxa"/>
            <w:gridSpan w:val="2"/>
          </w:tcPr>
          <w:p w14:paraId="6A60EA79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2" w:type="dxa"/>
            <w:gridSpan w:val="2"/>
          </w:tcPr>
          <w:p w14:paraId="23101F11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326" w:type="dxa"/>
            <w:gridSpan w:val="3"/>
          </w:tcPr>
          <w:p w14:paraId="3C84935C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45161580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4"/>
          </w:tcPr>
          <w:p w14:paraId="7B43AA9C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6DF51E14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F8FC565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994B5B0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4" w:type="dxa"/>
            <w:gridSpan w:val="3"/>
          </w:tcPr>
          <w:p w14:paraId="590B26D5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73" w:type="dxa"/>
          </w:tcPr>
          <w:p w14:paraId="6A6A361C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7" w:type="dxa"/>
            <w:gridSpan w:val="6"/>
          </w:tcPr>
          <w:p w14:paraId="1138BA27" w14:textId="4EC38E03" w:rsidR="00074574" w:rsidRPr="00607F0C" w:rsidRDefault="00074574" w:rsidP="00DF49B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547B34" w:rsidRPr="00607F0C" w14:paraId="275AB798" w14:textId="484A20A4" w:rsidTr="00547B34">
        <w:trPr>
          <w:cantSplit/>
        </w:trPr>
        <w:tc>
          <w:tcPr>
            <w:tcW w:w="2104" w:type="dxa"/>
          </w:tcPr>
          <w:p w14:paraId="21CF75B4" w14:textId="77777777" w:rsidR="00074574" w:rsidRPr="00607F0C" w:rsidRDefault="00074574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EE33A9B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21" w:type="dxa"/>
          </w:tcPr>
          <w:p w14:paraId="5E4C1955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11" w:type="dxa"/>
          </w:tcPr>
          <w:p w14:paraId="2874C798" w14:textId="77777777" w:rsidR="00074574" w:rsidRPr="00607F0C" w:rsidRDefault="00074574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1" w:type="dxa"/>
          </w:tcPr>
          <w:p w14:paraId="2319D369" w14:textId="77777777" w:rsidR="00074574" w:rsidRPr="00607F0C" w:rsidRDefault="00074574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2" w:type="dxa"/>
            <w:gridSpan w:val="2"/>
          </w:tcPr>
          <w:p w14:paraId="30D017AC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326" w:type="dxa"/>
            <w:gridSpan w:val="3"/>
          </w:tcPr>
          <w:p w14:paraId="3A28E1A0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4D647D2F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4"/>
          </w:tcPr>
          <w:p w14:paraId="2323478C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1B7C86AD" w14:textId="77777777" w:rsidR="00074574" w:rsidRPr="00607F0C" w:rsidRDefault="00074574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134752E6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243EFF0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4" w:type="dxa"/>
            <w:gridSpan w:val="3"/>
          </w:tcPr>
          <w:p w14:paraId="73588E5F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" w:type="dxa"/>
          </w:tcPr>
          <w:p w14:paraId="3DE07B3F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5" w:type="dxa"/>
            <w:gridSpan w:val="2"/>
          </w:tcPr>
          <w:p w14:paraId="316A4B28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gridSpan w:val="2"/>
          </w:tcPr>
          <w:p w14:paraId="19BF3183" w14:textId="4F11FCC3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6" w:type="dxa"/>
            <w:gridSpan w:val="2"/>
          </w:tcPr>
          <w:p w14:paraId="5ED30F70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547B34" w:rsidRPr="00607F0C" w14:paraId="6641DC93" w14:textId="6204300D" w:rsidTr="00547B34">
        <w:tc>
          <w:tcPr>
            <w:tcW w:w="2104" w:type="dxa"/>
          </w:tcPr>
          <w:p w14:paraId="690FB6BF" w14:textId="77777777" w:rsidR="00074574" w:rsidRPr="00607F0C" w:rsidRDefault="00074574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AE29F3F" w14:textId="77777777" w:rsidR="00074574" w:rsidRPr="00607F0C" w:rsidRDefault="00074574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0303EFE9" w14:textId="77777777" w:rsidR="00074574" w:rsidRPr="00607F0C" w:rsidRDefault="00074574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</w:tcPr>
          <w:p w14:paraId="49175DB7" w14:textId="7F34311B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61" w:type="dxa"/>
          </w:tcPr>
          <w:p w14:paraId="2073056F" w14:textId="6E6D826D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55" w:type="dxa"/>
          </w:tcPr>
          <w:p w14:paraId="77A43688" w14:textId="55B7D339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7" w:type="dxa"/>
          </w:tcPr>
          <w:p w14:paraId="71CCFCFC" w14:textId="10B541B5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21" w:type="dxa"/>
          </w:tcPr>
          <w:p w14:paraId="601239DE" w14:textId="4F29A4BF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</w:tcPr>
          <w:p w14:paraId="3642F043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4108026C" w14:textId="60E85280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2" w:type="dxa"/>
          </w:tcPr>
          <w:p w14:paraId="6B51B908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93452E8" w14:textId="0503AA0D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275D5072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1E3E7CD" w14:textId="1536CC2B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630" w:type="dxa"/>
          </w:tcPr>
          <w:p w14:paraId="5F407AC3" w14:textId="1C8F0671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30" w:type="dxa"/>
          </w:tcPr>
          <w:p w14:paraId="47B27C22" w14:textId="5A990678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562" w:type="dxa"/>
          </w:tcPr>
          <w:p w14:paraId="2550F068" w14:textId="2173A91D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2D238745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7093277" w14:textId="3B7519E5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90" w:type="dxa"/>
          </w:tcPr>
          <w:p w14:paraId="46E1D540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2" w:type="dxa"/>
          </w:tcPr>
          <w:p w14:paraId="60BEBFCE" w14:textId="4296DFFF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10D12D96" w14:textId="77777777" w:rsidR="00074574" w:rsidRPr="00607F0C" w:rsidRDefault="00074574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2" w:type="dxa"/>
          </w:tcPr>
          <w:p w14:paraId="43CE8E9C" w14:textId="1BC550C6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83" w:type="dxa"/>
            <w:gridSpan w:val="2"/>
          </w:tcPr>
          <w:p w14:paraId="54367E4C" w14:textId="77777777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73C6D7FF" w14:textId="6E20B43E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  <w:gridSpan w:val="2"/>
          </w:tcPr>
          <w:p w14:paraId="30F009C1" w14:textId="06941322" w:rsidR="00074574" w:rsidRPr="00607F0C" w:rsidRDefault="00074574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55B43FEF" w14:textId="28DD722F" w:rsidR="00074574" w:rsidRPr="00607F0C" w:rsidRDefault="0003578D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2</w:t>
            </w:r>
          </w:p>
        </w:tc>
      </w:tr>
      <w:tr w:rsidR="00547B34" w:rsidRPr="00607F0C" w14:paraId="037B6853" w14:textId="7F058C29" w:rsidTr="00547B34">
        <w:tc>
          <w:tcPr>
            <w:tcW w:w="2104" w:type="dxa"/>
          </w:tcPr>
          <w:p w14:paraId="07B7CE72" w14:textId="77777777" w:rsidR="00074574" w:rsidRPr="00607F0C" w:rsidRDefault="00074574" w:rsidP="00E64B36">
            <w:pPr>
              <w:spacing w:line="200" w:lineRule="exact"/>
              <w:ind w:left="36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เงินลงทุนทั่วไป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260" w:type="dxa"/>
          </w:tcPr>
          <w:p w14:paraId="31779321" w14:textId="77777777" w:rsidR="00074574" w:rsidRPr="00607F0C" w:rsidRDefault="00074574" w:rsidP="00E64B36">
            <w:pPr>
              <w:spacing w:line="200" w:lineRule="exact"/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535416CE" w14:textId="77777777" w:rsidR="00074574" w:rsidRPr="00607F0C" w:rsidRDefault="00074574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</w:tcPr>
          <w:p w14:paraId="5BFBB10E" w14:textId="77777777" w:rsidR="00074574" w:rsidRPr="00607F0C" w:rsidRDefault="00074574" w:rsidP="00E64B36">
            <w:pPr>
              <w:spacing w:line="200" w:lineRule="exact"/>
              <w:ind w:right="1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1" w:type="dxa"/>
          </w:tcPr>
          <w:p w14:paraId="61C44638" w14:textId="77777777" w:rsidR="00074574" w:rsidRPr="00607F0C" w:rsidRDefault="00074574" w:rsidP="00E64B36">
            <w:pPr>
              <w:spacing w:line="200" w:lineRule="exact"/>
              <w:ind w:right="1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5" w:type="dxa"/>
          </w:tcPr>
          <w:p w14:paraId="41C6ADE8" w14:textId="77777777" w:rsidR="00074574" w:rsidRPr="00607F0C" w:rsidRDefault="00074574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7" w:type="dxa"/>
          </w:tcPr>
          <w:p w14:paraId="7E0A75C5" w14:textId="77777777" w:rsidR="00074574" w:rsidRPr="00607F0C" w:rsidRDefault="00074574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14:paraId="7254F442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402B852F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9" w:type="dxa"/>
          </w:tcPr>
          <w:p w14:paraId="60A123A1" w14:textId="77777777" w:rsidR="00074574" w:rsidRPr="00607F0C" w:rsidRDefault="00074574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2" w:type="dxa"/>
          </w:tcPr>
          <w:p w14:paraId="20E0C33D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9AEB647" w14:textId="77777777" w:rsidR="00074574" w:rsidRPr="00607F0C" w:rsidRDefault="00074574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E93A7B1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319532B4" w14:textId="77777777" w:rsidR="00074574" w:rsidRPr="00607F0C" w:rsidRDefault="00074574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C6F18A" w14:textId="77777777" w:rsidR="00074574" w:rsidRPr="00607F0C" w:rsidRDefault="00074574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22D2648" w14:textId="77777777" w:rsidR="00074574" w:rsidRPr="00607F0C" w:rsidRDefault="00074574" w:rsidP="00E64B36">
            <w:pPr>
              <w:spacing w:line="200" w:lineRule="exact"/>
              <w:ind w:right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2" w:type="dxa"/>
          </w:tcPr>
          <w:p w14:paraId="59226841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8066620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8888B4D" w14:textId="77777777" w:rsidR="00074574" w:rsidRPr="00607F0C" w:rsidRDefault="00074574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954F339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2" w:type="dxa"/>
          </w:tcPr>
          <w:p w14:paraId="0B039AEA" w14:textId="77777777" w:rsidR="00074574" w:rsidRPr="00607F0C" w:rsidRDefault="00074574" w:rsidP="00E64B36">
            <w:pPr>
              <w:spacing w:line="200" w:lineRule="exact"/>
              <w:ind w:left="-430" w:right="9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5AC83E" w14:textId="77777777" w:rsidR="00074574" w:rsidRPr="00607F0C" w:rsidRDefault="00074574" w:rsidP="00E64B36">
            <w:pPr>
              <w:spacing w:line="200" w:lineRule="exact"/>
              <w:ind w:right="3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2" w:type="dxa"/>
          </w:tcPr>
          <w:p w14:paraId="49C0C611" w14:textId="77777777" w:rsidR="00074574" w:rsidRPr="00607F0C" w:rsidRDefault="00074574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679B2684" w14:textId="77777777" w:rsidR="00074574" w:rsidRPr="00607F0C" w:rsidRDefault="00074574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32ED7F21" w14:textId="77777777" w:rsidR="00074574" w:rsidRPr="00607F0C" w:rsidRDefault="00074574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293540A" w14:textId="77777777" w:rsidR="00074574" w:rsidRPr="00607F0C" w:rsidRDefault="00074574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12DF0705" w14:textId="77777777" w:rsidR="00074574" w:rsidRPr="00607F0C" w:rsidRDefault="00074574" w:rsidP="00E64B36">
            <w:pPr>
              <w:tabs>
                <w:tab w:val="decimal" w:pos="540"/>
              </w:tabs>
              <w:spacing w:line="200" w:lineRule="exact"/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6A03EEDF" w14:textId="111D03B1" w:rsidTr="00547B34">
        <w:tc>
          <w:tcPr>
            <w:tcW w:w="2104" w:type="dxa"/>
          </w:tcPr>
          <w:p w14:paraId="305DEC14" w14:textId="77777777" w:rsidR="00074574" w:rsidRPr="00607F0C" w:rsidRDefault="00074574" w:rsidP="00E64B36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260" w:type="dxa"/>
          </w:tcPr>
          <w:p w14:paraId="1E369063" w14:textId="77777777" w:rsidR="00074574" w:rsidRPr="00607F0C" w:rsidRDefault="00074574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21" w:type="dxa"/>
          </w:tcPr>
          <w:p w14:paraId="2E4DE6A1" w14:textId="77777777" w:rsidR="00074574" w:rsidRPr="00607F0C" w:rsidRDefault="00074574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7D957EF5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6B34805A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582CE691" w14:textId="77777777" w:rsidR="00074574" w:rsidRPr="00607F0C" w:rsidRDefault="00074574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4D963BD7" w14:textId="77777777" w:rsidR="00074574" w:rsidRPr="00607F0C" w:rsidRDefault="00074574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78287EA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A4E990" w14:textId="77777777" w:rsidR="00074574" w:rsidRPr="00607F0C" w:rsidRDefault="00074574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9" w:type="dxa"/>
          </w:tcPr>
          <w:p w14:paraId="22A0ECB7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2A5F330" w14:textId="77777777" w:rsidR="00074574" w:rsidRPr="00607F0C" w:rsidRDefault="00074574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36F2F97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B815B57" w14:textId="77777777" w:rsidR="00074574" w:rsidRPr="00607F0C" w:rsidRDefault="00074574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0C9A0E3F" w14:textId="77777777" w:rsidR="00074574" w:rsidRPr="00607F0C" w:rsidRDefault="00074574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D21411C" w14:textId="77777777" w:rsidR="00074574" w:rsidRPr="00607F0C" w:rsidRDefault="00074574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FCB87D1" w14:textId="77777777" w:rsidR="00074574" w:rsidRPr="00607F0C" w:rsidRDefault="00074574" w:rsidP="00E64B3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E26430D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CE739AB" w14:textId="77777777" w:rsidR="00074574" w:rsidRPr="00607F0C" w:rsidRDefault="00074574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D9C16D5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24CEAF" w14:textId="77777777" w:rsidR="00074574" w:rsidRPr="00607F0C" w:rsidRDefault="00074574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719D93B" w14:textId="77777777" w:rsidR="00074574" w:rsidRPr="00607F0C" w:rsidRDefault="00074574" w:rsidP="00E64B3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5AF751E" w14:textId="77777777" w:rsidR="00074574" w:rsidRPr="00607F0C" w:rsidRDefault="00074574" w:rsidP="00E64B3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572CBAB7" w14:textId="77777777" w:rsidR="00074574" w:rsidRPr="00607F0C" w:rsidRDefault="00074574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0FDB219B" w14:textId="77777777" w:rsidR="00074574" w:rsidRPr="00607F0C" w:rsidRDefault="00074574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294329B7" w14:textId="77777777" w:rsidR="00074574" w:rsidRPr="00607F0C" w:rsidRDefault="00074574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F57778B" w14:textId="77777777" w:rsidR="00074574" w:rsidRPr="00607F0C" w:rsidRDefault="00074574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21234B9C" w14:textId="77777777" w:rsidR="00074574" w:rsidRPr="00607F0C" w:rsidRDefault="00074574" w:rsidP="00E64B3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558D6F83" w14:textId="62185CE3" w:rsidTr="00547B34">
        <w:tc>
          <w:tcPr>
            <w:tcW w:w="2104" w:type="dxa"/>
          </w:tcPr>
          <w:p w14:paraId="33EFCC89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867059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6D90D23B" w14:textId="2A789E3B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67DE21B5" w14:textId="05B91B55" w:rsidR="00C849E5" w:rsidRPr="00607F0C" w:rsidRDefault="0003578D" w:rsidP="00293E33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1" w:type="dxa"/>
          </w:tcPr>
          <w:p w14:paraId="4FC01BC2" w14:textId="0BFA96DF" w:rsidR="00C849E5" w:rsidRPr="00607F0C" w:rsidRDefault="0003578D" w:rsidP="00293E3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5" w:type="dxa"/>
          </w:tcPr>
          <w:p w14:paraId="17F5B6BF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48708BFC" w14:textId="2D55DA58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0B73125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EE50FD1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9" w:type="dxa"/>
          </w:tcPr>
          <w:p w14:paraId="249C8152" w14:textId="2411CD42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2319E9B4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42759BC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4AA55BD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75A828B2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F2E2A3A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916CCC3" w14:textId="5ABFD02D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3ABA1893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04DA10A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D27A3C0" w14:textId="3A5A1269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44C1A92F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4843EE6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06DDAB0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416B89AC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26656BF8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0258BA69" w14:textId="171D0A5D" w:rsidR="00C849E5" w:rsidRPr="00607F0C" w:rsidRDefault="00E00CF9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40C50CA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5BB059AA" w14:textId="7D494E88" w:rsidR="00C849E5" w:rsidRPr="00607F0C" w:rsidRDefault="0003578D" w:rsidP="00E00CF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277</w:t>
            </w:r>
          </w:p>
        </w:tc>
      </w:tr>
      <w:tr w:rsidR="00547B34" w:rsidRPr="00607F0C" w14:paraId="0A9EFE2E" w14:textId="176CA980" w:rsidTr="00547B34">
        <w:tc>
          <w:tcPr>
            <w:tcW w:w="2104" w:type="dxa"/>
          </w:tcPr>
          <w:p w14:paraId="2DFBE13D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</w:p>
        </w:tc>
        <w:tc>
          <w:tcPr>
            <w:tcW w:w="1260" w:type="dxa"/>
          </w:tcPr>
          <w:p w14:paraId="32FCA32C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421" w:type="dxa"/>
          </w:tcPr>
          <w:p w14:paraId="210CA9CD" w14:textId="77777777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7DDAD6A4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4F69421F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141A728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55A7B77F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E376DE9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F805744" w14:textId="77777777" w:rsidR="00C849E5" w:rsidRPr="00607F0C" w:rsidRDefault="00C849E5" w:rsidP="00C849E5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09A09A75" w14:textId="77777777" w:rsidR="00C849E5" w:rsidRPr="00607F0C" w:rsidRDefault="00C849E5" w:rsidP="00C849E5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1522A4E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2DEE3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517B162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8FCBF8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4BE64C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CEC60E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490D5C2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65690B" w14:textId="77777777" w:rsidR="00C849E5" w:rsidRPr="00607F0C" w:rsidRDefault="00C849E5" w:rsidP="00C849E5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B7E40" w14:textId="77777777" w:rsidR="00C849E5" w:rsidRPr="00607F0C" w:rsidRDefault="00C849E5" w:rsidP="00C849E5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0A71A05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9DF134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3B4B5B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48C6B87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3FFE2412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492EC21F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733B6F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3EAF45B4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19323363" w14:textId="6511D8B0" w:rsidTr="00547B34">
        <w:tc>
          <w:tcPr>
            <w:tcW w:w="2104" w:type="dxa"/>
          </w:tcPr>
          <w:p w14:paraId="1089DB7E" w14:textId="77777777" w:rsidR="00C849E5" w:rsidRPr="00607F0C" w:rsidRDefault="00C849E5" w:rsidP="00C849E5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60" w:type="dxa"/>
          </w:tcPr>
          <w:p w14:paraId="13B62DC5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4F068C7F" w14:textId="64EFB971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4948CB3D" w14:textId="00A48D09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08A9BA9B" w14:textId="348B6B3E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72687ECF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2DD5B560" w14:textId="706FDB52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7A9BE62F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9DA8FC3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60C9FAE3" w14:textId="168FF2DF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67</w:t>
            </w:r>
          </w:p>
        </w:tc>
        <w:tc>
          <w:tcPr>
            <w:tcW w:w="92" w:type="dxa"/>
          </w:tcPr>
          <w:p w14:paraId="3FAAC882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5DAE83D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A0C2ACE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0FD2CE9F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54D5C91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3E4DFFF" w14:textId="733C36BA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62" w:type="dxa"/>
          </w:tcPr>
          <w:p w14:paraId="1E7211C1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91FE3F8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79662D" w14:textId="604B0932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67</w:t>
            </w:r>
          </w:p>
        </w:tc>
        <w:tc>
          <w:tcPr>
            <w:tcW w:w="90" w:type="dxa"/>
          </w:tcPr>
          <w:p w14:paraId="0751B853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518F1E3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90471FA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0A953580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78D88438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41AC3253" w14:textId="036C433C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7FBC5E7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78B2D105" w14:textId="6B5C0353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7CB9ADF5" w14:textId="7F099B08" w:rsidTr="00547B34">
        <w:tc>
          <w:tcPr>
            <w:tcW w:w="2104" w:type="dxa"/>
          </w:tcPr>
          <w:p w14:paraId="35EA262C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</w:p>
        </w:tc>
        <w:tc>
          <w:tcPr>
            <w:tcW w:w="1260" w:type="dxa"/>
          </w:tcPr>
          <w:p w14:paraId="72C72B37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421" w:type="dxa"/>
          </w:tcPr>
          <w:p w14:paraId="5DD1D6E3" w14:textId="77777777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562DB0AF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31E00AD5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7B0C5E6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248D7047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11920BE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0A07C5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47D8D5E0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491CCE3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6E0A7D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0953813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3795028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8DBAEB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48C214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44A6B02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5F7FB3A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56DAF32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E6E3CF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BE637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FA1827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3A7D873B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549A96F8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342A5F6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DF33E5F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2E8D899A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4104320C" w14:textId="06E4B0FD" w:rsidTr="00547B34">
        <w:tc>
          <w:tcPr>
            <w:tcW w:w="2104" w:type="dxa"/>
          </w:tcPr>
          <w:p w14:paraId="7A5393CD" w14:textId="77777777" w:rsidR="00C849E5" w:rsidRPr="00607F0C" w:rsidRDefault="00C849E5" w:rsidP="00C849E5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60" w:type="dxa"/>
          </w:tcPr>
          <w:p w14:paraId="735A0CCA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60A9A22F" w14:textId="27083F09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66BFC834" w14:textId="00605C97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667058A4" w14:textId="47DBDB7C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7F057F0A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10E79F51" w14:textId="2F912FB5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20D7A37F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0BA7F40A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4549E040" w14:textId="3F755E26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42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92" w:type="dxa"/>
          </w:tcPr>
          <w:p w14:paraId="3E2CCF11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109485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F1E87E3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214FD394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E748C84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83F5CD3" w14:textId="7EFA0FC9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62" w:type="dxa"/>
          </w:tcPr>
          <w:p w14:paraId="21D8DF53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7FC305F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D86F59" w14:textId="4B6D2B7F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42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90" w:type="dxa"/>
          </w:tcPr>
          <w:p w14:paraId="4A348412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BBB7F1A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307FD1C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2485EDE5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635B436E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1D961E91" w14:textId="43F87FA3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119FB58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0E669DCC" w14:textId="2F456D0D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7DE0CE40" w14:textId="11C06451" w:rsidTr="00547B34">
        <w:tc>
          <w:tcPr>
            <w:tcW w:w="2104" w:type="dxa"/>
          </w:tcPr>
          <w:p w14:paraId="5900D79D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260" w:type="dxa"/>
          </w:tcPr>
          <w:p w14:paraId="105C9966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421" w:type="dxa"/>
          </w:tcPr>
          <w:p w14:paraId="4B759F18" w14:textId="77777777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7A6528AB" w14:textId="77777777" w:rsidR="00C849E5" w:rsidRPr="00607F0C" w:rsidRDefault="00C849E5" w:rsidP="00C849E5">
            <w:pPr>
              <w:tabs>
                <w:tab w:val="left" w:pos="353"/>
              </w:tabs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ab/>
            </w:r>
          </w:p>
        </w:tc>
        <w:tc>
          <w:tcPr>
            <w:tcW w:w="661" w:type="dxa"/>
          </w:tcPr>
          <w:p w14:paraId="15D616DE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5138081B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6D9BDC42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F5DB1C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8793AF7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7DD7E740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ECF7411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7A486B8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D112D0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38CBAAD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6544C1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0B93BA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2F2AE6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8D9BB6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E9B6D01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B1C20A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D6DCB14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14A91D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2BA8982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33757945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08C0363C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3DCB5A6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1CD53CA9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0EFD39C1" w14:textId="3B84F2F1" w:rsidTr="00547B34">
        <w:tc>
          <w:tcPr>
            <w:tcW w:w="2104" w:type="dxa"/>
          </w:tcPr>
          <w:p w14:paraId="34556A28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BD65294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782ACDA1" w14:textId="6C659115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1D1F9FD6" w14:textId="774602B1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6143A271" w14:textId="262850C6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7ABBB0C0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0D789E94" w14:textId="425BC570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7684BBC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72E5F70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391013FE" w14:textId="15BFDE39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2" w:type="dxa"/>
          </w:tcPr>
          <w:p w14:paraId="38DBDBFA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592E474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F531FCA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2F76691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826AEE1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F0FBE49" w14:textId="308F324B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4A03DA79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0E139CA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72A817" w14:textId="75BE6E6A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8A74C8D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530A106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59E6148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0806FBF9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4AA679F7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39DC0F8D" w14:textId="15756796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0C4D0722" w14:textId="7E3E1068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7668CF54" w14:textId="12D9C5FD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5A914AFD" w14:textId="2DE6CA2B" w:rsidTr="00547B34">
        <w:tc>
          <w:tcPr>
            <w:tcW w:w="2104" w:type="dxa"/>
          </w:tcPr>
          <w:p w14:paraId="239D60BB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ซันร้อยแปด จำกัด</w:t>
            </w:r>
          </w:p>
        </w:tc>
        <w:tc>
          <w:tcPr>
            <w:tcW w:w="1260" w:type="dxa"/>
          </w:tcPr>
          <w:p w14:paraId="6794A193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21" w:type="dxa"/>
          </w:tcPr>
          <w:p w14:paraId="4C0774B8" w14:textId="77777777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55159B66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38F768C1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067A7FA5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247F9404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D5E2456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FA4CAA4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5FFEAF6C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9CA4C4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9C79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11A1A1C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2168777F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FBCF603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F36B7BE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133C806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8D330C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5EC14EC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CEB8490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249788E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A2BD2B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694015CD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2CD32B54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186FE2E2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351215C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09E6A8D1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43506EC3" w14:textId="70E7218E" w:rsidTr="00547B34">
        <w:tc>
          <w:tcPr>
            <w:tcW w:w="2104" w:type="dxa"/>
          </w:tcPr>
          <w:p w14:paraId="12F6ACDF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C529C23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283CBC3D" w14:textId="17393BF8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3D0E3B9D" w14:textId="2D688DE9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6611CC80" w14:textId="1A48EC2C" w:rsidR="00C849E5" w:rsidRPr="00607F0C" w:rsidRDefault="0003578D" w:rsidP="00C849E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53DF3BDE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360886AB" w14:textId="5F522269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2331DB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13C48F7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60C82497" w14:textId="100C3163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79309C8E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F2DC69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7FE867A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7A79EA75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2247953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C4F3181" w14:textId="35C3613D" w:rsidR="00C849E5" w:rsidRPr="00607F0C" w:rsidRDefault="0003578D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452AFF39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D8E13FD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EA18210" w14:textId="06DCA20B" w:rsidR="00C849E5" w:rsidRPr="00607F0C" w:rsidRDefault="0003578D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C849E5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077FA5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B8C311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A20531F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15218DFA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6281E168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4D4E928A" w14:textId="478D2CE3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9FCF0DF" w14:textId="77777777" w:rsidR="00C849E5" w:rsidRPr="00607F0C" w:rsidRDefault="00C849E5" w:rsidP="00C849E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6DFF374C" w14:textId="33AB8E4A" w:rsidR="00C849E5" w:rsidRPr="00607F0C" w:rsidRDefault="0003578D" w:rsidP="00E00CF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00CF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</w:tr>
      <w:tr w:rsidR="00547B34" w:rsidRPr="00607F0C" w14:paraId="35132F4D" w14:textId="72F96268" w:rsidTr="00547B34">
        <w:tc>
          <w:tcPr>
            <w:tcW w:w="2104" w:type="dxa"/>
          </w:tcPr>
          <w:p w14:paraId="7FB5F87E" w14:textId="77777777" w:rsidR="00C849E5" w:rsidRPr="00607F0C" w:rsidRDefault="00C849E5" w:rsidP="00C849E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260" w:type="dxa"/>
          </w:tcPr>
          <w:p w14:paraId="030AE8D2" w14:textId="77777777" w:rsidR="00C849E5" w:rsidRPr="00607F0C" w:rsidRDefault="00C849E5" w:rsidP="00C849E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21" w:type="dxa"/>
          </w:tcPr>
          <w:p w14:paraId="54927B42" w14:textId="77777777" w:rsidR="00C849E5" w:rsidRPr="00607F0C" w:rsidRDefault="00C849E5" w:rsidP="00C849E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128F6AF3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230699D6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4F486B0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283DCB0C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5A36259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800EC1D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666EF112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92325E4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717A50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06E2AC6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D6BD45B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BE8C96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524350C" w14:textId="77777777" w:rsidR="00C849E5" w:rsidRPr="00607F0C" w:rsidRDefault="00C849E5" w:rsidP="00C849E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9141668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AC4FCC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7E31E9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F4D613C" w14:textId="77777777" w:rsidR="00C849E5" w:rsidRPr="00607F0C" w:rsidRDefault="00C849E5" w:rsidP="00C849E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97E702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C85F1A6" w14:textId="77777777" w:rsidR="00C849E5" w:rsidRPr="00607F0C" w:rsidRDefault="00C849E5" w:rsidP="00C849E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29943071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4C33E5F1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13800826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01E66DF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64411D1A" w14:textId="77777777" w:rsidR="00C849E5" w:rsidRPr="00607F0C" w:rsidRDefault="00C849E5" w:rsidP="00C849E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596F516B" w14:textId="310648E3" w:rsidTr="00547B34">
        <w:tc>
          <w:tcPr>
            <w:tcW w:w="2104" w:type="dxa"/>
          </w:tcPr>
          <w:p w14:paraId="3C0A650E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5D399E2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51C35E19" w14:textId="6888CC4D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4EFDCD9B" w14:textId="5A3D0C3E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1" w:type="dxa"/>
          </w:tcPr>
          <w:p w14:paraId="79C59C0E" w14:textId="1C36D6BA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5" w:type="dxa"/>
          </w:tcPr>
          <w:p w14:paraId="2D00C2BE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113BBE08" w14:textId="1924B203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3BF5E590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374A90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0D85DBC6" w14:textId="4C17461E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634CE710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8492A2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9E1FB3F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7D706FC2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D7C577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6336E89" w14:textId="2DA59C2B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62" w:type="dxa"/>
          </w:tcPr>
          <w:p w14:paraId="7E242122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B180B5D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78CBEB" w14:textId="29F0188B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933EE1B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4265D7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649AF63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33DA5157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43AC6FFA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7A468869" w14:textId="6B5B6141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E87CC9D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5926E928" w14:textId="7A53B874" w:rsidR="00547B34" w:rsidRPr="00607F0C" w:rsidRDefault="0003578D" w:rsidP="00E00CF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</w:tr>
      <w:tr w:rsidR="00547B34" w:rsidRPr="00607F0C" w14:paraId="318D28A3" w14:textId="44CB8251" w:rsidTr="00547B34">
        <w:tc>
          <w:tcPr>
            <w:tcW w:w="2104" w:type="dxa"/>
          </w:tcPr>
          <w:p w14:paraId="1E935568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260" w:type="dxa"/>
          </w:tcPr>
          <w:p w14:paraId="154040F7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21" w:type="dxa"/>
          </w:tcPr>
          <w:p w14:paraId="5D08F076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3AFDC99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352A8C5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3C564563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54B0BCC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B46377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FCBAE85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73F304A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D072B1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70D5E9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F267AD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5C8020C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755BD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5104C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630E637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FC8DFD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FE02416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D53F8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3F2E83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C3A5CD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64BC942B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37F9412B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425E118C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CEBC30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4E532EA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4574C9C5" w14:textId="68316C3F" w:rsidTr="00547B34">
        <w:tc>
          <w:tcPr>
            <w:tcW w:w="2104" w:type="dxa"/>
          </w:tcPr>
          <w:p w14:paraId="0F5CC817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574C9C8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1C6DFD09" w14:textId="3F3C5EB3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42911404" w14:textId="788B2568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1" w:type="dxa"/>
          </w:tcPr>
          <w:p w14:paraId="52B9BDCF" w14:textId="12DA5E10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5" w:type="dxa"/>
          </w:tcPr>
          <w:p w14:paraId="3AB39EAB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17DAD240" w14:textId="576E05A9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40C0A9B5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A3B5108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10A0764D" w14:textId="19053279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76E72C0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901FDF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D236B14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12CFB98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60D5306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836E500" w14:textId="3FA91375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62" w:type="dxa"/>
          </w:tcPr>
          <w:p w14:paraId="3CFBDFFB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5CC75C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FCE3139" w14:textId="48ED4024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44335D2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174722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B4C6391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5C946F0A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42E8A014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3957C171" w14:textId="19902F25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4DCCEFC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4B1293D6" w14:textId="4B6D608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67139548" w14:textId="22BE689D" w:rsidTr="00547B34">
        <w:tc>
          <w:tcPr>
            <w:tcW w:w="2104" w:type="dxa"/>
          </w:tcPr>
          <w:p w14:paraId="2C6D5D10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260" w:type="dxa"/>
          </w:tcPr>
          <w:p w14:paraId="7A980820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21" w:type="dxa"/>
          </w:tcPr>
          <w:p w14:paraId="357CA13F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0942BDD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60798D50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322F165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53791778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8626D7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08CF48D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5A8E9505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F7CBD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52D31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78DBBE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6292DF77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93B11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FDCFE5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D466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123B35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A2FD99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E7A1E3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53A49FF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8358EE3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59B7465F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6E27F10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2DC6BC81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427125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7DC009C7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3655A6D0" w14:textId="4B4400B7" w:rsidTr="00547B34">
        <w:tc>
          <w:tcPr>
            <w:tcW w:w="2104" w:type="dxa"/>
          </w:tcPr>
          <w:p w14:paraId="7552E523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82D64D5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5081EF42" w14:textId="07513BC5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23C49371" w14:textId="57B1DD11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1" w:type="dxa"/>
          </w:tcPr>
          <w:p w14:paraId="47590F12" w14:textId="48BE056C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5" w:type="dxa"/>
          </w:tcPr>
          <w:p w14:paraId="3EA40825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35D94EC8" w14:textId="575D1105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6CB0123D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9B8A838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7C1A4222" w14:textId="1D1AE6D5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166811B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17D04AE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4296792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63771624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A99559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7748A7F" w14:textId="70F5E67E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62" w:type="dxa"/>
          </w:tcPr>
          <w:p w14:paraId="6CF1F66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98716E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E866006" w14:textId="6DB491D6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41ECAA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C5147E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5403D96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3C878713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2251011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275D4147" w14:textId="3E1CFCD3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69E1C4F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0ADC5C34" w14:textId="791C0610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32455257" w14:textId="42C9E3B3" w:rsidTr="00547B34">
        <w:tc>
          <w:tcPr>
            <w:tcW w:w="2104" w:type="dxa"/>
          </w:tcPr>
          <w:p w14:paraId="0EED5B46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260" w:type="dxa"/>
          </w:tcPr>
          <w:p w14:paraId="42D33A83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21" w:type="dxa"/>
          </w:tcPr>
          <w:p w14:paraId="3C788244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762A39E6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4CFC2C88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0145408A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58C9AD8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C12BAC8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946C7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2A10E01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4720FF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6DC9F9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E2A07E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0933F6AA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8A990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1D36AC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CC746D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F67915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18FEA9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270255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8917D8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896741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224AFFD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5B22C36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2A128858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25EF9E3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5631155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1B0A4D0F" w14:textId="340C2669" w:rsidTr="00547B34">
        <w:tc>
          <w:tcPr>
            <w:tcW w:w="2104" w:type="dxa"/>
          </w:tcPr>
          <w:p w14:paraId="2874A3C8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DBBF0C5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4E10897C" w14:textId="1FA437FF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6B7744AB" w14:textId="2BBEF0B7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5992402B" w14:textId="52D17E1E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5AB488C3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5AEF8432" w14:textId="061566B1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1AF4676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C2EDD9B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1CF85AC1" w14:textId="0430788A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7EBE509D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278135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494B6EF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283A98C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B04261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9354C38" w14:textId="7A5433EF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2CB9C58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DDAB270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FC64F3" w14:textId="02EC62E5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62B9BEA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AD3062D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CA09E19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18DE164D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3702E4F3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7C1A8FD7" w14:textId="432184BB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EBC4890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512A5D64" w14:textId="77EDC994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6362287F" w14:textId="614D9799" w:rsidTr="00547B34">
        <w:tc>
          <w:tcPr>
            <w:tcW w:w="2104" w:type="dxa"/>
          </w:tcPr>
          <w:p w14:paraId="753AFE0E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260" w:type="dxa"/>
          </w:tcPr>
          <w:p w14:paraId="73315578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21" w:type="dxa"/>
          </w:tcPr>
          <w:p w14:paraId="46A8DC7F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571FD05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7A89BD5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113214AB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494F980C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D88D97B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60C0458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260F9AC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FB2ADD3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4C33B1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0BEA71E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7D1DE17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60966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77FD4F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3DA993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9F3922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F80D3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5DE16B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41942DD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270BD3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3CFD7AF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3D0998AA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6B74A7C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F0A5AB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78BDB35A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5B53F395" w14:textId="20967DAE" w:rsidTr="00547B34">
        <w:tc>
          <w:tcPr>
            <w:tcW w:w="2104" w:type="dxa"/>
          </w:tcPr>
          <w:p w14:paraId="47B86BC6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90B6A64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15FD418B" w14:textId="6A293385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2FC8225A" w14:textId="29321A99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2BDA9AA8" w14:textId="7DEA670C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7C6BEF33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53C4855E" w14:textId="51778470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3D3B25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0912C5A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3036190C" w14:textId="4894B90E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66BB8B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D9A897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C988886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02BA64E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3BDE53C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70FF72E" w14:textId="0B43FED2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6A8A7C05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DC4C3A0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91BBF9" w14:textId="7629D4AF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1E51A0B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D2508FD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0D6A873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76093C1C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10D7AD2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6621E357" w14:textId="785B3630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96A00EF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48604AF6" w14:textId="5E3AC05A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6E81304E" w14:textId="31289589" w:rsidTr="00547B34">
        <w:tc>
          <w:tcPr>
            <w:tcW w:w="2104" w:type="dxa"/>
          </w:tcPr>
          <w:p w14:paraId="3EB48D3F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260" w:type="dxa"/>
          </w:tcPr>
          <w:p w14:paraId="2F9B75DE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21" w:type="dxa"/>
          </w:tcPr>
          <w:p w14:paraId="7A05802A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4012C62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2B4828B9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0A4F0C4A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15972683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2AD28D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8046AE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4C857BCD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7EB528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9CA8DFD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B6078A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44C10CD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2D4FE1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65E488D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A120C9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799548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60CD3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CAE6E2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AC4DBEF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362CC6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226096AD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180C764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60D371C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CE51AF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7CFD7E4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59F9FBEC" w14:textId="23E1B3D9" w:rsidTr="00547B34">
        <w:tc>
          <w:tcPr>
            <w:tcW w:w="2104" w:type="dxa"/>
          </w:tcPr>
          <w:p w14:paraId="6D2708C9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D88E8F4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585D9BB3" w14:textId="3E2A4355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1A2B11AC" w14:textId="1C89EC15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0151BFB1" w14:textId="194721B7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3833925D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2D82C1F2" w14:textId="162136A3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C571CC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04F80385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39ABB725" w14:textId="03F4ED77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B9DD84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7E69AB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9A88B1B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1ED5750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93B5CFF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56B80AD" w14:textId="292D1FC9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08341EC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28C848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3C58556" w14:textId="3DDBF841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B9920F6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C926CC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86438C1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17E226DF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03B97F6A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34F44D78" w14:textId="0EF232B6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2BE44EB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24BD47B4" w14:textId="7C9026D0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038F280A" w14:textId="0C747CE4" w:rsidTr="00547B34">
        <w:tc>
          <w:tcPr>
            <w:tcW w:w="2104" w:type="dxa"/>
          </w:tcPr>
          <w:p w14:paraId="66426E70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สหแคปปิตอล ทาวเวอร์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D93B97F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21" w:type="dxa"/>
          </w:tcPr>
          <w:p w14:paraId="47400BD0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11" w:type="dxa"/>
          </w:tcPr>
          <w:p w14:paraId="7F11F9C2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6FA7877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0904504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05884CE6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8FAC14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D4F98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5375E093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C353F2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C43CD1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05DF7C3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5FF6EBE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EC3C9EB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25F22B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2C8457F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81EE5DE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65291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E7824B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7E772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ADC8F8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6B03959A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509F29CD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6B05DC1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B35288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6BE7E8A7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75B282BD" w14:textId="3AD546DB" w:rsidTr="00547B34">
        <w:tc>
          <w:tcPr>
            <w:tcW w:w="2104" w:type="dxa"/>
          </w:tcPr>
          <w:p w14:paraId="25FFBB1C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EB9F2D8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1EA621DC" w14:textId="6D155A75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11" w:type="dxa"/>
          </w:tcPr>
          <w:p w14:paraId="666DC325" w14:textId="67F156A3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00CF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1BE4548F" w14:textId="3C6194B7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218CBDEE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2F5F0DFB" w14:textId="75F57B09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CA82AB3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0A7B110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2E49516D" w14:textId="52D19405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4DC57D3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C609C4A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1589468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0E42253D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A9B4544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1BD0CB5" w14:textId="2E010853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</w:tcPr>
          <w:p w14:paraId="5C9D4EC6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9E3E5A9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6EE552B" w14:textId="21755E01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046251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E0AC936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ED60A3D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6453961B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55485B95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6BB51F74" w14:textId="412DEA54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32CEB8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230C0086" w14:textId="19838098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547B34" w:rsidRPr="00607F0C" w14:paraId="28A916F2" w14:textId="1E7CDAAA" w:rsidTr="00547B34">
        <w:tc>
          <w:tcPr>
            <w:tcW w:w="2104" w:type="dxa"/>
          </w:tcPr>
          <w:p w14:paraId="5C4E934E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 xml:space="preserve">สหเอเซีย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แป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ซิฟิค</w:t>
            </w: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D7600E9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การเช่าและดำเนินการ</w:t>
            </w:r>
          </w:p>
        </w:tc>
        <w:tc>
          <w:tcPr>
            <w:tcW w:w="1421" w:type="dxa"/>
          </w:tcPr>
          <w:p w14:paraId="430DC1DC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ผู้ถือหุ้นรายใหญ่</w:t>
            </w:r>
          </w:p>
        </w:tc>
        <w:tc>
          <w:tcPr>
            <w:tcW w:w="611" w:type="dxa"/>
          </w:tcPr>
          <w:p w14:paraId="01D2FF40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1696E410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35B7FAE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6E224105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33253E6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6D6AF89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6518D942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553A58D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502CD43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78988A4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24BB473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56747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BE1CFF" w14:textId="77777777" w:rsidR="00547B34" w:rsidRPr="00607F0C" w:rsidRDefault="00547B34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06B258D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98C4D91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88881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DADBE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D34556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BC9095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7C0360E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7491D42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5FDC68C1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BCBF853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36DD7843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3D395A58" w14:textId="695B6746" w:rsidTr="00547B34">
        <w:tc>
          <w:tcPr>
            <w:tcW w:w="2104" w:type="dxa"/>
          </w:tcPr>
          <w:p w14:paraId="79E20F29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06CA282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เกี่ยวกับอสังหาริมทรัพย์</w:t>
            </w:r>
          </w:p>
        </w:tc>
        <w:tc>
          <w:tcPr>
            <w:tcW w:w="1421" w:type="dxa"/>
          </w:tcPr>
          <w:p w14:paraId="12A356EE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เป็นญาติสนิทของกรรมการ</w:t>
            </w:r>
          </w:p>
        </w:tc>
        <w:tc>
          <w:tcPr>
            <w:tcW w:w="611" w:type="dxa"/>
          </w:tcPr>
          <w:p w14:paraId="1F4AAC20" w14:textId="68899D68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E00CF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61" w:type="dxa"/>
          </w:tcPr>
          <w:p w14:paraId="0EB9FBEE" w14:textId="7D7AD6D6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150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55" w:type="dxa"/>
          </w:tcPr>
          <w:p w14:paraId="100284B3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4BA97316" w14:textId="07B4E021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18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621" w:type="dxa"/>
          </w:tcPr>
          <w:p w14:paraId="3EB0E557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35B05F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7601640B" w14:textId="1CFEDA39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538</w:t>
            </w:r>
          </w:p>
        </w:tc>
        <w:tc>
          <w:tcPr>
            <w:tcW w:w="92" w:type="dxa"/>
          </w:tcPr>
          <w:p w14:paraId="2E67EF7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5B3AB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AE77F8E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3E15299A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CE9C99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FE6AA99" w14:textId="012A0462" w:rsidR="00547B34" w:rsidRPr="00607F0C" w:rsidRDefault="0003578D" w:rsidP="00547B3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18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562" w:type="dxa"/>
          </w:tcPr>
          <w:p w14:paraId="0F2B9124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56BD89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60C968" w14:textId="2991D22E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538</w:t>
            </w:r>
          </w:p>
        </w:tc>
        <w:tc>
          <w:tcPr>
            <w:tcW w:w="90" w:type="dxa"/>
          </w:tcPr>
          <w:p w14:paraId="4D1B8F98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5609AE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622695A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013083B5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3D40190E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437FA3A5" w14:textId="6EE16FAF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70E4CA7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7295C676" w14:textId="4B2AB8AE" w:rsidR="00547B34" w:rsidRPr="00607F0C" w:rsidRDefault="0003578D" w:rsidP="00E00CF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737</w:t>
            </w:r>
          </w:p>
        </w:tc>
      </w:tr>
      <w:tr w:rsidR="00547B34" w:rsidRPr="00607F0C" w14:paraId="5D8E06FC" w14:textId="76EB9B7E" w:rsidTr="00547B34">
        <w:tc>
          <w:tcPr>
            <w:tcW w:w="2104" w:type="dxa"/>
          </w:tcPr>
          <w:p w14:paraId="5C4BC686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260" w:type="dxa"/>
          </w:tcPr>
          <w:p w14:paraId="620BDED7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421" w:type="dxa"/>
          </w:tcPr>
          <w:p w14:paraId="7C70C7FA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11" w:type="dxa"/>
          </w:tcPr>
          <w:p w14:paraId="0DB4B4EA" w14:textId="77777777" w:rsidR="00547B34" w:rsidRPr="00607F0C" w:rsidRDefault="00547B34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688D287B" w14:textId="77777777" w:rsidR="00547B34" w:rsidRPr="00607F0C" w:rsidRDefault="00547B34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0A56EEB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4410E23C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6C3E60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45C3FE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520D7FCD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ECBC5A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02C395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15DA68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4168B93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9699B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932146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4704B9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103BBE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0D0ACB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7F716E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42F473A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CC53BD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6DB54110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3" w:type="dxa"/>
            <w:gridSpan w:val="2"/>
          </w:tcPr>
          <w:p w14:paraId="362DD979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6516F678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8BC7C3E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47B9301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B34" w:rsidRPr="00607F0C" w14:paraId="22AC48D3" w14:textId="26763A1F" w:rsidTr="00F206FF">
        <w:tc>
          <w:tcPr>
            <w:tcW w:w="2104" w:type="dxa"/>
          </w:tcPr>
          <w:p w14:paraId="2CAEDB46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B1ECB38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421" w:type="dxa"/>
          </w:tcPr>
          <w:p w14:paraId="7767056C" w14:textId="77777777" w:rsidR="00547B34" w:rsidRPr="00607F0C" w:rsidRDefault="00547B34" w:rsidP="00547B34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</w:tcPr>
          <w:p w14:paraId="5F883500" w14:textId="77777777" w:rsidR="00E00CF9" w:rsidRPr="00607F0C" w:rsidRDefault="00E00CF9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4647F785" w14:textId="3A978861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7C89A203" w14:textId="77777777" w:rsidR="00E00CF9" w:rsidRPr="00607F0C" w:rsidRDefault="00E00CF9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51EF89C0" w14:textId="5E9A9E7A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071B6F5A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6D845BD2" w14:textId="1937A75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021D7B2C" w14:textId="77777777" w:rsidR="00E00CF9" w:rsidRPr="00607F0C" w:rsidRDefault="00E00CF9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9C375A9" w14:textId="5629FC00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011FB1A8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A859D4D" w14:textId="4EB7ED84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2F062B2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</w:tcPr>
          <w:p w14:paraId="1E26FC4B" w14:textId="77777777" w:rsidR="00E00CF9" w:rsidRPr="00607F0C" w:rsidRDefault="00E00CF9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B072AB2" w14:textId="03DF5A73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1CFDB4F3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077093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4C13904A" w14:textId="5195C730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59341B3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</w:tcPr>
          <w:p w14:paraId="3B9B72C3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1D4C2933" w14:textId="2C47051A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2041791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DD553B6" w14:textId="0F9FD6E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5D9E867" w14:textId="77777777" w:rsidR="00E00CF9" w:rsidRPr="00607F0C" w:rsidRDefault="00E00CF9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4BF919D9" w14:textId="7D03837D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62" w:type="dxa"/>
          </w:tcPr>
          <w:p w14:paraId="392F0627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E618488" w14:textId="22949544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E26220E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E93ABC0" w14:textId="77777777" w:rsidR="00E00CF9" w:rsidRPr="00607F0C" w:rsidRDefault="00E00CF9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47F56C52" w14:textId="261477BC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2D495BBC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FFD5DC1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7250FBE2" w14:textId="75927E1F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7DBFCF9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</w:tcPr>
          <w:p w14:paraId="4FE0DA9A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D849747" w14:textId="46AC024B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560BB480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</w:tcPr>
          <w:p w14:paraId="0F321205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6A5F63C6" w14:textId="09E0C6AA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688091C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</w:tcPr>
          <w:p w14:paraId="310C1E1C" w14:textId="77777777" w:rsidR="00E00CF9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0A07C59" w14:textId="17A82D7A" w:rsidR="00547B34" w:rsidRPr="00607F0C" w:rsidRDefault="0003578D" w:rsidP="00E00CF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</w:p>
        </w:tc>
      </w:tr>
      <w:tr w:rsidR="00547B34" w:rsidRPr="00607F0C" w14:paraId="54C3C775" w14:textId="47CF27F1" w:rsidTr="00F206FF">
        <w:tc>
          <w:tcPr>
            <w:tcW w:w="2104" w:type="dxa"/>
          </w:tcPr>
          <w:p w14:paraId="46728BD0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260" w:type="dxa"/>
          </w:tcPr>
          <w:p w14:paraId="336A7724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21" w:type="dxa"/>
          </w:tcPr>
          <w:p w14:paraId="16696BFC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11" w:type="dxa"/>
          </w:tcPr>
          <w:p w14:paraId="65605618" w14:textId="19F353CC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1" w:type="dxa"/>
          </w:tcPr>
          <w:p w14:paraId="3BD3D5B9" w14:textId="5ACAE15D" w:rsidR="00547B34" w:rsidRPr="00607F0C" w:rsidRDefault="0003578D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5" w:type="dxa"/>
          </w:tcPr>
          <w:p w14:paraId="48BAEF7A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7" w:type="dxa"/>
          </w:tcPr>
          <w:p w14:paraId="4681E9EC" w14:textId="585429B5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00F7CAF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3D32437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C530EFD" w14:textId="7AAAE1DC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2972CE49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460A036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9EEFB59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02D8D53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E939D1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FFD6EF1" w14:textId="7DEF1CBF" w:rsidR="00547B34" w:rsidRPr="00607F0C" w:rsidRDefault="0003578D" w:rsidP="00547B3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0895DE42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87C411F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51DB367A" w14:textId="635335DE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61C5B5AB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78D748AB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60BC95F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</w:tcPr>
          <w:p w14:paraId="3D392817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36F56C4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805BB5A" w14:textId="09E105EC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B7294AE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  <w:tcBorders>
              <w:bottom w:val="single" w:sz="4" w:space="0" w:color="auto"/>
            </w:tcBorders>
          </w:tcPr>
          <w:p w14:paraId="713C1892" w14:textId="3BBC504C" w:rsidR="00547B34" w:rsidRPr="00607F0C" w:rsidRDefault="0003578D" w:rsidP="00E00CF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131</w:t>
            </w:r>
          </w:p>
        </w:tc>
      </w:tr>
      <w:tr w:rsidR="00547B34" w:rsidRPr="00607F0C" w14:paraId="4CA90411" w14:textId="298798F1" w:rsidTr="00F206FF">
        <w:tc>
          <w:tcPr>
            <w:tcW w:w="2104" w:type="dxa"/>
          </w:tcPr>
          <w:p w14:paraId="75C7A9D1" w14:textId="77777777" w:rsidR="00547B34" w:rsidRPr="00607F0C" w:rsidRDefault="00547B34" w:rsidP="00547B3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7CAC0B9" w14:textId="77777777" w:rsidR="00547B34" w:rsidRPr="00607F0C" w:rsidRDefault="00547B34" w:rsidP="00547B3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1" w:type="dxa"/>
          </w:tcPr>
          <w:p w14:paraId="08502E2F" w14:textId="77777777" w:rsidR="00547B34" w:rsidRPr="00607F0C" w:rsidRDefault="00547B34" w:rsidP="00547B3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</w:tcPr>
          <w:p w14:paraId="070884AA" w14:textId="77777777" w:rsidR="00547B34" w:rsidRPr="00607F0C" w:rsidRDefault="00547B34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6CD61B16" w14:textId="77777777" w:rsidR="00547B34" w:rsidRPr="00607F0C" w:rsidRDefault="00547B34" w:rsidP="00547B3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5" w:type="dxa"/>
          </w:tcPr>
          <w:p w14:paraId="6CDA171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</w:tcPr>
          <w:p w14:paraId="05B405F4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655113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882784B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704DC51D" w14:textId="595F82DE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631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501</w:t>
            </w:r>
          </w:p>
        </w:tc>
        <w:tc>
          <w:tcPr>
            <w:tcW w:w="92" w:type="dxa"/>
          </w:tcPr>
          <w:p w14:paraId="728FCAA4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15DDF0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940F2B8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AC5004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C8674C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9FF02" w14:textId="77777777" w:rsidR="00547B34" w:rsidRPr="00607F0C" w:rsidRDefault="00547B34" w:rsidP="00547B3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54F8C2F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65C9CBA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09F57659" w14:textId="01BB7488" w:rsidR="00547B34" w:rsidRPr="00607F0C" w:rsidRDefault="0003578D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631</w:t>
            </w:r>
            <w:r w:rsidR="00547B34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501</w:t>
            </w:r>
          </w:p>
        </w:tc>
        <w:tc>
          <w:tcPr>
            <w:tcW w:w="90" w:type="dxa"/>
          </w:tcPr>
          <w:p w14:paraId="28C9E197" w14:textId="77777777" w:rsidR="00547B34" w:rsidRPr="00607F0C" w:rsidRDefault="00547B34" w:rsidP="00547B3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63E02C9A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A1C0C7A" w14:textId="77777777" w:rsidR="00547B34" w:rsidRPr="00607F0C" w:rsidRDefault="00547B34" w:rsidP="00547B3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</w:tcPr>
          <w:p w14:paraId="111779D1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3" w:type="dxa"/>
            <w:gridSpan w:val="2"/>
          </w:tcPr>
          <w:p w14:paraId="6556F288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5C6AFD0" w14:textId="0BAC5B96" w:rsidR="00547B34" w:rsidRPr="00607F0C" w:rsidRDefault="00E00CF9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F8F91E9" w14:textId="77777777" w:rsidR="00547B34" w:rsidRPr="00607F0C" w:rsidRDefault="00547B34" w:rsidP="00547B34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0331C9" w14:textId="5EFE3BC1" w:rsidR="00547B34" w:rsidRPr="00607F0C" w:rsidRDefault="0003578D" w:rsidP="00E00CF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E00CF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</w:tr>
    </w:tbl>
    <w:p w14:paraId="0B0DE269" w14:textId="77777777" w:rsidR="000954C6" w:rsidRPr="00607F0C" w:rsidRDefault="000954C6" w:rsidP="000D6C07">
      <w:pPr>
        <w:spacing w:after="240"/>
        <w:rPr>
          <w:rFonts w:ascii="Angsana New" w:hAnsi="Angsana New" w:cs="Angsana New"/>
          <w:sz w:val="16"/>
          <w:szCs w:val="16"/>
          <w:cs/>
        </w:rPr>
      </w:pPr>
    </w:p>
    <w:p w14:paraId="2EB38EA4" w14:textId="77777777" w:rsidR="008E1083" w:rsidRPr="00607F0C" w:rsidRDefault="008E1083" w:rsidP="003242C5">
      <w:pPr>
        <w:ind w:left="360" w:right="207"/>
        <w:rPr>
          <w:rFonts w:ascii="Angsana New" w:hAnsi="Angsana New" w:cs="Angsana New"/>
          <w:b/>
          <w:bCs/>
          <w:sz w:val="18"/>
          <w:szCs w:val="18"/>
          <w:cs/>
        </w:rPr>
      </w:pPr>
    </w:p>
    <w:p w14:paraId="397401C5" w14:textId="77777777" w:rsidR="008E1083" w:rsidRPr="00607F0C" w:rsidRDefault="008E1083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lang w:val="en-US"/>
        </w:rPr>
        <w:sectPr w:rsidR="008E1083" w:rsidRPr="00607F0C" w:rsidSect="00C216B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78F89B9A" w:rsidR="00360BD4" w:rsidRPr="00607F0C" w:rsidRDefault="0003578D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03578D">
        <w:rPr>
          <w:rFonts w:ascii="Angsana New" w:hAnsi="Angsana New" w:cs="Angsana New"/>
          <w:b/>
          <w:bCs/>
          <w:lang w:val="en-US"/>
        </w:rPr>
        <w:t>12</w:t>
      </w:r>
      <w:r w:rsidR="008E1083" w:rsidRPr="00607F0C">
        <w:rPr>
          <w:rFonts w:ascii="Angsana New" w:hAnsi="Angsana New" w:cs="Angsana New"/>
          <w:b/>
          <w:bCs/>
          <w:cs/>
        </w:rPr>
        <w:t>.</w:t>
      </w:r>
      <w:r w:rsidR="008E1083" w:rsidRPr="00607F0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0DDE9982" w:rsidR="00360BD4" w:rsidRPr="00607F0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607F0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2AF6172C" w:rsidR="008E1083" w:rsidRPr="00607F0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607F0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607F0C">
        <w:rPr>
          <w:rFonts w:ascii="Angsana New" w:hAnsi="Angsana New" w:cs="Angsana New"/>
          <w:b/>
          <w:bCs/>
          <w:sz w:val="18"/>
          <w:szCs w:val="1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720"/>
        <w:gridCol w:w="540"/>
        <w:gridCol w:w="810"/>
        <w:gridCol w:w="90"/>
        <w:gridCol w:w="9"/>
        <w:gridCol w:w="621"/>
        <w:gridCol w:w="90"/>
        <w:gridCol w:w="540"/>
        <w:gridCol w:w="270"/>
        <w:gridCol w:w="180"/>
        <w:gridCol w:w="180"/>
        <w:gridCol w:w="720"/>
        <w:gridCol w:w="20"/>
        <w:gridCol w:w="790"/>
        <w:gridCol w:w="20"/>
        <w:gridCol w:w="700"/>
        <w:gridCol w:w="20"/>
        <w:gridCol w:w="700"/>
      </w:tblGrid>
      <w:tr w:rsidR="00D26D91" w:rsidRPr="00607F0C" w14:paraId="11C10C78" w14:textId="73E7B86D" w:rsidTr="007A58F9">
        <w:trPr>
          <w:cantSplit/>
        </w:trPr>
        <w:tc>
          <w:tcPr>
            <w:tcW w:w="2610" w:type="dxa"/>
            <w:gridSpan w:val="2"/>
            <w:shd w:val="clear" w:color="auto" w:fill="auto"/>
          </w:tcPr>
          <w:p w14:paraId="4E78A3EF" w14:textId="77777777" w:rsidR="00D26D91" w:rsidRPr="00607F0C" w:rsidRDefault="00D26D91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9" w:type="dxa"/>
            <w:gridSpan w:val="4"/>
            <w:shd w:val="clear" w:color="auto" w:fill="auto"/>
          </w:tcPr>
          <w:p w14:paraId="0535F320" w14:textId="77777777" w:rsidR="00D26D91" w:rsidRPr="00607F0C" w:rsidRDefault="00D26D91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01BCCA4D" w14:textId="77777777" w:rsidR="00D26D91" w:rsidRPr="00607F0C" w:rsidRDefault="00D26D91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2A99DE0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4"/>
            <w:shd w:val="clear" w:color="auto" w:fill="auto"/>
          </w:tcPr>
          <w:p w14:paraId="001A732C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4C88F90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1B9B2D21" w14:textId="52D5C5CB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D26D91" w:rsidRPr="00607F0C" w14:paraId="3592785C" w14:textId="2B1F0476" w:rsidTr="007A58F9">
        <w:trPr>
          <w:cantSplit/>
        </w:trPr>
        <w:tc>
          <w:tcPr>
            <w:tcW w:w="1890" w:type="dxa"/>
            <w:shd w:val="clear" w:color="auto" w:fill="auto"/>
          </w:tcPr>
          <w:p w14:paraId="360814E3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F1620A2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530" w:type="dxa"/>
            <w:gridSpan w:val="4"/>
            <w:shd w:val="clear" w:color="auto" w:fill="auto"/>
          </w:tcPr>
          <w:p w14:paraId="3EEEE6E8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6E1D1617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4"/>
            <w:shd w:val="clear" w:color="auto" w:fill="auto"/>
          </w:tcPr>
          <w:p w14:paraId="6CE558F4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20" w:type="dxa"/>
          </w:tcPr>
          <w:p w14:paraId="52ADF377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5FFAE28E" w14:textId="2FBA030C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D26D91" w:rsidRPr="00607F0C" w14:paraId="099DC28F" w14:textId="36D24A90" w:rsidTr="007A58F9">
        <w:tc>
          <w:tcPr>
            <w:tcW w:w="1890" w:type="dxa"/>
            <w:shd w:val="clear" w:color="auto" w:fill="auto"/>
          </w:tcPr>
          <w:p w14:paraId="4F2034AB" w14:textId="77777777" w:rsidR="00D26D91" w:rsidRPr="00607F0C" w:rsidRDefault="00D26D91" w:rsidP="00D26D9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915665" w14:textId="77777777" w:rsidR="00D26D91" w:rsidRPr="00607F0C" w:rsidRDefault="00D26D91" w:rsidP="00D26D9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AC2519" w14:textId="6FEF990C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6A182A10" w14:textId="0CBCA712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3C129CED" w14:textId="18F73AD8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311B0644" w14:textId="126C1C6C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4CC3432" w14:textId="6CF928AC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0" w:type="dxa"/>
            <w:shd w:val="clear" w:color="auto" w:fill="auto"/>
          </w:tcPr>
          <w:p w14:paraId="58FB45AB" w14:textId="77777777" w:rsidR="00D26D91" w:rsidRPr="00607F0C" w:rsidRDefault="00D26D91" w:rsidP="00D26D9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AAC935A" w14:textId="0EF29F5A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20" w:type="dxa"/>
          </w:tcPr>
          <w:p w14:paraId="0E9FD20B" w14:textId="77777777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4499E4E" w14:textId="553F3DA5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0" w:type="dxa"/>
          </w:tcPr>
          <w:p w14:paraId="47BF7ADE" w14:textId="77777777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C833C25" w14:textId="2E756945" w:rsidR="00D26D91" w:rsidRPr="00607F0C" w:rsidRDefault="0003578D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</w:tr>
      <w:tr w:rsidR="00D26D91" w:rsidRPr="00607F0C" w14:paraId="4AA835CF" w14:textId="11A73C5F" w:rsidTr="007A58F9">
        <w:tc>
          <w:tcPr>
            <w:tcW w:w="1890" w:type="dxa"/>
            <w:shd w:val="clear" w:color="auto" w:fill="auto"/>
          </w:tcPr>
          <w:p w14:paraId="043D99C8" w14:textId="77777777" w:rsidR="00D26D91" w:rsidRPr="00607F0C" w:rsidRDefault="00D26D91" w:rsidP="00D26D91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A41391D" w14:textId="77777777" w:rsidR="00D26D91" w:rsidRPr="00607F0C" w:rsidRDefault="00D26D91" w:rsidP="00D26D9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38F4DD" w14:textId="77777777" w:rsidR="00D26D91" w:rsidRPr="00607F0C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7B168844" w14:textId="77777777" w:rsidR="00D26D91" w:rsidRPr="00607F0C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A768B92" w14:textId="77777777" w:rsidR="00D26D91" w:rsidRPr="00607F0C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14:paraId="20D5250D" w14:textId="77777777" w:rsidR="00D26D91" w:rsidRPr="00607F0C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FB225D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621DEE" w14:textId="77777777" w:rsidR="00D26D91" w:rsidRPr="00607F0C" w:rsidRDefault="00D26D91" w:rsidP="00D26D9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B230CA0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4CA2B16C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187D56FA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BF3DAA1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57C3D5B0" w14:textId="17D971EA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F76AF1" w:rsidRPr="00607F0C" w14:paraId="1E738AA0" w14:textId="0EE99E3A" w:rsidTr="007A58F9">
        <w:tc>
          <w:tcPr>
            <w:tcW w:w="1890" w:type="dxa"/>
            <w:shd w:val="clear" w:color="auto" w:fill="auto"/>
          </w:tcPr>
          <w:p w14:paraId="32251E51" w14:textId="77777777" w:rsidR="00F76AF1" w:rsidRPr="00607F0C" w:rsidRDefault="00F76AF1" w:rsidP="00F76AF1">
            <w:pPr>
              <w:ind w:left="540" w:right="-18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508D447" w14:textId="77777777" w:rsidR="00F76AF1" w:rsidRPr="00607F0C" w:rsidRDefault="00F76AF1" w:rsidP="00F76AF1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4EC4933D" w14:textId="014B7628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66517721" w14:textId="7AF4F628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5E542360" w14:textId="4D8E82F2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5CDDF36A" w14:textId="3364C1E2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9D005AB" w14:textId="78C46670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  <w:shd w:val="clear" w:color="auto" w:fill="auto"/>
          </w:tcPr>
          <w:p w14:paraId="4C765AFF" w14:textId="77777777" w:rsidR="00F76AF1" w:rsidRPr="00607F0C" w:rsidRDefault="00F76AF1" w:rsidP="00F76AF1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738DB55C" w14:textId="4CBF942A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</w:tcPr>
          <w:p w14:paraId="5B431F7A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91B8468" w14:textId="770B565E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592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" w:type="dxa"/>
          </w:tcPr>
          <w:p w14:paraId="7EFF09E4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367D004" w14:textId="49285DD7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388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570</w:t>
            </w:r>
          </w:p>
        </w:tc>
      </w:tr>
      <w:tr w:rsidR="00F76AF1" w:rsidRPr="00607F0C" w14:paraId="5978D303" w14:textId="30A40517" w:rsidTr="007A58F9">
        <w:tc>
          <w:tcPr>
            <w:tcW w:w="1890" w:type="dxa"/>
            <w:shd w:val="clear" w:color="auto" w:fill="auto"/>
          </w:tcPr>
          <w:p w14:paraId="5199EDDF" w14:textId="77777777" w:rsidR="00F76AF1" w:rsidRPr="00607F0C" w:rsidRDefault="00F76AF1" w:rsidP="00F76AF1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วาโก้กบินทร์บุรี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47645F" w14:textId="77777777" w:rsidR="00F76AF1" w:rsidRPr="00607F0C" w:rsidRDefault="00F76AF1" w:rsidP="00F76AF1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62E25A9D" w14:textId="22C03D89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20BB2B87" w14:textId="20D4B4AD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4781A280" w14:textId="51F902B9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5343D4C7" w14:textId="039707DC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C46ACAF" w14:textId="3816B0D0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  <w:shd w:val="clear" w:color="auto" w:fill="auto"/>
          </w:tcPr>
          <w:p w14:paraId="6E5B9FF8" w14:textId="77777777" w:rsidR="00F76AF1" w:rsidRPr="00607F0C" w:rsidRDefault="00F76AF1" w:rsidP="00F76AF1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4C14EA99" w14:textId="05FFC0E1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</w:tcPr>
          <w:p w14:paraId="4D4FBB79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6D7E21C" w14:textId="7A9B8D4B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756</w:t>
            </w:r>
          </w:p>
        </w:tc>
        <w:tc>
          <w:tcPr>
            <w:tcW w:w="20" w:type="dxa"/>
          </w:tcPr>
          <w:p w14:paraId="31D1DC1A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F6422D1" w14:textId="68F08331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724</w:t>
            </w:r>
          </w:p>
        </w:tc>
      </w:tr>
      <w:tr w:rsidR="00F76AF1" w:rsidRPr="00607F0C" w14:paraId="1F784897" w14:textId="5F986F23" w:rsidTr="007A58F9">
        <w:tc>
          <w:tcPr>
            <w:tcW w:w="1890" w:type="dxa"/>
            <w:shd w:val="clear" w:color="auto" w:fill="auto"/>
          </w:tcPr>
          <w:p w14:paraId="0B43F55B" w14:textId="77777777" w:rsidR="00F76AF1" w:rsidRPr="00607F0C" w:rsidRDefault="00F76AF1" w:rsidP="00F76AF1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วาโก้ลำพูน 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2860AD" w14:textId="77777777" w:rsidR="00F76AF1" w:rsidRPr="00607F0C" w:rsidRDefault="00F76AF1" w:rsidP="00F76AF1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2D11A4AA" w14:textId="067280D2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18E6E31B" w14:textId="20DBD16E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6CA33203" w14:textId="1FBE02CB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4BC28790" w14:textId="4817FB0F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0D77D80" w14:textId="4B118D52" w:rsidR="00F76AF1" w:rsidRPr="00607F0C" w:rsidRDefault="0003578D" w:rsidP="00D97E43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  <w:shd w:val="clear" w:color="auto" w:fill="auto"/>
          </w:tcPr>
          <w:p w14:paraId="65F65756" w14:textId="77777777" w:rsidR="00F76AF1" w:rsidRPr="00607F0C" w:rsidRDefault="00F76AF1" w:rsidP="00F76AF1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6817528" w14:textId="6C5ED570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</w:tcPr>
          <w:p w14:paraId="500087BA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F63DA10" w14:textId="2B900E64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904</w:t>
            </w:r>
          </w:p>
        </w:tc>
        <w:tc>
          <w:tcPr>
            <w:tcW w:w="20" w:type="dxa"/>
          </w:tcPr>
          <w:p w14:paraId="1AB3A3FC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5EC68EE" w14:textId="21A6732A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880</w:t>
            </w:r>
          </w:p>
        </w:tc>
      </w:tr>
      <w:tr w:rsidR="00F76AF1" w:rsidRPr="00607F0C" w14:paraId="2E4F3E6D" w14:textId="09825CCA" w:rsidTr="007A58F9">
        <w:tc>
          <w:tcPr>
            <w:tcW w:w="1890" w:type="dxa"/>
            <w:shd w:val="clear" w:color="auto" w:fill="auto"/>
          </w:tcPr>
          <w:p w14:paraId="64858027" w14:textId="1D312BCA" w:rsidR="00F76AF1" w:rsidRPr="00607F0C" w:rsidRDefault="00F76AF1" w:rsidP="00F76AF1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โทรา </w:t>
            </w:r>
            <w:r w:rsidR="0003578D"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9233F4" w14:textId="77777777" w:rsidR="00F76AF1" w:rsidRPr="00607F0C" w:rsidRDefault="00F76AF1" w:rsidP="00F76AF1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จำหน่ายเสื้อผ้าสำเร็จรูป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3E00509" w14:textId="35CCBDE8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342E0B9A" w14:textId="74496B5F" w:rsidR="00F76AF1" w:rsidRPr="00607F0C" w:rsidRDefault="0003578D" w:rsidP="00F76AF1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657FEAE9" w14:textId="1E3FD4EB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7763CFEC" w14:textId="05136B79" w:rsidR="00F76AF1" w:rsidRPr="00607F0C" w:rsidRDefault="0003578D" w:rsidP="00F76AF1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B2C846C" w14:textId="39486F0B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  <w:shd w:val="clear" w:color="auto" w:fill="auto"/>
          </w:tcPr>
          <w:p w14:paraId="05E10E76" w14:textId="77777777" w:rsidR="00F76AF1" w:rsidRPr="00607F0C" w:rsidRDefault="00F76AF1" w:rsidP="00F76AF1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5F47593" w14:textId="073D762A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57FFD2B7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C43A467" w14:textId="258E1712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699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430</w:t>
            </w:r>
          </w:p>
        </w:tc>
        <w:tc>
          <w:tcPr>
            <w:tcW w:w="20" w:type="dxa"/>
          </w:tcPr>
          <w:p w14:paraId="2CC5557C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92E5B44" w14:textId="2964432A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</w:p>
        </w:tc>
      </w:tr>
      <w:tr w:rsidR="00F76AF1" w:rsidRPr="00607F0C" w14:paraId="72CF41FA" w14:textId="32702E26" w:rsidTr="007A58F9">
        <w:tc>
          <w:tcPr>
            <w:tcW w:w="1890" w:type="dxa"/>
            <w:shd w:val="clear" w:color="auto" w:fill="auto"/>
          </w:tcPr>
          <w:p w14:paraId="311AB404" w14:textId="77777777" w:rsidR="00F76AF1" w:rsidRPr="00607F0C" w:rsidRDefault="00F76AF1" w:rsidP="00F76AF1">
            <w:pPr>
              <w:ind w:left="720" w:right="90" w:hanging="36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78BDD0" w14:textId="77777777" w:rsidR="00F76AF1" w:rsidRPr="00607F0C" w:rsidRDefault="00F76AF1" w:rsidP="00F76AF1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B16D5E3" w14:textId="77777777" w:rsidR="00F76AF1" w:rsidRPr="00607F0C" w:rsidRDefault="00F76AF1" w:rsidP="00F76AF1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361852F0" w14:textId="77777777" w:rsidR="00F76AF1" w:rsidRPr="00607F0C" w:rsidRDefault="00F76AF1" w:rsidP="00F76AF1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E328333" w14:textId="77777777" w:rsidR="00F76AF1" w:rsidRPr="00607F0C" w:rsidRDefault="00F76AF1" w:rsidP="00F76AF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2E01657" w14:textId="77777777" w:rsidR="00F76AF1" w:rsidRPr="00607F0C" w:rsidRDefault="00F76AF1" w:rsidP="00F76AF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46B34ACB" w:rsidR="00F76AF1" w:rsidRPr="00607F0C" w:rsidRDefault="0003578D" w:rsidP="00D97E43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152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048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897</w:t>
            </w:r>
          </w:p>
        </w:tc>
        <w:tc>
          <w:tcPr>
            <w:tcW w:w="20" w:type="dxa"/>
            <w:shd w:val="clear" w:color="auto" w:fill="auto"/>
          </w:tcPr>
          <w:p w14:paraId="38411A42" w14:textId="77777777" w:rsidR="00F76AF1" w:rsidRPr="00607F0C" w:rsidRDefault="00F76AF1" w:rsidP="00F76AF1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3F480379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152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048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252</w:t>
            </w:r>
          </w:p>
        </w:tc>
        <w:tc>
          <w:tcPr>
            <w:tcW w:w="20" w:type="dxa"/>
          </w:tcPr>
          <w:p w14:paraId="115241F5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BB9138C" w14:textId="7DD3A7E6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67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792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070</w:t>
            </w:r>
          </w:p>
        </w:tc>
        <w:tc>
          <w:tcPr>
            <w:tcW w:w="20" w:type="dxa"/>
          </w:tcPr>
          <w:p w14:paraId="5DC1B5A0" w14:textId="77777777" w:rsidR="00F76AF1" w:rsidRPr="00607F0C" w:rsidRDefault="00F76AF1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4A7379B" w14:textId="687108C0" w:rsidR="00F76AF1" w:rsidRPr="00607F0C" w:rsidRDefault="0003578D" w:rsidP="00F76AF1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887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574</w:t>
            </w:r>
          </w:p>
        </w:tc>
      </w:tr>
    </w:tbl>
    <w:p w14:paraId="1422FE99" w14:textId="7F077C88" w:rsidR="001D58EB" w:rsidRPr="00607F0C" w:rsidRDefault="0003578D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03578D">
        <w:rPr>
          <w:rFonts w:ascii="Angsana New" w:hAnsi="Angsana New" w:cs="Angsana New"/>
          <w:b/>
          <w:bCs/>
          <w:lang w:val="en-US"/>
        </w:rPr>
        <w:t>13</w:t>
      </w:r>
      <w:r w:rsidR="001D58EB" w:rsidRPr="00607F0C">
        <w:rPr>
          <w:rFonts w:ascii="Angsana New" w:hAnsi="Angsana New" w:cs="Angsana New"/>
          <w:b/>
          <w:bCs/>
          <w:cs/>
        </w:rPr>
        <w:t>.</w:t>
      </w:r>
      <w:r w:rsidR="001D58EB" w:rsidRPr="00607F0C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607F0C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2FE92482" w:rsidR="000D0B6B" w:rsidRPr="00607F0C" w:rsidRDefault="000D0B6B" w:rsidP="008112A2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23E4D"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4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1080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  <w:gridCol w:w="20"/>
        <w:gridCol w:w="720"/>
        <w:gridCol w:w="20"/>
        <w:gridCol w:w="680"/>
      </w:tblGrid>
      <w:tr w:rsidR="00291504" w:rsidRPr="00607F0C" w14:paraId="423FE940" w14:textId="011286A7" w:rsidTr="007A58F9">
        <w:trPr>
          <w:cantSplit/>
        </w:trPr>
        <w:tc>
          <w:tcPr>
            <w:tcW w:w="2242" w:type="dxa"/>
            <w:shd w:val="clear" w:color="auto" w:fill="auto"/>
          </w:tcPr>
          <w:p w14:paraId="3D1CF072" w14:textId="77777777" w:rsidR="00291504" w:rsidRPr="00607F0C" w:rsidRDefault="00291504" w:rsidP="00EB73B7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411597" w14:textId="77777777" w:rsidR="00291504" w:rsidRPr="00607F0C" w:rsidRDefault="00291504" w:rsidP="00EB73B7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DE602F8" w14:textId="77777777" w:rsidR="00291504" w:rsidRPr="00607F0C" w:rsidRDefault="00291504" w:rsidP="00EB73B7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C0CB804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EFC35B6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  <w:vAlign w:val="center"/>
          </w:tcPr>
          <w:p w14:paraId="0CA5732B" w14:textId="67BF8626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02ED625" w14:textId="77777777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7024C1" w14:textId="77777777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867304A" w14:textId="516EF314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3EC45377" w14:textId="7B0BA64E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291504" w:rsidRPr="00607F0C" w14:paraId="6C369760" w14:textId="0CC2C8D0" w:rsidTr="007A58F9">
        <w:trPr>
          <w:cantSplit/>
        </w:trPr>
        <w:tc>
          <w:tcPr>
            <w:tcW w:w="2242" w:type="dxa"/>
            <w:shd w:val="clear" w:color="auto" w:fill="auto"/>
          </w:tcPr>
          <w:p w14:paraId="28E411AC" w14:textId="77777777" w:rsidR="00291504" w:rsidRPr="00607F0C" w:rsidRDefault="00291504" w:rsidP="00EB73B7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080" w:type="dxa"/>
            <w:shd w:val="clear" w:color="auto" w:fill="auto"/>
          </w:tcPr>
          <w:p w14:paraId="5086A9A8" w14:textId="77777777" w:rsidR="00291504" w:rsidRPr="00607F0C" w:rsidRDefault="00291504" w:rsidP="00EB73B7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9277862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A422616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6BBF5B5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</w:tcPr>
          <w:p w14:paraId="63CDE0D1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755C5BB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279E8491" w14:textId="3696F375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291504" w:rsidRPr="00607F0C" w14:paraId="0D148C05" w14:textId="07508094" w:rsidTr="007A58F9">
        <w:tc>
          <w:tcPr>
            <w:tcW w:w="2242" w:type="dxa"/>
            <w:shd w:val="clear" w:color="auto" w:fill="auto"/>
          </w:tcPr>
          <w:p w14:paraId="517D65DC" w14:textId="77777777" w:rsidR="00291504" w:rsidRPr="00607F0C" w:rsidRDefault="00291504" w:rsidP="00291504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B98C20" w14:textId="77777777" w:rsidR="00291504" w:rsidRPr="00607F0C" w:rsidRDefault="00291504" w:rsidP="00291504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67A8CA44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720" w:type="dxa"/>
            <w:shd w:val="clear" w:color="auto" w:fill="auto"/>
          </w:tcPr>
          <w:p w14:paraId="75E4E34F" w14:textId="19286E2E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14:paraId="68F14AC1" w14:textId="0A56E3D5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2" w:type="dxa"/>
            <w:shd w:val="clear" w:color="auto" w:fill="auto"/>
          </w:tcPr>
          <w:p w14:paraId="0BCDAE1A" w14:textId="77777777" w:rsidR="00291504" w:rsidRPr="00607F0C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C9CC2B5" w14:textId="39199614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20" w:type="dxa"/>
          </w:tcPr>
          <w:p w14:paraId="54E67A7C" w14:textId="77777777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28F5D412" w14:textId="6BC984E5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0" w:type="dxa"/>
          </w:tcPr>
          <w:p w14:paraId="79D57507" w14:textId="77777777" w:rsidR="00291504" w:rsidRPr="00607F0C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0CF77A1E" w14:textId="60F9F3BC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20" w:type="dxa"/>
          </w:tcPr>
          <w:p w14:paraId="156B4135" w14:textId="77777777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4A06A7C" w14:textId="0D1EBFE0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0" w:type="dxa"/>
          </w:tcPr>
          <w:p w14:paraId="29327C49" w14:textId="402F60C6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6614F56" w14:textId="5D26863E" w:rsidR="00291504" w:rsidRPr="00607F0C" w:rsidRDefault="0003578D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</w:tr>
      <w:tr w:rsidR="00291504" w:rsidRPr="00607F0C" w14:paraId="70303D02" w14:textId="4E2D581B" w:rsidTr="007A58F9">
        <w:tc>
          <w:tcPr>
            <w:tcW w:w="2242" w:type="dxa"/>
            <w:shd w:val="clear" w:color="auto" w:fill="auto"/>
          </w:tcPr>
          <w:p w14:paraId="684C5B5A" w14:textId="77777777" w:rsidR="00291504" w:rsidRPr="00607F0C" w:rsidRDefault="00291504" w:rsidP="00EB73B7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4598D18" w14:textId="77777777" w:rsidR="00291504" w:rsidRPr="00607F0C" w:rsidRDefault="00291504" w:rsidP="00EB73B7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291504" w:rsidRPr="00607F0C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291504" w:rsidRPr="00607F0C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8FAA56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6E86855F" w14:textId="77777777" w:rsidR="00291504" w:rsidRPr="00607F0C" w:rsidRDefault="00291504" w:rsidP="00EB73B7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39B78F70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52069454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61752FC8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67B7009E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729F9BFD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00562A12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D35F4BD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191BE4F0" w14:textId="4922201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C99D0B0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F76AF1" w:rsidRPr="00607F0C" w14:paraId="7B9B9476" w14:textId="73E7B159" w:rsidTr="007A58F9">
        <w:trPr>
          <w:trHeight w:val="80"/>
        </w:trPr>
        <w:tc>
          <w:tcPr>
            <w:tcW w:w="2242" w:type="dxa"/>
            <w:shd w:val="clear" w:color="auto" w:fill="auto"/>
          </w:tcPr>
          <w:p w14:paraId="05A15890" w14:textId="77777777" w:rsidR="00F76AF1" w:rsidRPr="00607F0C" w:rsidRDefault="00F76AF1" w:rsidP="00F76AF1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 เมียนมาร์ จำกัด</w:t>
            </w:r>
          </w:p>
        </w:tc>
        <w:tc>
          <w:tcPr>
            <w:tcW w:w="1080" w:type="dxa"/>
            <w:shd w:val="clear" w:color="auto" w:fill="auto"/>
          </w:tcPr>
          <w:p w14:paraId="19CF2FE8" w14:textId="77777777" w:rsidR="00F76AF1" w:rsidRPr="00607F0C" w:rsidRDefault="00F76AF1" w:rsidP="00F76AF1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C6D9579" w14:textId="4D708203" w:rsidR="00F76AF1" w:rsidRPr="00607F0C" w:rsidRDefault="0003578D" w:rsidP="00F76AF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30C13A7" w14:textId="43E7E6C5" w:rsidR="00F76AF1" w:rsidRPr="00607F0C" w:rsidRDefault="0003578D" w:rsidP="00F76AF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115ADF90" w14:textId="17A8024D" w:rsidR="00F76AF1" w:rsidRPr="00607F0C" w:rsidRDefault="0003578D" w:rsidP="00F76AF1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457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778</w:t>
            </w:r>
          </w:p>
        </w:tc>
        <w:tc>
          <w:tcPr>
            <w:tcW w:w="22" w:type="dxa"/>
            <w:shd w:val="clear" w:color="auto" w:fill="auto"/>
          </w:tcPr>
          <w:p w14:paraId="663F4E62" w14:textId="77777777" w:rsidR="00F76AF1" w:rsidRPr="00607F0C" w:rsidRDefault="00F76AF1" w:rsidP="00F76AF1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5AEF2D9" w14:textId="06FB4494" w:rsidR="00F76AF1" w:rsidRPr="00607F0C" w:rsidRDefault="0003578D" w:rsidP="00F76AF1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886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468</w:t>
            </w:r>
          </w:p>
        </w:tc>
        <w:tc>
          <w:tcPr>
            <w:tcW w:w="20" w:type="dxa"/>
          </w:tcPr>
          <w:p w14:paraId="43A7423A" w14:textId="77777777" w:rsidR="00F76AF1" w:rsidRPr="00607F0C" w:rsidRDefault="00F76AF1" w:rsidP="00F76AF1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02A48B48" w14:textId="5FB62C7B" w:rsidR="00F76AF1" w:rsidRPr="00607F0C" w:rsidRDefault="0003578D" w:rsidP="00F76AF1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7D800552" w14:textId="77777777" w:rsidR="00F76AF1" w:rsidRPr="00607F0C" w:rsidRDefault="00F76AF1" w:rsidP="00F76AF1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33591586" w14:textId="70E37B07" w:rsidR="00F76AF1" w:rsidRPr="00607F0C" w:rsidRDefault="0003578D" w:rsidP="00F76AF1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6D646ACA" w14:textId="77777777" w:rsidR="00F76AF1" w:rsidRPr="00607F0C" w:rsidRDefault="00F76AF1" w:rsidP="00F76AF1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33511AC" w14:textId="0C659DD8" w:rsidR="00F76AF1" w:rsidRPr="00607F0C" w:rsidRDefault="00F76AF1" w:rsidP="00F76AF1">
            <w:pPr>
              <w:tabs>
                <w:tab w:val="decimal" w:pos="35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219D16A9" w14:textId="59FABD17" w:rsidR="00F76AF1" w:rsidRPr="00607F0C" w:rsidRDefault="00F76AF1" w:rsidP="00F76AF1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A8B9321" w14:textId="2F572988" w:rsidR="00F76AF1" w:rsidRPr="00607F0C" w:rsidRDefault="0003578D" w:rsidP="00F76AF1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239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814</w:t>
            </w:r>
          </w:p>
        </w:tc>
      </w:tr>
      <w:tr w:rsidR="00F76AF1" w:rsidRPr="00607F0C" w14:paraId="2860869E" w14:textId="77980CC3" w:rsidTr="007A58F9">
        <w:trPr>
          <w:trHeight w:val="80"/>
        </w:trPr>
        <w:tc>
          <w:tcPr>
            <w:tcW w:w="2242" w:type="dxa"/>
            <w:shd w:val="clear" w:color="auto" w:fill="auto"/>
          </w:tcPr>
          <w:p w14:paraId="1A9B6A75" w14:textId="77777777" w:rsidR="00F76AF1" w:rsidRPr="00607F0C" w:rsidRDefault="00F76AF1" w:rsidP="00F76AF1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เมียนมาร์ วาโก้ จำกัด</w:t>
            </w:r>
          </w:p>
        </w:tc>
        <w:tc>
          <w:tcPr>
            <w:tcW w:w="1080" w:type="dxa"/>
            <w:shd w:val="clear" w:color="auto" w:fill="auto"/>
          </w:tcPr>
          <w:p w14:paraId="574FBA15" w14:textId="77777777" w:rsidR="00F76AF1" w:rsidRPr="00607F0C" w:rsidRDefault="00F76AF1" w:rsidP="00F76AF1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8A29E95" w14:textId="7391ECCC" w:rsidR="00F76AF1" w:rsidRPr="00607F0C" w:rsidRDefault="0003578D" w:rsidP="00F76AF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1AA83A3" w14:textId="7E3EE69E" w:rsidR="00F76AF1" w:rsidRPr="00607F0C" w:rsidRDefault="0003578D" w:rsidP="00F76AF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588BEF6" w14:textId="6FBFB039" w:rsidR="00F76AF1" w:rsidRPr="00607F0C" w:rsidRDefault="0003578D" w:rsidP="00F76AF1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36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547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745</w:t>
            </w:r>
          </w:p>
        </w:tc>
        <w:tc>
          <w:tcPr>
            <w:tcW w:w="22" w:type="dxa"/>
            <w:shd w:val="clear" w:color="auto" w:fill="auto"/>
          </w:tcPr>
          <w:p w14:paraId="6A12A66E" w14:textId="77777777" w:rsidR="00F76AF1" w:rsidRPr="00607F0C" w:rsidRDefault="00F76AF1" w:rsidP="00F76AF1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887AA3B" w14:textId="3B587FB2" w:rsidR="00F76AF1" w:rsidRPr="00607F0C" w:rsidRDefault="0003578D" w:rsidP="00F76AF1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144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432</w:t>
            </w:r>
          </w:p>
        </w:tc>
        <w:tc>
          <w:tcPr>
            <w:tcW w:w="20" w:type="dxa"/>
          </w:tcPr>
          <w:p w14:paraId="379A9A03" w14:textId="77777777" w:rsidR="00F76AF1" w:rsidRPr="00607F0C" w:rsidRDefault="00F76AF1" w:rsidP="00F76AF1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4113333E" w14:textId="008503BA" w:rsidR="00F76AF1" w:rsidRPr="00607F0C" w:rsidRDefault="0003578D" w:rsidP="00F76AF1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18A1964F" w14:textId="77777777" w:rsidR="00F76AF1" w:rsidRPr="00607F0C" w:rsidRDefault="00F76AF1" w:rsidP="00F76AF1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A1024CD" w14:textId="57024301" w:rsidR="00F76AF1" w:rsidRPr="00607F0C" w:rsidRDefault="0003578D" w:rsidP="00F76AF1">
            <w:pPr>
              <w:tabs>
                <w:tab w:val="decimal" w:pos="717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251ABE1" w14:textId="77777777" w:rsidR="00F76AF1" w:rsidRPr="00607F0C" w:rsidRDefault="00F76AF1" w:rsidP="00F76AF1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E422997" w14:textId="2E1562B6" w:rsidR="00F76AF1" w:rsidRPr="00607F0C" w:rsidRDefault="00F76AF1" w:rsidP="00F76AF1">
            <w:pPr>
              <w:tabs>
                <w:tab w:val="decimal" w:pos="35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68C95EE4" w14:textId="25F39FB2" w:rsidR="00F76AF1" w:rsidRPr="00607F0C" w:rsidRDefault="00F76AF1" w:rsidP="00F76AF1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F2E8263" w14:textId="3ABC7DED" w:rsidR="00F76AF1" w:rsidRPr="00607F0C" w:rsidRDefault="00F76AF1" w:rsidP="00F76AF1">
            <w:pPr>
              <w:tabs>
                <w:tab w:val="decimal" w:pos="35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F76AF1" w:rsidRPr="00607F0C" w14:paraId="1A997674" w14:textId="564CD905" w:rsidTr="007A58F9">
        <w:trPr>
          <w:trHeight w:val="261"/>
        </w:trPr>
        <w:tc>
          <w:tcPr>
            <w:tcW w:w="2242" w:type="dxa"/>
            <w:shd w:val="clear" w:color="auto" w:fill="auto"/>
          </w:tcPr>
          <w:p w14:paraId="1A193371" w14:textId="77777777" w:rsidR="00F76AF1" w:rsidRPr="00607F0C" w:rsidRDefault="00F76AF1" w:rsidP="00F76AF1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ภัทยาอุตสาหกิจ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53D739EF" w14:textId="77777777" w:rsidR="00F76AF1" w:rsidRPr="00607F0C" w:rsidRDefault="00F76AF1" w:rsidP="00F76AF1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2D67566" w14:textId="5492DA68" w:rsidR="00F76AF1" w:rsidRPr="00607F0C" w:rsidRDefault="0003578D" w:rsidP="00F76AF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6268EC" w14:textId="25A7FD22" w:rsidR="00F76AF1" w:rsidRPr="00607F0C" w:rsidRDefault="0003578D" w:rsidP="00F76AF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72601FA4" w14:textId="7C6D1171" w:rsidR="00F76AF1" w:rsidRPr="00607F0C" w:rsidRDefault="0003578D" w:rsidP="00F76AF1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119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435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492</w:t>
            </w:r>
          </w:p>
        </w:tc>
        <w:tc>
          <w:tcPr>
            <w:tcW w:w="22" w:type="dxa"/>
            <w:shd w:val="clear" w:color="auto" w:fill="auto"/>
          </w:tcPr>
          <w:p w14:paraId="6CAADBB9" w14:textId="77777777" w:rsidR="00F76AF1" w:rsidRPr="00607F0C" w:rsidRDefault="00F76AF1" w:rsidP="00F76AF1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71BC3FDD" w14:textId="36B34754" w:rsidR="00F76AF1" w:rsidRPr="00607F0C" w:rsidRDefault="0003578D" w:rsidP="00F76AF1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134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347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617</w:t>
            </w:r>
          </w:p>
        </w:tc>
        <w:tc>
          <w:tcPr>
            <w:tcW w:w="20" w:type="dxa"/>
          </w:tcPr>
          <w:p w14:paraId="5DEB04A2" w14:textId="77777777" w:rsidR="00F76AF1" w:rsidRPr="00607F0C" w:rsidRDefault="00F76AF1" w:rsidP="00F76AF1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1C1DA4BA" w14:textId="3FF164A6" w:rsidR="00F76AF1" w:rsidRPr="00607F0C" w:rsidRDefault="0003578D" w:rsidP="00F76AF1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3845404C" w14:textId="77777777" w:rsidR="00F76AF1" w:rsidRPr="00607F0C" w:rsidRDefault="00F76AF1" w:rsidP="00F76AF1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53C07D73" w14:textId="18CFC958" w:rsidR="00F76AF1" w:rsidRPr="00607F0C" w:rsidRDefault="0003578D" w:rsidP="00F76AF1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0ED3ACF2" w14:textId="77777777" w:rsidR="00F76AF1" w:rsidRPr="00607F0C" w:rsidRDefault="00F76AF1" w:rsidP="00F76AF1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6A9C308" w14:textId="52459678" w:rsidR="00F76AF1" w:rsidRPr="00607F0C" w:rsidRDefault="0003578D" w:rsidP="00F76AF1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0BF42A06" w14:textId="1B4239A2" w:rsidR="00F76AF1" w:rsidRPr="00607F0C" w:rsidRDefault="00F76AF1" w:rsidP="00F76AF1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5D2E727A" w14:textId="5AE52622" w:rsidR="00F76AF1" w:rsidRPr="00607F0C" w:rsidRDefault="0003578D" w:rsidP="00F76AF1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F76AF1" w:rsidRPr="00607F0C" w14:paraId="086EE52D" w14:textId="59EA8E1B" w:rsidTr="007A58F9">
        <w:trPr>
          <w:trHeight w:val="287"/>
        </w:trPr>
        <w:tc>
          <w:tcPr>
            <w:tcW w:w="2242" w:type="dxa"/>
            <w:shd w:val="clear" w:color="auto" w:fill="auto"/>
          </w:tcPr>
          <w:p w14:paraId="0C61F32C" w14:textId="77777777" w:rsidR="00F76AF1" w:rsidRPr="00607F0C" w:rsidRDefault="00F76AF1" w:rsidP="007A58F9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4BA86D9" w14:textId="77777777" w:rsidR="00F76AF1" w:rsidRPr="00607F0C" w:rsidRDefault="00F76AF1" w:rsidP="00F76AF1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F76AF1" w:rsidRPr="00607F0C" w:rsidRDefault="00F76AF1" w:rsidP="00F76AF1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F76AF1" w:rsidRPr="00607F0C" w:rsidRDefault="00F76AF1" w:rsidP="00F76AF1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255F47FA" w:rsidR="00F76AF1" w:rsidRPr="00607F0C" w:rsidRDefault="0003578D" w:rsidP="00F76AF1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161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441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015</w:t>
            </w:r>
          </w:p>
        </w:tc>
        <w:tc>
          <w:tcPr>
            <w:tcW w:w="22" w:type="dxa"/>
            <w:shd w:val="clear" w:color="auto" w:fill="auto"/>
          </w:tcPr>
          <w:p w14:paraId="43F0F4D7" w14:textId="77777777" w:rsidR="00F76AF1" w:rsidRPr="00607F0C" w:rsidRDefault="00F76AF1" w:rsidP="00F76AF1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01AF8573" w:rsidR="00F76AF1" w:rsidRPr="00607F0C" w:rsidRDefault="0003578D" w:rsidP="00F76AF1">
            <w:pPr>
              <w:tabs>
                <w:tab w:val="decimal" w:pos="720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180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378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517</w:t>
            </w:r>
          </w:p>
        </w:tc>
        <w:tc>
          <w:tcPr>
            <w:tcW w:w="20" w:type="dxa"/>
          </w:tcPr>
          <w:p w14:paraId="72C8DDD3" w14:textId="77777777" w:rsidR="00F76AF1" w:rsidRPr="00607F0C" w:rsidRDefault="00F76AF1" w:rsidP="00F76AF1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4C6BFDB0" w:rsidR="00F76AF1" w:rsidRPr="00607F0C" w:rsidRDefault="0003578D" w:rsidP="00F76AF1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67BB4E0B" w14:textId="77777777" w:rsidR="00F76AF1" w:rsidRPr="00607F0C" w:rsidRDefault="00F76AF1" w:rsidP="00F76AF1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490E36FB" w:rsidR="00F76AF1" w:rsidRPr="00607F0C" w:rsidRDefault="0003578D" w:rsidP="00F76AF1">
            <w:pPr>
              <w:tabs>
                <w:tab w:val="decimal" w:pos="717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0334431" w14:textId="77777777" w:rsidR="00F76AF1" w:rsidRPr="00607F0C" w:rsidRDefault="00F76AF1" w:rsidP="00F76AF1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830312" w14:textId="10BF205A" w:rsidR="00F76AF1" w:rsidRPr="00607F0C" w:rsidRDefault="0003578D" w:rsidP="00F76AF1">
            <w:pPr>
              <w:tabs>
                <w:tab w:val="decimal" w:pos="621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  <w:tcBorders>
              <w:top w:val="single" w:sz="4" w:space="0" w:color="auto"/>
              <w:bottom w:val="double" w:sz="4" w:space="0" w:color="auto"/>
            </w:tcBorders>
          </w:tcPr>
          <w:p w14:paraId="712FDA6E" w14:textId="49ABF92D" w:rsidR="00F76AF1" w:rsidRPr="00607F0C" w:rsidRDefault="00F76AF1" w:rsidP="00F76AF1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65A8F35" w14:textId="1F274C70" w:rsidR="00F76AF1" w:rsidRPr="00607F0C" w:rsidRDefault="0003578D" w:rsidP="00F76AF1">
            <w:pPr>
              <w:tabs>
                <w:tab w:val="decimal" w:pos="600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039</w:t>
            </w:r>
            <w:r w:rsidR="00F76AF1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18"/>
                <w:szCs w:val="18"/>
                <w:lang w:val="en-US"/>
              </w:rPr>
              <w:t>814</w:t>
            </w:r>
          </w:p>
        </w:tc>
      </w:tr>
    </w:tbl>
    <w:p w14:paraId="197E94EF" w14:textId="56798144" w:rsidR="00EA361B" w:rsidRPr="00607F0C" w:rsidRDefault="00EA361B" w:rsidP="007A58F9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 เมียนมาร์ จำกัด 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ดอลลาร์สหรัฐ หรือคิดเป็นจำนวน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โดยบริษัทถือหุ้นเป็นจำนวนร้อยละ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2824563D" w14:textId="692CEA93" w:rsidR="00EA361B" w:rsidRPr="00607F0C" w:rsidRDefault="00EA361B" w:rsidP="007A58F9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 เมียนมาร์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วาโก้ จำกัด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>”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ในสาธารณรัฐแห่งสหภาพเมียนมาร์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โดยมีทุนจดทะเบียนทั้งหมดจำนวน </w:t>
      </w:r>
      <w:r w:rsidR="0003578D" w:rsidRPr="0003578D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03578D" w:rsidRPr="0003578D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หุ้น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</w:t>
      </w:r>
      <w:r w:rsidR="00323E4D"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หรือคิดเป็นจำนวนเงิน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323E4D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323E4D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23E4D"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ของทุนจดทะเบียน </w:t>
      </w:r>
    </w:p>
    <w:p w14:paraId="150D2B98" w14:textId="5CF69193" w:rsidR="00503952" w:rsidRPr="00607F0C" w:rsidRDefault="00503952" w:rsidP="007A58F9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พฤศจิกายน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ภัทยาอุตสาหกิจ จำกัด 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บาท หรือคิดเป็นจำนวน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 โดยบริษัทถือหุ้นเป็นจำนวน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530131F6" w14:textId="77777777" w:rsidR="002042BE" w:rsidRPr="00607F0C" w:rsidRDefault="002042BE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067EB35C" w14:textId="4FF7082B" w:rsidR="00FF0B23" w:rsidRPr="00607F0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607F0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607F0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olor w:val="000000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olor w:val="000000"/>
          <w:cs/>
          <w:lang w:val="en-US"/>
        </w:rPr>
        <w:t>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040D4A" w:rsidRPr="00607F0C" w14:paraId="496D0F3F" w14:textId="77777777" w:rsidTr="000F33BB">
        <w:trPr>
          <w:trHeight w:val="144"/>
        </w:trPr>
        <w:tc>
          <w:tcPr>
            <w:tcW w:w="5486" w:type="dxa"/>
          </w:tcPr>
          <w:p w14:paraId="3CEB2C46" w14:textId="7FDEEDC2" w:rsidR="00040D4A" w:rsidRPr="00607F0C" w:rsidRDefault="00040D4A" w:rsidP="00876537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34000D8" w14:textId="034DDB1E" w:rsidR="00040D4A" w:rsidRPr="00040D4A" w:rsidRDefault="00040D4A" w:rsidP="00040D4A">
            <w:pPr>
              <w:tabs>
                <w:tab w:val="decimal" w:pos="882"/>
              </w:tabs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40D4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040D4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040D4A" w:rsidRPr="00607F0C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040D4A" w:rsidRPr="00607F0C" w:rsidRDefault="00040D4A" w:rsidP="00040D4A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D525BDD" w14:textId="296802A9" w:rsidR="00040D4A" w:rsidRPr="00607F0C" w:rsidRDefault="0003578D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270" w:type="dxa"/>
          </w:tcPr>
          <w:p w14:paraId="3B9B1656" w14:textId="77777777" w:rsidR="00040D4A" w:rsidRPr="00607F0C" w:rsidRDefault="00040D4A" w:rsidP="00040D4A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6D04F79F" w:rsidR="00040D4A" w:rsidRPr="00607F0C" w:rsidRDefault="0003578D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040D4A" w:rsidRPr="00607F0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040D4A" w:rsidRPr="00607F0C" w:rsidRDefault="00040D4A" w:rsidP="00040D4A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40203006" w:rsidR="00040D4A" w:rsidRPr="00607F0C" w:rsidRDefault="0003578D" w:rsidP="00040D4A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lang w:val="en-US"/>
              </w:rPr>
              <w:t>801</w:t>
            </w:r>
            <w:r w:rsidR="00040D4A"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  <w:tc>
          <w:tcPr>
            <w:tcW w:w="270" w:type="dxa"/>
          </w:tcPr>
          <w:p w14:paraId="248546DA" w14:textId="77777777" w:rsidR="00040D4A" w:rsidRPr="00607F0C" w:rsidRDefault="00040D4A" w:rsidP="00040D4A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7C2F9983" w:rsidR="00040D4A" w:rsidRPr="00607F0C" w:rsidRDefault="0003578D" w:rsidP="00040D4A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894</w:t>
            </w:r>
            <w:r w:rsidR="00040D4A" w:rsidRPr="00607F0C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36</w:t>
            </w:r>
          </w:p>
        </w:tc>
      </w:tr>
      <w:tr w:rsidR="00040D4A" w:rsidRPr="00607F0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040D4A" w:rsidRPr="00607F0C" w:rsidRDefault="00040D4A" w:rsidP="00040D4A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4303F9BE" w:rsidR="00040D4A" w:rsidRPr="00607F0C" w:rsidRDefault="00040D4A" w:rsidP="00040D4A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287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040D4A" w:rsidRPr="00607F0C" w:rsidRDefault="00040D4A" w:rsidP="00040D4A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7183A19B" w:rsidR="00040D4A" w:rsidRPr="00607F0C" w:rsidRDefault="00040D4A" w:rsidP="00040D4A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321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87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040D4A" w:rsidRPr="00607F0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040D4A" w:rsidRPr="00607F0C" w:rsidRDefault="00040D4A" w:rsidP="00040D4A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1C3E80D3" w:rsidR="00040D4A" w:rsidRPr="00607F0C" w:rsidRDefault="0003578D" w:rsidP="00040D4A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lang w:val="en-US"/>
              </w:rPr>
              <w:t>514</w:t>
            </w:r>
            <w:r w:rsidR="00040D4A"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color w:val="000000"/>
                <w:lang w:val="en-US"/>
              </w:rPr>
              <w:t>15</w:t>
            </w:r>
          </w:p>
        </w:tc>
        <w:tc>
          <w:tcPr>
            <w:tcW w:w="270" w:type="dxa"/>
          </w:tcPr>
          <w:p w14:paraId="5ABB5C51" w14:textId="77777777" w:rsidR="00040D4A" w:rsidRPr="00607F0C" w:rsidRDefault="00040D4A" w:rsidP="00040D4A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1AB2D653" w:rsidR="00040D4A" w:rsidRPr="00607F0C" w:rsidRDefault="0003578D" w:rsidP="00040D4A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03578D">
              <w:rPr>
                <w:rFonts w:ascii="Angsana New" w:hAnsi="Angsana New" w:cs="Angsana New"/>
                <w:color w:val="000000"/>
                <w:lang w:val="en-US"/>
              </w:rPr>
              <w:t>572</w:t>
            </w:r>
            <w:r w:rsidR="00040D4A" w:rsidRPr="00607F0C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49</w:t>
            </w:r>
          </w:p>
        </w:tc>
      </w:tr>
    </w:tbl>
    <w:p w14:paraId="2EBD0EED" w14:textId="791B4676" w:rsidR="00F42BD3" w:rsidRPr="00607F0C" w:rsidRDefault="00F42BD3" w:rsidP="007A58F9">
      <w:pPr>
        <w:spacing w:before="240"/>
        <w:ind w:left="3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1"/>
        <w:gridCol w:w="1530"/>
        <w:gridCol w:w="270"/>
        <w:gridCol w:w="1530"/>
      </w:tblGrid>
      <w:tr w:rsidR="00F76AF1" w:rsidRPr="00607F0C" w14:paraId="4E083795" w14:textId="77777777" w:rsidTr="0093585B">
        <w:trPr>
          <w:trHeight w:val="144"/>
        </w:trPr>
        <w:tc>
          <w:tcPr>
            <w:tcW w:w="5481" w:type="dxa"/>
          </w:tcPr>
          <w:p w14:paraId="3A2355FB" w14:textId="77777777" w:rsidR="00F76AF1" w:rsidRPr="00607F0C" w:rsidRDefault="00F76AF1" w:rsidP="00F42BD3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38101FDB" w14:textId="44942DF1" w:rsidR="00F76AF1" w:rsidRPr="00607F0C" w:rsidRDefault="00F76AF1" w:rsidP="00F42BD3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607F0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 xml:space="preserve">สำหรับปีสิ้นสุดวันที่ </w:t>
            </w:r>
            <w:r w:rsidR="0003578D" w:rsidRPr="0003578D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607F0C">
              <w:rPr>
                <w:rFonts w:ascii="Angsana New" w:hAnsi="Angsana New"/>
                <w:color w:val="000000"/>
                <w:sz w:val="28"/>
                <w:lang w:val="en-US" w:eastAsia="en-US"/>
              </w:rPr>
              <w:t xml:space="preserve"> </w:t>
            </w:r>
            <w:r w:rsidRPr="00607F0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ธันวาคม</w:t>
            </w:r>
          </w:p>
        </w:tc>
      </w:tr>
      <w:tr w:rsidR="00F76AF1" w:rsidRPr="00607F0C" w14:paraId="64E81FB3" w14:textId="77777777" w:rsidTr="006E112B">
        <w:trPr>
          <w:trHeight w:val="144"/>
        </w:trPr>
        <w:tc>
          <w:tcPr>
            <w:tcW w:w="5481" w:type="dxa"/>
          </w:tcPr>
          <w:p w14:paraId="554ADAC6" w14:textId="77777777" w:rsidR="00F76AF1" w:rsidRPr="00607F0C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3B7B3CC" w14:textId="19C049DD" w:rsidR="00F76AF1" w:rsidRPr="00607F0C" w:rsidRDefault="0003578D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03578D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29797918" w14:textId="77777777" w:rsidR="00F76AF1" w:rsidRPr="00607F0C" w:rsidRDefault="00F76AF1" w:rsidP="00F76AF1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530" w:type="dxa"/>
          </w:tcPr>
          <w:p w14:paraId="34275B58" w14:textId="6FF7C2E0" w:rsidR="00F76AF1" w:rsidRPr="00607F0C" w:rsidRDefault="0003578D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03578D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2562</w:t>
            </w:r>
          </w:p>
        </w:tc>
      </w:tr>
      <w:tr w:rsidR="00F76AF1" w:rsidRPr="00607F0C" w14:paraId="5A216805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2C491CC2" w14:textId="77777777" w:rsidR="00F76AF1" w:rsidRPr="00607F0C" w:rsidRDefault="00F76AF1" w:rsidP="00F76AF1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530" w:type="dxa"/>
          </w:tcPr>
          <w:p w14:paraId="0BE0F8D9" w14:textId="44BA32BC" w:rsidR="00F76AF1" w:rsidRPr="00607F0C" w:rsidRDefault="0003578D" w:rsidP="00F76AF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404</w:t>
            </w:r>
            <w:r w:rsidR="00F76AF1" w:rsidRPr="00607F0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87</w:t>
            </w:r>
          </w:p>
        </w:tc>
        <w:tc>
          <w:tcPr>
            <w:tcW w:w="270" w:type="dxa"/>
          </w:tcPr>
          <w:p w14:paraId="50B7636A" w14:textId="77777777" w:rsidR="00F76AF1" w:rsidRPr="00607F0C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266DB765" w14:textId="14EE0E91" w:rsidR="00F76AF1" w:rsidRPr="00607F0C" w:rsidRDefault="0003578D" w:rsidP="00F76AF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709</w:t>
            </w:r>
            <w:r w:rsidR="00F76AF1" w:rsidRPr="00607F0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79</w:t>
            </w:r>
          </w:p>
        </w:tc>
      </w:tr>
      <w:tr w:rsidR="00F76AF1" w:rsidRPr="00607F0C" w14:paraId="1DE2443A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4EA068D9" w14:textId="689B30AA" w:rsidR="00F76AF1" w:rsidRPr="00607F0C" w:rsidRDefault="00F76AF1" w:rsidP="00F76AF1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cs/>
              </w:rPr>
              <w:t xml:space="preserve">กำไร (ขาดทุน) </w:t>
            </w:r>
            <w:r w:rsidRPr="00607F0C">
              <w:rPr>
                <w:rFonts w:ascii="Angsana New" w:hAnsi="Angsana New" w:cs="Angsana New"/>
                <w:color w:val="000000"/>
                <w:cs/>
              </w:rPr>
              <w:t>สุทธิสำหรับปี</w:t>
            </w:r>
          </w:p>
        </w:tc>
        <w:tc>
          <w:tcPr>
            <w:tcW w:w="1530" w:type="dxa"/>
          </w:tcPr>
          <w:p w14:paraId="7AE32F49" w14:textId="49F2EC28" w:rsidR="00F76AF1" w:rsidRPr="00607F0C" w:rsidRDefault="00F76AF1" w:rsidP="00F76AF1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7899F748" w14:textId="77777777" w:rsidR="00F76AF1" w:rsidRPr="00607F0C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45B0776C" w14:textId="6E1770EB" w:rsidR="00F76AF1" w:rsidRPr="00607F0C" w:rsidRDefault="0003578D" w:rsidP="00F76AF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F76AF1"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color w:val="000000"/>
                <w:lang w:val="en-US"/>
              </w:rPr>
              <w:t>84</w:t>
            </w:r>
          </w:p>
        </w:tc>
      </w:tr>
      <w:tr w:rsidR="00F76AF1" w:rsidRPr="00607F0C" w14:paraId="5A897468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0C601E52" w14:textId="3D83E487" w:rsidR="00F76AF1" w:rsidRPr="00607F0C" w:rsidRDefault="00F76AF1" w:rsidP="00F76AF1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607F0C">
              <w:rPr>
                <w:rFonts w:ascii="Angsana New" w:hAnsi="Angsana New" w:cs="Angsana New" w:hint="cs"/>
                <w:color w:val="000000"/>
                <w:cs/>
              </w:rPr>
              <w:t xml:space="preserve">กำไร (ขาดทุน) </w:t>
            </w:r>
            <w:r w:rsidRPr="00607F0C">
              <w:rPr>
                <w:rFonts w:ascii="Angsana New" w:hAnsi="Angsana New" w:cs="Angsana New"/>
                <w:color w:val="000000"/>
                <w:cs/>
              </w:rPr>
              <w:t>ในบริษัทร่วมตามวิธีส่วนได้เสีย</w:t>
            </w:r>
          </w:p>
        </w:tc>
        <w:tc>
          <w:tcPr>
            <w:tcW w:w="1530" w:type="dxa"/>
          </w:tcPr>
          <w:p w14:paraId="5E77DA92" w14:textId="379A1623" w:rsidR="00F76AF1" w:rsidRPr="00607F0C" w:rsidRDefault="00F76AF1" w:rsidP="00F76AF1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03578D" w:rsidRPr="0003578D">
              <w:rPr>
                <w:rFonts w:ascii="Angsana New" w:hAnsi="Angsana New" w:cs="Angsana New" w:hint="cs"/>
                <w:color w:val="000000"/>
                <w:lang w:val="en-US"/>
              </w:rPr>
              <w:t>18</w:t>
            </w:r>
            <w:r w:rsidRPr="00607F0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03578D" w:rsidRPr="0003578D">
              <w:rPr>
                <w:rFonts w:ascii="Angsana New" w:hAnsi="Angsana New" w:cs="Angsana New" w:hint="cs"/>
                <w:color w:val="000000"/>
                <w:lang w:val="en-US"/>
              </w:rPr>
              <w:t>90</w:t>
            </w:r>
            <w:r w:rsidRPr="00607F0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270" w:type="dxa"/>
          </w:tcPr>
          <w:p w14:paraId="37090861" w14:textId="77777777" w:rsidR="00F76AF1" w:rsidRPr="00607F0C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709335F2" w14:textId="30CBC270" w:rsidR="00F76AF1" w:rsidRPr="00607F0C" w:rsidRDefault="0003578D" w:rsidP="00F76AF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3</w:t>
            </w:r>
            <w:r w:rsidR="00F76AF1" w:rsidRPr="00607F0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color w:val="000000"/>
                <w:lang w:val="en-US"/>
              </w:rPr>
              <w:t>68</w:t>
            </w:r>
          </w:p>
        </w:tc>
      </w:tr>
    </w:tbl>
    <w:p w14:paraId="3CB2F9D1" w14:textId="5F097100" w:rsidR="00291D6F" w:rsidRPr="00607F0C" w:rsidRDefault="0003578D" w:rsidP="00291D6F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3578D">
        <w:rPr>
          <w:rFonts w:ascii="Angsana New" w:hAnsi="Angsana New" w:cs="Angsana New" w:hint="cs"/>
          <w:b/>
          <w:bCs/>
          <w:sz w:val="32"/>
          <w:szCs w:val="32"/>
          <w:lang w:val="en-US"/>
        </w:rPr>
        <w:t>14</w:t>
      </w:r>
      <w:r w:rsidR="00291D6F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7A58F9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291D6F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เงินให้กู้ยืมระยะยาวแก่บริษัทย่อย</w:t>
      </w:r>
    </w:p>
    <w:p w14:paraId="39269587" w14:textId="7529920A" w:rsidR="00291D6F" w:rsidRPr="00607F0C" w:rsidRDefault="00291D6F" w:rsidP="007A58F9">
      <w:pPr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ประกอบด้วย</w:t>
      </w:r>
    </w:p>
    <w:p w14:paraId="18432447" w14:textId="77777777" w:rsidR="00291D6F" w:rsidRPr="00607F0C" w:rsidRDefault="00291D6F" w:rsidP="00291D6F">
      <w:pPr>
        <w:ind w:left="7560" w:right="-25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170"/>
        <w:gridCol w:w="1170"/>
        <w:gridCol w:w="90"/>
        <w:gridCol w:w="1166"/>
        <w:gridCol w:w="8"/>
      </w:tblGrid>
      <w:tr w:rsidR="00291D6F" w:rsidRPr="00607F0C" w14:paraId="3AE36438" w14:textId="77777777" w:rsidTr="00E64B36">
        <w:trPr>
          <w:trHeight w:val="144"/>
        </w:trPr>
        <w:tc>
          <w:tcPr>
            <w:tcW w:w="2880" w:type="dxa"/>
          </w:tcPr>
          <w:p w14:paraId="62D36F2A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45C8103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4BCE395D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434" w:type="dxa"/>
            <w:gridSpan w:val="4"/>
            <w:vAlign w:val="center"/>
          </w:tcPr>
          <w:p w14:paraId="417B867E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1D6F" w:rsidRPr="00607F0C" w14:paraId="3346A7D3" w14:textId="77777777" w:rsidTr="00E64B36">
        <w:trPr>
          <w:gridAfter w:val="1"/>
          <w:wAfter w:w="8" w:type="dxa"/>
          <w:trHeight w:val="20"/>
        </w:trPr>
        <w:tc>
          <w:tcPr>
            <w:tcW w:w="2880" w:type="dxa"/>
          </w:tcPr>
          <w:p w14:paraId="40888705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0B09A04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วันครบ</w:t>
            </w:r>
          </w:p>
        </w:tc>
        <w:tc>
          <w:tcPr>
            <w:tcW w:w="2340" w:type="dxa"/>
            <w:gridSpan w:val="2"/>
            <w:vAlign w:val="center"/>
          </w:tcPr>
          <w:p w14:paraId="22116512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70" w:type="dxa"/>
            <w:vAlign w:val="center"/>
          </w:tcPr>
          <w:p w14:paraId="105F204F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C673617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E92DD76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91D6F" w:rsidRPr="00607F0C" w14:paraId="0E989646" w14:textId="77777777" w:rsidTr="00E64B36">
        <w:trPr>
          <w:gridAfter w:val="1"/>
          <w:wAfter w:w="8" w:type="dxa"/>
          <w:trHeight w:val="20"/>
        </w:trPr>
        <w:tc>
          <w:tcPr>
            <w:tcW w:w="2880" w:type="dxa"/>
          </w:tcPr>
          <w:p w14:paraId="38A106B8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48B9C1C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70" w:type="dxa"/>
            <w:vAlign w:val="center"/>
          </w:tcPr>
          <w:p w14:paraId="4AF09ACA" w14:textId="110D3C79" w:rsidR="00291D6F" w:rsidRPr="00607F0C" w:rsidRDefault="0003578D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center"/>
          </w:tcPr>
          <w:p w14:paraId="0B6F0F34" w14:textId="750697D9" w:rsidR="00291D6F" w:rsidRPr="00607F0C" w:rsidRDefault="0003578D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vAlign w:val="center"/>
          </w:tcPr>
          <w:p w14:paraId="3EA6ECDF" w14:textId="23288006" w:rsidR="00291D6F" w:rsidRPr="00607F0C" w:rsidRDefault="0003578D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vAlign w:val="center"/>
          </w:tcPr>
          <w:p w14:paraId="24D9FC95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9BBA43D" w14:textId="77F612B9" w:rsidR="00291D6F" w:rsidRPr="00607F0C" w:rsidRDefault="0003578D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91D6F" w:rsidRPr="00607F0C" w14:paraId="0C7E9846" w14:textId="77777777" w:rsidTr="00E64B36">
        <w:trPr>
          <w:gridAfter w:val="1"/>
          <w:wAfter w:w="8" w:type="dxa"/>
          <w:trHeight w:val="270"/>
        </w:trPr>
        <w:tc>
          <w:tcPr>
            <w:tcW w:w="2880" w:type="dxa"/>
            <w:vAlign w:val="center"/>
          </w:tcPr>
          <w:p w14:paraId="0EC9B44E" w14:textId="77777777" w:rsidR="00291D6F" w:rsidRPr="00607F0C" w:rsidRDefault="00291D6F" w:rsidP="00E64B36">
            <w:pPr>
              <w:spacing w:line="18" w:lineRule="atLeast"/>
              <w:ind w:left="522" w:hanging="3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vAlign w:val="center"/>
          </w:tcPr>
          <w:p w14:paraId="6B16C2A4" w14:textId="77777777" w:rsidR="00291D6F" w:rsidRPr="00607F0C" w:rsidRDefault="00291D6F" w:rsidP="00E64B36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335F128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277174CF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469AE48B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F3E7CF1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B4BF839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91D6F" w:rsidRPr="00607F0C" w14:paraId="42039C93" w14:textId="77777777" w:rsidTr="00E64B36">
        <w:trPr>
          <w:gridAfter w:val="1"/>
          <w:wAfter w:w="8" w:type="dxa"/>
          <w:trHeight w:val="20"/>
        </w:trPr>
        <w:tc>
          <w:tcPr>
            <w:tcW w:w="2880" w:type="dxa"/>
            <w:vAlign w:val="center"/>
          </w:tcPr>
          <w:p w14:paraId="6FA468AE" w14:textId="77777777" w:rsidR="00291D6F" w:rsidRPr="00607F0C" w:rsidRDefault="00291D6F" w:rsidP="00E64B36">
            <w:pPr>
              <w:spacing w:line="18" w:lineRule="atLeast"/>
              <w:ind w:left="900" w:hanging="3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vAlign w:val="center"/>
          </w:tcPr>
          <w:p w14:paraId="1150BE58" w14:textId="52B10C0E" w:rsidR="00291D6F" w:rsidRPr="00607F0C" w:rsidRDefault="0003578D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291D6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291D6F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center"/>
          </w:tcPr>
          <w:p w14:paraId="61A2F56E" w14:textId="596D0126" w:rsidR="00291D6F" w:rsidRPr="00607F0C" w:rsidRDefault="0003578D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291D6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  <w:vAlign w:val="center"/>
          </w:tcPr>
          <w:p w14:paraId="43AE7765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7272FE4" w14:textId="420EE1BD" w:rsidR="00291D6F" w:rsidRPr="00607F0C" w:rsidRDefault="0003578D" w:rsidP="00E64B36">
            <w:pPr>
              <w:tabs>
                <w:tab w:val="decimal" w:pos="990"/>
              </w:tabs>
              <w:ind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B34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B34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5564FB45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E085DCF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91D6F" w:rsidRPr="00607F0C" w14:paraId="60381DE3" w14:textId="77777777" w:rsidTr="007D5217">
        <w:trPr>
          <w:gridAfter w:val="1"/>
          <w:wAfter w:w="8" w:type="dxa"/>
          <w:trHeight w:val="20"/>
        </w:trPr>
        <w:tc>
          <w:tcPr>
            <w:tcW w:w="2880" w:type="dxa"/>
            <w:vAlign w:val="center"/>
          </w:tcPr>
          <w:p w14:paraId="31CC1BC3" w14:textId="77777777" w:rsidR="00291D6F" w:rsidRPr="00607F0C" w:rsidRDefault="00291D6F" w:rsidP="00E64B36">
            <w:pPr>
              <w:spacing w:line="18" w:lineRule="atLeast"/>
              <w:ind w:left="900" w:hanging="3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ภัทยากบินทร์บุรี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vAlign w:val="center"/>
          </w:tcPr>
          <w:p w14:paraId="7E51E02D" w14:textId="4EDBA000" w:rsidR="00291D6F" w:rsidRPr="00607F0C" w:rsidRDefault="0003578D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291D6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291D6F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center"/>
          </w:tcPr>
          <w:p w14:paraId="26122479" w14:textId="3B4D26C9" w:rsidR="00291D6F" w:rsidRPr="00607F0C" w:rsidRDefault="0003578D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291D6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  <w:vAlign w:val="center"/>
          </w:tcPr>
          <w:p w14:paraId="210DEED4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900FB0" w14:textId="3768A09F" w:rsidR="00291D6F" w:rsidRPr="00607F0C" w:rsidRDefault="0003578D" w:rsidP="00E64B36">
            <w:pPr>
              <w:tabs>
                <w:tab w:val="decimal" w:pos="990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B34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B34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67B69027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61C5115E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91D6F" w:rsidRPr="00607F0C" w14:paraId="286C4D0F" w14:textId="77777777" w:rsidTr="007D5217">
        <w:trPr>
          <w:gridAfter w:val="1"/>
          <w:wAfter w:w="8" w:type="dxa"/>
          <w:trHeight w:val="153"/>
        </w:trPr>
        <w:tc>
          <w:tcPr>
            <w:tcW w:w="2880" w:type="dxa"/>
            <w:vAlign w:val="center"/>
          </w:tcPr>
          <w:p w14:paraId="63DF6607" w14:textId="77777777" w:rsidR="00291D6F" w:rsidRPr="00607F0C" w:rsidRDefault="00291D6F" w:rsidP="00E64B36">
            <w:pPr>
              <w:spacing w:line="18" w:lineRule="atLeast"/>
              <w:ind w:left="52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C5A0F36" w14:textId="77777777" w:rsidR="00291D6F" w:rsidRPr="00607F0C" w:rsidRDefault="00291D6F" w:rsidP="00E64B36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760636F9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777DCAD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59BA2D" w14:textId="748C769C" w:rsidR="00291D6F" w:rsidRPr="00607F0C" w:rsidRDefault="0003578D" w:rsidP="00E64B36">
            <w:pPr>
              <w:tabs>
                <w:tab w:val="decimal" w:pos="990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B34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B34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19484EAE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FF2648" w14:textId="77777777" w:rsidR="00291D6F" w:rsidRPr="00607F0C" w:rsidRDefault="00291D6F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B5199" w:rsidRPr="00607F0C" w14:paraId="550F9408" w14:textId="77777777" w:rsidTr="007D5217">
        <w:trPr>
          <w:gridAfter w:val="1"/>
          <w:wAfter w:w="8" w:type="dxa"/>
          <w:trHeight w:val="153"/>
        </w:trPr>
        <w:tc>
          <w:tcPr>
            <w:tcW w:w="2880" w:type="dxa"/>
            <w:vAlign w:val="center"/>
          </w:tcPr>
          <w:p w14:paraId="0D5B597C" w14:textId="77777777" w:rsidR="003B5199" w:rsidRPr="00607F0C" w:rsidRDefault="003B5199" w:rsidP="00E64B36">
            <w:pPr>
              <w:spacing w:line="18" w:lineRule="atLeast"/>
              <w:ind w:left="52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4849283" w14:textId="77777777" w:rsidR="003B5199" w:rsidRPr="00607F0C" w:rsidRDefault="003B5199" w:rsidP="00E64B36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CF5625C" w14:textId="77777777" w:rsidR="003B5199" w:rsidRPr="00607F0C" w:rsidRDefault="003B5199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CCB5B29" w14:textId="77777777" w:rsidR="003B5199" w:rsidRPr="00607F0C" w:rsidRDefault="003B5199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74F190" w14:textId="77777777" w:rsidR="003B5199" w:rsidRPr="00607F0C" w:rsidRDefault="003B5199" w:rsidP="00E64B36">
            <w:pPr>
              <w:tabs>
                <w:tab w:val="decimal" w:pos="990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163E798" w14:textId="77777777" w:rsidR="003B5199" w:rsidRPr="00607F0C" w:rsidRDefault="003B5199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center"/>
          </w:tcPr>
          <w:p w14:paraId="50B89A98" w14:textId="77777777" w:rsidR="003B5199" w:rsidRPr="00607F0C" w:rsidRDefault="003B5199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B5199" w:rsidRPr="00607F0C" w14:paraId="6EB87652" w14:textId="77777777" w:rsidTr="00F30393">
        <w:trPr>
          <w:gridAfter w:val="1"/>
          <w:wAfter w:w="8" w:type="dxa"/>
          <w:trHeight w:val="153"/>
        </w:trPr>
        <w:tc>
          <w:tcPr>
            <w:tcW w:w="8906" w:type="dxa"/>
            <w:gridSpan w:val="7"/>
            <w:vAlign w:val="center"/>
          </w:tcPr>
          <w:p w14:paraId="362A8C8B" w14:textId="7EA34088" w:rsidR="003B5199" w:rsidRPr="00607F0C" w:rsidRDefault="00342D13" w:rsidP="003B5199">
            <w:pPr>
              <w:ind w:left="26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07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03578D" w:rsidRPr="0003578D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  <w:r w:rsidRPr="00607F0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3B5199" w:rsidRPr="00607F0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เงินให้กู้ยืมระยะยาวแก่บริษัทย่อย</w:t>
            </w:r>
            <w:r w:rsidR="003B5199" w:rsidRPr="00607F0C">
              <w:rPr>
                <w:rFonts w:ascii="Angsana New" w:hAnsi="Angsana New" w:cs="Angsana New" w:hint="cs"/>
                <w:sz w:val="32"/>
                <w:szCs w:val="32"/>
                <w:cs/>
              </w:rPr>
              <w:t>เป็นเงินกู้ยืมที่ไม่มีหลักทรัพย์ค้ำประกัน</w:t>
            </w:r>
          </w:p>
          <w:p w14:paraId="2667947E" w14:textId="77777777" w:rsidR="003B5199" w:rsidRPr="00607F0C" w:rsidRDefault="003B5199" w:rsidP="00E64B36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5DD4F511" w14:textId="77777777" w:rsidR="008E1083" w:rsidRPr="00607F0C" w:rsidRDefault="008E1083" w:rsidP="008112A2">
      <w:pPr>
        <w:rPr>
          <w:rFonts w:ascii="Angsana New" w:hAnsi="Angsana New" w:cs="Angsana New"/>
          <w:sz w:val="26"/>
          <w:szCs w:val="26"/>
          <w:cs/>
        </w:rPr>
        <w:sectPr w:rsidR="008E1083" w:rsidRPr="00607F0C" w:rsidSect="007A58F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40" w:right="1224" w:bottom="1440" w:left="1440" w:header="864" w:footer="432" w:gutter="0"/>
          <w:paperSrc w:first="15" w:other="15"/>
          <w:pgNumType w:fmt="numberInDash" w:chapStyle="1"/>
          <w:cols w:space="720"/>
          <w:docGrid w:linePitch="381"/>
        </w:sectPr>
      </w:pPr>
    </w:p>
    <w:p w14:paraId="4DCA64FE" w14:textId="07599CB9" w:rsidR="008E1083" w:rsidRPr="00607F0C" w:rsidRDefault="0003578D" w:rsidP="002042BE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D609BA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891399D" w14:textId="39B73BA1" w:rsidR="0050384D" w:rsidRPr="00607F0C" w:rsidRDefault="0050384D" w:rsidP="004515B8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อสังหาริมทรัพย์เพื่อการลงทุน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65C37F8" w14:textId="1F654C01" w:rsidR="00871A19" w:rsidRPr="00607F0C" w:rsidRDefault="00871A19" w:rsidP="00871A19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2563</w:t>
      </w:r>
    </w:p>
    <w:p w14:paraId="3ADBE934" w14:textId="77777777" w:rsidR="00871A19" w:rsidRPr="00607F0C" w:rsidRDefault="00871A19" w:rsidP="007A58F9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60"/>
        <w:gridCol w:w="920"/>
        <w:gridCol w:w="90"/>
        <w:gridCol w:w="1080"/>
        <w:gridCol w:w="90"/>
        <w:gridCol w:w="990"/>
        <w:gridCol w:w="90"/>
        <w:gridCol w:w="990"/>
        <w:gridCol w:w="90"/>
        <w:gridCol w:w="900"/>
        <w:gridCol w:w="90"/>
        <w:gridCol w:w="900"/>
      </w:tblGrid>
      <w:tr w:rsidR="00905E4C" w:rsidRPr="00607F0C" w14:paraId="6CAD9FF5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218E4E01" w14:textId="77777777" w:rsidR="00905E4C" w:rsidRPr="00607F0C" w:rsidRDefault="00905E4C" w:rsidP="005E27AC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" w:type="dxa"/>
          </w:tcPr>
          <w:p w14:paraId="6B53353B" w14:textId="77777777" w:rsidR="00905E4C" w:rsidRPr="00607F0C" w:rsidRDefault="00905E4C" w:rsidP="005E27AC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0" w:type="dxa"/>
            <w:gridSpan w:val="11"/>
          </w:tcPr>
          <w:p w14:paraId="722E1377" w14:textId="77777777" w:rsidR="00905E4C" w:rsidRPr="00607F0C" w:rsidRDefault="00905E4C" w:rsidP="005E27AC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B1349" w:rsidRPr="00607F0C" w14:paraId="125E8FCB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5BDE7137" w14:textId="77777777" w:rsidR="007B1349" w:rsidRPr="00607F0C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FAA2484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shd w:val="clear" w:color="auto" w:fill="auto"/>
          </w:tcPr>
          <w:p w14:paraId="3D47DE7B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2ED859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2E82A1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565273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3EA5D833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B63EEDF" w14:textId="77777777" w:rsidR="007B1349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โอน</w:t>
            </w:r>
          </w:p>
        </w:tc>
        <w:tc>
          <w:tcPr>
            <w:tcW w:w="90" w:type="dxa"/>
          </w:tcPr>
          <w:p w14:paraId="43CFD2C1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6D505C4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/อื่นๆ</w:t>
            </w:r>
          </w:p>
        </w:tc>
        <w:tc>
          <w:tcPr>
            <w:tcW w:w="90" w:type="dxa"/>
          </w:tcPr>
          <w:p w14:paraId="054AE6E8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88F653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7B1349" w:rsidRPr="00607F0C" w14:paraId="4632E790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50BF16B8" w14:textId="77777777" w:rsidR="007B1349" w:rsidRPr="00607F0C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D75E9E" w14:textId="28CA6C5C" w:rsidR="007B1349" w:rsidRPr="00607F0C" w:rsidRDefault="0003578D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7B1349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5A55C211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02EAE2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F99860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575E29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C42915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568CA78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602C2E24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9F2FF09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A2EBB96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DF2FA1" w14:textId="56CC5D3C" w:rsidR="007B1349" w:rsidRPr="00607F0C" w:rsidRDefault="0003578D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B1349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B1349" w:rsidRPr="00607F0C" w14:paraId="23913D28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29EA625F" w14:textId="77777777" w:rsidR="007B1349" w:rsidRPr="00607F0C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CC8EEF" w14:textId="7D4A8CE6" w:rsidR="007B1349" w:rsidRPr="00607F0C" w:rsidRDefault="0003578D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594380D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36FA4E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2D42ED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6D479B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60C00E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EB49C25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ไม่หมุนเวียน</w:t>
            </w:r>
          </w:p>
        </w:tc>
        <w:tc>
          <w:tcPr>
            <w:tcW w:w="90" w:type="dxa"/>
          </w:tcPr>
          <w:p w14:paraId="71D72715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6034358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63B6468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87B0AA" w14:textId="64F5DFA3" w:rsidR="007B1349" w:rsidRPr="00607F0C" w:rsidRDefault="0003578D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7B1349" w:rsidRPr="00607F0C" w14:paraId="2CD1A8C2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15E3E161" w14:textId="77777777" w:rsidR="007B1349" w:rsidRPr="00607F0C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4A0267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4B2426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B6B3DF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1F6BB1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7364E7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F2D8A5" w14:textId="77777777" w:rsidR="007B1349" w:rsidRPr="00607F0C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56E0CE8" w14:textId="77777777" w:rsidR="007B1349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</w:tcPr>
          <w:p w14:paraId="59F1E763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046A944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1D8698D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560385" w14:textId="77777777" w:rsidR="007B1349" w:rsidRPr="00607F0C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5CC4" w:rsidRPr="00607F0C" w14:paraId="1B4D882A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0243F119" w14:textId="77777777" w:rsidR="004C5CC4" w:rsidRPr="00607F0C" w:rsidRDefault="004C5CC4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384FEAA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2A642D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1E776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294B49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39EE33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73DEFB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A3DF7BC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6655D537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5E18ABB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893E30E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7A4FA1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5CC4" w:rsidRPr="00607F0C" w14:paraId="690D336E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086D8156" w14:textId="77777777" w:rsidR="004C5CC4" w:rsidRPr="00607F0C" w:rsidRDefault="004C5CC4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C077E0E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7BD9AA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5A5542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857A41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AFC8B5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B3B154" w14:textId="77777777" w:rsidR="004C5CC4" w:rsidRPr="00607F0C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1A6BACE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</w:tcPr>
          <w:p w14:paraId="54596220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416580B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83C5F7B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27E871" w14:textId="77777777" w:rsidR="004C5CC4" w:rsidRPr="00607F0C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7B1349" w:rsidRPr="00607F0C" w14:paraId="4EFD94BF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3A7AF0E2" w14:textId="77777777" w:rsidR="007B1349" w:rsidRPr="00607F0C" w:rsidRDefault="007B1349" w:rsidP="007B134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977D37D" w14:textId="77777777" w:rsidR="007B1349" w:rsidRPr="00607F0C" w:rsidRDefault="007B1349" w:rsidP="007B1349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F91D88" w14:textId="77777777" w:rsidR="007B1349" w:rsidRPr="00607F0C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EEA9F3" w14:textId="77777777" w:rsidR="007B1349" w:rsidRPr="00607F0C" w:rsidRDefault="007B1349" w:rsidP="007B1349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FA83F3" w14:textId="77777777" w:rsidR="007B1349" w:rsidRPr="00607F0C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A4F5B8" w14:textId="77777777" w:rsidR="007B1349" w:rsidRPr="00607F0C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7351D0" w14:textId="77777777" w:rsidR="007B1349" w:rsidRPr="00607F0C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016545B" w14:textId="77777777" w:rsidR="007B1349" w:rsidRPr="00607F0C" w:rsidRDefault="007B1349" w:rsidP="007B134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AEFEF3" w14:textId="77777777" w:rsidR="007B1349" w:rsidRPr="00607F0C" w:rsidRDefault="007B1349" w:rsidP="007B134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778C96" w14:textId="77777777" w:rsidR="007B1349" w:rsidRPr="00607F0C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4594E4E" w14:textId="77777777" w:rsidR="007B1349" w:rsidRPr="00607F0C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1DCAE5" w14:textId="77777777" w:rsidR="007B1349" w:rsidRPr="00607F0C" w:rsidRDefault="007B1349" w:rsidP="007B134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A5E57" w:rsidRPr="00607F0C" w14:paraId="1991E256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71405041" w14:textId="77777777" w:rsidR="007A5E57" w:rsidRPr="00607F0C" w:rsidRDefault="007A5E57" w:rsidP="007A5E5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B53CAE5" w14:textId="19E42D8A" w:rsidR="007A5E57" w:rsidRPr="00607F0C" w:rsidRDefault="0003578D" w:rsidP="007A5E5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689B81A4" w14:textId="77777777" w:rsidR="007A5E57" w:rsidRPr="00607F0C" w:rsidRDefault="007A5E57" w:rsidP="007A5E5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C9513D" w14:textId="77777777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3E50C6" w14:textId="77777777" w:rsidR="007A5E57" w:rsidRPr="00607F0C" w:rsidRDefault="007A5E57" w:rsidP="007A5E5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D9DF0" w14:textId="570BBD44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90CA25" w14:textId="77777777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7A7ABA1" w14:textId="2AA7E0CE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670368C" w14:textId="77777777" w:rsidR="007A5E57" w:rsidRPr="00607F0C" w:rsidRDefault="007A5E57" w:rsidP="007A5E5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E98AC1" w14:textId="1CDD0191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F7CC52F" w14:textId="77777777" w:rsidR="007A5E57" w:rsidRPr="00607F0C" w:rsidRDefault="007A5E57" w:rsidP="007A5E57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A58951" w14:textId="4A2140C7" w:rsidR="007A5E57" w:rsidRPr="00607F0C" w:rsidRDefault="0003578D" w:rsidP="007A5E57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</w:tr>
      <w:tr w:rsidR="007A5E57" w:rsidRPr="00607F0C" w14:paraId="674307EA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0CA4C51A" w14:textId="77777777" w:rsidR="007A5E57" w:rsidRPr="00607F0C" w:rsidRDefault="007A5E57" w:rsidP="007A5E5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82A3157" w14:textId="3D6694C3" w:rsidR="007A5E57" w:rsidRPr="00607F0C" w:rsidRDefault="0003578D" w:rsidP="007A5E5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  <w:tc>
          <w:tcPr>
            <w:tcW w:w="90" w:type="dxa"/>
            <w:shd w:val="clear" w:color="auto" w:fill="auto"/>
          </w:tcPr>
          <w:p w14:paraId="75B3A79A" w14:textId="77777777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31A65A" w14:textId="77777777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77148" w14:textId="77777777" w:rsidR="007A5E57" w:rsidRPr="00607F0C" w:rsidRDefault="007A5E57" w:rsidP="007A5E5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551C5E6" w14:textId="77777777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21F460" w14:textId="77777777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8EF53" w14:textId="75D00DF3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DF22515" w14:textId="77777777" w:rsidR="007A5E57" w:rsidRPr="00607F0C" w:rsidRDefault="007A5E57" w:rsidP="007A5E5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857FFA" w14:textId="6391B06E" w:rsidR="007A5E57" w:rsidRPr="00607F0C" w:rsidRDefault="007A5E57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58B827E" w14:textId="77777777" w:rsidR="007A5E57" w:rsidRPr="00607F0C" w:rsidRDefault="007A5E57" w:rsidP="007A5E57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1A1276" w14:textId="172A4B32" w:rsidR="007A5E57" w:rsidRPr="00607F0C" w:rsidRDefault="0003578D" w:rsidP="007A5E57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  <w:r w:rsidR="007A5E5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</w:tr>
      <w:tr w:rsidR="00F76AF1" w:rsidRPr="00607F0C" w14:paraId="5685F3F6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11938E0D" w14:textId="77777777" w:rsidR="00F76AF1" w:rsidRPr="00607F0C" w:rsidRDefault="00F76AF1" w:rsidP="00F76AF1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BD4DBB" w14:textId="0EA001DC" w:rsidR="00F76AF1" w:rsidRPr="00607F0C" w:rsidRDefault="0003578D" w:rsidP="00F76AF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14:paraId="4D5BE3F0" w14:textId="77777777" w:rsidR="00F76AF1" w:rsidRPr="00607F0C" w:rsidRDefault="00F76AF1" w:rsidP="00F76AF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444255" w14:textId="77777777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1900C" w14:textId="77777777" w:rsidR="00F76AF1" w:rsidRPr="00607F0C" w:rsidRDefault="00F76AF1" w:rsidP="00F76AF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EFD5AD" w14:textId="76786396" w:rsidR="00F76AF1" w:rsidRPr="00607F0C" w:rsidRDefault="00F76AF1" w:rsidP="00F76AF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E54C54" w14:textId="77777777" w:rsidR="00F76AF1" w:rsidRPr="00607F0C" w:rsidRDefault="00F76AF1" w:rsidP="00F76AF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ADFD5F" w14:textId="0391670F" w:rsidR="00F76AF1" w:rsidRPr="00607F0C" w:rsidRDefault="00F76AF1" w:rsidP="00F76AF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3DDEA98" w14:textId="77777777" w:rsidR="00F76AF1" w:rsidRPr="00607F0C" w:rsidRDefault="00F76AF1" w:rsidP="00F76AF1">
            <w:pPr>
              <w:tabs>
                <w:tab w:val="decimal" w:pos="0"/>
                <w:tab w:val="decimal" w:pos="990"/>
              </w:tabs>
              <w:ind w:left="-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7DB531" w14:textId="7C2B5DC6" w:rsidR="00F76AF1" w:rsidRPr="00607F0C" w:rsidRDefault="00F76AF1" w:rsidP="00F76AF1">
            <w:pPr>
              <w:tabs>
                <w:tab w:val="decimal" w:pos="0"/>
                <w:tab w:val="decimal" w:pos="807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89CE8D4" w14:textId="77777777" w:rsidR="00F76AF1" w:rsidRPr="00607F0C" w:rsidRDefault="00F76AF1" w:rsidP="00F76AF1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CC031" w14:textId="3F7850BF" w:rsidR="00F76AF1" w:rsidRPr="00607F0C" w:rsidRDefault="0003578D" w:rsidP="00F76AF1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</w:tr>
      <w:tr w:rsidR="00F76AF1" w:rsidRPr="00607F0C" w14:paraId="4F7A5C9A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6BED0E3D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482D41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FCCA16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1A607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AB4251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1C0D39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33F77C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AA173B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649FB56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3C0854" w14:textId="77777777" w:rsidR="00F76AF1" w:rsidRPr="00607F0C" w:rsidRDefault="00F76AF1" w:rsidP="00F76AF1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D18628B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895B25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F76AF1" w:rsidRPr="00607F0C" w14:paraId="68D66235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243F68B2" w14:textId="77777777" w:rsidR="00F76AF1" w:rsidRPr="00607F0C" w:rsidRDefault="00F76AF1" w:rsidP="00F76AF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FA04BF5" w14:textId="77777777" w:rsidR="00F76AF1" w:rsidRPr="00607F0C" w:rsidRDefault="00F76AF1" w:rsidP="00F76AF1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8EC0EF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8C5CE1" w14:textId="77777777" w:rsidR="00F76AF1" w:rsidRPr="00607F0C" w:rsidRDefault="00F76AF1" w:rsidP="00F76AF1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D3E53A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0DB278" w14:textId="77777777" w:rsidR="00F76AF1" w:rsidRPr="00607F0C" w:rsidRDefault="00F76AF1" w:rsidP="00F76AF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847B9D" w14:textId="77777777" w:rsidR="00F76AF1" w:rsidRPr="00607F0C" w:rsidRDefault="00F76AF1" w:rsidP="00F76AF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E86FD97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BBB759B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19B766D" w14:textId="77777777" w:rsidR="00F76AF1" w:rsidRPr="00607F0C" w:rsidRDefault="00F76AF1" w:rsidP="00F76AF1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41B1980" w14:textId="77777777" w:rsidR="00F76AF1" w:rsidRPr="00607F0C" w:rsidRDefault="00F76AF1" w:rsidP="00F76AF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EAE1E8A" w14:textId="77777777" w:rsidR="00F76AF1" w:rsidRPr="00607F0C" w:rsidRDefault="00F76AF1" w:rsidP="00F76AF1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76AF1" w:rsidRPr="00607F0C" w14:paraId="7EC94769" w14:textId="77777777" w:rsidTr="00905E4C">
        <w:trPr>
          <w:trHeight w:val="144"/>
        </w:trPr>
        <w:tc>
          <w:tcPr>
            <w:tcW w:w="2322" w:type="dxa"/>
            <w:shd w:val="clear" w:color="auto" w:fill="auto"/>
          </w:tcPr>
          <w:p w14:paraId="03826F70" w14:textId="77777777" w:rsidR="00F76AF1" w:rsidRPr="00607F0C" w:rsidRDefault="00F76AF1" w:rsidP="00F76AF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DF9C98B" w14:textId="05AF0693" w:rsidR="00F76AF1" w:rsidRPr="00607F0C" w:rsidRDefault="00F76AF1" w:rsidP="00F76AF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098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B5B9A1" w14:textId="77777777" w:rsidR="00F76AF1" w:rsidRPr="00607F0C" w:rsidRDefault="00F76AF1" w:rsidP="00F76AF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F310E" w14:textId="36B1BAAD" w:rsidR="00F76AF1" w:rsidRPr="00607F0C" w:rsidRDefault="00F76AF1" w:rsidP="00F76AF1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031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299836" w14:textId="77777777" w:rsidR="00F76AF1" w:rsidRPr="00607F0C" w:rsidRDefault="00F76AF1" w:rsidP="00F76AF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C13D50" w14:textId="77777777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5A0871" w14:textId="77777777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02C3D9" w14:textId="759A4BBE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E202BC8" w14:textId="77777777" w:rsidR="00F76AF1" w:rsidRPr="00607F0C" w:rsidRDefault="00F76AF1" w:rsidP="00F76AF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3C6A3B" w14:textId="4C4506BD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FC4135A" w14:textId="77777777" w:rsidR="00F76AF1" w:rsidRPr="00607F0C" w:rsidRDefault="00F76AF1" w:rsidP="00F76AF1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274D33" w14:textId="1CE3FC7F" w:rsidR="00F76AF1" w:rsidRPr="00607F0C" w:rsidRDefault="00F76AF1" w:rsidP="00F76AF1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F76AF1" w:rsidRPr="00607F0C" w14:paraId="501720A5" w14:textId="77777777" w:rsidTr="00905E4C">
        <w:trPr>
          <w:trHeight w:val="269"/>
        </w:trPr>
        <w:tc>
          <w:tcPr>
            <w:tcW w:w="2322" w:type="dxa"/>
            <w:shd w:val="clear" w:color="auto" w:fill="auto"/>
          </w:tcPr>
          <w:p w14:paraId="0AC57598" w14:textId="77777777" w:rsidR="00F76AF1" w:rsidRPr="00607F0C" w:rsidRDefault="00F76AF1" w:rsidP="00F76AF1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D000A" w14:textId="2F3526D0" w:rsidR="00F76AF1" w:rsidRPr="00607F0C" w:rsidRDefault="0003578D" w:rsidP="00F76AF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065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433765D6" w14:textId="77777777" w:rsidR="00F76AF1" w:rsidRPr="00607F0C" w:rsidRDefault="00F76AF1" w:rsidP="00F76AF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4A934A" w14:textId="77777777" w:rsidR="00F76AF1" w:rsidRPr="00607F0C" w:rsidRDefault="00F76AF1" w:rsidP="00F76AF1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0161D7" w14:textId="77777777" w:rsidR="00F76AF1" w:rsidRPr="00607F0C" w:rsidRDefault="00F76AF1" w:rsidP="00F76AF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3346B" w14:textId="77777777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ED95E" w14:textId="77777777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5C596" w14:textId="77777777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129EE8B" w14:textId="77777777" w:rsidR="00F76AF1" w:rsidRPr="00607F0C" w:rsidRDefault="00F76AF1" w:rsidP="00F76AF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B14FCA" w14:textId="77777777" w:rsidR="00F76AF1" w:rsidRPr="00607F0C" w:rsidRDefault="00F76AF1" w:rsidP="00F76AF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D4EFDFA" w14:textId="77777777" w:rsidR="00F76AF1" w:rsidRPr="00607F0C" w:rsidRDefault="00F76AF1" w:rsidP="00F76AF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25AEE" w14:textId="2828848B" w:rsidR="00F76AF1" w:rsidRPr="00607F0C" w:rsidRDefault="0003578D" w:rsidP="00F76AF1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="00F76AF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</w:tbl>
    <w:p w14:paraId="224C3F06" w14:textId="77777777" w:rsidR="00A5705B" w:rsidRPr="00607F0C" w:rsidRDefault="00A5705B" w:rsidP="00A5705B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p w14:paraId="621A7DED" w14:textId="47AAC12C" w:rsidR="00A5705B" w:rsidRPr="00607F0C" w:rsidRDefault="00A5705B" w:rsidP="00A5705B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2562</w:t>
      </w:r>
    </w:p>
    <w:p w14:paraId="2D5DE882" w14:textId="77777777" w:rsidR="00A5705B" w:rsidRPr="00607F0C" w:rsidRDefault="00A5705B" w:rsidP="00A5705B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60"/>
        <w:gridCol w:w="920"/>
        <w:gridCol w:w="90"/>
        <w:gridCol w:w="1080"/>
        <w:gridCol w:w="90"/>
        <w:gridCol w:w="990"/>
        <w:gridCol w:w="90"/>
        <w:gridCol w:w="990"/>
        <w:gridCol w:w="90"/>
        <w:gridCol w:w="900"/>
        <w:gridCol w:w="90"/>
        <w:gridCol w:w="900"/>
      </w:tblGrid>
      <w:tr w:rsidR="00A5705B" w:rsidRPr="00607F0C" w14:paraId="54672DF2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06AD7CED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" w:type="dxa"/>
          </w:tcPr>
          <w:p w14:paraId="489E3E54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0" w:type="dxa"/>
            <w:gridSpan w:val="11"/>
          </w:tcPr>
          <w:p w14:paraId="79C9F920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705B" w:rsidRPr="00607F0C" w14:paraId="5964B667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155A775B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A19AC0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shd w:val="clear" w:color="auto" w:fill="auto"/>
          </w:tcPr>
          <w:p w14:paraId="34BA9689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2DD6FD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7A9DA437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B1B903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19135247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5482B63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</w:t>
            </w:r>
          </w:p>
        </w:tc>
        <w:tc>
          <w:tcPr>
            <w:tcW w:w="90" w:type="dxa"/>
          </w:tcPr>
          <w:p w14:paraId="0CB53448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EA3744B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90" w:type="dxa"/>
          </w:tcPr>
          <w:p w14:paraId="7FB11551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78BCDD8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A5705B" w:rsidRPr="00607F0C" w14:paraId="33765460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07B66C95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703777" w14:textId="59816C63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A5705B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780CB7EE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F90E4A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A5E4DA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497355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DA728C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D6949A3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5B3AD7E4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793252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38C7497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61A7FC" w14:textId="1DA61BF9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A5705B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5705B" w:rsidRPr="00607F0C" w14:paraId="12633F51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5D8FBB05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E0687FB" w14:textId="2607638E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B9B87D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B827D6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DD34ED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444F6C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A7CEA9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AFD693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ไม่หมุนเวียน</w:t>
            </w:r>
          </w:p>
        </w:tc>
        <w:tc>
          <w:tcPr>
            <w:tcW w:w="90" w:type="dxa"/>
          </w:tcPr>
          <w:p w14:paraId="33C7B38C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F3FDC27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FED72ED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5EAEC2" w14:textId="30140FE6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</w:tr>
      <w:tr w:rsidR="00A5705B" w:rsidRPr="00607F0C" w14:paraId="08E87917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0480BD34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E71EE6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994170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701E09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3D0987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333B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404E69B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0F6EF9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</w:tcPr>
          <w:p w14:paraId="2A2115CF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24E6763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4E11BDB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F660B2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705B" w:rsidRPr="00607F0C" w14:paraId="67DE9E9C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597A1489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B72B9EA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53204C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0AD8B9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293E98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534421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6989F1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3DDC861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5E5D054E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1A179E6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ACE2A00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2DF360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705B" w:rsidRPr="00607F0C" w14:paraId="5F25078A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6277C6DF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15510C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D312B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831DFA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21CB94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8B9262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7B741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22A949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</w:tcPr>
          <w:p w14:paraId="30C5137D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3895E35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7EFC8C9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F67CF7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705B" w:rsidRPr="00607F0C" w14:paraId="0A88505B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2A9F23FB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6342EC6" w14:textId="77777777" w:rsidR="00A5705B" w:rsidRPr="00607F0C" w:rsidRDefault="00A5705B" w:rsidP="00E64B36">
            <w:pPr>
              <w:snapToGrid w:val="0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F32C90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1407E" w14:textId="77777777" w:rsidR="00A5705B" w:rsidRPr="00607F0C" w:rsidRDefault="00A5705B" w:rsidP="00E64B36">
            <w:pPr>
              <w:tabs>
                <w:tab w:val="decimal" w:pos="82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13F3C0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7AB549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89959F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C3DF3EA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FC33B4A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FC65336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673037A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593663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5705B" w:rsidRPr="00607F0C" w14:paraId="1EE6694F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2A7F651D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56C9E5" w14:textId="4C0C5F26" w:rsidR="00A5705B" w:rsidRPr="00607F0C" w:rsidRDefault="0003578D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686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041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14:paraId="408C5785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65092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4DE748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AE5A65" w14:textId="613FE800" w:rsidR="00A5705B" w:rsidRPr="00607F0C" w:rsidRDefault="00A5705B" w:rsidP="00E64B36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CEB919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79FB6D8" w14:textId="7D45CFF1" w:rsidR="00A5705B" w:rsidRPr="00607F0C" w:rsidRDefault="00A5705B" w:rsidP="00E64B36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536503E" w14:textId="77777777" w:rsidR="00A5705B" w:rsidRPr="00607F0C" w:rsidRDefault="00A5705B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FB110D9" w14:textId="19C17297" w:rsidR="00A5705B" w:rsidRPr="00607F0C" w:rsidRDefault="00A5705B" w:rsidP="00E64B36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6E022C2" w14:textId="77777777" w:rsidR="00A5705B" w:rsidRPr="00607F0C" w:rsidRDefault="00A5705B" w:rsidP="00E64B36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A242B8" w14:textId="515BE78B" w:rsidR="00A5705B" w:rsidRPr="00607F0C" w:rsidRDefault="0003578D" w:rsidP="00E64B36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975</w:t>
            </w:r>
          </w:p>
        </w:tc>
      </w:tr>
      <w:tr w:rsidR="00A5705B" w:rsidRPr="00607F0C" w14:paraId="374FC40B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0862B4B9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DBBD973" w14:textId="2B4C8924" w:rsidR="00A5705B" w:rsidRPr="00607F0C" w:rsidRDefault="0003578D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484</w:t>
            </w:r>
          </w:p>
        </w:tc>
        <w:tc>
          <w:tcPr>
            <w:tcW w:w="90" w:type="dxa"/>
            <w:shd w:val="clear" w:color="auto" w:fill="auto"/>
          </w:tcPr>
          <w:p w14:paraId="3A91EC1E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1BFE7D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FEAEBE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8284BF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2B3F13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1F6B67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C6854C3" w14:textId="77777777" w:rsidR="00A5705B" w:rsidRPr="00607F0C" w:rsidRDefault="00A5705B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88B0E8" w14:textId="341332D0" w:rsidR="00A5705B" w:rsidRPr="00607F0C" w:rsidRDefault="00A5705B" w:rsidP="00E64B36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BF7759E" w14:textId="77777777" w:rsidR="00A5705B" w:rsidRPr="00607F0C" w:rsidRDefault="00A5705B" w:rsidP="00E64B36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681739" w14:textId="4278F2DC" w:rsidR="00A5705B" w:rsidRPr="00607F0C" w:rsidRDefault="0003578D" w:rsidP="00E64B36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004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</w:tr>
      <w:tr w:rsidR="00A5705B" w:rsidRPr="00607F0C" w14:paraId="73194061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0A20A7C6" w14:textId="77777777" w:rsidR="00A5705B" w:rsidRPr="00607F0C" w:rsidRDefault="00A5705B" w:rsidP="00E64B36">
            <w:pPr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D11F3D" w14:textId="5884169E" w:rsidR="00A5705B" w:rsidRPr="00607F0C" w:rsidRDefault="0003578D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785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257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6EA8257F" w14:textId="77777777" w:rsidR="00A5705B" w:rsidRPr="00607F0C" w:rsidRDefault="00A5705B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B37E22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FAC813" w14:textId="77777777" w:rsidR="00A5705B" w:rsidRPr="00607F0C" w:rsidRDefault="00A5705B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DA660E" w14:textId="532FB19F" w:rsidR="00A5705B" w:rsidRPr="00607F0C" w:rsidRDefault="00A5705B" w:rsidP="00E64B36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8A092B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8E878B" w14:textId="0065DF0D" w:rsidR="00A5705B" w:rsidRPr="00607F0C" w:rsidRDefault="00A5705B" w:rsidP="00E64B36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7F2BFEF" w14:textId="77777777" w:rsidR="00A5705B" w:rsidRPr="00607F0C" w:rsidRDefault="00A5705B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B9DE8A" w14:textId="6F8D6AEF" w:rsidR="00A5705B" w:rsidRPr="00607F0C" w:rsidRDefault="00A5705B" w:rsidP="00E64B36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39AF5C7" w14:textId="77777777" w:rsidR="00A5705B" w:rsidRPr="00607F0C" w:rsidRDefault="00A5705B" w:rsidP="00E64B36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D39C20" w14:textId="49724177" w:rsidR="00A5705B" w:rsidRPr="00607F0C" w:rsidRDefault="0003578D" w:rsidP="00E64B36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456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</w:tr>
      <w:tr w:rsidR="00A5705B" w:rsidRPr="00607F0C" w14:paraId="47928DCE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2AC7B164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ED0F63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741C70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73B580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06CDE9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163864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7E1884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7F3EAB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894013C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002FD7" w14:textId="77777777" w:rsidR="00A5705B" w:rsidRPr="00607F0C" w:rsidRDefault="00A5705B" w:rsidP="00E64B36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F382B2B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DCBED9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A5705B" w:rsidRPr="00607F0C" w14:paraId="22467148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5C570528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16DA9E6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1B9247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C790B3" w14:textId="77777777" w:rsidR="00A5705B" w:rsidRPr="00607F0C" w:rsidRDefault="00A5705B" w:rsidP="00E64B36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06F3DF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C6B1D6" w14:textId="77777777" w:rsidR="00A5705B" w:rsidRPr="00607F0C" w:rsidRDefault="00A5705B" w:rsidP="00E64B36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A15A73" w14:textId="77777777" w:rsidR="00A5705B" w:rsidRPr="00607F0C" w:rsidRDefault="00A5705B" w:rsidP="00E64B36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917C36D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FB0D14F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D5AC40D" w14:textId="77777777" w:rsidR="00A5705B" w:rsidRPr="00607F0C" w:rsidRDefault="00A5705B" w:rsidP="00E64B36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E200668" w14:textId="77777777" w:rsidR="00A5705B" w:rsidRPr="00607F0C" w:rsidRDefault="00A5705B" w:rsidP="00E64B36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A29BF9" w14:textId="77777777" w:rsidR="00A5705B" w:rsidRPr="00607F0C" w:rsidRDefault="00A5705B" w:rsidP="00E64B36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5705B" w:rsidRPr="00607F0C" w14:paraId="36DF2B09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03749820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AFCA33F" w14:textId="003CF724" w:rsidR="00A5705B" w:rsidRPr="00607F0C" w:rsidRDefault="00A5705B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277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0F7464" w14:textId="77777777" w:rsidR="00A5705B" w:rsidRPr="00607F0C" w:rsidRDefault="00A5705B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F0E544" w14:textId="18FF9CF9" w:rsidR="00A5705B" w:rsidRPr="00607F0C" w:rsidRDefault="00A5705B" w:rsidP="00E64B36">
            <w:pPr>
              <w:tabs>
                <w:tab w:val="decimal" w:pos="96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372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981960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125023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994DDE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4D20DB" w14:textId="5F670597" w:rsidR="00A5705B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0F237EA" w14:textId="77777777" w:rsidR="00A5705B" w:rsidRPr="00607F0C" w:rsidRDefault="00A5705B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57FB5A" w14:textId="24E1A788" w:rsidR="00A5705B" w:rsidRPr="00607F0C" w:rsidRDefault="0003578D" w:rsidP="00E64B36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  <w:tc>
          <w:tcPr>
            <w:tcW w:w="90" w:type="dxa"/>
          </w:tcPr>
          <w:p w14:paraId="15528264" w14:textId="77777777" w:rsidR="00A5705B" w:rsidRPr="00607F0C" w:rsidRDefault="00A5705B" w:rsidP="00E64B36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60EFE0" w14:textId="57D99329" w:rsidR="00A5705B" w:rsidRPr="00607F0C" w:rsidRDefault="00A5705B" w:rsidP="00E64B36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5705B" w:rsidRPr="00607F0C" w14:paraId="1B5A3070" w14:textId="77777777" w:rsidTr="00E64B36">
        <w:trPr>
          <w:trHeight w:val="269"/>
        </w:trPr>
        <w:tc>
          <w:tcPr>
            <w:tcW w:w="2322" w:type="dxa"/>
            <w:shd w:val="clear" w:color="auto" w:fill="auto"/>
          </w:tcPr>
          <w:p w14:paraId="2A82B6C3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A1D0B" w14:textId="54D9D2BA" w:rsidR="00A5705B" w:rsidRPr="00607F0C" w:rsidRDefault="0003578D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709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602936C4" w14:textId="77777777" w:rsidR="00A5705B" w:rsidRPr="00607F0C" w:rsidRDefault="00A5705B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26DC24" w14:textId="77777777" w:rsidR="00A5705B" w:rsidRPr="00607F0C" w:rsidRDefault="00A5705B" w:rsidP="00E64B36">
            <w:pPr>
              <w:tabs>
                <w:tab w:val="decimal" w:pos="96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809DF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FFA413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4654AE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B60B7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D2A2D97" w14:textId="77777777" w:rsidR="00A5705B" w:rsidRPr="00607F0C" w:rsidRDefault="00A5705B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23BCEB" w14:textId="77777777" w:rsidR="00A5705B" w:rsidRPr="00607F0C" w:rsidRDefault="00A5705B" w:rsidP="00E64B36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4134CA6" w14:textId="77777777" w:rsidR="00A5705B" w:rsidRPr="00607F0C" w:rsidRDefault="00A5705B" w:rsidP="00E64B36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06EDF" w14:textId="2195FA03" w:rsidR="00A5705B" w:rsidRPr="00607F0C" w:rsidRDefault="0003578D" w:rsidP="00E64B36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065</w:t>
            </w:r>
            <w:r w:rsidR="00A5705B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</w:p>
        </w:tc>
      </w:tr>
    </w:tbl>
    <w:p w14:paraId="6E0100D7" w14:textId="77777777" w:rsidR="00F515B4" w:rsidRPr="00607F0C" w:rsidRDefault="00F515B4" w:rsidP="007B1349">
      <w:pPr>
        <w:ind w:left="540" w:right="-25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1199"/>
        <w:gridCol w:w="90"/>
        <w:gridCol w:w="900"/>
      </w:tblGrid>
      <w:tr w:rsidR="00DC498D" w:rsidRPr="00607F0C" w14:paraId="2899CEAB" w14:textId="77777777" w:rsidTr="007A58F9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09520C67" w14:textId="1AE00A60" w:rsidR="00DC498D" w:rsidRPr="00607F0C" w:rsidRDefault="00DC498D" w:rsidP="003F30C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2BB27FCB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9DD674F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DD1365D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1E1F6095" w14:textId="77777777" w:rsidR="00DC498D" w:rsidRPr="00607F0C" w:rsidRDefault="00DC498D" w:rsidP="003F30C5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C902F4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8327C7" w14:textId="77777777" w:rsidR="00DC498D" w:rsidRPr="00607F0C" w:rsidRDefault="00DC498D" w:rsidP="003F30C5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C498D" w:rsidRPr="00607F0C" w14:paraId="4F160C49" w14:textId="77777777" w:rsidTr="007A58F9">
        <w:trPr>
          <w:trHeight w:val="252"/>
        </w:trPr>
        <w:tc>
          <w:tcPr>
            <w:tcW w:w="3060" w:type="dxa"/>
            <w:shd w:val="clear" w:color="auto" w:fill="auto"/>
          </w:tcPr>
          <w:p w14:paraId="2F9A33A3" w14:textId="18A35050" w:rsidR="00DC498D" w:rsidRPr="00607F0C" w:rsidRDefault="0003578D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206" w:type="dxa"/>
            <w:shd w:val="clear" w:color="auto" w:fill="auto"/>
          </w:tcPr>
          <w:p w14:paraId="49BBD2ED" w14:textId="77777777" w:rsidR="00DC498D" w:rsidRPr="00607F0C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597985A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3BC8EC2" w14:textId="77777777" w:rsidR="00DC498D" w:rsidRPr="00607F0C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3BD8F0D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A25D91D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906FCE3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C2051A6" w14:textId="77777777" w:rsidR="00DC498D" w:rsidRPr="00607F0C" w:rsidRDefault="00DC498D" w:rsidP="007A58F9">
            <w:pPr>
              <w:tabs>
                <w:tab w:val="decimal" w:pos="110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EE94E8F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777842A" w14:textId="263BBAEB" w:rsidR="00DC498D" w:rsidRPr="00607F0C" w:rsidRDefault="0003578D" w:rsidP="007A58F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DC498D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="00DC498D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031</w:t>
            </w:r>
          </w:p>
        </w:tc>
      </w:tr>
      <w:tr w:rsidR="00DC498D" w:rsidRPr="00607F0C" w14:paraId="1159ADDD" w14:textId="77777777" w:rsidTr="007A58F9">
        <w:trPr>
          <w:trHeight w:val="252"/>
        </w:trPr>
        <w:tc>
          <w:tcPr>
            <w:tcW w:w="3060" w:type="dxa"/>
            <w:shd w:val="clear" w:color="auto" w:fill="auto"/>
          </w:tcPr>
          <w:p w14:paraId="1BE21BDF" w14:textId="3A0442F7" w:rsidR="00DC498D" w:rsidRPr="00607F0C" w:rsidRDefault="0003578D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206" w:type="dxa"/>
            <w:shd w:val="clear" w:color="auto" w:fill="auto"/>
          </w:tcPr>
          <w:p w14:paraId="4C53FB33" w14:textId="77777777" w:rsidR="00DC498D" w:rsidRPr="00607F0C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CD8AE6A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FA7FF03" w14:textId="77777777" w:rsidR="00DC498D" w:rsidRPr="00607F0C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AEEDC25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8807147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1286719C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C125B8" w14:textId="77777777" w:rsidR="00DC498D" w:rsidRPr="00607F0C" w:rsidRDefault="00DC498D" w:rsidP="007A58F9">
            <w:pPr>
              <w:tabs>
                <w:tab w:val="decimal" w:pos="110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ED0D896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11DD0A" w14:textId="024DB3ED" w:rsidR="00DC498D" w:rsidRPr="00607F0C" w:rsidRDefault="0003578D" w:rsidP="007A58F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DC498D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372</w:t>
            </w:r>
            <w:r w:rsidR="00DC498D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</w:p>
        </w:tc>
      </w:tr>
    </w:tbl>
    <w:p w14:paraId="378A353D" w14:textId="5350AB83" w:rsidR="00A5705B" w:rsidRPr="00607F0C" w:rsidRDefault="00F515B4" w:rsidP="00A5705B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  <w:r w:rsidR="00A5705B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="00A5705B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2563</w:t>
      </w:r>
    </w:p>
    <w:p w14:paraId="4C2925D3" w14:textId="77777777" w:rsidR="00A5705B" w:rsidRPr="00607F0C" w:rsidRDefault="00A5705B" w:rsidP="00A5705B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60"/>
        <w:gridCol w:w="920"/>
        <w:gridCol w:w="90"/>
        <w:gridCol w:w="1080"/>
        <w:gridCol w:w="90"/>
        <w:gridCol w:w="990"/>
        <w:gridCol w:w="90"/>
        <w:gridCol w:w="990"/>
        <w:gridCol w:w="90"/>
        <w:gridCol w:w="900"/>
        <w:gridCol w:w="90"/>
        <w:gridCol w:w="900"/>
      </w:tblGrid>
      <w:tr w:rsidR="00A5705B" w:rsidRPr="00607F0C" w14:paraId="133F11B8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619CE020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" w:type="dxa"/>
          </w:tcPr>
          <w:p w14:paraId="5A4F089C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0" w:type="dxa"/>
            <w:gridSpan w:val="11"/>
          </w:tcPr>
          <w:p w14:paraId="250A3279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5705B" w:rsidRPr="00607F0C" w14:paraId="29AA026C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75977770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CDFB59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shd w:val="clear" w:color="auto" w:fill="auto"/>
          </w:tcPr>
          <w:p w14:paraId="4F306251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38A73A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2E7421D4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429FFA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6F000B1D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B75ACF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</w:t>
            </w:r>
          </w:p>
        </w:tc>
        <w:tc>
          <w:tcPr>
            <w:tcW w:w="90" w:type="dxa"/>
          </w:tcPr>
          <w:p w14:paraId="68239A07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8D8EEDC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90" w:type="dxa"/>
          </w:tcPr>
          <w:p w14:paraId="75505279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78E305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A5705B" w:rsidRPr="00607F0C" w14:paraId="55A612D5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7A2BA746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7BD118D" w14:textId="09AFA1D3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A5705B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2B57486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8287B1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9C6214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6B4567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52335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C899644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4556B3A0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A35E3F5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076F7E1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1076B0" w14:textId="1DB12026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A5705B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5705B" w:rsidRPr="00607F0C" w14:paraId="5C3C189D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5F2D4780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1CD656" w14:textId="56AFD4E6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8577D1A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742C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7ADC69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66807C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5BF4CF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4CB61ED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ไม่หมุนเวียน</w:t>
            </w:r>
          </w:p>
        </w:tc>
        <w:tc>
          <w:tcPr>
            <w:tcW w:w="90" w:type="dxa"/>
          </w:tcPr>
          <w:p w14:paraId="09786178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A3FFE0D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402212C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BF76C4" w14:textId="0D4E3095" w:rsidR="00A5705B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A5705B" w:rsidRPr="00607F0C" w14:paraId="306FB29C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08892FF5" w14:textId="77777777" w:rsidR="00A5705B" w:rsidRPr="00607F0C" w:rsidRDefault="00A5705B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017338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ADDB12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BA366E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C6DB39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D4FB90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6C3A5B1" w14:textId="77777777" w:rsidR="00A5705B" w:rsidRPr="00607F0C" w:rsidRDefault="00A5705B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AB86418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</w:tcPr>
          <w:p w14:paraId="0EE4E309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DE67C8C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E45147A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F4B7D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705B" w:rsidRPr="00607F0C" w14:paraId="667FE8F4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4823C6FD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95BA38" w14:textId="77777777" w:rsidR="00A5705B" w:rsidRPr="00607F0C" w:rsidRDefault="00A5705B" w:rsidP="00E64B36">
            <w:pPr>
              <w:snapToGrid w:val="0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15B5CF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EC9A45" w14:textId="77777777" w:rsidR="00A5705B" w:rsidRPr="00607F0C" w:rsidRDefault="00A5705B" w:rsidP="00E64B36">
            <w:pPr>
              <w:tabs>
                <w:tab w:val="decimal" w:pos="82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E71B43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0DBD25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E0C30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EC63574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64FD5677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5EAFD54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3056127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CBC49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5705B" w:rsidRPr="00607F0C" w14:paraId="2F912983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5418BE76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4F9C31" w14:textId="77777777" w:rsidR="00A5705B" w:rsidRPr="00607F0C" w:rsidRDefault="00A5705B" w:rsidP="00E64B36">
            <w:pPr>
              <w:snapToGrid w:val="0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27F027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34AE4E" w14:textId="77777777" w:rsidR="00A5705B" w:rsidRPr="00607F0C" w:rsidRDefault="00A5705B" w:rsidP="00E64B36">
            <w:pPr>
              <w:tabs>
                <w:tab w:val="decimal" w:pos="82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0FD1A3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EA11E3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BD09BB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62B23B8" w14:textId="77777777" w:rsidR="00A5705B" w:rsidRPr="00607F0C" w:rsidRDefault="00A5705B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</w:tcPr>
          <w:p w14:paraId="70065369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DBACFDE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2C540B4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50170E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5705B" w:rsidRPr="00607F0C" w14:paraId="6052D27D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6EF24D9F" w14:textId="77777777" w:rsidR="00A5705B" w:rsidRPr="00607F0C" w:rsidRDefault="00A5705B" w:rsidP="00E64B3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098AE18" w14:textId="77777777" w:rsidR="00A5705B" w:rsidRPr="00607F0C" w:rsidRDefault="00A5705B" w:rsidP="00E64B36">
            <w:pPr>
              <w:snapToGrid w:val="0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5BA6C2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194ABA" w14:textId="77777777" w:rsidR="00A5705B" w:rsidRPr="00607F0C" w:rsidRDefault="00A5705B" w:rsidP="00E64B36">
            <w:pPr>
              <w:tabs>
                <w:tab w:val="decimal" w:pos="82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548AC7" w14:textId="77777777" w:rsidR="00A5705B" w:rsidRPr="00607F0C" w:rsidRDefault="00A5705B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5CB988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464397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49BBFA3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613AA81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B80EBFB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BE9E335" w14:textId="77777777" w:rsidR="00A5705B" w:rsidRPr="00607F0C" w:rsidRDefault="00A5705B" w:rsidP="00E64B36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BE5F17" w14:textId="77777777" w:rsidR="00A5705B" w:rsidRPr="00607F0C" w:rsidRDefault="00A5705B" w:rsidP="00E64B36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560CA" w:rsidRPr="00607F0C" w14:paraId="16687762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6461FD25" w14:textId="77777777" w:rsidR="003560CA" w:rsidRPr="00607F0C" w:rsidRDefault="003560CA" w:rsidP="003560CA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E395853" w14:textId="43CE6ED5" w:rsidR="003560CA" w:rsidRPr="00607F0C" w:rsidRDefault="0003578D" w:rsidP="003560CA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18FE2080" w14:textId="77777777" w:rsidR="003560CA" w:rsidRPr="00607F0C" w:rsidRDefault="003560CA" w:rsidP="003560CA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198C0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BDFE2D" w14:textId="77777777" w:rsidR="003560CA" w:rsidRPr="00607F0C" w:rsidRDefault="003560CA" w:rsidP="003560CA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CCEAEE" w14:textId="690FFB5E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5D5320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4AC1FA" w14:textId="553094EC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A006078" w14:textId="77777777" w:rsidR="003560CA" w:rsidRPr="00607F0C" w:rsidRDefault="003560CA" w:rsidP="003560CA">
            <w:pPr>
              <w:tabs>
                <w:tab w:val="decimal" w:pos="990"/>
              </w:tabs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81D4D3" w14:textId="7D9CD8CB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ECE9EF5" w14:textId="77777777" w:rsidR="003560CA" w:rsidRPr="00607F0C" w:rsidRDefault="003560CA" w:rsidP="003560CA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B50408" w14:textId="535D41FC" w:rsidR="003560CA" w:rsidRPr="00607F0C" w:rsidRDefault="0003578D" w:rsidP="003560CA">
            <w:pPr>
              <w:tabs>
                <w:tab w:val="decimal" w:pos="812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</w:tr>
      <w:tr w:rsidR="003560CA" w:rsidRPr="00607F0C" w14:paraId="2DF0F5DA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40B8A139" w14:textId="77777777" w:rsidR="003560CA" w:rsidRPr="00607F0C" w:rsidRDefault="003560CA" w:rsidP="003560CA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60DF182" w14:textId="4FC1DCCE" w:rsidR="003560CA" w:rsidRPr="00607F0C" w:rsidRDefault="0003578D" w:rsidP="003560CA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  <w:tc>
          <w:tcPr>
            <w:tcW w:w="90" w:type="dxa"/>
            <w:shd w:val="clear" w:color="auto" w:fill="auto"/>
          </w:tcPr>
          <w:p w14:paraId="5FF6CDFC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491A82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8ABE87" w14:textId="77777777" w:rsidR="003560CA" w:rsidRPr="00607F0C" w:rsidRDefault="003560CA" w:rsidP="003560CA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BBF797" w14:textId="252B43A1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63EB0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6FBB48" w14:textId="547A770F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9708EB9" w14:textId="77777777" w:rsidR="003560CA" w:rsidRPr="00607F0C" w:rsidRDefault="003560CA" w:rsidP="003560CA">
            <w:pPr>
              <w:tabs>
                <w:tab w:val="decimal" w:pos="990"/>
              </w:tabs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2039AD" w14:textId="0535E8D3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551A652" w14:textId="77777777" w:rsidR="003560CA" w:rsidRPr="00607F0C" w:rsidRDefault="003560CA" w:rsidP="003560CA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667707" w14:textId="153E1488" w:rsidR="003560CA" w:rsidRPr="00607F0C" w:rsidRDefault="0003578D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</w:tr>
      <w:tr w:rsidR="003560CA" w:rsidRPr="00607F0C" w14:paraId="5D35E274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1014696A" w14:textId="77777777" w:rsidR="003560CA" w:rsidRPr="00607F0C" w:rsidRDefault="003560CA" w:rsidP="003560CA">
            <w:pPr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1CCA57" w14:textId="1A27FCD6" w:rsidR="003560CA" w:rsidRPr="00607F0C" w:rsidRDefault="0003578D" w:rsidP="003560CA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3D8B6CB5" w14:textId="77777777" w:rsidR="003560CA" w:rsidRPr="00607F0C" w:rsidRDefault="003560CA" w:rsidP="003560CA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D63465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4DBF6" w14:textId="77777777" w:rsidR="003560CA" w:rsidRPr="00607F0C" w:rsidRDefault="003560CA" w:rsidP="003560CA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973AF8" w14:textId="07CE4258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BE0454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B8C1E2" w14:textId="79365EDA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9F30438" w14:textId="77777777" w:rsidR="003560CA" w:rsidRPr="00607F0C" w:rsidRDefault="003560CA" w:rsidP="003560CA">
            <w:pPr>
              <w:tabs>
                <w:tab w:val="decimal" w:pos="990"/>
              </w:tabs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F5C1C4" w14:textId="00318A8C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1176BEC" w14:textId="77777777" w:rsidR="003560CA" w:rsidRPr="00607F0C" w:rsidRDefault="003560CA" w:rsidP="003560CA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940FFB" w14:textId="367CCFAD" w:rsidR="003560CA" w:rsidRPr="00607F0C" w:rsidRDefault="0003578D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</w:tr>
      <w:tr w:rsidR="003560CA" w:rsidRPr="00607F0C" w14:paraId="14A8BB0E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773D66E9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A1F2A2" w14:textId="77777777" w:rsidR="003560CA" w:rsidRPr="00607F0C" w:rsidRDefault="003560CA" w:rsidP="003560CA">
            <w:pPr>
              <w:tabs>
                <w:tab w:val="decimal" w:pos="812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E5D93D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CBCF54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5DD9F02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29F33B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6500A9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D7589F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76F7DBC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379B6C" w14:textId="77777777" w:rsidR="003560CA" w:rsidRPr="00607F0C" w:rsidRDefault="003560CA" w:rsidP="003560CA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F52371A" w14:textId="77777777" w:rsidR="003560CA" w:rsidRPr="00607F0C" w:rsidRDefault="003560CA" w:rsidP="003560CA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18DB7A" w14:textId="77777777" w:rsidR="003560CA" w:rsidRPr="00607F0C" w:rsidRDefault="003560CA" w:rsidP="003560CA">
            <w:pPr>
              <w:tabs>
                <w:tab w:val="decimal" w:pos="812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560CA" w:rsidRPr="00607F0C" w14:paraId="01AE32C4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281CB27F" w14:textId="77777777" w:rsidR="003560CA" w:rsidRPr="00607F0C" w:rsidRDefault="003560CA" w:rsidP="003560CA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FF884A1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05142B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37CE0" w14:textId="77777777" w:rsidR="003560CA" w:rsidRPr="00607F0C" w:rsidRDefault="003560CA" w:rsidP="003560CA">
            <w:pPr>
              <w:tabs>
                <w:tab w:val="decimal" w:pos="812"/>
                <w:tab w:val="decimal" w:pos="96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3A939E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3DB9A3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07869E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FC44485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7859C87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BD2A456" w14:textId="77777777" w:rsidR="003560CA" w:rsidRPr="00607F0C" w:rsidRDefault="003560CA" w:rsidP="003560CA">
            <w:pPr>
              <w:tabs>
                <w:tab w:val="decimal" w:pos="812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AF7410C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873FFB" w14:textId="77777777" w:rsidR="003560CA" w:rsidRPr="00607F0C" w:rsidRDefault="003560CA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560CA" w:rsidRPr="00607F0C" w14:paraId="10DABCAC" w14:textId="77777777" w:rsidTr="00E64B36">
        <w:trPr>
          <w:trHeight w:val="144"/>
        </w:trPr>
        <w:tc>
          <w:tcPr>
            <w:tcW w:w="2322" w:type="dxa"/>
            <w:shd w:val="clear" w:color="auto" w:fill="auto"/>
          </w:tcPr>
          <w:p w14:paraId="12DE2D9F" w14:textId="77777777" w:rsidR="003560CA" w:rsidRPr="00607F0C" w:rsidRDefault="003560CA" w:rsidP="003560CA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088EAE1" w14:textId="5EF6282F" w:rsidR="003560CA" w:rsidRPr="00607F0C" w:rsidRDefault="003560CA" w:rsidP="003560CA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A79A78" w14:textId="77777777" w:rsidR="003560CA" w:rsidRPr="00607F0C" w:rsidRDefault="003560CA" w:rsidP="003560CA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DDA9D" w14:textId="13A9F232" w:rsidR="003560CA" w:rsidRPr="00607F0C" w:rsidRDefault="003560CA" w:rsidP="003560CA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89DE4" w14:textId="77777777" w:rsidR="003560CA" w:rsidRPr="00607F0C" w:rsidRDefault="003560CA" w:rsidP="003560CA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6DFA31" w14:textId="7476B2F0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23CC6C" w14:textId="77777777" w:rsidR="003560CA" w:rsidRPr="00607F0C" w:rsidRDefault="003560CA" w:rsidP="003560CA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65FB90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170AEB9" w14:textId="77777777" w:rsidR="003560CA" w:rsidRPr="00607F0C" w:rsidRDefault="003560CA" w:rsidP="003560CA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EBC48E" w14:textId="50A73344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1E02ACA" w14:textId="77777777" w:rsidR="003560CA" w:rsidRPr="00607F0C" w:rsidRDefault="003560CA" w:rsidP="003560CA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D671DA" w14:textId="0B5C38A9" w:rsidR="003560CA" w:rsidRPr="00607F0C" w:rsidRDefault="003560CA" w:rsidP="00CF1320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560CA" w:rsidRPr="00607F0C" w14:paraId="7FC48206" w14:textId="77777777" w:rsidTr="00E64B36">
        <w:trPr>
          <w:trHeight w:val="269"/>
        </w:trPr>
        <w:tc>
          <w:tcPr>
            <w:tcW w:w="2322" w:type="dxa"/>
            <w:shd w:val="clear" w:color="auto" w:fill="auto"/>
          </w:tcPr>
          <w:p w14:paraId="3284CB5B" w14:textId="77777777" w:rsidR="003560CA" w:rsidRPr="00607F0C" w:rsidRDefault="003560CA" w:rsidP="003560CA">
            <w:pPr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A36BB" w14:textId="15182D55" w:rsidR="003560CA" w:rsidRPr="00607F0C" w:rsidRDefault="0003578D" w:rsidP="003560CA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14:paraId="0A926127" w14:textId="77777777" w:rsidR="003560CA" w:rsidRPr="00607F0C" w:rsidRDefault="003560CA" w:rsidP="003560CA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A5D801" w14:textId="77777777" w:rsidR="003560CA" w:rsidRPr="00607F0C" w:rsidRDefault="003560CA" w:rsidP="003560CA">
            <w:pPr>
              <w:tabs>
                <w:tab w:val="decimal" w:pos="94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5C7919" w14:textId="77777777" w:rsidR="003560CA" w:rsidRPr="00607F0C" w:rsidRDefault="003560CA" w:rsidP="003560CA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9EB304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464889" w14:textId="77777777" w:rsidR="003560CA" w:rsidRPr="00607F0C" w:rsidRDefault="003560CA" w:rsidP="003560CA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59B6CA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DC64983" w14:textId="77777777" w:rsidR="003560CA" w:rsidRPr="00607F0C" w:rsidRDefault="003560CA" w:rsidP="003560CA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FEF03F" w14:textId="77777777" w:rsidR="003560CA" w:rsidRPr="00607F0C" w:rsidRDefault="003560CA" w:rsidP="003560CA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1536991" w14:textId="77777777" w:rsidR="003560CA" w:rsidRPr="00607F0C" w:rsidRDefault="003560CA" w:rsidP="003560CA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5C0DC" w14:textId="39851331" w:rsidR="003560CA" w:rsidRPr="00607F0C" w:rsidRDefault="0003578D" w:rsidP="003560CA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3560CA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</w:tr>
    </w:tbl>
    <w:p w14:paraId="30BD12AC" w14:textId="77777777" w:rsidR="00A5705B" w:rsidRPr="00607F0C" w:rsidRDefault="00A5705B" w:rsidP="00A5705B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</w:t>
      </w:r>
    </w:p>
    <w:p w14:paraId="608218F0" w14:textId="1C6F8DFA" w:rsidR="00DB7058" w:rsidRPr="00607F0C" w:rsidRDefault="00DB7058" w:rsidP="00A5705B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2"/>
          <w:szCs w:val="22"/>
          <w:lang w:val="en-US"/>
        </w:rPr>
        <w:t>2562</w:t>
      </w:r>
    </w:p>
    <w:p w14:paraId="7A03A1D3" w14:textId="77777777" w:rsidR="007B1349" w:rsidRPr="00607F0C" w:rsidRDefault="007B1349" w:rsidP="007B1349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60"/>
        <w:gridCol w:w="920"/>
        <w:gridCol w:w="90"/>
        <w:gridCol w:w="1080"/>
        <w:gridCol w:w="90"/>
        <w:gridCol w:w="990"/>
        <w:gridCol w:w="90"/>
        <w:gridCol w:w="990"/>
        <w:gridCol w:w="90"/>
        <w:gridCol w:w="900"/>
        <w:gridCol w:w="90"/>
        <w:gridCol w:w="900"/>
      </w:tblGrid>
      <w:tr w:rsidR="007B1349" w:rsidRPr="00607F0C" w14:paraId="75F8BF4F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78641868" w14:textId="77777777" w:rsidR="007B1349" w:rsidRPr="00607F0C" w:rsidRDefault="007B1349" w:rsidP="00D1145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" w:type="dxa"/>
          </w:tcPr>
          <w:p w14:paraId="33093841" w14:textId="77777777" w:rsidR="007B1349" w:rsidRPr="00607F0C" w:rsidRDefault="007B1349" w:rsidP="00D1145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0" w:type="dxa"/>
            <w:gridSpan w:val="11"/>
          </w:tcPr>
          <w:p w14:paraId="03BFF3CD" w14:textId="77777777" w:rsidR="007B1349" w:rsidRPr="00607F0C" w:rsidRDefault="000F2ABA" w:rsidP="00D1145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5CC4" w:rsidRPr="00607F0C" w14:paraId="63D6FA19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62D0309C" w14:textId="77777777" w:rsidR="004C5CC4" w:rsidRPr="00607F0C" w:rsidRDefault="004C5CC4" w:rsidP="004C5C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E5B4B3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shd w:val="clear" w:color="auto" w:fill="auto"/>
          </w:tcPr>
          <w:p w14:paraId="725223AC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2F65DC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96383D0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C482B4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42D6F973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C2C843F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</w:t>
            </w:r>
          </w:p>
        </w:tc>
        <w:tc>
          <w:tcPr>
            <w:tcW w:w="90" w:type="dxa"/>
          </w:tcPr>
          <w:p w14:paraId="62DA4C10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A4E038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90" w:type="dxa"/>
          </w:tcPr>
          <w:p w14:paraId="2F3ABF74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BCF8966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4C5CC4" w:rsidRPr="00607F0C" w14:paraId="2027C7EE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49458E96" w14:textId="77777777" w:rsidR="004C5CC4" w:rsidRPr="00607F0C" w:rsidRDefault="004C5CC4" w:rsidP="004C5C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7BF3DA" w14:textId="25E96BA3" w:rsidR="004C5CC4" w:rsidRPr="00607F0C" w:rsidRDefault="0003578D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4C5CC4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0A46A021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79D2BA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960103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B1A8F4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1AB82D1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BC64E2A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21B16A9D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E53DC35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233A88E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D63E7A" w14:textId="1B65CDFB" w:rsidR="004C5CC4" w:rsidRPr="00607F0C" w:rsidRDefault="0003578D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4C5CC4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5CC4" w:rsidRPr="00607F0C" w14:paraId="197B7691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312DC7CF" w14:textId="77777777" w:rsidR="004C5CC4" w:rsidRPr="00607F0C" w:rsidRDefault="004C5CC4" w:rsidP="004C5C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571B94" w14:textId="50982824" w:rsidR="004C5CC4" w:rsidRPr="00607F0C" w:rsidRDefault="0003578D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CC9CC43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AE1BD4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66E66A9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6548A6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A0C752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F0B656A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ไม่หมุนเวียน</w:t>
            </w:r>
          </w:p>
        </w:tc>
        <w:tc>
          <w:tcPr>
            <w:tcW w:w="90" w:type="dxa"/>
          </w:tcPr>
          <w:p w14:paraId="633E5811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9C565BB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4DCA3CE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84ECC1" w14:textId="1E345251" w:rsidR="004C5CC4" w:rsidRPr="00607F0C" w:rsidRDefault="0003578D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</w:tr>
      <w:tr w:rsidR="004C5CC4" w:rsidRPr="00607F0C" w14:paraId="2B54D38A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308052F9" w14:textId="77777777" w:rsidR="004C5CC4" w:rsidRPr="00607F0C" w:rsidRDefault="004C5CC4" w:rsidP="004C5C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FBDA12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E9C68B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72B2D0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342BA1D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EAE198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DD7630" w14:textId="77777777" w:rsidR="004C5CC4" w:rsidRPr="00607F0C" w:rsidRDefault="004C5CC4" w:rsidP="004C5C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0BCD7A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</w:tcPr>
          <w:p w14:paraId="78D6AA71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E55AB42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797E6B5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7A7E87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5CC4" w:rsidRPr="00607F0C" w14:paraId="781B4171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70442E72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B6B90A" w14:textId="77777777" w:rsidR="004C5CC4" w:rsidRPr="00607F0C" w:rsidRDefault="004C5CC4" w:rsidP="004C5CC4">
            <w:pPr>
              <w:snapToGrid w:val="0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E55E38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5C5CEB" w14:textId="77777777" w:rsidR="004C5CC4" w:rsidRPr="00607F0C" w:rsidRDefault="004C5CC4" w:rsidP="004C5CC4">
            <w:pPr>
              <w:tabs>
                <w:tab w:val="decimal" w:pos="82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65744C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2B41AF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838149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039587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4F8C24DF" w14:textId="77777777" w:rsidR="004C5CC4" w:rsidRPr="00607F0C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E6F6E21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3E0D024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DBAFE" w14:textId="77777777" w:rsidR="004C5CC4" w:rsidRPr="00607F0C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C5CC4" w:rsidRPr="00607F0C" w14:paraId="38C20D83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48AA7B79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4F9F42" w14:textId="77777777" w:rsidR="004C5CC4" w:rsidRPr="00607F0C" w:rsidRDefault="004C5CC4" w:rsidP="004C5CC4">
            <w:pPr>
              <w:snapToGrid w:val="0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9D79B3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528FE3" w14:textId="77777777" w:rsidR="004C5CC4" w:rsidRPr="00607F0C" w:rsidRDefault="004C5CC4" w:rsidP="004C5CC4">
            <w:pPr>
              <w:tabs>
                <w:tab w:val="decimal" w:pos="82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66B25B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D5446C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AEB2BC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90BA56B" w14:textId="77777777" w:rsidR="004C5CC4" w:rsidRPr="00607F0C" w:rsidRDefault="004C5CC4" w:rsidP="004C5C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</w:tcPr>
          <w:p w14:paraId="7ED5F2E0" w14:textId="77777777" w:rsidR="004C5CC4" w:rsidRPr="00607F0C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0D388FD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E3B376F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CAA252" w14:textId="77777777" w:rsidR="004C5CC4" w:rsidRPr="00607F0C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C5CC4" w:rsidRPr="00607F0C" w14:paraId="1081A432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078D3FBF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0D33E1B" w14:textId="77777777" w:rsidR="004C5CC4" w:rsidRPr="00607F0C" w:rsidRDefault="004C5CC4" w:rsidP="004C5CC4">
            <w:pPr>
              <w:snapToGrid w:val="0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0262BB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92805E" w14:textId="77777777" w:rsidR="004C5CC4" w:rsidRPr="00607F0C" w:rsidRDefault="004C5CC4" w:rsidP="004C5CC4">
            <w:pPr>
              <w:tabs>
                <w:tab w:val="decimal" w:pos="82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536739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ABBDB6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99DE50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6F26BD2" w14:textId="77777777" w:rsidR="004C5CC4" w:rsidRPr="00607F0C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D1F1914" w14:textId="77777777" w:rsidR="004C5CC4" w:rsidRPr="00607F0C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D11DA2C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0EBB5E1" w14:textId="77777777" w:rsidR="004C5CC4" w:rsidRPr="00607F0C" w:rsidRDefault="004C5CC4" w:rsidP="004C5CC4">
            <w:pPr>
              <w:snapToGrid w:val="0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AD6828" w14:textId="77777777" w:rsidR="004C5CC4" w:rsidRPr="00607F0C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C5CC4" w:rsidRPr="00607F0C" w14:paraId="1D3E37D0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5884C796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8E9B2E2" w14:textId="06219ECE" w:rsidR="004C5CC4" w:rsidRPr="00607F0C" w:rsidRDefault="0003578D" w:rsidP="004C5CC4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687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445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38808FCC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195D27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17650D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8C934B" w14:textId="67F847C8" w:rsidR="004C5CC4" w:rsidRPr="00607F0C" w:rsidRDefault="004C5CC4" w:rsidP="003560CA">
            <w:pPr>
              <w:tabs>
                <w:tab w:val="decimal" w:pos="810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FB697C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0A673A" w14:textId="3FEF37DF" w:rsidR="004C5CC4" w:rsidRPr="00607F0C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4270A36" w14:textId="77777777" w:rsidR="004C5CC4" w:rsidRPr="00607F0C" w:rsidRDefault="004C5CC4" w:rsidP="004C5CC4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8BFBA46" w14:textId="325E8A66" w:rsidR="004C5CC4" w:rsidRPr="00607F0C" w:rsidRDefault="004C5CC4" w:rsidP="004C5CC4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E59BE43" w14:textId="77777777" w:rsidR="004C5CC4" w:rsidRPr="00607F0C" w:rsidRDefault="004C5CC4" w:rsidP="004C5CC4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E4D7F9" w14:textId="5D2D1DAC" w:rsidR="004C5CC4" w:rsidRPr="00607F0C" w:rsidRDefault="0003578D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</w:tr>
      <w:tr w:rsidR="004C5CC4" w:rsidRPr="00607F0C" w14:paraId="5F307EB2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76EFDD8F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B139D39" w14:textId="4E70FE6B" w:rsidR="004C5CC4" w:rsidRPr="00607F0C" w:rsidRDefault="0003578D" w:rsidP="004C5CC4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6A8391A9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77E745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02AF8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AD2AF6" w14:textId="7075CC84" w:rsidR="004C5CC4" w:rsidRPr="00607F0C" w:rsidRDefault="004C5CC4" w:rsidP="003560CA">
            <w:pPr>
              <w:tabs>
                <w:tab w:val="decimal" w:pos="810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55E20F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CDFFE3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ADE8845" w14:textId="77777777" w:rsidR="004C5CC4" w:rsidRPr="00607F0C" w:rsidRDefault="004C5CC4" w:rsidP="004C5CC4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1EB2FB" w14:textId="18620A0F" w:rsidR="004C5CC4" w:rsidRPr="00607F0C" w:rsidRDefault="004C5CC4" w:rsidP="004C5CC4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2C520F4" w14:textId="77777777" w:rsidR="004C5CC4" w:rsidRPr="00607F0C" w:rsidRDefault="004C5CC4" w:rsidP="004C5CC4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8DD4FB" w14:textId="1D3427C4" w:rsidR="004C5CC4" w:rsidRPr="00607F0C" w:rsidRDefault="0003578D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</w:tr>
      <w:tr w:rsidR="004C5CC4" w:rsidRPr="00607F0C" w14:paraId="2D3AE702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62795784" w14:textId="77777777" w:rsidR="004C5CC4" w:rsidRPr="00607F0C" w:rsidRDefault="004C5CC4" w:rsidP="004C5CC4">
            <w:pPr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1F4F86" w14:textId="484F4C1C" w:rsidR="004C5CC4" w:rsidRPr="00607F0C" w:rsidRDefault="0003578D" w:rsidP="004C5CC4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520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203AA917" w14:textId="77777777" w:rsidR="004C5CC4" w:rsidRPr="00607F0C" w:rsidRDefault="004C5CC4" w:rsidP="004C5CC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758FEE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1F5643" w14:textId="77777777" w:rsidR="004C5CC4" w:rsidRPr="00607F0C" w:rsidRDefault="004C5CC4" w:rsidP="004C5CC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3CEFAD" w14:textId="7EE0BBB0" w:rsidR="004C5CC4" w:rsidRPr="00607F0C" w:rsidRDefault="004C5CC4" w:rsidP="003560CA">
            <w:pPr>
              <w:tabs>
                <w:tab w:val="decimal" w:pos="810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C3A78D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FF8EAF" w14:textId="5D08367F" w:rsidR="004C5CC4" w:rsidRPr="00607F0C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A11ADD5" w14:textId="77777777" w:rsidR="004C5CC4" w:rsidRPr="00607F0C" w:rsidRDefault="004C5CC4" w:rsidP="004C5CC4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46B18D" w14:textId="2376CE84" w:rsidR="004C5CC4" w:rsidRPr="00607F0C" w:rsidRDefault="004C5CC4" w:rsidP="004C5CC4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A163AA7" w14:textId="77777777" w:rsidR="004C5CC4" w:rsidRPr="00607F0C" w:rsidRDefault="004C5CC4" w:rsidP="004C5CC4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D4D6A3" w14:textId="2943D8B8" w:rsidR="004C5CC4" w:rsidRPr="00607F0C" w:rsidRDefault="0003578D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</w:tr>
      <w:tr w:rsidR="004C5CC4" w:rsidRPr="00607F0C" w14:paraId="28498C70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47BD0F9E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B0CFCB6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47A390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5AB629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0B1DA2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7CA86C" w14:textId="77777777" w:rsidR="004C5CC4" w:rsidRPr="00607F0C" w:rsidRDefault="004C5CC4" w:rsidP="003560CA">
            <w:pPr>
              <w:tabs>
                <w:tab w:val="decimal" w:pos="810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55DF2C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5F6DB4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00809C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52C202" w14:textId="77777777" w:rsidR="004C5CC4" w:rsidRPr="00607F0C" w:rsidRDefault="004C5CC4" w:rsidP="004C5CC4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0E97854" w14:textId="77777777" w:rsidR="004C5CC4" w:rsidRPr="00607F0C" w:rsidRDefault="004C5CC4" w:rsidP="004C5CC4">
            <w:pPr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7BA11CC" w14:textId="77777777" w:rsidR="004C5CC4" w:rsidRPr="00607F0C" w:rsidRDefault="004C5CC4" w:rsidP="004C5CC4">
            <w:pPr>
              <w:tabs>
                <w:tab w:val="decimal" w:pos="812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4C5CC4" w:rsidRPr="00607F0C" w14:paraId="173A027C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289D698C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9E6F6ED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9BBE7B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E77377" w14:textId="77777777" w:rsidR="004C5CC4" w:rsidRPr="00607F0C" w:rsidRDefault="004C5CC4" w:rsidP="004C5CC4">
            <w:pPr>
              <w:tabs>
                <w:tab w:val="decimal" w:pos="812"/>
                <w:tab w:val="decimal" w:pos="96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455C99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FE0E2F" w14:textId="77777777" w:rsidR="004C5CC4" w:rsidRPr="00607F0C" w:rsidRDefault="004C5CC4" w:rsidP="003560CA">
            <w:pPr>
              <w:tabs>
                <w:tab w:val="decimal" w:pos="81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72E82E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2421504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C2CE7F0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1CA9F7B" w14:textId="77777777" w:rsidR="004C5CC4" w:rsidRPr="00607F0C" w:rsidRDefault="004C5CC4" w:rsidP="004C5CC4">
            <w:pPr>
              <w:tabs>
                <w:tab w:val="decimal" w:pos="812"/>
              </w:tabs>
              <w:snapToGrid w:val="0"/>
              <w:spacing w:line="160" w:lineRule="exact"/>
              <w:ind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554FB7D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40C106" w14:textId="77777777" w:rsidR="004C5CC4" w:rsidRPr="00607F0C" w:rsidRDefault="004C5CC4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C5CC4" w:rsidRPr="00607F0C" w14:paraId="136EB577" w14:textId="77777777" w:rsidTr="00D11451">
        <w:trPr>
          <w:trHeight w:val="144"/>
        </w:trPr>
        <w:tc>
          <w:tcPr>
            <w:tcW w:w="2322" w:type="dxa"/>
            <w:shd w:val="clear" w:color="auto" w:fill="auto"/>
          </w:tcPr>
          <w:p w14:paraId="277E19D4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BB19822" w14:textId="1A7F9D53" w:rsidR="004C5CC4" w:rsidRPr="00607F0C" w:rsidRDefault="004C5CC4" w:rsidP="004C5CC4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007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261A14" w14:textId="77777777" w:rsidR="004C5CC4" w:rsidRPr="00607F0C" w:rsidRDefault="004C5CC4" w:rsidP="004C5CC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C36746" w14:textId="38521813" w:rsidR="004C5CC4" w:rsidRPr="00607F0C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5DEBDB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2DFB1D" w14:textId="0B529A90" w:rsidR="004C5CC4" w:rsidRPr="00607F0C" w:rsidRDefault="004C5CC4" w:rsidP="003560CA">
            <w:pPr>
              <w:tabs>
                <w:tab w:val="decimal" w:pos="810"/>
              </w:tabs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0707571D" w14:textId="77777777" w:rsidR="004C5CC4" w:rsidRPr="00607F0C" w:rsidRDefault="004C5CC4" w:rsidP="004C5CC4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A5A344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075363A" w14:textId="77777777" w:rsidR="004C5CC4" w:rsidRPr="00607F0C" w:rsidRDefault="004C5CC4" w:rsidP="004C5CC4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AE36B2" w14:textId="5A3FE3DF" w:rsidR="004C5CC4" w:rsidRPr="00607F0C" w:rsidRDefault="0003578D" w:rsidP="004C5CC4">
            <w:pPr>
              <w:tabs>
                <w:tab w:val="decimal" w:pos="807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  <w:tc>
          <w:tcPr>
            <w:tcW w:w="90" w:type="dxa"/>
          </w:tcPr>
          <w:p w14:paraId="25752C86" w14:textId="77777777" w:rsidR="004C5CC4" w:rsidRPr="00607F0C" w:rsidRDefault="004C5CC4" w:rsidP="004C5CC4">
            <w:pPr>
              <w:tabs>
                <w:tab w:val="decimal" w:pos="890"/>
              </w:tabs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39CCB3" w14:textId="3C08550D" w:rsidR="004C5CC4" w:rsidRPr="00607F0C" w:rsidRDefault="004C5CC4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4C5CC4" w:rsidRPr="00607F0C" w14:paraId="55A231E7" w14:textId="77777777" w:rsidTr="00D11451">
        <w:trPr>
          <w:trHeight w:val="269"/>
        </w:trPr>
        <w:tc>
          <w:tcPr>
            <w:tcW w:w="2322" w:type="dxa"/>
            <w:shd w:val="clear" w:color="auto" w:fill="auto"/>
          </w:tcPr>
          <w:p w14:paraId="19343FD2" w14:textId="77777777" w:rsidR="004C5CC4" w:rsidRPr="00607F0C" w:rsidRDefault="004C5CC4" w:rsidP="004C5CC4">
            <w:pPr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10780" w14:textId="7E9B8208" w:rsidR="004C5CC4" w:rsidRPr="00607F0C" w:rsidRDefault="0003578D" w:rsidP="004C5CC4">
            <w:pPr>
              <w:tabs>
                <w:tab w:val="decimal" w:pos="966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513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6509736B" w14:textId="77777777" w:rsidR="004C5CC4" w:rsidRPr="00607F0C" w:rsidRDefault="004C5CC4" w:rsidP="004C5CC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9DB95F" w14:textId="77777777" w:rsidR="004C5CC4" w:rsidRPr="00607F0C" w:rsidRDefault="004C5CC4" w:rsidP="004C5CC4">
            <w:pPr>
              <w:tabs>
                <w:tab w:val="decimal" w:pos="94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DD41C2" w14:textId="77777777" w:rsidR="004C5CC4" w:rsidRPr="00607F0C" w:rsidRDefault="004C5CC4" w:rsidP="004C5C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309DEC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273689" w14:textId="77777777" w:rsidR="004C5CC4" w:rsidRPr="00607F0C" w:rsidRDefault="004C5CC4" w:rsidP="004C5CC4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63EA68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12459F1" w14:textId="77777777" w:rsidR="004C5CC4" w:rsidRPr="00607F0C" w:rsidRDefault="004C5CC4" w:rsidP="004C5CC4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9B5B4D" w14:textId="77777777" w:rsidR="004C5CC4" w:rsidRPr="00607F0C" w:rsidRDefault="004C5CC4" w:rsidP="004C5CC4">
            <w:pPr>
              <w:tabs>
                <w:tab w:val="decimal" w:pos="990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50A7044" w14:textId="77777777" w:rsidR="004C5CC4" w:rsidRPr="00607F0C" w:rsidRDefault="004C5CC4" w:rsidP="004C5CC4">
            <w:pPr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1ABA2" w14:textId="4F68525C" w:rsidR="004C5CC4" w:rsidRPr="00607F0C" w:rsidRDefault="0003578D" w:rsidP="004C5CC4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4C5CC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176</w:t>
            </w:r>
          </w:p>
        </w:tc>
      </w:tr>
    </w:tbl>
    <w:p w14:paraId="4A6152C5" w14:textId="77777777" w:rsidR="00F515B4" w:rsidRPr="00607F0C" w:rsidRDefault="00F515B4" w:rsidP="00F515B4">
      <w:pPr>
        <w:ind w:left="547" w:right="-29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1199"/>
        <w:gridCol w:w="90"/>
        <w:gridCol w:w="900"/>
      </w:tblGrid>
      <w:tr w:rsidR="002C191E" w:rsidRPr="00607F0C" w14:paraId="119A505A" w14:textId="77777777" w:rsidTr="007A58F9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65B755EC" w14:textId="51AB2763" w:rsidR="002C191E" w:rsidRPr="00607F0C" w:rsidRDefault="002C191E" w:rsidP="003F30C5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4568271C" w14:textId="77777777" w:rsidR="002C191E" w:rsidRPr="00607F0C" w:rsidRDefault="002C191E" w:rsidP="003F30C5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7B137FC" w14:textId="77777777" w:rsidR="002C191E" w:rsidRPr="00607F0C" w:rsidRDefault="002C191E" w:rsidP="003F30C5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4BD9E14" w14:textId="77777777" w:rsidR="002C191E" w:rsidRPr="00607F0C" w:rsidRDefault="002C191E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296655CF" w14:textId="77777777" w:rsidR="002C191E" w:rsidRPr="00607F0C" w:rsidRDefault="002C191E" w:rsidP="003F30C5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F6B972" w14:textId="77777777" w:rsidR="002C191E" w:rsidRPr="00607F0C" w:rsidRDefault="002C191E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351CAF" w14:textId="77777777" w:rsidR="002C191E" w:rsidRPr="00607F0C" w:rsidRDefault="002C191E" w:rsidP="003F30C5">
            <w:pPr>
              <w:tabs>
                <w:tab w:val="decimal" w:pos="108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C191E" w:rsidRPr="00607F0C" w14:paraId="186C214B" w14:textId="77777777" w:rsidTr="007A58F9">
        <w:trPr>
          <w:trHeight w:val="252"/>
        </w:trPr>
        <w:tc>
          <w:tcPr>
            <w:tcW w:w="3060" w:type="dxa"/>
            <w:shd w:val="clear" w:color="auto" w:fill="auto"/>
          </w:tcPr>
          <w:p w14:paraId="68093A06" w14:textId="181E502F" w:rsidR="002C191E" w:rsidRPr="00607F0C" w:rsidRDefault="0003578D" w:rsidP="003F30C5">
            <w:pPr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206" w:type="dxa"/>
            <w:shd w:val="clear" w:color="auto" w:fill="auto"/>
          </w:tcPr>
          <w:p w14:paraId="4503F443" w14:textId="77777777" w:rsidR="002C191E" w:rsidRPr="00607F0C" w:rsidRDefault="002C191E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3BE8063" w14:textId="77777777" w:rsidR="002C191E" w:rsidRPr="00607F0C" w:rsidRDefault="002C191E" w:rsidP="003F30C5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E502BD4" w14:textId="77777777" w:rsidR="002C191E" w:rsidRPr="00607F0C" w:rsidRDefault="002C191E" w:rsidP="003F30C5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4AE6A5C" w14:textId="77777777" w:rsidR="002C191E" w:rsidRPr="00607F0C" w:rsidRDefault="002C191E" w:rsidP="003F30C5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2333F7D" w14:textId="77777777" w:rsidR="002C191E" w:rsidRPr="00607F0C" w:rsidRDefault="002C191E" w:rsidP="003F30C5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3175FBF" w14:textId="77777777" w:rsidR="002C191E" w:rsidRPr="00607F0C" w:rsidRDefault="002C191E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2C10B36" w14:textId="77777777" w:rsidR="002C191E" w:rsidRPr="00607F0C" w:rsidRDefault="002C191E" w:rsidP="007A58F9">
            <w:pPr>
              <w:tabs>
                <w:tab w:val="decimal" w:pos="119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2D7F4E2" w14:textId="77777777" w:rsidR="002C191E" w:rsidRPr="00607F0C" w:rsidRDefault="002C191E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1DA228C" w14:textId="5E291CAE" w:rsidR="002C191E" w:rsidRPr="00607F0C" w:rsidRDefault="0003578D" w:rsidP="007A58F9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DC498D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="00DC498D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</w:p>
        </w:tc>
      </w:tr>
      <w:tr w:rsidR="002C191E" w:rsidRPr="00607F0C" w14:paraId="306A848F" w14:textId="77777777" w:rsidTr="007A58F9">
        <w:trPr>
          <w:trHeight w:val="252"/>
        </w:trPr>
        <w:tc>
          <w:tcPr>
            <w:tcW w:w="3060" w:type="dxa"/>
            <w:shd w:val="clear" w:color="auto" w:fill="auto"/>
          </w:tcPr>
          <w:p w14:paraId="0745E8DB" w14:textId="61DD17B1" w:rsidR="002C191E" w:rsidRPr="00607F0C" w:rsidRDefault="0003578D" w:rsidP="003F30C5">
            <w:pPr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206" w:type="dxa"/>
            <w:shd w:val="clear" w:color="auto" w:fill="auto"/>
          </w:tcPr>
          <w:p w14:paraId="2002CC4A" w14:textId="77777777" w:rsidR="002C191E" w:rsidRPr="00607F0C" w:rsidRDefault="002C191E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663E53D" w14:textId="77777777" w:rsidR="002C191E" w:rsidRPr="00607F0C" w:rsidRDefault="002C191E" w:rsidP="003F30C5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15E0B08" w14:textId="77777777" w:rsidR="002C191E" w:rsidRPr="00607F0C" w:rsidRDefault="002C191E" w:rsidP="003F30C5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FDA22BF" w14:textId="77777777" w:rsidR="002C191E" w:rsidRPr="00607F0C" w:rsidRDefault="002C191E" w:rsidP="003F30C5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E73E85C" w14:textId="77777777" w:rsidR="002C191E" w:rsidRPr="00607F0C" w:rsidRDefault="002C191E" w:rsidP="003F30C5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FA5C558" w14:textId="77777777" w:rsidR="002C191E" w:rsidRPr="00607F0C" w:rsidRDefault="002C191E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590BC73" w14:textId="77777777" w:rsidR="002C191E" w:rsidRPr="00607F0C" w:rsidRDefault="002C191E" w:rsidP="007A58F9">
            <w:pPr>
              <w:tabs>
                <w:tab w:val="decimal" w:pos="1198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C9A6ECE" w14:textId="77777777" w:rsidR="002C191E" w:rsidRPr="00607F0C" w:rsidRDefault="002C191E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99A562" w14:textId="6B5F58E0" w:rsidR="002C191E" w:rsidRPr="00607F0C" w:rsidRDefault="0003578D" w:rsidP="007A58F9">
            <w:pPr>
              <w:tabs>
                <w:tab w:val="decimal" w:pos="812"/>
              </w:tabs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DC498D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DC498D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</w:p>
        </w:tc>
      </w:tr>
    </w:tbl>
    <w:p w14:paraId="12B11FF8" w14:textId="470A7389" w:rsidR="000125DC" w:rsidRPr="00607F0C" w:rsidRDefault="00F515B4" w:rsidP="00BD3765">
      <w:pPr>
        <w:ind w:left="547" w:right="-29"/>
        <w:rPr>
          <w:rFonts w:ascii="Angsana New" w:hAnsi="Angsana New" w:cs="Angsana New"/>
          <w:spacing w:val="-6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</w:p>
    <w:p w14:paraId="61977717" w14:textId="53DFF876" w:rsidR="00912F5F" w:rsidRPr="00607F0C" w:rsidRDefault="00912F5F" w:rsidP="00912F5F">
      <w:pPr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03578D" w:rsidRPr="0003578D">
        <w:rPr>
          <w:rFonts w:ascii="Angsana New" w:hAnsi="Angsana New" w:cs="Angsana New" w:hint="cs"/>
          <w:spacing w:val="-4"/>
          <w:sz w:val="32"/>
          <w:szCs w:val="32"/>
          <w:lang w:val="en-US"/>
        </w:rPr>
        <w:t>4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พฤศจิกายน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บริษัททำสัญญาจะซื้อจะขายที่ดินจำนวน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แปลงกับ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 สห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>แคปปิตอล ทาวเวอร์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จำกัด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ซึ่งเป็นบริษัทที่เกี่ยวข้องกัน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(ดูหมายเหตุข้อ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)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ที่ดินดังกล่าวได้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>จัดประเภทเป็น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รายการสินทรัพย์ไม่หมุนเวียนที่จัดประเภทเป็นสินทรัพย์ที่ถือไว้เพื่อขายด้วย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>มูลค่าตามบัญชี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430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91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307D5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      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705353A5" w14:textId="32B12567" w:rsidR="004D50B9" w:rsidRPr="00607F0C" w:rsidRDefault="004D50B9" w:rsidP="00912F5F">
      <w:pPr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26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บริษัทได้รับชำระเงินส่วนที่เหลือสุทธิจากภาษีและค่าธรรมเนียมในการโอนกรรมสิทธ์จำนวน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524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56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ล้านบาท</w:t>
      </w:r>
    </w:p>
    <w:p w14:paraId="30241CC0" w14:textId="254E1CC9" w:rsidR="008E1083" w:rsidRPr="00607F0C" w:rsidRDefault="008E1083" w:rsidP="007A58F9">
      <w:pPr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615DC4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615DC4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E01FD1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  <w:r w:rsidR="00C32D9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746FB94E" w14:textId="77777777" w:rsidR="008E1083" w:rsidRPr="00607F0C" w:rsidRDefault="008E1083" w:rsidP="008112A2">
      <w:pPr>
        <w:ind w:left="540"/>
        <w:jc w:val="right"/>
        <w:rPr>
          <w:rFonts w:ascii="Angsana New" w:hAnsi="Angsana New" w:cs="Angsana New"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080"/>
        <w:gridCol w:w="90"/>
        <w:gridCol w:w="1170"/>
      </w:tblGrid>
      <w:tr w:rsidR="008E1083" w:rsidRPr="00607F0C" w14:paraId="6D6798EB" w14:textId="77777777" w:rsidTr="00357B61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7D24D114" w14:textId="77777777" w:rsidR="008E1083" w:rsidRPr="00607F0C" w:rsidRDefault="008E1083" w:rsidP="008112A2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875F444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0287BE4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C25B398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E1083" w:rsidRPr="00607F0C" w14:paraId="05C679C9" w14:textId="77777777" w:rsidTr="00357B61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14:paraId="3A62733F" w14:textId="77777777" w:rsidR="008E1083" w:rsidRPr="00607F0C" w:rsidRDefault="008E1083" w:rsidP="008112A2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C05BC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12A4F2F0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89B8E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2E448388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6D64B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0B07C594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3796F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</w:tr>
      <w:tr w:rsidR="00170285" w:rsidRPr="00607F0C" w14:paraId="053F60DC" w14:textId="77777777" w:rsidTr="00C25BD2">
        <w:trPr>
          <w:trHeight w:val="288"/>
        </w:trPr>
        <w:tc>
          <w:tcPr>
            <w:tcW w:w="4050" w:type="dxa"/>
            <w:shd w:val="clear" w:color="auto" w:fill="auto"/>
            <w:vAlign w:val="bottom"/>
          </w:tcPr>
          <w:p w14:paraId="2A3ABB0F" w14:textId="55612141" w:rsidR="00170285" w:rsidRPr="00607F0C" w:rsidRDefault="00170285" w:rsidP="00C25BD2">
            <w:pP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26FA47" w14:textId="77777777" w:rsidR="00170285" w:rsidRPr="00607F0C" w:rsidRDefault="00170285" w:rsidP="00C25BD2">
            <w:pPr>
              <w:snapToGrid w:val="0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5C48BD" w14:textId="77777777" w:rsidR="00170285" w:rsidRPr="00607F0C" w:rsidRDefault="00170285" w:rsidP="00C25BD2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5F576C" w14:textId="77777777" w:rsidR="00170285" w:rsidRPr="00607F0C" w:rsidRDefault="00170285" w:rsidP="00C25BD2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A99F22" w14:textId="77777777" w:rsidR="00170285" w:rsidRPr="00607F0C" w:rsidRDefault="00170285" w:rsidP="00C25BD2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871D" w14:textId="77777777" w:rsidR="00170285" w:rsidRPr="00607F0C" w:rsidRDefault="00170285" w:rsidP="00C25BD2">
            <w:pPr>
              <w:snapToGrid w:val="0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2E1A03" w14:textId="77777777" w:rsidR="00170285" w:rsidRPr="00607F0C" w:rsidRDefault="00170285" w:rsidP="00C25BD2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89A96" w14:textId="77777777" w:rsidR="00170285" w:rsidRPr="00607F0C" w:rsidRDefault="00170285" w:rsidP="00C25BD2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91DD3" w:rsidRPr="00607F0C" w14:paraId="167EF4D6" w14:textId="77777777" w:rsidTr="00591DD3">
        <w:trPr>
          <w:trHeight w:val="369"/>
        </w:trPr>
        <w:tc>
          <w:tcPr>
            <w:tcW w:w="4050" w:type="dxa"/>
            <w:shd w:val="clear" w:color="auto" w:fill="auto"/>
            <w:vAlign w:val="bottom"/>
          </w:tcPr>
          <w:p w14:paraId="6B738EC4" w14:textId="77777777" w:rsidR="00591DD3" w:rsidRPr="00607F0C" w:rsidRDefault="00591DD3" w:rsidP="00591DD3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F3E8" w14:textId="3B3E6778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1EB1D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59D96" w14:textId="1B9268C0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0B6C78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CFD81" w14:textId="7895802F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856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60365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D291C" w14:textId="0E2CC85F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269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096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591DD3" w:rsidRPr="00607F0C" w14:paraId="765E8762" w14:textId="77777777" w:rsidTr="00591DD3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14:paraId="1F836B2B" w14:textId="77777777" w:rsidR="00591DD3" w:rsidRPr="00607F0C" w:rsidRDefault="00591DD3" w:rsidP="00591DD3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317A8" w14:textId="4A1AC5A9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343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F42FF" w14:textId="77777777" w:rsidR="00591DD3" w:rsidRPr="00607F0C" w:rsidRDefault="00591DD3" w:rsidP="00591DD3">
            <w:pPr>
              <w:snapToGrid w:val="0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A2EF7" w14:textId="26F069FB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489D02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C496B" w14:textId="34477717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343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5952BB" w14:textId="77777777" w:rsidR="00591DD3" w:rsidRPr="00607F0C" w:rsidRDefault="00591DD3" w:rsidP="00591DD3">
            <w:pPr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7A700" w14:textId="58AFEC68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  <w:tr w:rsidR="00591DD3" w:rsidRPr="00607F0C" w14:paraId="04B5481B" w14:textId="77777777" w:rsidTr="002B76D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237CB962" w14:textId="77777777" w:rsidR="00591DD3" w:rsidRPr="00607F0C" w:rsidRDefault="00591DD3" w:rsidP="00591DD3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0A4F8" w14:textId="77777777" w:rsidR="00591DD3" w:rsidRPr="00607F0C" w:rsidRDefault="00591DD3" w:rsidP="00591DD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2572B1" w14:textId="77777777" w:rsidR="00591DD3" w:rsidRPr="00607F0C" w:rsidRDefault="00591DD3" w:rsidP="00591DD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DDDC6" w14:textId="77777777" w:rsidR="00591DD3" w:rsidRPr="00607F0C" w:rsidRDefault="00591DD3" w:rsidP="00591DD3">
            <w:pPr>
              <w:snapToGrid w:val="0"/>
              <w:ind w:left="-270" w:right="6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21CDDE" w14:textId="77777777" w:rsidR="00591DD3" w:rsidRPr="00607F0C" w:rsidRDefault="00591DD3" w:rsidP="00591DD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3AECA" w14:textId="77777777" w:rsidR="00591DD3" w:rsidRPr="00607F0C" w:rsidRDefault="00591DD3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B55FDC" w14:textId="77777777" w:rsidR="00591DD3" w:rsidRPr="00607F0C" w:rsidRDefault="00591DD3" w:rsidP="00591DD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2B6B05" w14:textId="77777777" w:rsidR="00591DD3" w:rsidRPr="00607F0C" w:rsidRDefault="00591DD3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91DD3" w:rsidRPr="00607F0C" w14:paraId="0B386AB8" w14:textId="77777777" w:rsidTr="002B76D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399BEA82" w14:textId="0245F21C" w:rsidR="00591DD3" w:rsidRPr="00607F0C" w:rsidRDefault="00591DD3" w:rsidP="00591DD3">
            <w:pP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047A2" w14:textId="77777777" w:rsidR="00591DD3" w:rsidRPr="00607F0C" w:rsidRDefault="00591DD3" w:rsidP="00591DD3">
            <w:pPr>
              <w:snapToGrid w:val="0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48D37D" w14:textId="77777777" w:rsidR="00591DD3" w:rsidRPr="00607F0C" w:rsidRDefault="00591DD3" w:rsidP="00591DD3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640BE" w14:textId="77777777" w:rsidR="00591DD3" w:rsidRPr="00607F0C" w:rsidRDefault="00591DD3" w:rsidP="00591DD3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4EAD29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5EC91" w14:textId="77777777" w:rsidR="00591DD3" w:rsidRPr="00607F0C" w:rsidRDefault="00591DD3" w:rsidP="00591DD3">
            <w:pPr>
              <w:snapToGrid w:val="0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613503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BB917" w14:textId="77777777" w:rsidR="00591DD3" w:rsidRPr="00607F0C" w:rsidRDefault="00591DD3" w:rsidP="00591DD3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91DD3" w:rsidRPr="00607F0C" w14:paraId="3D1F0250" w14:textId="77777777" w:rsidTr="003560CA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0E62D3A3" w14:textId="77777777" w:rsidR="00591DD3" w:rsidRPr="00607F0C" w:rsidRDefault="00591DD3" w:rsidP="00591DD3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DCFF0" w14:textId="45F2F18D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FED4C0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3483D2" w14:textId="602515C5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B1EEBF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20FEF5" w14:textId="4CB22205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856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E1FA96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571075" w14:textId="14FA438C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269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096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591DD3" w:rsidRPr="00607F0C" w14:paraId="46AB2CE8" w14:textId="77777777" w:rsidTr="003560CA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14:paraId="69A89E89" w14:textId="77777777" w:rsidR="00591DD3" w:rsidRPr="00607F0C" w:rsidRDefault="00591DD3" w:rsidP="00591DD3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D6E80E" w14:textId="27E2A6B9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613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912559" w14:textId="77777777" w:rsidR="00591DD3" w:rsidRPr="00607F0C" w:rsidRDefault="00591DD3" w:rsidP="00591DD3">
            <w:pPr>
              <w:snapToGrid w:val="0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28D04" w14:textId="192A35A1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96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F8A972" w14:textId="77777777" w:rsidR="00591DD3" w:rsidRPr="00607F0C" w:rsidRDefault="00591DD3" w:rsidP="00591DD3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94FD6" w14:textId="6D53BA60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613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C87AEA" w14:textId="77777777" w:rsidR="00591DD3" w:rsidRPr="00607F0C" w:rsidRDefault="00591DD3" w:rsidP="00591DD3">
            <w:pPr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20495C" w14:textId="1D3BD472" w:rsidR="00591DD3" w:rsidRPr="00607F0C" w:rsidRDefault="0003578D" w:rsidP="00591DD3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591DD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</w:tbl>
    <w:p w14:paraId="3CFB45B3" w14:textId="52DD82CF" w:rsidR="00F56A5D" w:rsidRPr="00607F0C" w:rsidRDefault="008E1083" w:rsidP="007A58F9">
      <w:pPr>
        <w:spacing w:before="240" w:after="240"/>
        <w:ind w:left="54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มูลค่ายุติธรรมของอสังหาริมทรัพย์เพื่อการลงทุนประเมินโดยผู้ประเมินราคาอิสระแห่งหนึ่ง โดยใช้วิธีวิเคราะห์มูลค่าจากต้นทุน 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(Cost Approach)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หรือวิธีเปรียบเทียบราคาตลาด </w:t>
      </w:r>
      <w:r w:rsidRPr="00607F0C">
        <w:rPr>
          <w:rFonts w:ascii="Angsana New" w:hAnsi="Angsana New" w:cs="Angsana New"/>
          <w:sz w:val="32"/>
          <w:szCs w:val="32"/>
          <w:lang w:val="en-US"/>
        </w:rPr>
        <w:t>(Market Approach)</w:t>
      </w:r>
    </w:p>
    <w:p w14:paraId="0EADC97C" w14:textId="2A692C72" w:rsidR="008E1083" w:rsidRPr="00607F0C" w:rsidRDefault="008E1083" w:rsidP="007A58F9">
      <w:pPr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รายการที่รับรู้ในกำไร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หรือ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ขาดทุนที่เกิดจากอสังหาริมทรัพย์เพื่อการลงทุนสำหรับปีสิ้นสุดวันที่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ประกอบด้วย</w:t>
      </w:r>
    </w:p>
    <w:p w14:paraId="3C174B46" w14:textId="77777777" w:rsidR="008E1083" w:rsidRPr="00607F0C" w:rsidRDefault="008E1083" w:rsidP="008112A2">
      <w:pPr>
        <w:ind w:left="540" w:right="-3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9"/>
        <w:gridCol w:w="90"/>
        <w:gridCol w:w="1080"/>
        <w:gridCol w:w="90"/>
        <w:gridCol w:w="1080"/>
        <w:gridCol w:w="90"/>
        <w:gridCol w:w="1170"/>
      </w:tblGrid>
      <w:tr w:rsidR="008E1083" w:rsidRPr="00607F0C" w14:paraId="56F54ADE" w14:textId="77777777" w:rsidTr="00F515B4">
        <w:trPr>
          <w:trHeight w:val="306"/>
        </w:trPr>
        <w:tc>
          <w:tcPr>
            <w:tcW w:w="4050" w:type="dxa"/>
            <w:shd w:val="clear" w:color="auto" w:fill="auto"/>
          </w:tcPr>
          <w:p w14:paraId="64AFA33B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15F05D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1B30923" w14:textId="77777777" w:rsidR="008E1083" w:rsidRPr="00607F0C" w:rsidRDefault="008E1083" w:rsidP="00F515B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C724607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3396B" w:rsidRPr="00607F0C" w14:paraId="010303A9" w14:textId="77777777" w:rsidTr="00636796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14:paraId="1B460CB4" w14:textId="77777777" w:rsidR="00E3396B" w:rsidRPr="00607F0C" w:rsidRDefault="00E3396B" w:rsidP="00E3396B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621800" w14:textId="09ED88B4" w:rsidR="00E3396B" w:rsidRPr="00607F0C" w:rsidRDefault="0003578D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33FA432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AF717" w14:textId="7AA035FE" w:rsidR="00E3396B" w:rsidRPr="00607F0C" w:rsidRDefault="0003578D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D3620F8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BAE6D" w14:textId="2AD4089F" w:rsidR="00E3396B" w:rsidRPr="00607F0C" w:rsidRDefault="0003578D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F7F4764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E29F38" w14:textId="086DAA51" w:rsidR="00E3396B" w:rsidRPr="00607F0C" w:rsidRDefault="0003578D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4F3690" w:rsidRPr="00607F0C" w14:paraId="065FC41B" w14:textId="77777777" w:rsidTr="00636796">
        <w:trPr>
          <w:trHeight w:val="369"/>
        </w:trPr>
        <w:tc>
          <w:tcPr>
            <w:tcW w:w="4050" w:type="dxa"/>
            <w:shd w:val="clear" w:color="auto" w:fill="auto"/>
            <w:vAlign w:val="bottom"/>
          </w:tcPr>
          <w:p w14:paraId="6BB0157A" w14:textId="77777777" w:rsidR="004F3690" w:rsidRPr="00607F0C" w:rsidRDefault="004F3690" w:rsidP="004F3690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D34D42B" w14:textId="0B7EFFA6" w:rsidR="004F3690" w:rsidRPr="00607F0C" w:rsidRDefault="0003578D" w:rsidP="003D4C0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B333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  <w:r w:rsidR="003B333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4EBC5BBF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89E55" w14:textId="2DD7855C" w:rsidR="004F3690" w:rsidRPr="00607F0C" w:rsidRDefault="0003578D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6A7EE497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45A29" w14:textId="200AF1B6" w:rsidR="004F3690" w:rsidRPr="00607F0C" w:rsidRDefault="0003578D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862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24D3A08D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309E7" w14:textId="69B0811A" w:rsidR="004F3690" w:rsidRPr="00607F0C" w:rsidRDefault="0003578D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</w:p>
        </w:tc>
      </w:tr>
      <w:tr w:rsidR="004F3690" w:rsidRPr="00607F0C" w14:paraId="3CEAF5FE" w14:textId="77777777" w:rsidTr="00636796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14:paraId="22F2E37A" w14:textId="77777777" w:rsidR="004F3690" w:rsidRPr="00607F0C" w:rsidRDefault="004F3690" w:rsidP="004F3690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B0D847A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A02F43" w14:textId="77777777" w:rsidR="004F3690" w:rsidRPr="00607F0C" w:rsidRDefault="004F3690" w:rsidP="004F3690">
            <w:pPr>
              <w:snapToGrid w:val="0"/>
              <w:ind w:left="-215"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1E93F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9DC970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45A654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0AB9C9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6229F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F3690" w:rsidRPr="00607F0C" w14:paraId="5FBDC726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1CEBEF03" w14:textId="77777777" w:rsidR="004F3690" w:rsidRPr="00607F0C" w:rsidRDefault="004F3690" w:rsidP="004F3690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3D027C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9511F6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EC5B7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53AB90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981FD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C961B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789C8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F3690" w:rsidRPr="00607F0C" w14:paraId="5F329C7E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0E8DE2A3" w14:textId="77777777" w:rsidR="004F3690" w:rsidRPr="00607F0C" w:rsidRDefault="004F3690" w:rsidP="004F3690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รายได้ค่าเช่าสำหรับปี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43C34EB" w14:textId="64350CCC" w:rsidR="004F3690" w:rsidRPr="00607F0C" w:rsidRDefault="0003578D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4C713EE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47558" w14:textId="3EE2BA10" w:rsidR="004F3690" w:rsidRPr="00607F0C" w:rsidRDefault="0003578D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496</w:t>
            </w:r>
          </w:p>
        </w:tc>
        <w:tc>
          <w:tcPr>
            <w:tcW w:w="90" w:type="dxa"/>
            <w:shd w:val="clear" w:color="auto" w:fill="auto"/>
          </w:tcPr>
          <w:p w14:paraId="57266950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A312AD" w14:textId="2DE25280" w:rsidR="004F3690" w:rsidRPr="00607F0C" w:rsidRDefault="0003578D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6107746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BC9F29" w14:textId="3CA4C23D" w:rsidR="004F3690" w:rsidRPr="00607F0C" w:rsidRDefault="0003578D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="004F369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</w:p>
        </w:tc>
      </w:tr>
    </w:tbl>
    <w:p w14:paraId="55C1AF82" w14:textId="77777777" w:rsidR="00724A17" w:rsidRDefault="00724A17" w:rsidP="001307ED">
      <w:pPr>
        <w:suppressAutoHyphens w:val="0"/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7445642" w14:textId="77777777" w:rsidR="00724A17" w:rsidRDefault="00724A17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3AA7B3F" w14:textId="00013E1D" w:rsidR="008E1083" w:rsidRPr="00607F0C" w:rsidRDefault="0003578D" w:rsidP="001307ED">
      <w:pPr>
        <w:suppressAutoHyphens w:val="0"/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F65AE9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307ED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2E46ED4A" w14:textId="7B4767EE" w:rsidR="002F33CB" w:rsidRPr="00607F0C" w:rsidRDefault="002F33CB" w:rsidP="0070154F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7209FBB5" w14:textId="238D285F" w:rsidR="000B4637" w:rsidRPr="00607F0C" w:rsidRDefault="000B4637" w:rsidP="007A58F9">
      <w:pPr>
        <w:ind w:left="547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4"/>
          <w:szCs w:val="24"/>
          <w:lang w:val="en-US"/>
        </w:rPr>
        <w:t>2563</w:t>
      </w:r>
    </w:p>
    <w:p w14:paraId="040A4811" w14:textId="77777777" w:rsidR="000B4637" w:rsidRPr="00607F0C" w:rsidRDefault="000B4637" w:rsidP="000B4637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0B4637" w:rsidRPr="00607F0C" w14:paraId="46D8C59F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197B6AA7" w14:textId="77777777" w:rsidR="000B4637" w:rsidRPr="00607F0C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89" w:type="dxa"/>
            <w:gridSpan w:val="9"/>
            <w:shd w:val="clear" w:color="auto" w:fill="auto"/>
          </w:tcPr>
          <w:p w14:paraId="2EB73E2B" w14:textId="77777777" w:rsidR="000B4637" w:rsidRPr="00607F0C" w:rsidRDefault="000B4637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134B6" w:rsidRPr="00607F0C" w14:paraId="1E91CB48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52241FA" w14:textId="77777777" w:rsidR="00B134B6" w:rsidRPr="00607F0C" w:rsidRDefault="00B134B6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E49C5CD" w14:textId="77777777" w:rsidR="00B134B6" w:rsidRPr="00607F0C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3F3602DE" w14:textId="77777777" w:rsidR="00B134B6" w:rsidRPr="00607F0C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618DDBC" w14:textId="77777777" w:rsidR="00B134B6" w:rsidRPr="00607F0C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52FF3C07" w14:textId="77777777" w:rsidR="00B134B6" w:rsidRPr="00607F0C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4AEC45E" w14:textId="77777777" w:rsidR="00B134B6" w:rsidRPr="00607F0C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5FB00C3C" w14:textId="77777777" w:rsidR="00B134B6" w:rsidRPr="00607F0C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FD23B93" w14:textId="77777777" w:rsidR="00B134B6" w:rsidRPr="00607F0C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117" w:type="dxa"/>
            <w:shd w:val="clear" w:color="auto" w:fill="auto"/>
          </w:tcPr>
          <w:p w14:paraId="3F44782E" w14:textId="77777777" w:rsidR="00B134B6" w:rsidRPr="00607F0C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0C34744" w14:textId="77777777" w:rsidR="00B134B6" w:rsidRPr="00607F0C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0B4637" w:rsidRPr="00607F0C" w14:paraId="4D6EDD2D" w14:textId="77777777" w:rsidTr="003560CA">
        <w:trPr>
          <w:trHeight w:val="243"/>
        </w:trPr>
        <w:tc>
          <w:tcPr>
            <w:tcW w:w="3060" w:type="dxa"/>
            <w:shd w:val="clear" w:color="auto" w:fill="auto"/>
          </w:tcPr>
          <w:p w14:paraId="5A3038E2" w14:textId="77777777" w:rsidR="000B4637" w:rsidRPr="00607F0C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7032AFE" w14:textId="0A5EB402" w:rsidR="000B4637" w:rsidRPr="00607F0C" w:rsidRDefault="0003578D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B46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1F95138A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51B50A0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3F0EC81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7CADFDA8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9E90C58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C8B5E9D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49B99449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F7A99E5" w14:textId="7ACB0603" w:rsidR="000B4637" w:rsidRPr="00607F0C" w:rsidRDefault="0003578D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B46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B4637" w:rsidRPr="00607F0C" w14:paraId="5C3C2BA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127F246" w14:textId="77777777" w:rsidR="000B4637" w:rsidRPr="00607F0C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486229F" w14:textId="6F612D95" w:rsidR="000B4637" w:rsidRPr="00607F0C" w:rsidRDefault="0003578D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" w:type="dxa"/>
            <w:shd w:val="clear" w:color="auto" w:fill="auto"/>
          </w:tcPr>
          <w:p w14:paraId="08EB1AA3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E698FC5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2BD4703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25A451C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C1A294D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2AF388D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719614D" w14:textId="77777777" w:rsidR="000B4637" w:rsidRPr="00607F0C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3B685EA" w14:textId="79906BC3" w:rsidR="000B4637" w:rsidRPr="00607F0C" w:rsidRDefault="0003578D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0B4637" w:rsidRPr="00607F0C" w14:paraId="40D2684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B63E171" w14:textId="77777777" w:rsidR="000B4637" w:rsidRPr="00607F0C" w:rsidRDefault="000B4637" w:rsidP="00B72EC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11CC66DF" w14:textId="77777777" w:rsidR="000B4637" w:rsidRPr="00607F0C" w:rsidRDefault="000B4637" w:rsidP="00B72EC4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993430A" w14:textId="77777777" w:rsidR="000B4637" w:rsidRPr="00607F0C" w:rsidRDefault="000B4637" w:rsidP="00B72E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17FC227" w14:textId="77777777" w:rsidR="000B4637" w:rsidRPr="00607F0C" w:rsidRDefault="000B4637" w:rsidP="00B72EC4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D48451C" w14:textId="77777777" w:rsidR="000B4637" w:rsidRPr="00607F0C" w:rsidRDefault="000B4637" w:rsidP="00B72E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8900F13" w14:textId="77777777" w:rsidR="000B4637" w:rsidRPr="00607F0C" w:rsidRDefault="000B4637" w:rsidP="00B72EC4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99F25D1" w14:textId="77777777" w:rsidR="000B4637" w:rsidRPr="00607F0C" w:rsidRDefault="000B4637" w:rsidP="00B72EC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97A9B91" w14:textId="77777777" w:rsidR="000B4637" w:rsidRPr="00607F0C" w:rsidRDefault="000B4637" w:rsidP="00B72EC4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FAEDEF1" w14:textId="77777777" w:rsidR="000B4637" w:rsidRPr="00607F0C" w:rsidRDefault="000B4637" w:rsidP="00B72EC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2ABB883" w14:textId="77777777" w:rsidR="000B4637" w:rsidRPr="00607F0C" w:rsidRDefault="000B4637" w:rsidP="00B72EC4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21CF7" w:rsidRPr="00607F0C" w14:paraId="2B265375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62F690C1" w14:textId="77777777" w:rsidR="00821CF7" w:rsidRPr="00607F0C" w:rsidRDefault="00821CF7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281C21B8" w14:textId="3370D38E" w:rsidR="00821CF7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  <w:r w:rsidR="00821CF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821CF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117" w:type="dxa"/>
            <w:shd w:val="clear" w:color="auto" w:fill="auto"/>
          </w:tcPr>
          <w:p w14:paraId="5A464F02" w14:textId="77777777" w:rsidR="00821CF7" w:rsidRPr="00607F0C" w:rsidRDefault="00821CF7" w:rsidP="005B621B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51DE49" w14:textId="6494F23C" w:rsidR="00821CF7" w:rsidRPr="00607F0C" w:rsidRDefault="000511CA" w:rsidP="005B621B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DC97934" w14:textId="77777777" w:rsidR="00821CF7" w:rsidRPr="00607F0C" w:rsidRDefault="00821CF7" w:rsidP="005B621B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53B7BD5" w14:textId="411DC6E2" w:rsidR="00821CF7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60A8034" w14:textId="77777777" w:rsidR="00821CF7" w:rsidRPr="00607F0C" w:rsidRDefault="00821CF7" w:rsidP="005B621B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E54553" w14:textId="2E6392D6" w:rsidR="00821CF7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5A15359" w14:textId="77777777" w:rsidR="00821CF7" w:rsidRPr="00607F0C" w:rsidRDefault="00821CF7" w:rsidP="005B621B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9076122" w14:textId="1F959F83" w:rsidR="00821CF7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</w:tr>
      <w:tr w:rsidR="00FE7C7C" w:rsidRPr="00607F0C" w14:paraId="72BF6AC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85C7DF3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0F58DA4D" w14:textId="269C7219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5EBB7BBC" w14:textId="77777777" w:rsidR="00FE7C7C" w:rsidRPr="00607F0C" w:rsidRDefault="00FE7C7C" w:rsidP="005B621B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986CB3D" w14:textId="3D04E134" w:rsidR="00FE7C7C" w:rsidRPr="00607F0C" w:rsidRDefault="000511CA" w:rsidP="005B621B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2FCB3D" w14:textId="77777777" w:rsidR="00FE7C7C" w:rsidRPr="00607F0C" w:rsidRDefault="00FE7C7C" w:rsidP="005B621B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B94A219" w14:textId="7F4049F9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01B891A" w14:textId="77777777" w:rsidR="00FE7C7C" w:rsidRPr="00607F0C" w:rsidRDefault="00FE7C7C" w:rsidP="005B621B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B677334" w14:textId="6062DD9A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ABB53AE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F86001F" w14:textId="450C11D0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</w:tr>
      <w:tr w:rsidR="00FE7C7C" w:rsidRPr="00607F0C" w14:paraId="6BA118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470DD2A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68E171FE" w14:textId="3261DC71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117" w:type="dxa"/>
            <w:shd w:val="clear" w:color="auto" w:fill="auto"/>
          </w:tcPr>
          <w:p w14:paraId="2BDF0008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510F5D2" w14:textId="4BDC386F" w:rsidR="00FE7C7C" w:rsidRPr="00607F0C" w:rsidRDefault="000511CA" w:rsidP="005B621B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6B334A3" w14:textId="77777777" w:rsidR="00FE7C7C" w:rsidRPr="00607F0C" w:rsidRDefault="00FE7C7C" w:rsidP="005B621B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3F6FF4B" w14:textId="5A6DCBD8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5ACD548" w14:textId="77777777" w:rsidR="00FE7C7C" w:rsidRPr="00607F0C" w:rsidRDefault="00FE7C7C" w:rsidP="005B621B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7F20DF" w14:textId="41320F49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21CCC33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5D29B6B" w14:textId="432139EA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FE7C7C" w:rsidRPr="00607F0C" w14:paraId="37FAFD7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1E22F126" w14:textId="77777777" w:rsidR="00FE7C7C" w:rsidRPr="00607F0C" w:rsidRDefault="00FE7C7C" w:rsidP="005B621B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3D8A125A" w14:textId="0E94F65E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17" w:type="dxa"/>
            <w:shd w:val="clear" w:color="auto" w:fill="auto"/>
          </w:tcPr>
          <w:p w14:paraId="74EECE79" w14:textId="77341920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55" w:type="dxa"/>
            <w:shd w:val="clear" w:color="auto" w:fill="auto"/>
          </w:tcPr>
          <w:p w14:paraId="0873F89D" w14:textId="58C6183B" w:rsidR="00FE7C7C" w:rsidRPr="00607F0C" w:rsidRDefault="0003578D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112" w:type="dxa"/>
            <w:shd w:val="clear" w:color="auto" w:fill="auto"/>
          </w:tcPr>
          <w:p w14:paraId="64154DDD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590548" w14:textId="3DF09D48" w:rsidR="00FE7C7C" w:rsidRPr="00607F0C" w:rsidRDefault="00FE7C7C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22C6783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C8BC396" w14:textId="66541F42" w:rsidR="00FE7C7C" w:rsidRPr="00607F0C" w:rsidRDefault="0003578D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17" w:type="dxa"/>
            <w:shd w:val="clear" w:color="auto" w:fill="auto"/>
          </w:tcPr>
          <w:p w14:paraId="28DB37C5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CF75814" w14:textId="54A447D4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</w:p>
        </w:tc>
      </w:tr>
      <w:tr w:rsidR="00FE7C7C" w:rsidRPr="00607F0C" w14:paraId="310A5C1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2DA7DFF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03206938" w14:textId="68F006A0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117" w:type="dxa"/>
            <w:shd w:val="clear" w:color="auto" w:fill="auto"/>
          </w:tcPr>
          <w:p w14:paraId="0D714B0F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E593D64" w14:textId="4CB6A255" w:rsidR="00FE7C7C" w:rsidRPr="00607F0C" w:rsidRDefault="0003578D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112" w:type="dxa"/>
            <w:shd w:val="clear" w:color="auto" w:fill="auto"/>
          </w:tcPr>
          <w:p w14:paraId="509505FC" w14:textId="77777777" w:rsidR="00FE7C7C" w:rsidRPr="00607F0C" w:rsidRDefault="00FE7C7C" w:rsidP="005B621B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0137A87" w14:textId="05BEBD8A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65048B1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10151E4" w14:textId="5F44443E" w:rsidR="00FE7C7C" w:rsidRPr="00607F0C" w:rsidRDefault="0003578D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117" w:type="dxa"/>
            <w:shd w:val="clear" w:color="auto" w:fill="auto"/>
          </w:tcPr>
          <w:p w14:paraId="3AAF8A0A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B4F6CB5" w14:textId="310AFFE3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</w:tr>
      <w:tr w:rsidR="00FE7C7C" w:rsidRPr="00607F0C" w14:paraId="2456786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57C577D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3E3554E4" w14:textId="5D3AE38D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</w:p>
        </w:tc>
        <w:tc>
          <w:tcPr>
            <w:tcW w:w="117" w:type="dxa"/>
            <w:shd w:val="clear" w:color="auto" w:fill="auto"/>
          </w:tcPr>
          <w:p w14:paraId="1F0679AF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76F3A8" w14:textId="51379C29" w:rsidR="00FE7C7C" w:rsidRPr="00607F0C" w:rsidRDefault="0003578D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</w:p>
        </w:tc>
        <w:tc>
          <w:tcPr>
            <w:tcW w:w="112" w:type="dxa"/>
            <w:shd w:val="clear" w:color="auto" w:fill="auto"/>
          </w:tcPr>
          <w:p w14:paraId="2C6E6001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65D664" w14:textId="7D309695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ADE6D81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21BCA07" w14:textId="388139FD" w:rsidR="00FE7C7C" w:rsidRPr="00607F0C" w:rsidRDefault="000511CA" w:rsidP="000511CA">
            <w:pPr>
              <w:tabs>
                <w:tab w:val="decimal" w:pos="432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F22320E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DE70FCF" w14:textId="4711B23B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</w:tr>
      <w:tr w:rsidR="00FE7C7C" w:rsidRPr="00607F0C" w14:paraId="7E43B6F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455D92B" w14:textId="77777777" w:rsidR="00FE7C7C" w:rsidRPr="00607F0C" w:rsidRDefault="00FE7C7C" w:rsidP="005B621B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79009E" w14:textId="6646D236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  <w:tc>
          <w:tcPr>
            <w:tcW w:w="117" w:type="dxa"/>
            <w:shd w:val="clear" w:color="auto" w:fill="auto"/>
          </w:tcPr>
          <w:p w14:paraId="19197781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0A5BFF" w14:textId="58142101" w:rsidR="00FE7C7C" w:rsidRPr="00607F0C" w:rsidRDefault="0003578D" w:rsidP="00A4113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112" w:type="dxa"/>
            <w:shd w:val="clear" w:color="auto" w:fill="auto"/>
          </w:tcPr>
          <w:p w14:paraId="0577E7BC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01BD36" w14:textId="3C06E507" w:rsidR="00FE7C7C" w:rsidRPr="00607F0C" w:rsidRDefault="00FE7C7C" w:rsidP="003560CA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1C4A282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B204E" w14:textId="350CFD52" w:rsidR="00FE7C7C" w:rsidRPr="00607F0C" w:rsidRDefault="0003578D" w:rsidP="00A4113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17" w:type="dxa"/>
            <w:shd w:val="clear" w:color="auto" w:fill="auto"/>
          </w:tcPr>
          <w:p w14:paraId="5D332A53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EB91C4" w14:textId="2E7A396A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FE7C7C" w:rsidRPr="00607F0C" w14:paraId="0656D1B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6CFD6E3" w14:textId="77777777" w:rsidR="00FE7C7C" w:rsidRPr="00607F0C" w:rsidRDefault="00FE7C7C" w:rsidP="005B621B">
            <w:pPr>
              <w:suppressAutoHyphens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E738752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11B5238" w14:textId="77777777" w:rsidR="00FE7C7C" w:rsidRPr="00607F0C" w:rsidRDefault="00FE7C7C" w:rsidP="005B621B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02E0AE1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1644017" w14:textId="77777777" w:rsidR="00FE7C7C" w:rsidRPr="00607F0C" w:rsidRDefault="00FE7C7C" w:rsidP="005B621B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DFB90FD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6F6238F" w14:textId="77777777" w:rsidR="00FE7C7C" w:rsidRPr="00607F0C" w:rsidRDefault="00FE7C7C" w:rsidP="005B621B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0BBF034A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9EDD54C" w14:textId="77777777" w:rsidR="00FE7C7C" w:rsidRPr="00607F0C" w:rsidRDefault="00FE7C7C" w:rsidP="005B621B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41C8CEA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E7C7C" w:rsidRPr="00607F0C" w14:paraId="0BCB17A5" w14:textId="77777777" w:rsidTr="003560CA">
        <w:trPr>
          <w:trHeight w:val="252"/>
        </w:trPr>
        <w:tc>
          <w:tcPr>
            <w:tcW w:w="3060" w:type="dxa"/>
            <w:shd w:val="clear" w:color="auto" w:fill="auto"/>
          </w:tcPr>
          <w:p w14:paraId="4BB811C0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6F8DDC65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04D133E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7E7F171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262D34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BA103BA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B18B642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E14EAF3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865879" w14:textId="77777777" w:rsidR="00FE7C7C" w:rsidRPr="00607F0C" w:rsidRDefault="00FE7C7C" w:rsidP="005B621B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3FCFEE3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E7C7C" w:rsidRPr="00607F0C" w14:paraId="193B0E02" w14:textId="77777777" w:rsidTr="003560CA">
        <w:trPr>
          <w:trHeight w:val="53"/>
        </w:trPr>
        <w:tc>
          <w:tcPr>
            <w:tcW w:w="3060" w:type="dxa"/>
            <w:shd w:val="clear" w:color="auto" w:fill="auto"/>
          </w:tcPr>
          <w:p w14:paraId="0956CBDE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61D7BC98" w14:textId="0F6FAAC3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C6AEEDC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D5A2705" w14:textId="18871FB8" w:rsidR="00FE7C7C" w:rsidRPr="00607F0C" w:rsidRDefault="00874867" w:rsidP="005B231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697AE07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3FC19C3" w14:textId="509A69EA" w:rsidR="00FE7C7C" w:rsidRPr="00607F0C" w:rsidRDefault="000511CA" w:rsidP="000511CA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97511CD" w14:textId="77777777" w:rsidR="00FE7C7C" w:rsidRPr="00607F0C" w:rsidRDefault="00FE7C7C" w:rsidP="005B621B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38B5A6" w14:textId="4EDE0907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99D626C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5D576CA" w14:textId="1B2C7D07" w:rsidR="00FE7C7C" w:rsidRPr="00607F0C" w:rsidRDefault="00874867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E7C7C" w:rsidRPr="00607F0C" w14:paraId="58BB17D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995287D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3EFB02" w14:textId="79DAEA5B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D304D07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107BC17" w14:textId="33CE214E" w:rsidR="00FE7C7C" w:rsidRPr="00607F0C" w:rsidRDefault="00874867" w:rsidP="0087486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0C7A131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57F7852" w14:textId="370D3546" w:rsidR="00FE7C7C" w:rsidRPr="00607F0C" w:rsidRDefault="000511CA" w:rsidP="000511CA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6379904" w14:textId="77777777" w:rsidR="00FE7C7C" w:rsidRPr="00607F0C" w:rsidRDefault="00FE7C7C" w:rsidP="000511CA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DF5E868" w14:textId="4B226B1E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-</w:t>
            </w:r>
          </w:p>
        </w:tc>
        <w:tc>
          <w:tcPr>
            <w:tcW w:w="117" w:type="dxa"/>
            <w:shd w:val="clear" w:color="auto" w:fill="auto"/>
          </w:tcPr>
          <w:p w14:paraId="7DE1AFF3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62807AB" w14:textId="4F032704" w:rsidR="00FE7C7C" w:rsidRPr="00607F0C" w:rsidRDefault="00874867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E7C7C" w:rsidRPr="00607F0C" w14:paraId="21B26D63" w14:textId="77777777" w:rsidTr="003560CA">
        <w:trPr>
          <w:trHeight w:val="180"/>
        </w:trPr>
        <w:tc>
          <w:tcPr>
            <w:tcW w:w="3060" w:type="dxa"/>
            <w:shd w:val="clear" w:color="auto" w:fill="auto"/>
          </w:tcPr>
          <w:p w14:paraId="1C8E8274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22F4C79" w14:textId="48213DF4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B957781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0165686" w14:textId="18C9FD47" w:rsidR="00FE7C7C" w:rsidRPr="00607F0C" w:rsidRDefault="00874867" w:rsidP="0087486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402112B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E598B32" w14:textId="0149C35A" w:rsidR="00FE7C7C" w:rsidRPr="00607F0C" w:rsidRDefault="0003578D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7486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87486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15" w:type="dxa"/>
            <w:shd w:val="clear" w:color="auto" w:fill="auto"/>
          </w:tcPr>
          <w:p w14:paraId="1C3DC5EC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DEB086" w14:textId="10C18F35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226CA96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536C865" w14:textId="49A0EB4A" w:rsidR="00FE7C7C" w:rsidRPr="00607F0C" w:rsidRDefault="00874867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E7C7C" w:rsidRPr="00607F0C" w14:paraId="166C20BD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51B2643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97B421" w14:textId="72D1FA2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FE61D06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9F42A27" w14:textId="6E227F76" w:rsidR="00FE7C7C" w:rsidRPr="00607F0C" w:rsidRDefault="00874867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701CBC4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AF327D9" w14:textId="3494D376" w:rsidR="00FE7C7C" w:rsidRPr="00607F0C" w:rsidRDefault="0003578D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7486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="0087486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115" w:type="dxa"/>
            <w:shd w:val="clear" w:color="auto" w:fill="auto"/>
          </w:tcPr>
          <w:p w14:paraId="7D4C7D3B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A6D329F" w14:textId="027446A7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A3BF712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9824A5F" w14:textId="16B930BE" w:rsidR="00FE7C7C" w:rsidRPr="00607F0C" w:rsidRDefault="00874867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E7C7C" w:rsidRPr="00607F0C" w14:paraId="535CB4A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4D30C0CF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261B058" w14:textId="250B90CA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B7166E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2E45A79" w14:textId="763163A2" w:rsidR="00FE7C7C" w:rsidRPr="00607F0C" w:rsidRDefault="00874867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D6F85A3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A66821B" w14:textId="7FDCBADD" w:rsidR="00FE7C7C" w:rsidRPr="00607F0C" w:rsidRDefault="0003578D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7486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874867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115" w:type="dxa"/>
            <w:shd w:val="clear" w:color="auto" w:fill="auto"/>
          </w:tcPr>
          <w:p w14:paraId="1999FFA8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3F18C33" w14:textId="41C72599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49C54E6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C71C343" w14:textId="0FFF47BC" w:rsidR="00FE7C7C" w:rsidRPr="00607F0C" w:rsidRDefault="00874867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E7C7C" w:rsidRPr="00607F0C" w14:paraId="1A0797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68B90A3" w14:textId="77777777" w:rsidR="00FE7C7C" w:rsidRPr="00607F0C" w:rsidRDefault="00FE7C7C" w:rsidP="005B621B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387D81" w14:textId="0BC60AC9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93391DC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F7027" w14:textId="35E18139" w:rsidR="00FE7C7C" w:rsidRPr="00607F0C" w:rsidRDefault="00874867" w:rsidP="00CC2D6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02E49BA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CF624D" w14:textId="3CF6B21D" w:rsidR="00FE7C7C" w:rsidRPr="00607F0C" w:rsidRDefault="0003578D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5B231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="005B231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15" w:type="dxa"/>
            <w:shd w:val="clear" w:color="auto" w:fill="auto"/>
          </w:tcPr>
          <w:p w14:paraId="40FAF605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BCF3AE" w14:textId="0FFA2984" w:rsidR="00FE7C7C" w:rsidRPr="00607F0C" w:rsidRDefault="000511CA" w:rsidP="009B6DD2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9DD608F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CE1BA6" w14:textId="4A0A8A3F" w:rsidR="00FE7C7C" w:rsidRPr="00607F0C" w:rsidRDefault="005B2311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E7C7C" w:rsidRPr="00607F0C" w14:paraId="1C49A701" w14:textId="77777777" w:rsidTr="003560CA">
        <w:trPr>
          <w:trHeight w:val="296"/>
        </w:trPr>
        <w:tc>
          <w:tcPr>
            <w:tcW w:w="3060" w:type="dxa"/>
            <w:shd w:val="clear" w:color="auto" w:fill="auto"/>
          </w:tcPr>
          <w:p w14:paraId="3038EA30" w14:textId="77777777" w:rsidR="00FE7C7C" w:rsidRPr="00607F0C" w:rsidRDefault="00FE7C7C" w:rsidP="005B621B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127D11B3" w14:textId="77777777" w:rsidR="00FE7C7C" w:rsidRPr="00607F0C" w:rsidRDefault="00FE7C7C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1CC6D5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04CC2B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D1971F3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4355970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DB4CF5E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C840D08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0F4DB7A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6C949CA0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E7C7C" w:rsidRPr="00607F0C" w14:paraId="5891458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0989506" w14:textId="77777777" w:rsidR="00FE7C7C" w:rsidRPr="00607F0C" w:rsidRDefault="00FE7C7C" w:rsidP="005B621B">
            <w:pPr>
              <w:ind w:left="522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0899E1D9" w14:textId="552F76FA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  <w:tc>
          <w:tcPr>
            <w:tcW w:w="117" w:type="dxa"/>
            <w:shd w:val="clear" w:color="auto" w:fill="auto"/>
          </w:tcPr>
          <w:p w14:paraId="1279ED12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6A887798" w14:textId="24AEF034" w:rsidR="00FE7C7C" w:rsidRPr="00607F0C" w:rsidRDefault="0003578D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B7F09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="00DB7F09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</w:p>
        </w:tc>
        <w:tc>
          <w:tcPr>
            <w:tcW w:w="112" w:type="dxa"/>
            <w:shd w:val="clear" w:color="auto" w:fill="auto"/>
          </w:tcPr>
          <w:p w14:paraId="1060FAEE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738747D6" w14:textId="016936B6" w:rsidR="00FE7C7C" w:rsidRPr="00607F0C" w:rsidRDefault="00DB7F09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7DBD29B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372B5382" w14:textId="26FFCD49" w:rsidR="00FE7C7C" w:rsidRPr="00607F0C" w:rsidRDefault="00DB7F09" w:rsidP="00672ED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42F7BD8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7CAECA3B" w14:textId="21A80A45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B7F09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DB7F09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</w:tr>
      <w:tr w:rsidR="00FE7C7C" w:rsidRPr="00607F0C" w14:paraId="017F045F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825FF79" w14:textId="77777777" w:rsidR="00FE7C7C" w:rsidRPr="00607F0C" w:rsidRDefault="00FE7C7C" w:rsidP="005B621B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4C6A936" w14:textId="5347DFE5" w:rsidR="00FE7C7C" w:rsidRPr="00607F0C" w:rsidRDefault="0003578D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FE7C7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  <w:tc>
          <w:tcPr>
            <w:tcW w:w="117" w:type="dxa"/>
            <w:shd w:val="clear" w:color="auto" w:fill="auto"/>
          </w:tcPr>
          <w:p w14:paraId="145657CF" w14:textId="77777777" w:rsidR="00FE7C7C" w:rsidRPr="00607F0C" w:rsidRDefault="00FE7C7C" w:rsidP="005B621B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F7355D9" w14:textId="77777777" w:rsidR="00FE7C7C" w:rsidRPr="00607F0C" w:rsidRDefault="00FE7C7C" w:rsidP="005B621B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6B141C6" w14:textId="77777777" w:rsidR="00FE7C7C" w:rsidRPr="00607F0C" w:rsidRDefault="00FE7C7C" w:rsidP="005B621B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34F789" w14:textId="77777777" w:rsidR="00FE7C7C" w:rsidRPr="00607F0C" w:rsidRDefault="00FE7C7C" w:rsidP="005B621B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0091BDB" w14:textId="77777777" w:rsidR="00FE7C7C" w:rsidRPr="00607F0C" w:rsidRDefault="00FE7C7C" w:rsidP="005B621B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7E9FA4" w14:textId="77777777" w:rsidR="00FE7C7C" w:rsidRPr="00607F0C" w:rsidRDefault="00FE7C7C" w:rsidP="005B621B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CBF0C74" w14:textId="77777777" w:rsidR="00FE7C7C" w:rsidRPr="00607F0C" w:rsidRDefault="00FE7C7C" w:rsidP="005B621B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84D889E" w14:textId="484D07E5" w:rsidR="00FE7C7C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B231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5B231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5B231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</w:tbl>
    <w:p w14:paraId="00D7645E" w14:textId="66EB7E7A" w:rsidR="00376863" w:rsidRPr="00607F0C" w:rsidRDefault="000B4637" w:rsidP="001307ED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br w:type="page"/>
      </w:r>
      <w:r w:rsidR="00376863"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376863"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p w14:paraId="623211EF" w14:textId="77777777" w:rsidR="00376863" w:rsidRPr="00607F0C" w:rsidRDefault="00376863" w:rsidP="00376863">
      <w:pPr>
        <w:ind w:left="7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376863" w:rsidRPr="00607F0C" w14:paraId="6C7365F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5E6F479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89" w:type="dxa"/>
            <w:gridSpan w:val="9"/>
            <w:shd w:val="clear" w:color="auto" w:fill="auto"/>
          </w:tcPr>
          <w:p w14:paraId="783D8DBC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76863" w:rsidRPr="00607F0C" w14:paraId="11998C3D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21AF079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7E8819A9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464D6214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1B87282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3C0DA584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72938CF2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21931182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221369CA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117" w:type="dxa"/>
            <w:shd w:val="clear" w:color="auto" w:fill="auto"/>
          </w:tcPr>
          <w:p w14:paraId="5DCE41BF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CBD34A5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376863" w:rsidRPr="00607F0C" w14:paraId="2767562F" w14:textId="77777777" w:rsidTr="003560CA">
        <w:trPr>
          <w:trHeight w:val="243"/>
        </w:trPr>
        <w:tc>
          <w:tcPr>
            <w:tcW w:w="3060" w:type="dxa"/>
            <w:shd w:val="clear" w:color="auto" w:fill="auto"/>
          </w:tcPr>
          <w:p w14:paraId="4AA5C206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4112D0E" w14:textId="345F5CAC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31FA59DD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C563CB6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4364129F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712B2504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1F3800B1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427F520E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97BAF11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8F7D9B3" w14:textId="38A1ECC9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76863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76863" w:rsidRPr="00607F0C" w14:paraId="2BBC427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42621EB8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94143EC" w14:textId="455C7066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14:paraId="67D78EB9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38B2ED1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1D8FD913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32877CE1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12CE8873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18556CE9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03FE4EA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E3D964F" w14:textId="63A684A8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376863" w:rsidRPr="00607F0C" w14:paraId="3352D2B4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04ED367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1B110025" w14:textId="77777777" w:rsidR="00376863" w:rsidRPr="00607F0C" w:rsidRDefault="00376863" w:rsidP="00E64B36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63F4A4E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5127B62" w14:textId="77777777" w:rsidR="00376863" w:rsidRPr="00607F0C" w:rsidRDefault="00376863" w:rsidP="00E64B36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11451EA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3976CD3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4336CD4B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86E8CA4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416339D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2C6E52D" w14:textId="77777777" w:rsidR="00376863" w:rsidRPr="00607F0C" w:rsidRDefault="00376863" w:rsidP="00E64B36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47A8AC3D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B6A17B0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001B7BAE" w14:textId="57ED3A6E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117" w:type="dxa"/>
            <w:shd w:val="clear" w:color="auto" w:fill="auto"/>
          </w:tcPr>
          <w:p w14:paraId="3964734A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DA7B6BF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61AB5F3" w14:textId="77777777" w:rsidR="00376863" w:rsidRPr="00607F0C" w:rsidRDefault="00376863" w:rsidP="00E64B36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9C2E8B8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566B295" w14:textId="77777777" w:rsidR="00376863" w:rsidRPr="00607F0C" w:rsidRDefault="00376863" w:rsidP="00E64B3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FDDF2DE" w14:textId="43CAC688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117" w:type="dxa"/>
            <w:shd w:val="clear" w:color="auto" w:fill="auto"/>
          </w:tcPr>
          <w:p w14:paraId="60BB0856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23BB558" w14:textId="45B1E4DD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</w:tr>
      <w:tr w:rsidR="00376863" w:rsidRPr="00607F0C" w14:paraId="55F17CFA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CE46DA4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524EF003" w14:textId="77415D0B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395A8F36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34E893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2CB4711" w14:textId="77777777" w:rsidR="00376863" w:rsidRPr="00607F0C" w:rsidRDefault="00376863" w:rsidP="00E64B3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B720DB9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185550A" w14:textId="77777777" w:rsidR="00376863" w:rsidRPr="00607F0C" w:rsidRDefault="00376863" w:rsidP="00E64B3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31C2A96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A9AA10C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9211A10" w14:textId="639E2258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</w:tr>
      <w:tr w:rsidR="00376863" w:rsidRPr="00607F0C" w14:paraId="4C2D4751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C546042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3BFD8ADC" w14:textId="26EBDA58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  <w:tc>
          <w:tcPr>
            <w:tcW w:w="117" w:type="dxa"/>
            <w:shd w:val="clear" w:color="auto" w:fill="auto"/>
          </w:tcPr>
          <w:p w14:paraId="08C4ED52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5D11CA3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2445562" w14:textId="77777777" w:rsidR="00376863" w:rsidRPr="00607F0C" w:rsidRDefault="00376863" w:rsidP="00E64B3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28C64F8" w14:textId="24C13543" w:rsidR="00376863" w:rsidRPr="00607F0C" w:rsidRDefault="00376863" w:rsidP="00E64B36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  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6F0A6C29" w14:textId="77777777" w:rsidR="00376863" w:rsidRPr="00607F0C" w:rsidRDefault="00376863" w:rsidP="00E64B36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DE45A93" w14:textId="346CA77C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  <w:tc>
          <w:tcPr>
            <w:tcW w:w="117" w:type="dxa"/>
            <w:shd w:val="clear" w:color="auto" w:fill="auto"/>
          </w:tcPr>
          <w:p w14:paraId="3C73B901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E8D4217" w14:textId="55FC3DC6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376863" w:rsidRPr="00607F0C" w14:paraId="4969AF23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015DBE6" w14:textId="77777777" w:rsidR="00376863" w:rsidRPr="00607F0C" w:rsidRDefault="00376863" w:rsidP="00E64B36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61A1C87D" w14:textId="0C70D185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17" w:type="dxa"/>
            <w:shd w:val="clear" w:color="auto" w:fill="auto"/>
          </w:tcPr>
          <w:p w14:paraId="16955D9F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B3567B0" w14:textId="3173E845" w:rsidR="00376863" w:rsidRPr="00607F0C" w:rsidRDefault="0003578D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112" w:type="dxa"/>
            <w:shd w:val="clear" w:color="auto" w:fill="auto"/>
          </w:tcPr>
          <w:p w14:paraId="4AD7BD5A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1880D9F" w14:textId="4D4B2238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6B7F6420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13117E3" w14:textId="28169C27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117" w:type="dxa"/>
            <w:shd w:val="clear" w:color="auto" w:fill="auto"/>
          </w:tcPr>
          <w:p w14:paraId="236E2779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53ED15C9" w14:textId="0751FD80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</w:tr>
      <w:tr w:rsidR="00376863" w:rsidRPr="00607F0C" w14:paraId="0B407A26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670B9DD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5D973F8E" w14:textId="3942E0F9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117" w:type="dxa"/>
            <w:shd w:val="clear" w:color="auto" w:fill="auto"/>
          </w:tcPr>
          <w:p w14:paraId="0E6E1690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0643BF9" w14:textId="7A3ED8B7" w:rsidR="00376863" w:rsidRPr="00607F0C" w:rsidRDefault="0003578D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112" w:type="dxa"/>
            <w:shd w:val="clear" w:color="auto" w:fill="auto"/>
          </w:tcPr>
          <w:p w14:paraId="105D9900" w14:textId="77777777" w:rsidR="00376863" w:rsidRPr="00607F0C" w:rsidRDefault="00376863" w:rsidP="00E64B36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1C34ACC" w14:textId="7A6C5008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6C195DFB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437595A" w14:textId="4E3FF970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117" w:type="dxa"/>
            <w:shd w:val="clear" w:color="auto" w:fill="auto"/>
          </w:tcPr>
          <w:p w14:paraId="7A6B8C36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AEEEE81" w14:textId="60673A33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</w:tr>
      <w:tr w:rsidR="00376863" w:rsidRPr="00607F0C" w14:paraId="56C95438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439AA885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1F3FD04F" w14:textId="202333CE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17" w:type="dxa"/>
            <w:shd w:val="clear" w:color="auto" w:fill="auto"/>
          </w:tcPr>
          <w:p w14:paraId="6E271FF1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E01580F" w14:textId="60A2F9B0" w:rsidR="00376863" w:rsidRPr="00607F0C" w:rsidRDefault="0003578D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</w:p>
        </w:tc>
        <w:tc>
          <w:tcPr>
            <w:tcW w:w="112" w:type="dxa"/>
            <w:shd w:val="clear" w:color="auto" w:fill="auto"/>
          </w:tcPr>
          <w:p w14:paraId="449C2CDD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671E60A" w14:textId="2913B85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4A92D99C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EB3168D" w14:textId="77777777" w:rsidR="00376863" w:rsidRPr="00607F0C" w:rsidRDefault="00376863" w:rsidP="00E64B36">
            <w:pPr>
              <w:tabs>
                <w:tab w:val="decimal" w:pos="55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7751A1B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2775374" w14:textId="3C69D7D4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</w:p>
        </w:tc>
      </w:tr>
      <w:tr w:rsidR="00376863" w:rsidRPr="00607F0C" w14:paraId="48164F1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4B0C256" w14:textId="77777777" w:rsidR="00376863" w:rsidRPr="00607F0C" w:rsidRDefault="00376863" w:rsidP="00E64B36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1C167E" w14:textId="15F974BE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</w:p>
        </w:tc>
        <w:tc>
          <w:tcPr>
            <w:tcW w:w="117" w:type="dxa"/>
            <w:shd w:val="clear" w:color="auto" w:fill="auto"/>
          </w:tcPr>
          <w:p w14:paraId="2C978A8F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AB5EEC" w14:textId="5F37FC5D" w:rsidR="00376863" w:rsidRPr="00607F0C" w:rsidRDefault="0003578D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12" w:type="dxa"/>
            <w:shd w:val="clear" w:color="auto" w:fill="auto"/>
          </w:tcPr>
          <w:p w14:paraId="65656ECE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58C453" w14:textId="0E3FF88D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B70AF26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FBF62E" w14:textId="719F90A5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  <w:tc>
          <w:tcPr>
            <w:tcW w:w="117" w:type="dxa"/>
            <w:shd w:val="clear" w:color="auto" w:fill="auto"/>
          </w:tcPr>
          <w:p w14:paraId="69203772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FC109F" w14:textId="781FA927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376863" w:rsidRPr="00607F0C" w14:paraId="19D12675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1AE43EEE" w14:textId="77777777" w:rsidR="00376863" w:rsidRPr="00607F0C" w:rsidRDefault="00376863" w:rsidP="00E64B36">
            <w:pPr>
              <w:suppressAutoHyphens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14EFEB0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E8D71B1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34F5F47" w14:textId="77777777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70707AC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3BE4C5D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168487CB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55A41D2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29C15A5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58F71443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76863" w:rsidRPr="00607F0C" w14:paraId="6551CAA0" w14:textId="77777777" w:rsidTr="003560CA">
        <w:trPr>
          <w:trHeight w:val="252"/>
        </w:trPr>
        <w:tc>
          <w:tcPr>
            <w:tcW w:w="3060" w:type="dxa"/>
            <w:shd w:val="clear" w:color="auto" w:fill="auto"/>
          </w:tcPr>
          <w:p w14:paraId="07BD215C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7DB58B81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8B5BFD6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F8D44D8" w14:textId="77777777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996CC9D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9347B14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D627227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4C20B60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33B271C" w14:textId="77777777" w:rsidR="00376863" w:rsidRPr="00607F0C" w:rsidRDefault="00376863" w:rsidP="00E64B36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F5830B8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58FDF82E" w14:textId="77777777" w:rsidTr="003560CA">
        <w:trPr>
          <w:trHeight w:val="53"/>
        </w:trPr>
        <w:tc>
          <w:tcPr>
            <w:tcW w:w="3060" w:type="dxa"/>
            <w:shd w:val="clear" w:color="auto" w:fill="auto"/>
          </w:tcPr>
          <w:p w14:paraId="0DD7366B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144F55A1" w14:textId="465C928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294C227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FE922A4" w14:textId="65B02E22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DE2CA91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081E01C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17F7E4C" w14:textId="77777777" w:rsidR="00376863" w:rsidRPr="00607F0C" w:rsidRDefault="00376863" w:rsidP="00E64B3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31CE135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5F87F8C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9422122" w14:textId="632ECAF8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2EFED6A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226ECF5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A5D2A3A" w14:textId="657E90D8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329C7E3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4E640FC" w14:textId="0EA2DA56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057BE38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1292670" w14:textId="70AEDB05" w:rsidR="00376863" w:rsidRPr="00607F0C" w:rsidRDefault="0003578D" w:rsidP="00E64B36">
            <w:pPr>
              <w:tabs>
                <w:tab w:val="decimal" w:pos="86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115" w:type="dxa"/>
            <w:shd w:val="clear" w:color="auto" w:fill="auto"/>
          </w:tcPr>
          <w:p w14:paraId="12B46417" w14:textId="77777777" w:rsidR="00376863" w:rsidRPr="00607F0C" w:rsidRDefault="00376863" w:rsidP="00E64B36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D70922F" w14:textId="6ED30C94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2A4E805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65E495" w14:textId="13F325E6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25E8440D" w14:textId="77777777" w:rsidTr="003560CA">
        <w:trPr>
          <w:trHeight w:val="180"/>
        </w:trPr>
        <w:tc>
          <w:tcPr>
            <w:tcW w:w="3060" w:type="dxa"/>
            <w:shd w:val="clear" w:color="auto" w:fill="auto"/>
          </w:tcPr>
          <w:p w14:paraId="017DE385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8E1BCA" w14:textId="57B08F63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7CCF03F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C297A5B" w14:textId="760577E2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E47A3E3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D672976" w14:textId="1DAF7C8D" w:rsidR="00376863" w:rsidRPr="00607F0C" w:rsidRDefault="0003578D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115" w:type="dxa"/>
            <w:shd w:val="clear" w:color="auto" w:fill="auto"/>
          </w:tcPr>
          <w:p w14:paraId="19AE6039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1AE21B4" w14:textId="697576E5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04FDCAC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D163A3" w14:textId="0E570223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71BF5EC1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A876669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70B31F" w14:textId="3CDDC5AF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9947218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EE9E7A6" w14:textId="466BF443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E68987B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DAE83F8" w14:textId="189A369A" w:rsidR="00376863" w:rsidRPr="00607F0C" w:rsidRDefault="0003578D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</w:p>
        </w:tc>
        <w:tc>
          <w:tcPr>
            <w:tcW w:w="115" w:type="dxa"/>
            <w:shd w:val="clear" w:color="auto" w:fill="auto"/>
          </w:tcPr>
          <w:p w14:paraId="5B09A067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B5B6B0F" w14:textId="3F3EE7E0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  <w:tc>
          <w:tcPr>
            <w:tcW w:w="117" w:type="dxa"/>
            <w:shd w:val="clear" w:color="auto" w:fill="auto"/>
          </w:tcPr>
          <w:p w14:paraId="1D26D78C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27D911" w14:textId="5135487B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3EC5FACD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5A2FC6F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BB24EF" w14:textId="3C0EEDA8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E84D344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8A9CDDD" w14:textId="696B2A86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54B825C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CD4CCA0" w14:textId="4018868D" w:rsidR="00376863" w:rsidRPr="00607F0C" w:rsidRDefault="0003578D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115" w:type="dxa"/>
            <w:shd w:val="clear" w:color="auto" w:fill="auto"/>
          </w:tcPr>
          <w:p w14:paraId="6ABB01B8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33DE9C1" w14:textId="77777777" w:rsidR="00376863" w:rsidRPr="00607F0C" w:rsidRDefault="00376863" w:rsidP="009B6DD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93D58E6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88237A" w14:textId="3DAAE1C2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63CC3DA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4C337180" w14:textId="77777777" w:rsidR="00376863" w:rsidRPr="00607F0C" w:rsidRDefault="00376863" w:rsidP="00E64B36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960BF8" w14:textId="16DB3E9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3562C71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F3D4ED" w14:textId="460BC3A8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43C54D3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8EFC7D" w14:textId="459D2223" w:rsidR="00376863" w:rsidRPr="00607F0C" w:rsidRDefault="0003578D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115" w:type="dxa"/>
            <w:shd w:val="clear" w:color="auto" w:fill="auto"/>
          </w:tcPr>
          <w:p w14:paraId="5D793F72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83D1CF" w14:textId="2690DC59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F149A0F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672390" w14:textId="33E2A10A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44B7C60B" w14:textId="77777777" w:rsidTr="003560CA">
        <w:trPr>
          <w:trHeight w:val="296"/>
        </w:trPr>
        <w:tc>
          <w:tcPr>
            <w:tcW w:w="3060" w:type="dxa"/>
            <w:shd w:val="clear" w:color="auto" w:fill="auto"/>
          </w:tcPr>
          <w:p w14:paraId="2D66108D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3F95C5BE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FCFDFAA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4C46E34" w14:textId="77777777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EC474AA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1BC8B4D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1938F83E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998323F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ECC7EEB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262DC3A8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47DB5D70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9356ECF" w14:textId="77777777" w:rsidR="00376863" w:rsidRPr="00607F0C" w:rsidRDefault="00376863" w:rsidP="00E64B36">
            <w:pPr>
              <w:ind w:left="522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71E8DABB" w14:textId="5A3D8D51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117" w:type="dxa"/>
            <w:shd w:val="clear" w:color="auto" w:fill="auto"/>
          </w:tcPr>
          <w:p w14:paraId="0D1C287B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0C49A392" w14:textId="3A22969E" w:rsidR="00376863" w:rsidRPr="00607F0C" w:rsidRDefault="0003578D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</w:p>
        </w:tc>
        <w:tc>
          <w:tcPr>
            <w:tcW w:w="112" w:type="dxa"/>
            <w:shd w:val="clear" w:color="auto" w:fill="auto"/>
          </w:tcPr>
          <w:p w14:paraId="0014C3F4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37AE05B0" w14:textId="79A159F8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A1D048F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3644BE56" w14:textId="4097532E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646C1A9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638030C2" w14:textId="3CBE56B4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</w:tr>
      <w:tr w:rsidR="00376863" w:rsidRPr="00607F0C" w14:paraId="381E759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459C7F28" w14:textId="77777777" w:rsidR="00376863" w:rsidRPr="00607F0C" w:rsidRDefault="00376863" w:rsidP="00E64B36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C709D5" w14:textId="18CF231A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17" w:type="dxa"/>
            <w:shd w:val="clear" w:color="auto" w:fill="auto"/>
          </w:tcPr>
          <w:p w14:paraId="31D1043A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A9BE25D" w14:textId="77777777" w:rsidR="00376863" w:rsidRPr="00607F0C" w:rsidRDefault="00376863" w:rsidP="00E64B3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947D398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38D1E7A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7D6E0E5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97EA256" w14:textId="77777777" w:rsidR="00376863" w:rsidRPr="00607F0C" w:rsidRDefault="00376863" w:rsidP="00E64B36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A267B82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15D01E5" w14:textId="734A9FDB" w:rsidR="00376863" w:rsidRPr="00607F0C" w:rsidRDefault="0003578D" w:rsidP="00E64B3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</w:tr>
    </w:tbl>
    <w:p w14:paraId="03924C65" w14:textId="77777777" w:rsidR="00376863" w:rsidRPr="00607F0C" w:rsidRDefault="00376863" w:rsidP="00376863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376863" w:rsidRPr="00607F0C" w14:paraId="66ED03A1" w14:textId="77777777" w:rsidTr="00550FED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1E89820E" w14:textId="0325D75D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1C4F11E1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6DA075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8B1796E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8C2B08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B5BA2FB" w14:textId="77777777" w:rsidR="00376863" w:rsidRPr="00607F0C" w:rsidRDefault="00376863" w:rsidP="00E64B36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5883F30" w14:textId="77777777" w:rsidR="00376863" w:rsidRPr="00607F0C" w:rsidRDefault="00376863" w:rsidP="00E64B36">
            <w:pPr>
              <w:tabs>
                <w:tab w:val="decimal" w:pos="1080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18834099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2DB1269C" w14:textId="57CE2B20" w:rsidR="00376863" w:rsidRPr="00607F0C" w:rsidRDefault="0003578D" w:rsidP="00E64B36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06" w:type="dxa"/>
            <w:shd w:val="clear" w:color="auto" w:fill="auto"/>
          </w:tcPr>
          <w:p w14:paraId="0022F077" w14:textId="77777777" w:rsidR="00376863" w:rsidRPr="00607F0C" w:rsidRDefault="00376863" w:rsidP="00E64B36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76FA4C6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1112BD3" w14:textId="77777777" w:rsidR="00376863" w:rsidRPr="00607F0C" w:rsidRDefault="00376863" w:rsidP="00E64B36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CB3B75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B4D072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0AD7032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B5EC49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6364FE3" w14:textId="77777777" w:rsidR="00376863" w:rsidRPr="00607F0C" w:rsidRDefault="00376863" w:rsidP="00E64B36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2CA3871D" w14:textId="43B3C14D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1C7AA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1C7AA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</w:tr>
      <w:tr w:rsidR="00376863" w:rsidRPr="00607F0C" w14:paraId="104BBB2E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7E51F7FB" w14:textId="19F0C9E9" w:rsidR="00376863" w:rsidRPr="00607F0C" w:rsidRDefault="0003578D" w:rsidP="00E64B36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06" w:type="dxa"/>
            <w:shd w:val="clear" w:color="auto" w:fill="auto"/>
          </w:tcPr>
          <w:p w14:paraId="29A3668D" w14:textId="77777777" w:rsidR="00376863" w:rsidRPr="00607F0C" w:rsidRDefault="00376863" w:rsidP="00E64B36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CA1E731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A2F36F0" w14:textId="77777777" w:rsidR="00376863" w:rsidRPr="00607F0C" w:rsidRDefault="00376863" w:rsidP="00E64B36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5B8402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1E40D01" w14:textId="77777777" w:rsidR="00376863" w:rsidRPr="00607F0C" w:rsidRDefault="00376863" w:rsidP="00E64B36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4D3B5C1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8F09783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30F153BC" w14:textId="77777777" w:rsidR="00376863" w:rsidRPr="00607F0C" w:rsidRDefault="00376863" w:rsidP="00E64B36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26104A" w14:textId="025C5638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</w:tr>
    </w:tbl>
    <w:p w14:paraId="44589473" w14:textId="77777777" w:rsidR="00376863" w:rsidRPr="00607F0C" w:rsidRDefault="00376863" w:rsidP="00376863">
      <w:pPr>
        <w:ind w:left="547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543D739" w14:textId="41E45139" w:rsidR="00225238" w:rsidRPr="00607F0C" w:rsidRDefault="00032F5E" w:rsidP="0037686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  <w:r w:rsidR="00225238"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225238"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2563</w:t>
      </w:r>
    </w:p>
    <w:p w14:paraId="66A45835" w14:textId="77777777" w:rsidR="00225238" w:rsidRPr="00607F0C" w:rsidRDefault="00225238" w:rsidP="00225238">
      <w:pPr>
        <w:ind w:left="547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225238" w:rsidRPr="00607F0C" w14:paraId="47EC9EE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49D8D36D" w14:textId="77777777" w:rsidR="00225238" w:rsidRPr="00607F0C" w:rsidRDefault="00225238" w:rsidP="000B106D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1E33E533" w14:textId="77777777" w:rsidR="00225238" w:rsidRPr="00607F0C" w:rsidRDefault="00225238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5238" w:rsidRPr="00607F0C" w14:paraId="3FB16424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B981745" w14:textId="77777777" w:rsidR="00225238" w:rsidRPr="00607F0C" w:rsidRDefault="00225238" w:rsidP="000B106D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C1A3BB" w14:textId="77777777" w:rsidR="00225238" w:rsidRPr="00607F0C" w:rsidRDefault="00225238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43B32BD4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BA53743" w14:textId="77777777" w:rsidR="00225238" w:rsidRPr="00607F0C" w:rsidRDefault="00225238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1C45D79D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E6D6672" w14:textId="77777777" w:rsidR="00225238" w:rsidRPr="00607F0C" w:rsidRDefault="00225238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05FFF70A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7B4E305" w14:textId="77777777" w:rsidR="00225238" w:rsidRPr="00607F0C" w:rsidRDefault="00225238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59" w:type="dxa"/>
            <w:shd w:val="clear" w:color="auto" w:fill="auto"/>
          </w:tcPr>
          <w:p w14:paraId="01760CFD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8DCF50B" w14:textId="77777777" w:rsidR="00225238" w:rsidRPr="00607F0C" w:rsidRDefault="00225238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225238" w:rsidRPr="00607F0C" w14:paraId="7DC85678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5B8073" w14:textId="77777777" w:rsidR="00225238" w:rsidRPr="00607F0C" w:rsidRDefault="00225238" w:rsidP="000B106D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85B82F6" w14:textId="72307E97" w:rsidR="00225238" w:rsidRPr="00607F0C" w:rsidRDefault="0003578D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25238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29BBE046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797AD28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0DA9534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C9A8BCF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FF26C94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23C29AF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5917CFBA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0188F269" w14:textId="7D9762C8" w:rsidR="00225238" w:rsidRPr="00607F0C" w:rsidRDefault="0003578D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25238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25238" w:rsidRPr="00607F0C" w14:paraId="0A5BEA8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9AA3FDF" w14:textId="77777777" w:rsidR="00225238" w:rsidRPr="00607F0C" w:rsidRDefault="00225238" w:rsidP="000B106D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60F9D8" w14:textId="5B8D457C" w:rsidR="00225238" w:rsidRPr="00607F0C" w:rsidRDefault="0003578D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1A5DB747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84CD02C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5DAF65C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C2A011C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2797946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92E2DB4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4B9BF981" w14:textId="77777777" w:rsidR="00225238" w:rsidRPr="00607F0C" w:rsidRDefault="00225238" w:rsidP="000B106D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9BFB3A7" w14:textId="4ABE22A2" w:rsidR="00225238" w:rsidRPr="00607F0C" w:rsidRDefault="0003578D" w:rsidP="000B106D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225238" w:rsidRPr="00607F0C" w14:paraId="25AF262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34032BB" w14:textId="77777777" w:rsidR="00225238" w:rsidRPr="00607F0C" w:rsidRDefault="00225238" w:rsidP="000B106D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50E6D792" w14:textId="77777777" w:rsidR="00225238" w:rsidRPr="00607F0C" w:rsidRDefault="00225238" w:rsidP="000B106D">
            <w:pPr>
              <w:tabs>
                <w:tab w:val="decimal" w:pos="1005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2E8D941" w14:textId="77777777" w:rsidR="00225238" w:rsidRPr="00607F0C" w:rsidRDefault="00225238" w:rsidP="000B106D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9E35B97" w14:textId="77777777" w:rsidR="00225238" w:rsidRPr="00607F0C" w:rsidRDefault="00225238" w:rsidP="000B106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23DACEA" w14:textId="77777777" w:rsidR="00225238" w:rsidRPr="00607F0C" w:rsidRDefault="00225238" w:rsidP="000B106D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31F46A1" w14:textId="77777777" w:rsidR="00225238" w:rsidRPr="00607F0C" w:rsidRDefault="00225238" w:rsidP="000B106D">
            <w:pPr>
              <w:tabs>
                <w:tab w:val="decimal" w:pos="814"/>
              </w:tabs>
              <w:snapToGrid w:val="0"/>
              <w:ind w:left="-54" w:right="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51E55C1D" w14:textId="77777777" w:rsidR="00225238" w:rsidRPr="00607F0C" w:rsidRDefault="00225238" w:rsidP="000B106D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70BA544" w14:textId="77777777" w:rsidR="00225238" w:rsidRPr="00607F0C" w:rsidRDefault="00225238" w:rsidP="000B106D">
            <w:pPr>
              <w:tabs>
                <w:tab w:val="decimal" w:pos="8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44D00EA6" w14:textId="77777777" w:rsidR="00225238" w:rsidRPr="00607F0C" w:rsidRDefault="00225238" w:rsidP="000B106D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CCED430" w14:textId="77777777" w:rsidR="00225238" w:rsidRPr="00607F0C" w:rsidRDefault="00225238" w:rsidP="000B106D">
            <w:pPr>
              <w:tabs>
                <w:tab w:val="decimal" w:pos="955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511CA" w:rsidRPr="00607F0C" w14:paraId="5B5519A7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4B56A105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6C1F45" w14:textId="430C4D29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26" w:type="dxa"/>
            <w:shd w:val="clear" w:color="auto" w:fill="auto"/>
          </w:tcPr>
          <w:p w14:paraId="2FF88DD5" w14:textId="77777777" w:rsidR="000511CA" w:rsidRPr="00607F0C" w:rsidRDefault="000511CA" w:rsidP="00E9379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D65F034" w14:textId="0DA77CCB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ABCF432" w14:textId="77777777" w:rsidR="000511CA" w:rsidRPr="00607F0C" w:rsidRDefault="000511CA" w:rsidP="00E9379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DF1255D" w14:textId="6D6B3DCD" w:rsidR="000511CA" w:rsidRPr="00607F0C" w:rsidRDefault="000511CA" w:rsidP="00B305A8">
            <w:pPr>
              <w:tabs>
                <w:tab w:val="left" w:pos="540"/>
              </w:tabs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7333CB8" w14:textId="77777777" w:rsidR="000511CA" w:rsidRPr="00607F0C" w:rsidRDefault="000511CA" w:rsidP="00E93794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3AD5A2D" w14:textId="462EDB4E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C694971" w14:textId="77777777" w:rsidR="000511CA" w:rsidRPr="00607F0C" w:rsidRDefault="000511CA" w:rsidP="00E93794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E332668" w14:textId="71A61D8D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</w:tr>
      <w:tr w:rsidR="000511CA" w:rsidRPr="00607F0C" w14:paraId="2D072B9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6AC60C82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DAC632" w14:textId="7D42832F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5F24674" w14:textId="77777777" w:rsidR="000511CA" w:rsidRPr="00607F0C" w:rsidRDefault="000511CA" w:rsidP="00E9379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A85A542" w14:textId="0700A97E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421BC00" w14:textId="77777777" w:rsidR="000511CA" w:rsidRPr="00607F0C" w:rsidRDefault="000511CA" w:rsidP="00E9379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D3642E9" w14:textId="3F730C88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5B1C8AD" w14:textId="77777777" w:rsidR="000511CA" w:rsidRPr="00607F0C" w:rsidRDefault="000511CA" w:rsidP="00E93794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06C5B22" w14:textId="3BB49B5E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7F0E95D" w14:textId="77777777" w:rsidR="000511CA" w:rsidRPr="00607F0C" w:rsidRDefault="000511CA" w:rsidP="00E93794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356F99" w14:textId="568E5925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0511CA" w:rsidRPr="00607F0C" w14:paraId="101BE6C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071FB54B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AC0A1" w14:textId="2248564B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126" w:type="dxa"/>
            <w:shd w:val="clear" w:color="auto" w:fill="auto"/>
          </w:tcPr>
          <w:p w14:paraId="0E3CDE25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022FC5E" w14:textId="1AB93673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389490" w14:textId="77777777" w:rsidR="000511CA" w:rsidRPr="00607F0C" w:rsidRDefault="000511CA" w:rsidP="00E9379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AA8402A" w14:textId="4E6A9053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3B25BA7" w14:textId="77777777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73120C" w14:textId="692FA2FB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5884447" w14:textId="77777777" w:rsidR="000511CA" w:rsidRPr="00607F0C" w:rsidRDefault="000511CA" w:rsidP="00E93794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7B0438B" w14:textId="7F4823E8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0511CA" w:rsidRPr="00607F0C" w14:paraId="26E4D8B5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1970BAAF" w14:textId="77777777" w:rsidR="000511CA" w:rsidRPr="00607F0C" w:rsidRDefault="000511CA" w:rsidP="00E93794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4B67802" w14:textId="12F69374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126" w:type="dxa"/>
            <w:shd w:val="clear" w:color="auto" w:fill="auto"/>
          </w:tcPr>
          <w:p w14:paraId="3726B38D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C3055B" w14:textId="2F85301C" w:rsidR="000511CA" w:rsidRPr="00607F0C" w:rsidRDefault="0003578D" w:rsidP="007023B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112" w:type="dxa"/>
            <w:shd w:val="clear" w:color="auto" w:fill="auto"/>
          </w:tcPr>
          <w:p w14:paraId="6EB16BCB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7812EA1" w14:textId="1AF5006B" w:rsidR="000511CA" w:rsidRPr="00607F0C" w:rsidRDefault="000511CA" w:rsidP="007023B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1E68EE9" w14:textId="77777777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50551DE" w14:textId="43EF1295" w:rsidR="000511CA" w:rsidRPr="00607F0C" w:rsidRDefault="0003578D" w:rsidP="000511CA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59" w:type="dxa"/>
            <w:shd w:val="clear" w:color="auto" w:fill="auto"/>
          </w:tcPr>
          <w:p w14:paraId="58228797" w14:textId="77777777" w:rsidR="000511CA" w:rsidRPr="00607F0C" w:rsidRDefault="000511CA" w:rsidP="00E93794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FB892CF" w14:textId="26163FBA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0511CA" w:rsidRPr="00607F0C" w14:paraId="3D91E0A2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345A5280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1BBB91" w14:textId="7389E391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  <w:tc>
          <w:tcPr>
            <w:tcW w:w="126" w:type="dxa"/>
            <w:shd w:val="clear" w:color="auto" w:fill="auto"/>
          </w:tcPr>
          <w:p w14:paraId="2AF74C98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C422F6B" w14:textId="7D178F84" w:rsidR="000511CA" w:rsidRPr="00607F0C" w:rsidRDefault="0003578D" w:rsidP="00EF133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112" w:type="dxa"/>
            <w:shd w:val="clear" w:color="auto" w:fill="auto"/>
          </w:tcPr>
          <w:p w14:paraId="422211A9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00C488D" w14:textId="213959CB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2481FFD" w14:textId="77777777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40013CA" w14:textId="1C25625D" w:rsidR="000511CA" w:rsidRPr="00607F0C" w:rsidRDefault="0003578D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59" w:type="dxa"/>
            <w:shd w:val="clear" w:color="auto" w:fill="auto"/>
          </w:tcPr>
          <w:p w14:paraId="1203EEEC" w14:textId="77777777" w:rsidR="000511CA" w:rsidRPr="00607F0C" w:rsidRDefault="000511CA" w:rsidP="00E93794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BF1929A" w14:textId="6B97223F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</w:tr>
      <w:tr w:rsidR="000511CA" w:rsidRPr="00607F0C" w14:paraId="40596B26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206373A8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58AE7A" w14:textId="0F5B1E3B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</w:p>
        </w:tc>
        <w:tc>
          <w:tcPr>
            <w:tcW w:w="126" w:type="dxa"/>
            <w:shd w:val="clear" w:color="auto" w:fill="auto"/>
          </w:tcPr>
          <w:p w14:paraId="3F2A4BDF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4AD83C6" w14:textId="384B6FE2" w:rsidR="000511CA" w:rsidRPr="00607F0C" w:rsidRDefault="0003578D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</w:p>
        </w:tc>
        <w:tc>
          <w:tcPr>
            <w:tcW w:w="112" w:type="dxa"/>
            <w:shd w:val="clear" w:color="auto" w:fill="auto"/>
          </w:tcPr>
          <w:p w14:paraId="1FA53400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FC89B26" w14:textId="1DCE84C1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DF4CEA7" w14:textId="77777777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3A8D24E" w14:textId="226700C3" w:rsidR="000511CA" w:rsidRPr="00607F0C" w:rsidRDefault="000511CA" w:rsidP="009B6DD2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E98DB11" w14:textId="77777777" w:rsidR="000511CA" w:rsidRPr="00607F0C" w:rsidRDefault="000511CA" w:rsidP="00E93794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9190820" w14:textId="146CA7FD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</w:p>
        </w:tc>
      </w:tr>
      <w:tr w:rsidR="000511CA" w:rsidRPr="00607F0C" w14:paraId="7B6CAF3D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41705B22" w14:textId="77777777" w:rsidR="000511CA" w:rsidRPr="00607F0C" w:rsidRDefault="000511CA" w:rsidP="00E93794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650863" w14:textId="2E6B7506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126" w:type="dxa"/>
            <w:shd w:val="clear" w:color="auto" w:fill="auto"/>
          </w:tcPr>
          <w:p w14:paraId="54FF7A0E" w14:textId="77777777" w:rsidR="000511CA" w:rsidRPr="00607F0C" w:rsidRDefault="000511CA" w:rsidP="00E93794">
            <w:pPr>
              <w:tabs>
                <w:tab w:val="decimal" w:pos="1005"/>
              </w:tabs>
              <w:ind w:left="-54"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FA5ED9" w14:textId="02A96BB2" w:rsidR="000511CA" w:rsidRPr="00607F0C" w:rsidRDefault="0003578D" w:rsidP="00EF133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  <w:tc>
          <w:tcPr>
            <w:tcW w:w="112" w:type="dxa"/>
            <w:shd w:val="clear" w:color="auto" w:fill="auto"/>
          </w:tcPr>
          <w:p w14:paraId="0B159D07" w14:textId="77777777" w:rsidR="000511CA" w:rsidRPr="00607F0C" w:rsidRDefault="000511CA" w:rsidP="00E93794">
            <w:pPr>
              <w:ind w:left="-54" w:right="-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35C220" w14:textId="74A6B2A6" w:rsidR="000511CA" w:rsidRPr="00607F0C" w:rsidRDefault="000511CA" w:rsidP="000511CA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4652263" w14:textId="77777777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E504DB" w14:textId="4DBB9B3F" w:rsidR="000511CA" w:rsidRPr="00607F0C" w:rsidRDefault="0003578D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59" w:type="dxa"/>
            <w:shd w:val="clear" w:color="auto" w:fill="auto"/>
          </w:tcPr>
          <w:p w14:paraId="4AF83E0B" w14:textId="77777777" w:rsidR="000511CA" w:rsidRPr="00607F0C" w:rsidRDefault="000511CA" w:rsidP="00E93794">
            <w:pPr>
              <w:tabs>
                <w:tab w:val="decimal" w:pos="1116"/>
              </w:tabs>
              <w:ind w:left="-54" w:right="-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108D5" w14:textId="1D6C56E4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</w:tr>
      <w:tr w:rsidR="000511CA" w:rsidRPr="00607F0C" w14:paraId="4C61A47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8BAB87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04010F6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4D7B30A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1FC6245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A52D087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6168E41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4A5C2AD4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CE3F157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5FAE66C7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0A9C7C5" w14:textId="77777777" w:rsidR="000511CA" w:rsidRPr="00607F0C" w:rsidRDefault="000511CA" w:rsidP="00E93794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</w:tr>
      <w:tr w:rsidR="000511CA" w:rsidRPr="00607F0C" w14:paraId="2934811E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013AB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0D2F732C" w14:textId="77777777" w:rsidR="000511CA" w:rsidRPr="00607F0C" w:rsidRDefault="000511CA" w:rsidP="00E93794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0620F9C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CFDCF73" w14:textId="77777777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0C71AE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871E046" w14:textId="77777777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B5C2E1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F022FB2" w14:textId="77777777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1EC802E" w14:textId="77777777" w:rsidR="000511CA" w:rsidRPr="00607F0C" w:rsidRDefault="000511CA" w:rsidP="00E93794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58FE273F" w14:textId="77777777" w:rsidR="000511CA" w:rsidRPr="00607F0C" w:rsidRDefault="000511CA" w:rsidP="00E93794">
            <w:pPr>
              <w:tabs>
                <w:tab w:val="decimal" w:pos="1078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511CA" w:rsidRPr="00607F0C" w14:paraId="2C534D76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5E4A1E95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842D4B" w14:textId="4514E0E2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5CA770D" w14:textId="77777777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34621A3" w14:textId="11133383" w:rsidR="000511CA" w:rsidRPr="00607F0C" w:rsidRDefault="000511CA" w:rsidP="00EF133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48543FB" w14:textId="77777777" w:rsidR="000511CA" w:rsidRPr="00607F0C" w:rsidRDefault="000511CA" w:rsidP="00E9379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78DBEE3" w14:textId="1C3CBDBA" w:rsidR="000511CA" w:rsidRPr="00607F0C" w:rsidRDefault="000511CA" w:rsidP="00B305A8">
            <w:pPr>
              <w:tabs>
                <w:tab w:val="left" w:pos="540"/>
              </w:tabs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3E0E7FA" w14:textId="77777777" w:rsidR="000511CA" w:rsidRPr="00607F0C" w:rsidRDefault="000511CA" w:rsidP="00E93794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6302FAD" w14:textId="239325FD" w:rsidR="000511CA" w:rsidRPr="00607F0C" w:rsidRDefault="0046094C" w:rsidP="009B6DD2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1A1A8C3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1D3FB0F" w14:textId="3353507D" w:rsidR="000511CA" w:rsidRPr="00607F0C" w:rsidRDefault="0046094C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11CA" w:rsidRPr="00607F0C" w14:paraId="4FF7B828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12CF7323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B80B795" w14:textId="5E300703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40F9141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4443CBB" w14:textId="38A60705" w:rsidR="000511CA" w:rsidRPr="00607F0C" w:rsidRDefault="0046094C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8DAD521" w14:textId="77777777" w:rsidR="000511CA" w:rsidRPr="00607F0C" w:rsidRDefault="000511CA" w:rsidP="00E9379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E2F5549" w14:textId="299EF8DD" w:rsidR="000511CA" w:rsidRPr="00607F0C" w:rsidRDefault="0046094C" w:rsidP="00B305A8">
            <w:pPr>
              <w:tabs>
                <w:tab w:val="left" w:pos="540"/>
              </w:tabs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8E7CCEC" w14:textId="77777777" w:rsidR="000511CA" w:rsidRPr="00607F0C" w:rsidRDefault="000511CA" w:rsidP="00E93794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FAD803A" w14:textId="52BE05B5" w:rsidR="000511CA" w:rsidRPr="00607F0C" w:rsidRDefault="0046094C" w:rsidP="009B6DD2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E1D3312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13D1912" w14:textId="21EB53A9" w:rsidR="000511CA" w:rsidRPr="00607F0C" w:rsidRDefault="0046094C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11CA" w:rsidRPr="00607F0C" w14:paraId="6FA4FE6B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D60B0AB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เครื่องตกแต่ง ติดตั้งและ</w:t>
            </w: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1667DAB" w14:textId="374DD57E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3EFD22D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5EE602" w14:textId="7820EC56" w:rsidR="000511CA" w:rsidRPr="00607F0C" w:rsidRDefault="0046094C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DAAB683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28ACFC" w14:textId="5958EEDF" w:rsidR="000511CA" w:rsidRPr="00607F0C" w:rsidRDefault="0003578D" w:rsidP="00EF133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  <w:tc>
          <w:tcPr>
            <w:tcW w:w="53" w:type="dxa"/>
            <w:shd w:val="clear" w:color="auto" w:fill="auto"/>
          </w:tcPr>
          <w:p w14:paraId="388120E1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D72FB4" w14:textId="431209D9" w:rsidR="000511CA" w:rsidRPr="00607F0C" w:rsidRDefault="0046094C" w:rsidP="009B6DD2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64DEFAB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6F066D0" w14:textId="09281253" w:rsidR="000511CA" w:rsidRPr="00607F0C" w:rsidRDefault="0046094C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11CA" w:rsidRPr="00607F0C" w14:paraId="4E8F7E5A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27C14C4E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990282" w14:textId="25EA6F6E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2021B94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5E8DB41" w14:textId="60757F76" w:rsidR="000511CA" w:rsidRPr="00607F0C" w:rsidRDefault="0046094C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13001F7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C820CB" w14:textId="3E5B37E9" w:rsidR="000511CA" w:rsidRPr="00607F0C" w:rsidRDefault="0003578D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</w:p>
        </w:tc>
        <w:tc>
          <w:tcPr>
            <w:tcW w:w="53" w:type="dxa"/>
            <w:shd w:val="clear" w:color="auto" w:fill="auto"/>
          </w:tcPr>
          <w:p w14:paraId="1D9EF134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598091E" w14:textId="02E876E2" w:rsidR="000511CA" w:rsidRPr="00607F0C" w:rsidRDefault="0046094C" w:rsidP="009B6DD2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4A2AAB3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F7B76F5" w14:textId="39450DB0" w:rsidR="000511CA" w:rsidRPr="00607F0C" w:rsidRDefault="0046094C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11CA" w:rsidRPr="00607F0C" w14:paraId="0CEA8E3F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71EF2B5E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5FABD5" w14:textId="6CF04DA6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44FFFCB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C14DA7F" w14:textId="558EDBFA" w:rsidR="000511CA" w:rsidRPr="00607F0C" w:rsidRDefault="0046094C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70F2C7B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C2A2535" w14:textId="53B90FF6" w:rsidR="000511CA" w:rsidRPr="00607F0C" w:rsidRDefault="0003578D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53" w:type="dxa"/>
            <w:shd w:val="clear" w:color="auto" w:fill="auto"/>
          </w:tcPr>
          <w:p w14:paraId="47E21069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69C61CA" w14:textId="4556BCD1" w:rsidR="000511CA" w:rsidRPr="00607F0C" w:rsidRDefault="0046094C" w:rsidP="009B6DD2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8604D75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18881DC" w14:textId="446DD65A" w:rsidR="000511CA" w:rsidRPr="00607F0C" w:rsidRDefault="0046094C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11CA" w:rsidRPr="00607F0C" w14:paraId="79875CAF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1D5FB8A4" w14:textId="77777777" w:rsidR="000511CA" w:rsidRPr="00607F0C" w:rsidRDefault="000511CA" w:rsidP="00E93794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3B366E" w14:textId="56F11192" w:rsidR="000511CA" w:rsidRPr="00607F0C" w:rsidRDefault="000511CA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6A40569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7052E7" w14:textId="7FAD1679" w:rsidR="000511CA" w:rsidRPr="00607F0C" w:rsidRDefault="0046094C" w:rsidP="00EF133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92945E1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6A9A08" w14:textId="0A18F5F7" w:rsidR="000511CA" w:rsidRPr="00607F0C" w:rsidRDefault="0003578D" w:rsidP="00EF133D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53" w:type="dxa"/>
            <w:shd w:val="clear" w:color="auto" w:fill="auto"/>
          </w:tcPr>
          <w:p w14:paraId="37A4282E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A64F8B" w14:textId="1BE65330" w:rsidR="000511CA" w:rsidRPr="00607F0C" w:rsidRDefault="0046094C" w:rsidP="009B6DD2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A465161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ACAD77" w14:textId="0465884F" w:rsidR="000511CA" w:rsidRPr="00607F0C" w:rsidRDefault="0046094C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11CA" w:rsidRPr="00607F0C" w14:paraId="09E9D5B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B9717" w14:textId="77777777" w:rsidR="000511CA" w:rsidRPr="00607F0C" w:rsidRDefault="000511CA" w:rsidP="00E93794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6E02E63" w14:textId="77777777" w:rsidR="000511CA" w:rsidRPr="00607F0C" w:rsidRDefault="000511CA" w:rsidP="00E93794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06E6C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B78F2A4" w14:textId="77777777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01230B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8AA2FF1" w14:textId="77777777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3FE0D51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4518AF6" w14:textId="77777777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74CAB21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734DC775" w14:textId="77777777" w:rsidR="000511CA" w:rsidRPr="00607F0C" w:rsidRDefault="000511CA" w:rsidP="00E93794">
            <w:pPr>
              <w:tabs>
                <w:tab w:val="decimal" w:pos="1078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511CA" w:rsidRPr="00607F0C" w14:paraId="17609118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AB93515" w14:textId="77777777" w:rsidR="000511CA" w:rsidRPr="00607F0C" w:rsidRDefault="000511CA" w:rsidP="00E93794">
            <w:pPr>
              <w:ind w:left="522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E3651C6" w14:textId="75DC1992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126" w:type="dxa"/>
            <w:shd w:val="clear" w:color="auto" w:fill="auto"/>
          </w:tcPr>
          <w:p w14:paraId="64EC0F64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F174FD6" w14:textId="7F78C839" w:rsidR="000511CA" w:rsidRPr="00607F0C" w:rsidRDefault="0003578D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2" w:type="dxa"/>
            <w:shd w:val="clear" w:color="auto" w:fill="auto"/>
          </w:tcPr>
          <w:p w14:paraId="4C5E9CC8" w14:textId="77777777" w:rsidR="000511CA" w:rsidRPr="00607F0C" w:rsidRDefault="000511CA" w:rsidP="00E9379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4B18EE7" w14:textId="6309622E" w:rsidR="000511CA" w:rsidRPr="00607F0C" w:rsidRDefault="0046094C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0AC4237D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219237A5" w14:textId="5491AD14" w:rsidR="000511CA" w:rsidRPr="00607F0C" w:rsidRDefault="0046094C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16D887E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219EB31" w14:textId="515BD962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F133D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="00EF133D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</w:tr>
      <w:tr w:rsidR="000511CA" w:rsidRPr="00607F0C" w14:paraId="3DB7EDB2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EAAFFEF" w14:textId="77777777" w:rsidR="000511CA" w:rsidRPr="00607F0C" w:rsidRDefault="000511CA" w:rsidP="00E93794">
            <w:pPr>
              <w:tabs>
                <w:tab w:val="right" w:pos="2952"/>
              </w:tabs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97933" w14:textId="2364D41A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0511C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  <w:tc>
          <w:tcPr>
            <w:tcW w:w="126" w:type="dxa"/>
            <w:shd w:val="clear" w:color="auto" w:fill="auto"/>
          </w:tcPr>
          <w:p w14:paraId="1F1B594B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D5BD3" w14:textId="77777777" w:rsidR="000511CA" w:rsidRPr="00607F0C" w:rsidRDefault="000511CA" w:rsidP="00E93794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7F895BB" w14:textId="77777777" w:rsidR="000511CA" w:rsidRPr="00607F0C" w:rsidRDefault="000511CA" w:rsidP="00E93794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4E5F2" w14:textId="77777777" w:rsidR="000511CA" w:rsidRPr="00607F0C" w:rsidRDefault="000511CA" w:rsidP="00E93794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9466BE6" w14:textId="77777777" w:rsidR="000511CA" w:rsidRPr="00607F0C" w:rsidRDefault="000511CA" w:rsidP="00E93794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6417B" w14:textId="77777777" w:rsidR="000511CA" w:rsidRPr="00607F0C" w:rsidRDefault="000511CA" w:rsidP="00E93794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0E2AC6F5" w14:textId="77777777" w:rsidR="000511CA" w:rsidRPr="00607F0C" w:rsidRDefault="000511CA" w:rsidP="00E93794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F4C1E" w14:textId="2DE94302" w:rsidR="000511CA" w:rsidRPr="00607F0C" w:rsidRDefault="0003578D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="0046094C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</w:tr>
    </w:tbl>
    <w:p w14:paraId="5426947D" w14:textId="77777777" w:rsidR="00225238" w:rsidRPr="00607F0C" w:rsidRDefault="00225238" w:rsidP="009E53AF">
      <w:pPr>
        <w:ind w:left="540" w:right="-25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71B5C8B" w14:textId="77777777" w:rsidR="00376863" w:rsidRPr="00607F0C" w:rsidRDefault="00225238" w:rsidP="009E53AF">
      <w:pPr>
        <w:ind w:left="540" w:right="-25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14:paraId="1FBA383C" w14:textId="6E59D950" w:rsidR="00376863" w:rsidRPr="00607F0C" w:rsidRDefault="00376863" w:rsidP="0037686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p w14:paraId="460C1350" w14:textId="77777777" w:rsidR="00376863" w:rsidRPr="00607F0C" w:rsidRDefault="00376863" w:rsidP="00376863">
      <w:pPr>
        <w:ind w:left="547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376863" w:rsidRPr="00607F0C" w14:paraId="424C1523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584DC2C5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3A35F02F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6863" w:rsidRPr="00607F0C" w14:paraId="1E6B8E08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7BD3C64A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66AF847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50C364C7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2FE0DD7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1765F25C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D0F73A3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14D4013E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44076E0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59" w:type="dxa"/>
            <w:shd w:val="clear" w:color="auto" w:fill="auto"/>
          </w:tcPr>
          <w:p w14:paraId="581D3090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2DCDF33" w14:textId="77777777" w:rsidR="00376863" w:rsidRPr="00607F0C" w:rsidRDefault="00376863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376863" w:rsidRPr="00607F0C" w14:paraId="5D298E8E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1F348EF7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E5D6D33" w14:textId="1750C9F7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213324B5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213EBCD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1149EC38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BF7E487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5006F41F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35D02460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0D104BEC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53D566E" w14:textId="229B542C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76863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76863" w:rsidRPr="00607F0C" w14:paraId="012CDAC6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1E4EBA33" w14:textId="77777777" w:rsidR="00376863" w:rsidRPr="00607F0C" w:rsidRDefault="00376863" w:rsidP="00E64B36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D49FD7C" w14:textId="09E0C7CC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14:paraId="2A8E5869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1E2903C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BC40A56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ACD7C75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82C479C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5C3DA81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65A24E7E" w14:textId="77777777" w:rsidR="00376863" w:rsidRPr="00607F0C" w:rsidRDefault="00376863" w:rsidP="00E64B3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EAA2A7E" w14:textId="153E281F" w:rsidR="00376863" w:rsidRPr="00607F0C" w:rsidRDefault="0003578D" w:rsidP="00E64B3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376863" w:rsidRPr="00607F0C" w14:paraId="34F4C1DE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30D19DD8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74A13EFC" w14:textId="77777777" w:rsidR="00376863" w:rsidRPr="00607F0C" w:rsidRDefault="00376863" w:rsidP="00E64B36">
            <w:pPr>
              <w:tabs>
                <w:tab w:val="decimal" w:pos="1005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8FA34E1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1CB908D" w14:textId="77777777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97551E1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4D30AB8" w14:textId="77777777" w:rsidR="00376863" w:rsidRPr="00607F0C" w:rsidRDefault="00376863" w:rsidP="00E64B36">
            <w:pPr>
              <w:tabs>
                <w:tab w:val="decimal" w:pos="814"/>
              </w:tabs>
              <w:snapToGrid w:val="0"/>
              <w:ind w:left="-54" w:right="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F4EF07D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26CB55E" w14:textId="77777777" w:rsidR="00376863" w:rsidRPr="00607F0C" w:rsidRDefault="00376863" w:rsidP="00E64B36">
            <w:pPr>
              <w:tabs>
                <w:tab w:val="decimal" w:pos="8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F769557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34BFB4F" w14:textId="77777777" w:rsidR="00376863" w:rsidRPr="00607F0C" w:rsidRDefault="00376863" w:rsidP="00E64B36">
            <w:pPr>
              <w:tabs>
                <w:tab w:val="decimal" w:pos="955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48B4F6BC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2CBE3605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2B2587" w14:textId="44900177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126" w:type="dxa"/>
            <w:shd w:val="clear" w:color="auto" w:fill="auto"/>
          </w:tcPr>
          <w:p w14:paraId="4A4B5900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7A22E3D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3D4C0D0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3F5BF90" w14:textId="77777777" w:rsidR="00376863" w:rsidRPr="00607F0C" w:rsidRDefault="00376863" w:rsidP="00E64B36">
            <w:pPr>
              <w:tabs>
                <w:tab w:val="decimal" w:pos="53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5C29C2E" w14:textId="77777777" w:rsidR="00376863" w:rsidRPr="00607F0C" w:rsidRDefault="00376863" w:rsidP="00E64B36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5EE5247" w14:textId="1EEE1A99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59" w:type="dxa"/>
            <w:shd w:val="clear" w:color="auto" w:fill="auto"/>
          </w:tcPr>
          <w:p w14:paraId="72D71ECB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C54A02" w14:textId="389DBD09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</w:tr>
      <w:tr w:rsidR="00376863" w:rsidRPr="00607F0C" w14:paraId="03F4BA3C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16A5320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03E1BE" w14:textId="48058584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7AF81E2C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BAA6A42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3BB2B95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E83E983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5A2467E" w14:textId="77777777" w:rsidR="00376863" w:rsidRPr="00607F0C" w:rsidRDefault="00376863" w:rsidP="00E64B36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D772C02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FE03991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0D5EA6" w14:textId="7923A29D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376863" w:rsidRPr="00607F0C" w14:paraId="00E94489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5E993E8D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018E40" w14:textId="1C45DABA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26" w:type="dxa"/>
            <w:shd w:val="clear" w:color="auto" w:fill="auto"/>
          </w:tcPr>
          <w:p w14:paraId="2EBAFDB9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A47F31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FB06499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D102DB4" w14:textId="76956B2F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0B6306D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86C9DDD" w14:textId="0EB0019A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  <w:tc>
          <w:tcPr>
            <w:tcW w:w="59" w:type="dxa"/>
            <w:shd w:val="clear" w:color="auto" w:fill="auto"/>
          </w:tcPr>
          <w:p w14:paraId="09F10014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D9CBC1B" w14:textId="7B49919D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376863" w:rsidRPr="00607F0C" w14:paraId="6A86CB7C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0FF6DE77" w14:textId="77777777" w:rsidR="00376863" w:rsidRPr="00607F0C" w:rsidRDefault="00376863" w:rsidP="00E64B36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CC13288" w14:textId="2C03AF86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</w:p>
        </w:tc>
        <w:tc>
          <w:tcPr>
            <w:tcW w:w="126" w:type="dxa"/>
            <w:shd w:val="clear" w:color="auto" w:fill="auto"/>
          </w:tcPr>
          <w:p w14:paraId="6ABC4C54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4C92E8F" w14:textId="143EF5C0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12" w:type="dxa"/>
            <w:shd w:val="clear" w:color="auto" w:fill="auto"/>
          </w:tcPr>
          <w:p w14:paraId="450C05A8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941D279" w14:textId="4E0CA1FD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D3460FE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D79E5FD" w14:textId="2EB11D73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59" w:type="dxa"/>
            <w:shd w:val="clear" w:color="auto" w:fill="auto"/>
          </w:tcPr>
          <w:p w14:paraId="1878DC2D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FA365D7" w14:textId="03559A23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</w:tr>
      <w:tr w:rsidR="00376863" w:rsidRPr="00607F0C" w14:paraId="735FE580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503940EB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F7C4E4A" w14:textId="7A61084D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126" w:type="dxa"/>
            <w:shd w:val="clear" w:color="auto" w:fill="auto"/>
          </w:tcPr>
          <w:p w14:paraId="1ED43B56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EF50C89" w14:textId="6ECC93DF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</w:p>
        </w:tc>
        <w:tc>
          <w:tcPr>
            <w:tcW w:w="112" w:type="dxa"/>
            <w:shd w:val="clear" w:color="auto" w:fill="auto"/>
          </w:tcPr>
          <w:p w14:paraId="29EEC9C0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BE8665" w14:textId="0EC46A27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50369AA5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9D7907E" w14:textId="638CD2A3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59" w:type="dxa"/>
            <w:shd w:val="clear" w:color="auto" w:fill="auto"/>
          </w:tcPr>
          <w:p w14:paraId="3DCF28D6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F5E6545" w14:textId="46B0EF9E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</w:tr>
      <w:tr w:rsidR="00376863" w:rsidRPr="00607F0C" w14:paraId="277AE9B9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40F44CBF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310EEE" w14:textId="0AB35F7F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126" w:type="dxa"/>
            <w:shd w:val="clear" w:color="auto" w:fill="auto"/>
          </w:tcPr>
          <w:p w14:paraId="3016AE9B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1354ABF" w14:textId="46B60456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112" w:type="dxa"/>
            <w:shd w:val="clear" w:color="auto" w:fill="auto"/>
          </w:tcPr>
          <w:p w14:paraId="24816472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2F721FD" w14:textId="04E5162F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DDF9FB5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6FEB074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3C439D8" w14:textId="77777777" w:rsidR="00376863" w:rsidRPr="00607F0C" w:rsidRDefault="00376863" w:rsidP="00E64B3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9EBD5EE" w14:textId="747E97F1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</w:p>
        </w:tc>
      </w:tr>
      <w:tr w:rsidR="00376863" w:rsidRPr="00607F0C" w14:paraId="1FB1DC82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31652504" w14:textId="77777777" w:rsidR="00376863" w:rsidRPr="00607F0C" w:rsidRDefault="00376863" w:rsidP="00E64B36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49D6E2" w14:textId="5A34EC9F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126" w:type="dxa"/>
            <w:shd w:val="clear" w:color="auto" w:fill="auto"/>
          </w:tcPr>
          <w:p w14:paraId="7BC55A10" w14:textId="77777777" w:rsidR="00376863" w:rsidRPr="00607F0C" w:rsidRDefault="00376863" w:rsidP="00E64B36">
            <w:pPr>
              <w:tabs>
                <w:tab w:val="decimal" w:pos="1005"/>
              </w:tabs>
              <w:ind w:left="-54"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1D2055" w14:textId="440F16C1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12" w:type="dxa"/>
            <w:shd w:val="clear" w:color="auto" w:fill="auto"/>
          </w:tcPr>
          <w:p w14:paraId="416E34EB" w14:textId="77777777" w:rsidR="00376863" w:rsidRPr="00607F0C" w:rsidRDefault="00376863" w:rsidP="00E64B36">
            <w:pPr>
              <w:ind w:left="-54" w:right="-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F1059F" w14:textId="4025DB59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8716DF8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948854" w14:textId="11C69020" w:rsidR="00376863" w:rsidRPr="00607F0C" w:rsidRDefault="0003578D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59" w:type="dxa"/>
            <w:shd w:val="clear" w:color="auto" w:fill="auto"/>
          </w:tcPr>
          <w:p w14:paraId="373ED210" w14:textId="77777777" w:rsidR="00376863" w:rsidRPr="00607F0C" w:rsidRDefault="00376863" w:rsidP="00E64B36">
            <w:pPr>
              <w:tabs>
                <w:tab w:val="decimal" w:pos="1116"/>
              </w:tabs>
              <w:ind w:left="-54" w:right="-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D7799" w14:textId="2989FB20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</w:tr>
      <w:tr w:rsidR="00376863" w:rsidRPr="00607F0C" w14:paraId="53BA5D05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05653C5A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7C8F0A3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12C44993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F475443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E78493C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79E53CC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0017A27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3B7D0C1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4DD06ADC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FA04D17" w14:textId="77777777" w:rsidR="00376863" w:rsidRPr="00607F0C" w:rsidRDefault="00376863" w:rsidP="00E64B36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</w:tr>
      <w:tr w:rsidR="00376863" w:rsidRPr="00607F0C" w14:paraId="03D68069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2F8F77B6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2DF0545D" w14:textId="77777777" w:rsidR="00376863" w:rsidRPr="00607F0C" w:rsidRDefault="00376863" w:rsidP="00E64B36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7E1460E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84971DD" w14:textId="77777777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4A1D89E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FFFFB1D" w14:textId="77777777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A517FF1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3A63CC9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B76A4CA" w14:textId="77777777" w:rsidR="00376863" w:rsidRPr="00607F0C" w:rsidRDefault="00376863" w:rsidP="00E64B36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519CB4F2" w14:textId="77777777" w:rsidR="00376863" w:rsidRPr="00607F0C" w:rsidRDefault="00376863" w:rsidP="00E64B36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279E9F89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5708DD1D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A177861" w14:textId="3A50B50A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171E8B8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9F9BF9F" w14:textId="1000E535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D391C5E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3020150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EF9389F" w14:textId="77777777" w:rsidR="00376863" w:rsidRPr="00607F0C" w:rsidRDefault="00376863" w:rsidP="00E64B3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9FE0E72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427CE75B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CC473E3" w14:textId="121A615F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61B340DF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0B5B1CF8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1731389" w14:textId="021F1F37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76C14682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FBADDF6" w14:textId="7B6D7B69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EE22691" w14:textId="77777777" w:rsidR="00376863" w:rsidRPr="00607F0C" w:rsidRDefault="00376863" w:rsidP="00E64B3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4EE80C8" w14:textId="54B24894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53" w:type="dxa"/>
            <w:shd w:val="clear" w:color="auto" w:fill="auto"/>
          </w:tcPr>
          <w:p w14:paraId="7CCF7F73" w14:textId="77777777" w:rsidR="00376863" w:rsidRPr="00607F0C" w:rsidRDefault="00376863" w:rsidP="00E64B3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F59564A" w14:textId="04C4740C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615023EE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A7F5380" w14:textId="375A07FC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2EF3843E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34CC9004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เครื่องตกแต่ง ติดตั้งและ</w:t>
            </w: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BDBD99" w14:textId="2941A084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81F6FBF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90ED212" w14:textId="6195B429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89DD4A7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9F3FBE3" w14:textId="0322967C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  <w:tc>
          <w:tcPr>
            <w:tcW w:w="53" w:type="dxa"/>
            <w:shd w:val="clear" w:color="auto" w:fill="auto"/>
          </w:tcPr>
          <w:p w14:paraId="6012F88C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2D5FED5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69E0166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6A8A5F6" w14:textId="406C570F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171449BA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4F250900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D733F8" w14:textId="29D432B1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CF18B50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97A23DA" w14:textId="1C4B399A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DBE26FB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2EA3B49" w14:textId="346EC673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</w:p>
        </w:tc>
        <w:tc>
          <w:tcPr>
            <w:tcW w:w="53" w:type="dxa"/>
            <w:shd w:val="clear" w:color="auto" w:fill="auto"/>
          </w:tcPr>
          <w:p w14:paraId="3EF119AA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27266CC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39DE8A5C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96EB4A1" w14:textId="474D601B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44F5B72D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005D11C2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7EE0E6" w14:textId="1F8D89D5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7868B7B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FA1D12B" w14:textId="04CBA092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DE248B8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D0C9C7A" w14:textId="0AC4E61A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53" w:type="dxa"/>
            <w:shd w:val="clear" w:color="auto" w:fill="auto"/>
          </w:tcPr>
          <w:p w14:paraId="77DBC1CB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4A681E8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42D2702E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E2678D1" w14:textId="1289338A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15CADC46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21811D9B" w14:textId="77777777" w:rsidR="00376863" w:rsidRPr="00607F0C" w:rsidRDefault="00376863" w:rsidP="00E64B36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597821" w14:textId="41634780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0628C5E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AFA7B9" w14:textId="703365E8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0C2392E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184C70" w14:textId="7771684F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</w:p>
        </w:tc>
        <w:tc>
          <w:tcPr>
            <w:tcW w:w="53" w:type="dxa"/>
            <w:shd w:val="clear" w:color="auto" w:fill="auto"/>
          </w:tcPr>
          <w:p w14:paraId="5D393D67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F5801E" w14:textId="3A81700C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2040E7BA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06828A" w14:textId="2BD74EA4" w:rsidR="00376863" w:rsidRPr="00607F0C" w:rsidRDefault="0037686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6863" w:rsidRPr="00607F0C" w14:paraId="7D506EEE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227131E3" w14:textId="77777777" w:rsidR="00376863" w:rsidRPr="00607F0C" w:rsidRDefault="00376863" w:rsidP="00E64B36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6B939DBD" w14:textId="77777777" w:rsidR="00376863" w:rsidRPr="00607F0C" w:rsidRDefault="00376863" w:rsidP="00E64B36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917586B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FA7C4FB" w14:textId="77777777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23CAF4B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D1DAF7A" w14:textId="77777777" w:rsidR="00376863" w:rsidRPr="00607F0C" w:rsidRDefault="00376863" w:rsidP="00E64B36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6E1D659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0E91E6D" w14:textId="77777777" w:rsidR="00376863" w:rsidRPr="00607F0C" w:rsidRDefault="00376863" w:rsidP="00E64B36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A410C73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4C874AE1" w14:textId="77777777" w:rsidR="00376863" w:rsidRPr="00607F0C" w:rsidRDefault="00376863" w:rsidP="00E64B36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6B4DB279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11BC8E75" w14:textId="77777777" w:rsidR="00376863" w:rsidRPr="00607F0C" w:rsidRDefault="00376863" w:rsidP="00E64B36">
            <w:pPr>
              <w:ind w:left="522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1EADC" w14:textId="7A868B60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126" w:type="dxa"/>
            <w:shd w:val="clear" w:color="auto" w:fill="auto"/>
          </w:tcPr>
          <w:p w14:paraId="098BB0EC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F0F0DA6" w14:textId="14E53B51" w:rsidR="00376863" w:rsidRPr="00607F0C" w:rsidRDefault="0003578D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112" w:type="dxa"/>
            <w:shd w:val="clear" w:color="auto" w:fill="auto"/>
          </w:tcPr>
          <w:p w14:paraId="0F8B70D3" w14:textId="77777777" w:rsidR="00376863" w:rsidRPr="00607F0C" w:rsidRDefault="00376863" w:rsidP="00E64B3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374081F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5687350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31CAD30" w14:textId="50775311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E2CDE36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A5573F0" w14:textId="6CC3587C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</w:tr>
      <w:tr w:rsidR="00376863" w:rsidRPr="00607F0C" w14:paraId="30D868AE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1EC4C891" w14:textId="77777777" w:rsidR="00376863" w:rsidRPr="00607F0C" w:rsidRDefault="00376863" w:rsidP="00E64B36">
            <w:pPr>
              <w:tabs>
                <w:tab w:val="right" w:pos="2952"/>
              </w:tabs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F18D8" w14:textId="671D4F00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126" w:type="dxa"/>
            <w:shd w:val="clear" w:color="auto" w:fill="auto"/>
          </w:tcPr>
          <w:p w14:paraId="3B79232F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7A0B6" w14:textId="77777777" w:rsidR="00376863" w:rsidRPr="00607F0C" w:rsidRDefault="00376863" w:rsidP="00E64B36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3ED2968" w14:textId="77777777" w:rsidR="00376863" w:rsidRPr="00607F0C" w:rsidRDefault="00376863" w:rsidP="00E64B3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A329A" w14:textId="77777777" w:rsidR="00376863" w:rsidRPr="00607F0C" w:rsidRDefault="00376863" w:rsidP="00E64B36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0B542427" w14:textId="77777777" w:rsidR="00376863" w:rsidRPr="00607F0C" w:rsidRDefault="00376863" w:rsidP="00E64B36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B965B" w14:textId="77777777" w:rsidR="00376863" w:rsidRPr="00607F0C" w:rsidRDefault="00376863" w:rsidP="00E64B36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0FC3DEA7" w14:textId="77777777" w:rsidR="00376863" w:rsidRPr="00607F0C" w:rsidRDefault="00376863" w:rsidP="00E64B3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16BFB" w14:textId="6491612D" w:rsidR="00376863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</w:tr>
      <w:tr w:rsidR="00284687" w:rsidRPr="00607F0C" w14:paraId="4EBBF1D4" w14:textId="77777777" w:rsidTr="000B106D">
        <w:trPr>
          <w:trHeight w:val="144"/>
        </w:trPr>
        <w:tc>
          <w:tcPr>
            <w:tcW w:w="4293" w:type="dxa"/>
            <w:gridSpan w:val="2"/>
            <w:shd w:val="clear" w:color="auto" w:fill="auto"/>
          </w:tcPr>
          <w:p w14:paraId="7934B5A5" w14:textId="77777777" w:rsidR="00284687" w:rsidRPr="00607F0C" w:rsidRDefault="00284687" w:rsidP="00284687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629845B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1C79C5B" w14:textId="77777777" w:rsidR="00284687" w:rsidRPr="00607F0C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1C62E4B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AEAC7EA" w14:textId="77777777" w:rsidR="00284687" w:rsidRPr="00607F0C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5C043F96" w14:textId="77777777" w:rsidR="00284687" w:rsidRPr="00607F0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A0846B1" w14:textId="77777777" w:rsidR="00284687" w:rsidRPr="00607F0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A8CCF0B" w14:textId="77777777" w:rsidR="00284687" w:rsidRPr="00607F0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6EF8B33" w14:textId="77777777" w:rsidR="00284687" w:rsidRPr="00607F0C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6863" w:rsidRPr="00607F0C" w14:paraId="5301128D" w14:textId="77777777" w:rsidTr="000B106D">
        <w:trPr>
          <w:trHeight w:val="144"/>
        </w:trPr>
        <w:tc>
          <w:tcPr>
            <w:tcW w:w="4293" w:type="dxa"/>
            <w:gridSpan w:val="2"/>
            <w:shd w:val="clear" w:color="auto" w:fill="auto"/>
          </w:tcPr>
          <w:p w14:paraId="1B3924BD" w14:textId="0AABDFF4" w:rsidR="00376863" w:rsidRPr="00607F0C" w:rsidRDefault="00376863" w:rsidP="00284687">
            <w:pPr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" w:type="dxa"/>
            <w:shd w:val="clear" w:color="auto" w:fill="auto"/>
          </w:tcPr>
          <w:p w14:paraId="7A432E83" w14:textId="77777777" w:rsidR="00376863" w:rsidRPr="00607F0C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E5C5F35" w14:textId="77777777" w:rsidR="00376863" w:rsidRPr="00607F0C" w:rsidRDefault="00376863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BD6BC4" w14:textId="77777777" w:rsidR="00376863" w:rsidRPr="00607F0C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5DC0D40" w14:textId="77777777" w:rsidR="00376863" w:rsidRPr="00607F0C" w:rsidRDefault="00376863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5F5424A" w14:textId="77777777" w:rsidR="00376863" w:rsidRPr="00607F0C" w:rsidRDefault="00376863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CFCFC41" w14:textId="77777777" w:rsidR="00376863" w:rsidRPr="00607F0C" w:rsidRDefault="00376863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70662EB0" w14:textId="77777777" w:rsidR="00376863" w:rsidRPr="00607F0C" w:rsidRDefault="00376863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B1A176B" w14:textId="77777777" w:rsidR="00376863" w:rsidRPr="00607F0C" w:rsidRDefault="00376863" w:rsidP="00284687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607F0C" w14:paraId="18101FEA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6B318B47" w14:textId="7617A381" w:rsidR="00284687" w:rsidRPr="00607F0C" w:rsidRDefault="0003578D" w:rsidP="00284687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66B91DC0" w14:textId="77777777" w:rsidR="00284687" w:rsidRPr="00607F0C" w:rsidRDefault="00284687" w:rsidP="00284687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6B72B6F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C0A359E" w14:textId="77777777" w:rsidR="00284687" w:rsidRPr="00607F0C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EB79E47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53FE640" w14:textId="77777777" w:rsidR="00284687" w:rsidRPr="00607F0C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F712B00" w14:textId="77777777" w:rsidR="00284687" w:rsidRPr="00607F0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38B5B52" w14:textId="77777777" w:rsidR="00284687" w:rsidRPr="00607F0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343B14BC" w14:textId="77777777" w:rsidR="00284687" w:rsidRPr="00607F0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59972FC3" w14:textId="00A9E09D" w:rsidR="00284687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5C6890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="005C6890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</w:tr>
      <w:tr w:rsidR="00284687" w:rsidRPr="00607F0C" w14:paraId="7BEEB0E1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3DA4FFD7" w14:textId="4F8F1E33" w:rsidR="00284687" w:rsidRPr="00607F0C" w:rsidRDefault="0003578D" w:rsidP="00284687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33" w:type="dxa"/>
            <w:shd w:val="clear" w:color="auto" w:fill="auto"/>
          </w:tcPr>
          <w:p w14:paraId="7DF7BEE8" w14:textId="77777777" w:rsidR="00284687" w:rsidRPr="00607F0C" w:rsidRDefault="00284687" w:rsidP="00284687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463C863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30B4C6B" w14:textId="77777777" w:rsidR="00284687" w:rsidRPr="00607F0C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7F5F2B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872B43C" w14:textId="77777777" w:rsidR="00284687" w:rsidRPr="00607F0C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7943CD" w14:textId="77777777" w:rsidR="00284687" w:rsidRPr="00607F0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E2AFFCB" w14:textId="77777777" w:rsidR="00284687" w:rsidRPr="00607F0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22A3CD03" w14:textId="77777777" w:rsidR="00284687" w:rsidRPr="00607F0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FCC3C3" w14:textId="75763291" w:rsidR="00284687" w:rsidRPr="00607F0C" w:rsidRDefault="0003578D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="0037686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</w:p>
        </w:tc>
      </w:tr>
    </w:tbl>
    <w:p w14:paraId="0F04ABEB" w14:textId="4A36CC32" w:rsidR="008E1083" w:rsidRPr="00607F0C" w:rsidRDefault="008E1083" w:rsidP="007808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ราคาทุนของ</w:t>
      </w:r>
      <w:r w:rsidR="00150B50" w:rsidRPr="00607F0C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ที่หักค่าเสื่อมราคาครบแล้วและยังคงใช้งานอยู่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ของบริษัทและบริษัทย่อยมีจำนวนประมาณ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687159" w:rsidRPr="00607F0C">
        <w:rPr>
          <w:rFonts w:ascii="Angsana New" w:hAnsi="Angsana New" w:cs="Angsana New"/>
          <w:sz w:val="32"/>
          <w:szCs w:val="32"/>
          <w:lang w:val="en-US"/>
        </w:rPr>
        <w:t>,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516</w:t>
      </w:r>
      <w:r w:rsidR="0068715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24</w:t>
      </w:r>
      <w:r w:rsidR="0068715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284687" w:rsidRPr="00607F0C">
        <w:rPr>
          <w:rFonts w:ascii="Angsana New" w:hAnsi="Angsana New" w:cs="Angsana New"/>
          <w:sz w:val="32"/>
          <w:szCs w:val="32"/>
          <w:lang w:val="en-US"/>
        </w:rPr>
        <w:t>,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503</w:t>
      </w:r>
      <w:r w:rsidR="00284687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30</w:t>
      </w:r>
      <w:r w:rsidR="00284687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(บริษัท: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937</w:t>
      </w:r>
      <w:r w:rsidR="00550FED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35</w:t>
      </w:r>
      <w:r w:rsidR="000F7AD8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3578D" w:rsidRPr="0003578D">
        <w:rPr>
          <w:rFonts w:ascii="Angsana New" w:hAnsi="Angsana New" w:cs="Angsana New" w:hint="cs"/>
          <w:sz w:val="32"/>
          <w:szCs w:val="32"/>
          <w:lang w:val="en-US"/>
        </w:rPr>
        <w:t>936</w:t>
      </w:r>
      <w:r w:rsidR="00550FED"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 w:hint="cs"/>
          <w:sz w:val="32"/>
          <w:szCs w:val="32"/>
          <w:lang w:val="en-US"/>
        </w:rPr>
        <w:t>41</w:t>
      </w:r>
      <w:r w:rsidR="00284687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4143FEE8" w14:textId="77777777" w:rsidR="00EE6705" w:rsidRPr="00607F0C" w:rsidRDefault="00EE6705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C36D05" w14:textId="07831E6A" w:rsidR="00A41A35" w:rsidRPr="00607F0C" w:rsidRDefault="0003578D" w:rsidP="007A58F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3578D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A41A35" w:rsidRPr="00607F0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7A58F9" w:rsidRPr="00607F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41A35" w:rsidRPr="00607F0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สินทรัพย์สิทธิในการใช้</w:t>
      </w:r>
    </w:p>
    <w:p w14:paraId="2C3A37E7" w14:textId="445BAF58" w:rsidR="00A41A35" w:rsidRPr="00607F0C" w:rsidRDefault="00A41A35" w:rsidP="00A41A35">
      <w:pPr>
        <w:spacing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607F0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607F0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07F0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578D" w:rsidRPr="0003578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07F0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33BB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507F5FA6" w14:textId="77777777" w:rsidR="00A41A35" w:rsidRPr="00607F0C" w:rsidRDefault="00A41A35" w:rsidP="00A41A35">
      <w:pPr>
        <w:ind w:left="547" w:right="90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008"/>
        <w:gridCol w:w="86"/>
        <w:gridCol w:w="1008"/>
        <w:gridCol w:w="90"/>
        <w:gridCol w:w="1008"/>
        <w:gridCol w:w="86"/>
        <w:gridCol w:w="1008"/>
        <w:gridCol w:w="86"/>
        <w:gridCol w:w="1008"/>
        <w:gridCol w:w="86"/>
        <w:gridCol w:w="1008"/>
      </w:tblGrid>
      <w:tr w:rsidR="00A41A35" w:rsidRPr="00607F0C" w14:paraId="5F3425AF" w14:textId="77777777" w:rsidTr="004E4A45">
        <w:trPr>
          <w:trHeight w:val="20"/>
          <w:tblHeader/>
        </w:trPr>
        <w:tc>
          <w:tcPr>
            <w:tcW w:w="2248" w:type="dxa"/>
          </w:tcPr>
          <w:p w14:paraId="41854F20" w14:textId="77777777" w:rsidR="00A41A35" w:rsidRPr="00607F0C" w:rsidRDefault="00A41A35">
            <w:pPr>
              <w:spacing w:line="256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82" w:type="dxa"/>
            <w:gridSpan w:val="11"/>
            <w:hideMark/>
          </w:tcPr>
          <w:p w14:paraId="32396714" w14:textId="77777777" w:rsidR="00A41A35" w:rsidRPr="00607F0C" w:rsidRDefault="00A41A35">
            <w:pPr>
              <w:spacing w:line="256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41A35" w:rsidRPr="00607F0C" w14:paraId="5482ECB6" w14:textId="77777777" w:rsidTr="004E4A45">
        <w:trPr>
          <w:trHeight w:val="20"/>
          <w:tblHeader/>
        </w:trPr>
        <w:tc>
          <w:tcPr>
            <w:tcW w:w="2248" w:type="dxa"/>
            <w:hideMark/>
          </w:tcPr>
          <w:p w14:paraId="6E9685FC" w14:textId="29FEF61C" w:rsidR="00A41A35" w:rsidRPr="00607F0C" w:rsidRDefault="00A41A35">
            <w:pPr>
              <w:spacing w:line="256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hideMark/>
          </w:tcPr>
          <w:p w14:paraId="1F9F0577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32A175E1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773415CC" w14:textId="77777777" w:rsidR="00A41A35" w:rsidRPr="00607F0C" w:rsidRDefault="00A41A35">
            <w:pPr>
              <w:spacing w:line="256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0" w:type="dxa"/>
          </w:tcPr>
          <w:p w14:paraId="243523E1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25AE3074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การจัด</w:t>
            </w:r>
          </w:p>
        </w:tc>
        <w:tc>
          <w:tcPr>
            <w:tcW w:w="86" w:type="dxa"/>
          </w:tcPr>
          <w:p w14:paraId="26859115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D1B9C48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57476533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90236DB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</w:tcPr>
          <w:p w14:paraId="14FF6DE4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262780BF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41A35" w:rsidRPr="00607F0C" w14:paraId="0CD2A517" w14:textId="77777777" w:rsidTr="004E4A45">
        <w:trPr>
          <w:trHeight w:val="20"/>
          <w:tblHeader/>
        </w:trPr>
        <w:tc>
          <w:tcPr>
            <w:tcW w:w="2248" w:type="dxa"/>
          </w:tcPr>
          <w:p w14:paraId="3DBFED57" w14:textId="77777777" w:rsidR="00A41A35" w:rsidRPr="00607F0C" w:rsidRDefault="00A41A35">
            <w:pPr>
              <w:spacing w:line="256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0700F9AD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4B7717DF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32DB9E6E" w14:textId="77777777" w:rsidR="00A41A35" w:rsidRPr="00607F0C" w:rsidRDefault="00A41A35">
            <w:pPr>
              <w:spacing w:line="256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90" w:type="dxa"/>
          </w:tcPr>
          <w:p w14:paraId="2E59A253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3FB5251E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ประเภทจาก</w:t>
            </w:r>
          </w:p>
        </w:tc>
        <w:tc>
          <w:tcPr>
            <w:tcW w:w="86" w:type="dxa"/>
          </w:tcPr>
          <w:p w14:paraId="235DB702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D4289A9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CA8129A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6DE819A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11EBAC1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2EF2E5E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41A35" w:rsidRPr="00607F0C" w14:paraId="1605AA55" w14:textId="77777777" w:rsidTr="004E4A45">
        <w:trPr>
          <w:trHeight w:val="20"/>
          <w:tblHeader/>
        </w:trPr>
        <w:tc>
          <w:tcPr>
            <w:tcW w:w="2248" w:type="dxa"/>
          </w:tcPr>
          <w:p w14:paraId="08142E23" w14:textId="77777777" w:rsidR="00A41A35" w:rsidRPr="00607F0C" w:rsidRDefault="00A41A35">
            <w:pPr>
              <w:spacing w:line="256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093AB2D6" w14:textId="470D603A" w:rsidR="00A41A35" w:rsidRPr="00607F0C" w:rsidRDefault="0003578D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41A3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A41A35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2BEB5F1C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7FAC84D1" w14:textId="35A8D436" w:rsidR="00A41A35" w:rsidRPr="00607F0C" w:rsidRDefault="00A41A35">
            <w:pPr>
              <w:spacing w:line="256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TFRS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1870495A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26BACC40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86" w:type="dxa"/>
          </w:tcPr>
          <w:p w14:paraId="673A82D2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AB9AEBF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071A3E9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AA0946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0327DEC" w14:textId="77777777" w:rsidR="00A41A35" w:rsidRPr="00607F0C" w:rsidRDefault="00A41A3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C15A91D" w14:textId="0B0A3E83" w:rsidR="00A41A35" w:rsidRPr="00607F0C" w:rsidRDefault="0003578D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41A3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A41A35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E4A45" w:rsidRPr="00607F0C" w14:paraId="1B256A3E" w14:textId="77777777" w:rsidTr="004E4A45">
        <w:trPr>
          <w:trHeight w:val="20"/>
          <w:tblHeader/>
        </w:trPr>
        <w:tc>
          <w:tcPr>
            <w:tcW w:w="2248" w:type="dxa"/>
          </w:tcPr>
          <w:p w14:paraId="72644ED3" w14:textId="77777777" w:rsidR="004E4A45" w:rsidRPr="00607F0C" w:rsidRDefault="004E4A45" w:rsidP="004E4A45">
            <w:pPr>
              <w:spacing w:line="256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0D30ED97" w14:textId="007E1093" w:rsidR="004E4A45" w:rsidRPr="00607F0C" w:rsidRDefault="0003578D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</w:tcPr>
          <w:p w14:paraId="291773ED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03C71C2D" w14:textId="77777777" w:rsidR="004E4A45" w:rsidRPr="00607F0C" w:rsidRDefault="004E4A45" w:rsidP="004E4A45">
            <w:pPr>
              <w:spacing w:line="256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90" w:type="dxa"/>
          </w:tcPr>
          <w:p w14:paraId="08908BFF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C57581B" w14:textId="576703A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(ดูหมายเหตุ</w:t>
            </w:r>
          </w:p>
        </w:tc>
        <w:tc>
          <w:tcPr>
            <w:tcW w:w="86" w:type="dxa"/>
          </w:tcPr>
          <w:p w14:paraId="2DDBCC91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4439876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03CD324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87CD19E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7823D17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1A6E7905" w14:textId="043B1F84" w:rsidR="004E4A45" w:rsidRPr="00607F0C" w:rsidRDefault="0003578D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4E4A45" w:rsidRPr="00607F0C" w14:paraId="7CC495D4" w14:textId="77777777" w:rsidTr="004E4A45">
        <w:trPr>
          <w:trHeight w:val="20"/>
          <w:tblHeader/>
        </w:trPr>
        <w:tc>
          <w:tcPr>
            <w:tcW w:w="2248" w:type="dxa"/>
          </w:tcPr>
          <w:p w14:paraId="0569938F" w14:textId="77777777" w:rsidR="004E4A45" w:rsidRPr="00607F0C" w:rsidRDefault="004E4A45" w:rsidP="004E4A45">
            <w:pPr>
              <w:spacing w:line="256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E4E8FEB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66F40256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3A0A8086" w14:textId="77777777" w:rsidR="004E4A45" w:rsidRPr="00607F0C" w:rsidRDefault="004E4A45" w:rsidP="004E4A45">
            <w:pPr>
              <w:spacing w:line="256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(ดูหมายเหตุ</w:t>
            </w:r>
          </w:p>
        </w:tc>
        <w:tc>
          <w:tcPr>
            <w:tcW w:w="90" w:type="dxa"/>
          </w:tcPr>
          <w:p w14:paraId="3FF16202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A49AB96" w14:textId="673F5836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ข้อ 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607F0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748708F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112FA56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01A8DA9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5B94CC3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30C28971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1F7B29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</w:tr>
      <w:tr w:rsidR="004E4A45" w:rsidRPr="00607F0C" w14:paraId="6CB1A474" w14:textId="77777777" w:rsidTr="004E4A45">
        <w:trPr>
          <w:trHeight w:val="20"/>
          <w:tblHeader/>
        </w:trPr>
        <w:tc>
          <w:tcPr>
            <w:tcW w:w="2248" w:type="dxa"/>
          </w:tcPr>
          <w:p w14:paraId="1CB4E03A" w14:textId="77777777" w:rsidR="004E4A45" w:rsidRPr="00607F0C" w:rsidRDefault="004E4A45" w:rsidP="004E4A45">
            <w:pPr>
              <w:spacing w:line="256" w:lineRule="auto"/>
              <w:ind w:left="36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20ACE6F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539E6F76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0026D45E" w14:textId="4F6E682C" w:rsidR="004E4A45" w:rsidRPr="00607F0C" w:rsidRDefault="004E4A45" w:rsidP="003B333C">
            <w:pPr>
              <w:spacing w:line="256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ข้อ 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="0003578D" w:rsidRPr="0003578D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Pr="00607F0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CADCD19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2A225B4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18D48BB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42BD559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0A47FA4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1C1806D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7768761D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D88304B" w14:textId="77777777" w:rsidR="004E4A45" w:rsidRPr="00607F0C" w:rsidRDefault="004E4A45" w:rsidP="004E4A45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</w:tr>
      <w:tr w:rsidR="004E4A45" w:rsidRPr="00607F0C" w14:paraId="68384BF8" w14:textId="77777777" w:rsidTr="004E4A45">
        <w:trPr>
          <w:trHeight w:val="243"/>
        </w:trPr>
        <w:tc>
          <w:tcPr>
            <w:tcW w:w="2248" w:type="dxa"/>
            <w:hideMark/>
          </w:tcPr>
          <w:p w14:paraId="75FEF60A" w14:textId="77777777" w:rsidR="004E4A45" w:rsidRPr="00607F0C" w:rsidRDefault="004E4A45" w:rsidP="004E4A45">
            <w:pPr>
              <w:pStyle w:val="Heading6"/>
              <w:spacing w:before="0" w:line="257" w:lineRule="auto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14:paraId="5131E03B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0174285B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603CD444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18A8312A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0772CBE3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5A047CB5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79312343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6D22B6AD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67C6F611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56DAE7AE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26F6E191" w14:textId="77777777" w:rsidR="004E4A45" w:rsidRPr="00607F0C" w:rsidRDefault="004E4A45" w:rsidP="004E4A45">
            <w:pPr>
              <w:pStyle w:val="Heading6"/>
              <w:spacing w:before="0" w:line="257" w:lineRule="auto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4F3690" w:rsidRPr="00607F0C" w14:paraId="72B16B94" w14:textId="77777777" w:rsidTr="004E4A45">
        <w:trPr>
          <w:trHeight w:val="20"/>
        </w:trPr>
        <w:tc>
          <w:tcPr>
            <w:tcW w:w="2248" w:type="dxa"/>
            <w:hideMark/>
          </w:tcPr>
          <w:p w14:paraId="52C75032" w14:textId="77777777" w:rsidR="004F3690" w:rsidRPr="00607F0C" w:rsidRDefault="004F3690" w:rsidP="004F3690">
            <w:pPr>
              <w:pStyle w:val="Heading6"/>
              <w:spacing w:before="0" w:line="257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  <w:hideMark/>
          </w:tcPr>
          <w:p w14:paraId="435C659B" w14:textId="77777777" w:rsidR="004F3690" w:rsidRPr="00607F0C" w:rsidRDefault="004F3690" w:rsidP="004F3690">
            <w:pPr>
              <w:tabs>
                <w:tab w:val="decimal" w:pos="91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4AB2C42C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471CB628" w14:textId="0B8A0FCA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90" w:type="dxa"/>
          </w:tcPr>
          <w:p w14:paraId="33850522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1122B2B6" w14:textId="77777777" w:rsidR="004F3690" w:rsidRPr="00607F0C" w:rsidRDefault="004F3690" w:rsidP="004F3690">
            <w:pPr>
              <w:tabs>
                <w:tab w:val="decimal" w:pos="91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7B2E9CEC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4646FB67" w14:textId="17192A52" w:rsidR="004F3690" w:rsidRPr="00607F0C" w:rsidRDefault="004F3690" w:rsidP="004F3690">
            <w:pPr>
              <w:tabs>
                <w:tab w:val="decimal" w:pos="0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2C276706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7EA82B64" w14:textId="3B7959B7" w:rsidR="004F3690" w:rsidRPr="00607F0C" w:rsidRDefault="004F3690" w:rsidP="004F3690">
            <w:pPr>
              <w:tabs>
                <w:tab w:val="decimal" w:pos="0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14958FD8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48BC1654" w14:textId="09407B05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4F3690" w:rsidRPr="00607F0C" w14:paraId="39DC89F2" w14:textId="77777777" w:rsidTr="004E4A45">
        <w:trPr>
          <w:trHeight w:val="20"/>
        </w:trPr>
        <w:tc>
          <w:tcPr>
            <w:tcW w:w="2248" w:type="dxa"/>
            <w:hideMark/>
          </w:tcPr>
          <w:p w14:paraId="1B790F85" w14:textId="77777777" w:rsidR="004F3690" w:rsidRPr="00607F0C" w:rsidRDefault="004F3690" w:rsidP="004F3690">
            <w:pPr>
              <w:pStyle w:val="Heading6"/>
              <w:spacing w:before="0" w:line="257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  <w:hideMark/>
          </w:tcPr>
          <w:p w14:paraId="0E551372" w14:textId="77777777" w:rsidR="004F3690" w:rsidRPr="00607F0C" w:rsidRDefault="004F3690" w:rsidP="004F3690">
            <w:pPr>
              <w:tabs>
                <w:tab w:val="decimal" w:pos="91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70D7C3BE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207D4D3B" w14:textId="647609FD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172</w:t>
            </w:r>
          </w:p>
        </w:tc>
        <w:tc>
          <w:tcPr>
            <w:tcW w:w="90" w:type="dxa"/>
          </w:tcPr>
          <w:p w14:paraId="020897FF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1EBBB0A9" w14:textId="0FD01C31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37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</w:tcPr>
          <w:p w14:paraId="2174FE84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2054E47F" w14:textId="229070AC" w:rsidR="004F3690" w:rsidRPr="00607F0C" w:rsidRDefault="004F3690" w:rsidP="004F3690">
            <w:pPr>
              <w:tabs>
                <w:tab w:val="decimal" w:pos="0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73CEAE1B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5AFA3712" w14:textId="5E0AD0DA" w:rsidR="004F3690" w:rsidRPr="00607F0C" w:rsidRDefault="004F3690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9D63AF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  <w:r w:rsidR="009D63AF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971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4C1F91B8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7226140F" w14:textId="4671DAC2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</w:p>
        </w:tc>
      </w:tr>
      <w:tr w:rsidR="004F3690" w:rsidRPr="00607F0C" w14:paraId="7C726353" w14:textId="77777777" w:rsidTr="004E4A45">
        <w:trPr>
          <w:trHeight w:val="20"/>
        </w:trPr>
        <w:tc>
          <w:tcPr>
            <w:tcW w:w="2248" w:type="dxa"/>
            <w:hideMark/>
          </w:tcPr>
          <w:p w14:paraId="5CA4E48D" w14:textId="77777777" w:rsidR="004F3690" w:rsidRPr="00607F0C" w:rsidRDefault="004F3690" w:rsidP="004F3690">
            <w:pPr>
              <w:pStyle w:val="Heading6"/>
              <w:spacing w:before="0" w:line="257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hideMark/>
          </w:tcPr>
          <w:p w14:paraId="3CE0D4AF" w14:textId="77777777" w:rsidR="004F3690" w:rsidRPr="00607F0C" w:rsidRDefault="004F3690" w:rsidP="004F3690">
            <w:pPr>
              <w:tabs>
                <w:tab w:val="decimal" w:pos="91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184C00CA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36C6F63D" w14:textId="2D547D04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995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</w:p>
        </w:tc>
        <w:tc>
          <w:tcPr>
            <w:tcW w:w="90" w:type="dxa"/>
          </w:tcPr>
          <w:p w14:paraId="09E14620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224BE370" w14:textId="77777777" w:rsidR="004F3690" w:rsidRPr="00607F0C" w:rsidRDefault="004F3690" w:rsidP="004F3690">
            <w:pPr>
              <w:tabs>
                <w:tab w:val="decimal" w:pos="91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546100CD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28688C65" w14:textId="377246EC" w:rsidR="004F3690" w:rsidRPr="00607F0C" w:rsidRDefault="0003578D" w:rsidP="00D30A35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86" w:type="dxa"/>
          </w:tcPr>
          <w:p w14:paraId="4DDEC2F3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75E9D052" w14:textId="28E57855" w:rsidR="004F3690" w:rsidRPr="00607F0C" w:rsidRDefault="004F3690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D63AF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  <w:r w:rsidR="009D63AF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25E9D725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F7BF0" w14:textId="535CE252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</w:p>
        </w:tc>
      </w:tr>
      <w:tr w:rsidR="004F3690" w:rsidRPr="00607F0C" w14:paraId="074FCD90" w14:textId="77777777" w:rsidTr="004E4A45">
        <w:trPr>
          <w:trHeight w:val="20"/>
        </w:trPr>
        <w:tc>
          <w:tcPr>
            <w:tcW w:w="2248" w:type="dxa"/>
            <w:hideMark/>
          </w:tcPr>
          <w:p w14:paraId="4B596FBF" w14:textId="4FE92520" w:rsidR="004F3690" w:rsidRPr="00607F0C" w:rsidRDefault="004F3690" w:rsidP="003432C7">
            <w:pPr>
              <w:pStyle w:val="Heading6"/>
              <w:spacing w:before="0" w:line="257" w:lineRule="auto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="003432C7" w:rsidRPr="00607F0C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20D152" w14:textId="77777777" w:rsidR="004F3690" w:rsidRPr="00607F0C" w:rsidRDefault="004F3690" w:rsidP="004F3690">
            <w:pPr>
              <w:tabs>
                <w:tab w:val="decimal" w:pos="91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230B15F3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55D8FA" w14:textId="4C8F651F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</w:tcPr>
          <w:p w14:paraId="2771D686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3F9524" w14:textId="5D423491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37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</w:tcPr>
          <w:p w14:paraId="03496458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246A" w14:textId="0AEAC8CD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86" w:type="dxa"/>
          </w:tcPr>
          <w:p w14:paraId="27D0C2F0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34629" w14:textId="4F1766E1" w:rsidR="004F3690" w:rsidRPr="00607F0C" w:rsidRDefault="004F3690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674</w:t>
            </w:r>
            <w:r w:rsidR="009D63AF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5A37459F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6BD7B" w14:textId="5FE74F6D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</w:p>
        </w:tc>
      </w:tr>
      <w:tr w:rsidR="004F3690" w:rsidRPr="00607F0C" w14:paraId="065E9329" w14:textId="77777777" w:rsidTr="004E4A45">
        <w:trPr>
          <w:trHeight w:val="20"/>
        </w:trPr>
        <w:tc>
          <w:tcPr>
            <w:tcW w:w="2248" w:type="dxa"/>
          </w:tcPr>
          <w:p w14:paraId="1B8DB16E" w14:textId="77777777" w:rsidR="004F3690" w:rsidRPr="00607F0C" w:rsidRDefault="004F3690" w:rsidP="004F3690">
            <w:pPr>
              <w:spacing w:line="257" w:lineRule="auto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C9192" w14:textId="77777777" w:rsidR="004F3690" w:rsidRPr="00607F0C" w:rsidRDefault="004F3690" w:rsidP="004F3690">
            <w:pPr>
              <w:tabs>
                <w:tab w:val="decimal" w:pos="840"/>
              </w:tabs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9C941E4" w14:textId="77777777" w:rsidR="004F3690" w:rsidRPr="00607F0C" w:rsidRDefault="004F3690" w:rsidP="004F3690">
            <w:pPr>
              <w:tabs>
                <w:tab w:val="decimal" w:pos="990"/>
              </w:tabs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195FA" w14:textId="77777777" w:rsidR="004F3690" w:rsidRPr="00607F0C" w:rsidRDefault="004F3690" w:rsidP="004F3690">
            <w:pPr>
              <w:tabs>
                <w:tab w:val="decimal" w:pos="891"/>
              </w:tabs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1382F8" w14:textId="77777777" w:rsidR="004F3690" w:rsidRPr="00607F0C" w:rsidRDefault="004F3690" w:rsidP="004F3690">
            <w:pPr>
              <w:tabs>
                <w:tab w:val="decimal" w:pos="990"/>
                <w:tab w:val="decimal" w:pos="1081"/>
              </w:tabs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43431" w14:textId="77777777" w:rsidR="004F3690" w:rsidRPr="00607F0C" w:rsidRDefault="004F3690" w:rsidP="004F3690">
            <w:pPr>
              <w:tabs>
                <w:tab w:val="decimal" w:pos="915"/>
              </w:tabs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AA31C50" w14:textId="77777777" w:rsidR="004F3690" w:rsidRPr="00607F0C" w:rsidRDefault="004F3690" w:rsidP="004F3690">
            <w:pPr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1DABD" w14:textId="77777777" w:rsidR="004F3690" w:rsidRPr="00607F0C" w:rsidRDefault="004F3690" w:rsidP="004F3690">
            <w:pPr>
              <w:tabs>
                <w:tab w:val="decimal" w:pos="928"/>
              </w:tabs>
              <w:spacing w:line="257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6B16EE8" w14:textId="77777777" w:rsidR="004F3690" w:rsidRPr="00607F0C" w:rsidRDefault="004F3690" w:rsidP="004F3690">
            <w:pPr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8A9FF" w14:textId="77777777" w:rsidR="004F3690" w:rsidRPr="00607F0C" w:rsidRDefault="004F3690" w:rsidP="004F3690">
            <w:pPr>
              <w:tabs>
                <w:tab w:val="decimal" w:pos="916"/>
              </w:tabs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19E952C" w14:textId="77777777" w:rsidR="004F3690" w:rsidRPr="00607F0C" w:rsidRDefault="004F3690" w:rsidP="004F3690">
            <w:pPr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D8470" w14:textId="77777777" w:rsidR="004F3690" w:rsidRPr="00607F0C" w:rsidRDefault="004F3690" w:rsidP="004F3690">
            <w:pPr>
              <w:tabs>
                <w:tab w:val="decimal" w:pos="916"/>
              </w:tabs>
              <w:spacing w:line="257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F3690" w:rsidRPr="00607F0C" w14:paraId="5DECF806" w14:textId="77777777" w:rsidTr="004E4A45">
        <w:trPr>
          <w:trHeight w:val="20"/>
        </w:trPr>
        <w:tc>
          <w:tcPr>
            <w:tcW w:w="2248" w:type="dxa"/>
            <w:hideMark/>
          </w:tcPr>
          <w:p w14:paraId="75403088" w14:textId="77777777" w:rsidR="004F3690" w:rsidRPr="00607F0C" w:rsidRDefault="004F3690" w:rsidP="004F3690">
            <w:pPr>
              <w:pStyle w:val="Heading6"/>
              <w:spacing w:before="0" w:line="256" w:lineRule="auto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008" w:type="dxa"/>
          </w:tcPr>
          <w:p w14:paraId="3A92CACA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C7A8B1D" w14:textId="77777777" w:rsidR="004F3690" w:rsidRPr="00607F0C" w:rsidRDefault="004F3690" w:rsidP="004F3690">
            <w:pPr>
              <w:tabs>
                <w:tab w:val="decimal" w:pos="990"/>
              </w:tabs>
              <w:spacing w:line="256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437A84E" w14:textId="77777777" w:rsidR="004F3690" w:rsidRPr="00607F0C" w:rsidRDefault="004F3690" w:rsidP="004F3690">
            <w:pPr>
              <w:tabs>
                <w:tab w:val="decimal" w:pos="891"/>
              </w:tabs>
              <w:spacing w:line="256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40B133" w14:textId="77777777" w:rsidR="004F3690" w:rsidRPr="00607F0C" w:rsidRDefault="004F3690" w:rsidP="004F3690">
            <w:pPr>
              <w:tabs>
                <w:tab w:val="decimal" w:pos="990"/>
              </w:tabs>
              <w:spacing w:line="256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ADAA48E" w14:textId="77777777" w:rsidR="004F3690" w:rsidRPr="00607F0C" w:rsidRDefault="004F3690" w:rsidP="004F3690">
            <w:pPr>
              <w:tabs>
                <w:tab w:val="decimal" w:pos="915"/>
              </w:tabs>
              <w:spacing w:line="256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0E7A9D0" w14:textId="77777777" w:rsidR="004F3690" w:rsidRPr="00607F0C" w:rsidRDefault="004F3690" w:rsidP="004F3690">
            <w:pPr>
              <w:spacing w:line="256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26A5C51" w14:textId="77777777" w:rsidR="004F3690" w:rsidRPr="00607F0C" w:rsidRDefault="004F3690" w:rsidP="004F3690">
            <w:pPr>
              <w:tabs>
                <w:tab w:val="decimal" w:pos="928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5645B68" w14:textId="77777777" w:rsidR="004F3690" w:rsidRPr="00607F0C" w:rsidRDefault="004F3690" w:rsidP="004F3690">
            <w:pPr>
              <w:spacing w:line="256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6135F4D" w14:textId="77777777" w:rsidR="004F3690" w:rsidRPr="00607F0C" w:rsidRDefault="004F3690" w:rsidP="004F3690">
            <w:pPr>
              <w:tabs>
                <w:tab w:val="decimal" w:pos="916"/>
              </w:tabs>
              <w:spacing w:line="256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03BE17D" w14:textId="77777777" w:rsidR="004F3690" w:rsidRPr="00607F0C" w:rsidRDefault="004F3690" w:rsidP="004F3690">
            <w:pPr>
              <w:spacing w:line="256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446746B" w14:textId="77777777" w:rsidR="004F3690" w:rsidRPr="00607F0C" w:rsidRDefault="004F3690" w:rsidP="004F3690">
            <w:pPr>
              <w:tabs>
                <w:tab w:val="decimal" w:pos="916"/>
              </w:tabs>
              <w:spacing w:line="256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F3690" w:rsidRPr="00607F0C" w14:paraId="23EBF5EE" w14:textId="77777777" w:rsidTr="004E4A45">
        <w:trPr>
          <w:trHeight w:val="20"/>
        </w:trPr>
        <w:tc>
          <w:tcPr>
            <w:tcW w:w="2248" w:type="dxa"/>
            <w:hideMark/>
          </w:tcPr>
          <w:p w14:paraId="66F3DF23" w14:textId="77777777" w:rsidR="004F3690" w:rsidRPr="00607F0C" w:rsidRDefault="004F3690" w:rsidP="004F3690">
            <w:pPr>
              <w:pStyle w:val="Heading6"/>
              <w:spacing w:before="0" w:line="256" w:lineRule="auto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  <w:hideMark/>
          </w:tcPr>
          <w:p w14:paraId="34C41D34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2A12569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5B251EF6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3A2199D6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361771BF" w14:textId="61A95F93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3C737F68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35EB9C83" w14:textId="4DC4074C" w:rsidR="004F3690" w:rsidRPr="00607F0C" w:rsidRDefault="004F3690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2AE01E5D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72F9A847" w14:textId="4342B6C6" w:rsidR="004F3690" w:rsidRPr="00607F0C" w:rsidRDefault="004F3690" w:rsidP="004F3690">
            <w:pPr>
              <w:tabs>
                <w:tab w:val="decimal" w:pos="0"/>
              </w:tabs>
              <w:spacing w:line="257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EB9AB78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63F40836" w14:textId="0DDACC45" w:rsidR="004F3690" w:rsidRPr="00607F0C" w:rsidRDefault="004F3690" w:rsidP="00D30A35">
            <w:pPr>
              <w:tabs>
                <w:tab w:val="decimal" w:pos="840"/>
              </w:tabs>
              <w:spacing w:line="257" w:lineRule="auto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4F3690" w:rsidRPr="00607F0C" w14:paraId="78F2E8B3" w14:textId="77777777" w:rsidTr="004E4A45">
        <w:trPr>
          <w:trHeight w:val="20"/>
        </w:trPr>
        <w:tc>
          <w:tcPr>
            <w:tcW w:w="2248" w:type="dxa"/>
            <w:hideMark/>
          </w:tcPr>
          <w:p w14:paraId="2E467E09" w14:textId="77777777" w:rsidR="004F3690" w:rsidRPr="00607F0C" w:rsidRDefault="004F3690" w:rsidP="004F3690">
            <w:pPr>
              <w:pStyle w:val="Heading6"/>
              <w:spacing w:before="0" w:line="256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  <w:hideMark/>
          </w:tcPr>
          <w:p w14:paraId="615DD930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861EFEF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103E9A70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4CB782C5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37208F5E" w14:textId="2E4CCFE2" w:rsidR="004F3690" w:rsidRPr="00607F0C" w:rsidRDefault="004F3690" w:rsidP="00D30A35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3578D"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Pr="00607F0C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7728CDC8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736B5A2E" w14:textId="7D791C1C" w:rsidR="004F3690" w:rsidRPr="00607F0C" w:rsidRDefault="004F3690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786F7F88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687C891A" w14:textId="197FF43B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527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</w:t>
            </w:r>
          </w:p>
        </w:tc>
        <w:tc>
          <w:tcPr>
            <w:tcW w:w="86" w:type="dxa"/>
          </w:tcPr>
          <w:p w14:paraId="0CA49EAA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226788AC" w14:textId="30C320B9" w:rsidR="004F3690" w:rsidRPr="00607F0C" w:rsidRDefault="004F3690" w:rsidP="00D30A35">
            <w:pPr>
              <w:tabs>
                <w:tab w:val="decimal" w:pos="840"/>
              </w:tabs>
              <w:spacing w:line="257" w:lineRule="auto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4F3690" w:rsidRPr="00607F0C" w14:paraId="6FF71525" w14:textId="77777777" w:rsidTr="004E4A45">
        <w:trPr>
          <w:trHeight w:val="20"/>
        </w:trPr>
        <w:tc>
          <w:tcPr>
            <w:tcW w:w="2248" w:type="dxa"/>
            <w:hideMark/>
          </w:tcPr>
          <w:p w14:paraId="19D62067" w14:textId="77777777" w:rsidR="004F3690" w:rsidRPr="00607F0C" w:rsidRDefault="004F3690" w:rsidP="004F3690">
            <w:pPr>
              <w:pStyle w:val="Heading6"/>
              <w:spacing w:before="0" w:line="256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5CF2F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20A07A7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479BF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334F5354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C872D" w14:textId="7E5B327A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7E1A6BA9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139F0" w14:textId="7799BE2C" w:rsidR="004F3690" w:rsidRPr="00607F0C" w:rsidRDefault="004F3690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4E102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 w:rsidR="004E102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02389CA9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EA528" w14:textId="1F26695F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D97E43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</w:p>
        </w:tc>
        <w:tc>
          <w:tcPr>
            <w:tcW w:w="86" w:type="dxa"/>
          </w:tcPr>
          <w:p w14:paraId="0872DE5B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905FA" w14:textId="0653B6E1" w:rsidR="004F3690" w:rsidRPr="00607F0C" w:rsidRDefault="004F3690" w:rsidP="00D30A35">
            <w:pPr>
              <w:tabs>
                <w:tab w:val="decimal" w:pos="840"/>
              </w:tabs>
              <w:spacing w:line="257" w:lineRule="auto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="009E796E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4F3690" w:rsidRPr="00607F0C" w14:paraId="2CF9AD40" w14:textId="77777777" w:rsidTr="004E4A45">
        <w:trPr>
          <w:trHeight w:val="20"/>
        </w:trPr>
        <w:tc>
          <w:tcPr>
            <w:tcW w:w="2248" w:type="dxa"/>
            <w:hideMark/>
          </w:tcPr>
          <w:p w14:paraId="74F317A9" w14:textId="77777777" w:rsidR="004F3690" w:rsidRPr="00607F0C" w:rsidRDefault="004F3690" w:rsidP="003432C7">
            <w:pPr>
              <w:pStyle w:val="Heading6"/>
              <w:spacing w:before="0" w:line="256" w:lineRule="auto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DFABE7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1BD279FD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9E93CF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02994F2F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7F6F9A" w14:textId="34BD38B1" w:rsidR="004F3690" w:rsidRPr="00607F0C" w:rsidRDefault="004F3690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09E94343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6236D" w14:textId="6D02FF20" w:rsidR="004F3690" w:rsidRPr="00607F0C" w:rsidRDefault="004E1021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5049EE61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ADAA7" w14:textId="3C674D56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86" w:type="dxa"/>
          </w:tcPr>
          <w:p w14:paraId="35B30339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F7148" w14:textId="21998141" w:rsidR="004F3690" w:rsidRPr="00607F0C" w:rsidRDefault="004F3690" w:rsidP="00D30A35">
            <w:pPr>
              <w:tabs>
                <w:tab w:val="decimal" w:pos="840"/>
              </w:tabs>
              <w:spacing w:line="257" w:lineRule="auto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4F3690" w:rsidRPr="00607F0C" w14:paraId="3B5576E6" w14:textId="77777777" w:rsidTr="004E4A45">
        <w:trPr>
          <w:trHeight w:val="20"/>
        </w:trPr>
        <w:tc>
          <w:tcPr>
            <w:tcW w:w="2248" w:type="dxa"/>
            <w:hideMark/>
          </w:tcPr>
          <w:p w14:paraId="558D0C8C" w14:textId="77777777" w:rsidR="004F3690" w:rsidRPr="00607F0C" w:rsidRDefault="004F3690" w:rsidP="004F3690">
            <w:pPr>
              <w:pStyle w:val="Heading6"/>
              <w:spacing w:before="0" w:line="256" w:lineRule="auto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F274036" w14:textId="77777777" w:rsidR="004F3690" w:rsidRPr="00607F0C" w:rsidRDefault="004F3690" w:rsidP="004F3690">
            <w:pPr>
              <w:tabs>
                <w:tab w:val="decimal" w:pos="91"/>
              </w:tabs>
              <w:spacing w:line="256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3FD719EE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3A0A8FC9" w14:textId="77777777" w:rsidR="004F3690" w:rsidRPr="00607F0C" w:rsidRDefault="004F3690" w:rsidP="004F3690">
            <w:pPr>
              <w:tabs>
                <w:tab w:val="decimal" w:pos="891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90" w:type="dxa"/>
          </w:tcPr>
          <w:p w14:paraId="423AE112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67D93B37" w14:textId="77777777" w:rsidR="004F3690" w:rsidRPr="00607F0C" w:rsidRDefault="004F3690" w:rsidP="004F3690">
            <w:pPr>
              <w:tabs>
                <w:tab w:val="decimal" w:pos="915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13C1985B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04FE99B4" w14:textId="77777777" w:rsidR="004F3690" w:rsidRPr="00607F0C" w:rsidRDefault="004F3690" w:rsidP="004F3690">
            <w:pPr>
              <w:tabs>
                <w:tab w:val="decimal" w:pos="928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365B3C2C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65203D26" w14:textId="77777777" w:rsidR="004F3690" w:rsidRPr="00607F0C" w:rsidRDefault="004F3690" w:rsidP="004F3690">
            <w:pPr>
              <w:tabs>
                <w:tab w:val="decimal" w:pos="916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20D6BA7E" w14:textId="77777777" w:rsidR="004F3690" w:rsidRPr="00607F0C" w:rsidRDefault="004F3690" w:rsidP="004F3690">
            <w:pPr>
              <w:tabs>
                <w:tab w:val="decimal" w:pos="840"/>
              </w:tabs>
              <w:spacing w:line="25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BD2586" w14:textId="3C253580" w:rsidR="004F3690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</w:tr>
    </w:tbl>
    <w:p w14:paraId="58BF1AA3" w14:textId="77777777" w:rsidR="00A41A35" w:rsidRPr="00607F0C" w:rsidRDefault="00A41A35" w:rsidP="00A41A35">
      <w:pPr>
        <w:ind w:left="540" w:right="1" w:hanging="540"/>
        <w:jc w:val="right"/>
        <w:outlineLvl w:val="0"/>
        <w:rPr>
          <w:rFonts w:asciiTheme="majorBidi" w:hAnsiTheme="majorBidi" w:cs="Angsana New"/>
          <w:color w:val="000000"/>
          <w:sz w:val="24"/>
          <w:szCs w:val="24"/>
          <w:cs/>
        </w:rPr>
      </w:pPr>
    </w:p>
    <w:tbl>
      <w:tblPr>
        <w:tblW w:w="87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5"/>
        <w:gridCol w:w="1009"/>
        <w:gridCol w:w="86"/>
        <w:gridCol w:w="1008"/>
        <w:gridCol w:w="86"/>
        <w:gridCol w:w="1008"/>
        <w:gridCol w:w="86"/>
        <w:gridCol w:w="1008"/>
        <w:gridCol w:w="129"/>
        <w:gridCol w:w="990"/>
      </w:tblGrid>
      <w:tr w:rsidR="00A41A35" w:rsidRPr="00607F0C" w14:paraId="33607322" w14:textId="77777777" w:rsidTr="00A41A35">
        <w:trPr>
          <w:trHeight w:val="20"/>
        </w:trPr>
        <w:tc>
          <w:tcPr>
            <w:tcW w:w="4311" w:type="dxa"/>
            <w:gridSpan w:val="2"/>
            <w:hideMark/>
          </w:tcPr>
          <w:p w14:paraId="366DCB30" w14:textId="5F00DBDD" w:rsidR="00A41A35" w:rsidRPr="00607F0C" w:rsidRDefault="00A41A35" w:rsidP="00351246">
            <w:pPr>
              <w:spacing w:line="26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2D18C076" w14:textId="77777777" w:rsidR="00A41A35" w:rsidRPr="00607F0C" w:rsidRDefault="00A41A35" w:rsidP="00351246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99C4868" w14:textId="77777777" w:rsidR="00A41A35" w:rsidRPr="00607F0C" w:rsidRDefault="00A41A35" w:rsidP="00351246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B9299F1" w14:textId="77777777" w:rsidR="00A41A35" w:rsidRPr="00607F0C" w:rsidRDefault="00A41A35" w:rsidP="00351246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2289C6C" w14:textId="77777777" w:rsidR="00A41A35" w:rsidRPr="00607F0C" w:rsidRDefault="00A41A35" w:rsidP="00351246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B05CE67" w14:textId="77777777" w:rsidR="00A41A35" w:rsidRPr="00607F0C" w:rsidRDefault="00A41A35" w:rsidP="00351246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8CBFFF0" w14:textId="77777777" w:rsidR="00A41A35" w:rsidRPr="00607F0C" w:rsidRDefault="00A41A35" w:rsidP="00351246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" w:type="dxa"/>
          </w:tcPr>
          <w:p w14:paraId="55266EB5" w14:textId="77777777" w:rsidR="00A41A35" w:rsidRPr="00607F0C" w:rsidRDefault="00A41A35" w:rsidP="00351246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71EB66" w14:textId="77777777" w:rsidR="00A41A35" w:rsidRPr="00607F0C" w:rsidRDefault="00A41A35" w:rsidP="00351246">
            <w:pPr>
              <w:tabs>
                <w:tab w:val="decimal" w:pos="82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41A35" w:rsidRPr="00607F0C" w14:paraId="353724EE" w14:textId="77777777" w:rsidTr="00A41A35">
        <w:trPr>
          <w:trHeight w:val="99"/>
        </w:trPr>
        <w:tc>
          <w:tcPr>
            <w:tcW w:w="3303" w:type="dxa"/>
            <w:hideMark/>
          </w:tcPr>
          <w:p w14:paraId="162DB958" w14:textId="76ECC1FF" w:rsidR="00A41A35" w:rsidRPr="00607F0C" w:rsidRDefault="0003578D" w:rsidP="00351246">
            <w:pPr>
              <w:pStyle w:val="Heading6"/>
              <w:spacing w:before="0" w:line="260" w:lineRule="exact"/>
              <w:ind w:left="270" w:right="1" w:hanging="90"/>
              <w:rPr>
                <w:rFonts w:asciiTheme="majorBidi" w:hAnsiTheme="majorBidi" w:cstheme="majorBidi"/>
                <w:color w:val="000000"/>
                <w:szCs w:val="24"/>
                <w:rtl/>
                <w:cs/>
                <w:lang w:val="en-US" w:bidi="ar-SA"/>
              </w:rPr>
            </w:pPr>
            <w:r w:rsidRPr="0003578D">
              <w:rPr>
                <w:rFonts w:asciiTheme="majorBidi" w:hAnsiTheme="majorBidi"/>
                <w:color w:val="000000"/>
                <w:szCs w:val="24"/>
                <w:lang w:val="en-US"/>
              </w:rPr>
              <w:t>2563</w:t>
            </w:r>
          </w:p>
        </w:tc>
        <w:tc>
          <w:tcPr>
            <w:tcW w:w="1008" w:type="dxa"/>
          </w:tcPr>
          <w:p w14:paraId="732C1E36" w14:textId="77777777" w:rsidR="00A41A35" w:rsidRPr="00607F0C" w:rsidRDefault="00A41A35" w:rsidP="00351246">
            <w:pPr>
              <w:spacing w:line="260" w:lineRule="exact"/>
              <w:ind w:right="66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E8FF520" w14:textId="77777777" w:rsidR="00A41A35" w:rsidRPr="00607F0C" w:rsidRDefault="00A41A35" w:rsidP="00351246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BBC209" w14:textId="77777777" w:rsidR="00A41A35" w:rsidRPr="00607F0C" w:rsidRDefault="00A41A35" w:rsidP="00351246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50FC564" w14:textId="77777777" w:rsidR="00A41A35" w:rsidRPr="00607F0C" w:rsidRDefault="00A41A35" w:rsidP="00351246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9143304" w14:textId="77777777" w:rsidR="00A41A35" w:rsidRPr="00607F0C" w:rsidRDefault="00A41A35" w:rsidP="00351246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F6084E" w14:textId="77777777" w:rsidR="00A41A35" w:rsidRPr="00607F0C" w:rsidRDefault="00A41A35" w:rsidP="00351246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47A968BC" w14:textId="77777777" w:rsidR="00A41A35" w:rsidRPr="00607F0C" w:rsidRDefault="00A41A35" w:rsidP="00351246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</w:tcPr>
          <w:p w14:paraId="4923CA50" w14:textId="77777777" w:rsidR="00A41A35" w:rsidRPr="00607F0C" w:rsidRDefault="00A41A35" w:rsidP="00351246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154CFB" w14:textId="7494B125" w:rsidR="00A41A35" w:rsidRPr="00607F0C" w:rsidRDefault="0003578D" w:rsidP="008C7466">
            <w:pPr>
              <w:tabs>
                <w:tab w:val="decimal" w:pos="840"/>
              </w:tabs>
              <w:spacing w:line="257" w:lineRule="auto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4E102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="004E102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</w:t>
            </w:r>
          </w:p>
        </w:tc>
      </w:tr>
    </w:tbl>
    <w:p w14:paraId="1F90A018" w14:textId="77777777" w:rsidR="00A41A35" w:rsidRPr="00607F0C" w:rsidRDefault="00A41A35" w:rsidP="00A41A35">
      <w:pPr>
        <w:spacing w:after="120"/>
        <w:rPr>
          <w:rFonts w:asciiTheme="majorBidi" w:hAnsiTheme="majorBidi" w:cs="Angsana New"/>
          <w:sz w:val="32"/>
          <w:szCs w:val="32"/>
          <w:cs/>
        </w:rPr>
      </w:pPr>
    </w:p>
    <w:p w14:paraId="0A5A8633" w14:textId="77777777" w:rsidR="00A41A35" w:rsidRPr="00607F0C" w:rsidRDefault="00A41A35" w:rsidP="00A41A35">
      <w:pPr>
        <w:suppressAutoHyphens w:val="0"/>
        <w:spacing w:after="160" w:line="256" w:lineRule="auto"/>
        <w:rPr>
          <w:rFonts w:asciiTheme="majorBidi" w:hAnsiTheme="majorBidi" w:cstheme="majorBidi"/>
          <w:sz w:val="32"/>
          <w:szCs w:val="32"/>
          <w:cs/>
        </w:rPr>
      </w:pPr>
      <w:r w:rsidRPr="00607F0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73F231" w14:textId="13366A09" w:rsidR="00A41A35" w:rsidRPr="00607F0C" w:rsidRDefault="00A41A35" w:rsidP="007A58F9">
      <w:pPr>
        <w:ind w:left="547" w:right="90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008"/>
        <w:gridCol w:w="86"/>
        <w:gridCol w:w="1008"/>
        <w:gridCol w:w="90"/>
        <w:gridCol w:w="1008"/>
        <w:gridCol w:w="86"/>
        <w:gridCol w:w="1008"/>
        <w:gridCol w:w="86"/>
        <w:gridCol w:w="1008"/>
        <w:gridCol w:w="86"/>
        <w:gridCol w:w="1008"/>
      </w:tblGrid>
      <w:tr w:rsidR="00A41A35" w:rsidRPr="00607F0C" w14:paraId="391F87D4" w14:textId="77777777" w:rsidTr="004E4A45">
        <w:trPr>
          <w:trHeight w:val="20"/>
          <w:tblHeader/>
        </w:trPr>
        <w:tc>
          <w:tcPr>
            <w:tcW w:w="2248" w:type="dxa"/>
          </w:tcPr>
          <w:p w14:paraId="2C1F1EF0" w14:textId="77777777" w:rsidR="00A41A35" w:rsidRPr="00607F0C" w:rsidRDefault="00A41A35" w:rsidP="007A58F9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82" w:type="dxa"/>
            <w:gridSpan w:val="11"/>
            <w:hideMark/>
          </w:tcPr>
          <w:p w14:paraId="40F2AE8F" w14:textId="77777777" w:rsidR="00A41A35" w:rsidRPr="00607F0C" w:rsidRDefault="00A41A35" w:rsidP="007A58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41A35" w:rsidRPr="00607F0C" w14:paraId="51E94805" w14:textId="77777777" w:rsidTr="004E4A45">
        <w:trPr>
          <w:trHeight w:val="20"/>
          <w:tblHeader/>
        </w:trPr>
        <w:tc>
          <w:tcPr>
            <w:tcW w:w="2248" w:type="dxa"/>
            <w:hideMark/>
          </w:tcPr>
          <w:p w14:paraId="09AAAEBB" w14:textId="3C973A08" w:rsidR="00A41A35" w:rsidRPr="00607F0C" w:rsidRDefault="00A41A35" w:rsidP="007A58F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hideMark/>
          </w:tcPr>
          <w:p w14:paraId="73FDDFD2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6D807BB7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75170234" w14:textId="77777777" w:rsidR="00A41A35" w:rsidRPr="00607F0C" w:rsidRDefault="00A41A35" w:rsidP="007A58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0" w:type="dxa"/>
          </w:tcPr>
          <w:p w14:paraId="0EBC864C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7178B965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การจัด</w:t>
            </w:r>
          </w:p>
        </w:tc>
        <w:tc>
          <w:tcPr>
            <w:tcW w:w="86" w:type="dxa"/>
          </w:tcPr>
          <w:p w14:paraId="3F6D42D7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5DAA025A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5E292523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B82A5E0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</w:tcPr>
          <w:p w14:paraId="0E226D60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59CABE09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41A35" w:rsidRPr="00607F0C" w14:paraId="381FA063" w14:textId="77777777" w:rsidTr="004E4A45">
        <w:trPr>
          <w:trHeight w:val="20"/>
          <w:tblHeader/>
        </w:trPr>
        <w:tc>
          <w:tcPr>
            <w:tcW w:w="2248" w:type="dxa"/>
          </w:tcPr>
          <w:p w14:paraId="7D7CBF1B" w14:textId="77777777" w:rsidR="00A41A35" w:rsidRPr="00607F0C" w:rsidRDefault="00A41A35" w:rsidP="007A58F9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35BC601A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16BF9180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4E3D9CFD" w14:textId="77777777" w:rsidR="00A41A35" w:rsidRPr="00607F0C" w:rsidRDefault="00A41A35" w:rsidP="007A58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90" w:type="dxa"/>
          </w:tcPr>
          <w:p w14:paraId="2CBC664F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52ADBAB7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ประเภทจาก</w:t>
            </w:r>
          </w:p>
        </w:tc>
        <w:tc>
          <w:tcPr>
            <w:tcW w:w="86" w:type="dxa"/>
          </w:tcPr>
          <w:p w14:paraId="6DE0EC66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8D9F0CD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BF7CA1C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C113B49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C1C3250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0C31C40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41A35" w:rsidRPr="00607F0C" w14:paraId="23B4EE4F" w14:textId="77777777" w:rsidTr="004E4A45">
        <w:trPr>
          <w:trHeight w:val="20"/>
          <w:tblHeader/>
        </w:trPr>
        <w:tc>
          <w:tcPr>
            <w:tcW w:w="2248" w:type="dxa"/>
          </w:tcPr>
          <w:p w14:paraId="3058C757" w14:textId="77777777" w:rsidR="00A41A35" w:rsidRPr="00607F0C" w:rsidRDefault="00A41A35" w:rsidP="007A58F9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58E4121F" w14:textId="5D260D6F" w:rsidR="00A41A35" w:rsidRPr="00607F0C" w:rsidRDefault="0003578D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41A3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A41A3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40980DF9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245CD3B7" w14:textId="0515C5FE" w:rsidR="00A41A35" w:rsidRPr="00607F0C" w:rsidRDefault="00A41A35" w:rsidP="007A58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TFRS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1832C72F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F101649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86" w:type="dxa"/>
          </w:tcPr>
          <w:p w14:paraId="5733E1E8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C6E76FD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4D7D5D3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732DAB0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4FC8660" w14:textId="77777777" w:rsidR="00A41A35" w:rsidRPr="00607F0C" w:rsidRDefault="00A41A3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76BBF50D" w14:textId="0BA0C2E8" w:rsidR="00A41A35" w:rsidRPr="00607F0C" w:rsidRDefault="0003578D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41A3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A41A3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E4A45" w:rsidRPr="00607F0C" w14:paraId="203EAFE8" w14:textId="77777777" w:rsidTr="004E4A45">
        <w:trPr>
          <w:trHeight w:val="20"/>
          <w:tblHeader/>
        </w:trPr>
        <w:tc>
          <w:tcPr>
            <w:tcW w:w="2248" w:type="dxa"/>
          </w:tcPr>
          <w:p w14:paraId="6F270677" w14:textId="77777777" w:rsidR="004E4A45" w:rsidRPr="00607F0C" w:rsidRDefault="004E4A45" w:rsidP="007A58F9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47300528" w14:textId="0FFB6819" w:rsidR="004E4A45" w:rsidRPr="00607F0C" w:rsidRDefault="0003578D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</w:tcPr>
          <w:p w14:paraId="1842A82D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503A7541" w14:textId="77777777" w:rsidR="004E4A45" w:rsidRPr="00607F0C" w:rsidRDefault="004E4A45" w:rsidP="007A58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90" w:type="dxa"/>
          </w:tcPr>
          <w:p w14:paraId="6DB10D36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C54BF36" w14:textId="25FBDEE3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(ดูหมายเหตุ</w:t>
            </w:r>
          </w:p>
        </w:tc>
        <w:tc>
          <w:tcPr>
            <w:tcW w:w="86" w:type="dxa"/>
          </w:tcPr>
          <w:p w14:paraId="1A38585B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EA25773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501C00D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F319482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C1AF446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411A1259" w14:textId="242B2F7B" w:rsidR="004E4A45" w:rsidRPr="00607F0C" w:rsidRDefault="0003578D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4E4A45" w:rsidRPr="00607F0C" w14:paraId="03BAE4E5" w14:textId="77777777" w:rsidTr="004E4A45">
        <w:trPr>
          <w:trHeight w:val="20"/>
          <w:tblHeader/>
        </w:trPr>
        <w:tc>
          <w:tcPr>
            <w:tcW w:w="2248" w:type="dxa"/>
          </w:tcPr>
          <w:p w14:paraId="1FEF2D60" w14:textId="77777777" w:rsidR="004E4A45" w:rsidRPr="00607F0C" w:rsidRDefault="004E4A45" w:rsidP="007A58F9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5AC8A67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374652AE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1FDEBF12" w14:textId="77777777" w:rsidR="004E4A45" w:rsidRPr="00607F0C" w:rsidRDefault="004E4A45" w:rsidP="007A58F9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(ดูหมายเหตุ</w:t>
            </w:r>
          </w:p>
        </w:tc>
        <w:tc>
          <w:tcPr>
            <w:tcW w:w="90" w:type="dxa"/>
          </w:tcPr>
          <w:p w14:paraId="3F54D18F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3F82162" w14:textId="0C9D29F9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ข้อ 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51257C8D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627FFCC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78CEF07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4BAC90B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2CBF7B3F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8E7E7F8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</w:tr>
      <w:tr w:rsidR="004E4A45" w:rsidRPr="00607F0C" w14:paraId="6425B575" w14:textId="77777777" w:rsidTr="004E4A45">
        <w:trPr>
          <w:trHeight w:val="20"/>
          <w:tblHeader/>
        </w:trPr>
        <w:tc>
          <w:tcPr>
            <w:tcW w:w="2248" w:type="dxa"/>
          </w:tcPr>
          <w:p w14:paraId="33EBE9D4" w14:textId="77777777" w:rsidR="004E4A45" w:rsidRPr="00607F0C" w:rsidRDefault="004E4A45" w:rsidP="007A58F9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C762C2D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5C89A319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2742CD86" w14:textId="3E2C6DF4" w:rsidR="004E4A45" w:rsidRPr="00607F0C" w:rsidRDefault="004E4A45" w:rsidP="007A58F9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ข้อ 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8D3668B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111CCAB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2E5A4B8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EED1690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887657B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D4D1159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86" w:type="dxa"/>
          </w:tcPr>
          <w:p w14:paraId="109F724E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FF0CE43" w14:textId="77777777" w:rsidR="004E4A45" w:rsidRPr="00607F0C" w:rsidRDefault="004E4A45" w:rsidP="007A58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</w:tr>
      <w:tr w:rsidR="004E4A45" w:rsidRPr="00607F0C" w14:paraId="35283F47" w14:textId="77777777" w:rsidTr="004E4A45">
        <w:trPr>
          <w:trHeight w:val="20"/>
        </w:trPr>
        <w:tc>
          <w:tcPr>
            <w:tcW w:w="2248" w:type="dxa"/>
            <w:hideMark/>
          </w:tcPr>
          <w:p w14:paraId="15AF3089" w14:textId="77777777" w:rsidR="004E4A45" w:rsidRPr="00607F0C" w:rsidRDefault="004E4A45" w:rsidP="007A58F9">
            <w:pPr>
              <w:pStyle w:val="Heading6"/>
              <w:spacing w:before="0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14:paraId="7CE5A1E0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108011BA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1C34D015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311F825B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20D8B6E6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34ED673A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129DF576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50DE7E17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02982A7A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22A22FF0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</w:tcPr>
          <w:p w14:paraId="4315C4B5" w14:textId="77777777" w:rsidR="004E4A45" w:rsidRPr="00607F0C" w:rsidRDefault="004E4A45" w:rsidP="007A58F9">
            <w:pPr>
              <w:pStyle w:val="Heading6"/>
              <w:spacing w:before="0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4F3690" w:rsidRPr="00607F0C" w14:paraId="587F7ACE" w14:textId="77777777" w:rsidTr="004E4A45">
        <w:trPr>
          <w:trHeight w:val="20"/>
        </w:trPr>
        <w:tc>
          <w:tcPr>
            <w:tcW w:w="2248" w:type="dxa"/>
            <w:hideMark/>
          </w:tcPr>
          <w:p w14:paraId="6410535E" w14:textId="77777777" w:rsidR="004F3690" w:rsidRPr="00607F0C" w:rsidRDefault="004F3690" w:rsidP="007A58F9">
            <w:pPr>
              <w:pStyle w:val="Heading6"/>
              <w:spacing w:before="0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  <w:hideMark/>
          </w:tcPr>
          <w:p w14:paraId="615B2F6A" w14:textId="77777777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0236CF6D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0BC03AE1" w14:textId="6E470CB1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90" w:type="dxa"/>
          </w:tcPr>
          <w:p w14:paraId="689F78A5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48E43789" w14:textId="7A3A206C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76335902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2AEAA48E" w14:textId="22FAC58C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06B794C3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4BD2A0A8" w14:textId="09795E82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A6A2020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045F5654" w14:textId="52F32CD2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4F3690" w:rsidRPr="00607F0C" w14:paraId="6C0A147A" w14:textId="77777777" w:rsidTr="004E4A45">
        <w:trPr>
          <w:trHeight w:val="20"/>
        </w:trPr>
        <w:tc>
          <w:tcPr>
            <w:tcW w:w="2248" w:type="dxa"/>
            <w:hideMark/>
          </w:tcPr>
          <w:p w14:paraId="2D9703B5" w14:textId="77777777" w:rsidR="004F3690" w:rsidRPr="00607F0C" w:rsidRDefault="004F3690" w:rsidP="007A58F9">
            <w:pPr>
              <w:pStyle w:val="Heading6"/>
              <w:spacing w:before="0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  <w:hideMark/>
          </w:tcPr>
          <w:p w14:paraId="15760C8D" w14:textId="77777777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CCC2FDF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7055761F" w14:textId="0BDDACDC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202</w:t>
            </w:r>
          </w:p>
        </w:tc>
        <w:tc>
          <w:tcPr>
            <w:tcW w:w="90" w:type="dxa"/>
          </w:tcPr>
          <w:p w14:paraId="19A163B2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5F7A74CF" w14:textId="11258E52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</w:tcPr>
          <w:p w14:paraId="77E01E89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6C0058D7" w14:textId="57943BB6" w:rsidR="004F3690" w:rsidRPr="00607F0C" w:rsidRDefault="00CF132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45D1FAC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6394F528" w14:textId="4E2D654B" w:rsidR="004F3690" w:rsidRPr="00607F0C" w:rsidRDefault="004F3690" w:rsidP="00FE19BF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971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648DDA0B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30F2C205" w14:textId="4689A480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757</w:t>
            </w:r>
          </w:p>
        </w:tc>
      </w:tr>
      <w:tr w:rsidR="004F3690" w:rsidRPr="00607F0C" w14:paraId="39E4E745" w14:textId="77777777" w:rsidTr="004E4A45">
        <w:trPr>
          <w:trHeight w:val="20"/>
        </w:trPr>
        <w:tc>
          <w:tcPr>
            <w:tcW w:w="2248" w:type="dxa"/>
            <w:hideMark/>
          </w:tcPr>
          <w:p w14:paraId="59C08447" w14:textId="77777777" w:rsidR="004F3690" w:rsidRPr="00607F0C" w:rsidRDefault="004F3690" w:rsidP="007A58F9">
            <w:pPr>
              <w:pStyle w:val="Heading6"/>
              <w:spacing w:before="0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hideMark/>
          </w:tcPr>
          <w:p w14:paraId="499F90A7" w14:textId="77777777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097D2FFC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22A69DCE" w14:textId="133225DC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139</w:t>
            </w:r>
          </w:p>
        </w:tc>
        <w:tc>
          <w:tcPr>
            <w:tcW w:w="90" w:type="dxa"/>
          </w:tcPr>
          <w:p w14:paraId="6D00B7B5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4F948CB8" w14:textId="75E6E978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10E75353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157460E2" w14:textId="445142EE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</w:p>
        </w:tc>
        <w:tc>
          <w:tcPr>
            <w:tcW w:w="86" w:type="dxa"/>
          </w:tcPr>
          <w:p w14:paraId="2CB58DC0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4C0BDBCF" w14:textId="0EC022AF" w:rsidR="004F3690" w:rsidRPr="00607F0C" w:rsidRDefault="004F3690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7DFC84F6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DFBB" w14:textId="1072A0A7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</w:tr>
      <w:tr w:rsidR="004F3690" w:rsidRPr="00607F0C" w14:paraId="7472BEE2" w14:textId="77777777" w:rsidTr="004E4A45">
        <w:trPr>
          <w:trHeight w:val="20"/>
        </w:trPr>
        <w:tc>
          <w:tcPr>
            <w:tcW w:w="2248" w:type="dxa"/>
            <w:hideMark/>
          </w:tcPr>
          <w:p w14:paraId="1D890FD8" w14:textId="77777777" w:rsidR="004F3690" w:rsidRPr="00607F0C" w:rsidRDefault="004F3690" w:rsidP="007A58F9">
            <w:pPr>
              <w:pStyle w:val="Heading6"/>
              <w:spacing w:before="0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199C7" w14:textId="77777777" w:rsidR="004F3690" w:rsidRPr="00607F0C" w:rsidRDefault="004F3690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3FE525A2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E1967C" w14:textId="0A7B193A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426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</w:p>
        </w:tc>
        <w:tc>
          <w:tcPr>
            <w:tcW w:w="90" w:type="dxa"/>
          </w:tcPr>
          <w:p w14:paraId="6D56FCB1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916D9" w14:textId="73A8B387" w:rsidR="004F3690" w:rsidRPr="00607F0C" w:rsidRDefault="004F3690" w:rsidP="007A58F9">
            <w:pPr>
              <w:tabs>
                <w:tab w:val="decimal" w:pos="840"/>
              </w:tabs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</w:tcPr>
          <w:p w14:paraId="6C5E691B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2EAF" w14:textId="40F10B8E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C746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8C746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</w:p>
        </w:tc>
        <w:tc>
          <w:tcPr>
            <w:tcW w:w="86" w:type="dxa"/>
          </w:tcPr>
          <w:p w14:paraId="1852F5C6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B6CB2" w14:textId="1AB11632" w:rsidR="004F3690" w:rsidRPr="00607F0C" w:rsidRDefault="004F3690" w:rsidP="007A58F9">
            <w:pPr>
              <w:tabs>
                <w:tab w:val="decimal" w:pos="86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6875B23E" w14:textId="77777777" w:rsidR="004F3690" w:rsidRPr="00607F0C" w:rsidRDefault="004F3690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3DC9A" w14:textId="3AC8548D" w:rsidR="004F3690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868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778</w:t>
            </w:r>
          </w:p>
        </w:tc>
      </w:tr>
      <w:tr w:rsidR="004F3690" w:rsidRPr="00607F0C" w14:paraId="05337F97" w14:textId="77777777" w:rsidTr="004E4A45">
        <w:trPr>
          <w:trHeight w:val="20"/>
        </w:trPr>
        <w:tc>
          <w:tcPr>
            <w:tcW w:w="2248" w:type="dxa"/>
          </w:tcPr>
          <w:p w14:paraId="7111D41E" w14:textId="77777777" w:rsidR="004F3690" w:rsidRPr="00607F0C" w:rsidRDefault="004F3690" w:rsidP="007A58F9">
            <w:pPr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37204" w14:textId="77777777" w:rsidR="004F3690" w:rsidRPr="00607F0C" w:rsidRDefault="004F3690" w:rsidP="007A58F9">
            <w:pPr>
              <w:tabs>
                <w:tab w:val="decimal" w:pos="840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339EBAE" w14:textId="77777777" w:rsidR="004F3690" w:rsidRPr="00607F0C" w:rsidRDefault="004F3690" w:rsidP="007A58F9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33F17" w14:textId="77777777" w:rsidR="004F3690" w:rsidRPr="00607F0C" w:rsidRDefault="004F3690" w:rsidP="007A58F9">
            <w:pPr>
              <w:tabs>
                <w:tab w:val="decimal" w:pos="89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D6816C4" w14:textId="77777777" w:rsidR="004F3690" w:rsidRPr="00607F0C" w:rsidRDefault="004F3690" w:rsidP="007A58F9">
            <w:pPr>
              <w:tabs>
                <w:tab w:val="decimal" w:pos="990"/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E4D00" w14:textId="77777777" w:rsidR="004F3690" w:rsidRPr="00607F0C" w:rsidRDefault="004F3690" w:rsidP="007A58F9">
            <w:pPr>
              <w:tabs>
                <w:tab w:val="decimal" w:pos="915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A1CBA8F" w14:textId="77777777" w:rsidR="004F3690" w:rsidRPr="00607F0C" w:rsidRDefault="004F3690" w:rsidP="007A58F9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DFDAE" w14:textId="77777777" w:rsidR="004F3690" w:rsidRPr="00607F0C" w:rsidRDefault="004F3690" w:rsidP="007A58F9">
            <w:pPr>
              <w:tabs>
                <w:tab w:val="decimal" w:pos="85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E69CE41" w14:textId="77777777" w:rsidR="004F3690" w:rsidRPr="00607F0C" w:rsidRDefault="004F3690" w:rsidP="007A58F9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A8FD8" w14:textId="77777777" w:rsidR="004F3690" w:rsidRPr="00607F0C" w:rsidRDefault="004F3690" w:rsidP="007A58F9">
            <w:pPr>
              <w:tabs>
                <w:tab w:val="decimal" w:pos="840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20D319A" w14:textId="77777777" w:rsidR="004F3690" w:rsidRPr="00607F0C" w:rsidRDefault="004F3690" w:rsidP="007A58F9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4BC95" w14:textId="77777777" w:rsidR="004F3690" w:rsidRPr="00607F0C" w:rsidRDefault="004F3690" w:rsidP="007A58F9">
            <w:pPr>
              <w:tabs>
                <w:tab w:val="decimal" w:pos="840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F3690" w:rsidRPr="00607F0C" w14:paraId="5E4022EC" w14:textId="77777777" w:rsidTr="004E4A45">
        <w:trPr>
          <w:trHeight w:val="20"/>
        </w:trPr>
        <w:tc>
          <w:tcPr>
            <w:tcW w:w="2248" w:type="dxa"/>
            <w:hideMark/>
          </w:tcPr>
          <w:p w14:paraId="23B28711" w14:textId="77777777" w:rsidR="004F3690" w:rsidRPr="00607F0C" w:rsidRDefault="004F3690" w:rsidP="007A58F9">
            <w:pPr>
              <w:pStyle w:val="Heading6"/>
              <w:spacing w:before="0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008" w:type="dxa"/>
          </w:tcPr>
          <w:p w14:paraId="12F46E65" w14:textId="77777777" w:rsidR="004F3690" w:rsidRPr="00607F0C" w:rsidRDefault="004F3690" w:rsidP="007A58F9">
            <w:pPr>
              <w:tabs>
                <w:tab w:val="decimal" w:pos="840"/>
              </w:tabs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63BDCA7" w14:textId="77777777" w:rsidR="004F3690" w:rsidRPr="00607F0C" w:rsidRDefault="004F3690" w:rsidP="007A58F9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18CC2D8" w14:textId="77777777" w:rsidR="004F3690" w:rsidRPr="00607F0C" w:rsidRDefault="004F3690" w:rsidP="007A58F9">
            <w:pPr>
              <w:tabs>
                <w:tab w:val="decimal" w:pos="891"/>
              </w:tabs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1B9996" w14:textId="77777777" w:rsidR="004F3690" w:rsidRPr="00607F0C" w:rsidRDefault="004F3690" w:rsidP="007A58F9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DFBD0E" w14:textId="77777777" w:rsidR="004F3690" w:rsidRPr="00607F0C" w:rsidRDefault="004F3690" w:rsidP="007A58F9">
            <w:pPr>
              <w:tabs>
                <w:tab w:val="decimal" w:pos="915"/>
              </w:tabs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B646B7C" w14:textId="77777777" w:rsidR="004F3690" w:rsidRPr="00607F0C" w:rsidRDefault="004F3690" w:rsidP="007A58F9">
            <w:pPr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67C4861" w14:textId="77777777" w:rsidR="004F3690" w:rsidRPr="00607F0C" w:rsidRDefault="004F3690" w:rsidP="007A58F9">
            <w:pPr>
              <w:tabs>
                <w:tab w:val="decimal" w:pos="854"/>
              </w:tabs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8F1889A" w14:textId="77777777" w:rsidR="004F3690" w:rsidRPr="00607F0C" w:rsidRDefault="004F3690" w:rsidP="007A58F9">
            <w:pPr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5127435" w14:textId="77777777" w:rsidR="004F3690" w:rsidRPr="00607F0C" w:rsidRDefault="004F3690" w:rsidP="007A58F9">
            <w:pPr>
              <w:tabs>
                <w:tab w:val="decimal" w:pos="840"/>
              </w:tabs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000DD2F" w14:textId="77777777" w:rsidR="004F3690" w:rsidRPr="00607F0C" w:rsidRDefault="004F3690" w:rsidP="007A58F9">
            <w:pPr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C323C4C" w14:textId="77777777" w:rsidR="004F3690" w:rsidRPr="00607F0C" w:rsidRDefault="004F3690" w:rsidP="007A58F9">
            <w:pPr>
              <w:tabs>
                <w:tab w:val="decimal" w:pos="840"/>
              </w:tabs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B333C" w:rsidRPr="00607F0C" w14:paraId="1976F6FE" w14:textId="77777777" w:rsidTr="004E4A45">
        <w:trPr>
          <w:trHeight w:val="20"/>
        </w:trPr>
        <w:tc>
          <w:tcPr>
            <w:tcW w:w="2248" w:type="dxa"/>
            <w:hideMark/>
          </w:tcPr>
          <w:p w14:paraId="5D88A68D" w14:textId="77777777" w:rsidR="003B333C" w:rsidRPr="00607F0C" w:rsidRDefault="003B333C" w:rsidP="007A58F9">
            <w:pPr>
              <w:pStyle w:val="Heading6"/>
              <w:spacing w:before="0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  <w:hideMark/>
          </w:tcPr>
          <w:p w14:paraId="5E6A61DD" w14:textId="77777777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323931AE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5733A43F" w14:textId="547880BA" w:rsidR="003B333C" w:rsidRPr="00607F0C" w:rsidRDefault="003B333C" w:rsidP="007A58F9">
            <w:pPr>
              <w:tabs>
                <w:tab w:val="decimal" w:pos="0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7330DC07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3475DBE6" w14:textId="1D6A178A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2881DB00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18BB5DAD" w14:textId="4B5B75AB" w:rsidR="003B333C" w:rsidRPr="00607F0C" w:rsidRDefault="003B333C" w:rsidP="007A58F9">
            <w:pPr>
              <w:tabs>
                <w:tab w:val="decimal" w:pos="86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6705850B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59CDF6F9" w14:textId="0055EE50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4D889196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0B460D40" w14:textId="29CD1B7B" w:rsidR="003B333C" w:rsidRPr="00607F0C" w:rsidRDefault="003B333C" w:rsidP="00FE19BF">
            <w:pPr>
              <w:tabs>
                <w:tab w:val="decimal" w:pos="84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3B333C" w:rsidRPr="00607F0C" w14:paraId="5AD0A947" w14:textId="77777777" w:rsidTr="004E4A45">
        <w:trPr>
          <w:trHeight w:val="20"/>
        </w:trPr>
        <w:tc>
          <w:tcPr>
            <w:tcW w:w="2248" w:type="dxa"/>
            <w:hideMark/>
          </w:tcPr>
          <w:p w14:paraId="03EE1E3B" w14:textId="77777777" w:rsidR="003B333C" w:rsidRPr="00607F0C" w:rsidRDefault="003B333C" w:rsidP="007A58F9">
            <w:pPr>
              <w:pStyle w:val="Heading6"/>
              <w:spacing w:before="0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  <w:hideMark/>
          </w:tcPr>
          <w:p w14:paraId="610A7A80" w14:textId="77777777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A0A5BC3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2A6F2AD2" w14:textId="2DEF445A" w:rsidR="003B333C" w:rsidRPr="00607F0C" w:rsidRDefault="003B333C" w:rsidP="007A58F9">
            <w:pPr>
              <w:tabs>
                <w:tab w:val="decimal" w:pos="0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05CA921C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hideMark/>
          </w:tcPr>
          <w:p w14:paraId="4753EB27" w14:textId="623E6912" w:rsidR="003B333C" w:rsidRPr="00607F0C" w:rsidRDefault="003B333C" w:rsidP="007A58F9">
            <w:pPr>
              <w:tabs>
                <w:tab w:val="decimal" w:pos="86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79710CBC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010272C6" w14:textId="7A86CB1F" w:rsidR="003B333C" w:rsidRPr="00607F0C" w:rsidRDefault="003B333C" w:rsidP="007A58F9">
            <w:pPr>
              <w:tabs>
                <w:tab w:val="decimal" w:pos="86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55F9CDC0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6B5724F3" w14:textId="4B6A6A6F" w:rsidR="003B333C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3B333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527</w:t>
            </w:r>
            <w:r w:rsidR="003B333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</w:t>
            </w:r>
          </w:p>
        </w:tc>
        <w:tc>
          <w:tcPr>
            <w:tcW w:w="86" w:type="dxa"/>
          </w:tcPr>
          <w:p w14:paraId="093180A8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4B21629B" w14:textId="39EB2FE0" w:rsidR="003B333C" w:rsidRPr="00607F0C" w:rsidRDefault="003B333C" w:rsidP="00FE19BF">
            <w:pPr>
              <w:tabs>
                <w:tab w:val="decimal" w:pos="84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3B333C" w:rsidRPr="00607F0C" w14:paraId="1199B2C9" w14:textId="77777777" w:rsidTr="004E4A45">
        <w:trPr>
          <w:trHeight w:val="20"/>
        </w:trPr>
        <w:tc>
          <w:tcPr>
            <w:tcW w:w="2248" w:type="dxa"/>
            <w:hideMark/>
          </w:tcPr>
          <w:p w14:paraId="11FAE1E3" w14:textId="77777777" w:rsidR="003B333C" w:rsidRPr="00607F0C" w:rsidRDefault="003B333C" w:rsidP="007A58F9">
            <w:pPr>
              <w:pStyle w:val="Heading6"/>
              <w:spacing w:before="0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873D1" w14:textId="77777777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1F3FF52A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D16BC" w14:textId="4F1DEFEF" w:rsidR="003B333C" w:rsidRPr="00607F0C" w:rsidRDefault="003B333C" w:rsidP="007A58F9">
            <w:pPr>
              <w:tabs>
                <w:tab w:val="decimal" w:pos="0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524E1944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C1FFF" w14:textId="799545D6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4CD42864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E6B5C" w14:textId="09268D10" w:rsidR="003B333C" w:rsidRPr="00607F0C" w:rsidRDefault="003B333C" w:rsidP="007A58F9">
            <w:pPr>
              <w:tabs>
                <w:tab w:val="decimal" w:pos="86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64095288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00865" w14:textId="0822F5FA" w:rsidR="003B333C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  <w:r w:rsidR="003B333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755</w:t>
            </w:r>
          </w:p>
        </w:tc>
        <w:tc>
          <w:tcPr>
            <w:tcW w:w="86" w:type="dxa"/>
          </w:tcPr>
          <w:p w14:paraId="003EE522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060C" w14:textId="3897F824" w:rsidR="003B333C" w:rsidRPr="00607F0C" w:rsidRDefault="003B333C" w:rsidP="00FE19BF">
            <w:pPr>
              <w:tabs>
                <w:tab w:val="decimal" w:pos="84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3B333C" w:rsidRPr="00607F0C" w14:paraId="397DA7C7" w14:textId="77777777" w:rsidTr="004E4A45">
        <w:trPr>
          <w:trHeight w:val="20"/>
        </w:trPr>
        <w:tc>
          <w:tcPr>
            <w:tcW w:w="2248" w:type="dxa"/>
            <w:hideMark/>
          </w:tcPr>
          <w:p w14:paraId="506C8241" w14:textId="77777777" w:rsidR="003B333C" w:rsidRPr="00607F0C" w:rsidRDefault="003B333C" w:rsidP="007A58F9">
            <w:pPr>
              <w:pStyle w:val="Heading6"/>
              <w:spacing w:before="0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CDDFE0" w14:textId="77777777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0E1277E2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DD4F7" w14:textId="4A8A895A" w:rsidR="003B333C" w:rsidRPr="00607F0C" w:rsidRDefault="003B333C" w:rsidP="007A58F9">
            <w:pPr>
              <w:tabs>
                <w:tab w:val="decimal" w:pos="0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</w:tcPr>
          <w:p w14:paraId="5D300CF4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6DC4FC" w14:textId="4B917388" w:rsidR="003B333C" w:rsidRPr="00607F0C" w:rsidRDefault="003B333C" w:rsidP="007A58F9">
            <w:pPr>
              <w:tabs>
                <w:tab w:val="decimal" w:pos="86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692AB0F1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ECA3" w14:textId="53BA0BA2" w:rsidR="003B333C" w:rsidRPr="00607F0C" w:rsidRDefault="003B333C" w:rsidP="007A58F9">
            <w:pPr>
              <w:tabs>
                <w:tab w:val="decimal" w:pos="86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27CCEFF3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E02BC" w14:textId="092FB7E7" w:rsidR="003B333C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3B333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  <w:r w:rsidR="003B333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975</w:t>
            </w:r>
          </w:p>
        </w:tc>
        <w:tc>
          <w:tcPr>
            <w:tcW w:w="86" w:type="dxa"/>
          </w:tcPr>
          <w:p w14:paraId="265BCEC0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75752" w14:textId="7D9E90EF" w:rsidR="003B333C" w:rsidRPr="00607F0C" w:rsidRDefault="003B333C" w:rsidP="00FE19BF">
            <w:pPr>
              <w:tabs>
                <w:tab w:val="decimal" w:pos="84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03578D"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3B333C" w:rsidRPr="00607F0C" w14:paraId="6C3A159B" w14:textId="77777777" w:rsidTr="004E4A45">
        <w:trPr>
          <w:trHeight w:val="20"/>
        </w:trPr>
        <w:tc>
          <w:tcPr>
            <w:tcW w:w="2248" w:type="dxa"/>
            <w:hideMark/>
          </w:tcPr>
          <w:p w14:paraId="3FD4D1C7" w14:textId="77777777" w:rsidR="003B333C" w:rsidRPr="00607F0C" w:rsidRDefault="003B333C" w:rsidP="007A58F9">
            <w:pPr>
              <w:pStyle w:val="Heading6"/>
              <w:spacing w:before="0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2808C51" w14:textId="77777777" w:rsidR="003B333C" w:rsidRPr="00607F0C" w:rsidRDefault="003B333C" w:rsidP="007A58F9">
            <w:pPr>
              <w:tabs>
                <w:tab w:val="decimal" w:pos="91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7893F523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5F302744" w14:textId="77777777" w:rsidR="003B333C" w:rsidRPr="00607F0C" w:rsidRDefault="003B333C" w:rsidP="007A58F9">
            <w:pPr>
              <w:tabs>
                <w:tab w:val="decimal" w:pos="891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90" w:type="dxa"/>
          </w:tcPr>
          <w:p w14:paraId="555F36BD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40C3E519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3638D443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3D33E28F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0A876816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</w:tcPr>
          <w:p w14:paraId="07B0C932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2423354B" w14:textId="77777777" w:rsidR="003B333C" w:rsidRPr="00607F0C" w:rsidRDefault="003B333C" w:rsidP="007A58F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C04593" w14:textId="57DA1494" w:rsidR="003B333C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CA76D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="00CA76D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</w:p>
        </w:tc>
      </w:tr>
    </w:tbl>
    <w:p w14:paraId="0B5BC93B" w14:textId="77777777" w:rsidR="00A41A35" w:rsidRPr="00607F0C" w:rsidRDefault="00A41A35" w:rsidP="007A58F9">
      <w:pPr>
        <w:ind w:left="540" w:right="1" w:hanging="540"/>
        <w:jc w:val="right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</w:p>
    <w:tbl>
      <w:tblPr>
        <w:tblW w:w="87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5"/>
        <w:gridCol w:w="1009"/>
        <w:gridCol w:w="86"/>
        <w:gridCol w:w="1008"/>
        <w:gridCol w:w="86"/>
        <w:gridCol w:w="1008"/>
        <w:gridCol w:w="86"/>
        <w:gridCol w:w="1008"/>
        <w:gridCol w:w="129"/>
        <w:gridCol w:w="990"/>
      </w:tblGrid>
      <w:tr w:rsidR="00A41A35" w:rsidRPr="00607F0C" w14:paraId="7860A38A" w14:textId="77777777" w:rsidTr="00A41A35">
        <w:trPr>
          <w:trHeight w:val="20"/>
        </w:trPr>
        <w:tc>
          <w:tcPr>
            <w:tcW w:w="4311" w:type="dxa"/>
            <w:gridSpan w:val="2"/>
            <w:hideMark/>
          </w:tcPr>
          <w:p w14:paraId="5B43A1E4" w14:textId="32F6CDED" w:rsidR="00A41A35" w:rsidRPr="00607F0C" w:rsidRDefault="00A41A35" w:rsidP="007A58F9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CA69047" w14:textId="77777777" w:rsidR="00A41A35" w:rsidRPr="00607F0C" w:rsidRDefault="00A41A35" w:rsidP="007A58F9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CF9D593" w14:textId="77777777" w:rsidR="00A41A35" w:rsidRPr="00607F0C" w:rsidRDefault="00A41A35" w:rsidP="007A58F9">
            <w:pPr>
              <w:tabs>
                <w:tab w:val="decimal" w:pos="855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78343D2" w14:textId="77777777" w:rsidR="00A41A35" w:rsidRPr="00607F0C" w:rsidRDefault="00A41A35" w:rsidP="007A58F9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1CD737B" w14:textId="77777777" w:rsidR="00A41A35" w:rsidRPr="00607F0C" w:rsidRDefault="00A41A35" w:rsidP="007A58F9">
            <w:pPr>
              <w:tabs>
                <w:tab w:val="decimal" w:pos="82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D40542" w14:textId="77777777" w:rsidR="00A41A35" w:rsidRPr="00607F0C" w:rsidRDefault="00A41A35" w:rsidP="007A58F9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DDA8B12" w14:textId="77777777" w:rsidR="00A41A35" w:rsidRPr="00607F0C" w:rsidRDefault="00A41A35" w:rsidP="007A58F9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" w:type="dxa"/>
          </w:tcPr>
          <w:p w14:paraId="54160010" w14:textId="77777777" w:rsidR="00A41A35" w:rsidRPr="00607F0C" w:rsidRDefault="00A41A35" w:rsidP="007A58F9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0D4D70" w14:textId="77777777" w:rsidR="00A41A35" w:rsidRPr="00607F0C" w:rsidRDefault="00A41A35" w:rsidP="007A58F9">
            <w:pPr>
              <w:tabs>
                <w:tab w:val="decimal" w:pos="828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41A35" w:rsidRPr="00607F0C" w14:paraId="4934384C" w14:textId="77777777" w:rsidTr="00A41A35">
        <w:trPr>
          <w:trHeight w:val="99"/>
        </w:trPr>
        <w:tc>
          <w:tcPr>
            <w:tcW w:w="3303" w:type="dxa"/>
            <w:hideMark/>
          </w:tcPr>
          <w:p w14:paraId="2E6EEE07" w14:textId="39C9C4D6" w:rsidR="00A41A35" w:rsidRPr="00607F0C" w:rsidRDefault="0003578D" w:rsidP="007A58F9">
            <w:pPr>
              <w:pStyle w:val="Heading6"/>
              <w:spacing w:before="0"/>
              <w:ind w:left="270" w:right="1" w:hanging="90"/>
              <w:rPr>
                <w:rFonts w:asciiTheme="majorBidi" w:hAnsiTheme="majorBidi" w:cstheme="majorBidi"/>
                <w:color w:val="000000"/>
                <w:szCs w:val="24"/>
                <w:rtl/>
                <w:cs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2563</w:t>
            </w:r>
          </w:p>
        </w:tc>
        <w:tc>
          <w:tcPr>
            <w:tcW w:w="1008" w:type="dxa"/>
          </w:tcPr>
          <w:p w14:paraId="70AE56FC" w14:textId="77777777" w:rsidR="00A41A35" w:rsidRPr="00607F0C" w:rsidRDefault="00A41A35" w:rsidP="007A58F9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B4BF695" w14:textId="77777777" w:rsidR="00A41A35" w:rsidRPr="00607F0C" w:rsidRDefault="00A41A35" w:rsidP="007A58F9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C3FA7D7" w14:textId="77777777" w:rsidR="00A41A35" w:rsidRPr="00607F0C" w:rsidRDefault="00A41A35" w:rsidP="007A58F9">
            <w:pPr>
              <w:tabs>
                <w:tab w:val="decimal" w:pos="855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116CABC" w14:textId="77777777" w:rsidR="00A41A35" w:rsidRPr="00607F0C" w:rsidRDefault="00A41A35" w:rsidP="007A58F9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6C49CB" w14:textId="77777777" w:rsidR="00A41A35" w:rsidRPr="00607F0C" w:rsidRDefault="00A41A35" w:rsidP="007A58F9">
            <w:pPr>
              <w:tabs>
                <w:tab w:val="decimal" w:pos="82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F57ACC3" w14:textId="77777777" w:rsidR="00A41A35" w:rsidRPr="00607F0C" w:rsidRDefault="00A41A35" w:rsidP="007A58F9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18BA1A2" w14:textId="77777777" w:rsidR="00A41A35" w:rsidRPr="00607F0C" w:rsidRDefault="00A41A35" w:rsidP="007A58F9">
            <w:pPr>
              <w:tabs>
                <w:tab w:val="decimal" w:pos="548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</w:tcPr>
          <w:p w14:paraId="44C4BA2A" w14:textId="77777777" w:rsidR="00A41A35" w:rsidRPr="00607F0C" w:rsidRDefault="00A41A35" w:rsidP="007A58F9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26AFD4" w14:textId="76BE20DF" w:rsidR="00A41A35" w:rsidRPr="00607F0C" w:rsidRDefault="0003578D" w:rsidP="007A58F9">
            <w:pPr>
              <w:tabs>
                <w:tab w:val="decimal" w:pos="84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926</w:t>
            </w:r>
            <w:r w:rsidR="004F369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</w:p>
        </w:tc>
      </w:tr>
    </w:tbl>
    <w:p w14:paraId="5DAAF36B" w14:textId="4343ABF8" w:rsidR="00A41A35" w:rsidRPr="00607F0C" w:rsidRDefault="00A41A35" w:rsidP="007A58F9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ค่าใช้จ่ายที่เกี่ยวข้องกับสัญญาเช่ารับรู้ในงบกำไรขาดทุน ดังนี้</w:t>
      </w:r>
    </w:p>
    <w:p w14:paraId="02493E65" w14:textId="77777777" w:rsidR="00A41A35" w:rsidRPr="00607F0C" w:rsidRDefault="00A41A35" w:rsidP="007A58F9">
      <w:pPr>
        <w:ind w:left="540" w:right="32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622" w:type="dxa"/>
        <w:tblInd w:w="64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482"/>
        <w:gridCol w:w="2070"/>
        <w:gridCol w:w="90"/>
        <w:gridCol w:w="1980"/>
      </w:tblGrid>
      <w:tr w:rsidR="00A41A35" w:rsidRPr="00607F0C" w14:paraId="0179CB20" w14:textId="77777777" w:rsidTr="003432C7"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5918" w14:textId="77777777" w:rsidR="00A41A35" w:rsidRPr="00607F0C" w:rsidRDefault="00A41A35" w:rsidP="007A58F9">
            <w:pPr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</w:rPr>
            </w:pPr>
          </w:p>
        </w:tc>
        <w:tc>
          <w:tcPr>
            <w:tcW w:w="4140" w:type="dxa"/>
            <w:gridSpan w:val="3"/>
            <w:hideMark/>
          </w:tcPr>
          <w:p w14:paraId="35C5D499" w14:textId="5F1BBFE3" w:rsidR="00A41A35" w:rsidRPr="00607F0C" w:rsidRDefault="00A41A35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Arial Unicode MS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="0003578D" w:rsidRPr="0003578D">
              <w:rPr>
                <w:rFonts w:ascii="Angsana New" w:eastAsia="Arial Unicode MS" w:hAnsi="Angsana New" w:cs="Angsana New"/>
                <w:b/>
                <w:bCs/>
                <w:lang w:val="en-US"/>
              </w:rPr>
              <w:t>31</w:t>
            </w:r>
            <w:r w:rsidRPr="00607F0C">
              <w:rPr>
                <w:rFonts w:ascii="Angsana New" w:eastAsia="Arial Unicode MS" w:hAnsi="Angsana New" w:cs="Angsana New"/>
                <w:b/>
                <w:bCs/>
                <w:cs/>
              </w:rPr>
              <w:t xml:space="preserve"> ธันวาคม </w:t>
            </w:r>
            <w:r w:rsidR="0003578D" w:rsidRPr="0003578D">
              <w:rPr>
                <w:rFonts w:ascii="Angsana New" w:eastAsia="Arial Unicode MS" w:hAnsi="Angsana New" w:cs="Angsana New"/>
                <w:b/>
                <w:bCs/>
                <w:lang w:val="en-US"/>
              </w:rPr>
              <w:t>2563</w:t>
            </w:r>
          </w:p>
        </w:tc>
      </w:tr>
      <w:tr w:rsidR="00A41A35" w:rsidRPr="00607F0C" w14:paraId="2264D5A3" w14:textId="77777777" w:rsidTr="003432C7"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406D" w14:textId="77777777" w:rsidR="00A41A35" w:rsidRPr="00607F0C" w:rsidRDefault="00A41A35" w:rsidP="007A58F9">
            <w:pPr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hideMark/>
          </w:tcPr>
          <w:p w14:paraId="121E591D" w14:textId="77777777" w:rsidR="00A41A35" w:rsidRPr="00607F0C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Arial Unicode MS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4D5F5D" w14:textId="77777777" w:rsidR="00A41A35" w:rsidRPr="00607F0C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hideMark/>
          </w:tcPr>
          <w:p w14:paraId="0050449C" w14:textId="77777777" w:rsidR="00A41A35" w:rsidRPr="00607F0C" w:rsidRDefault="00A41A35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Arial Unicode MS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432C7" w:rsidRPr="00607F0C" w14:paraId="5044F549" w14:textId="77777777" w:rsidTr="003432C7"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A78" w14:textId="41B5C6C1" w:rsidR="003432C7" w:rsidRPr="00607F0C" w:rsidRDefault="003432C7" w:rsidP="007A58F9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s/>
              </w:rPr>
            </w:pPr>
            <w:r w:rsidRPr="00607F0C">
              <w:rPr>
                <w:rFonts w:ascii="Angsana New" w:eastAsia="Arial Unicode MS" w:hAnsi="Angsana New" w:cs="Angsana New"/>
                <w:b/>
                <w:bCs/>
                <w:snapToGrid w:val="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344AEA52" w14:textId="77777777" w:rsidR="003432C7" w:rsidRPr="00607F0C" w:rsidRDefault="003432C7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90C25A1" w14:textId="77777777" w:rsidR="003432C7" w:rsidRPr="00607F0C" w:rsidRDefault="003432C7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220C632A" w14:textId="77777777" w:rsidR="003432C7" w:rsidRPr="00607F0C" w:rsidRDefault="003432C7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</w:p>
        </w:tc>
      </w:tr>
      <w:tr w:rsidR="0065654B" w:rsidRPr="00607F0C" w14:paraId="489C5A46" w14:textId="77777777" w:rsidTr="003432C7">
        <w:trPr>
          <w:trHeight w:val="225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9434" w14:textId="77777777" w:rsidR="0065654B" w:rsidRPr="00607F0C" w:rsidRDefault="0065654B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cs/>
              </w:rPr>
            </w:pPr>
            <w:r w:rsidRPr="00607F0C">
              <w:rPr>
                <w:rFonts w:ascii="Angsana New" w:eastAsia="Arial Unicode MS" w:hAnsi="Angsana New" w:cs="Angsana New"/>
                <w:snapToGrid w:val="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</w:tcPr>
          <w:p w14:paraId="5A96436A" w14:textId="499EBEA1" w:rsidR="0065654B" w:rsidRPr="0065654B" w:rsidRDefault="0065654B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5654B">
              <w:rPr>
                <w:rFonts w:asciiTheme="majorBidi" w:hAnsiTheme="majorBidi" w:cstheme="majorBidi"/>
                <w:color w:val="000000"/>
                <w:lang w:val="en-US"/>
              </w:rPr>
              <w:t>29,308,355</w:t>
            </w:r>
          </w:p>
        </w:tc>
        <w:tc>
          <w:tcPr>
            <w:tcW w:w="90" w:type="dxa"/>
          </w:tcPr>
          <w:p w14:paraId="51A52002" w14:textId="77777777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46C9D926" w14:textId="2081A15E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cs/>
              </w:rPr>
            </w:pPr>
            <w:r w:rsidRPr="0003578D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Pr="00607F0C">
              <w:rPr>
                <w:rFonts w:asciiTheme="majorBidi" w:hAnsiTheme="majorBidi" w:cstheme="majorBidi"/>
                <w:color w:val="000000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lang w:val="en-US"/>
              </w:rPr>
              <w:t>926</w:t>
            </w:r>
            <w:r w:rsidRPr="00607F0C">
              <w:rPr>
                <w:rFonts w:asciiTheme="majorBidi" w:hAnsiTheme="majorBidi" w:cstheme="majorBidi"/>
                <w:color w:val="000000"/>
                <w:lang w:val="en-US" w:bidi="ar-SA"/>
              </w:rPr>
              <w:t>,</w:t>
            </w:r>
            <w:r w:rsidRPr="0003578D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</w:p>
        </w:tc>
      </w:tr>
      <w:tr w:rsidR="0065654B" w:rsidRPr="00607F0C" w14:paraId="27C8A16A" w14:textId="77777777" w:rsidTr="003432C7">
        <w:trPr>
          <w:trHeight w:val="225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E162" w14:textId="452746B8" w:rsidR="0065654B" w:rsidRPr="00607F0C" w:rsidRDefault="0065654B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cs/>
              </w:rPr>
            </w:pPr>
            <w:r w:rsidRPr="00607F0C">
              <w:rPr>
                <w:rFonts w:ascii="Angsana New" w:eastAsia="Arial Unicode MS" w:hAnsi="Angsana New" w:cs="Angsana New"/>
                <w:snapToGrid w:val="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70" w:type="dxa"/>
          </w:tcPr>
          <w:p w14:paraId="17955162" w14:textId="6A040DD0" w:rsidR="0065654B" w:rsidRPr="0065654B" w:rsidRDefault="0065654B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5654B">
              <w:rPr>
                <w:rFonts w:asciiTheme="majorBidi" w:hAnsiTheme="majorBidi" w:cstheme="majorBidi"/>
                <w:color w:val="000000"/>
                <w:lang w:val="en-US"/>
              </w:rPr>
              <w:t>1,524,364</w:t>
            </w:r>
          </w:p>
        </w:tc>
        <w:tc>
          <w:tcPr>
            <w:tcW w:w="90" w:type="dxa"/>
          </w:tcPr>
          <w:p w14:paraId="565FDBD7" w14:textId="77777777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3681ACA2" w14:textId="5EC7023D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1</w:t>
            </w:r>
            <w:r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324</w:t>
            </w:r>
            <w:r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661</w:t>
            </w:r>
          </w:p>
        </w:tc>
      </w:tr>
      <w:tr w:rsidR="0065654B" w:rsidRPr="00607F0C" w14:paraId="479F77F9" w14:textId="77777777" w:rsidTr="00F729D8">
        <w:trPr>
          <w:trHeight w:val="225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1BD3" w14:textId="2C2BADC1" w:rsidR="0065654B" w:rsidRPr="00607F0C" w:rsidRDefault="0065654B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cs/>
              </w:rPr>
            </w:pPr>
            <w:r w:rsidRPr="00607F0C">
              <w:rPr>
                <w:rFonts w:ascii="Angsana New" w:eastAsia="Arial Unicode MS" w:hAnsi="Angsana New" w:cs="Angsana New"/>
                <w:snapToGrid w:val="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070" w:type="dxa"/>
          </w:tcPr>
          <w:p w14:paraId="2E694FF6" w14:textId="3892D0E9" w:rsidR="0065654B" w:rsidRPr="0065654B" w:rsidRDefault="0065654B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5654B">
              <w:rPr>
                <w:rFonts w:asciiTheme="majorBidi" w:hAnsiTheme="majorBidi" w:cstheme="majorBidi"/>
                <w:color w:val="000000"/>
                <w:cs/>
                <w:lang w:val="en-US"/>
              </w:rPr>
              <w:t>3</w:t>
            </w:r>
            <w:r w:rsidRPr="0065654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5654B">
              <w:rPr>
                <w:rFonts w:asciiTheme="majorBidi" w:hAnsiTheme="majorBidi" w:cstheme="majorBidi"/>
                <w:color w:val="000000"/>
                <w:cs/>
                <w:lang w:val="en-US"/>
              </w:rPr>
              <w:t>659</w:t>
            </w:r>
            <w:r w:rsidRPr="0065654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5654B">
              <w:rPr>
                <w:rFonts w:asciiTheme="majorBidi" w:hAnsiTheme="majorBidi" w:cstheme="majorBidi"/>
                <w:color w:val="000000"/>
                <w:cs/>
                <w:lang w:val="en-US"/>
              </w:rPr>
              <w:t>597</w:t>
            </w:r>
          </w:p>
        </w:tc>
        <w:tc>
          <w:tcPr>
            <w:tcW w:w="90" w:type="dxa"/>
          </w:tcPr>
          <w:p w14:paraId="192D4FD6" w14:textId="77777777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7A5C7272" w14:textId="0118D7E2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cs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124</w:t>
            </w:r>
            <w:r w:rsidRPr="00607F0C">
              <w:rPr>
                <w:rFonts w:ascii="Angsana New" w:hAnsi="Angsana New" w:cs="Angsana New"/>
                <w:cs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709</w:t>
            </w:r>
          </w:p>
        </w:tc>
      </w:tr>
      <w:tr w:rsidR="0065654B" w:rsidRPr="00607F0C" w14:paraId="784C79B6" w14:textId="77777777" w:rsidTr="00F729D8">
        <w:trPr>
          <w:trHeight w:val="225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0169B" w14:textId="339B6C99" w:rsidR="0065654B" w:rsidRPr="00607F0C" w:rsidRDefault="0065654B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cs/>
              </w:rPr>
            </w:pPr>
            <w:r w:rsidRPr="00607F0C">
              <w:rPr>
                <w:rFonts w:ascii="Angsana New" w:eastAsia="Arial Unicode MS" w:hAnsi="Angsana New" w:cs="Angsana New"/>
                <w:snapToGrid w:val="0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2070" w:type="dxa"/>
          </w:tcPr>
          <w:p w14:paraId="02B016B9" w14:textId="73654725" w:rsidR="0065654B" w:rsidRPr="0065654B" w:rsidRDefault="0065654B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5654B">
              <w:rPr>
                <w:rFonts w:asciiTheme="majorBidi" w:hAnsiTheme="majorBidi" w:cstheme="majorBidi"/>
                <w:color w:val="000000"/>
                <w:cs/>
                <w:lang w:val="en-US"/>
              </w:rPr>
              <w:t>1</w:t>
            </w:r>
            <w:r w:rsidRPr="0065654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5654B">
              <w:rPr>
                <w:rFonts w:asciiTheme="majorBidi" w:hAnsiTheme="majorBidi" w:cstheme="majorBidi"/>
                <w:color w:val="000000"/>
                <w:cs/>
                <w:lang w:val="en-US"/>
              </w:rPr>
              <w:t>011</w:t>
            </w:r>
            <w:r w:rsidRPr="0065654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5654B">
              <w:rPr>
                <w:rFonts w:asciiTheme="majorBidi" w:hAnsiTheme="majorBidi" w:cstheme="majorBidi"/>
                <w:color w:val="000000"/>
                <w:cs/>
                <w:lang w:val="en-US"/>
              </w:rPr>
              <w:t>603</w:t>
            </w:r>
          </w:p>
        </w:tc>
        <w:tc>
          <w:tcPr>
            <w:tcW w:w="90" w:type="dxa"/>
          </w:tcPr>
          <w:p w14:paraId="38646597" w14:textId="77777777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7E9A160A" w14:textId="33D0BB7D" w:rsidR="0065654B" w:rsidRPr="00607F0C" w:rsidRDefault="0065654B" w:rsidP="0065654B">
            <w:pPr>
              <w:ind w:left="-105" w:right="57"/>
              <w:jc w:val="right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848</w:t>
            </w:r>
            <w:r w:rsidRPr="00607F0C">
              <w:rPr>
                <w:rFonts w:ascii="Angsana New" w:hAnsi="Angsana New" w:cs="Angsana New"/>
                <w:cs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900</w:t>
            </w:r>
          </w:p>
        </w:tc>
      </w:tr>
      <w:tr w:rsidR="0065654B" w:rsidRPr="00607F0C" w14:paraId="3B5D8C8C" w14:textId="77777777" w:rsidTr="003432C7"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3387" w14:textId="77777777" w:rsidR="0065654B" w:rsidRPr="00607F0C" w:rsidRDefault="0065654B" w:rsidP="0065654B">
            <w:pPr>
              <w:ind w:left="-5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s/>
              </w:rPr>
            </w:pPr>
            <w:r w:rsidRPr="00607F0C">
              <w:rPr>
                <w:rFonts w:ascii="Angsana New" w:eastAsia="Arial Unicode MS" w:hAnsi="Angsana New" w:cs="Angsana New"/>
                <w:snapToGrid w:val="0"/>
                <w:cs/>
              </w:rPr>
              <w:tab/>
            </w:r>
            <w:r w:rsidRPr="00607F0C">
              <w:rPr>
                <w:rFonts w:ascii="Angsana New" w:eastAsia="Arial Unicode MS" w:hAnsi="Angsana New" w:cs="Angsana New"/>
                <w:snapToGrid w:val="0"/>
                <w:cs/>
              </w:rPr>
              <w:tab/>
            </w:r>
            <w:r w:rsidRPr="00607F0C">
              <w:rPr>
                <w:rFonts w:ascii="Angsana New" w:eastAsia="Arial Unicode MS" w:hAnsi="Angsana New" w:cs="Angsana New"/>
                <w:b/>
                <w:bCs/>
                <w:snapToGrid w:val="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225397FD" w14:textId="7291BE64" w:rsidR="0065654B" w:rsidRPr="0065654B" w:rsidRDefault="0065654B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cs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  <w:cs/>
                <w:lang w:val="en-US"/>
              </w:rPr>
              <w:instrText xml:space="preserve"> =</w:instrTex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instrText>SUM(ABOVE)</w:instrText>
            </w:r>
            <w:r>
              <w:rPr>
                <w:rFonts w:asciiTheme="majorBidi" w:hAnsiTheme="majorBidi" w:cstheme="majorBidi"/>
                <w:color w:val="000000"/>
                <w:cs/>
                <w:lang w:val="en-US"/>
              </w:rPr>
              <w:instrText xml:space="preserve"> </w:instrText>
            </w:r>
            <w:r>
              <w:rPr>
                <w:rFonts w:asciiTheme="majorBidi" w:hAnsiTheme="majorBidi" w:cstheme="majorBidi"/>
                <w:color w:val="000000"/>
                <w:cs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color w:val="000000"/>
                <w:cs/>
                <w:lang w:val="en-US"/>
              </w:rPr>
              <w:t>35</w:t>
            </w:r>
            <w:r>
              <w:rPr>
                <w:rFonts w:asciiTheme="majorBidi" w:hAnsiTheme="majorBidi" w:cstheme="majorBidi"/>
                <w:noProof/>
                <w:color w:val="000000"/>
                <w:lang w:val="en-US"/>
              </w:rPr>
              <w:t>,</w:t>
            </w:r>
            <w:r>
              <w:rPr>
                <w:rFonts w:asciiTheme="majorBidi" w:hAnsiTheme="majorBidi" w:cstheme="majorBidi"/>
                <w:noProof/>
                <w:color w:val="000000"/>
                <w:cs/>
                <w:lang w:val="en-US"/>
              </w:rPr>
              <w:t>503</w:t>
            </w:r>
            <w:r>
              <w:rPr>
                <w:rFonts w:asciiTheme="majorBidi" w:hAnsiTheme="majorBidi" w:cstheme="majorBidi"/>
                <w:noProof/>
                <w:color w:val="000000"/>
                <w:lang w:val="en-US"/>
              </w:rPr>
              <w:t>,</w:t>
            </w:r>
            <w:r>
              <w:rPr>
                <w:rFonts w:asciiTheme="majorBidi" w:hAnsiTheme="majorBidi" w:cstheme="majorBidi"/>
                <w:noProof/>
                <w:color w:val="000000"/>
                <w:cs/>
                <w:lang w:val="en-US"/>
              </w:rPr>
              <w:t>919</w:t>
            </w:r>
            <w:r>
              <w:rPr>
                <w:rFonts w:asciiTheme="majorBidi" w:hAnsiTheme="majorBidi" w:cstheme="majorBidi"/>
                <w:color w:val="000000"/>
                <w:cs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7BFA857F" w14:textId="77777777" w:rsidR="0065654B" w:rsidRPr="00607F0C" w:rsidRDefault="0065654B" w:rsidP="0065654B">
            <w:pPr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54E04901" w14:textId="7268EAE3" w:rsidR="0065654B" w:rsidRPr="00607F0C" w:rsidRDefault="0065654B" w:rsidP="0065654B">
            <w:pPr>
              <w:ind w:right="57"/>
              <w:jc w:val="right"/>
              <w:rPr>
                <w:rFonts w:ascii="Angsana New" w:hAnsi="Angsana New" w:cs="Angsana New"/>
                <w:rtl/>
                <w:cs/>
                <w:lang w:val="en-US" w:bidi="ar-SA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Pr="00607F0C">
              <w:rPr>
                <w:rFonts w:ascii="Angsana New" w:hAnsi="Angsana New" w:cs="Angsana New"/>
                <w:lang w:val="en-US" w:bidi="ar-SA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224</w:t>
            </w:r>
            <w:r w:rsidRPr="00607F0C">
              <w:rPr>
                <w:rFonts w:ascii="Angsana New" w:hAnsi="Angsana New" w:cs="Angsana New"/>
                <w:lang w:val="en-US" w:bidi="ar-SA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669</w:t>
            </w:r>
          </w:p>
        </w:tc>
      </w:tr>
    </w:tbl>
    <w:p w14:paraId="0EE5A0E4" w14:textId="77777777" w:rsidR="00A41A35" w:rsidRPr="00607F0C" w:rsidRDefault="00A41A35" w:rsidP="00A41A35">
      <w:pPr>
        <w:rPr>
          <w:rFonts w:asciiTheme="majorBidi" w:hAnsiTheme="majorBidi" w:cs="Angsana New"/>
          <w:cs/>
        </w:rPr>
      </w:pPr>
    </w:p>
    <w:p w14:paraId="39D06A29" w14:textId="77777777" w:rsidR="00351246" w:rsidRPr="00607F0C" w:rsidRDefault="0035124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41F1E6B" w14:textId="45AF566E" w:rsidR="008E1083" w:rsidRPr="00607F0C" w:rsidRDefault="0003578D" w:rsidP="007A58F9">
      <w:pPr>
        <w:ind w:left="547" w:right="72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C0F5C" w:rsidRPr="00607F0C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38DEA7F8" w14:textId="331382AF" w:rsidR="008E1083" w:rsidRPr="00607F0C" w:rsidRDefault="008E1083" w:rsidP="008112A2">
      <w:pPr>
        <w:ind w:left="540" w:right="-25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สินทรัพย์ไม่มีตัวตน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50DE984E" w14:textId="368559B7" w:rsidR="00645E37" w:rsidRPr="00607F0C" w:rsidRDefault="00645E37" w:rsidP="00645E37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2563</w:t>
      </w:r>
    </w:p>
    <w:p w14:paraId="0685BF8E" w14:textId="77777777" w:rsidR="00645E37" w:rsidRPr="00607F0C" w:rsidRDefault="00645E37" w:rsidP="00982D7B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982D7B" w:rsidRPr="00607F0C" w14:paraId="2A253762" w14:textId="77777777" w:rsidTr="004F5F2E">
        <w:trPr>
          <w:trHeight w:val="144"/>
        </w:trPr>
        <w:tc>
          <w:tcPr>
            <w:tcW w:w="3357" w:type="dxa"/>
            <w:shd w:val="clear" w:color="auto" w:fill="auto"/>
          </w:tcPr>
          <w:p w14:paraId="54126E8C" w14:textId="77777777" w:rsidR="00982D7B" w:rsidRPr="00607F0C" w:rsidRDefault="00982D7B" w:rsidP="00780854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6227C108" w14:textId="77777777" w:rsidR="00982D7B" w:rsidRPr="00607F0C" w:rsidRDefault="00982D7B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134B6" w:rsidRPr="00607F0C" w14:paraId="45074E7F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70CA7E85" w14:textId="77777777" w:rsidR="00B134B6" w:rsidRPr="00607F0C" w:rsidRDefault="00B134B6" w:rsidP="00B134B6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649EF1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6632494F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23339A9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7237D9B0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A73836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21245273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97BCFA9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158" w:type="dxa"/>
            <w:shd w:val="clear" w:color="auto" w:fill="auto"/>
          </w:tcPr>
          <w:p w14:paraId="6DDA3D9D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87AAB37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645E37" w:rsidRPr="00607F0C" w14:paraId="75C2619D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445B3F18" w14:textId="77777777" w:rsidR="00645E37" w:rsidRPr="00607F0C" w:rsidRDefault="00645E37" w:rsidP="00780854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905734" w14:textId="0AAB6369" w:rsidR="00645E37" w:rsidRPr="00607F0C" w:rsidRDefault="0003578D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45E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45E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6B6E5DC6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1066C0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44283EF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6CC1370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E125839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CF66D1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FA806D1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C1A3DD1" w14:textId="463CAF9D" w:rsidR="00645E37" w:rsidRPr="00607F0C" w:rsidRDefault="0003578D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45E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45E37" w:rsidRPr="00607F0C" w14:paraId="61424C4A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D27AEBC" w14:textId="77777777" w:rsidR="00645E37" w:rsidRPr="00607F0C" w:rsidRDefault="00645E37" w:rsidP="00780854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672EF3" w14:textId="19EB5CF5" w:rsidR="00645E37" w:rsidRPr="00607F0C" w:rsidRDefault="0003578D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6" w:type="dxa"/>
            <w:shd w:val="clear" w:color="auto" w:fill="auto"/>
          </w:tcPr>
          <w:p w14:paraId="2F80F326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FCCE9A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D8E9C98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1A6B54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794617E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26CC86F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25223DE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436B173" w14:textId="14888736" w:rsidR="00645E37" w:rsidRPr="00607F0C" w:rsidRDefault="0003578D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AE0861" w:rsidRPr="00607F0C" w14:paraId="12C69CCE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4775969D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51FD5D0" w14:textId="77777777" w:rsidR="00AE0861" w:rsidRPr="00607F0C" w:rsidRDefault="00AE0861" w:rsidP="00AE0861">
            <w:pPr>
              <w:tabs>
                <w:tab w:val="decimal" w:pos="87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15A38B2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3DDDFA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979AD70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FF9800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7770AA6" w14:textId="77777777" w:rsidR="00AE0861" w:rsidRPr="00607F0C" w:rsidRDefault="00AE0861" w:rsidP="00AE086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E04332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7E942D" w14:textId="77777777" w:rsidR="00AE0861" w:rsidRPr="00607F0C" w:rsidRDefault="00AE0861" w:rsidP="00AE086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D077956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0861" w:rsidRPr="00607F0C" w14:paraId="3515995C" w14:textId="77777777" w:rsidTr="00EE6705">
        <w:trPr>
          <w:trHeight w:val="297"/>
        </w:trPr>
        <w:tc>
          <w:tcPr>
            <w:tcW w:w="3357" w:type="dxa"/>
            <w:shd w:val="clear" w:color="auto" w:fill="auto"/>
          </w:tcPr>
          <w:p w14:paraId="687A4607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35DD676A" w14:textId="5298FB07" w:rsidR="00AE0861" w:rsidRPr="00607F0C" w:rsidRDefault="0003578D" w:rsidP="00C60B8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156" w:type="dxa"/>
            <w:shd w:val="clear" w:color="auto" w:fill="auto"/>
          </w:tcPr>
          <w:p w14:paraId="09D5246E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E3380C" w14:textId="2A3E782C" w:rsidR="00AE0861" w:rsidRPr="00607F0C" w:rsidRDefault="0003578D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8" w:type="dxa"/>
            <w:shd w:val="clear" w:color="auto" w:fill="auto"/>
          </w:tcPr>
          <w:p w14:paraId="37EA0505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7CF506F" w14:textId="09B3DAB5" w:rsidR="00AE0861" w:rsidRPr="00607F0C" w:rsidRDefault="00C666EA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74D6DF7" w14:textId="77777777" w:rsidR="00AE0861" w:rsidRPr="00607F0C" w:rsidRDefault="00AE0861" w:rsidP="00AE0861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808D0C" w14:textId="06272493" w:rsidR="00AE0861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EAFE9E9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DAD86B4" w14:textId="0E289441" w:rsidR="00AE0861" w:rsidRPr="00607F0C" w:rsidRDefault="0003578D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</w:tr>
      <w:tr w:rsidR="00AE0861" w:rsidRPr="00607F0C" w14:paraId="3F0732EA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8A91C8A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2AB8A3DD" w14:textId="77777777" w:rsidR="00AE0861" w:rsidRPr="00607F0C" w:rsidRDefault="00AE0861" w:rsidP="004E4A45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087324F0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5CC1E3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86EBDF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138BA7" w14:textId="77777777" w:rsidR="00AE0861" w:rsidRPr="00607F0C" w:rsidRDefault="00AE0861" w:rsidP="008F4BA3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CE13DA4" w14:textId="77777777" w:rsidR="00AE0861" w:rsidRPr="00607F0C" w:rsidRDefault="00AE0861" w:rsidP="00AE0861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8068A5A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DF68D5E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69A0D90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0861" w:rsidRPr="00607F0C" w14:paraId="67F90FF2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239208A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34A20654" w14:textId="7D81FA66" w:rsidR="00AE0861" w:rsidRPr="00607F0C" w:rsidRDefault="0003578D" w:rsidP="004E4A45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56" w:type="dxa"/>
            <w:shd w:val="clear" w:color="auto" w:fill="auto"/>
          </w:tcPr>
          <w:p w14:paraId="46D9A732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F00B79" w14:textId="30C89078" w:rsidR="00AE0861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61F4E06B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52634F" w14:textId="22E8F272" w:rsidR="00AE0861" w:rsidRPr="00607F0C" w:rsidRDefault="00C666EA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5B87989" w14:textId="77777777" w:rsidR="00AE0861" w:rsidRPr="00607F0C" w:rsidRDefault="00AE0861" w:rsidP="00AE0861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11B3A36" w14:textId="091798C0" w:rsidR="00AE0861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6C95015B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B61F4CC" w14:textId="0B6064BD" w:rsidR="00AE0861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4E4A45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4E4A45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</w:tr>
      <w:tr w:rsidR="00AE0861" w:rsidRPr="00607F0C" w14:paraId="1E1AFD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58E5AEF3" w14:textId="77777777" w:rsidR="00AE0861" w:rsidRPr="00607F0C" w:rsidRDefault="00AE0861" w:rsidP="00AE0861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7579AA" w14:textId="3A74005C" w:rsidR="00AE0861" w:rsidRPr="00607F0C" w:rsidRDefault="0003578D" w:rsidP="004E4A45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56" w:type="dxa"/>
            <w:shd w:val="clear" w:color="auto" w:fill="auto"/>
          </w:tcPr>
          <w:p w14:paraId="7BC96358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F51915" w14:textId="711E491B" w:rsidR="00AE0861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158" w:type="dxa"/>
            <w:shd w:val="clear" w:color="auto" w:fill="auto"/>
          </w:tcPr>
          <w:p w14:paraId="10D02D0C" w14:textId="77777777" w:rsidR="00AE0861" w:rsidRPr="00607F0C" w:rsidRDefault="00AE0861" w:rsidP="00AE0861">
            <w:pPr>
              <w:snapToGrid w:val="0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5CE6ED" w14:textId="5DA9BB81" w:rsidR="00AE0861" w:rsidRPr="00607F0C" w:rsidRDefault="00C666EA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013C31B" w14:textId="77777777" w:rsidR="00AE0861" w:rsidRPr="00607F0C" w:rsidRDefault="00AE0861" w:rsidP="00AE086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08E57" w14:textId="6AE1DAE0" w:rsidR="00AE0861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1ED18DE7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3D98C7" w14:textId="09B7A965" w:rsidR="00AE0861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C666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</w:tr>
      <w:tr w:rsidR="00AE0861" w:rsidRPr="00607F0C" w14:paraId="453F2121" w14:textId="77777777" w:rsidTr="00EE6705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0C7D322F" w14:textId="77777777" w:rsidR="00AE0861" w:rsidRPr="00607F0C" w:rsidRDefault="00AE0861" w:rsidP="00AE0861">
            <w:pPr>
              <w:snapToGrid w:val="0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FAFE81" w14:textId="77777777" w:rsidR="00AE0861" w:rsidRPr="00607F0C" w:rsidRDefault="00AE0861" w:rsidP="004E4A45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6D027500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4F6E8C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C50B9EB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F923AC" w14:textId="77777777" w:rsidR="00AE0861" w:rsidRPr="00607F0C" w:rsidRDefault="00AE0861" w:rsidP="008F4BA3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3DA32E8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DFDBAD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FB5D2E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83285AC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0861" w:rsidRPr="00607F0C" w14:paraId="100E028E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21E6BC64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BD61428" w14:textId="77777777" w:rsidR="00AE0861" w:rsidRPr="00607F0C" w:rsidRDefault="00AE0861" w:rsidP="004E4A45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ED0157A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FD4C615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0BFE886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482ECE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5384B4E" w14:textId="77777777" w:rsidR="00AE0861" w:rsidRPr="00607F0C" w:rsidRDefault="00AE0861" w:rsidP="00AE086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BADF191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B18EF77" w14:textId="77777777" w:rsidR="00AE0861" w:rsidRPr="00607F0C" w:rsidRDefault="00AE0861" w:rsidP="00AE086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6A76D03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4BA3" w:rsidRPr="00607F0C" w14:paraId="338CB5F3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0484BBCF" w14:textId="77777777" w:rsidR="008F4BA3" w:rsidRPr="00607F0C" w:rsidRDefault="008F4BA3" w:rsidP="008F4BA3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7325ACD8" w14:textId="4F18C88C" w:rsidR="008F4BA3" w:rsidRPr="00607F0C" w:rsidRDefault="008F4BA3" w:rsidP="00C60B87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764C09A" w14:textId="77777777" w:rsidR="008F4BA3" w:rsidRPr="00607F0C" w:rsidRDefault="008F4BA3" w:rsidP="008F4BA3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F3D773D" w14:textId="64B08084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41427D7" w14:textId="77777777" w:rsidR="008F4BA3" w:rsidRPr="00607F0C" w:rsidRDefault="008F4BA3" w:rsidP="008F4BA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49444B" w14:textId="37747197" w:rsidR="008F4BA3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9CD94EA" w14:textId="77777777" w:rsidR="008F4BA3" w:rsidRPr="00607F0C" w:rsidRDefault="008F4BA3" w:rsidP="008F4BA3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D69A2B" w14:textId="2ABFEC33" w:rsidR="008F4BA3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E53032" w14:textId="77777777" w:rsidR="008F4BA3" w:rsidRPr="00607F0C" w:rsidRDefault="008F4BA3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876E06D" w14:textId="4D0FEF72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F4BA3" w:rsidRPr="00607F0C" w14:paraId="6937A3B0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82D0AE3" w14:textId="77777777" w:rsidR="008F4BA3" w:rsidRPr="00607F0C" w:rsidRDefault="008F4BA3" w:rsidP="008F4BA3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307779D" w14:textId="77777777" w:rsidR="008F4BA3" w:rsidRPr="00607F0C" w:rsidRDefault="008F4BA3" w:rsidP="008F4BA3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0849103" w14:textId="77777777" w:rsidR="008F4BA3" w:rsidRPr="00607F0C" w:rsidRDefault="008F4BA3" w:rsidP="008F4BA3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BBE4CD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45559B" w14:textId="77777777" w:rsidR="008F4BA3" w:rsidRPr="00607F0C" w:rsidRDefault="008F4BA3" w:rsidP="008F4BA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F1D993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234B411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AECDDF2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C0B6AB9" w14:textId="77777777" w:rsidR="008F4BA3" w:rsidRPr="00607F0C" w:rsidRDefault="008F4BA3" w:rsidP="008F4BA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D0A24EE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4BA3" w:rsidRPr="00607F0C" w14:paraId="0D79C5DD" w14:textId="77777777" w:rsidTr="00EE6705">
        <w:trPr>
          <w:trHeight w:val="193"/>
        </w:trPr>
        <w:tc>
          <w:tcPr>
            <w:tcW w:w="3357" w:type="dxa"/>
            <w:shd w:val="clear" w:color="auto" w:fill="auto"/>
          </w:tcPr>
          <w:p w14:paraId="168F7FFD" w14:textId="77777777" w:rsidR="008F4BA3" w:rsidRPr="00607F0C" w:rsidRDefault="008F4BA3" w:rsidP="008F4BA3">
            <w:pPr>
              <w:tabs>
                <w:tab w:val="decimal" w:pos="18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A2DD9B7" w14:textId="7C632969" w:rsidR="008F4BA3" w:rsidRPr="00607F0C" w:rsidRDefault="008F4BA3" w:rsidP="00C60B87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C05FBEC" w14:textId="77777777" w:rsidR="008F4BA3" w:rsidRPr="00607F0C" w:rsidRDefault="008F4BA3" w:rsidP="008F4BA3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9E80A6" w14:textId="362CFF65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7BA3A25" w14:textId="77777777" w:rsidR="008F4BA3" w:rsidRPr="00607F0C" w:rsidRDefault="008F4BA3" w:rsidP="008F4BA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556F1D" w14:textId="093686CD" w:rsidR="008F4BA3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E9484ED" w14:textId="77777777" w:rsidR="008F4BA3" w:rsidRPr="00607F0C" w:rsidRDefault="008F4BA3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BC4653" w14:textId="1FD518A7" w:rsidR="008F4BA3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BE2A9E8" w14:textId="77777777" w:rsidR="008F4BA3" w:rsidRPr="00607F0C" w:rsidRDefault="008F4BA3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19CF542" w14:textId="2F225E9D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F4BA3" w:rsidRPr="00607F0C" w14:paraId="6711F6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3A85D72" w14:textId="77777777" w:rsidR="008F4BA3" w:rsidRPr="00607F0C" w:rsidRDefault="008F4BA3" w:rsidP="008F4BA3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58DB2" w14:textId="2087CFE1" w:rsidR="008F4BA3" w:rsidRPr="00607F0C" w:rsidRDefault="008F4BA3" w:rsidP="00C60B87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7EE9B0BD" w14:textId="77777777" w:rsidR="008F4BA3" w:rsidRPr="00607F0C" w:rsidRDefault="008F4BA3" w:rsidP="008F4BA3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E4303" w14:textId="1BCF9587" w:rsidR="008F4BA3" w:rsidRPr="00607F0C" w:rsidRDefault="008F4BA3" w:rsidP="008F4BA3">
            <w:pPr>
              <w:tabs>
                <w:tab w:val="decimal" w:pos="860"/>
              </w:tabs>
              <w:snapToGrid w:val="0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7CDA9C7" w14:textId="77777777" w:rsidR="008F4BA3" w:rsidRPr="00607F0C" w:rsidRDefault="008F4BA3" w:rsidP="008F4BA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6E90C" w14:textId="0BDE0AE4" w:rsidR="008F4BA3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6573C36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ADCF11" w14:textId="4D1F7404" w:rsidR="008F4BA3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5ED84C9" w14:textId="77777777" w:rsidR="008F4BA3" w:rsidRPr="00607F0C" w:rsidRDefault="008F4BA3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0BE30B" w14:textId="56523A1E" w:rsidR="008F4BA3" w:rsidRPr="00607F0C" w:rsidRDefault="008F4BA3" w:rsidP="00C60B8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F4BA3" w:rsidRPr="00607F0C" w14:paraId="12EE94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72BC1EF" w14:textId="77777777" w:rsidR="008F4BA3" w:rsidRPr="00607F0C" w:rsidRDefault="008F4BA3" w:rsidP="008F4BA3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BB156" w14:textId="23B536EF" w:rsidR="008F4BA3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6" w:type="dxa"/>
            <w:shd w:val="clear" w:color="auto" w:fill="auto"/>
          </w:tcPr>
          <w:p w14:paraId="4F8EFCF8" w14:textId="77777777" w:rsidR="008F4BA3" w:rsidRPr="00607F0C" w:rsidRDefault="008F4BA3" w:rsidP="008F4BA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B8B8FEF" w14:textId="45BBF568" w:rsidR="008F4BA3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58" w:type="dxa"/>
            <w:shd w:val="clear" w:color="auto" w:fill="auto"/>
          </w:tcPr>
          <w:p w14:paraId="741D957E" w14:textId="77777777" w:rsidR="008F4BA3" w:rsidRPr="00607F0C" w:rsidRDefault="008F4BA3" w:rsidP="008F4BA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DFD0287" w14:textId="671132DA" w:rsidR="008F4BA3" w:rsidRPr="00607F0C" w:rsidRDefault="008F4BA3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E56C357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90D9B1" w14:textId="41B307F6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CFC2328" w14:textId="77777777" w:rsidR="008F4BA3" w:rsidRPr="00607F0C" w:rsidRDefault="008F4BA3" w:rsidP="008F4BA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DD96CA" w14:textId="56B3AC51" w:rsidR="008F4BA3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</w:tr>
      <w:tr w:rsidR="008F4BA3" w:rsidRPr="00607F0C" w14:paraId="7B0B5EC8" w14:textId="77777777" w:rsidTr="00EE6705">
        <w:trPr>
          <w:trHeight w:val="215"/>
        </w:trPr>
        <w:tc>
          <w:tcPr>
            <w:tcW w:w="3357" w:type="dxa"/>
            <w:shd w:val="clear" w:color="auto" w:fill="auto"/>
          </w:tcPr>
          <w:p w14:paraId="65C4F461" w14:textId="77777777" w:rsidR="008F4BA3" w:rsidRPr="00607F0C" w:rsidRDefault="008F4BA3" w:rsidP="008F4BA3">
            <w:pPr>
              <w:tabs>
                <w:tab w:val="right" w:pos="2952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E0184F" w14:textId="63961234" w:rsidR="008F4BA3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</w:p>
        </w:tc>
        <w:tc>
          <w:tcPr>
            <w:tcW w:w="156" w:type="dxa"/>
            <w:shd w:val="clear" w:color="auto" w:fill="auto"/>
          </w:tcPr>
          <w:p w14:paraId="63117E31" w14:textId="77777777" w:rsidR="008F4BA3" w:rsidRPr="00607F0C" w:rsidRDefault="008F4BA3" w:rsidP="008F4BA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123026E" w14:textId="77777777" w:rsidR="008F4BA3" w:rsidRPr="00607F0C" w:rsidRDefault="008F4BA3" w:rsidP="008F4BA3">
            <w:pPr>
              <w:tabs>
                <w:tab w:val="decimal" w:pos="879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7210DA1" w14:textId="77777777" w:rsidR="008F4BA3" w:rsidRPr="00607F0C" w:rsidRDefault="008F4BA3" w:rsidP="008F4BA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A14A0E5" w14:textId="77777777" w:rsidR="008F4BA3" w:rsidRPr="00607F0C" w:rsidRDefault="008F4BA3" w:rsidP="008F4BA3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446D4F00" w14:textId="77777777" w:rsidR="008F4BA3" w:rsidRPr="00607F0C" w:rsidRDefault="008F4BA3" w:rsidP="008F4BA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07C9CBA" w14:textId="77777777" w:rsidR="008F4BA3" w:rsidRPr="00607F0C" w:rsidRDefault="008F4BA3" w:rsidP="008F4BA3">
            <w:pPr>
              <w:tabs>
                <w:tab w:val="decimal" w:pos="51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7954A5C" w14:textId="77777777" w:rsidR="008F4BA3" w:rsidRPr="00607F0C" w:rsidRDefault="008F4BA3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5528D80" w14:textId="2FAF2DB1" w:rsidR="008F4BA3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8F4BA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</w:p>
        </w:tc>
      </w:tr>
    </w:tbl>
    <w:p w14:paraId="7DE9A449" w14:textId="77777777" w:rsidR="00EE6705" w:rsidRPr="00607F0C" w:rsidRDefault="00EE6705">
      <w:pPr>
        <w:suppressAutoHyphens w:val="0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075079F0" w14:textId="28D66694" w:rsidR="00EE6705" w:rsidRPr="00607F0C" w:rsidRDefault="00EE6705" w:rsidP="00EE6705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03578D" w:rsidRPr="0003578D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p w14:paraId="35629194" w14:textId="77777777" w:rsidR="00EE6705" w:rsidRPr="00607F0C" w:rsidRDefault="00EE6705" w:rsidP="00EE6705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EE6705" w:rsidRPr="00607F0C" w14:paraId="12EA43CE" w14:textId="77777777" w:rsidTr="00657200">
        <w:trPr>
          <w:trHeight w:val="144"/>
        </w:trPr>
        <w:tc>
          <w:tcPr>
            <w:tcW w:w="3357" w:type="dxa"/>
            <w:shd w:val="clear" w:color="auto" w:fill="auto"/>
          </w:tcPr>
          <w:p w14:paraId="2177A6BF" w14:textId="77777777" w:rsidR="00EE6705" w:rsidRPr="00607F0C" w:rsidRDefault="00EE6705" w:rsidP="00657200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0644A7E9" w14:textId="77777777" w:rsidR="00EE6705" w:rsidRPr="00607F0C" w:rsidRDefault="00EE6705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E6705" w:rsidRPr="00607F0C" w14:paraId="7AE132FC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4037E51E" w14:textId="77777777" w:rsidR="00EE6705" w:rsidRPr="00607F0C" w:rsidRDefault="00EE6705" w:rsidP="00657200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B5D7AFA" w14:textId="77777777" w:rsidR="00EE6705" w:rsidRPr="00607F0C" w:rsidRDefault="00EE6705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0C43A2D0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9C9BECF" w14:textId="77777777" w:rsidR="00EE6705" w:rsidRPr="00607F0C" w:rsidRDefault="00EE6705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6BA9DC58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E77114E" w14:textId="77777777" w:rsidR="00EE6705" w:rsidRPr="00607F0C" w:rsidRDefault="00EE6705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68DFC88E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C1DED17" w14:textId="77777777" w:rsidR="00EE6705" w:rsidRPr="00607F0C" w:rsidRDefault="00EE6705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158" w:type="dxa"/>
            <w:shd w:val="clear" w:color="auto" w:fill="auto"/>
          </w:tcPr>
          <w:p w14:paraId="531D6EB6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B2D1090" w14:textId="77777777" w:rsidR="00EE6705" w:rsidRPr="00607F0C" w:rsidRDefault="00EE6705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EE6705" w:rsidRPr="00607F0C" w14:paraId="3DC77C31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2C6DE31C" w14:textId="77777777" w:rsidR="00EE6705" w:rsidRPr="00607F0C" w:rsidRDefault="00EE6705" w:rsidP="00657200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EAE82DD" w14:textId="233BC656" w:rsidR="00EE6705" w:rsidRPr="00607F0C" w:rsidRDefault="0003578D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E6705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6705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57DF1C05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542CD73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ED08242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021CA68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B5EECF8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B5C33A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F0F7FCE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0A6E5B8" w14:textId="56CD40FE" w:rsidR="00EE6705" w:rsidRPr="00607F0C" w:rsidRDefault="0003578D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E6705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E6705" w:rsidRPr="00607F0C" w14:paraId="7AFAEDD2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28F42E0E" w14:textId="77777777" w:rsidR="00EE6705" w:rsidRPr="00607F0C" w:rsidRDefault="00EE6705" w:rsidP="00657200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A97A927" w14:textId="1BCB4128" w:rsidR="00EE6705" w:rsidRPr="00607F0C" w:rsidRDefault="0003578D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6" w:type="dxa"/>
            <w:shd w:val="clear" w:color="auto" w:fill="auto"/>
          </w:tcPr>
          <w:p w14:paraId="6740FD61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34565A1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858A0D6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B1F194B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31A2D22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E4257DB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231329E" w14:textId="77777777" w:rsidR="00EE6705" w:rsidRPr="00607F0C" w:rsidRDefault="00EE6705" w:rsidP="00657200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46FAADE" w14:textId="1C20E000" w:rsidR="00EE6705" w:rsidRPr="00607F0C" w:rsidRDefault="0003578D" w:rsidP="00657200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E6705" w:rsidRPr="00607F0C" w14:paraId="7866EC5F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07829624" w14:textId="77777777" w:rsidR="00EE6705" w:rsidRPr="00607F0C" w:rsidRDefault="00EE6705" w:rsidP="00657200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7C69881" w14:textId="77777777" w:rsidR="00EE6705" w:rsidRPr="00607F0C" w:rsidRDefault="00EE6705" w:rsidP="00657200">
            <w:pPr>
              <w:tabs>
                <w:tab w:val="decimal" w:pos="87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58D553E5" w14:textId="77777777" w:rsidR="00EE6705" w:rsidRPr="00607F0C" w:rsidRDefault="00EE6705" w:rsidP="00657200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B005987" w14:textId="77777777" w:rsidR="00EE6705" w:rsidRPr="00607F0C" w:rsidRDefault="00EE6705" w:rsidP="00657200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77741A6" w14:textId="77777777" w:rsidR="00EE6705" w:rsidRPr="00607F0C" w:rsidRDefault="00EE6705" w:rsidP="00657200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51E3A39" w14:textId="77777777" w:rsidR="00EE6705" w:rsidRPr="00607F0C" w:rsidRDefault="00EE6705" w:rsidP="00657200">
            <w:pPr>
              <w:tabs>
                <w:tab w:val="decimal" w:pos="794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3AC6A09" w14:textId="77777777" w:rsidR="00EE6705" w:rsidRPr="00607F0C" w:rsidRDefault="00EE6705" w:rsidP="0065720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86CA021" w14:textId="77777777" w:rsidR="00EE6705" w:rsidRPr="00607F0C" w:rsidRDefault="00EE6705" w:rsidP="00657200">
            <w:pPr>
              <w:tabs>
                <w:tab w:val="decimal" w:pos="79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A47E90E" w14:textId="77777777" w:rsidR="00EE6705" w:rsidRPr="00607F0C" w:rsidRDefault="00EE6705" w:rsidP="0065720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3C49A7A" w14:textId="77777777" w:rsidR="00EE6705" w:rsidRPr="00607F0C" w:rsidRDefault="00EE6705" w:rsidP="00657200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1162" w:rsidRPr="00607F0C" w14:paraId="010770A8" w14:textId="77777777" w:rsidTr="00723D55">
        <w:trPr>
          <w:trHeight w:val="297"/>
        </w:trPr>
        <w:tc>
          <w:tcPr>
            <w:tcW w:w="3357" w:type="dxa"/>
            <w:shd w:val="clear" w:color="auto" w:fill="auto"/>
          </w:tcPr>
          <w:p w14:paraId="1F86DF3E" w14:textId="77777777" w:rsidR="006F1162" w:rsidRPr="00607F0C" w:rsidRDefault="006F1162" w:rsidP="006F1162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142F0233" w14:textId="111F7769" w:rsidR="006F1162" w:rsidRPr="00607F0C" w:rsidRDefault="0003578D" w:rsidP="00C60B8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156" w:type="dxa"/>
            <w:shd w:val="clear" w:color="auto" w:fill="auto"/>
          </w:tcPr>
          <w:p w14:paraId="6A742C9A" w14:textId="77777777" w:rsidR="006F1162" w:rsidRPr="00607F0C" w:rsidRDefault="006F1162" w:rsidP="008F4BA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DFF421" w14:textId="4FA30589" w:rsidR="006F1162" w:rsidRPr="00607F0C" w:rsidRDefault="0003578D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14:paraId="7BA543D7" w14:textId="77777777" w:rsidR="006F1162" w:rsidRPr="00607F0C" w:rsidRDefault="006F1162" w:rsidP="008F4BA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28959B" w14:textId="77777777" w:rsidR="006F1162" w:rsidRPr="00607F0C" w:rsidRDefault="006F1162" w:rsidP="00CF132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6001095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B890397" w14:textId="77777777" w:rsidR="006F1162" w:rsidRPr="00607F0C" w:rsidRDefault="006F1162" w:rsidP="00CF1320">
            <w:pPr>
              <w:tabs>
                <w:tab w:val="decimal" w:pos="-2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25B7B11" w14:textId="77777777" w:rsidR="006F1162" w:rsidRPr="00607F0C" w:rsidRDefault="006F1162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A8D1265" w14:textId="07885A47" w:rsidR="006F1162" w:rsidRPr="00607F0C" w:rsidRDefault="0003578D" w:rsidP="00C60B8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</w:tr>
      <w:tr w:rsidR="006F1162" w:rsidRPr="00607F0C" w14:paraId="797D26AE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157986D8" w14:textId="77777777" w:rsidR="006F1162" w:rsidRPr="00607F0C" w:rsidRDefault="006F1162" w:rsidP="006F1162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7236CD94" w14:textId="77777777" w:rsidR="006F1162" w:rsidRPr="00607F0C" w:rsidRDefault="006F1162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B79AC8D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5DD702B" w14:textId="77777777" w:rsidR="006F1162" w:rsidRPr="00607F0C" w:rsidRDefault="006F116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B24FE62" w14:textId="77777777" w:rsidR="006F1162" w:rsidRPr="00607F0C" w:rsidRDefault="006F1162" w:rsidP="008F4BA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3FCA7F" w14:textId="77777777" w:rsidR="006F1162" w:rsidRPr="00607F0C" w:rsidRDefault="006F1162" w:rsidP="008F4BA3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B483C41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3C8CD0" w14:textId="77777777" w:rsidR="006F1162" w:rsidRPr="00607F0C" w:rsidRDefault="006F1162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6F2E380" w14:textId="77777777" w:rsidR="006F1162" w:rsidRPr="00607F0C" w:rsidRDefault="006F1162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F0E7A78" w14:textId="77777777" w:rsidR="006F1162" w:rsidRPr="00607F0C" w:rsidRDefault="006F1162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1162" w:rsidRPr="00607F0C" w14:paraId="0CB60D65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5141E04A" w14:textId="77777777" w:rsidR="006F1162" w:rsidRPr="00607F0C" w:rsidRDefault="006F1162" w:rsidP="006F1162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6746531E" w14:textId="36304B66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156" w:type="dxa"/>
            <w:shd w:val="clear" w:color="auto" w:fill="auto"/>
          </w:tcPr>
          <w:p w14:paraId="0FEF96BE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576BFA0" w14:textId="036DB2A7" w:rsidR="006F1162" w:rsidRPr="00607F0C" w:rsidRDefault="0003578D" w:rsidP="00F76AF1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67A25DB3" w14:textId="77777777" w:rsidR="006F1162" w:rsidRPr="00607F0C" w:rsidRDefault="006F1162" w:rsidP="008F4BA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AF1908A" w14:textId="25891BE5" w:rsidR="006F1162" w:rsidRPr="00607F0C" w:rsidRDefault="006F1162" w:rsidP="00C60B8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042E949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1FC3F42" w14:textId="4D598DEE" w:rsidR="006F1162" w:rsidRPr="00607F0C" w:rsidRDefault="0003578D" w:rsidP="00C60B87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14:paraId="6513811F" w14:textId="77777777" w:rsidR="006F1162" w:rsidRPr="00607F0C" w:rsidRDefault="006F1162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84D68B1" w14:textId="2AE889B6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</w:tr>
      <w:tr w:rsidR="006F1162" w:rsidRPr="00607F0C" w14:paraId="38564629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3F2C8CEB" w14:textId="77777777" w:rsidR="006F1162" w:rsidRPr="00607F0C" w:rsidRDefault="006F1162" w:rsidP="006F1162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26FA2D" w14:textId="3A8546F9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</w:p>
        </w:tc>
        <w:tc>
          <w:tcPr>
            <w:tcW w:w="156" w:type="dxa"/>
            <w:shd w:val="clear" w:color="auto" w:fill="auto"/>
          </w:tcPr>
          <w:p w14:paraId="11584BEB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65395C" w14:textId="7F6C7273" w:rsidR="006F1162" w:rsidRPr="00607F0C" w:rsidRDefault="0003578D" w:rsidP="00F76AF1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14:paraId="5D5640BB" w14:textId="77777777" w:rsidR="006F1162" w:rsidRPr="00607F0C" w:rsidRDefault="006F1162" w:rsidP="008F4BA3">
            <w:pPr>
              <w:snapToGrid w:val="0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FE3C9F" w14:textId="1DE30D0D" w:rsidR="006F1162" w:rsidRPr="00607F0C" w:rsidRDefault="006F1162" w:rsidP="008F4BA3">
            <w:pPr>
              <w:tabs>
                <w:tab w:val="decimal" w:pos="874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686ED0" w14:textId="77777777" w:rsidR="006F1162" w:rsidRPr="00607F0C" w:rsidRDefault="006F1162" w:rsidP="008F4BA3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6FED3D" w14:textId="69B798DE" w:rsidR="006F1162" w:rsidRPr="00607F0C" w:rsidRDefault="0003578D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14:paraId="61ED2888" w14:textId="77777777" w:rsidR="006F1162" w:rsidRPr="00607F0C" w:rsidRDefault="006F1162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38CE7C" w14:textId="7A691807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</w:tr>
      <w:tr w:rsidR="006F1162" w:rsidRPr="00607F0C" w14:paraId="294E17B4" w14:textId="77777777" w:rsidTr="00723D55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60CE67F0" w14:textId="77777777" w:rsidR="006F1162" w:rsidRPr="00607F0C" w:rsidRDefault="006F1162" w:rsidP="006F1162">
            <w:pPr>
              <w:snapToGrid w:val="0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76423E" w14:textId="77777777" w:rsidR="006F1162" w:rsidRPr="00607F0C" w:rsidRDefault="006F1162" w:rsidP="008F4BA3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78D83F7A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B082E4C" w14:textId="77777777" w:rsidR="006F1162" w:rsidRPr="00607F0C" w:rsidRDefault="006F116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3E4E092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87F50B" w14:textId="77777777" w:rsidR="006F1162" w:rsidRPr="00607F0C" w:rsidRDefault="006F1162" w:rsidP="008F4BA3">
            <w:pPr>
              <w:tabs>
                <w:tab w:val="decimal" w:pos="794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0D05CB8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81E1C0" w14:textId="77777777" w:rsidR="006F1162" w:rsidRPr="00607F0C" w:rsidRDefault="006F1162" w:rsidP="008F4BA3">
            <w:pPr>
              <w:tabs>
                <w:tab w:val="decimal" w:pos="79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5BE5398" w14:textId="77777777" w:rsidR="006F1162" w:rsidRPr="00607F0C" w:rsidRDefault="006F1162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199EE0C" w14:textId="77777777" w:rsidR="006F1162" w:rsidRPr="00607F0C" w:rsidRDefault="006F1162" w:rsidP="008F4BA3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1162" w:rsidRPr="00607F0C" w14:paraId="0BA170B0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33F029F6" w14:textId="77777777" w:rsidR="006F1162" w:rsidRPr="00607F0C" w:rsidRDefault="006F1162" w:rsidP="006F1162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1F86867B" w14:textId="77777777" w:rsidR="006F1162" w:rsidRPr="00607F0C" w:rsidRDefault="006F1162" w:rsidP="008F4BA3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06E1D46F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9F5F32" w14:textId="77777777" w:rsidR="006F1162" w:rsidRPr="00607F0C" w:rsidRDefault="006F116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13D5D6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FF2FF6" w14:textId="77777777" w:rsidR="006F1162" w:rsidRPr="00607F0C" w:rsidRDefault="006F1162" w:rsidP="008F4BA3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4DFB335" w14:textId="77777777" w:rsidR="006F1162" w:rsidRPr="00607F0C" w:rsidRDefault="006F1162" w:rsidP="008F4BA3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EAACA2" w14:textId="77777777" w:rsidR="006F1162" w:rsidRPr="00607F0C" w:rsidRDefault="006F1162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9ED750F" w14:textId="77777777" w:rsidR="006F1162" w:rsidRPr="00607F0C" w:rsidRDefault="006F1162" w:rsidP="008F4BA3">
            <w:pPr>
              <w:tabs>
                <w:tab w:val="decimal" w:pos="820"/>
                <w:tab w:val="decimal" w:pos="111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5B06862" w14:textId="77777777" w:rsidR="006F1162" w:rsidRPr="00607F0C" w:rsidRDefault="006F1162" w:rsidP="008F4BA3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1162" w:rsidRPr="00607F0C" w14:paraId="7D3BA0FB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4B6CD7CB" w14:textId="77777777" w:rsidR="006F1162" w:rsidRPr="00607F0C" w:rsidRDefault="006F1162" w:rsidP="006F1162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299F6801" w14:textId="4876424A" w:rsidR="006F1162" w:rsidRPr="00607F0C" w:rsidRDefault="006F1162" w:rsidP="00F76AF1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365BF5C" w14:textId="77777777" w:rsidR="006F1162" w:rsidRPr="00607F0C" w:rsidRDefault="006F1162" w:rsidP="008F4BA3">
            <w:pPr>
              <w:snapToGrid w:val="0"/>
              <w:ind w:left="-54"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6B13D2" w14:textId="75563902" w:rsidR="006F1162" w:rsidRPr="00607F0C" w:rsidRDefault="006F116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3E4529B" w14:textId="77777777" w:rsidR="006F1162" w:rsidRPr="00607F0C" w:rsidRDefault="006F1162" w:rsidP="008F4BA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41CCB1" w14:textId="77777777" w:rsidR="006F1162" w:rsidRPr="00607F0C" w:rsidRDefault="006F1162" w:rsidP="00CF132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C56679C" w14:textId="77777777" w:rsidR="006F1162" w:rsidRPr="00607F0C" w:rsidRDefault="006F1162" w:rsidP="008F4BA3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9D1A630" w14:textId="77777777" w:rsidR="006F1162" w:rsidRPr="00607F0C" w:rsidRDefault="006F1162" w:rsidP="00CF1320">
            <w:pPr>
              <w:tabs>
                <w:tab w:val="decimal" w:pos="-2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AE14319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ED7F0BF" w14:textId="08923643" w:rsidR="006F1162" w:rsidRPr="00607F0C" w:rsidRDefault="006F1162" w:rsidP="00F76AF1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F1162" w:rsidRPr="00607F0C" w14:paraId="43926BA2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739BB5F7" w14:textId="77777777" w:rsidR="006F1162" w:rsidRPr="00607F0C" w:rsidRDefault="006F1162" w:rsidP="006F1162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7A0BD71" w14:textId="77777777" w:rsidR="006F1162" w:rsidRPr="00607F0C" w:rsidRDefault="006F1162" w:rsidP="008F4BA3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2C906381" w14:textId="77777777" w:rsidR="006F1162" w:rsidRPr="00607F0C" w:rsidRDefault="006F1162" w:rsidP="008F4BA3">
            <w:pPr>
              <w:snapToGrid w:val="0"/>
              <w:ind w:left="-54"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A462255" w14:textId="77777777" w:rsidR="006F1162" w:rsidRPr="00607F0C" w:rsidRDefault="006F116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F9FE1E2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3A96E20" w14:textId="77777777" w:rsidR="006F1162" w:rsidRPr="00607F0C" w:rsidRDefault="006F1162" w:rsidP="008F4BA3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F27EFE" w14:textId="77777777" w:rsidR="006F1162" w:rsidRPr="00607F0C" w:rsidRDefault="006F1162" w:rsidP="008F4BA3">
            <w:pPr>
              <w:tabs>
                <w:tab w:val="decimal" w:pos="82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2FEA70C" w14:textId="77777777" w:rsidR="006F1162" w:rsidRPr="00607F0C" w:rsidRDefault="006F1162" w:rsidP="00CF1320">
            <w:pPr>
              <w:tabs>
                <w:tab w:val="decimal" w:pos="-20"/>
                <w:tab w:val="decimal" w:pos="88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E5B49DA" w14:textId="77777777" w:rsidR="006F1162" w:rsidRPr="00607F0C" w:rsidRDefault="006F1162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F2D2FE0" w14:textId="77777777" w:rsidR="006F1162" w:rsidRPr="00607F0C" w:rsidRDefault="006F1162" w:rsidP="008F4BA3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1162" w:rsidRPr="00607F0C" w14:paraId="30C0AF5C" w14:textId="77777777" w:rsidTr="00723D55">
        <w:trPr>
          <w:trHeight w:val="193"/>
        </w:trPr>
        <w:tc>
          <w:tcPr>
            <w:tcW w:w="3357" w:type="dxa"/>
            <w:shd w:val="clear" w:color="auto" w:fill="auto"/>
          </w:tcPr>
          <w:p w14:paraId="6337F5B9" w14:textId="77777777" w:rsidR="006F1162" w:rsidRPr="00607F0C" w:rsidRDefault="006F1162" w:rsidP="006F1162">
            <w:pPr>
              <w:tabs>
                <w:tab w:val="decimal" w:pos="18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74DAAC2C" w14:textId="703CE1D4" w:rsidR="006F1162" w:rsidRPr="00607F0C" w:rsidRDefault="006F1162" w:rsidP="00F76AF1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40BF864" w14:textId="77777777" w:rsidR="006F1162" w:rsidRPr="00607F0C" w:rsidRDefault="006F1162" w:rsidP="008F4BA3">
            <w:pPr>
              <w:snapToGrid w:val="0"/>
              <w:ind w:left="-54"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A44D717" w14:textId="69666D7C" w:rsidR="006F1162" w:rsidRPr="00607F0C" w:rsidRDefault="006F116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DFC6121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626E54F" w14:textId="0CFF9872" w:rsidR="006F1162" w:rsidRPr="00607F0C" w:rsidRDefault="0003578D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14:paraId="4D37FBFD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7CAEF26" w14:textId="77777777" w:rsidR="006F1162" w:rsidRPr="00607F0C" w:rsidRDefault="006F1162" w:rsidP="00CF1320">
            <w:pPr>
              <w:tabs>
                <w:tab w:val="decimal" w:pos="-2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F4587A1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9710B05" w14:textId="2EC83153" w:rsidR="006F1162" w:rsidRPr="00607F0C" w:rsidRDefault="006F1162" w:rsidP="00F76AF1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F1162" w:rsidRPr="00607F0C" w14:paraId="6C5D3835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6B142F84" w14:textId="77777777" w:rsidR="006F1162" w:rsidRPr="00607F0C" w:rsidRDefault="006F1162" w:rsidP="006F1162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6FC5A8" w14:textId="5B804BCD" w:rsidR="006F1162" w:rsidRPr="00607F0C" w:rsidRDefault="006F1162" w:rsidP="00F76AF1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5AFE6451" w14:textId="77777777" w:rsidR="006F1162" w:rsidRPr="00607F0C" w:rsidRDefault="006F1162" w:rsidP="008F4BA3">
            <w:pPr>
              <w:snapToGrid w:val="0"/>
              <w:ind w:left="-54"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5B70A9" w14:textId="771A0B91" w:rsidR="006F1162" w:rsidRPr="00607F0C" w:rsidRDefault="006F116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AFDE4A8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39ABD1" w14:textId="4674EF68" w:rsidR="006F1162" w:rsidRPr="00607F0C" w:rsidRDefault="0003578D" w:rsidP="008F4BA3">
            <w:pPr>
              <w:tabs>
                <w:tab w:val="decimal" w:pos="874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14:paraId="44813FE6" w14:textId="77777777" w:rsidR="006F1162" w:rsidRPr="00607F0C" w:rsidRDefault="006F1162" w:rsidP="008F4BA3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7D45A1" w14:textId="77777777" w:rsidR="006F1162" w:rsidRPr="00607F0C" w:rsidRDefault="006F1162" w:rsidP="00CF1320">
            <w:pPr>
              <w:tabs>
                <w:tab w:val="decimal" w:pos="-2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9E4FA9E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6F6408" w14:textId="435C3942" w:rsidR="006F1162" w:rsidRPr="00607F0C" w:rsidRDefault="006F1162" w:rsidP="00F76AF1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F1162" w:rsidRPr="00607F0C" w14:paraId="52CA21E8" w14:textId="77777777" w:rsidTr="00723D55">
        <w:trPr>
          <w:trHeight w:val="144"/>
        </w:trPr>
        <w:tc>
          <w:tcPr>
            <w:tcW w:w="3357" w:type="dxa"/>
            <w:shd w:val="clear" w:color="auto" w:fill="auto"/>
          </w:tcPr>
          <w:p w14:paraId="4F423706" w14:textId="77777777" w:rsidR="006F1162" w:rsidRPr="00607F0C" w:rsidRDefault="006F1162" w:rsidP="006F1162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45BF11" w14:textId="0E72FBA9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156" w:type="dxa"/>
            <w:shd w:val="clear" w:color="auto" w:fill="auto"/>
          </w:tcPr>
          <w:p w14:paraId="20BFB982" w14:textId="77777777" w:rsidR="006F1162" w:rsidRPr="00607F0C" w:rsidRDefault="006F1162" w:rsidP="008F4BA3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63C6AE4" w14:textId="5100A45C" w:rsidR="006F1162" w:rsidRPr="00607F0C" w:rsidRDefault="0003578D" w:rsidP="00F76AF1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58" w:type="dxa"/>
            <w:shd w:val="clear" w:color="auto" w:fill="auto"/>
          </w:tcPr>
          <w:p w14:paraId="06DDB5A7" w14:textId="77777777" w:rsidR="006F1162" w:rsidRPr="00607F0C" w:rsidRDefault="006F1162" w:rsidP="008F4BA3">
            <w:pPr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28E6EDC" w14:textId="77777777" w:rsidR="006F1162" w:rsidRPr="00607F0C" w:rsidRDefault="006F1162" w:rsidP="00CF132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D3FA153" w14:textId="77777777" w:rsidR="006F1162" w:rsidRPr="00607F0C" w:rsidRDefault="006F1162" w:rsidP="008F4BA3">
            <w:pPr>
              <w:tabs>
                <w:tab w:val="decimal" w:pos="820"/>
              </w:tabs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1CB7DB" w14:textId="26942426" w:rsidR="006F1162" w:rsidRPr="00607F0C" w:rsidRDefault="006F1162" w:rsidP="00C60B87">
            <w:pPr>
              <w:tabs>
                <w:tab w:val="decimal" w:pos="88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1C64112" w14:textId="77777777" w:rsidR="006F1162" w:rsidRPr="00607F0C" w:rsidRDefault="006F1162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BB3AC3" w14:textId="509E8B76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</w:tr>
      <w:tr w:rsidR="006F1162" w:rsidRPr="00607F0C" w14:paraId="416279F7" w14:textId="77777777" w:rsidTr="00723D55">
        <w:trPr>
          <w:trHeight w:val="215"/>
        </w:trPr>
        <w:tc>
          <w:tcPr>
            <w:tcW w:w="3357" w:type="dxa"/>
            <w:shd w:val="clear" w:color="auto" w:fill="auto"/>
          </w:tcPr>
          <w:p w14:paraId="2F839DAB" w14:textId="77777777" w:rsidR="006F1162" w:rsidRPr="00607F0C" w:rsidRDefault="006F1162" w:rsidP="006F1162">
            <w:pPr>
              <w:tabs>
                <w:tab w:val="right" w:pos="2952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7448189" w14:textId="125BAC7F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156" w:type="dxa"/>
            <w:shd w:val="clear" w:color="auto" w:fill="auto"/>
          </w:tcPr>
          <w:p w14:paraId="4A2A4B7F" w14:textId="77777777" w:rsidR="006F1162" w:rsidRPr="00607F0C" w:rsidRDefault="006F1162" w:rsidP="008F4BA3">
            <w:pPr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39F2219" w14:textId="77777777" w:rsidR="006F1162" w:rsidRPr="00607F0C" w:rsidRDefault="006F1162" w:rsidP="008F4BA3">
            <w:pPr>
              <w:tabs>
                <w:tab w:val="decimal" w:pos="879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1AEC068E" w14:textId="77777777" w:rsidR="006F1162" w:rsidRPr="00607F0C" w:rsidRDefault="006F1162" w:rsidP="008F4BA3">
            <w:pPr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BC43785" w14:textId="77777777" w:rsidR="006F1162" w:rsidRPr="00607F0C" w:rsidRDefault="006F1162" w:rsidP="008F4BA3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6192E386" w14:textId="77777777" w:rsidR="006F1162" w:rsidRPr="00607F0C" w:rsidRDefault="006F1162" w:rsidP="008F4BA3">
            <w:pPr>
              <w:snapToGrid w:val="0"/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B2F6F68" w14:textId="77777777" w:rsidR="006F1162" w:rsidRPr="00607F0C" w:rsidRDefault="006F1162" w:rsidP="008F4BA3">
            <w:pPr>
              <w:tabs>
                <w:tab w:val="decimal" w:pos="51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5D1DFEB" w14:textId="77777777" w:rsidR="006F1162" w:rsidRPr="00607F0C" w:rsidRDefault="006F1162" w:rsidP="008F4BA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880CDF" w14:textId="5697644F" w:rsidR="006F1162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  <w:r w:rsidR="006F1162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</w:p>
        </w:tc>
      </w:tr>
    </w:tbl>
    <w:p w14:paraId="79EDBFFC" w14:textId="77777777" w:rsidR="00EE6705" w:rsidRPr="00607F0C" w:rsidRDefault="00EE6705" w:rsidP="00F515B4">
      <w:pPr>
        <w:ind w:left="547" w:right="-29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284687" w:rsidRPr="00607F0C" w14:paraId="3D0720FF" w14:textId="77777777" w:rsidTr="007F1C3A">
        <w:trPr>
          <w:trHeight w:val="50"/>
        </w:trPr>
        <w:tc>
          <w:tcPr>
            <w:tcW w:w="4365" w:type="dxa"/>
            <w:gridSpan w:val="2"/>
            <w:shd w:val="clear" w:color="auto" w:fill="auto"/>
          </w:tcPr>
          <w:p w14:paraId="30EB1CC9" w14:textId="148C0629" w:rsidR="00284687" w:rsidRPr="00607F0C" w:rsidRDefault="00284687" w:rsidP="00284687">
            <w:pPr>
              <w:spacing w:line="32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03578D" w:rsidRPr="00035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46BC16C6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C275E8" w14:textId="77777777" w:rsidR="00284687" w:rsidRPr="00607F0C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32262B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EEEDC6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24C0EF" w14:textId="77777777" w:rsidR="00284687" w:rsidRPr="00607F0C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30A8257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5372491" w14:textId="77777777" w:rsidR="00284687" w:rsidRPr="00607F0C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F8283CD" w14:textId="77777777" w:rsidR="00284687" w:rsidRPr="00607F0C" w:rsidRDefault="00284687" w:rsidP="00284687">
            <w:pPr>
              <w:tabs>
                <w:tab w:val="decimal" w:pos="858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607F0C" w14:paraId="3C8DB9B2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5589A217" w14:textId="53F5D8DF" w:rsidR="00284687" w:rsidRPr="00607F0C" w:rsidRDefault="0003578D" w:rsidP="00284687">
            <w:pPr>
              <w:spacing w:line="32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14:paraId="1C1C22D3" w14:textId="77777777" w:rsidR="00284687" w:rsidRPr="00607F0C" w:rsidRDefault="00284687" w:rsidP="00284687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70C3A7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70ED70D" w14:textId="77777777" w:rsidR="00284687" w:rsidRPr="00607F0C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F5CF174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7BFEA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D7A4680" w14:textId="77777777" w:rsidR="00284687" w:rsidRPr="00607F0C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EF9C2D" w14:textId="77777777" w:rsidR="00284687" w:rsidRPr="00607F0C" w:rsidRDefault="00284687" w:rsidP="00284687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414757F8" w14:textId="77777777" w:rsidR="00284687" w:rsidRPr="00607F0C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90694F7" w14:textId="745CBF6A" w:rsidR="00284687" w:rsidRPr="00607F0C" w:rsidRDefault="0003578D" w:rsidP="008F4BA3">
            <w:pPr>
              <w:tabs>
                <w:tab w:val="decimal" w:pos="858"/>
              </w:tabs>
              <w:snapToGrid w:val="0"/>
              <w:spacing w:line="32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00BFD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300BFD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  <w:tr w:rsidR="00AE0861" w:rsidRPr="00607F0C" w14:paraId="3B0CC29E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2419C612" w14:textId="1A76AA2F" w:rsidR="00AE0861" w:rsidRPr="00607F0C" w:rsidRDefault="0003578D" w:rsidP="00AE0861">
            <w:pPr>
              <w:spacing w:line="32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14:paraId="0BD0634E" w14:textId="77777777" w:rsidR="00AE0861" w:rsidRPr="00607F0C" w:rsidRDefault="00AE0861" w:rsidP="00AE0861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47E54BE" w14:textId="77777777" w:rsidR="00AE0861" w:rsidRPr="00607F0C" w:rsidRDefault="00AE0861" w:rsidP="00AE0861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85D9B7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FDE90A" w14:textId="77777777" w:rsidR="00AE0861" w:rsidRPr="00607F0C" w:rsidRDefault="00AE0861" w:rsidP="00AE0861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E2213D" w14:textId="77777777" w:rsidR="00AE0861" w:rsidRPr="00607F0C" w:rsidRDefault="00AE0861" w:rsidP="00AE0861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21FDA0" w14:textId="77777777" w:rsidR="00AE0861" w:rsidRPr="00607F0C" w:rsidRDefault="00AE0861" w:rsidP="00AE0861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20B9C26" w14:textId="77777777" w:rsidR="00AE0861" w:rsidRPr="00607F0C" w:rsidRDefault="00AE0861" w:rsidP="00AE0861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12721A0D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5E19B3" w14:textId="7E466D22" w:rsidR="00AE0861" w:rsidRPr="00607F0C" w:rsidRDefault="0003578D" w:rsidP="008F4BA3">
            <w:pPr>
              <w:tabs>
                <w:tab w:val="decimal" w:pos="858"/>
              </w:tabs>
              <w:snapToGrid w:val="0"/>
              <w:spacing w:line="32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  <w:r w:rsidR="00AE0861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357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</w:tr>
    </w:tbl>
    <w:p w14:paraId="7392F206" w14:textId="4145411F" w:rsidR="0033240F" w:rsidRPr="00607F0C" w:rsidRDefault="0033240F" w:rsidP="007B4111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6"/>
          <w:szCs w:val="26"/>
          <w:lang w:val="en-US"/>
        </w:rPr>
        <w:t>2563</w:t>
      </w:r>
    </w:p>
    <w:p w14:paraId="675BCD15" w14:textId="77777777" w:rsidR="0033240F" w:rsidRPr="00607F0C" w:rsidRDefault="0033240F" w:rsidP="0033240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33240F" w:rsidRPr="00607F0C" w14:paraId="4BB37E7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7D7970A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34CA3080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3240F" w:rsidRPr="00607F0C" w14:paraId="204AC905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00828AC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0D2F38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58D93DED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1298AFC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51C5AFE0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7F90569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1751493D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737690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14:paraId="7C983E23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94BE05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33240F" w:rsidRPr="00607F0C" w14:paraId="5DB6C71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00E7A63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7A234B" w14:textId="45689FF7" w:rsidR="0033240F" w:rsidRPr="00607F0C" w:rsidRDefault="0003578D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33240F"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3240F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46A8F3D9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A9FB28F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B91F2EA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20C21D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8C3BAD6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E37795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6C6F9925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05310C3" w14:textId="0D4AF2A4" w:rsidR="0033240F" w:rsidRPr="00607F0C" w:rsidRDefault="0003578D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3240F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3240F" w:rsidRPr="00607F0C" w14:paraId="220CBBD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8012E79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060C5B9" w14:textId="65DA0330" w:rsidR="0033240F" w:rsidRPr="00607F0C" w:rsidRDefault="0003578D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8" w:type="dxa"/>
            <w:shd w:val="clear" w:color="auto" w:fill="auto"/>
          </w:tcPr>
          <w:p w14:paraId="4B8E4E61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61C8F7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B676A86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6E5265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85BE3FA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845CE42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90664AF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5517BF3" w14:textId="180265D3" w:rsidR="0033240F" w:rsidRPr="00607F0C" w:rsidRDefault="0003578D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33240F" w:rsidRPr="00607F0C" w14:paraId="5A52648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5D8E3703" w14:textId="77777777" w:rsidR="0033240F" w:rsidRPr="00607F0C" w:rsidRDefault="0033240F" w:rsidP="000B106D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3E1521F" w14:textId="77777777" w:rsidR="0033240F" w:rsidRPr="00607F0C" w:rsidRDefault="0033240F" w:rsidP="000B106D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18358B" w14:textId="77777777" w:rsidR="0033240F" w:rsidRPr="00607F0C" w:rsidRDefault="0033240F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CAFDDF" w14:textId="77777777" w:rsidR="0033240F" w:rsidRPr="00607F0C" w:rsidRDefault="0033240F" w:rsidP="000B106D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7A2ED4" w14:textId="77777777" w:rsidR="0033240F" w:rsidRPr="00607F0C" w:rsidRDefault="0033240F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63342F" w14:textId="77777777" w:rsidR="0033240F" w:rsidRPr="00607F0C" w:rsidRDefault="0033240F" w:rsidP="000B106D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D5DF9E" w14:textId="77777777" w:rsidR="0033240F" w:rsidRPr="00607F0C" w:rsidRDefault="0033240F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F0837F" w14:textId="77777777" w:rsidR="0033240F" w:rsidRPr="00607F0C" w:rsidRDefault="0033240F" w:rsidP="000B106D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5F16379" w14:textId="77777777" w:rsidR="0033240F" w:rsidRPr="00607F0C" w:rsidRDefault="0033240F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881E59B" w14:textId="77777777" w:rsidR="0033240F" w:rsidRPr="00607F0C" w:rsidRDefault="0033240F" w:rsidP="000B106D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3E8B6BF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25E7FE4A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501335E6" w14:textId="1557A53F" w:rsidR="004934E4" w:rsidRPr="00607F0C" w:rsidRDefault="0003578D" w:rsidP="00C60B8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967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158" w:type="dxa"/>
            <w:shd w:val="clear" w:color="auto" w:fill="auto"/>
          </w:tcPr>
          <w:p w14:paraId="0C078A4E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518C55" w14:textId="1E437D88" w:rsidR="004934E4" w:rsidRPr="00607F0C" w:rsidRDefault="0003578D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  <w:tc>
          <w:tcPr>
            <w:tcW w:w="158" w:type="dxa"/>
            <w:shd w:val="clear" w:color="auto" w:fill="auto"/>
          </w:tcPr>
          <w:p w14:paraId="0B8162FD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BF29AC" w14:textId="1D2B8846" w:rsidR="004934E4" w:rsidRPr="00607F0C" w:rsidRDefault="00ED0EB2" w:rsidP="008F4BA3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9AE9A4E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626EB1" w14:textId="2A17B2E8" w:rsidR="004934E4" w:rsidRPr="00607F0C" w:rsidRDefault="00ED0EB2" w:rsidP="008F4BA3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D3D334D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FE5D0E3" w14:textId="4E0DF7B9" w:rsidR="004934E4" w:rsidRPr="00607F0C" w:rsidRDefault="0003578D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</w:tr>
      <w:tr w:rsidR="004934E4" w:rsidRPr="00607F0C" w14:paraId="335415F1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05BA5C05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968EB81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91F9CD7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D0A9F0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C14411E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12E914" w14:textId="77777777" w:rsidR="004934E4" w:rsidRPr="00607F0C" w:rsidRDefault="004934E4" w:rsidP="008F4BA3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0845B31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AB1FBF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FEDBE05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9FCBA3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17000436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3BDA7D57" w14:textId="77777777" w:rsidR="004934E4" w:rsidRPr="00607F0C" w:rsidRDefault="004934E4" w:rsidP="004934E4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480754B0" w14:textId="49FF8D8C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158" w:type="dxa"/>
            <w:shd w:val="clear" w:color="auto" w:fill="auto"/>
          </w:tcPr>
          <w:p w14:paraId="5C48B4DC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4F3C5A" w14:textId="60C1ED57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36CB4022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682082" w14:textId="1F550EF5" w:rsidR="004934E4" w:rsidRPr="00607F0C" w:rsidRDefault="00ED0EB2" w:rsidP="008F4BA3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BB3F1FE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1578426" w14:textId="7DF23A74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45758EC7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F35490" w14:textId="058CB957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095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</w:tr>
      <w:tr w:rsidR="004934E4" w:rsidRPr="00607F0C" w14:paraId="58BCE10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6AE54AB" w14:textId="77777777" w:rsidR="004934E4" w:rsidRPr="00607F0C" w:rsidRDefault="004934E4" w:rsidP="004934E4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32826" w14:textId="23195D8D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793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158" w:type="dxa"/>
            <w:shd w:val="clear" w:color="auto" w:fill="auto"/>
          </w:tcPr>
          <w:p w14:paraId="4357EF61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873136" w14:textId="3D033673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8" w:type="dxa"/>
            <w:shd w:val="clear" w:color="auto" w:fill="auto"/>
          </w:tcPr>
          <w:p w14:paraId="20779759" w14:textId="77777777" w:rsidR="004934E4" w:rsidRPr="00607F0C" w:rsidRDefault="004934E4" w:rsidP="008F4BA3">
            <w:pPr>
              <w:snapToGrid w:val="0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F5E3B0" w14:textId="6A374113" w:rsidR="004934E4" w:rsidRPr="00607F0C" w:rsidRDefault="00ED0EB2" w:rsidP="008F4BA3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22C8CD0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22D20B" w14:textId="1400C04A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4CE0B89A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16C628" w14:textId="63C9861B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</w:tr>
      <w:tr w:rsidR="004934E4" w:rsidRPr="00607F0C" w14:paraId="7542B107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61124E24" w14:textId="77777777" w:rsidR="004934E4" w:rsidRPr="00607F0C" w:rsidRDefault="004934E4" w:rsidP="009E3EB5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64CB18B" w14:textId="77777777" w:rsidR="004934E4" w:rsidRPr="00607F0C" w:rsidRDefault="004934E4" w:rsidP="009E3EB5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43DBA5" w14:textId="77777777" w:rsidR="004934E4" w:rsidRPr="00607F0C" w:rsidRDefault="004934E4" w:rsidP="009E3EB5">
            <w:pPr>
              <w:snapToGrid w:val="0"/>
              <w:spacing w:line="120" w:lineRule="exact"/>
              <w:ind w:left="1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14DFA9F" w14:textId="77777777" w:rsidR="004934E4" w:rsidRPr="00607F0C" w:rsidRDefault="004934E4" w:rsidP="009E3EB5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79469A6" w14:textId="77777777" w:rsidR="004934E4" w:rsidRPr="00607F0C" w:rsidRDefault="004934E4" w:rsidP="009E3EB5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3A5CE83" w14:textId="77777777" w:rsidR="004934E4" w:rsidRPr="00607F0C" w:rsidRDefault="004934E4" w:rsidP="009E3EB5">
            <w:pPr>
              <w:tabs>
                <w:tab w:val="decimal" w:pos="0"/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AF03CD3" w14:textId="77777777" w:rsidR="004934E4" w:rsidRPr="00607F0C" w:rsidRDefault="004934E4" w:rsidP="009E3EB5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D5A3E32" w14:textId="77777777" w:rsidR="004934E4" w:rsidRPr="00607F0C" w:rsidRDefault="004934E4" w:rsidP="009E3EB5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A10F24E" w14:textId="77777777" w:rsidR="004934E4" w:rsidRPr="00607F0C" w:rsidRDefault="004934E4" w:rsidP="009E3EB5">
            <w:pPr>
              <w:tabs>
                <w:tab w:val="decimal" w:pos="1116"/>
              </w:tabs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72C9AFD" w14:textId="77777777" w:rsidR="004934E4" w:rsidRPr="00607F0C" w:rsidRDefault="004934E4" w:rsidP="009E3EB5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57F46BE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A8E4092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5E4FF196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BF3EB72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9C5A18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3910DA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C4855A1" w14:textId="77777777" w:rsidR="004934E4" w:rsidRPr="00607F0C" w:rsidRDefault="004934E4" w:rsidP="008F4BA3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0A0AE7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514537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D92E36" w14:textId="77777777" w:rsidR="004934E4" w:rsidRPr="00607F0C" w:rsidRDefault="004934E4" w:rsidP="008F4BA3">
            <w:pPr>
              <w:tabs>
                <w:tab w:val="decimal" w:pos="820"/>
                <w:tab w:val="decimal" w:pos="111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CEC8A6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37313CF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56DBA64D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387B2B6" w14:textId="3C5552B6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DFC8AF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22AFDF" w14:textId="749ED370" w:rsidR="004934E4" w:rsidRPr="00607F0C" w:rsidRDefault="00ED0EB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971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0C1F719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C3141F0" w14:textId="11DE8215" w:rsidR="004934E4" w:rsidRPr="00607F0C" w:rsidRDefault="00871314" w:rsidP="008F4BA3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8BB7572" w14:textId="77777777" w:rsidR="004934E4" w:rsidRPr="00607F0C" w:rsidRDefault="004934E4" w:rsidP="008F4BA3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956769" w14:textId="2031119C" w:rsidR="004934E4" w:rsidRPr="00607F0C" w:rsidRDefault="00871314" w:rsidP="008F4BA3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0AD0E8D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13DDD0" w14:textId="5C8923A5" w:rsidR="004934E4" w:rsidRPr="00607F0C" w:rsidRDefault="00ED0EB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34E4" w:rsidRPr="00607F0C" w14:paraId="31E41C78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6FBE0B9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7E90268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10E2A86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8208E2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29B9466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9911A4" w14:textId="77777777" w:rsidR="004934E4" w:rsidRPr="00607F0C" w:rsidRDefault="004934E4" w:rsidP="008F4BA3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C46971E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20523B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1FF96D8" w14:textId="77777777" w:rsidR="004934E4" w:rsidRPr="00607F0C" w:rsidRDefault="004934E4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4ACE95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2CD25C5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725087B" w14:textId="77777777" w:rsidR="004934E4" w:rsidRPr="00607F0C" w:rsidRDefault="004934E4" w:rsidP="004934E4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2C304D8" w14:textId="1C76BA41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9D81C0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876DD5" w14:textId="1CA3C6E4" w:rsidR="004934E4" w:rsidRPr="00607F0C" w:rsidRDefault="00ED0EB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58D4F02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1CD645" w14:textId="157D4712" w:rsidR="004934E4" w:rsidRPr="00607F0C" w:rsidRDefault="00871314" w:rsidP="008F4BA3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254E70A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303989" w14:textId="642F55DF" w:rsidR="004934E4" w:rsidRPr="00607F0C" w:rsidRDefault="00871314" w:rsidP="008F4BA3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B1BFA84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6640D7" w14:textId="11169209" w:rsidR="004934E4" w:rsidRPr="00607F0C" w:rsidRDefault="00ED0EB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34E4" w:rsidRPr="00607F0C" w14:paraId="1FF53C36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D2E109D" w14:textId="77777777" w:rsidR="004934E4" w:rsidRPr="00607F0C" w:rsidRDefault="004934E4" w:rsidP="004934E4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00CB0" w14:textId="79D29090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034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3337183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6838F" w14:textId="072F9355" w:rsidR="004934E4" w:rsidRPr="00607F0C" w:rsidRDefault="00ED0EB2" w:rsidP="00C60B8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41DE0A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FFE59" w14:textId="06FE4B18" w:rsidR="004934E4" w:rsidRPr="00607F0C" w:rsidRDefault="00871314" w:rsidP="008F4BA3">
            <w:pPr>
              <w:tabs>
                <w:tab w:val="decimal" w:pos="0"/>
              </w:tabs>
              <w:snapToGrid w:val="0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AFD7891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074385" w14:textId="64938D97" w:rsidR="004934E4" w:rsidRPr="00607F0C" w:rsidRDefault="00871314" w:rsidP="008F4BA3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6B60E12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46B0B0" w14:textId="282A8EA4" w:rsidR="004934E4" w:rsidRPr="00607F0C" w:rsidRDefault="00ED0EB2" w:rsidP="00C60B8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34E4" w:rsidRPr="00607F0C" w14:paraId="4D76DE38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E13A927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734D0638" w14:textId="3DE2B19D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8" w:type="dxa"/>
            <w:shd w:val="clear" w:color="auto" w:fill="auto"/>
          </w:tcPr>
          <w:p w14:paraId="6CF4965D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E397015" w14:textId="7785A3A2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158" w:type="dxa"/>
            <w:shd w:val="clear" w:color="auto" w:fill="auto"/>
          </w:tcPr>
          <w:p w14:paraId="7C8DD108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7992667" w14:textId="0BABCAB3" w:rsidR="004934E4" w:rsidRPr="00607F0C" w:rsidRDefault="00871314" w:rsidP="008F4BA3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63190D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C50D8B" w14:textId="74F6E66A" w:rsidR="004934E4" w:rsidRPr="00607F0C" w:rsidRDefault="00ED0EB2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A57738" w14:textId="77777777" w:rsidR="004934E4" w:rsidRPr="00607F0C" w:rsidRDefault="004934E4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31DB8480" w14:textId="7611657B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821</w:t>
            </w:r>
          </w:p>
        </w:tc>
      </w:tr>
      <w:tr w:rsidR="004934E4" w:rsidRPr="00607F0C" w14:paraId="61321F62" w14:textId="77777777" w:rsidTr="009A5690">
        <w:trPr>
          <w:trHeight w:val="144"/>
        </w:trPr>
        <w:tc>
          <w:tcPr>
            <w:tcW w:w="3355" w:type="dxa"/>
            <w:shd w:val="clear" w:color="auto" w:fill="auto"/>
          </w:tcPr>
          <w:p w14:paraId="6437DB44" w14:textId="77777777" w:rsidR="004934E4" w:rsidRPr="00607F0C" w:rsidRDefault="004934E4" w:rsidP="004934E4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E3A023" w14:textId="5D837C3F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980</w:t>
            </w:r>
          </w:p>
        </w:tc>
        <w:tc>
          <w:tcPr>
            <w:tcW w:w="158" w:type="dxa"/>
            <w:shd w:val="clear" w:color="auto" w:fill="auto"/>
          </w:tcPr>
          <w:p w14:paraId="30832FCA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CD2064" w14:textId="77777777" w:rsidR="004934E4" w:rsidRPr="00607F0C" w:rsidRDefault="004934E4" w:rsidP="008F4BA3">
            <w:pPr>
              <w:tabs>
                <w:tab w:val="decimal" w:pos="879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5F606528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59EA7" w14:textId="77777777" w:rsidR="004934E4" w:rsidRPr="00607F0C" w:rsidRDefault="004934E4" w:rsidP="008F4BA3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8742E75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27046A" w14:textId="77777777" w:rsidR="004934E4" w:rsidRPr="00607F0C" w:rsidRDefault="004934E4" w:rsidP="008F4BA3">
            <w:pPr>
              <w:tabs>
                <w:tab w:val="decimal" w:pos="51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FE11C0A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FD9B0E" w14:textId="6EA31337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="00ED0EB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</w:p>
        </w:tc>
      </w:tr>
    </w:tbl>
    <w:p w14:paraId="5D496CD5" w14:textId="77777777" w:rsidR="009E3EB5" w:rsidRPr="00607F0C" w:rsidRDefault="009E3EB5">
      <w:pPr>
        <w:suppressAutoHyphens w:val="0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5AEACE63" w14:textId="08F075FD" w:rsidR="004934E4" w:rsidRPr="00607F0C" w:rsidRDefault="004934E4" w:rsidP="009E3EB5">
      <w:pPr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วันที่ </w:t>
      </w:r>
      <w:r w:rsidR="0003578D" w:rsidRPr="0003578D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6"/>
          <w:szCs w:val="26"/>
          <w:lang w:val="en-US"/>
        </w:rPr>
        <w:t>2562</w:t>
      </w:r>
    </w:p>
    <w:p w14:paraId="7CFC995B" w14:textId="77777777" w:rsidR="004934E4" w:rsidRPr="00607F0C" w:rsidRDefault="004934E4" w:rsidP="004934E4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4934E4" w:rsidRPr="00607F0C" w14:paraId="5D3F6D6A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01943FC2" w14:textId="77777777" w:rsidR="004934E4" w:rsidRPr="00607F0C" w:rsidRDefault="004934E4" w:rsidP="00657200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2F5EA728" w14:textId="77777777" w:rsidR="004934E4" w:rsidRPr="00607F0C" w:rsidRDefault="004934E4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934E4" w:rsidRPr="00607F0C" w14:paraId="73E43FAB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65557693" w14:textId="77777777" w:rsidR="004934E4" w:rsidRPr="00607F0C" w:rsidRDefault="004934E4" w:rsidP="00657200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AB2DFB0" w14:textId="77777777" w:rsidR="004934E4" w:rsidRPr="00607F0C" w:rsidRDefault="004934E4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5B3C2732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B89536" w14:textId="77777777" w:rsidR="004934E4" w:rsidRPr="00607F0C" w:rsidRDefault="004934E4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1D410F9D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400A917" w14:textId="77777777" w:rsidR="004934E4" w:rsidRPr="00607F0C" w:rsidRDefault="004934E4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0863B3E5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3F9182D" w14:textId="77777777" w:rsidR="004934E4" w:rsidRPr="00607F0C" w:rsidRDefault="004934E4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14:paraId="36217B32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D8008F4" w14:textId="77777777" w:rsidR="004934E4" w:rsidRPr="00607F0C" w:rsidRDefault="004934E4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4934E4" w:rsidRPr="00607F0C" w14:paraId="59AB421F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166B8AD2" w14:textId="77777777" w:rsidR="004934E4" w:rsidRPr="00607F0C" w:rsidRDefault="004934E4" w:rsidP="00657200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B94BF8" w14:textId="19CCD746" w:rsidR="004934E4" w:rsidRPr="00607F0C" w:rsidRDefault="0003578D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4934E4"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934E4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7DA42CFA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E5E6264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5F15BA4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75556BB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FED0798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492CE2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94BABB3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06C472" w14:textId="4B0E5F13" w:rsidR="004934E4" w:rsidRPr="00607F0C" w:rsidRDefault="0003578D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4934E4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934E4" w:rsidRPr="00607F0C" w14:paraId="4A9AC9C7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1A149115" w14:textId="77777777" w:rsidR="004934E4" w:rsidRPr="00607F0C" w:rsidRDefault="004934E4" w:rsidP="00657200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20E82BC" w14:textId="564CE9E3" w:rsidR="004934E4" w:rsidRPr="00607F0C" w:rsidRDefault="0003578D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8" w:type="dxa"/>
            <w:shd w:val="clear" w:color="auto" w:fill="auto"/>
          </w:tcPr>
          <w:p w14:paraId="21BA314D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F0229FD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111D902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BECC35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6AD0D15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7DBB3F9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2942D06" w14:textId="77777777" w:rsidR="004934E4" w:rsidRPr="00607F0C" w:rsidRDefault="004934E4" w:rsidP="00657200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99029A8" w14:textId="50C0416A" w:rsidR="004934E4" w:rsidRPr="00607F0C" w:rsidRDefault="0003578D" w:rsidP="00657200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4934E4" w:rsidRPr="00607F0C" w14:paraId="7324EEF6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2F3BB687" w14:textId="77777777" w:rsidR="004934E4" w:rsidRPr="00607F0C" w:rsidRDefault="004934E4" w:rsidP="00657200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20D62DB7" w14:textId="77777777" w:rsidR="004934E4" w:rsidRPr="00607F0C" w:rsidRDefault="004934E4" w:rsidP="00657200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3A482B2" w14:textId="77777777" w:rsidR="004934E4" w:rsidRPr="00607F0C" w:rsidRDefault="004934E4" w:rsidP="00657200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36CFDC" w14:textId="77777777" w:rsidR="004934E4" w:rsidRPr="00607F0C" w:rsidRDefault="004934E4" w:rsidP="00657200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6D12C05" w14:textId="77777777" w:rsidR="004934E4" w:rsidRPr="00607F0C" w:rsidRDefault="004934E4" w:rsidP="00657200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92BABF" w14:textId="77777777" w:rsidR="004934E4" w:rsidRPr="00607F0C" w:rsidRDefault="004934E4" w:rsidP="0065720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512FFD7" w14:textId="77777777" w:rsidR="004934E4" w:rsidRPr="00607F0C" w:rsidRDefault="004934E4" w:rsidP="0065720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ED9566" w14:textId="77777777" w:rsidR="004934E4" w:rsidRPr="00607F0C" w:rsidRDefault="004934E4" w:rsidP="00657200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9895008" w14:textId="77777777" w:rsidR="004934E4" w:rsidRPr="00607F0C" w:rsidRDefault="004934E4" w:rsidP="0065720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3D024E9" w14:textId="77777777" w:rsidR="004934E4" w:rsidRPr="00607F0C" w:rsidRDefault="004934E4" w:rsidP="00657200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2743495E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6AF037EB" w14:textId="77777777" w:rsidR="004934E4" w:rsidRPr="00607F0C" w:rsidRDefault="004934E4" w:rsidP="00657200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1C9E2996" w14:textId="087514CF" w:rsidR="004934E4" w:rsidRPr="00607F0C" w:rsidRDefault="0003578D" w:rsidP="00C60B8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005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550</w:t>
            </w:r>
          </w:p>
        </w:tc>
        <w:tc>
          <w:tcPr>
            <w:tcW w:w="158" w:type="dxa"/>
            <w:shd w:val="clear" w:color="auto" w:fill="auto"/>
          </w:tcPr>
          <w:p w14:paraId="7AAE12AA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30F0649" w14:textId="48419E7C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14:paraId="7270E22D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A1D960" w14:textId="77777777" w:rsidR="004934E4" w:rsidRPr="00607F0C" w:rsidRDefault="004934E4" w:rsidP="00CF1320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F1D208D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B7691A0" w14:textId="77777777" w:rsidR="004934E4" w:rsidRPr="00607F0C" w:rsidRDefault="004934E4" w:rsidP="00CF1320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EBD56C7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B6FE37" w14:textId="31EA59AD" w:rsidR="004934E4" w:rsidRPr="00607F0C" w:rsidRDefault="0003578D" w:rsidP="00C60B8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967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</w:p>
        </w:tc>
      </w:tr>
      <w:tr w:rsidR="004934E4" w:rsidRPr="00607F0C" w14:paraId="560CE116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5B625644" w14:textId="77777777" w:rsidR="004934E4" w:rsidRPr="00607F0C" w:rsidRDefault="004934E4" w:rsidP="00657200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6694549B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37E9958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CDB969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14EAEF7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9AE797" w14:textId="77777777" w:rsidR="004934E4" w:rsidRPr="00607F0C" w:rsidRDefault="004934E4" w:rsidP="008F4BA3">
            <w:pPr>
              <w:tabs>
                <w:tab w:val="decimal" w:pos="69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BB345A0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782E6B1" w14:textId="77777777" w:rsidR="004934E4" w:rsidRPr="00607F0C" w:rsidRDefault="004934E4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3D8C66E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E41314A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15E4B0D9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4723F6E9" w14:textId="77777777" w:rsidR="004934E4" w:rsidRPr="00607F0C" w:rsidRDefault="004934E4" w:rsidP="00657200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49C43464" w14:textId="5D5059A7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</w:p>
        </w:tc>
        <w:tc>
          <w:tcPr>
            <w:tcW w:w="158" w:type="dxa"/>
            <w:shd w:val="clear" w:color="auto" w:fill="auto"/>
          </w:tcPr>
          <w:p w14:paraId="071AC1D0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8A081A" w14:textId="3E8AE710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5265A87B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FD6B20" w14:textId="557B5EED" w:rsidR="004934E4" w:rsidRPr="00607F0C" w:rsidRDefault="004934E4" w:rsidP="00C60B8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5036871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CA8B45" w14:textId="013A58AE" w:rsidR="004934E4" w:rsidRPr="00607F0C" w:rsidRDefault="0003578D" w:rsidP="00C60B87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14:paraId="1B4DB634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539E18" w14:textId="2296CA29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</w:tr>
      <w:tr w:rsidR="004934E4" w:rsidRPr="00607F0C" w14:paraId="1085EC89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01613C2B" w14:textId="77777777" w:rsidR="004934E4" w:rsidRPr="00607F0C" w:rsidRDefault="004934E4" w:rsidP="00657200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4DEE1A" w14:textId="78B8A742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</w:p>
        </w:tc>
        <w:tc>
          <w:tcPr>
            <w:tcW w:w="158" w:type="dxa"/>
            <w:shd w:val="clear" w:color="auto" w:fill="auto"/>
          </w:tcPr>
          <w:p w14:paraId="6AB422ED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ACCE61" w14:textId="0A5AEDE0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14:paraId="4F762D2A" w14:textId="77777777" w:rsidR="004934E4" w:rsidRPr="00607F0C" w:rsidRDefault="004934E4" w:rsidP="008F4BA3">
            <w:pPr>
              <w:snapToGrid w:val="0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AF7A81" w14:textId="7187C24D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7DFB5CF5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2A28C1" w14:textId="301D889F" w:rsidR="004934E4" w:rsidRPr="00607F0C" w:rsidRDefault="0003578D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14:paraId="7F6A306D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D0CE45" w14:textId="29CB3319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793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</w:tr>
      <w:tr w:rsidR="004934E4" w:rsidRPr="00607F0C" w14:paraId="5738EE34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7CCFF179" w14:textId="77777777" w:rsidR="004934E4" w:rsidRPr="00607F0C" w:rsidRDefault="004934E4" w:rsidP="009E3EB5">
            <w:pPr>
              <w:spacing w:line="120" w:lineRule="exact"/>
              <w:ind w:left="18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06FA784" w14:textId="77777777" w:rsidR="004934E4" w:rsidRPr="00607F0C" w:rsidRDefault="004934E4" w:rsidP="009E3EB5">
            <w:pPr>
              <w:tabs>
                <w:tab w:val="decimal" w:pos="876"/>
              </w:tabs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667A56D5" w14:textId="77777777" w:rsidR="004934E4" w:rsidRPr="00607F0C" w:rsidRDefault="004934E4" w:rsidP="009E3EB5">
            <w:pPr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7E620816" w14:textId="77777777" w:rsidR="004934E4" w:rsidRPr="00607F0C" w:rsidRDefault="004934E4" w:rsidP="009E3EB5">
            <w:pPr>
              <w:tabs>
                <w:tab w:val="decimal" w:pos="860"/>
              </w:tabs>
              <w:spacing w:line="120" w:lineRule="exact"/>
              <w:ind w:left="187" w:right="-4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1DD249D" w14:textId="77777777" w:rsidR="004934E4" w:rsidRPr="00607F0C" w:rsidRDefault="004934E4" w:rsidP="009E3EB5">
            <w:pPr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6BD24ECF" w14:textId="77777777" w:rsidR="004934E4" w:rsidRPr="00607F0C" w:rsidRDefault="004934E4" w:rsidP="009E3EB5">
            <w:pPr>
              <w:tabs>
                <w:tab w:val="decimal" w:pos="874"/>
              </w:tabs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E2648BE" w14:textId="77777777" w:rsidR="004934E4" w:rsidRPr="00607F0C" w:rsidRDefault="004934E4" w:rsidP="009E3EB5">
            <w:pPr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DC19072" w14:textId="77777777" w:rsidR="004934E4" w:rsidRPr="00607F0C" w:rsidRDefault="004934E4" w:rsidP="009E3EB5">
            <w:pPr>
              <w:tabs>
                <w:tab w:val="decimal" w:pos="880"/>
              </w:tabs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5CF1CCA" w14:textId="77777777" w:rsidR="004934E4" w:rsidRPr="00607F0C" w:rsidRDefault="004934E4" w:rsidP="009E3EB5">
            <w:pPr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5902DC7" w14:textId="77777777" w:rsidR="004934E4" w:rsidRPr="00607F0C" w:rsidRDefault="004934E4" w:rsidP="009E3EB5">
            <w:pPr>
              <w:tabs>
                <w:tab w:val="decimal" w:pos="876"/>
              </w:tabs>
              <w:spacing w:line="120" w:lineRule="exact"/>
              <w:ind w:left="1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934E4" w:rsidRPr="00607F0C" w14:paraId="5DA90455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E172299" w14:textId="77777777" w:rsidR="004934E4" w:rsidRPr="00607F0C" w:rsidRDefault="004934E4" w:rsidP="00657200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18971C07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81B0737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FF0BE8B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1CAB430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6F592D" w14:textId="77777777" w:rsidR="004934E4" w:rsidRPr="00607F0C" w:rsidRDefault="004934E4" w:rsidP="008F4BA3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2BCCE9D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4F50E0" w14:textId="77777777" w:rsidR="004934E4" w:rsidRPr="00607F0C" w:rsidRDefault="004934E4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DDE742B" w14:textId="77777777" w:rsidR="004934E4" w:rsidRPr="00607F0C" w:rsidRDefault="004934E4" w:rsidP="008F4BA3">
            <w:pPr>
              <w:tabs>
                <w:tab w:val="decimal" w:pos="820"/>
                <w:tab w:val="decimal" w:pos="111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1B8AD0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2EF411D5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818289D" w14:textId="77777777" w:rsidR="004934E4" w:rsidRPr="00607F0C" w:rsidRDefault="004934E4" w:rsidP="00657200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11DAF2EB" w14:textId="45087FCD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719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7A5D9B8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9E3219" w14:textId="117464AC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FF4C325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EF4905" w14:textId="77777777" w:rsidR="004934E4" w:rsidRPr="00607F0C" w:rsidRDefault="004934E4" w:rsidP="00CF1320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5D111D8" w14:textId="77777777" w:rsidR="004934E4" w:rsidRPr="00607F0C" w:rsidRDefault="004934E4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A65AD2" w14:textId="77777777" w:rsidR="004934E4" w:rsidRPr="00607F0C" w:rsidRDefault="004934E4" w:rsidP="00CF1320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8F6EB79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3B48236" w14:textId="64D32645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34E4" w:rsidRPr="00607F0C" w14:paraId="6AA157C1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645CE567" w14:textId="77777777" w:rsidR="004934E4" w:rsidRPr="00607F0C" w:rsidRDefault="004934E4" w:rsidP="00657200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AD99621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8615789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682405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B3ABA52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70AA1DA" w14:textId="77777777" w:rsidR="004934E4" w:rsidRPr="00607F0C" w:rsidRDefault="004934E4" w:rsidP="008F4BA3">
            <w:pPr>
              <w:tabs>
                <w:tab w:val="decimal" w:pos="608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DEFD54D" w14:textId="77777777" w:rsidR="004934E4" w:rsidRPr="00607F0C" w:rsidRDefault="004934E4" w:rsidP="008F4BA3">
            <w:pPr>
              <w:snapToGrid w:val="0"/>
              <w:ind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D6D226" w14:textId="77777777" w:rsidR="004934E4" w:rsidRPr="00607F0C" w:rsidRDefault="004934E4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048DA37" w14:textId="77777777" w:rsidR="004934E4" w:rsidRPr="00607F0C" w:rsidRDefault="004934E4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5E844B9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00100825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4AB06C57" w14:textId="77777777" w:rsidR="004934E4" w:rsidRPr="00607F0C" w:rsidRDefault="004934E4" w:rsidP="00657200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6D392EA7" w14:textId="66AF05E3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5BFAFD5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C95F42" w14:textId="6309772A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555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795861DB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EAF0A90" w14:textId="4ED16B11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14:paraId="2C3527D5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45D0FA" w14:textId="77777777" w:rsidR="004934E4" w:rsidRPr="00607F0C" w:rsidRDefault="004934E4" w:rsidP="00CF1320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76EBBF2" w14:textId="77777777" w:rsidR="004934E4" w:rsidRPr="00607F0C" w:rsidRDefault="004934E4" w:rsidP="008F4BA3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2D046F" w14:textId="0E68E2C8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34E4" w:rsidRPr="00607F0C" w14:paraId="21CE7EE2" w14:textId="77777777" w:rsidTr="00C60B87">
        <w:trPr>
          <w:trHeight w:val="144"/>
        </w:trPr>
        <w:tc>
          <w:tcPr>
            <w:tcW w:w="3355" w:type="dxa"/>
            <w:shd w:val="clear" w:color="auto" w:fill="auto"/>
          </w:tcPr>
          <w:p w14:paraId="0215238D" w14:textId="77777777" w:rsidR="004934E4" w:rsidRPr="00607F0C" w:rsidRDefault="004934E4" w:rsidP="00657200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17CDE" w14:textId="74466E87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4200AF6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515D7F" w14:textId="76AE1C51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87CB65E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6CF6E9" w14:textId="2BEC1C6C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14:paraId="76491C69" w14:textId="77777777" w:rsidR="004934E4" w:rsidRPr="00607F0C" w:rsidRDefault="004934E4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D3EB31" w14:textId="77777777" w:rsidR="004934E4" w:rsidRPr="00607F0C" w:rsidRDefault="004934E4" w:rsidP="00CF1320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5F2AB29" w14:textId="77777777" w:rsidR="004934E4" w:rsidRPr="00607F0C" w:rsidRDefault="004934E4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9D478A" w14:textId="06409F4A" w:rsidR="004934E4" w:rsidRPr="00607F0C" w:rsidRDefault="004934E4" w:rsidP="00C60B87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034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34E4" w:rsidRPr="00607F0C" w14:paraId="4B568D0C" w14:textId="77777777" w:rsidTr="00C60B87">
        <w:trPr>
          <w:trHeight w:val="144"/>
        </w:trPr>
        <w:tc>
          <w:tcPr>
            <w:tcW w:w="3355" w:type="dxa"/>
            <w:shd w:val="clear" w:color="auto" w:fill="auto"/>
          </w:tcPr>
          <w:p w14:paraId="09E6606C" w14:textId="77777777" w:rsidR="004934E4" w:rsidRPr="00607F0C" w:rsidRDefault="004934E4" w:rsidP="00657200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0DCB2D" w14:textId="3D2E8085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158" w:type="dxa"/>
            <w:shd w:val="clear" w:color="auto" w:fill="auto"/>
          </w:tcPr>
          <w:p w14:paraId="3A38632D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041896B" w14:textId="39CC74BE" w:rsidR="004934E4" w:rsidRPr="00607F0C" w:rsidRDefault="0003578D" w:rsidP="00C60B8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</w:p>
        </w:tc>
        <w:tc>
          <w:tcPr>
            <w:tcW w:w="158" w:type="dxa"/>
            <w:shd w:val="clear" w:color="auto" w:fill="auto"/>
          </w:tcPr>
          <w:p w14:paraId="0D41A012" w14:textId="77777777" w:rsidR="004934E4" w:rsidRPr="00607F0C" w:rsidRDefault="004934E4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9A68FFB" w14:textId="77777777" w:rsidR="004934E4" w:rsidRPr="00607F0C" w:rsidRDefault="004934E4" w:rsidP="00CF1320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5EE67EC" w14:textId="77777777" w:rsidR="004934E4" w:rsidRPr="00607F0C" w:rsidRDefault="004934E4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615BD79" w14:textId="72EF035E" w:rsidR="004934E4" w:rsidRPr="00607F0C" w:rsidRDefault="004934E4" w:rsidP="00C60B87">
            <w:pPr>
              <w:tabs>
                <w:tab w:val="decimal" w:pos="88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B12A4CC" w14:textId="77777777" w:rsidR="004934E4" w:rsidRPr="00607F0C" w:rsidRDefault="004934E4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48F7C8" w14:textId="59665EB3" w:rsidR="004934E4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  <w:r w:rsidR="004934E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</w:tr>
      <w:tr w:rsidR="008F4BA3" w:rsidRPr="00607F0C" w14:paraId="31E8F240" w14:textId="77777777" w:rsidTr="00C60B87">
        <w:trPr>
          <w:trHeight w:val="144"/>
        </w:trPr>
        <w:tc>
          <w:tcPr>
            <w:tcW w:w="3355" w:type="dxa"/>
            <w:shd w:val="clear" w:color="auto" w:fill="auto"/>
          </w:tcPr>
          <w:p w14:paraId="244F1FE8" w14:textId="03F92B49" w:rsidR="008F4BA3" w:rsidRPr="00607F0C" w:rsidRDefault="008F4BA3" w:rsidP="008F4BA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A87DD9A" w14:textId="0D454FA3" w:rsidR="008F4BA3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194D1A04" w14:textId="77777777" w:rsidR="008F4BA3" w:rsidRPr="00607F0C" w:rsidRDefault="008F4BA3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C05A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183F1FAE" w14:textId="77777777" w:rsidR="008F4BA3" w:rsidRPr="00607F0C" w:rsidRDefault="008F4BA3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F07AA" w14:textId="77777777" w:rsidR="008F4BA3" w:rsidRPr="00607F0C" w:rsidRDefault="008F4BA3" w:rsidP="008F4BA3">
            <w:pPr>
              <w:tabs>
                <w:tab w:val="decimal" w:pos="51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DC5DA19" w14:textId="77777777" w:rsidR="008F4BA3" w:rsidRPr="00607F0C" w:rsidRDefault="008F4BA3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CED04" w14:textId="77777777" w:rsidR="008F4BA3" w:rsidRPr="00607F0C" w:rsidRDefault="008F4BA3" w:rsidP="008F4BA3">
            <w:pPr>
              <w:tabs>
                <w:tab w:val="decimal" w:pos="88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642D76B6" w14:textId="77777777" w:rsidR="008F4BA3" w:rsidRPr="00607F0C" w:rsidRDefault="008F4BA3" w:rsidP="008F4BA3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F30102A" w14:textId="010B2B85" w:rsidR="008F4BA3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980</w:t>
            </w:r>
          </w:p>
        </w:tc>
      </w:tr>
      <w:tr w:rsidR="008F4BA3" w:rsidRPr="00607F0C" w14:paraId="7FA4FBC7" w14:textId="77777777" w:rsidTr="008F4BA3">
        <w:trPr>
          <w:trHeight w:val="150"/>
        </w:trPr>
        <w:tc>
          <w:tcPr>
            <w:tcW w:w="3355" w:type="dxa"/>
            <w:shd w:val="clear" w:color="auto" w:fill="auto"/>
          </w:tcPr>
          <w:p w14:paraId="4AA649D2" w14:textId="77777777" w:rsidR="008F4BA3" w:rsidRPr="00607F0C" w:rsidRDefault="008F4BA3" w:rsidP="009E3EB5">
            <w:pPr>
              <w:spacing w:line="120" w:lineRule="exact"/>
              <w:ind w:left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86AE477" w14:textId="77777777" w:rsidR="008F4BA3" w:rsidRPr="00607F0C" w:rsidRDefault="008F4BA3" w:rsidP="009E3EB5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7CB87A3" w14:textId="77777777" w:rsidR="008F4BA3" w:rsidRPr="00607F0C" w:rsidRDefault="008F4BA3" w:rsidP="009E3EB5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1F7353" w14:textId="77777777" w:rsidR="008F4BA3" w:rsidRPr="00607F0C" w:rsidRDefault="008F4BA3" w:rsidP="009E3EB5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F97FB55" w14:textId="77777777" w:rsidR="008F4BA3" w:rsidRPr="00607F0C" w:rsidRDefault="008F4BA3" w:rsidP="009E3EB5">
            <w:pPr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91F753" w14:textId="77777777" w:rsidR="008F4BA3" w:rsidRPr="00607F0C" w:rsidRDefault="008F4BA3" w:rsidP="009E3EB5">
            <w:pPr>
              <w:tabs>
                <w:tab w:val="decimal" w:pos="51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EC9DFF9" w14:textId="77777777" w:rsidR="008F4BA3" w:rsidRPr="00607F0C" w:rsidRDefault="008F4BA3" w:rsidP="009E3EB5">
            <w:pPr>
              <w:snapToGrid w:val="0"/>
              <w:spacing w:line="120" w:lineRule="exact"/>
              <w:ind w:left="-54" w:right="16" w:firstLine="7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A255D5" w14:textId="77777777" w:rsidR="008F4BA3" w:rsidRPr="00607F0C" w:rsidRDefault="008F4BA3" w:rsidP="009E3EB5">
            <w:pPr>
              <w:tabs>
                <w:tab w:val="decimal" w:pos="88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BC3A851" w14:textId="77777777" w:rsidR="008F4BA3" w:rsidRPr="00607F0C" w:rsidRDefault="008F4BA3" w:rsidP="009E3EB5">
            <w:pPr>
              <w:tabs>
                <w:tab w:val="decimal" w:pos="987"/>
              </w:tabs>
              <w:snapToGrid w:val="0"/>
              <w:spacing w:line="120" w:lineRule="exact"/>
              <w:ind w:left="-54" w:right="9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7C1D0064" w14:textId="77777777" w:rsidR="008F4BA3" w:rsidRPr="00607F0C" w:rsidRDefault="008F4BA3" w:rsidP="009E3EB5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F4BA3" w:rsidRPr="00607F0C" w14:paraId="150D1C2F" w14:textId="77777777" w:rsidTr="00657200">
        <w:trPr>
          <w:trHeight w:val="144"/>
        </w:trPr>
        <w:tc>
          <w:tcPr>
            <w:tcW w:w="4363" w:type="dxa"/>
            <w:gridSpan w:val="2"/>
            <w:shd w:val="clear" w:color="auto" w:fill="auto"/>
          </w:tcPr>
          <w:p w14:paraId="526DD395" w14:textId="02EC5DD5" w:rsidR="008F4BA3" w:rsidRPr="00607F0C" w:rsidRDefault="008F4BA3" w:rsidP="008F4BA3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5A5AED3E" w14:textId="77777777" w:rsidR="008F4BA3" w:rsidRPr="00607F0C" w:rsidRDefault="008F4BA3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4C55DD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486E02B" w14:textId="77777777" w:rsidR="008F4BA3" w:rsidRPr="00607F0C" w:rsidRDefault="008F4BA3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52A637" w14:textId="77777777" w:rsidR="008F4BA3" w:rsidRPr="00607F0C" w:rsidRDefault="008F4BA3" w:rsidP="008F4BA3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EBF6898" w14:textId="77777777" w:rsidR="008F4BA3" w:rsidRPr="00607F0C" w:rsidRDefault="008F4BA3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01C562E" w14:textId="77777777" w:rsidR="008F4BA3" w:rsidRPr="00607F0C" w:rsidRDefault="008F4BA3" w:rsidP="008F4BA3">
            <w:pPr>
              <w:tabs>
                <w:tab w:val="decimal" w:pos="53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22D6B6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93E036" w14:textId="77777777" w:rsidR="008F4BA3" w:rsidRPr="00607F0C" w:rsidRDefault="008F4BA3" w:rsidP="008F4BA3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F4BA3" w:rsidRPr="00607F0C" w14:paraId="53670C9B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2FF0321" w14:textId="5EF2894E" w:rsidR="008F4BA3" w:rsidRPr="00607F0C" w:rsidRDefault="0003578D" w:rsidP="008F4BA3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14:paraId="7C27CA79" w14:textId="77777777" w:rsidR="008F4BA3" w:rsidRPr="00607F0C" w:rsidRDefault="008F4BA3" w:rsidP="008F4BA3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8F7AB9" w14:textId="77777777" w:rsidR="008F4BA3" w:rsidRPr="00607F0C" w:rsidRDefault="008F4BA3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463BAF0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10757B7" w14:textId="77777777" w:rsidR="008F4BA3" w:rsidRPr="00607F0C" w:rsidRDefault="008F4BA3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BCC8BF" w14:textId="77777777" w:rsidR="008F4BA3" w:rsidRPr="00607F0C" w:rsidRDefault="008F4BA3" w:rsidP="008F4BA3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26E02E2" w14:textId="77777777" w:rsidR="008F4BA3" w:rsidRPr="00607F0C" w:rsidRDefault="008F4BA3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71541F" w14:textId="77777777" w:rsidR="008F4BA3" w:rsidRPr="00607F0C" w:rsidRDefault="008F4BA3" w:rsidP="008F4BA3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33B4EFB2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F5C4F9D" w14:textId="75C84263" w:rsidR="008F4BA3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</w:p>
        </w:tc>
      </w:tr>
      <w:tr w:rsidR="008F4BA3" w:rsidRPr="00607F0C" w14:paraId="246842F4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35B7698" w14:textId="2383E5C0" w:rsidR="008F4BA3" w:rsidRPr="00607F0C" w:rsidRDefault="0003578D" w:rsidP="008F4BA3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14:paraId="56E1685A" w14:textId="77777777" w:rsidR="008F4BA3" w:rsidRPr="00607F0C" w:rsidRDefault="008F4BA3" w:rsidP="008F4BA3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06D3B4F" w14:textId="77777777" w:rsidR="008F4BA3" w:rsidRPr="00607F0C" w:rsidRDefault="008F4BA3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890DC8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9E28175" w14:textId="77777777" w:rsidR="008F4BA3" w:rsidRPr="00607F0C" w:rsidRDefault="008F4BA3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8D2A23" w14:textId="77777777" w:rsidR="008F4BA3" w:rsidRPr="00607F0C" w:rsidRDefault="008F4BA3" w:rsidP="008F4BA3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F96693D" w14:textId="77777777" w:rsidR="008F4BA3" w:rsidRPr="00607F0C" w:rsidRDefault="008F4BA3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5031E9" w14:textId="77777777" w:rsidR="008F4BA3" w:rsidRPr="00607F0C" w:rsidRDefault="008F4BA3" w:rsidP="008F4BA3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27978EF0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3581D" w14:textId="69AA8083" w:rsidR="008F4BA3" w:rsidRPr="00607F0C" w:rsidRDefault="0003578D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="008F4BA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</w:p>
        </w:tc>
      </w:tr>
    </w:tbl>
    <w:p w14:paraId="4535E9FC" w14:textId="25F9CE22" w:rsidR="00212F93" w:rsidRPr="00607F0C" w:rsidRDefault="0003578D" w:rsidP="009E3EB5">
      <w:pPr>
        <w:spacing w:before="360"/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212F9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12F9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12F9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สิทธิการเช่า</w:t>
      </w:r>
    </w:p>
    <w:p w14:paraId="405E3101" w14:textId="7C966D7E" w:rsidR="00212F93" w:rsidRPr="00607F0C" w:rsidRDefault="00212F93" w:rsidP="00212F93">
      <w:pPr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สิทธิการเช่า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788ABFA3" w14:textId="24FADC82" w:rsidR="00212F93" w:rsidRPr="00607F0C" w:rsidRDefault="00212F93" w:rsidP="00C60B87">
      <w:pPr>
        <w:spacing w:before="12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b/>
          <w:bCs/>
          <w:sz w:val="26"/>
          <w:szCs w:val="26"/>
          <w:lang w:val="en-US"/>
        </w:rPr>
        <w:t>2562</w:t>
      </w:r>
      <w:r w:rsidR="00324CEE" w:rsidRPr="00607F0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 xml:space="preserve"> </w:t>
      </w:r>
      <w:r w:rsidR="00324CEE"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t>(</w:t>
      </w:r>
      <w:r w:rsidR="0003578D" w:rsidRPr="0003578D">
        <w:rPr>
          <w:rFonts w:ascii="Angsana New" w:hAnsi="Angsana New" w:cs="Angsana New"/>
          <w:b/>
          <w:bCs/>
          <w:sz w:val="26"/>
          <w:szCs w:val="26"/>
          <w:lang w:val="en-US"/>
        </w:rPr>
        <w:t>2563</w:t>
      </w:r>
      <w:r w:rsidR="00324CEE"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: </w:t>
      </w:r>
      <w:r w:rsidR="00324CEE" w:rsidRPr="00607F0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ไม่มี</w:t>
      </w:r>
      <w:r w:rsidR="00324CEE"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t>)</w:t>
      </w:r>
    </w:p>
    <w:p w14:paraId="7DE6CCF8" w14:textId="77777777" w:rsidR="00212F93" w:rsidRPr="00607F0C" w:rsidRDefault="00212F93" w:rsidP="00212F93">
      <w:pPr>
        <w:ind w:left="720" w:right="-183"/>
        <w:jc w:val="right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หน่วย</w:t>
      </w: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90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53"/>
        <w:gridCol w:w="193"/>
        <w:gridCol w:w="968"/>
        <w:gridCol w:w="198"/>
        <w:gridCol w:w="999"/>
        <w:gridCol w:w="199"/>
        <w:gridCol w:w="1034"/>
      </w:tblGrid>
      <w:tr w:rsidR="00212F93" w:rsidRPr="00607F0C" w14:paraId="4146C620" w14:textId="77777777" w:rsidTr="006E1873">
        <w:trPr>
          <w:trHeight w:val="23"/>
        </w:trPr>
        <w:tc>
          <w:tcPr>
            <w:tcW w:w="4410" w:type="dxa"/>
            <w:shd w:val="clear" w:color="auto" w:fill="auto"/>
          </w:tcPr>
          <w:p w14:paraId="1A523092" w14:textId="77777777" w:rsidR="00212F93" w:rsidRPr="00607F0C" w:rsidRDefault="00212F93" w:rsidP="006E1873">
            <w:pPr>
              <w:snapToGrid w:val="0"/>
              <w:ind w:left="180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gridSpan w:val="7"/>
            <w:shd w:val="clear" w:color="auto" w:fill="auto"/>
          </w:tcPr>
          <w:p w14:paraId="5E1E08DC" w14:textId="77777777" w:rsidR="00212F93" w:rsidRPr="00607F0C" w:rsidRDefault="00212F93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12F93" w:rsidRPr="00607F0C" w14:paraId="613E9B55" w14:textId="77777777" w:rsidTr="006E1873">
        <w:trPr>
          <w:trHeight w:val="23"/>
        </w:trPr>
        <w:tc>
          <w:tcPr>
            <w:tcW w:w="4410" w:type="dxa"/>
            <w:shd w:val="clear" w:color="auto" w:fill="auto"/>
          </w:tcPr>
          <w:p w14:paraId="532B8A2C" w14:textId="77777777" w:rsidR="00212F93" w:rsidRPr="00607F0C" w:rsidRDefault="00212F93" w:rsidP="006E1873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48609DF0" w14:textId="77777777" w:rsidR="00212F93" w:rsidRPr="00607F0C" w:rsidRDefault="00212F93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93" w:type="dxa"/>
            <w:shd w:val="clear" w:color="auto" w:fill="auto"/>
          </w:tcPr>
          <w:p w14:paraId="3D97E5DE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75A3BC9" w14:textId="77777777" w:rsidR="00212F93" w:rsidRPr="00607F0C" w:rsidRDefault="00212F93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98" w:type="dxa"/>
            <w:shd w:val="clear" w:color="auto" w:fill="auto"/>
          </w:tcPr>
          <w:p w14:paraId="2BB44219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3D5875C6" w14:textId="77777777" w:rsidR="00212F93" w:rsidRPr="00607F0C" w:rsidRDefault="00212F93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99" w:type="dxa"/>
            <w:shd w:val="clear" w:color="auto" w:fill="auto"/>
          </w:tcPr>
          <w:p w14:paraId="05AB0BB8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0DED3CB5" w14:textId="77777777" w:rsidR="00212F93" w:rsidRPr="00607F0C" w:rsidRDefault="00212F93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212F93" w:rsidRPr="00607F0C" w14:paraId="7D016B21" w14:textId="77777777" w:rsidTr="006E1873">
        <w:trPr>
          <w:trHeight w:val="23"/>
        </w:trPr>
        <w:tc>
          <w:tcPr>
            <w:tcW w:w="4410" w:type="dxa"/>
            <w:shd w:val="clear" w:color="auto" w:fill="auto"/>
          </w:tcPr>
          <w:p w14:paraId="39D9F2D5" w14:textId="77777777" w:rsidR="00212F93" w:rsidRPr="00607F0C" w:rsidRDefault="00212F93" w:rsidP="006E1873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459EE1" w14:textId="74571A15" w:rsidR="00212F93" w:rsidRPr="00607F0C" w:rsidRDefault="0003578D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212F93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93" w:type="dxa"/>
            <w:shd w:val="clear" w:color="auto" w:fill="auto"/>
          </w:tcPr>
          <w:p w14:paraId="7EED2535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6AB94BAD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61991B90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49C35CD9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" w:type="dxa"/>
            <w:shd w:val="clear" w:color="auto" w:fill="auto"/>
          </w:tcPr>
          <w:p w14:paraId="66CDBC22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7DB7533E" w14:textId="7EF2013F" w:rsidR="00212F93" w:rsidRPr="00607F0C" w:rsidRDefault="0003578D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12F93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12F93" w:rsidRPr="00607F0C" w14:paraId="3BB59562" w14:textId="77777777" w:rsidTr="006E1873">
        <w:trPr>
          <w:trHeight w:val="23"/>
        </w:trPr>
        <w:tc>
          <w:tcPr>
            <w:tcW w:w="4410" w:type="dxa"/>
            <w:shd w:val="clear" w:color="auto" w:fill="auto"/>
          </w:tcPr>
          <w:p w14:paraId="3A77C9B3" w14:textId="77777777" w:rsidR="00212F93" w:rsidRPr="00607F0C" w:rsidRDefault="00212F93" w:rsidP="006E1873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81A37B" w14:textId="1EAA7615" w:rsidR="00212F93" w:rsidRPr="00607F0C" w:rsidRDefault="0003578D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14:paraId="28697C27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71CCAF2B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5468FE01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5AE55017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" w:type="dxa"/>
            <w:shd w:val="clear" w:color="auto" w:fill="auto"/>
          </w:tcPr>
          <w:p w14:paraId="2A3E797E" w14:textId="77777777" w:rsidR="00212F93" w:rsidRPr="00607F0C" w:rsidRDefault="00212F93" w:rsidP="006E187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39C7A945" w14:textId="42114C11" w:rsidR="00212F93" w:rsidRPr="00607F0C" w:rsidRDefault="0003578D" w:rsidP="006E187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12F93" w:rsidRPr="00607F0C" w14:paraId="1F192CE3" w14:textId="77777777" w:rsidTr="006E1873">
        <w:trPr>
          <w:trHeight w:val="23"/>
        </w:trPr>
        <w:tc>
          <w:tcPr>
            <w:tcW w:w="4410" w:type="dxa"/>
            <w:shd w:val="clear" w:color="auto" w:fill="auto"/>
          </w:tcPr>
          <w:p w14:paraId="6D07F9D7" w14:textId="77777777" w:rsidR="00212F93" w:rsidRPr="00607F0C" w:rsidRDefault="00212F93" w:rsidP="006E1873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53" w:type="dxa"/>
            <w:shd w:val="clear" w:color="auto" w:fill="auto"/>
          </w:tcPr>
          <w:p w14:paraId="66088CDD" w14:textId="0545F075" w:rsidR="00212F93" w:rsidRPr="00607F0C" w:rsidRDefault="0003578D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</w:p>
        </w:tc>
        <w:tc>
          <w:tcPr>
            <w:tcW w:w="193" w:type="dxa"/>
            <w:shd w:val="clear" w:color="auto" w:fill="auto"/>
          </w:tcPr>
          <w:p w14:paraId="7110D984" w14:textId="77777777" w:rsidR="00212F93" w:rsidRPr="00607F0C" w:rsidRDefault="00212F93" w:rsidP="006E187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E7597FD" w14:textId="77777777" w:rsidR="00212F93" w:rsidRPr="00607F0C" w:rsidRDefault="00212F93" w:rsidP="006E187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0548246" w14:textId="77777777" w:rsidR="00212F93" w:rsidRPr="00607F0C" w:rsidRDefault="00212F93" w:rsidP="006E187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516AE90" w14:textId="763DC407" w:rsidR="00212F93" w:rsidRPr="00607F0C" w:rsidRDefault="00212F93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0233C353" w14:textId="77777777" w:rsidR="00212F93" w:rsidRPr="00607F0C" w:rsidRDefault="00212F93" w:rsidP="006E187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14:paraId="16D9081E" w14:textId="49C9B9AE" w:rsidR="00212F93" w:rsidRPr="00607F0C" w:rsidRDefault="0003578D" w:rsidP="00C60B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</w:p>
        </w:tc>
      </w:tr>
      <w:tr w:rsidR="00212F93" w:rsidRPr="00607F0C" w14:paraId="5FA312E9" w14:textId="77777777" w:rsidTr="00D00751">
        <w:trPr>
          <w:trHeight w:val="23"/>
        </w:trPr>
        <w:tc>
          <w:tcPr>
            <w:tcW w:w="4410" w:type="dxa"/>
            <w:shd w:val="clear" w:color="auto" w:fill="auto"/>
          </w:tcPr>
          <w:p w14:paraId="23DBBD9C" w14:textId="77777777" w:rsidR="00212F93" w:rsidRPr="00607F0C" w:rsidRDefault="00212F93" w:rsidP="006E1873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4005C58A" w14:textId="24AB4F23" w:rsidR="00212F93" w:rsidRPr="00607F0C" w:rsidRDefault="00212F93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38781DFE" w14:textId="77777777" w:rsidR="00212F93" w:rsidRPr="00607F0C" w:rsidRDefault="00212F93" w:rsidP="006E1873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</w:tcPr>
          <w:p w14:paraId="73237176" w14:textId="482F9230" w:rsidR="00212F93" w:rsidRPr="00607F0C" w:rsidRDefault="00212F93" w:rsidP="006E1873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31C4B40E" w14:textId="77777777" w:rsidR="00212F93" w:rsidRPr="00607F0C" w:rsidRDefault="00212F93" w:rsidP="006E187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</w:tcPr>
          <w:p w14:paraId="623C3E0C" w14:textId="1B3A2901" w:rsidR="00212F93" w:rsidRPr="00607F0C" w:rsidRDefault="0003578D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999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199" w:type="dxa"/>
            <w:shd w:val="clear" w:color="auto" w:fill="auto"/>
          </w:tcPr>
          <w:p w14:paraId="3C253EB5" w14:textId="77777777" w:rsidR="00212F93" w:rsidRPr="00607F0C" w:rsidRDefault="00212F93" w:rsidP="006E1873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tcBorders>
              <w:bottom w:val="single" w:sz="4" w:space="0" w:color="000000"/>
            </w:tcBorders>
            <w:shd w:val="clear" w:color="auto" w:fill="auto"/>
          </w:tcPr>
          <w:p w14:paraId="7BE37241" w14:textId="22FA666E" w:rsidR="00212F93" w:rsidRPr="00607F0C" w:rsidRDefault="00212F93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815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723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12F93" w:rsidRPr="00607F0C" w14:paraId="7E48B1E1" w14:textId="77777777" w:rsidTr="00D00751">
        <w:trPr>
          <w:trHeight w:val="23"/>
        </w:trPr>
        <w:tc>
          <w:tcPr>
            <w:tcW w:w="4410" w:type="dxa"/>
            <w:shd w:val="clear" w:color="auto" w:fill="auto"/>
          </w:tcPr>
          <w:p w14:paraId="0E1952AF" w14:textId="77777777" w:rsidR="00212F93" w:rsidRPr="00607F0C" w:rsidRDefault="00212F93" w:rsidP="006E1873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85B579" w14:textId="3A56B39F" w:rsidR="00212F93" w:rsidRPr="00607F0C" w:rsidRDefault="0003578D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</w:p>
        </w:tc>
        <w:tc>
          <w:tcPr>
            <w:tcW w:w="193" w:type="dxa"/>
            <w:shd w:val="clear" w:color="auto" w:fill="auto"/>
          </w:tcPr>
          <w:p w14:paraId="308FE21D" w14:textId="77777777" w:rsidR="00212F93" w:rsidRPr="00607F0C" w:rsidRDefault="00212F93" w:rsidP="006E187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single" w:sz="4" w:space="0" w:color="000000"/>
            </w:tcBorders>
            <w:shd w:val="clear" w:color="auto" w:fill="auto"/>
          </w:tcPr>
          <w:p w14:paraId="1AE22F74" w14:textId="77777777" w:rsidR="00212F93" w:rsidRPr="00607F0C" w:rsidRDefault="00212F93" w:rsidP="006E1873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2434277" w14:textId="77777777" w:rsidR="00212F93" w:rsidRPr="00607F0C" w:rsidRDefault="00212F93" w:rsidP="006E1873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</w:tcPr>
          <w:p w14:paraId="1959BA75" w14:textId="77777777" w:rsidR="00212F93" w:rsidRPr="00607F0C" w:rsidRDefault="00212F93" w:rsidP="006E187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14:paraId="2252CB49" w14:textId="77777777" w:rsidR="00212F93" w:rsidRPr="00607F0C" w:rsidRDefault="00212F93" w:rsidP="006E187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4D6C82" w14:textId="438960D1" w:rsidR="00212F93" w:rsidRPr="00607F0C" w:rsidRDefault="0003578D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212F93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803</w:t>
            </w:r>
          </w:p>
        </w:tc>
      </w:tr>
      <w:tr w:rsidR="009E3EB5" w:rsidRPr="00607F0C" w14:paraId="07AE6B80" w14:textId="77777777" w:rsidTr="00D00751">
        <w:trPr>
          <w:trHeight w:val="23"/>
        </w:trPr>
        <w:tc>
          <w:tcPr>
            <w:tcW w:w="4410" w:type="dxa"/>
            <w:shd w:val="clear" w:color="auto" w:fill="auto"/>
          </w:tcPr>
          <w:p w14:paraId="0E5317E9" w14:textId="77777777" w:rsidR="009E3EB5" w:rsidRPr="00607F0C" w:rsidRDefault="009E3EB5" w:rsidP="009E3EB5">
            <w:pPr>
              <w:spacing w:line="12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24C90F00" w14:textId="77777777" w:rsidR="009E3EB5" w:rsidRPr="00607F0C" w:rsidRDefault="009E3EB5" w:rsidP="009E3EB5">
            <w:pPr>
              <w:tabs>
                <w:tab w:val="decimal" w:pos="941"/>
              </w:tabs>
              <w:snapToGrid w:val="0"/>
              <w:spacing w:line="120" w:lineRule="exact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14:paraId="5051462B" w14:textId="77777777" w:rsidR="009E3EB5" w:rsidRPr="00607F0C" w:rsidRDefault="009E3EB5" w:rsidP="009E3EB5">
            <w:pPr>
              <w:snapToGrid w:val="0"/>
              <w:spacing w:line="12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8FDD149" w14:textId="77777777" w:rsidR="009E3EB5" w:rsidRPr="00607F0C" w:rsidRDefault="009E3EB5" w:rsidP="009E3EB5">
            <w:pPr>
              <w:tabs>
                <w:tab w:val="decimal" w:pos="840"/>
              </w:tabs>
              <w:snapToGrid w:val="0"/>
              <w:spacing w:line="120" w:lineRule="exact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C52CC6A" w14:textId="77777777" w:rsidR="009E3EB5" w:rsidRPr="00607F0C" w:rsidRDefault="009E3EB5" w:rsidP="009E3EB5">
            <w:pPr>
              <w:snapToGrid w:val="0"/>
              <w:spacing w:line="120" w:lineRule="exact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F78D1C1" w14:textId="77777777" w:rsidR="009E3EB5" w:rsidRPr="00607F0C" w:rsidRDefault="009E3EB5" w:rsidP="009E3EB5">
            <w:pPr>
              <w:snapToGrid w:val="0"/>
              <w:spacing w:line="12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14:paraId="4913AB62" w14:textId="77777777" w:rsidR="009E3EB5" w:rsidRPr="00607F0C" w:rsidRDefault="009E3EB5" w:rsidP="009E3EB5">
            <w:pPr>
              <w:snapToGrid w:val="0"/>
              <w:spacing w:line="12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</w:tcPr>
          <w:p w14:paraId="12A2B961" w14:textId="77777777" w:rsidR="009E3EB5" w:rsidRPr="00607F0C" w:rsidRDefault="009E3EB5" w:rsidP="009E3EB5">
            <w:pPr>
              <w:tabs>
                <w:tab w:val="decimal" w:pos="941"/>
              </w:tabs>
              <w:snapToGrid w:val="0"/>
              <w:spacing w:line="120" w:lineRule="exact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5649E" w:rsidRPr="00607F0C" w14:paraId="3A0C37BB" w14:textId="77777777" w:rsidTr="0045649E">
        <w:trPr>
          <w:trHeight w:val="23"/>
        </w:trPr>
        <w:tc>
          <w:tcPr>
            <w:tcW w:w="4410" w:type="dxa"/>
            <w:shd w:val="clear" w:color="auto" w:fill="auto"/>
          </w:tcPr>
          <w:p w14:paraId="02A4EB47" w14:textId="55E224E5" w:rsidR="0045649E" w:rsidRPr="00607F0C" w:rsidRDefault="0045649E" w:rsidP="006E187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03578D"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0BE2C4F5" w14:textId="77777777" w:rsidR="0045649E" w:rsidRPr="00607F0C" w:rsidRDefault="0045649E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14:paraId="15AAAD65" w14:textId="77777777" w:rsidR="0045649E" w:rsidRPr="00607F0C" w:rsidRDefault="0045649E" w:rsidP="006E187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FCAC39D" w14:textId="77777777" w:rsidR="0045649E" w:rsidRPr="00607F0C" w:rsidRDefault="0045649E" w:rsidP="006E1873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0BF3704" w14:textId="77777777" w:rsidR="0045649E" w:rsidRPr="00607F0C" w:rsidRDefault="0045649E" w:rsidP="006E1873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2AE4F7F" w14:textId="77777777" w:rsidR="0045649E" w:rsidRPr="00607F0C" w:rsidRDefault="0045649E" w:rsidP="006E187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14:paraId="642C9A12" w14:textId="77777777" w:rsidR="0045649E" w:rsidRPr="00607F0C" w:rsidRDefault="0045649E" w:rsidP="006E187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14:paraId="1E1F83B3" w14:textId="77777777" w:rsidR="0045649E" w:rsidRPr="00607F0C" w:rsidRDefault="0045649E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5649E" w:rsidRPr="00607F0C" w14:paraId="553F908B" w14:textId="77777777" w:rsidTr="0045649E">
        <w:trPr>
          <w:trHeight w:val="23"/>
        </w:trPr>
        <w:tc>
          <w:tcPr>
            <w:tcW w:w="4410" w:type="dxa"/>
            <w:shd w:val="clear" w:color="auto" w:fill="auto"/>
          </w:tcPr>
          <w:p w14:paraId="53286E85" w14:textId="46E84369" w:rsidR="0045649E" w:rsidRPr="00607F0C" w:rsidRDefault="0003578D" w:rsidP="002F0143">
            <w:pPr>
              <w:ind w:left="180" w:firstLine="36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53" w:type="dxa"/>
            <w:shd w:val="clear" w:color="auto" w:fill="auto"/>
          </w:tcPr>
          <w:p w14:paraId="5124D89B" w14:textId="77777777" w:rsidR="0045649E" w:rsidRPr="00607F0C" w:rsidRDefault="0045649E" w:rsidP="006E187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14:paraId="0D96888E" w14:textId="77777777" w:rsidR="0045649E" w:rsidRPr="00607F0C" w:rsidRDefault="0045649E" w:rsidP="006E187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630165AF" w14:textId="77777777" w:rsidR="0045649E" w:rsidRPr="00607F0C" w:rsidRDefault="0045649E" w:rsidP="006E1873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7A6C9F5" w14:textId="77777777" w:rsidR="0045649E" w:rsidRPr="00607F0C" w:rsidRDefault="0045649E" w:rsidP="006E1873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49E9E9C" w14:textId="0001D285" w:rsidR="0045649E" w:rsidRPr="00607F0C" w:rsidRDefault="0045649E" w:rsidP="006E187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99" w:type="dxa"/>
            <w:shd w:val="clear" w:color="auto" w:fill="auto"/>
          </w:tcPr>
          <w:p w14:paraId="3437A203" w14:textId="77777777" w:rsidR="0045649E" w:rsidRPr="00607F0C" w:rsidRDefault="0045649E" w:rsidP="006E187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</w:tcPr>
          <w:p w14:paraId="554F10AD" w14:textId="48B8C9ED" w:rsidR="0045649E" w:rsidRPr="00607F0C" w:rsidRDefault="0003578D" w:rsidP="00C60B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564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45649E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</w:p>
        </w:tc>
      </w:tr>
    </w:tbl>
    <w:p w14:paraId="45DD1234" w14:textId="1C660BAB" w:rsidR="00212F93" w:rsidRPr="00607F0C" w:rsidRDefault="006809B7" w:rsidP="009E3EB5">
      <w:pPr>
        <w:spacing w:before="24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ตั้ง</w:t>
      </w:r>
      <w:r w:rsidR="00CE5CCB" w:rsidRPr="00607F0C">
        <w:rPr>
          <w:rFonts w:ascii="Angsana New" w:hAnsi="Angsana New" w:cs="Angsana New"/>
          <w:sz w:val="32"/>
          <w:szCs w:val="32"/>
          <w:cs/>
        </w:rPr>
        <w:t>แต่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บริษัทจัดประเภท</w:t>
      </w:r>
      <w:r w:rsidR="0085250C" w:rsidRPr="00607F0C">
        <w:rPr>
          <w:rFonts w:ascii="Angsana New" w:hAnsi="Angsana New" w:cs="Angsana New"/>
          <w:sz w:val="32"/>
          <w:szCs w:val="32"/>
          <w:cs/>
        </w:rPr>
        <w:t xml:space="preserve">สิทธิการเช่ามูลค่า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="00DA5E8C" w:rsidRPr="00607F0C">
        <w:rPr>
          <w:rFonts w:ascii="Angsana New" w:hAnsi="Angsana New" w:cs="Angsana New"/>
          <w:sz w:val="32"/>
          <w:szCs w:val="32"/>
          <w:cs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15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85250C" w:rsidRPr="00607F0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607F0C">
        <w:rPr>
          <w:rFonts w:ascii="Angsana New" w:hAnsi="Angsana New" w:cs="Angsana New"/>
          <w:sz w:val="32"/>
          <w:szCs w:val="32"/>
          <w:cs/>
        </w:rPr>
        <w:t>เป็นสินทรัพย์สิทธิการใช้</w:t>
      </w:r>
      <w:r w:rsidR="0085250C" w:rsidRPr="00607F0C">
        <w:rPr>
          <w:rFonts w:ascii="Angsana New" w:hAnsi="Angsana New" w:cs="Angsana New"/>
          <w:sz w:val="32"/>
          <w:szCs w:val="32"/>
          <w:cs/>
        </w:rPr>
        <w:t>จากการ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>นำ</w:t>
      </w:r>
      <w:r w:rsidR="00BD4B28" w:rsidRPr="00607F0C">
        <w:rPr>
          <w:rFonts w:ascii="Angsana New" w:hAnsi="Angsana New" w:cs="Angsana New" w:hint="cs"/>
          <w:sz w:val="32"/>
          <w:szCs w:val="32"/>
          <w:cs/>
        </w:rPr>
        <w:t xml:space="preserve"> TFRS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16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 xml:space="preserve"> มา</w:t>
      </w:r>
      <w:r w:rsidR="0085250C" w:rsidRPr="00607F0C">
        <w:rPr>
          <w:rFonts w:ascii="Angsana New" w:hAnsi="Angsana New" w:cs="Angsana New"/>
          <w:sz w:val="32"/>
          <w:szCs w:val="32"/>
          <w:cs/>
        </w:rPr>
        <w:t>ปฏิบัติใช้ครั้งแรก</w:t>
      </w:r>
      <w:r w:rsidR="007076F1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2F0143" w:rsidRPr="00607F0C">
        <w:rPr>
          <w:rFonts w:ascii="Angsana New" w:hAnsi="Angsana New" w:cs="Angsana New" w:hint="cs"/>
          <w:sz w:val="32"/>
          <w:szCs w:val="32"/>
          <w:cs/>
        </w:rPr>
        <w:t xml:space="preserve">(ดูหมายเหตุข้อ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17</w:t>
      </w:r>
      <w:r w:rsidR="002F0143" w:rsidRPr="00607F0C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4EDD4C34" w14:textId="2F89A019" w:rsidR="004934E4" w:rsidRPr="00607F0C" w:rsidRDefault="0003578D" w:rsidP="009E3EB5">
      <w:pPr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4934E4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934E4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934E4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499F96E9" w:rsidR="008E1083" w:rsidRPr="00607F0C" w:rsidRDefault="008E1083" w:rsidP="008112A2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607F0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27E3BE1" w14:textId="77777777" w:rsidR="008E1083" w:rsidRPr="00607F0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607F0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607F0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F0C5E" w:rsidRPr="00607F0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6F0C5E" w:rsidRPr="00607F0C" w:rsidRDefault="006F0C5E" w:rsidP="006F0C5E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63E74AB1" w:rsidR="006F0C5E" w:rsidRPr="00607F0C" w:rsidRDefault="0003578D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6F0C5E" w:rsidRPr="00607F0C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3B705301" w:rsidR="006F0C5E" w:rsidRPr="00607F0C" w:rsidRDefault="0003578D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6F0C5E" w:rsidRPr="00607F0C" w:rsidRDefault="006F0C5E" w:rsidP="006F0C5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63E3B4F0" w:rsidR="006F0C5E" w:rsidRPr="00607F0C" w:rsidRDefault="0003578D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6F0C5E" w:rsidRPr="00607F0C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1378BCD1" w:rsidR="006F0C5E" w:rsidRPr="00607F0C" w:rsidRDefault="0003578D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6F0C5E" w:rsidRPr="00607F0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7FCB459E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7773DFB4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060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3FC646BA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898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2FAADBFF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157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819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757BC91D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267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612</w:t>
            </w:r>
          </w:p>
        </w:tc>
      </w:tr>
      <w:tr w:rsidR="006F0C5E" w:rsidRPr="00607F0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7777777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0251D181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91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2D41C5F1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163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7F122DA9" w:rsidR="006F0C5E" w:rsidRPr="00607F0C" w:rsidRDefault="0003578D" w:rsidP="00E741BD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524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843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69707777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123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531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810</w:t>
            </w:r>
          </w:p>
        </w:tc>
      </w:tr>
      <w:tr w:rsidR="006F0C5E" w:rsidRPr="00607F0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106F62E5" w:rsidR="006F0C5E" w:rsidRPr="00607F0C" w:rsidRDefault="0003578D" w:rsidP="00D83F25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177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428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1D08B478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302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252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5D2C76A9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230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343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2A8B8D3C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390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678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</w:p>
        </w:tc>
      </w:tr>
      <w:tr w:rsidR="006F0C5E" w:rsidRPr="00607F0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58EDEBDD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4E19D7E2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351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39949682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536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2EE46D51" w:rsidR="006F0C5E" w:rsidRPr="00607F0C" w:rsidRDefault="0003578D" w:rsidP="002118BF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554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134A3691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484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</w:p>
        </w:tc>
      </w:tr>
      <w:tr w:rsidR="006F0C5E" w:rsidRPr="00607F0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7777777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07B2DDD4" w:rsidR="006F0C5E" w:rsidRPr="00607F0C" w:rsidRDefault="0003578D" w:rsidP="00D83F25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842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1824EC12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460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5018B727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806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328EC12A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377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522</w:t>
            </w:r>
          </w:p>
        </w:tc>
      </w:tr>
      <w:tr w:rsidR="006F0C5E" w:rsidRPr="00607F0C" w14:paraId="5287F7F8" w14:textId="77777777" w:rsidTr="00134DFA">
        <w:tc>
          <w:tcPr>
            <w:tcW w:w="4266" w:type="dxa"/>
            <w:shd w:val="clear" w:color="auto" w:fill="auto"/>
          </w:tcPr>
          <w:p w14:paraId="664B8960" w14:textId="7777777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7AE2253A" w14:textId="02A77189" w:rsidR="006F0C5E" w:rsidRPr="00607F0C" w:rsidRDefault="003E4024" w:rsidP="00D83F25">
            <w:pPr>
              <w:tabs>
                <w:tab w:val="decimal" w:pos="60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BB1DDA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7510BC" w14:textId="63FA098F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596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670FBC49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B71B01" w14:textId="7D2D813E" w:rsidR="006F0C5E" w:rsidRPr="00607F0C" w:rsidRDefault="00E741BD" w:rsidP="00D83F25">
            <w:pPr>
              <w:tabs>
                <w:tab w:val="decimal" w:pos="63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93D113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9C8AC54" w14:textId="2AEC05D4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88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337</w:t>
            </w:r>
          </w:p>
        </w:tc>
      </w:tr>
      <w:tr w:rsidR="006F0C5E" w:rsidRPr="00607F0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3F8DBBE1" w:rsidR="006F0C5E" w:rsidRPr="00607F0C" w:rsidRDefault="006F0C5E" w:rsidP="006F0C5E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46C122C6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357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2A37C55C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263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4D711F35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357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789F74EB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263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</w:p>
        </w:tc>
      </w:tr>
      <w:tr w:rsidR="006F0C5E" w:rsidRPr="00607F0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5EF63255" w:rsidR="006F0C5E" w:rsidRPr="00607F0C" w:rsidRDefault="0003578D" w:rsidP="00D83F25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137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747F104C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64980ED8" w:rsidR="006F0C5E" w:rsidRPr="00607F0C" w:rsidRDefault="0003578D" w:rsidP="00E741BD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91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127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62E7C357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745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372</w:t>
            </w:r>
          </w:p>
        </w:tc>
      </w:tr>
      <w:tr w:rsidR="006F0C5E" w:rsidRPr="00607F0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6F0C5E" w:rsidRPr="00607F0C" w:rsidRDefault="002F0143" w:rsidP="002F014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67D42D4A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127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70096B2F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30C5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 w:rsidR="00E30C5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4FFDF775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100F7805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30C5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691</w:t>
            </w:r>
            <w:r w:rsidR="00E30C5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386</w:t>
            </w:r>
          </w:p>
        </w:tc>
      </w:tr>
      <w:tr w:rsidR="006F0C5E" w:rsidRPr="00607F0C" w14:paraId="21930526" w14:textId="77777777" w:rsidTr="00134DFA">
        <w:tc>
          <w:tcPr>
            <w:tcW w:w="4266" w:type="dxa"/>
            <w:shd w:val="clear" w:color="auto" w:fill="auto"/>
          </w:tcPr>
          <w:p w14:paraId="1BE75005" w14:textId="4090395B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เงินรับล่วงหน้าค่าที่ดิน (ดูหมายเหตุข้อ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3F58D56" w14:textId="0E1D2246" w:rsidR="006F0C5E" w:rsidRPr="00607F0C" w:rsidRDefault="003E4024" w:rsidP="00D83F25">
            <w:pPr>
              <w:tabs>
                <w:tab w:val="decimal" w:pos="60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3BD496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576F1B" w14:textId="2AB3996A" w:rsidR="006F0C5E" w:rsidRPr="00607F0C" w:rsidRDefault="002118BF" w:rsidP="006F0C5E">
            <w:pPr>
              <w:tabs>
                <w:tab w:val="decimal" w:pos="581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4E5F3B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A86760" w14:textId="02F881CE" w:rsidR="006F0C5E" w:rsidRPr="00607F0C" w:rsidRDefault="00E741BD" w:rsidP="003E4024">
            <w:pPr>
              <w:tabs>
                <w:tab w:val="decimal" w:pos="63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29AFA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0503F24" w14:textId="7A4BA477" w:rsidR="006F0C5E" w:rsidRPr="00607F0C" w:rsidRDefault="002118BF" w:rsidP="002118BF">
            <w:pPr>
              <w:tabs>
                <w:tab w:val="decimal" w:pos="804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</w:tr>
      <w:tr w:rsidR="006F0C5E" w:rsidRPr="00607F0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0857B630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686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2D886201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937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7D190134" w:rsidR="006F0C5E" w:rsidRPr="00607F0C" w:rsidRDefault="0003578D" w:rsidP="002118BF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310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6870CEC3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658</w:t>
            </w:r>
            <w:r w:rsidR="006F0C5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</w:tr>
      <w:tr w:rsidR="006F0C5E" w:rsidRPr="00607F0C" w14:paraId="3CE92C03" w14:textId="77777777" w:rsidTr="00134DFA">
        <w:tc>
          <w:tcPr>
            <w:tcW w:w="4266" w:type="dxa"/>
            <w:shd w:val="clear" w:color="auto" w:fill="auto"/>
          </w:tcPr>
          <w:p w14:paraId="2CC35EF5" w14:textId="7777777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36FEDC21" w:rsidR="006F0C5E" w:rsidRPr="00607F0C" w:rsidRDefault="0003578D" w:rsidP="00D83F25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0C5DD372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380</w:t>
            </w:r>
            <w:r w:rsidR="00F93039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923</w:t>
            </w:r>
            <w:r w:rsidR="00F93039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4847ADD2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213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250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972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599157D7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342</w:t>
            </w:r>
            <w:r w:rsidR="00F93039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  <w:r w:rsidR="00F93039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463</w:t>
            </w:r>
          </w:p>
        </w:tc>
      </w:tr>
      <w:tr w:rsidR="006F0C5E" w:rsidRPr="00607F0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6F0C5E" w:rsidRPr="00607F0C" w:rsidRDefault="006F0C5E" w:rsidP="006F0C5E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3E4AC862" w:rsidR="006F0C5E" w:rsidRPr="00607F0C" w:rsidRDefault="0003578D" w:rsidP="002F014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932</w:t>
            </w:r>
            <w:r w:rsidR="003E40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52997ED0" w:rsidR="006F0C5E" w:rsidRPr="00607F0C" w:rsidRDefault="0003578D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683</w:t>
            </w:r>
            <w:r w:rsidR="00601AC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176</w:t>
            </w:r>
            <w:r w:rsidR="00601AC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613DE8F0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443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594</w:t>
            </w:r>
            <w:r w:rsidR="00E741BD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60C7124F" w:rsidR="006F0C5E" w:rsidRPr="00607F0C" w:rsidRDefault="0003578D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733</w:t>
            </w:r>
            <w:r w:rsidR="00601AC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419</w:t>
            </w:r>
            <w:r w:rsidR="00601AC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885</w:t>
            </w:r>
          </w:p>
        </w:tc>
      </w:tr>
    </w:tbl>
    <w:p w14:paraId="6839470C" w14:textId="6C779512" w:rsidR="00612811" w:rsidRPr="00607F0C" w:rsidRDefault="0003578D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F5616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5616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12811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78677C96" w14:textId="66FA0CB4" w:rsidR="00612811" w:rsidRPr="00607F0C" w:rsidRDefault="00612811" w:rsidP="00612811">
      <w:pPr>
        <w:pStyle w:val="BodyTextIndent2"/>
        <w:tabs>
          <w:tab w:val="left" w:pos="540"/>
        </w:tabs>
        <w:spacing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607F0C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บริษัทและบริษัทย่อยได้ทำสัญญาเช่าสำหรับเครื่องมือเครื่องใช้ภายใต้สัญญาเช่า</w:t>
      </w:r>
      <w:r w:rsidRPr="00607F0C">
        <w:rPr>
          <w:rFonts w:ascii="Angsana New" w:hAnsi="Angsana New"/>
          <w:color w:val="auto"/>
          <w:spacing w:val="-6"/>
          <w:cs/>
        </w:rPr>
        <w:t xml:space="preserve"> </w:t>
      </w:r>
      <w:r w:rsidRPr="00607F0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607F0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607F0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607F0C">
        <w:rPr>
          <w:rFonts w:ascii="Angsana New" w:hAnsi="Angsana New"/>
          <w:color w:val="auto"/>
          <w:cs/>
          <w:lang w:val="en-US"/>
        </w:rPr>
        <w:t xml:space="preserve"> </w:t>
      </w:r>
      <w:r w:rsidRPr="00607F0C">
        <w:rPr>
          <w:rFonts w:ascii="Angsana New" w:hAnsi="Angsana New" w:cs="Angsana New"/>
          <w:color w:val="auto"/>
          <w:cs/>
        </w:rPr>
        <w:t xml:space="preserve">ณ วันที่ </w:t>
      </w:r>
      <w:r w:rsidR="0003578D" w:rsidRPr="0003578D">
        <w:rPr>
          <w:rFonts w:ascii="Angsana New" w:hAnsi="Angsana New" w:cs="Angsana New"/>
          <w:color w:val="auto"/>
          <w:lang w:val="en-US"/>
        </w:rPr>
        <w:t>31</w:t>
      </w:r>
      <w:r w:rsidR="00DF3CAC" w:rsidRPr="00607F0C">
        <w:rPr>
          <w:rFonts w:ascii="Angsana New" w:hAnsi="Angsana New" w:cs="Angsana New"/>
          <w:color w:val="auto"/>
          <w:cs/>
        </w:rPr>
        <w:t xml:space="preserve"> ธันวาคม</w:t>
      </w:r>
      <w:r w:rsidRPr="00607F0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77777777" w:rsidR="00612811" w:rsidRPr="00607F0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612811"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607F0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607F0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612811" w:rsidRPr="00607F0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612811" w:rsidRPr="00607F0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6AB95BCB" w:rsidR="00612811" w:rsidRPr="00607F0C" w:rsidRDefault="0003578D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90" w:type="dxa"/>
          </w:tcPr>
          <w:p w14:paraId="62E8A4AF" w14:textId="77777777" w:rsidR="00612811" w:rsidRPr="00607F0C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7487EE56" w:rsidR="00612811" w:rsidRPr="00607F0C" w:rsidRDefault="0003578D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14:paraId="0F7DA9E7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32B089E4" w:rsidR="00612811" w:rsidRPr="00607F0C" w:rsidRDefault="0003578D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90" w:type="dxa"/>
          </w:tcPr>
          <w:p w14:paraId="06346437" w14:textId="77777777" w:rsidR="00612811" w:rsidRPr="00607F0C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4A634708" w:rsidR="00612811" w:rsidRPr="00607F0C" w:rsidRDefault="0003578D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</w:p>
        </w:tc>
      </w:tr>
      <w:tr w:rsidR="004F3690" w:rsidRPr="00607F0C" w14:paraId="3161763D" w14:textId="77777777" w:rsidTr="00657200">
        <w:trPr>
          <w:trHeight w:val="328"/>
        </w:trPr>
        <w:tc>
          <w:tcPr>
            <w:tcW w:w="3690" w:type="dxa"/>
          </w:tcPr>
          <w:p w14:paraId="1D92C13C" w14:textId="77777777" w:rsidR="004F3690" w:rsidRPr="00607F0C" w:rsidRDefault="004F3690" w:rsidP="004F369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220BEB6C" w14:textId="3918C036" w:rsidR="004F3690" w:rsidRPr="00607F0C" w:rsidRDefault="0003578D" w:rsidP="002936E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36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334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D9C174E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4F3690" w:rsidRPr="00607F0C" w:rsidRDefault="004F3690" w:rsidP="004F369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0B2818D6" w:rsidR="004F3690" w:rsidRPr="00607F0C" w:rsidRDefault="0003578D" w:rsidP="002936E4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32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086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</w:tcPr>
          <w:p w14:paraId="0ABCFE6B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F3690" w:rsidRPr="00607F0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4F3690" w:rsidRPr="00607F0C" w:rsidRDefault="004F3690" w:rsidP="004F3690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5B7E6382" w:rsidR="004F3690" w:rsidRPr="00607F0C" w:rsidRDefault="002936E4" w:rsidP="002936E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994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717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4F3690" w:rsidRPr="00607F0C" w:rsidRDefault="004F3690" w:rsidP="004F3690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463A68C7" w:rsidR="004F3690" w:rsidRPr="00607F0C" w:rsidRDefault="004F3690" w:rsidP="002936E4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879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468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F3690" w:rsidRPr="00607F0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4F3690" w:rsidRPr="00607F0C" w:rsidRDefault="004F3690" w:rsidP="004F3690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3ED35C65" w:rsidR="004F3690" w:rsidRPr="00607F0C" w:rsidRDefault="0003578D" w:rsidP="002936E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35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339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4F3690" w:rsidRPr="00607F0C" w:rsidRDefault="004F3690" w:rsidP="004F369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70F89B18" w:rsidR="004F3690" w:rsidRPr="00607F0C" w:rsidRDefault="0003578D" w:rsidP="002936E4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31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207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522</w:t>
            </w:r>
          </w:p>
        </w:tc>
        <w:tc>
          <w:tcPr>
            <w:tcW w:w="90" w:type="dxa"/>
          </w:tcPr>
          <w:p w14:paraId="01071BD5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F3690" w:rsidRPr="00607F0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4F3690" w:rsidRPr="00607F0C" w:rsidRDefault="004F3690" w:rsidP="004F3690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4F3690" w:rsidRPr="00607F0C" w:rsidRDefault="004F3690" w:rsidP="002936E4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4F3690" w:rsidRPr="00607F0C" w:rsidRDefault="004F3690" w:rsidP="004F369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4F3690" w:rsidRPr="00607F0C" w:rsidRDefault="004F3690" w:rsidP="004F3690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4F3690" w:rsidRPr="00607F0C" w:rsidRDefault="004F3690" w:rsidP="004F369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4F3690" w:rsidRPr="00607F0C" w:rsidRDefault="004F3690" w:rsidP="002936E4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4F3690" w:rsidRPr="00607F0C" w:rsidRDefault="004F3690" w:rsidP="004F369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4F3690" w:rsidRPr="00607F0C" w:rsidRDefault="004F3690" w:rsidP="004F3690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3690" w:rsidRPr="00607F0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77777777" w:rsidR="004F3690" w:rsidRPr="00607F0C" w:rsidRDefault="004F3690" w:rsidP="004F369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4F3690" w:rsidRPr="00607F0C" w:rsidRDefault="004F3690" w:rsidP="002936E4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4F3690" w:rsidRPr="00607F0C" w:rsidRDefault="004F3690" w:rsidP="004F3690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4F3690" w:rsidRPr="00607F0C" w:rsidRDefault="004F3690" w:rsidP="004F369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4F3690" w:rsidRPr="00607F0C" w:rsidRDefault="004F3690" w:rsidP="004F3690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4F3690" w:rsidRPr="00607F0C" w:rsidRDefault="004F3690" w:rsidP="002936E4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4F3690" w:rsidRPr="00607F0C" w:rsidRDefault="004F3690" w:rsidP="004F3690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4F3690" w:rsidRPr="00607F0C" w:rsidRDefault="004F3690" w:rsidP="004F369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F3690" w:rsidRPr="00607F0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042449C5" w:rsidR="004F3690" w:rsidRPr="00607F0C" w:rsidRDefault="004F3690" w:rsidP="004F3690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ส่วนที่ถึงกำหนดชำระภายใน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1C70D3A7" w:rsidR="004F3690" w:rsidRPr="00607F0C" w:rsidRDefault="0003578D" w:rsidP="002936E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879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4F3690" w:rsidRPr="00607F0C" w:rsidRDefault="004F3690" w:rsidP="004F3690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4F3690" w:rsidRPr="00607F0C" w:rsidRDefault="004F3690" w:rsidP="004F3690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2109FFBC" w:rsidR="004F3690" w:rsidRPr="00607F0C" w:rsidRDefault="0003578D" w:rsidP="002936E4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18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519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001</w:t>
            </w:r>
          </w:p>
        </w:tc>
        <w:tc>
          <w:tcPr>
            <w:tcW w:w="90" w:type="dxa"/>
          </w:tcPr>
          <w:p w14:paraId="1ADF649F" w14:textId="77777777" w:rsidR="004F3690" w:rsidRPr="00607F0C" w:rsidRDefault="004F3690" w:rsidP="004F3690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F3690" w:rsidRPr="00607F0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4F3690" w:rsidRPr="00607F0C" w:rsidRDefault="004F3690" w:rsidP="00AE501B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607F0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6114612C" w:rsidR="004F3690" w:rsidRPr="00607F0C" w:rsidRDefault="0003578D" w:rsidP="002936E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459</w:t>
            </w:r>
            <w:r w:rsidR="002936E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4F3690" w:rsidRPr="00607F0C" w:rsidRDefault="004F3690" w:rsidP="004F369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7BE13811" w:rsidR="004F3690" w:rsidRPr="00607F0C" w:rsidRDefault="0003578D" w:rsidP="002936E4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688</w:t>
            </w:r>
            <w:r w:rsidR="004F369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521</w:t>
            </w:r>
          </w:p>
        </w:tc>
        <w:tc>
          <w:tcPr>
            <w:tcW w:w="90" w:type="dxa"/>
          </w:tcPr>
          <w:p w14:paraId="504352CF" w14:textId="77777777" w:rsidR="004F3690" w:rsidRPr="00607F0C" w:rsidRDefault="004F3690" w:rsidP="004F369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77777777" w:rsidR="004F3690" w:rsidRPr="00607F0C" w:rsidRDefault="004F3690" w:rsidP="004F3690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FEFA77C" w14:textId="77777777" w:rsidR="00391E0A" w:rsidRPr="00607F0C" w:rsidRDefault="00391E0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lang w:val="en-US"/>
        </w:rPr>
        <w:br w:type="page"/>
      </w:r>
    </w:p>
    <w:p w14:paraId="0441EC5F" w14:textId="4AB1305E" w:rsidR="008E1083" w:rsidRPr="00607F0C" w:rsidRDefault="0003578D" w:rsidP="009E3EB5">
      <w:pPr>
        <w:pStyle w:val="BodyTextIndent2"/>
        <w:tabs>
          <w:tab w:val="left" w:pos="540"/>
        </w:tabs>
        <w:ind w:left="547" w:hanging="547"/>
        <w:outlineLvl w:val="0"/>
        <w:rPr>
          <w:rFonts w:ascii="Angsana New" w:hAnsi="Angsana New" w:cs="Angsana New"/>
          <w:color w:val="auto"/>
          <w:cs/>
        </w:rPr>
      </w:pPr>
      <w:r w:rsidRPr="0003578D">
        <w:rPr>
          <w:rFonts w:ascii="Angsana New" w:hAnsi="Angsana New" w:cs="Angsana New"/>
          <w:b/>
          <w:bCs/>
          <w:color w:val="auto"/>
          <w:lang w:val="en-US"/>
        </w:rPr>
        <w:t>22</w:t>
      </w:r>
      <w:r w:rsidR="008E1083" w:rsidRPr="00607F0C">
        <w:rPr>
          <w:rFonts w:ascii="Angsana New" w:hAnsi="Angsana New" w:cs="Angsana New"/>
          <w:b/>
          <w:bCs/>
          <w:color w:val="auto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color w:val="auto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color w:val="auto"/>
          <w:cs/>
        </w:rPr>
        <w:t>หนี้สินภาษีเงินได้รอการตัดบัญชี</w:t>
      </w:r>
    </w:p>
    <w:p w14:paraId="7015B2BA" w14:textId="6A78C140" w:rsidR="008E1083" w:rsidRPr="00607F0C" w:rsidRDefault="008E1083" w:rsidP="008112A2">
      <w:pPr>
        <w:ind w:left="54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หนี้สินภาษีเงินได้รอ</w:t>
      </w:r>
      <w:r w:rsidR="009D5C11" w:rsidRPr="00607F0C">
        <w:rPr>
          <w:rFonts w:ascii="Angsana New" w:hAnsi="Angsana New" w:cs="Angsana New" w:hint="cs"/>
          <w:sz w:val="32"/>
          <w:szCs w:val="32"/>
          <w:cs/>
        </w:rPr>
        <w:t>การ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B768EF2" w14:textId="77777777" w:rsidR="008E1083" w:rsidRPr="00607F0C" w:rsidRDefault="008E1083" w:rsidP="008112A2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607F0C" w14:paraId="756AF1DA" w14:textId="77777777">
        <w:tc>
          <w:tcPr>
            <w:tcW w:w="4680" w:type="dxa"/>
            <w:shd w:val="clear" w:color="auto" w:fill="auto"/>
          </w:tcPr>
          <w:p w14:paraId="5E5699AD" w14:textId="77777777" w:rsidR="008E1083" w:rsidRPr="00607F0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607F0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607F0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607F0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E1FD6" w:rsidRPr="00607F0C" w14:paraId="392D16B8" w14:textId="77777777" w:rsidTr="00A915F7">
        <w:tc>
          <w:tcPr>
            <w:tcW w:w="4680" w:type="dxa"/>
            <w:shd w:val="clear" w:color="auto" w:fill="auto"/>
          </w:tcPr>
          <w:p w14:paraId="22CD273E" w14:textId="77777777" w:rsidR="007E1FD6" w:rsidRPr="00607F0C" w:rsidRDefault="007E1FD6" w:rsidP="007E1FD6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2B0277AD" w:rsidR="007E1FD6" w:rsidRPr="00607F0C" w:rsidRDefault="0003578D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16215481" w:rsidR="007E1FD6" w:rsidRPr="00607F0C" w:rsidRDefault="0003578D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60C4F8A0" w:rsidR="007E1FD6" w:rsidRPr="00607F0C" w:rsidRDefault="0003578D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5FAE315A" w:rsidR="007E1FD6" w:rsidRPr="00607F0C" w:rsidRDefault="0003578D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7E1FD6" w:rsidRPr="00607F0C" w14:paraId="6206612A" w14:textId="77777777" w:rsidTr="00A915F7">
        <w:tc>
          <w:tcPr>
            <w:tcW w:w="4680" w:type="dxa"/>
            <w:shd w:val="clear" w:color="auto" w:fill="auto"/>
          </w:tcPr>
          <w:p w14:paraId="11CD5136" w14:textId="77777777" w:rsidR="007E1FD6" w:rsidRPr="00607F0C" w:rsidRDefault="007E1FD6" w:rsidP="007E1FD6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05A8" w:rsidRPr="00607F0C" w14:paraId="42AACB03" w14:textId="77777777" w:rsidTr="00A915F7">
        <w:tc>
          <w:tcPr>
            <w:tcW w:w="4680" w:type="dxa"/>
            <w:shd w:val="clear" w:color="auto" w:fill="auto"/>
          </w:tcPr>
          <w:p w14:paraId="29CA6DA3" w14:textId="77777777" w:rsidR="00B305A8" w:rsidRPr="00607F0C" w:rsidRDefault="00B305A8" w:rsidP="00B305A8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0E5A8A26" w:rsidR="00B305A8" w:rsidRPr="00607F0C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B305A8" w:rsidRPr="00607F0C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3D2D18CE" w:rsidR="00B305A8" w:rsidRPr="00607F0C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B305A8" w:rsidRPr="00607F0C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320293D3" w:rsidR="00B305A8" w:rsidRPr="00607F0C" w:rsidRDefault="0003578D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B305A8" w:rsidRPr="00607F0C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6825BEAA" w:rsidR="00B305A8" w:rsidRPr="00607F0C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</w:tr>
      <w:tr w:rsidR="00B305A8" w:rsidRPr="00607F0C" w14:paraId="21E6D2DE" w14:textId="77777777" w:rsidTr="00A915F7">
        <w:tc>
          <w:tcPr>
            <w:tcW w:w="4680" w:type="dxa"/>
            <w:shd w:val="clear" w:color="auto" w:fill="auto"/>
          </w:tcPr>
          <w:p w14:paraId="2D3B142C" w14:textId="77777777" w:rsidR="00B305A8" w:rsidRPr="00607F0C" w:rsidRDefault="00B305A8" w:rsidP="00B305A8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7F02D279" w:rsidR="00B305A8" w:rsidRPr="00607F0C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B305A8" w:rsidRPr="00607F0C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78745CC0" w:rsidR="00B305A8" w:rsidRPr="00607F0C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B305A8" w:rsidRPr="00607F0C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63646435" w:rsidR="00B305A8" w:rsidRPr="00607F0C" w:rsidRDefault="0003578D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B305A8" w:rsidRPr="00607F0C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4C1DACCD" w:rsidR="00B305A8" w:rsidRPr="00607F0C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  <w:r w:rsidR="00B305A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</w:p>
        </w:tc>
      </w:tr>
      <w:tr w:rsidR="004521EA" w:rsidRPr="00607F0C" w14:paraId="4523209B" w14:textId="77777777" w:rsidTr="00A915F7">
        <w:tc>
          <w:tcPr>
            <w:tcW w:w="4680" w:type="dxa"/>
            <w:shd w:val="clear" w:color="auto" w:fill="auto"/>
          </w:tcPr>
          <w:p w14:paraId="750D24BA" w14:textId="1FF606DE" w:rsidR="004521EA" w:rsidRPr="00D34EA0" w:rsidRDefault="00714EFF" w:rsidP="00B305A8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46EBD5" w14:textId="78FA7564" w:rsidR="004521EA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14:paraId="7FD21262" w14:textId="77777777" w:rsidR="004521EA" w:rsidRPr="00D34EA0" w:rsidRDefault="004521EA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91828CC" w14:textId="48AC4BE7" w:rsidR="004521EA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0" w:type="dxa"/>
            <w:shd w:val="clear" w:color="auto" w:fill="auto"/>
          </w:tcPr>
          <w:p w14:paraId="6EE1E2DD" w14:textId="77777777" w:rsidR="004521EA" w:rsidRPr="00D34EA0" w:rsidRDefault="004521EA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AC9206F" w14:textId="36BD93B7" w:rsidR="004521EA" w:rsidRPr="00D34EA0" w:rsidRDefault="0003578D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9" w:type="dxa"/>
            <w:shd w:val="clear" w:color="auto" w:fill="auto"/>
          </w:tcPr>
          <w:p w14:paraId="40EE2EBF" w14:textId="77777777" w:rsidR="004521EA" w:rsidRPr="00D34EA0" w:rsidRDefault="004521EA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C8428EF" w14:textId="3EFFB3C9" w:rsidR="004521EA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5C7307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</w:tr>
      <w:tr w:rsidR="00B305A8" w:rsidRPr="00607F0C" w14:paraId="779E2A39" w14:textId="77777777" w:rsidTr="00A915F7">
        <w:tc>
          <w:tcPr>
            <w:tcW w:w="4680" w:type="dxa"/>
            <w:shd w:val="clear" w:color="auto" w:fill="auto"/>
          </w:tcPr>
          <w:p w14:paraId="1333FCC0" w14:textId="77777777" w:rsidR="00B305A8" w:rsidRPr="00D34EA0" w:rsidRDefault="00B305A8" w:rsidP="00B305A8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47BD303B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B305A8" w:rsidRPr="00D34EA0" w:rsidRDefault="00B305A8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383911BA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B305A8" w:rsidRPr="00D34EA0" w:rsidRDefault="00B305A8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614241C3" w:rsidR="00B305A8" w:rsidRPr="00D34EA0" w:rsidRDefault="0003578D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B305A8" w:rsidRPr="00D34EA0" w:rsidRDefault="00B305A8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7726D96E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B305A8" w:rsidRPr="00607F0C" w14:paraId="449614B7" w14:textId="77777777" w:rsidTr="00A915F7">
        <w:tc>
          <w:tcPr>
            <w:tcW w:w="4680" w:type="dxa"/>
            <w:shd w:val="clear" w:color="auto" w:fill="auto"/>
          </w:tcPr>
          <w:p w14:paraId="09C6CE7D" w14:textId="77777777" w:rsidR="00B305A8" w:rsidRPr="00D34EA0" w:rsidRDefault="00B305A8" w:rsidP="00B305A8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2911932F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B305A8" w:rsidRPr="00D34EA0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14526488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B305A8" w:rsidRPr="00D34EA0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4A336614" w:rsidR="00B305A8" w:rsidRPr="00D34EA0" w:rsidRDefault="0003578D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901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B305A8" w:rsidRPr="00D34EA0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178131D2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</w:p>
        </w:tc>
      </w:tr>
      <w:tr w:rsidR="00B305A8" w:rsidRPr="00607F0C" w14:paraId="437774AE" w14:textId="77777777" w:rsidTr="00A915F7">
        <w:tc>
          <w:tcPr>
            <w:tcW w:w="4680" w:type="dxa"/>
            <w:shd w:val="clear" w:color="auto" w:fill="auto"/>
          </w:tcPr>
          <w:p w14:paraId="4CA5806E" w14:textId="30052060" w:rsidR="00B305A8" w:rsidRPr="00D34EA0" w:rsidRDefault="00B305A8" w:rsidP="00B305A8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5A6AB1E9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B305A8" w:rsidRPr="00D34EA0" w:rsidRDefault="00B305A8" w:rsidP="00B305A8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77777777" w:rsidR="00B305A8" w:rsidRPr="00D34EA0" w:rsidRDefault="00B305A8" w:rsidP="00B305A8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B305A8" w:rsidRPr="00D34EA0" w:rsidRDefault="00B305A8" w:rsidP="00B305A8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7036A637" w:rsidR="00B305A8" w:rsidRPr="00D34EA0" w:rsidRDefault="0003578D" w:rsidP="00B305A8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B305A8" w:rsidRPr="00D34EA0" w:rsidRDefault="00B305A8" w:rsidP="00B305A8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77777777" w:rsidR="00B305A8" w:rsidRPr="00D34EA0" w:rsidRDefault="00B305A8" w:rsidP="00B305A8">
            <w:pPr>
              <w:tabs>
                <w:tab w:val="decimal" w:pos="539"/>
                <w:tab w:val="decimal" w:pos="915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B305A8" w:rsidRPr="00607F0C" w14:paraId="2DD7B73D" w14:textId="77777777" w:rsidTr="00A915F7">
        <w:tc>
          <w:tcPr>
            <w:tcW w:w="4680" w:type="dxa"/>
            <w:shd w:val="clear" w:color="auto" w:fill="auto"/>
          </w:tcPr>
          <w:p w14:paraId="58C41FF6" w14:textId="77777777" w:rsidR="00B305A8" w:rsidRPr="00D34EA0" w:rsidRDefault="00B305A8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AF7A8" w14:textId="61DB2DD8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7ACBD952" w14:textId="77777777" w:rsidR="00B305A8" w:rsidRPr="00D34EA0" w:rsidRDefault="00B305A8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D1134" w14:textId="6CFF4072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799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313</w:t>
            </w:r>
          </w:p>
        </w:tc>
        <w:tc>
          <w:tcPr>
            <w:tcW w:w="70" w:type="dxa"/>
            <w:shd w:val="clear" w:color="auto" w:fill="auto"/>
          </w:tcPr>
          <w:p w14:paraId="0269DFD2" w14:textId="77777777" w:rsidR="00B305A8" w:rsidRPr="00D34EA0" w:rsidRDefault="00B305A8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C2C5E" w14:textId="302D3EED" w:rsidR="00B305A8" w:rsidRPr="00D34EA0" w:rsidRDefault="0003578D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</w:p>
        </w:tc>
        <w:tc>
          <w:tcPr>
            <w:tcW w:w="79" w:type="dxa"/>
            <w:shd w:val="clear" w:color="auto" w:fill="auto"/>
          </w:tcPr>
          <w:p w14:paraId="77FEEB03" w14:textId="77777777" w:rsidR="00B305A8" w:rsidRPr="00D34EA0" w:rsidRDefault="00B305A8" w:rsidP="00B305A8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AD345" w14:textId="3A2EBD95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</w:tr>
      <w:tr w:rsidR="00B305A8" w:rsidRPr="00607F0C" w14:paraId="035441C2" w14:textId="77777777" w:rsidTr="00A915F7">
        <w:tc>
          <w:tcPr>
            <w:tcW w:w="4680" w:type="dxa"/>
            <w:shd w:val="clear" w:color="auto" w:fill="auto"/>
            <w:vAlign w:val="bottom"/>
          </w:tcPr>
          <w:p w14:paraId="479D6957" w14:textId="261EFC85" w:rsidR="00B305A8" w:rsidRPr="00D34EA0" w:rsidRDefault="00B305A8" w:rsidP="00B305A8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DF01B3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511ABA" w14:textId="77777777" w:rsidR="00B305A8" w:rsidRPr="00D34EA0" w:rsidRDefault="00B305A8" w:rsidP="00B305A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C7B1E39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434394" w14:textId="77777777" w:rsidR="00B305A8" w:rsidRPr="00D34EA0" w:rsidRDefault="00B305A8" w:rsidP="00B305A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1845A8E" w14:textId="77777777" w:rsidR="00B305A8" w:rsidRPr="00D34EA0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7D92F8F6" w14:textId="77777777" w:rsidR="00B305A8" w:rsidRPr="00D34EA0" w:rsidRDefault="00B305A8" w:rsidP="00B305A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A65ED7B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305A8" w:rsidRPr="00607F0C" w14:paraId="11B98BDC" w14:textId="77777777" w:rsidTr="00A915F7">
        <w:tc>
          <w:tcPr>
            <w:tcW w:w="4680" w:type="dxa"/>
            <w:shd w:val="clear" w:color="auto" w:fill="auto"/>
          </w:tcPr>
          <w:p w14:paraId="526B5A2F" w14:textId="7777777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6FAB71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111440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8429B03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41B209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957C4FC" w14:textId="77777777" w:rsidR="00B305A8" w:rsidRPr="00D34EA0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72CB67E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961A310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305A8" w:rsidRPr="00607F0C" w14:paraId="5D8876C2" w14:textId="77777777" w:rsidTr="00A915F7">
        <w:tc>
          <w:tcPr>
            <w:tcW w:w="4680" w:type="dxa"/>
            <w:shd w:val="clear" w:color="auto" w:fill="auto"/>
          </w:tcPr>
          <w:p w14:paraId="163731BE" w14:textId="59916221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B305A8" w:rsidRPr="00D34EA0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305A8" w:rsidRPr="00607F0C" w14:paraId="520D626D" w14:textId="77777777" w:rsidTr="00B000A8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34EA0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38F4C26F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332</w:t>
            </w:r>
            <w:r w:rsidRPr="00D34EA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817</w:t>
            </w:r>
            <w:r w:rsidRPr="00D34EA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01AA51FB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11066D06" w:rsidR="00B305A8" w:rsidRPr="00D34EA0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318</w:t>
            </w:r>
            <w:r w:rsidRPr="00D34EA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428</w:t>
            </w:r>
            <w:r w:rsidRPr="00D34EA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3B1135E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305A8" w:rsidRPr="00607F0C" w14:paraId="618FFF70" w14:textId="77777777" w:rsidTr="00A915F7">
        <w:tc>
          <w:tcPr>
            <w:tcW w:w="4680" w:type="dxa"/>
            <w:shd w:val="clear" w:color="auto" w:fill="auto"/>
          </w:tcPr>
          <w:p w14:paraId="5740DF25" w14:textId="68C582BB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D34EA0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B305A8" w:rsidRPr="00D34EA0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305A8" w:rsidRPr="00607F0C" w14:paraId="50014FB4" w14:textId="77777777" w:rsidTr="00A915F7">
        <w:tc>
          <w:tcPr>
            <w:tcW w:w="4680" w:type="dxa"/>
            <w:shd w:val="clear" w:color="auto" w:fill="auto"/>
          </w:tcPr>
          <w:p w14:paraId="7368CA50" w14:textId="2AC1CD6B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D34EA0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262CA85E" w:rsidR="00B305A8" w:rsidRPr="00D34EA0" w:rsidRDefault="009A39AC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074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164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4D95A640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24583152" w:rsidR="00B305A8" w:rsidRPr="00D34EA0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529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7469B26A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873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305A8" w:rsidRPr="00607F0C" w14:paraId="112E40B0" w14:textId="77777777" w:rsidTr="001E6C78">
        <w:tc>
          <w:tcPr>
            <w:tcW w:w="4680" w:type="dxa"/>
            <w:shd w:val="clear" w:color="auto" w:fill="auto"/>
          </w:tcPr>
          <w:p w14:paraId="6C474573" w14:textId="46EFD4CC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GB"/>
              </w:rPr>
            </w:pP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กำไรที่ยังไม่เกิดขึ้นจากการแปลงค่างบการเงินจากการดำเนินงาน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403DD9" w14:textId="77777777" w:rsidR="00B305A8" w:rsidRPr="00D34EA0" w:rsidRDefault="00B305A8" w:rsidP="00B305A8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91650F" w14:textId="7777777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DE9EE8" w14:textId="5FBEC594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3782F56F" w14:textId="7777777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60E8448" w14:textId="77777777" w:rsidR="00B305A8" w:rsidRPr="00D34EA0" w:rsidRDefault="00B305A8" w:rsidP="00B305A8">
            <w:pPr>
              <w:tabs>
                <w:tab w:val="decimal" w:pos="539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  <w:vAlign w:val="center"/>
          </w:tcPr>
          <w:p w14:paraId="65F599A4" w14:textId="7777777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A142077" w14:textId="275A3456" w:rsidR="00B305A8" w:rsidRPr="00D34EA0" w:rsidRDefault="00B305A8" w:rsidP="00B305A8">
            <w:pPr>
              <w:tabs>
                <w:tab w:val="decimal" w:pos="539"/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305A8" w:rsidRPr="00607F0C" w14:paraId="687FE6E8" w14:textId="77777777" w:rsidTr="001E6C78">
        <w:tc>
          <w:tcPr>
            <w:tcW w:w="4680" w:type="dxa"/>
            <w:shd w:val="clear" w:color="auto" w:fill="auto"/>
          </w:tcPr>
          <w:p w14:paraId="778F131D" w14:textId="424634A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GB"/>
              </w:rPr>
            </w:pPr>
            <w:r w:rsidRPr="00D34EA0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  <w:lang w:val="en-GB"/>
              </w:rPr>
              <w:t xml:space="preserve">    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DD3745" w14:textId="4C6412B5" w:rsidR="00B305A8" w:rsidRPr="00D34EA0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2F9E3619" w14:textId="7777777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38E235D" w14:textId="7A1D84EF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5EEF8F29" w14:textId="7777777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753F2B6" w14:textId="1EA90335" w:rsidR="00B305A8" w:rsidRPr="00D34EA0" w:rsidRDefault="00B305A8" w:rsidP="00B305A8">
            <w:pPr>
              <w:tabs>
                <w:tab w:val="decimal" w:pos="0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5A92E949" w14:textId="77777777" w:rsidR="00B305A8" w:rsidRPr="00D34EA0" w:rsidRDefault="00B305A8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0C8610" w14:textId="6EDE31AC" w:rsidR="00B305A8" w:rsidRPr="00D34EA0" w:rsidRDefault="00B305A8" w:rsidP="00B305A8">
            <w:pPr>
              <w:tabs>
                <w:tab w:val="decimal" w:pos="539"/>
                <w:tab w:val="decimal" w:pos="915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B305A8" w:rsidRPr="00607F0C" w14:paraId="67B2E597" w14:textId="77777777" w:rsidTr="001E6C78">
        <w:tc>
          <w:tcPr>
            <w:tcW w:w="4680" w:type="dxa"/>
            <w:shd w:val="clear" w:color="auto" w:fill="auto"/>
          </w:tcPr>
          <w:p w14:paraId="3674500B" w14:textId="3CEFF9E6" w:rsidR="00B305A8" w:rsidRPr="00D34EA0" w:rsidRDefault="00B305A8" w:rsidP="00B305A8">
            <w:pPr>
              <w:pStyle w:val="BodyTextIndent2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="002D6A8E" w:rsidRPr="00D34EA0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2F8100" w14:textId="319DAE57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74B005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B91938B" w14:textId="77777777" w:rsidR="00B305A8" w:rsidRPr="00D34EA0" w:rsidRDefault="00B305A8" w:rsidP="00B305A8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4AD632A2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6614380" w14:textId="5FF5E3EA" w:rsidR="00B305A8" w:rsidRPr="00D34EA0" w:rsidRDefault="00B305A8" w:rsidP="00B305A8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495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2C674664" w14:textId="77777777" w:rsidR="00B305A8" w:rsidRPr="00D34EA0" w:rsidRDefault="00B305A8" w:rsidP="00B305A8">
            <w:pPr>
              <w:ind w:left="-603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1042959" w14:textId="77777777" w:rsidR="00B305A8" w:rsidRPr="00D34EA0" w:rsidRDefault="00B305A8" w:rsidP="00B305A8">
            <w:pPr>
              <w:tabs>
                <w:tab w:val="decimal" w:pos="539"/>
                <w:tab w:val="decimal" w:pos="915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B305A8" w:rsidRPr="00607F0C" w14:paraId="48D19946" w14:textId="77777777" w:rsidTr="001E6C78">
        <w:tc>
          <w:tcPr>
            <w:tcW w:w="4680" w:type="dxa"/>
            <w:shd w:val="clear" w:color="auto" w:fill="auto"/>
          </w:tcPr>
          <w:p w14:paraId="551EBCC7" w14:textId="77777777" w:rsidR="00B305A8" w:rsidRPr="00D34EA0" w:rsidRDefault="00B305A8" w:rsidP="00B305A8">
            <w:pPr>
              <w:pStyle w:val="BodyTextIndent2"/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FFDA" w14:textId="561CF1D2" w:rsidR="00B305A8" w:rsidRPr="00D34EA0" w:rsidRDefault="009A39AC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  <w:r w:rsidR="00B305A8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3014B5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7144F" w14:textId="5EB33A6E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5BF2E926" w14:textId="77777777" w:rsidR="00B305A8" w:rsidRPr="00D34EA0" w:rsidRDefault="00B305A8" w:rsidP="00B305A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73777" w14:textId="5B679F58" w:rsidR="00B305A8" w:rsidRPr="00D34EA0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="00BE29D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936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11478FD9" w14:textId="77777777" w:rsidR="00B305A8" w:rsidRPr="00D34EA0" w:rsidRDefault="00B305A8" w:rsidP="00B305A8">
            <w:pPr>
              <w:ind w:left="-603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6337B" w14:textId="6035361D" w:rsidR="00B305A8" w:rsidRPr="00D34EA0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305A8" w:rsidRPr="00607F0C" w14:paraId="70308D0C" w14:textId="77777777" w:rsidTr="00A915F7">
        <w:tc>
          <w:tcPr>
            <w:tcW w:w="4680" w:type="dxa"/>
            <w:shd w:val="clear" w:color="auto" w:fill="auto"/>
          </w:tcPr>
          <w:p w14:paraId="2BF1F6FC" w14:textId="1ACBB9B8" w:rsidR="00B305A8" w:rsidRPr="00607F0C" w:rsidRDefault="00C46754" w:rsidP="00B305A8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  <w:t>(</w:t>
            </w:r>
            <w:r w:rsidR="00B305A8"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) </w:t>
            </w:r>
            <w:r w:rsidR="00B305A8"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ภาษีเงินได้รอการตัดบัญชี </w:t>
            </w:r>
            <w:r w:rsidR="00B305A8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="00B305A8"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3455B051" w:rsidR="00B305A8" w:rsidRPr="00607F0C" w:rsidRDefault="0003578D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A80FAD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="009A39A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B305A8" w:rsidRPr="00607F0C" w:rsidRDefault="00B305A8" w:rsidP="00B305A8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4F300692" w:rsidR="00B305A8" w:rsidRPr="00607F0C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B305A8" w:rsidRPr="00607F0C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6BA74DAB" w:rsidR="00B305A8" w:rsidRPr="00607F0C" w:rsidRDefault="00B305A8" w:rsidP="00B305A8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947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B305A8" w:rsidRPr="00607F0C" w:rsidRDefault="00B305A8" w:rsidP="00B305A8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55DB8C2B" w:rsidR="00B305A8" w:rsidRPr="00607F0C" w:rsidRDefault="00B305A8" w:rsidP="00B305A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5024E0F9" w14:textId="77777777" w:rsidR="008E1083" w:rsidRPr="00607F0C" w:rsidRDefault="00F515B4" w:rsidP="00E23574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9B4666">
        <w:rPr>
          <w:rFonts w:ascii="Angsana New" w:hAnsi="Angsana New" w:cs="Angsana New"/>
          <w:sz w:val="32"/>
          <w:szCs w:val="32"/>
          <w:cs/>
        </w:rPr>
        <w:br w:type="page"/>
      </w:r>
      <w:r w:rsidR="008E1083" w:rsidRPr="00607F0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607F0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รตัดบัญชีที่เกิดขึ้นในระหว่างปี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607F0C" w:rsidRDefault="00995F69" w:rsidP="00995F69">
      <w:pPr>
        <w:spacing w:before="120"/>
        <w:ind w:right="-47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450" w:type="dxa"/>
        <w:tblInd w:w="36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"/>
        <w:gridCol w:w="880"/>
        <w:gridCol w:w="90"/>
        <w:gridCol w:w="990"/>
        <w:gridCol w:w="90"/>
        <w:gridCol w:w="990"/>
        <w:gridCol w:w="90"/>
        <w:gridCol w:w="1170"/>
        <w:gridCol w:w="90"/>
        <w:gridCol w:w="900"/>
        <w:gridCol w:w="90"/>
        <w:gridCol w:w="990"/>
      </w:tblGrid>
      <w:tr w:rsidR="00995F69" w:rsidRPr="00607F0C" w14:paraId="614626CF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326147F" w14:textId="77777777" w:rsidR="00995F69" w:rsidRPr="00607F0C" w:rsidRDefault="00995F69" w:rsidP="002C390D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FFFFFF" w:fill="auto"/>
          </w:tcPr>
          <w:p w14:paraId="16ED333E" w14:textId="77777777" w:rsidR="00995F69" w:rsidRPr="00607F0C" w:rsidRDefault="00995F69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70" w:type="dxa"/>
            <w:gridSpan w:val="11"/>
            <w:shd w:val="clear" w:color="FFFFFF" w:fill="auto"/>
          </w:tcPr>
          <w:p w14:paraId="24D3829A" w14:textId="77777777" w:rsidR="00995F69" w:rsidRPr="00607F0C" w:rsidRDefault="00995F69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95F69" w:rsidRPr="00607F0C" w14:paraId="6CC55CDC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5B4BBD5F" w14:textId="77777777" w:rsidR="00995F69" w:rsidRPr="00607F0C" w:rsidRDefault="00995F69" w:rsidP="002C390D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FFFFFF" w:fill="auto"/>
          </w:tcPr>
          <w:p w14:paraId="03ACCE1E" w14:textId="77777777" w:rsidR="00995F69" w:rsidRPr="00607F0C" w:rsidRDefault="00995F69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FFFFFF" w:fill="auto"/>
          </w:tcPr>
          <w:p w14:paraId="176BF7E5" w14:textId="77777777" w:rsidR="00995F69" w:rsidRPr="00607F0C" w:rsidRDefault="00995F69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2411B900" w14:textId="77777777" w:rsidR="00995F69" w:rsidRPr="00607F0C" w:rsidRDefault="00995F69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56F3004D" w14:textId="77777777" w:rsidR="00995F69" w:rsidRPr="00607F0C" w:rsidRDefault="00995F69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435F78DE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40ACAFE5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3BE4B677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5038B7A4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FFFFFF" w:fill="auto"/>
            <w:vAlign w:val="center"/>
          </w:tcPr>
          <w:p w14:paraId="2AE9E233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90" w:type="dxa"/>
            <w:shd w:val="clear" w:color="FFFFFF" w:fill="auto"/>
          </w:tcPr>
          <w:p w14:paraId="69978D46" w14:textId="77777777" w:rsidR="00995F69" w:rsidRPr="00607F0C" w:rsidRDefault="00995F69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7613B2F5" w14:textId="77777777" w:rsidR="00995F69" w:rsidRPr="00607F0C" w:rsidRDefault="00995F69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95F69" w:rsidRPr="00607F0C" w14:paraId="65F37FDE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6A884780" w14:textId="77777777" w:rsidR="00995F69" w:rsidRPr="00607F0C" w:rsidRDefault="00995F69" w:rsidP="002C390D">
            <w:pPr>
              <w:pStyle w:val="BodyTextIndent2"/>
              <w:snapToGrid w:val="0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092BE2C7" w14:textId="1BF2F070" w:rsidR="00995F69" w:rsidRPr="00607F0C" w:rsidRDefault="0003578D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995F69"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FFFFFF" w:fill="auto"/>
          </w:tcPr>
          <w:p w14:paraId="73A7A7A2" w14:textId="77777777" w:rsidR="00995F69" w:rsidRPr="00607F0C" w:rsidRDefault="00995F69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01D6ECAA" w14:textId="77777777" w:rsidR="00995F69" w:rsidRPr="00607F0C" w:rsidRDefault="00995F69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90" w:type="dxa"/>
            <w:shd w:val="clear" w:color="FFFFFF" w:fill="auto"/>
          </w:tcPr>
          <w:p w14:paraId="2D41DE25" w14:textId="77777777" w:rsidR="00995F69" w:rsidRPr="00607F0C" w:rsidRDefault="00995F69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52F4079C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  <w:shd w:val="clear" w:color="FFFFFF" w:fill="auto"/>
          </w:tcPr>
          <w:p w14:paraId="76D4D82A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5E75C40F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โดยตรงไปยัง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66EF5694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FFFFFF" w:fill="auto"/>
            <w:vAlign w:val="center"/>
          </w:tcPr>
          <w:p w14:paraId="06D95186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0" w:type="dxa"/>
            <w:shd w:val="clear" w:color="FFFFFF" w:fill="auto"/>
          </w:tcPr>
          <w:p w14:paraId="5A19286B" w14:textId="77777777" w:rsidR="00995F69" w:rsidRPr="00607F0C" w:rsidRDefault="00995F69" w:rsidP="002C390D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12306731" w14:textId="4DDC45E0" w:rsidR="00995F69" w:rsidRPr="00607F0C" w:rsidRDefault="0003578D" w:rsidP="002C390D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995F69"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95F69"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995F69" w:rsidRPr="00607F0C" w14:paraId="47CC3C0F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497D42E9" w14:textId="77777777" w:rsidR="00995F69" w:rsidRPr="00607F0C" w:rsidRDefault="00995F69" w:rsidP="002C390D">
            <w:pPr>
              <w:pStyle w:val="BodyTextIndent2"/>
              <w:snapToGrid w:val="0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657CC79F" w14:textId="03C7811F" w:rsidR="00995F69" w:rsidRPr="00607F0C" w:rsidRDefault="0003578D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  <w:shd w:val="clear" w:color="FFFFFF" w:fill="auto"/>
          </w:tcPr>
          <w:p w14:paraId="7F031CF0" w14:textId="77777777" w:rsidR="00995F69" w:rsidRPr="00607F0C" w:rsidRDefault="00995F69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357A1EE5" w14:textId="77777777" w:rsidR="00995F69" w:rsidRPr="00607F0C" w:rsidRDefault="00995F69" w:rsidP="002C390D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  <w:shd w:val="clear" w:color="FFFFFF" w:fill="auto"/>
          </w:tcPr>
          <w:p w14:paraId="29000CD6" w14:textId="77777777" w:rsidR="00995F69" w:rsidRPr="00607F0C" w:rsidRDefault="00995F69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01F938D3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FFFFFF" w:fill="auto"/>
          </w:tcPr>
          <w:p w14:paraId="5105AA47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61624567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120D6892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FFFFFF" w:fill="auto"/>
            <w:vAlign w:val="center"/>
          </w:tcPr>
          <w:p w14:paraId="27716EF3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(ดูหมายเหตุ</w:t>
            </w:r>
          </w:p>
        </w:tc>
        <w:tc>
          <w:tcPr>
            <w:tcW w:w="90" w:type="dxa"/>
            <w:shd w:val="clear" w:color="FFFFFF" w:fill="auto"/>
          </w:tcPr>
          <w:p w14:paraId="45BA25D0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1149659F" w14:textId="06D72946" w:rsidR="00995F69" w:rsidRPr="00607F0C" w:rsidRDefault="0003578D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995F69" w:rsidRPr="00607F0C" w14:paraId="4B7680EB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0128E73E" w14:textId="77777777" w:rsidR="00995F69" w:rsidRPr="00607F0C" w:rsidRDefault="00995F69" w:rsidP="002C390D">
            <w:pPr>
              <w:pStyle w:val="BodyTextIndent2"/>
              <w:snapToGrid w:val="0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193BD632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2794F723" w14:textId="77777777" w:rsidR="00995F69" w:rsidRPr="00607F0C" w:rsidRDefault="00995F69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18D9B6D2" w14:textId="77777777" w:rsidR="00995F69" w:rsidRPr="00607F0C" w:rsidRDefault="00995F69" w:rsidP="002C390D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734761DA" w14:textId="77777777" w:rsidR="00995F69" w:rsidRPr="00607F0C" w:rsidRDefault="00995F69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1481DC4D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54ED27A6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2916F58E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center"/>
          </w:tcPr>
          <w:p w14:paraId="70D711CA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FFFFFF" w:fill="auto"/>
            <w:vAlign w:val="center"/>
          </w:tcPr>
          <w:p w14:paraId="05D25DFC" w14:textId="6362FCFC" w:rsidR="00995F69" w:rsidRPr="00607F0C" w:rsidRDefault="00995F69" w:rsidP="00DE386B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ข้อ </w:t>
            </w:r>
            <w:r w:rsidR="0003578D" w:rsidRPr="0003578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726C39BA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3CEF82B7" w14:textId="77777777" w:rsidR="00995F69" w:rsidRPr="00607F0C" w:rsidRDefault="00995F69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995F69" w:rsidRPr="00607F0C" w14:paraId="0A517AEE" w14:textId="77777777" w:rsidTr="002C390D">
        <w:trPr>
          <w:trHeight w:val="378"/>
        </w:trPr>
        <w:tc>
          <w:tcPr>
            <w:tcW w:w="3060" w:type="dxa"/>
            <w:shd w:val="clear" w:color="FFFFFF" w:fill="auto"/>
          </w:tcPr>
          <w:p w14:paraId="1C3C9A6E" w14:textId="77777777" w:rsidR="00995F69" w:rsidRPr="00607F0C" w:rsidRDefault="00995F69" w:rsidP="002C390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gridSpan w:val="2"/>
            <w:shd w:val="clear" w:color="FFFFFF" w:fill="auto"/>
            <w:vAlign w:val="bottom"/>
          </w:tcPr>
          <w:p w14:paraId="5BFD2661" w14:textId="77777777" w:rsidR="00995F69" w:rsidRPr="00607F0C" w:rsidRDefault="00995F69" w:rsidP="002C390D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19B64ED4" w14:textId="77777777" w:rsidR="00995F69" w:rsidRPr="00607F0C" w:rsidRDefault="00995F69" w:rsidP="002C390D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01FACA99" w14:textId="77777777" w:rsidR="00995F69" w:rsidRPr="00607F0C" w:rsidRDefault="00995F69" w:rsidP="002C390D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center"/>
          </w:tcPr>
          <w:p w14:paraId="0D3B102C" w14:textId="77777777" w:rsidR="00995F69" w:rsidRPr="00607F0C" w:rsidRDefault="00995F69" w:rsidP="002C390D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2DE8317E" w14:textId="77777777" w:rsidR="00995F69" w:rsidRPr="00607F0C" w:rsidRDefault="00995F69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3FBF8083" w14:textId="77777777" w:rsidR="00995F69" w:rsidRPr="00607F0C" w:rsidRDefault="00995F69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30B1F2B3" w14:textId="77777777" w:rsidR="00995F69" w:rsidRPr="00607F0C" w:rsidRDefault="00995F69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35B89BBD" w14:textId="77777777" w:rsidR="00995F69" w:rsidRPr="00607F0C" w:rsidRDefault="00995F69" w:rsidP="002C390D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FFFFFF" w:fill="auto"/>
            <w:vAlign w:val="bottom"/>
          </w:tcPr>
          <w:p w14:paraId="063B6BEB" w14:textId="77777777" w:rsidR="00995F69" w:rsidRPr="00607F0C" w:rsidRDefault="00995F69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30A7CA13" w14:textId="77777777" w:rsidR="00995F69" w:rsidRPr="00607F0C" w:rsidRDefault="00995F69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2FFFFB1E" w14:textId="77777777" w:rsidR="00995F69" w:rsidRPr="00607F0C" w:rsidRDefault="00995F69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305A8" w:rsidRPr="00607F0C" w14:paraId="6E47E0B5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2E5A572" w14:textId="77777777" w:rsidR="00B305A8" w:rsidRPr="00607F0C" w:rsidRDefault="00B305A8" w:rsidP="00B305A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6F08EDF6" w14:textId="76C0BD90" w:rsidR="00B305A8" w:rsidRPr="00607F0C" w:rsidRDefault="0003578D" w:rsidP="00010D5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 w:rsidR="00B305A8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676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49DF7C5" w14:textId="77777777" w:rsidR="00B305A8" w:rsidRPr="00607F0C" w:rsidRDefault="00B305A8" w:rsidP="00B305A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2F2A4CF1" w:rsidR="00B305A8" w:rsidRPr="00607F0C" w:rsidRDefault="00B305A8" w:rsidP="004C3736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924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0A3C6DA2" w14:textId="77777777" w:rsidR="00B305A8" w:rsidRPr="00607F0C" w:rsidRDefault="00B305A8" w:rsidP="00B305A8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4B4689BC" w14:textId="37FE86D0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6C1EDFBD" w14:textId="77777777" w:rsidR="00B305A8" w:rsidRPr="00607F0C" w:rsidRDefault="00B305A8" w:rsidP="00B305A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777A4BD2" w14:textId="5BE8303C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9BBA25D" w14:textId="77777777" w:rsidR="00B305A8" w:rsidRPr="00607F0C" w:rsidRDefault="00B305A8" w:rsidP="00B305A8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E5092FE" w14:textId="191477D7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423DF83" w14:textId="77777777" w:rsidR="00B305A8" w:rsidRPr="00607F0C" w:rsidRDefault="00B305A8" w:rsidP="00B305A8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F4251C6" w14:textId="240FE814" w:rsidR="00B305A8" w:rsidRPr="00607F0C" w:rsidRDefault="0003578D" w:rsidP="00010D50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</w:p>
        </w:tc>
      </w:tr>
      <w:tr w:rsidR="00B305A8" w:rsidRPr="00607F0C" w14:paraId="25B3B362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56848068" w14:textId="77777777" w:rsidR="00B305A8" w:rsidRPr="00607F0C" w:rsidRDefault="00B305A8" w:rsidP="00B305A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343EEAFA" w14:textId="332F7F8D" w:rsidR="00B305A8" w:rsidRPr="00607F0C" w:rsidRDefault="0003578D" w:rsidP="00010D5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CC94073" w14:textId="77777777" w:rsidR="00B305A8" w:rsidRPr="00607F0C" w:rsidRDefault="00B305A8" w:rsidP="00B305A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2CB8981A" w:rsidR="00B305A8" w:rsidRPr="00607F0C" w:rsidRDefault="0003578D" w:rsidP="00010D50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E2DB536" w14:textId="77777777" w:rsidR="00B305A8" w:rsidRPr="00607F0C" w:rsidRDefault="00B305A8" w:rsidP="00B305A8">
            <w:pPr>
              <w:tabs>
                <w:tab w:val="decimal" w:pos="76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2A8D9F93" w14:textId="2F7A4A11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162FA4C5" w14:textId="77777777" w:rsidR="00B305A8" w:rsidRPr="00607F0C" w:rsidRDefault="00B305A8" w:rsidP="00B305A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3CD0CF4A" w14:textId="79CC6889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1AD2CCA" w14:textId="77777777" w:rsidR="00B305A8" w:rsidRPr="00607F0C" w:rsidRDefault="00B305A8" w:rsidP="00B305A8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9C123B" w14:textId="0EF86B7A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D743AE7" w14:textId="77777777" w:rsidR="00B305A8" w:rsidRPr="00607F0C" w:rsidRDefault="00B305A8" w:rsidP="00B305A8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F045EC0" w14:textId="3913442D" w:rsidR="00B305A8" w:rsidRPr="00607F0C" w:rsidRDefault="0003578D" w:rsidP="00010D50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234</w:t>
            </w:r>
          </w:p>
        </w:tc>
      </w:tr>
      <w:tr w:rsidR="00B305A8" w:rsidRPr="00607F0C" w14:paraId="5E1B6A0D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9F582F3" w14:textId="77777777" w:rsidR="00B305A8" w:rsidRPr="00607F0C" w:rsidRDefault="00B305A8" w:rsidP="00B305A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5AADA800" w14:textId="72CBDC83" w:rsidR="00B305A8" w:rsidRPr="00607F0C" w:rsidRDefault="0003578D" w:rsidP="00010D5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209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312EE6D" w14:textId="77777777" w:rsidR="00B305A8" w:rsidRPr="00607F0C" w:rsidRDefault="00B305A8" w:rsidP="00B305A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1851B10E" w14:textId="03F6E647" w:rsidR="00B305A8" w:rsidRPr="00607F0C" w:rsidRDefault="00B305A8" w:rsidP="004C3736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1021751" w14:textId="77777777" w:rsidR="00B305A8" w:rsidRPr="00607F0C" w:rsidRDefault="00B305A8" w:rsidP="00B305A8">
            <w:pPr>
              <w:tabs>
                <w:tab w:val="decimal" w:pos="76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18453EDE" w14:textId="685257AB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33898638" w14:textId="77777777" w:rsidR="00B305A8" w:rsidRPr="00607F0C" w:rsidRDefault="00B305A8" w:rsidP="00B305A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3DEED555" w14:textId="4B8FA131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E7AE032" w14:textId="77777777" w:rsidR="00B305A8" w:rsidRPr="00607F0C" w:rsidRDefault="00B305A8" w:rsidP="00B305A8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AF78820" w14:textId="22A6228C" w:rsidR="00B305A8" w:rsidRPr="00607F0C" w:rsidRDefault="002E1A0F" w:rsidP="002E1A0F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52E02AD" w14:textId="77777777" w:rsidR="00B305A8" w:rsidRPr="00607F0C" w:rsidRDefault="00B305A8" w:rsidP="00B305A8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297286" w14:textId="6B08669C" w:rsidR="00B305A8" w:rsidRPr="00607F0C" w:rsidRDefault="0003578D" w:rsidP="002E1A0F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2E1A0F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</w:tr>
      <w:tr w:rsidR="00B305A8" w:rsidRPr="00607F0C" w14:paraId="310DD875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5CC059CD" w14:textId="77777777" w:rsidR="00B305A8" w:rsidRPr="00607F0C" w:rsidRDefault="00B305A8" w:rsidP="00B305A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5A41E896" w14:textId="6F668AA5" w:rsidR="00B305A8" w:rsidRPr="00607F0C" w:rsidRDefault="0003578D" w:rsidP="00010D5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17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D84978A" w14:textId="77777777" w:rsidR="00B305A8" w:rsidRPr="00607F0C" w:rsidRDefault="00B305A8" w:rsidP="00B305A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4286C576" w:rsidR="00B305A8" w:rsidRPr="00607F0C" w:rsidRDefault="0003578D" w:rsidP="00010D50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352E939C" w14:textId="77777777" w:rsidR="00B305A8" w:rsidRPr="00607F0C" w:rsidRDefault="00B305A8" w:rsidP="00B305A8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56E1A448" w14:textId="706FD2D7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29684B7A" w14:textId="77777777" w:rsidR="00B305A8" w:rsidRPr="00607F0C" w:rsidRDefault="00B305A8" w:rsidP="00B305A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212461B0" w14:textId="335B91A7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BC452AA" w14:textId="77777777" w:rsidR="00B305A8" w:rsidRPr="00607F0C" w:rsidRDefault="00B305A8" w:rsidP="00B305A8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A4004E" w14:textId="329EAB34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FAC5AD1" w14:textId="77777777" w:rsidR="00B305A8" w:rsidRPr="00607F0C" w:rsidRDefault="00B305A8" w:rsidP="00B305A8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22503C2" w14:textId="62F2FC83" w:rsidR="00B305A8" w:rsidRPr="00607F0C" w:rsidRDefault="0003578D" w:rsidP="00010D50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</w:tr>
      <w:tr w:rsidR="00B305A8" w:rsidRPr="00607F0C" w14:paraId="44E4E7BE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B35D612" w14:textId="77777777" w:rsidR="00B305A8" w:rsidRPr="00607F0C" w:rsidRDefault="00B305A8" w:rsidP="00B305A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5B625B03" w14:textId="3357EA70" w:rsidR="00B305A8" w:rsidRPr="00607F0C" w:rsidRDefault="0003578D" w:rsidP="00010D5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124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74A6046" w14:textId="77777777" w:rsidR="00B305A8" w:rsidRPr="00607F0C" w:rsidRDefault="00B305A8" w:rsidP="00B305A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24CE6DDA" w:rsidR="00B305A8" w:rsidRPr="00607F0C" w:rsidRDefault="00B305A8" w:rsidP="00010D50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D9B6E67" w14:textId="77777777" w:rsidR="00B305A8" w:rsidRPr="00607F0C" w:rsidRDefault="00B305A8" w:rsidP="00B305A8">
            <w:pPr>
              <w:tabs>
                <w:tab w:val="decimal" w:pos="76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1EE72303" w14:textId="58E29378" w:rsidR="00B305A8" w:rsidRPr="00607F0C" w:rsidRDefault="00B305A8" w:rsidP="004C3736">
            <w:pPr>
              <w:tabs>
                <w:tab w:val="decimal" w:pos="896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2436E968" w14:textId="77777777" w:rsidR="00B305A8" w:rsidRPr="00607F0C" w:rsidRDefault="00B305A8" w:rsidP="00B305A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69A500E9" w14:textId="39D40771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A20EB71" w14:textId="77777777" w:rsidR="00B305A8" w:rsidRPr="00607F0C" w:rsidRDefault="00B305A8" w:rsidP="00B305A8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FFFFFF" w:fill="auto"/>
            <w:vAlign w:val="bottom"/>
          </w:tcPr>
          <w:p w14:paraId="5BF55778" w14:textId="0938904F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6E297587" w14:textId="77777777" w:rsidR="00B305A8" w:rsidRPr="00607F0C" w:rsidRDefault="00B305A8" w:rsidP="00B305A8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478E9B34" w14:textId="346BBA78" w:rsidR="00B305A8" w:rsidRPr="00607F0C" w:rsidRDefault="0003578D" w:rsidP="00010D50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555</w:t>
            </w:r>
          </w:p>
        </w:tc>
      </w:tr>
      <w:tr w:rsidR="00B305A8" w:rsidRPr="00607F0C" w14:paraId="0156A788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1C9B334D" w14:textId="5215B3F2" w:rsidR="00B305A8" w:rsidRPr="00607F0C" w:rsidRDefault="004C3736" w:rsidP="004C3736">
            <w:pPr>
              <w:snapToGrid w:val="0"/>
              <w:ind w:left="99" w:firstLine="81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900" w:type="dxa"/>
            <w:gridSpan w:val="2"/>
            <w:shd w:val="clear" w:color="FFFFFF" w:fill="auto"/>
          </w:tcPr>
          <w:p w14:paraId="090BCB32" w14:textId="1E343E4F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47EF5D0" w14:textId="77777777" w:rsidR="00B305A8" w:rsidRPr="00607F0C" w:rsidRDefault="00B305A8" w:rsidP="00B305A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4A3533A3" w:rsidR="00B305A8" w:rsidRPr="00607F0C" w:rsidRDefault="0003578D" w:rsidP="00010D50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113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827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2C7F1C19" w14:textId="77777777" w:rsidR="00B305A8" w:rsidRPr="00607F0C" w:rsidRDefault="00B305A8" w:rsidP="00B305A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14:paraId="2365ACCC" w14:textId="26F02A39" w:rsidR="00B305A8" w:rsidRPr="00607F0C" w:rsidRDefault="00B305A8" w:rsidP="00010D50">
            <w:pPr>
              <w:tabs>
                <w:tab w:val="decimal" w:pos="0"/>
                <w:tab w:val="decimal" w:pos="896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0EA2CD0D" w14:textId="77777777" w:rsidR="00B305A8" w:rsidRPr="00607F0C" w:rsidRDefault="00B305A8" w:rsidP="00B305A8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16A13561" w14:textId="66908BB8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18992EB" w14:textId="77777777" w:rsidR="00B305A8" w:rsidRPr="00607F0C" w:rsidRDefault="00B305A8" w:rsidP="00B305A8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FFFFFF" w:fill="auto"/>
            <w:vAlign w:val="bottom"/>
          </w:tcPr>
          <w:p w14:paraId="55D6228D" w14:textId="524D08D4" w:rsidR="00B305A8" w:rsidRPr="00607F0C" w:rsidRDefault="00B305A8" w:rsidP="00B305A8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12F86B9E" w14:textId="77777777" w:rsidR="00B305A8" w:rsidRPr="00607F0C" w:rsidRDefault="00B305A8" w:rsidP="00B305A8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5F45518E" w14:textId="18619752" w:rsidR="00B305A8" w:rsidRPr="00607F0C" w:rsidRDefault="0003578D" w:rsidP="00010D50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113</w:t>
            </w:r>
            <w:r w:rsidR="00B305A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827</w:t>
            </w:r>
          </w:p>
        </w:tc>
      </w:tr>
      <w:tr w:rsidR="00870A97" w:rsidRPr="00607F0C" w14:paraId="01069335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7465B1F1" w14:textId="4015F1D5" w:rsidR="00870A97" w:rsidRPr="00607F0C" w:rsidRDefault="00870A97" w:rsidP="00870A97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7C686AD3" w14:textId="58AE2414" w:rsidR="00870A97" w:rsidRPr="00607F0C" w:rsidRDefault="0003578D" w:rsidP="00870A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168</w:t>
            </w:r>
            <w:r w:rsidR="00870A9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CD72B32" w14:textId="77777777" w:rsidR="00870A97" w:rsidRPr="00607F0C" w:rsidRDefault="00870A97" w:rsidP="00870A97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75A0F175" w14:textId="5460C2F4" w:rsidR="00870A97" w:rsidRPr="00607F0C" w:rsidRDefault="0003578D" w:rsidP="00870A97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88</w:t>
            </w:r>
            <w:r w:rsidR="00870A9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623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A5BFC9B" w14:textId="77777777" w:rsidR="00870A97" w:rsidRPr="00607F0C" w:rsidRDefault="00870A97" w:rsidP="00870A97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75F69DBF" w14:textId="3E5A5BDB" w:rsidR="00870A97" w:rsidRPr="00607F0C" w:rsidRDefault="00870A97" w:rsidP="00870A97">
            <w:pPr>
              <w:tabs>
                <w:tab w:val="decimal" w:pos="896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110EA79E" w14:textId="77777777" w:rsidR="00870A97" w:rsidRPr="00607F0C" w:rsidRDefault="00870A97" w:rsidP="00870A97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7A411C5B" w14:textId="7BA48693" w:rsidR="00870A97" w:rsidRPr="00607F0C" w:rsidRDefault="00870A97" w:rsidP="00870A97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EE9C599" w14:textId="77777777" w:rsidR="00870A97" w:rsidRPr="00607F0C" w:rsidRDefault="00870A97" w:rsidP="00870A97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</w:tcPr>
          <w:p w14:paraId="594E3FD8" w14:textId="64563ED0" w:rsidR="00870A97" w:rsidRPr="00607F0C" w:rsidRDefault="00870A97" w:rsidP="00870A97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29F42354" w14:textId="77777777" w:rsidR="00870A97" w:rsidRPr="00607F0C" w:rsidRDefault="00870A97" w:rsidP="00870A97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15FC0989" w14:textId="1A97AF96" w:rsidR="00870A97" w:rsidRPr="00607F0C" w:rsidRDefault="0003578D" w:rsidP="00870A97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255</w:t>
            </w:r>
            <w:r w:rsidR="00870A97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</w:p>
        </w:tc>
      </w:tr>
      <w:tr w:rsidR="00B305A8" w:rsidRPr="00607F0C" w14:paraId="2B4FD779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0E9692D9" w14:textId="77777777" w:rsidR="00B305A8" w:rsidRPr="00607F0C" w:rsidRDefault="00B305A8" w:rsidP="00B305A8">
            <w:pPr>
              <w:pStyle w:val="BodyTextIndent2"/>
              <w:snapToGrid w:val="0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418C4C6C" w14:textId="00C3B597" w:rsidR="00B305A8" w:rsidRPr="00607F0C" w:rsidRDefault="00B305A8" w:rsidP="00010D5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3E5CB0EA" w14:textId="77777777" w:rsidR="00B305A8" w:rsidRPr="00607F0C" w:rsidRDefault="00B305A8" w:rsidP="00B305A8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04FBC725" w14:textId="059002AF" w:rsidR="00B305A8" w:rsidRPr="00607F0C" w:rsidRDefault="00B305A8" w:rsidP="00010D50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4A138A84" w14:textId="77777777" w:rsidR="00B305A8" w:rsidRPr="00607F0C" w:rsidRDefault="00B305A8" w:rsidP="00B305A8">
            <w:pPr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6AB5CD02" w14:textId="6262DB9D" w:rsidR="00B305A8" w:rsidRPr="00607F0C" w:rsidRDefault="00B305A8" w:rsidP="00010D50">
            <w:pPr>
              <w:tabs>
                <w:tab w:val="decimal" w:pos="0"/>
                <w:tab w:val="decimal" w:pos="896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5B86A482" w14:textId="77777777" w:rsidR="00B305A8" w:rsidRPr="00607F0C" w:rsidRDefault="00B305A8" w:rsidP="00B305A8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576206D0" w14:textId="77777777" w:rsidR="00B305A8" w:rsidRPr="00607F0C" w:rsidRDefault="00B305A8" w:rsidP="00B305A8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66AC2F81" w14:textId="77777777" w:rsidR="00B305A8" w:rsidRPr="00607F0C" w:rsidRDefault="00B305A8" w:rsidP="00B305A8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FFFFFF" w:fill="auto"/>
            <w:vAlign w:val="bottom"/>
          </w:tcPr>
          <w:p w14:paraId="76A74ED0" w14:textId="38D8708E" w:rsidR="00B305A8" w:rsidRPr="00607F0C" w:rsidRDefault="00B305A8" w:rsidP="00010D5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0B87716F" w14:textId="77777777" w:rsidR="00B305A8" w:rsidRPr="00607F0C" w:rsidRDefault="00B305A8" w:rsidP="00B305A8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66176A24" w14:textId="7199EAFA" w:rsidR="00B305A8" w:rsidRPr="00607F0C" w:rsidRDefault="00B305A8" w:rsidP="00010D50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305A8" w:rsidRPr="00607F0C" w14:paraId="6E159388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310A021E" w14:textId="77777777" w:rsidR="00B305A8" w:rsidRPr="00607F0C" w:rsidRDefault="00B305A8" w:rsidP="00B305A8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8000579" w14:textId="77777777" w:rsidR="00B305A8" w:rsidRPr="00607F0C" w:rsidRDefault="00B305A8" w:rsidP="00B305A8">
            <w:pPr>
              <w:tabs>
                <w:tab w:val="decimal" w:pos="716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DEE539" w14:textId="77777777" w:rsidR="00B305A8" w:rsidRPr="00607F0C" w:rsidRDefault="00B305A8" w:rsidP="00B305A8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C959E" w14:textId="77777777" w:rsidR="00B305A8" w:rsidRPr="00607F0C" w:rsidRDefault="00B305A8" w:rsidP="00010D50">
            <w:pPr>
              <w:tabs>
                <w:tab w:val="decimal" w:pos="570"/>
                <w:tab w:val="decimal" w:pos="898"/>
              </w:tabs>
              <w:ind w:right="9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D4CD66" w14:textId="77777777" w:rsidR="00B305A8" w:rsidRPr="00607F0C" w:rsidRDefault="00B305A8" w:rsidP="00B305A8">
            <w:pPr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D8BDC2" w14:textId="77777777" w:rsidR="00B305A8" w:rsidRPr="00607F0C" w:rsidRDefault="00B305A8" w:rsidP="00010D50">
            <w:pPr>
              <w:tabs>
                <w:tab w:val="decimal" w:pos="570"/>
                <w:tab w:val="decimal" w:pos="896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DF4B77B" w14:textId="77777777" w:rsidR="00B305A8" w:rsidRPr="00607F0C" w:rsidRDefault="00B305A8" w:rsidP="00B305A8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FDB21" w14:textId="77777777" w:rsidR="00B305A8" w:rsidRPr="00607F0C" w:rsidRDefault="00B305A8" w:rsidP="00B305A8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F6349E" w14:textId="77777777" w:rsidR="00B305A8" w:rsidRPr="00607F0C" w:rsidRDefault="00B305A8" w:rsidP="00B305A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4D4AA4" w14:textId="77777777" w:rsidR="00B305A8" w:rsidRPr="00607F0C" w:rsidRDefault="00B305A8" w:rsidP="00B305A8">
            <w:pPr>
              <w:tabs>
                <w:tab w:val="decimal" w:pos="720"/>
                <w:tab w:val="decimal" w:pos="75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6356D16" w14:textId="77777777" w:rsidR="00B305A8" w:rsidRPr="00607F0C" w:rsidRDefault="00B305A8" w:rsidP="00B305A8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A6DA67" w14:textId="77777777" w:rsidR="00B305A8" w:rsidRPr="00607F0C" w:rsidRDefault="00B305A8" w:rsidP="00010D50">
            <w:pPr>
              <w:tabs>
                <w:tab w:val="decimal" w:pos="570"/>
                <w:tab w:val="decimal" w:pos="897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400C6" w:rsidRPr="00607F0C" w14:paraId="51262ADE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4CC9BAD2" w14:textId="15830AE9" w:rsidR="008400C6" w:rsidRPr="00607F0C" w:rsidRDefault="009B4666" w:rsidP="008400C6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</w:t>
            </w:r>
            <w:r w:rsidR="008400C6"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ผ่านกำไร</w:t>
            </w:r>
            <w:r w:rsidR="008400C6"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7210F236" w14:textId="363E99E0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F28FF5A" w14:textId="77777777" w:rsidR="008400C6" w:rsidRPr="00607F0C" w:rsidRDefault="008400C6" w:rsidP="008400C6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32D8CB61" w14:textId="1F48CC61" w:rsidR="008400C6" w:rsidRPr="00607F0C" w:rsidRDefault="008400C6" w:rsidP="008400C6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1FF1E1B" w14:textId="77777777" w:rsidR="008400C6" w:rsidRPr="00607F0C" w:rsidRDefault="008400C6" w:rsidP="008400C6">
            <w:pPr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7332D1CA" w14:textId="10AD04CC" w:rsidR="008400C6" w:rsidRPr="00607F0C" w:rsidRDefault="008400C6" w:rsidP="008400C6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7FA7265E" w14:textId="77777777" w:rsidR="008400C6" w:rsidRPr="00607F0C" w:rsidRDefault="008400C6" w:rsidP="008400C6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4A77EB3E" w14:textId="44C7C907" w:rsidR="008400C6" w:rsidRPr="00607F0C" w:rsidRDefault="008400C6" w:rsidP="008400C6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588968B" w14:textId="77777777" w:rsidR="008400C6" w:rsidRPr="00607F0C" w:rsidRDefault="008400C6" w:rsidP="008400C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FFFFFF" w:fill="auto"/>
            <w:vAlign w:val="bottom"/>
          </w:tcPr>
          <w:p w14:paraId="1404375A" w14:textId="00CFF3C0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00CC3E0F" w14:textId="77777777" w:rsidR="008400C6" w:rsidRPr="00607F0C" w:rsidRDefault="008400C6" w:rsidP="008400C6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36756811" w14:textId="153881DA" w:rsidR="008400C6" w:rsidRPr="00607F0C" w:rsidRDefault="008400C6" w:rsidP="008400C6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333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400C6" w:rsidRPr="00607F0C" w14:paraId="1EB1E70F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40477205" w14:textId="77777777" w:rsidR="008400C6" w:rsidRPr="00607F0C" w:rsidRDefault="008400C6" w:rsidP="008400C6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FEE0ED3" w14:textId="77777777" w:rsidR="008400C6" w:rsidRPr="00607F0C" w:rsidRDefault="008400C6" w:rsidP="008400C6">
            <w:pPr>
              <w:tabs>
                <w:tab w:val="decimal" w:pos="716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BB626F" w14:textId="77777777" w:rsidR="008400C6" w:rsidRPr="00607F0C" w:rsidRDefault="008400C6" w:rsidP="008400C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C157D" w14:textId="77777777" w:rsidR="008400C6" w:rsidRPr="00607F0C" w:rsidRDefault="008400C6" w:rsidP="008400C6">
            <w:pPr>
              <w:tabs>
                <w:tab w:val="decimal" w:pos="570"/>
                <w:tab w:val="decimal" w:pos="898"/>
              </w:tabs>
              <w:ind w:right="9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913C17" w14:textId="77777777" w:rsidR="008400C6" w:rsidRPr="00607F0C" w:rsidRDefault="008400C6" w:rsidP="008400C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BB3CD6" w14:textId="77777777" w:rsidR="008400C6" w:rsidRPr="00607F0C" w:rsidRDefault="008400C6" w:rsidP="008400C6">
            <w:pPr>
              <w:tabs>
                <w:tab w:val="decimal" w:pos="896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F19A899" w14:textId="77777777" w:rsidR="008400C6" w:rsidRPr="00607F0C" w:rsidRDefault="008400C6" w:rsidP="008400C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5BAAB" w14:textId="77777777" w:rsidR="008400C6" w:rsidRPr="00607F0C" w:rsidRDefault="008400C6" w:rsidP="008400C6">
            <w:pPr>
              <w:tabs>
                <w:tab w:val="decimal" w:pos="900"/>
                <w:tab w:val="decimal" w:pos="993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B6F7BC" w14:textId="77777777" w:rsidR="008400C6" w:rsidRPr="00607F0C" w:rsidRDefault="008400C6" w:rsidP="008400C6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4A90F6" w14:textId="77777777" w:rsidR="008400C6" w:rsidRPr="00607F0C" w:rsidRDefault="008400C6" w:rsidP="008400C6">
            <w:pPr>
              <w:tabs>
                <w:tab w:val="decimal" w:pos="720"/>
                <w:tab w:val="decimal" w:pos="90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4A7E08A" w14:textId="77777777" w:rsidR="008400C6" w:rsidRPr="00607F0C" w:rsidRDefault="008400C6" w:rsidP="008400C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5E10A8" w14:textId="77777777" w:rsidR="008400C6" w:rsidRPr="00607F0C" w:rsidRDefault="008400C6" w:rsidP="008400C6">
            <w:pPr>
              <w:tabs>
                <w:tab w:val="decimal" w:pos="897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400C6" w:rsidRPr="00607F0C" w14:paraId="44EE3647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29F9DEC0" w14:textId="3C346CBF" w:rsidR="008400C6" w:rsidRPr="00607F0C" w:rsidRDefault="009B4666" w:rsidP="008400C6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</w:t>
            </w:r>
            <w:r w:rsidR="008400C6"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ผ่านกำไร</w:t>
            </w:r>
            <w:r w:rsidR="008400C6"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="008400C6"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71E33D58" w14:textId="15BB3A6A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389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B551C1" w14:textId="77777777" w:rsidR="008400C6" w:rsidRPr="00607F0C" w:rsidRDefault="008400C6" w:rsidP="008400C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E2B77" w14:textId="7FA4B3DF" w:rsidR="008400C6" w:rsidRPr="00607F0C" w:rsidRDefault="008400C6" w:rsidP="008400C6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A6193F" w14:textId="77777777" w:rsidR="008400C6" w:rsidRPr="00607F0C" w:rsidRDefault="008400C6" w:rsidP="008400C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235562" w14:textId="02E70894" w:rsidR="008400C6" w:rsidRPr="00607F0C" w:rsidRDefault="0003578D" w:rsidP="008400C6">
            <w:pPr>
              <w:tabs>
                <w:tab w:val="decimal" w:pos="896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471</w:t>
            </w:r>
          </w:p>
        </w:tc>
        <w:tc>
          <w:tcPr>
            <w:tcW w:w="90" w:type="dxa"/>
          </w:tcPr>
          <w:p w14:paraId="3B8F8617" w14:textId="77777777" w:rsidR="008400C6" w:rsidRPr="00607F0C" w:rsidRDefault="008400C6" w:rsidP="008400C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7F301" w14:textId="16CB63F9" w:rsidR="008400C6" w:rsidRPr="00607F0C" w:rsidRDefault="0003578D" w:rsidP="008400C6">
            <w:pPr>
              <w:tabs>
                <w:tab w:val="decimal" w:pos="99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22E41" w14:textId="77777777" w:rsidR="008400C6" w:rsidRPr="00607F0C" w:rsidRDefault="008400C6" w:rsidP="008400C6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4532A1" w14:textId="6A56B2F4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233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0B41B1D" w14:textId="77777777" w:rsidR="008400C6" w:rsidRPr="00607F0C" w:rsidRDefault="008400C6" w:rsidP="008400C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880EC18" w14:textId="5689727B" w:rsidR="008400C6" w:rsidRPr="00607F0C" w:rsidRDefault="008400C6" w:rsidP="008400C6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400C6" w:rsidRPr="00607F0C" w14:paraId="32C7067A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01A5084E" w14:textId="77777777" w:rsidR="008400C6" w:rsidRPr="00607F0C" w:rsidRDefault="008400C6" w:rsidP="008400C6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กำไรที่ยังไม่เกิดขึ้น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33C48E4" w14:textId="3BD07D7A" w:rsidR="008400C6" w:rsidRPr="00607F0C" w:rsidRDefault="008400C6" w:rsidP="008400C6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AC52148" w14:textId="77777777" w:rsidR="008400C6" w:rsidRPr="00607F0C" w:rsidRDefault="008400C6" w:rsidP="008400C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9A8CF3" w14:textId="486A9486" w:rsidR="008400C6" w:rsidRPr="00607F0C" w:rsidRDefault="008400C6" w:rsidP="008400C6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F1E3AE8" w14:textId="77777777" w:rsidR="008400C6" w:rsidRPr="00607F0C" w:rsidRDefault="008400C6" w:rsidP="008400C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C69260" w14:textId="3BD0C567" w:rsidR="008400C6" w:rsidRPr="00607F0C" w:rsidRDefault="008400C6" w:rsidP="008400C6">
            <w:pPr>
              <w:tabs>
                <w:tab w:val="decimal" w:pos="0"/>
                <w:tab w:val="decimal" w:pos="896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DEA3A47" w14:textId="77777777" w:rsidR="008400C6" w:rsidRPr="00607F0C" w:rsidRDefault="008400C6" w:rsidP="008400C6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CA819F" w14:textId="5331C966" w:rsidR="008400C6" w:rsidRPr="00607F0C" w:rsidRDefault="008400C6" w:rsidP="008400C6">
            <w:pPr>
              <w:tabs>
                <w:tab w:val="decimal" w:pos="0"/>
                <w:tab w:val="decimal" w:pos="9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DB83B6" w14:textId="77777777" w:rsidR="008400C6" w:rsidRPr="00607F0C" w:rsidRDefault="008400C6" w:rsidP="008400C6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C589384" w14:textId="380824BF" w:rsidR="008400C6" w:rsidRPr="00607F0C" w:rsidRDefault="008400C6" w:rsidP="008400C6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D2003D8" w14:textId="77777777" w:rsidR="008400C6" w:rsidRPr="00607F0C" w:rsidRDefault="008400C6" w:rsidP="008400C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406DF4" w14:textId="2B76934C" w:rsidR="008400C6" w:rsidRPr="00607F0C" w:rsidRDefault="008400C6" w:rsidP="008400C6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400C6" w:rsidRPr="00607F0C" w14:paraId="3CDC8F26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1850522F" w14:textId="77777777" w:rsidR="008400C6" w:rsidRPr="00607F0C" w:rsidRDefault="008400C6" w:rsidP="008400C6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C6DA313" w14:textId="5928EF64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15ED1C" w14:textId="77777777" w:rsidR="008400C6" w:rsidRPr="00607F0C" w:rsidRDefault="008400C6" w:rsidP="008400C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3649E0" w14:textId="1C19D5AF" w:rsidR="008400C6" w:rsidRPr="00607F0C" w:rsidRDefault="008400C6" w:rsidP="008400C6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BCF635" w14:textId="77777777" w:rsidR="008400C6" w:rsidRPr="00607F0C" w:rsidRDefault="008400C6" w:rsidP="008400C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3E354E" w14:textId="230A992A" w:rsidR="008400C6" w:rsidRPr="00607F0C" w:rsidRDefault="0003578D" w:rsidP="008400C6">
            <w:pPr>
              <w:tabs>
                <w:tab w:val="decimal" w:pos="896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</w:tcPr>
          <w:p w14:paraId="078FDA77" w14:textId="77777777" w:rsidR="008400C6" w:rsidRPr="00607F0C" w:rsidRDefault="008400C6" w:rsidP="008400C6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CB4A3" w14:textId="36B661BF" w:rsidR="008400C6" w:rsidRPr="00607F0C" w:rsidRDefault="008400C6" w:rsidP="008400C6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6AADE7" w14:textId="77777777" w:rsidR="008400C6" w:rsidRPr="00607F0C" w:rsidRDefault="008400C6" w:rsidP="008400C6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9E44D9" w14:textId="16EC4EC9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3C3E8B7" w14:textId="77777777" w:rsidR="008400C6" w:rsidRPr="00607F0C" w:rsidRDefault="008400C6" w:rsidP="008400C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C36A95" w14:textId="22DACDA7" w:rsidR="008400C6" w:rsidRPr="00607F0C" w:rsidRDefault="0003578D" w:rsidP="008400C6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</w:p>
        </w:tc>
      </w:tr>
      <w:tr w:rsidR="008400C6" w:rsidRPr="00607F0C" w14:paraId="7AE69D04" w14:textId="77777777" w:rsidTr="00A80FAD">
        <w:trPr>
          <w:trHeight w:val="20"/>
        </w:trPr>
        <w:tc>
          <w:tcPr>
            <w:tcW w:w="3060" w:type="dxa"/>
            <w:shd w:val="clear" w:color="FFFFFF" w:fill="auto"/>
          </w:tcPr>
          <w:p w14:paraId="746C8768" w14:textId="77777777" w:rsidR="008400C6" w:rsidRPr="00607F0C" w:rsidRDefault="008400C6" w:rsidP="008400C6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หนี้สิน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ตาม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3A27C" w14:textId="549E4D02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CD32B4" w14:textId="77777777" w:rsidR="008400C6" w:rsidRPr="00607F0C" w:rsidRDefault="008400C6" w:rsidP="008400C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F246A" w14:textId="1A39FD6B" w:rsidR="008400C6" w:rsidRPr="00607F0C" w:rsidRDefault="008400C6" w:rsidP="008400C6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C5058B" w14:textId="77777777" w:rsidR="008400C6" w:rsidRPr="00607F0C" w:rsidRDefault="008400C6" w:rsidP="008400C6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729C41" w14:textId="5BBDFC3C" w:rsidR="008400C6" w:rsidRPr="00607F0C" w:rsidRDefault="008400C6" w:rsidP="008400C6">
            <w:pPr>
              <w:tabs>
                <w:tab w:val="decimal" w:pos="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CE165FE" w14:textId="77777777" w:rsidR="008400C6" w:rsidRPr="00607F0C" w:rsidRDefault="008400C6" w:rsidP="008400C6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2AF32" w14:textId="7F46751B" w:rsidR="008400C6" w:rsidRPr="00607F0C" w:rsidRDefault="008400C6" w:rsidP="008400C6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D7D69F" w14:textId="77777777" w:rsidR="008400C6" w:rsidRPr="00607F0C" w:rsidRDefault="008400C6" w:rsidP="008400C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517A36" w14:textId="37B36713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CA4B67" w14:textId="77777777" w:rsidR="008400C6" w:rsidRPr="00607F0C" w:rsidRDefault="008400C6" w:rsidP="008400C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BB638B" w14:textId="65A8B7A3" w:rsidR="008400C6" w:rsidRPr="00607F0C" w:rsidRDefault="008400C6" w:rsidP="008400C6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400C6" w:rsidRPr="00607F0C" w14:paraId="2A0DA022" w14:textId="77777777" w:rsidTr="004C3736">
        <w:trPr>
          <w:trHeight w:val="20"/>
        </w:trPr>
        <w:tc>
          <w:tcPr>
            <w:tcW w:w="3060" w:type="dxa"/>
            <w:shd w:val="clear" w:color="FFFFFF" w:fill="auto"/>
          </w:tcPr>
          <w:p w14:paraId="7C229444" w14:textId="77777777" w:rsidR="008400C6" w:rsidRPr="00607F0C" w:rsidRDefault="008400C6" w:rsidP="008400C6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EF19C" w14:textId="40AB5DBA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A7BFB8" w14:textId="77777777" w:rsidR="008400C6" w:rsidRPr="00607F0C" w:rsidRDefault="008400C6" w:rsidP="008400C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2CBB6" w14:textId="7077AB35" w:rsidR="008400C6" w:rsidRPr="00607F0C" w:rsidRDefault="008400C6" w:rsidP="008400C6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204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DE51A" w14:textId="77777777" w:rsidR="008400C6" w:rsidRPr="00607F0C" w:rsidRDefault="008400C6" w:rsidP="008400C6">
            <w:pPr>
              <w:tabs>
                <w:tab w:val="decimal" w:pos="765"/>
              </w:tabs>
              <w:snapToGrid w:val="0"/>
              <w:ind w:right="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AE413" w14:textId="4234C3D7" w:rsidR="008400C6" w:rsidRPr="00607F0C" w:rsidRDefault="0003578D" w:rsidP="008400C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</w:p>
        </w:tc>
        <w:tc>
          <w:tcPr>
            <w:tcW w:w="90" w:type="dxa"/>
          </w:tcPr>
          <w:p w14:paraId="501C6745" w14:textId="77777777" w:rsidR="008400C6" w:rsidRPr="00607F0C" w:rsidRDefault="008400C6" w:rsidP="008400C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2AF02" w14:textId="3F997B11" w:rsidR="008400C6" w:rsidRPr="00607F0C" w:rsidRDefault="0003578D" w:rsidP="008400C6">
            <w:pPr>
              <w:tabs>
                <w:tab w:val="decimal" w:pos="99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F0E3FA" w14:textId="77777777" w:rsidR="008400C6" w:rsidRPr="00607F0C" w:rsidRDefault="008400C6" w:rsidP="008400C6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6B839" w14:textId="1C836CD1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8B64AB6" w14:textId="77777777" w:rsidR="008400C6" w:rsidRPr="00607F0C" w:rsidRDefault="008400C6" w:rsidP="008400C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E016" w14:textId="66455950" w:rsidR="008400C6" w:rsidRPr="00607F0C" w:rsidRDefault="008400C6" w:rsidP="008400C6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400C6" w:rsidRPr="00607F0C" w14:paraId="50B06F5F" w14:textId="77777777" w:rsidTr="004C3736">
        <w:trPr>
          <w:trHeight w:val="20"/>
        </w:trPr>
        <w:tc>
          <w:tcPr>
            <w:tcW w:w="3060" w:type="dxa"/>
            <w:shd w:val="clear" w:color="FFFFFF" w:fill="auto"/>
          </w:tcPr>
          <w:p w14:paraId="67C500CE" w14:textId="6D5160CC" w:rsidR="008400C6" w:rsidRPr="00822346" w:rsidRDefault="00822346" w:rsidP="00822346">
            <w:pPr>
              <w:snapToGrid w:val="0"/>
              <w:ind w:left="180"/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</w:pPr>
            <w:r w:rsidRPr="00822346">
              <w:rPr>
                <w:rFonts w:ascii="Angsana New" w:hAnsi="Angsana New" w:cs="Angsana New" w:hint="cs"/>
                <w:color w:val="000000"/>
                <w:spacing w:val="-6"/>
                <w:sz w:val="22"/>
                <w:szCs w:val="22"/>
                <w:cs/>
              </w:rPr>
              <w:t>สินทรัพย์ (</w:t>
            </w:r>
            <w:r w:rsidR="008400C6"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  <w:t>หนี้สิน</w:t>
            </w:r>
            <w:r w:rsidRPr="00822346">
              <w:rPr>
                <w:rFonts w:ascii="Angsana New" w:hAnsi="Angsana New" w:cs="Angsana New" w:hint="cs"/>
                <w:color w:val="000000"/>
                <w:spacing w:val="-6"/>
                <w:sz w:val="22"/>
                <w:szCs w:val="22"/>
                <w:cs/>
              </w:rPr>
              <w:t xml:space="preserve">) </w:t>
            </w:r>
            <w:r w:rsidR="008400C6"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  <w:t xml:space="preserve">ภาษีเงินได้รอการตัดบัญชี </w:t>
            </w:r>
            <w:r w:rsidR="008400C6"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lang w:val="en-US"/>
              </w:rPr>
              <w:t xml:space="preserve">- </w:t>
            </w:r>
            <w:r w:rsidR="008400C6"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BCD17B" w14:textId="3B486114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BD0BB6" w14:textId="77777777" w:rsidR="008400C6" w:rsidRPr="00607F0C" w:rsidRDefault="008400C6" w:rsidP="008400C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17749DD9" w:rsidR="008400C6" w:rsidRPr="00607F0C" w:rsidRDefault="0003578D" w:rsidP="008400C6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88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66B219" w14:textId="77777777" w:rsidR="008400C6" w:rsidRPr="00607F0C" w:rsidRDefault="008400C6" w:rsidP="008400C6">
            <w:pPr>
              <w:snapToGrid w:val="0"/>
              <w:ind w:right="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577937EC" w:rsidR="008400C6" w:rsidRPr="00607F0C" w:rsidRDefault="0003578D" w:rsidP="008400C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093</w:t>
            </w:r>
          </w:p>
        </w:tc>
        <w:tc>
          <w:tcPr>
            <w:tcW w:w="90" w:type="dxa"/>
          </w:tcPr>
          <w:p w14:paraId="61807B32" w14:textId="77777777" w:rsidR="008400C6" w:rsidRPr="00607F0C" w:rsidRDefault="008400C6" w:rsidP="008400C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31445" w14:textId="147702DE" w:rsidR="008400C6" w:rsidRPr="00607F0C" w:rsidRDefault="0003578D" w:rsidP="008400C6">
            <w:pPr>
              <w:tabs>
                <w:tab w:val="decimal" w:pos="99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2D4C25" w14:textId="77777777" w:rsidR="008400C6" w:rsidRPr="00607F0C" w:rsidRDefault="008400C6" w:rsidP="008400C6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F004F" w14:textId="63281C17" w:rsidR="008400C6" w:rsidRPr="00607F0C" w:rsidRDefault="008400C6" w:rsidP="008400C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A4B9A82" w14:textId="77777777" w:rsidR="008400C6" w:rsidRPr="00607F0C" w:rsidRDefault="008400C6" w:rsidP="008400C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6F7F85C3" w:rsidR="008400C6" w:rsidRPr="00607F0C" w:rsidRDefault="0003578D" w:rsidP="008400C6">
            <w:pPr>
              <w:tabs>
                <w:tab w:val="decimal" w:pos="89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  <w:r w:rsidR="008400C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502</w:t>
            </w:r>
          </w:p>
        </w:tc>
      </w:tr>
    </w:tbl>
    <w:p w14:paraId="14C62DFF" w14:textId="77777777" w:rsidR="004C3736" w:rsidRPr="00607F0C" w:rsidRDefault="004C3736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669A147" w14:textId="485F8D8D" w:rsidR="00E95616" w:rsidRPr="00607F0C" w:rsidRDefault="00E95616" w:rsidP="009B4666">
      <w:pPr>
        <w:tabs>
          <w:tab w:val="left" w:pos="9090"/>
        </w:tabs>
        <w:ind w:left="720" w:right="-28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6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864"/>
        <w:gridCol w:w="63"/>
        <w:gridCol w:w="927"/>
        <w:gridCol w:w="63"/>
        <w:gridCol w:w="1035"/>
        <w:gridCol w:w="63"/>
        <w:gridCol w:w="900"/>
      </w:tblGrid>
      <w:tr w:rsidR="00E95616" w:rsidRPr="00607F0C" w14:paraId="065F0D20" w14:textId="77777777" w:rsidTr="002C390D">
        <w:trPr>
          <w:trHeight w:val="243"/>
        </w:trPr>
        <w:tc>
          <w:tcPr>
            <w:tcW w:w="4761" w:type="dxa"/>
            <w:shd w:val="clear" w:color="auto" w:fill="FFFFFF"/>
          </w:tcPr>
          <w:p w14:paraId="2D5D063F" w14:textId="77777777" w:rsidR="00E95616" w:rsidRPr="00607F0C" w:rsidRDefault="00E95616" w:rsidP="009E3EB5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15" w:type="dxa"/>
            <w:gridSpan w:val="7"/>
            <w:shd w:val="clear" w:color="auto" w:fill="FFFFFF"/>
          </w:tcPr>
          <w:p w14:paraId="64C5767A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5616" w:rsidRPr="00607F0C" w14:paraId="3A959761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07874032" w14:textId="77777777" w:rsidR="00E95616" w:rsidRPr="00607F0C" w:rsidRDefault="00E95616" w:rsidP="009E3EB5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FFFFF"/>
          </w:tcPr>
          <w:p w14:paraId="6AB68126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7685777A" w14:textId="4D2E2D58" w:rsidR="00E95616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E95616"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9457A01" w14:textId="49079129" w:rsidR="00E95616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63" w:type="dxa"/>
            <w:shd w:val="clear" w:color="auto" w:fill="FFFFFF"/>
          </w:tcPr>
          <w:p w14:paraId="79666DC6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14:paraId="698E370B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0FE2936A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14:paraId="023E0B00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63" w:type="dxa"/>
            <w:shd w:val="clear" w:color="auto" w:fill="FFFFFF"/>
          </w:tcPr>
          <w:p w14:paraId="2138A909" w14:textId="77777777" w:rsidR="00E95616" w:rsidRPr="00607F0C" w:rsidRDefault="00E95616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15B9944B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0B7AB972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7E2906BA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06F4163E" w14:textId="77777777" w:rsidR="00E95616" w:rsidRPr="00607F0C" w:rsidRDefault="00E95616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5D0607FC" w14:textId="50B514E5" w:rsidR="00E95616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95616"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95616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  <w:p w14:paraId="4B6D48FB" w14:textId="5D7F2B74" w:rsidR="00E95616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Cs w:val="24"/>
                <w:cs/>
                <w:lang w:val="en-GB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E95616" w:rsidRPr="00607F0C" w14:paraId="4C84F97E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517DE013" w14:textId="77777777" w:rsidR="00E95616" w:rsidRPr="00607F0C" w:rsidRDefault="00E95616" w:rsidP="009E3EB5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shd w:val="clear" w:color="auto" w:fill="FFFFFF"/>
          </w:tcPr>
          <w:p w14:paraId="650A2CBD" w14:textId="77777777" w:rsidR="00E95616" w:rsidRPr="00607F0C" w:rsidRDefault="00E95616" w:rsidP="009E3EB5">
            <w:pPr>
              <w:tabs>
                <w:tab w:val="decimal" w:pos="75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</w:tcPr>
          <w:p w14:paraId="526347D2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14:paraId="45C7121D" w14:textId="77777777" w:rsidR="00E95616" w:rsidRPr="00607F0C" w:rsidRDefault="00E95616" w:rsidP="009E3EB5">
            <w:pPr>
              <w:tabs>
                <w:tab w:val="decimal" w:pos="828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shd w:val="clear" w:color="auto" w:fill="FFFFFF"/>
          </w:tcPr>
          <w:p w14:paraId="010EBFAD" w14:textId="77777777" w:rsidR="00E95616" w:rsidRPr="00607F0C" w:rsidRDefault="00E95616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2DDBFADC" w14:textId="77777777" w:rsidR="00E95616" w:rsidRPr="00607F0C" w:rsidRDefault="00E95616" w:rsidP="009E3EB5">
            <w:pPr>
              <w:tabs>
                <w:tab w:val="decimal" w:pos="963"/>
              </w:tabs>
              <w:snapToGrid w:val="0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6B338770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2DFBDE6" w14:textId="77777777" w:rsidR="00E95616" w:rsidRPr="00607F0C" w:rsidRDefault="00E95616" w:rsidP="009E3EB5">
            <w:pPr>
              <w:tabs>
                <w:tab w:val="decimal" w:pos="810"/>
              </w:tabs>
              <w:snapToGrid w:val="0"/>
              <w:ind w:right="-4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E95616" w:rsidRPr="00607F0C" w14:paraId="5C81FA49" w14:textId="77777777" w:rsidTr="002C390D">
        <w:trPr>
          <w:trHeight w:val="288"/>
        </w:trPr>
        <w:tc>
          <w:tcPr>
            <w:tcW w:w="4761" w:type="dxa"/>
            <w:shd w:val="clear" w:color="auto" w:fill="FFFFFF"/>
          </w:tcPr>
          <w:p w14:paraId="246447EB" w14:textId="77777777" w:rsidR="00E95616" w:rsidRPr="00607F0C" w:rsidRDefault="00E95616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3627C07D" w14:textId="18BA9301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E104524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413945BA" w14:textId="3B11B531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E9561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D34CDA1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14:paraId="7DC18A40" w14:textId="77777777" w:rsidR="00E95616" w:rsidRPr="00607F0C" w:rsidRDefault="00E95616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4E1C79E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4B3B05E" w14:textId="6EFE929C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9561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E95616" w:rsidRPr="00607F0C" w14:paraId="7CD46437" w14:textId="77777777" w:rsidTr="002C390D">
        <w:trPr>
          <w:trHeight w:val="270"/>
        </w:trPr>
        <w:tc>
          <w:tcPr>
            <w:tcW w:w="4761" w:type="dxa"/>
            <w:shd w:val="clear" w:color="auto" w:fill="FFFFFF"/>
          </w:tcPr>
          <w:p w14:paraId="016BB131" w14:textId="77777777" w:rsidR="00E95616" w:rsidRPr="00607F0C" w:rsidRDefault="00E95616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1B796325" w14:textId="554E6A68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235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1ADD3AB7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34224D45" w14:textId="46A1D84C" w:rsidR="00E95616" w:rsidRPr="00607F0C" w:rsidRDefault="00E95616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2FB168A" w14:textId="77777777" w:rsidR="00E95616" w:rsidRPr="00607F0C" w:rsidRDefault="00E95616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14:paraId="159C6C63" w14:textId="77777777" w:rsidR="00E95616" w:rsidRPr="00607F0C" w:rsidRDefault="00E95616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CF6CF4C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37B50B8" w14:textId="578F8EF9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</w:p>
        </w:tc>
      </w:tr>
      <w:tr w:rsidR="00E95616" w:rsidRPr="00607F0C" w14:paraId="082C37BD" w14:textId="77777777" w:rsidTr="002C390D">
        <w:trPr>
          <w:trHeight w:val="288"/>
        </w:trPr>
        <w:tc>
          <w:tcPr>
            <w:tcW w:w="4761" w:type="dxa"/>
            <w:shd w:val="clear" w:color="auto" w:fill="FFFFFF"/>
          </w:tcPr>
          <w:p w14:paraId="7B159178" w14:textId="77777777" w:rsidR="00E95616" w:rsidRPr="00607F0C" w:rsidRDefault="00E95616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057A9804" w14:textId="269BA1E8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211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B2688D3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205BE969" w14:textId="2424B726" w:rsidR="00E95616" w:rsidRPr="00607F0C" w:rsidRDefault="00E95616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116240F" w14:textId="77777777" w:rsidR="00E95616" w:rsidRPr="00607F0C" w:rsidRDefault="00E95616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14:paraId="49720ECB" w14:textId="77777777" w:rsidR="00E95616" w:rsidRPr="00607F0C" w:rsidRDefault="00E95616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37AE5631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62D6FF1" w14:textId="207FAFB4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E9561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</w:tr>
      <w:tr w:rsidR="00E95616" w:rsidRPr="00607F0C" w14:paraId="586C2520" w14:textId="77777777" w:rsidTr="002C390D">
        <w:trPr>
          <w:trHeight w:val="288"/>
        </w:trPr>
        <w:tc>
          <w:tcPr>
            <w:tcW w:w="4761" w:type="dxa"/>
            <w:shd w:val="clear" w:color="auto" w:fill="FFFFFF"/>
          </w:tcPr>
          <w:p w14:paraId="2362F034" w14:textId="77777777" w:rsidR="00E95616" w:rsidRPr="00607F0C" w:rsidRDefault="00E95616" w:rsidP="009E3EB5">
            <w:pP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คืน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25A5CA9E" w14:textId="328D467E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645ACD10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0A79CB76" w14:textId="134C5A3B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9561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7D7F2FE0" w14:textId="77777777" w:rsidR="00E95616" w:rsidRPr="00607F0C" w:rsidRDefault="00E95616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14:paraId="135CA58E" w14:textId="77777777" w:rsidR="00E95616" w:rsidRPr="00607F0C" w:rsidRDefault="00E95616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6447F1C1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71269A8" w14:textId="620DF39B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E9561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</w:tr>
      <w:tr w:rsidR="00E95616" w:rsidRPr="00607F0C" w14:paraId="7B57CB96" w14:textId="77777777" w:rsidTr="002C390D">
        <w:trPr>
          <w:trHeight w:val="288"/>
        </w:trPr>
        <w:tc>
          <w:tcPr>
            <w:tcW w:w="4761" w:type="dxa"/>
            <w:shd w:val="clear" w:color="auto" w:fill="FFFFFF"/>
          </w:tcPr>
          <w:p w14:paraId="47D92753" w14:textId="77777777" w:rsidR="00E95616" w:rsidRPr="00607F0C" w:rsidRDefault="00E95616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70C667CD" w14:textId="5ECB8E76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6891CB6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551F21B2" w14:textId="27E67719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E9561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65C909E" w14:textId="77777777" w:rsidR="00E95616" w:rsidRPr="00607F0C" w:rsidRDefault="00E95616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4824C6E7" w14:textId="111317CE" w:rsidR="00E95616" w:rsidRPr="00607F0C" w:rsidRDefault="0003578D" w:rsidP="009E3EB5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5EF6D06" w14:textId="77777777" w:rsidR="00E95616" w:rsidRPr="00607F0C" w:rsidRDefault="00E95616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D36689B" w14:textId="37D377EE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E9561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124</w:t>
            </w:r>
          </w:p>
        </w:tc>
      </w:tr>
      <w:tr w:rsidR="00E95616" w:rsidRPr="00607F0C" w14:paraId="6C424B3D" w14:textId="77777777" w:rsidTr="002C390D">
        <w:trPr>
          <w:trHeight w:val="288"/>
        </w:trPr>
        <w:tc>
          <w:tcPr>
            <w:tcW w:w="4761" w:type="dxa"/>
            <w:shd w:val="clear" w:color="auto" w:fill="FFFFFF"/>
          </w:tcPr>
          <w:p w14:paraId="722A2C0E" w14:textId="77777777" w:rsidR="00E95616" w:rsidRPr="00607F0C" w:rsidRDefault="00E95616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56E90AF2" w14:textId="1A742908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555DB7A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09D1B0F0" w14:textId="1E213C23" w:rsidR="00E95616" w:rsidRPr="00607F0C" w:rsidRDefault="00E95616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C7DA3F4" w14:textId="77777777" w:rsidR="00E95616" w:rsidRPr="00607F0C" w:rsidRDefault="00E95616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14:paraId="0B07AD66" w14:textId="77777777" w:rsidR="00E95616" w:rsidRPr="00607F0C" w:rsidRDefault="00E95616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093C8CB" w14:textId="77777777" w:rsidR="00E95616" w:rsidRPr="00607F0C" w:rsidRDefault="00E9561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08AEA11" w14:textId="77777777" w:rsidR="00E95616" w:rsidRPr="00607F0C" w:rsidRDefault="00E95616" w:rsidP="009E3EB5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95616" w:rsidRPr="00607F0C" w14:paraId="73A5CAA9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464D64CA" w14:textId="77777777" w:rsidR="00E95616" w:rsidRPr="00607F0C" w:rsidRDefault="00E95616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20618A" w14:textId="6429A52E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133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054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F4AC1E6" w14:textId="77777777" w:rsidR="00E95616" w:rsidRPr="00607F0C" w:rsidRDefault="00E95616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FD7B6F" w14:textId="60446C07" w:rsidR="00E95616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747513DC" w14:textId="77777777" w:rsidR="00E95616" w:rsidRPr="00607F0C" w:rsidRDefault="00E95616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4A87C427" w14:textId="13198ABF" w:rsidR="00E95616" w:rsidRPr="00607F0C" w:rsidRDefault="0003578D" w:rsidP="009E3EB5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557CE5DB" w14:textId="77777777" w:rsidR="00E95616" w:rsidRPr="00607F0C" w:rsidRDefault="00E95616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8AECA8" w14:textId="7A3018EF" w:rsidR="00E95616" w:rsidRPr="00607F0C" w:rsidRDefault="0003578D" w:rsidP="009E3EB5">
            <w:pPr>
              <w:tabs>
                <w:tab w:val="left" w:pos="834"/>
              </w:tabs>
              <w:ind w:left="-450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168</w:t>
            </w:r>
            <w:r w:rsidR="00E9561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9B4666" w:rsidRPr="00607F0C" w14:paraId="62EA8E13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3A5CA93C" w14:textId="316151C0" w:rsidR="009B4666" w:rsidRPr="00607F0C" w:rsidRDefault="009B4666" w:rsidP="009B4666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FFFFF"/>
            <w:vAlign w:val="center"/>
          </w:tcPr>
          <w:p w14:paraId="0FD535BF" w14:textId="77777777" w:rsidR="009B4666" w:rsidRPr="00607F0C" w:rsidRDefault="009B4666" w:rsidP="009B466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017B96CA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7D5471E9" w14:textId="77777777" w:rsidR="009B4666" w:rsidRPr="00607F0C" w:rsidRDefault="009B4666" w:rsidP="009B4666">
            <w:pPr>
              <w:tabs>
                <w:tab w:val="decimal" w:pos="828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2BA2F022" w14:textId="77777777" w:rsidR="009B4666" w:rsidRPr="00607F0C" w:rsidRDefault="009B4666" w:rsidP="009B4666">
            <w:pPr>
              <w:snapToGrid w:val="0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24E30A5E" w14:textId="77777777" w:rsidR="009B4666" w:rsidRPr="00607F0C" w:rsidRDefault="009B4666" w:rsidP="009B4666">
            <w:pPr>
              <w:tabs>
                <w:tab w:val="decimal" w:pos="963"/>
              </w:tabs>
              <w:snapToGrid w:val="0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35116C99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880091D" w14:textId="77777777" w:rsidR="009B4666" w:rsidRPr="00607F0C" w:rsidRDefault="009B4666" w:rsidP="009B4666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B4666" w:rsidRPr="00607F0C" w14:paraId="4FBB4779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4A2BB321" w14:textId="7C701CD0" w:rsidR="009B4666" w:rsidRPr="00607F0C" w:rsidRDefault="009B4666" w:rsidP="009B4666">
            <w:pPr>
              <w:pStyle w:val="BodyTextIndent2"/>
              <w:ind w:left="72" w:firstLine="10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0983DB4C" w14:textId="77777777" w:rsidR="009B4666" w:rsidRPr="00607F0C" w:rsidRDefault="009B4666" w:rsidP="009B466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2280B213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3E3C56F9" w14:textId="77777777" w:rsidR="009B4666" w:rsidRPr="00607F0C" w:rsidRDefault="009B4666" w:rsidP="009B4666">
            <w:pPr>
              <w:tabs>
                <w:tab w:val="decimal" w:pos="828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2BE160A8" w14:textId="77777777" w:rsidR="009B4666" w:rsidRPr="00607F0C" w:rsidRDefault="009B4666" w:rsidP="009B4666">
            <w:pPr>
              <w:snapToGrid w:val="0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0045CA7A" w14:textId="77777777" w:rsidR="009B4666" w:rsidRPr="00607F0C" w:rsidRDefault="009B4666" w:rsidP="009B4666">
            <w:pPr>
              <w:tabs>
                <w:tab w:val="decimal" w:pos="963"/>
              </w:tabs>
              <w:snapToGrid w:val="0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10755BB4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14BB068" w14:textId="77777777" w:rsidR="009B4666" w:rsidRPr="00607F0C" w:rsidRDefault="009B4666" w:rsidP="009B4666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B4666" w:rsidRPr="00607F0C" w14:paraId="5C7C6E32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5B596882" w14:textId="77777777" w:rsidR="009B4666" w:rsidRPr="00607F0C" w:rsidRDefault="009B4666" w:rsidP="009B4666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เพื่อ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ค้า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100B3BDD" w14:textId="77777777" w:rsidR="009B4666" w:rsidRPr="00607F0C" w:rsidRDefault="009B4666" w:rsidP="009B466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1A0451B3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32BEED49" w14:textId="3C396142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61A1D844" w14:textId="77777777" w:rsidR="009B4666" w:rsidRPr="00607F0C" w:rsidRDefault="009B4666" w:rsidP="009B4666">
            <w:pPr>
              <w:snapToGrid w:val="0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18F2A53D" w14:textId="77777777" w:rsidR="009B4666" w:rsidRPr="00607F0C" w:rsidRDefault="009B4666" w:rsidP="009B466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FB9C44B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4AC2E64" w14:textId="56BC9A62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B4666" w:rsidRPr="00607F0C" w14:paraId="7BD1CF81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2C9C5306" w14:textId="77777777" w:rsidR="009B4666" w:rsidRPr="00607F0C" w:rsidRDefault="009B4666" w:rsidP="009B4666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กำไรที่ยังไม่เกิดขึ้นจากการเปลี่ยนแปลงมูลค่าของหลักทรัพย์เผื่อ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0429E560" w14:textId="398C8B8A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944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56513F55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FFFFFF"/>
          </w:tcPr>
          <w:p w14:paraId="05F78735" w14:textId="77777777" w:rsidR="009B4666" w:rsidRPr="00607F0C" w:rsidRDefault="009B4666" w:rsidP="009B466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40AC23E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2BCA6AAA" w14:textId="588620EC" w:rsidR="009B4666" w:rsidRPr="00607F0C" w:rsidRDefault="0003578D" w:rsidP="009B4666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9B466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555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F6AC0B2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D6F2457" w14:textId="1728D2B8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B4666" w:rsidRPr="00607F0C" w14:paraId="0A64CADF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3B128704" w14:textId="77777777" w:rsidR="009B4666" w:rsidRPr="00607F0C" w:rsidRDefault="009B4666" w:rsidP="009B4666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กำไรจากการแปลงค่างบการเงินจากการดำเนินงานในต่างประเทศ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50D287BB" w14:textId="3C890FEB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37AE04A0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14:paraId="29F432FC" w14:textId="77777777" w:rsidR="009B4666" w:rsidRPr="00607F0C" w:rsidRDefault="009B4666" w:rsidP="009B466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1854C49E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14:paraId="0707976D" w14:textId="53CDF207" w:rsidR="009B4666" w:rsidRPr="00607F0C" w:rsidRDefault="009B4666" w:rsidP="009B4666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948E2A6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C2BE109" w14:textId="68DF4F79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B4666" w:rsidRPr="00607F0C" w14:paraId="34743A12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57C7941E" w14:textId="77777777" w:rsidR="009B4666" w:rsidRPr="00607F0C" w:rsidRDefault="009B4666" w:rsidP="009B4666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E8A2B33" w14:textId="5D5BC4FE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35A81760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C957B2B" w14:textId="581221E8" w:rsidR="009B4666" w:rsidRPr="00607F0C" w:rsidRDefault="0003578D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5DA2EA6D" w14:textId="77777777" w:rsidR="009B4666" w:rsidRPr="00607F0C" w:rsidRDefault="009B4666" w:rsidP="009B4666">
            <w:pPr>
              <w:snapToGrid w:val="0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000000"/>
            </w:tcBorders>
            <w:shd w:val="clear" w:color="auto" w:fill="FFFFFF"/>
          </w:tcPr>
          <w:p w14:paraId="4E082E37" w14:textId="77777777" w:rsidR="009B4666" w:rsidRPr="00607F0C" w:rsidRDefault="009B4666" w:rsidP="009B466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AE1CCEC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37F4484" w14:textId="77777777" w:rsidR="009B4666" w:rsidRPr="00607F0C" w:rsidRDefault="009B4666" w:rsidP="009B4666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B4666" w:rsidRPr="00607F0C" w14:paraId="3DC9BFBE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69E48E44" w14:textId="77777777" w:rsidR="009B4666" w:rsidRPr="00607F0C" w:rsidRDefault="009B4666" w:rsidP="009B4666">
            <w:pPr>
              <w:pStyle w:val="BodyTextIndent2"/>
              <w:snapToGrid w:val="0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32BCB8" w14:textId="73FEA268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968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357E958B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3BBFE7" w14:textId="1E2C0B79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91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133DD0F2" w14:textId="77777777" w:rsidR="009B4666" w:rsidRPr="00607F0C" w:rsidRDefault="009B4666" w:rsidP="009B4666">
            <w:pPr>
              <w:snapToGrid w:val="0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45858717" w14:textId="19A0926A" w:rsidR="009B4666" w:rsidRPr="00607F0C" w:rsidRDefault="0003578D" w:rsidP="009B4666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9B466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554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E9C5985" w14:textId="77777777" w:rsidR="009B4666" w:rsidRPr="00607F0C" w:rsidRDefault="009B4666" w:rsidP="009B466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2306D4" w14:textId="5D9564E6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505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B4666" w:rsidRPr="00607F0C" w14:paraId="52DB2B1B" w14:textId="77777777" w:rsidTr="002C390D">
        <w:trPr>
          <w:trHeight w:val="302"/>
        </w:trPr>
        <w:tc>
          <w:tcPr>
            <w:tcW w:w="4761" w:type="dxa"/>
            <w:shd w:val="clear" w:color="auto" w:fill="FFFFFF"/>
          </w:tcPr>
          <w:p w14:paraId="7FCDB5DC" w14:textId="77777777" w:rsidR="009B4666" w:rsidRPr="00607F0C" w:rsidRDefault="009B4666" w:rsidP="009B4666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หนี้สินภาษีเงินได้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รอ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86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11C6B0F6" w14:textId="74DE7E42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914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E7F808C" w14:textId="77777777" w:rsidR="009B4666" w:rsidRPr="00607F0C" w:rsidRDefault="009B4666" w:rsidP="009B4666">
            <w:pPr>
              <w:snapToGrid w:val="0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4C7330A8" w14:textId="7F580EE3" w:rsidR="009B4666" w:rsidRPr="00607F0C" w:rsidRDefault="0003578D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9B466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020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7A1E86E7" w14:textId="77777777" w:rsidR="009B4666" w:rsidRPr="00607F0C" w:rsidRDefault="009B4666" w:rsidP="009B4666">
            <w:pPr>
              <w:snapToGrid w:val="0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002A3F03" w14:textId="5DB7721E" w:rsidR="009B4666" w:rsidRPr="00607F0C" w:rsidRDefault="0003578D" w:rsidP="009B4666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</w:t>
            </w:r>
            <w:r w:rsidR="009B4666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189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6FC00990" w14:textId="77777777" w:rsidR="009B4666" w:rsidRPr="00607F0C" w:rsidRDefault="009B4666" w:rsidP="009B4666">
            <w:pPr>
              <w:snapToGrid w:val="0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353BD15A" w14:textId="4ECDF83A" w:rsidR="009B4666" w:rsidRPr="00607F0C" w:rsidRDefault="009B4666" w:rsidP="009B4666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705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33E08FC5" w14:textId="77777777" w:rsidR="00E95616" w:rsidRPr="00607F0C" w:rsidRDefault="00980E1D" w:rsidP="009E3EB5">
      <w:pPr>
        <w:ind w:left="720" w:right="-47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E95616"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="00E95616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="00E95616"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="00E95616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9450" w:type="dxa"/>
        <w:tblInd w:w="36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"/>
        <w:gridCol w:w="880"/>
        <w:gridCol w:w="90"/>
        <w:gridCol w:w="990"/>
        <w:gridCol w:w="90"/>
        <w:gridCol w:w="990"/>
        <w:gridCol w:w="90"/>
        <w:gridCol w:w="1170"/>
        <w:gridCol w:w="90"/>
        <w:gridCol w:w="954"/>
        <w:gridCol w:w="90"/>
        <w:gridCol w:w="936"/>
      </w:tblGrid>
      <w:tr w:rsidR="00E95616" w:rsidRPr="00607F0C" w14:paraId="7EA2869D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48F85208" w14:textId="77777777" w:rsidR="00E95616" w:rsidRPr="00607F0C" w:rsidRDefault="00E95616" w:rsidP="002C390D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FFFFFF" w:fill="auto"/>
          </w:tcPr>
          <w:p w14:paraId="796FD219" w14:textId="77777777" w:rsidR="00E95616" w:rsidRPr="00607F0C" w:rsidRDefault="00E95616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70" w:type="dxa"/>
            <w:gridSpan w:val="11"/>
            <w:shd w:val="clear" w:color="FFFFFF" w:fill="auto"/>
          </w:tcPr>
          <w:p w14:paraId="51DBF713" w14:textId="77777777" w:rsidR="00E95616" w:rsidRPr="00607F0C" w:rsidRDefault="00E95616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5616" w:rsidRPr="00607F0C" w14:paraId="0FF9C32E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3C1338C2" w14:textId="77777777" w:rsidR="00E95616" w:rsidRPr="00607F0C" w:rsidRDefault="00E95616" w:rsidP="002C390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FFFFFF" w:fill="auto"/>
          </w:tcPr>
          <w:p w14:paraId="487550E7" w14:textId="77777777" w:rsidR="00E95616" w:rsidRPr="00607F0C" w:rsidRDefault="00E95616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FFFFFF" w:fill="auto"/>
          </w:tcPr>
          <w:p w14:paraId="57AD935F" w14:textId="77777777" w:rsidR="00E95616" w:rsidRPr="00607F0C" w:rsidRDefault="00E95616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38FB7B1B" w14:textId="77777777" w:rsidR="00E95616" w:rsidRPr="00607F0C" w:rsidRDefault="00E95616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22AE7B40" w14:textId="77777777" w:rsidR="00E95616" w:rsidRPr="00607F0C" w:rsidRDefault="00E95616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1ABB01D2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13419847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567B9E1A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F6D4221" w14:textId="77777777" w:rsidR="00E95616" w:rsidRPr="00607F0C" w:rsidRDefault="00E95616" w:rsidP="002C390D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FFFFFF" w:fill="auto"/>
            <w:vAlign w:val="center"/>
          </w:tcPr>
          <w:p w14:paraId="7D8EE166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90" w:type="dxa"/>
            <w:shd w:val="clear" w:color="FFFFFF" w:fill="auto"/>
          </w:tcPr>
          <w:p w14:paraId="6D69F818" w14:textId="77777777" w:rsidR="00E95616" w:rsidRPr="00607F0C" w:rsidRDefault="00E95616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</w:tcPr>
          <w:p w14:paraId="155F9C3E" w14:textId="77777777" w:rsidR="00E95616" w:rsidRPr="00607F0C" w:rsidRDefault="00E95616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95616" w:rsidRPr="00607F0C" w14:paraId="611E19EB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BC16837" w14:textId="77777777" w:rsidR="00E95616" w:rsidRPr="00607F0C" w:rsidRDefault="00E95616" w:rsidP="002C390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45C80223" w14:textId="3253B90A" w:rsidR="00E95616" w:rsidRPr="00607F0C" w:rsidRDefault="0003578D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95616"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FFFFFF" w:fill="auto"/>
          </w:tcPr>
          <w:p w14:paraId="2506D1CE" w14:textId="77777777" w:rsidR="00E95616" w:rsidRPr="00607F0C" w:rsidRDefault="00E95616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11ABA48E" w14:textId="77777777" w:rsidR="00E95616" w:rsidRPr="00607F0C" w:rsidRDefault="00E95616" w:rsidP="002C390D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90" w:type="dxa"/>
            <w:shd w:val="clear" w:color="FFFFFF" w:fill="auto"/>
          </w:tcPr>
          <w:p w14:paraId="00D49177" w14:textId="77777777" w:rsidR="00E95616" w:rsidRPr="00607F0C" w:rsidRDefault="00E95616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75DD2658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  <w:shd w:val="clear" w:color="FFFFFF" w:fill="auto"/>
          </w:tcPr>
          <w:p w14:paraId="4014ECF0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7DD29903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โดยตรงไปยัง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3450287" w14:textId="77777777" w:rsidR="00E95616" w:rsidRPr="00607F0C" w:rsidRDefault="00E95616" w:rsidP="002C390D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FFFFFF" w:fill="auto"/>
            <w:vAlign w:val="center"/>
          </w:tcPr>
          <w:p w14:paraId="597EA106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0" w:type="dxa"/>
            <w:shd w:val="clear" w:color="FFFFFF" w:fill="auto"/>
          </w:tcPr>
          <w:p w14:paraId="69F454EB" w14:textId="77777777" w:rsidR="00E95616" w:rsidRPr="00607F0C" w:rsidRDefault="00E95616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</w:tcPr>
          <w:p w14:paraId="5D6AB13B" w14:textId="647EF224" w:rsidR="00E95616" w:rsidRPr="00607F0C" w:rsidRDefault="0003578D" w:rsidP="002C390D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E95616"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95616"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E95616" w:rsidRPr="00607F0C" w14:paraId="3F3B7208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5AD54561" w14:textId="77777777" w:rsidR="00E95616" w:rsidRPr="00607F0C" w:rsidRDefault="00E95616" w:rsidP="002C390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42D3817D" w14:textId="2BA3AC4B" w:rsidR="00E95616" w:rsidRPr="00607F0C" w:rsidRDefault="0003578D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  <w:shd w:val="clear" w:color="FFFFFF" w:fill="auto"/>
          </w:tcPr>
          <w:p w14:paraId="471B7DCA" w14:textId="77777777" w:rsidR="00E95616" w:rsidRPr="00607F0C" w:rsidRDefault="00E95616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04B57F02" w14:textId="77777777" w:rsidR="00E95616" w:rsidRPr="00607F0C" w:rsidRDefault="00E95616" w:rsidP="002C390D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  <w:shd w:val="clear" w:color="FFFFFF" w:fill="auto"/>
          </w:tcPr>
          <w:p w14:paraId="41D63449" w14:textId="77777777" w:rsidR="00E95616" w:rsidRPr="00607F0C" w:rsidRDefault="00E95616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51A0B613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FFFFFF" w:fill="auto"/>
          </w:tcPr>
          <w:p w14:paraId="1D75E3C7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4EAFF9D9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010C848" w14:textId="77777777" w:rsidR="00E95616" w:rsidRPr="00607F0C" w:rsidRDefault="00E95616" w:rsidP="002C390D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14:paraId="2EE052D1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(ดูหมายเหตุ</w:t>
            </w:r>
          </w:p>
        </w:tc>
        <w:tc>
          <w:tcPr>
            <w:tcW w:w="90" w:type="dxa"/>
            <w:shd w:val="clear" w:color="FFFFFF" w:fill="auto"/>
          </w:tcPr>
          <w:p w14:paraId="6ED5DB8A" w14:textId="77777777" w:rsidR="00E95616" w:rsidRPr="00607F0C" w:rsidRDefault="00E95616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  <w:vAlign w:val="center"/>
          </w:tcPr>
          <w:p w14:paraId="1D541F24" w14:textId="6FB652D5" w:rsidR="00E95616" w:rsidRPr="00607F0C" w:rsidRDefault="0003578D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03578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E95616" w:rsidRPr="00607F0C" w14:paraId="327AF787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66928175" w14:textId="77777777" w:rsidR="00E95616" w:rsidRPr="00607F0C" w:rsidRDefault="00E95616" w:rsidP="002C390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1D7D5C91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6D54F233" w14:textId="77777777" w:rsidR="00E95616" w:rsidRPr="00607F0C" w:rsidRDefault="00E95616" w:rsidP="002C390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</w:tcPr>
          <w:p w14:paraId="6EDC9253" w14:textId="77777777" w:rsidR="00E95616" w:rsidRPr="00607F0C" w:rsidRDefault="00E95616" w:rsidP="002C390D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1EE6677A" w14:textId="77777777" w:rsidR="00E95616" w:rsidRPr="00607F0C" w:rsidRDefault="00E95616" w:rsidP="002C390D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081C6766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44B770BF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FFFFFF" w:fill="auto"/>
          </w:tcPr>
          <w:p w14:paraId="4C6D2E2C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13911F36" w14:textId="77777777" w:rsidR="00E95616" w:rsidRPr="00607F0C" w:rsidRDefault="00E95616" w:rsidP="002C390D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14:paraId="41670A32" w14:textId="1CFC86E1" w:rsidR="00E95616" w:rsidRPr="00607F0C" w:rsidRDefault="00E95616" w:rsidP="00DE386B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ข้อ </w:t>
            </w:r>
            <w:r w:rsidR="0003578D" w:rsidRPr="0003578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="0003578D" w:rsidRPr="0003578D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28FF071E" w14:textId="77777777" w:rsidR="00E95616" w:rsidRPr="00607F0C" w:rsidRDefault="00E95616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  <w:vAlign w:val="center"/>
          </w:tcPr>
          <w:p w14:paraId="5AC0D367" w14:textId="77777777" w:rsidR="00E95616" w:rsidRPr="00607F0C" w:rsidRDefault="00E95616" w:rsidP="002C39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95616" w:rsidRPr="00607F0C" w14:paraId="3B3F0C19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3276B91B" w14:textId="77777777" w:rsidR="00E95616" w:rsidRPr="00607F0C" w:rsidRDefault="00E95616" w:rsidP="002C390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gridSpan w:val="2"/>
            <w:shd w:val="clear" w:color="FFFFFF" w:fill="auto"/>
            <w:vAlign w:val="bottom"/>
          </w:tcPr>
          <w:p w14:paraId="0FA80A17" w14:textId="77777777" w:rsidR="00E95616" w:rsidRPr="00607F0C" w:rsidRDefault="00E95616" w:rsidP="002C390D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3C97E08F" w14:textId="77777777" w:rsidR="00E95616" w:rsidRPr="00607F0C" w:rsidRDefault="00E95616" w:rsidP="002C390D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298E9D60" w14:textId="77777777" w:rsidR="00E95616" w:rsidRPr="00607F0C" w:rsidRDefault="00E95616" w:rsidP="002C390D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center"/>
          </w:tcPr>
          <w:p w14:paraId="5F383408" w14:textId="77777777" w:rsidR="00E95616" w:rsidRPr="00607F0C" w:rsidRDefault="00E95616" w:rsidP="002C390D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0A30EDAD" w14:textId="77777777" w:rsidR="00E95616" w:rsidRPr="00607F0C" w:rsidRDefault="00E95616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121AC65D" w14:textId="77777777" w:rsidR="00E95616" w:rsidRPr="00607F0C" w:rsidRDefault="00E95616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2838A053" w14:textId="77777777" w:rsidR="00E95616" w:rsidRPr="00607F0C" w:rsidRDefault="00E95616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1F6B4F05" w14:textId="77777777" w:rsidR="00E95616" w:rsidRPr="00607F0C" w:rsidRDefault="00E95616" w:rsidP="002C390D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14:paraId="72C33580" w14:textId="77777777" w:rsidR="00E95616" w:rsidRPr="00607F0C" w:rsidRDefault="00E95616" w:rsidP="002C390D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45E862AA" w14:textId="77777777" w:rsidR="00E95616" w:rsidRPr="00607F0C" w:rsidRDefault="00E95616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</w:tcPr>
          <w:p w14:paraId="7F1DF4A3" w14:textId="77777777" w:rsidR="00E95616" w:rsidRPr="00607F0C" w:rsidRDefault="00E95616" w:rsidP="002C390D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80700" w:rsidRPr="00607F0C" w14:paraId="311A55F6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CBFF0B9" w14:textId="77777777" w:rsidR="00F80700" w:rsidRPr="00607F0C" w:rsidRDefault="00F80700" w:rsidP="00F80700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6A82DAA5" w14:textId="1D542A8D" w:rsidR="00F80700" w:rsidRPr="00607F0C" w:rsidRDefault="0003578D" w:rsidP="00F8070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80700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90AEC72" w14:textId="77777777" w:rsidR="00F80700" w:rsidRPr="00607F0C" w:rsidRDefault="00F80700" w:rsidP="00F80700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731D9898" w14:textId="17D22627" w:rsidR="00F80700" w:rsidRPr="00607F0C" w:rsidRDefault="00F80700" w:rsidP="00010D50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924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5173EE7D" w14:textId="77777777" w:rsidR="00F80700" w:rsidRPr="00607F0C" w:rsidRDefault="00F80700" w:rsidP="00F80700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67910135" w14:textId="1E5EDC69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40E83940" w14:textId="77777777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27E934C7" w14:textId="32A8AB20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89A78AE" w14:textId="77777777" w:rsidR="00F80700" w:rsidRPr="00607F0C" w:rsidRDefault="00F80700" w:rsidP="00F80700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19148281" w14:textId="6C68CC4D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2DF59CB" w14:textId="77777777" w:rsidR="00F80700" w:rsidRPr="00607F0C" w:rsidRDefault="00F80700" w:rsidP="00F80700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</w:tcPr>
          <w:p w14:paraId="0D848CCD" w14:textId="7D39F499" w:rsidR="00F80700" w:rsidRPr="00607F0C" w:rsidRDefault="0003578D" w:rsidP="00010D50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F80700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</w:p>
        </w:tc>
      </w:tr>
      <w:tr w:rsidR="00F80700" w:rsidRPr="00607F0C" w14:paraId="01F6B95C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5A608EC4" w14:textId="77777777" w:rsidR="00F80700" w:rsidRPr="00607F0C" w:rsidRDefault="00F80700" w:rsidP="00F80700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4551CB39" w14:textId="64FF4735" w:rsidR="00F80700" w:rsidRPr="00607F0C" w:rsidRDefault="0003578D" w:rsidP="00F8070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DEE1143" w14:textId="77777777" w:rsidR="00F80700" w:rsidRPr="00607F0C" w:rsidRDefault="00F80700" w:rsidP="00F80700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61192316" w14:textId="64BC1E3E" w:rsidR="00F80700" w:rsidRPr="00607F0C" w:rsidRDefault="0003578D" w:rsidP="00010D50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C63E4A0" w14:textId="77777777" w:rsidR="00F80700" w:rsidRPr="00607F0C" w:rsidRDefault="00F80700" w:rsidP="00F80700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3F469B9A" w14:textId="4A2ECECD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12CC35BF" w14:textId="77777777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3F3688D9" w14:textId="738DB2C7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A2CC9F8" w14:textId="77777777" w:rsidR="00F80700" w:rsidRPr="00607F0C" w:rsidRDefault="00F80700" w:rsidP="00F80700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134D0078" w14:textId="7A3CE924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17B91D" w14:textId="77777777" w:rsidR="00F80700" w:rsidRPr="00607F0C" w:rsidRDefault="00F80700" w:rsidP="00F80700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</w:tcPr>
          <w:p w14:paraId="052545E3" w14:textId="1CC0E520" w:rsidR="00F80700" w:rsidRPr="00607F0C" w:rsidRDefault="0003578D" w:rsidP="00010D50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234</w:t>
            </w:r>
          </w:p>
        </w:tc>
      </w:tr>
      <w:tr w:rsidR="00025690" w:rsidRPr="00607F0C" w14:paraId="18299F23" w14:textId="77777777" w:rsidTr="007D5217">
        <w:trPr>
          <w:trHeight w:val="20"/>
        </w:trPr>
        <w:tc>
          <w:tcPr>
            <w:tcW w:w="3060" w:type="dxa"/>
            <w:shd w:val="clear" w:color="FFFFFF" w:fill="auto"/>
          </w:tcPr>
          <w:p w14:paraId="7131B21F" w14:textId="77777777" w:rsidR="00025690" w:rsidRPr="00607F0C" w:rsidRDefault="00025690" w:rsidP="00025690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1A8B35D8" w14:textId="428D1ABC" w:rsidR="00025690" w:rsidRPr="00607F0C" w:rsidRDefault="0003578D" w:rsidP="0002569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025690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99D5D22" w14:textId="77777777" w:rsidR="00025690" w:rsidRPr="00607F0C" w:rsidRDefault="00025690" w:rsidP="00025690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550ACDFF" w14:textId="76260C1C" w:rsidR="00025690" w:rsidRPr="00607F0C" w:rsidRDefault="00025690" w:rsidP="00025690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A8D9804" w14:textId="77777777" w:rsidR="00025690" w:rsidRPr="00607F0C" w:rsidRDefault="00025690" w:rsidP="00025690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450D85E7" w14:textId="48519AEF" w:rsidR="00025690" w:rsidRPr="00607F0C" w:rsidRDefault="00025690" w:rsidP="0002569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32D6CE74" w14:textId="77777777" w:rsidR="00025690" w:rsidRPr="00607F0C" w:rsidRDefault="00025690" w:rsidP="0002569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75BB0251" w14:textId="243DFBA0" w:rsidR="00025690" w:rsidRPr="00607F0C" w:rsidRDefault="00025690" w:rsidP="0002569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254D6E3" w14:textId="77777777" w:rsidR="00025690" w:rsidRPr="00607F0C" w:rsidRDefault="00025690" w:rsidP="00025690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2BC486E0" w14:textId="185D8941" w:rsidR="00025690" w:rsidRPr="00607F0C" w:rsidRDefault="00025690" w:rsidP="00025690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D7712FF" w14:textId="77777777" w:rsidR="00025690" w:rsidRPr="00607F0C" w:rsidRDefault="00025690" w:rsidP="00025690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</w:tcPr>
          <w:p w14:paraId="4C208F63" w14:textId="577702EB" w:rsidR="00025690" w:rsidRPr="00607F0C" w:rsidRDefault="0003578D" w:rsidP="00025690">
            <w:pPr>
              <w:tabs>
                <w:tab w:val="decimal" w:pos="754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02569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</w:tr>
      <w:tr w:rsidR="00F80700" w:rsidRPr="00607F0C" w14:paraId="20F49A2D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0FCAB0D9" w14:textId="77777777" w:rsidR="00F80700" w:rsidRPr="00607F0C" w:rsidRDefault="00F80700" w:rsidP="00F80700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6DEF31F9" w14:textId="75A5AB58" w:rsidR="00F80700" w:rsidRPr="00607F0C" w:rsidRDefault="0003578D" w:rsidP="00F8070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F80700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03578D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C5CFFB1" w14:textId="77777777" w:rsidR="00F80700" w:rsidRPr="00607F0C" w:rsidRDefault="00F80700" w:rsidP="00F80700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66C9E1DF" w14:textId="6AACFA26" w:rsidR="00F80700" w:rsidRPr="00607F0C" w:rsidRDefault="0003578D" w:rsidP="00010D50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F80700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69EB072B" w14:textId="77777777" w:rsidR="00F80700" w:rsidRPr="00607F0C" w:rsidRDefault="00F80700" w:rsidP="00F80700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787EF0AF" w14:textId="55217A07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38E45147" w14:textId="77777777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2A0ED342" w14:textId="151108FB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5CB42E0" w14:textId="77777777" w:rsidR="00F80700" w:rsidRPr="00607F0C" w:rsidRDefault="00F80700" w:rsidP="00F80700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31D1522F" w14:textId="0C2F6D6F" w:rsidR="00F80700" w:rsidRPr="00607F0C" w:rsidRDefault="00F80700" w:rsidP="00010D50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64AA180" w14:textId="77777777" w:rsidR="00F80700" w:rsidRPr="00607F0C" w:rsidRDefault="00F80700" w:rsidP="00F80700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</w:tcPr>
          <w:p w14:paraId="38228FD4" w14:textId="30A2B144" w:rsidR="00F80700" w:rsidRPr="00607F0C" w:rsidRDefault="0003578D" w:rsidP="00010D50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F80700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</w:tr>
      <w:tr w:rsidR="00F80700" w:rsidRPr="00607F0C" w14:paraId="1AD1D3A9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62CB61E0" w14:textId="77777777" w:rsidR="00F80700" w:rsidRPr="00607F0C" w:rsidRDefault="00F80700" w:rsidP="00F80700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  <w:gridSpan w:val="2"/>
            <w:shd w:val="clear" w:color="FFFFFF" w:fill="auto"/>
          </w:tcPr>
          <w:p w14:paraId="2F76AAB0" w14:textId="270C907F" w:rsidR="00F80700" w:rsidRPr="00607F0C" w:rsidRDefault="0003578D" w:rsidP="00F8070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91</w:t>
            </w:r>
            <w:r w:rsidR="00F80700"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67EF362" w14:textId="77777777" w:rsidR="00F80700" w:rsidRPr="00607F0C" w:rsidRDefault="00F80700" w:rsidP="00F80700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7F4BE172" w14:textId="394F4234" w:rsidR="00F80700" w:rsidRPr="00607F0C" w:rsidRDefault="00F80700" w:rsidP="00010D50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060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D14D385" w14:textId="77777777" w:rsidR="00F80700" w:rsidRPr="00607F0C" w:rsidRDefault="00F80700" w:rsidP="00F80700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43034798" w14:textId="77B64A18" w:rsidR="00F80700" w:rsidRPr="00607F0C" w:rsidRDefault="00F80700" w:rsidP="00010D50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6FDE677C" w14:textId="77777777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4234F503" w14:textId="71042EC5" w:rsidR="00F80700" w:rsidRPr="00607F0C" w:rsidRDefault="00F80700" w:rsidP="00F8070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4A83C66" w14:textId="77777777" w:rsidR="00F80700" w:rsidRPr="00607F0C" w:rsidRDefault="00F80700" w:rsidP="00F80700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14:paraId="4521D365" w14:textId="6CB5B074" w:rsidR="00F80700" w:rsidRPr="00607F0C" w:rsidRDefault="00F80700" w:rsidP="00010D50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3DB7A854" w14:textId="77777777" w:rsidR="00F80700" w:rsidRPr="00607F0C" w:rsidRDefault="00F80700" w:rsidP="00F80700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  <w:vAlign w:val="center"/>
          </w:tcPr>
          <w:p w14:paraId="49C161CD" w14:textId="37F40C82" w:rsidR="00F80700" w:rsidRPr="00607F0C" w:rsidRDefault="0003578D" w:rsidP="00010D50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F80700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011</w:t>
            </w:r>
          </w:p>
        </w:tc>
      </w:tr>
      <w:tr w:rsidR="004C3736" w:rsidRPr="00607F0C" w14:paraId="21D1F9EE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EB1BA3B" w14:textId="77777777" w:rsidR="004C3736" w:rsidRPr="00607F0C" w:rsidRDefault="004C3736" w:rsidP="004C3736">
            <w:pPr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03426059" w14:textId="77777777" w:rsidR="004C3736" w:rsidRPr="00607F0C" w:rsidRDefault="004C3736" w:rsidP="004C373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2476F400" w14:textId="77777777" w:rsidR="004C3736" w:rsidRPr="00607F0C" w:rsidRDefault="004C3736" w:rsidP="004C3736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027B6A4A" w14:textId="2EC0CAC9" w:rsidR="004C3736" w:rsidRPr="00607F0C" w:rsidRDefault="0003578D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4C373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</w:p>
        </w:tc>
        <w:tc>
          <w:tcPr>
            <w:tcW w:w="90" w:type="dxa"/>
            <w:shd w:val="clear" w:color="FFFFFF" w:fill="auto"/>
          </w:tcPr>
          <w:p w14:paraId="53A94B89" w14:textId="77777777" w:rsidR="004C3736" w:rsidRPr="00607F0C" w:rsidRDefault="004C3736" w:rsidP="004C3736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FFFFFF" w:fill="auto"/>
            <w:vAlign w:val="center"/>
          </w:tcPr>
          <w:p w14:paraId="20C39885" w14:textId="08A3248F" w:rsidR="004C3736" w:rsidRPr="00607F0C" w:rsidRDefault="004C3736" w:rsidP="004C3736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0ABEF751" w14:textId="77777777" w:rsidR="004C3736" w:rsidRPr="00607F0C" w:rsidRDefault="004C3736" w:rsidP="004C3736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FFFFFF" w:fill="auto"/>
            <w:vAlign w:val="center"/>
          </w:tcPr>
          <w:p w14:paraId="5B229F76" w14:textId="1F113162" w:rsidR="004C3736" w:rsidRPr="00607F0C" w:rsidRDefault="004C3736" w:rsidP="004C373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A4C652E" w14:textId="77777777" w:rsidR="004C3736" w:rsidRPr="00607F0C" w:rsidRDefault="004C3736" w:rsidP="004C3736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14:paraId="3FD28475" w14:textId="57CF8137" w:rsidR="004C3736" w:rsidRPr="00607F0C" w:rsidRDefault="004C3736" w:rsidP="004C3736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0A3041D1" w14:textId="77777777" w:rsidR="004C3736" w:rsidRPr="00607F0C" w:rsidRDefault="004C3736" w:rsidP="004C3736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  <w:vAlign w:val="center"/>
          </w:tcPr>
          <w:p w14:paraId="7859A313" w14:textId="1A17C73C" w:rsidR="004C3736" w:rsidRPr="00607F0C" w:rsidRDefault="0003578D" w:rsidP="004C3736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4C373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</w:p>
        </w:tc>
      </w:tr>
      <w:tr w:rsidR="00025690" w:rsidRPr="00607F0C" w14:paraId="1EFA5A71" w14:textId="77777777" w:rsidTr="007D5217">
        <w:trPr>
          <w:trHeight w:val="20"/>
        </w:trPr>
        <w:tc>
          <w:tcPr>
            <w:tcW w:w="3060" w:type="dxa"/>
            <w:shd w:val="clear" w:color="FFFFFF" w:fill="auto"/>
          </w:tcPr>
          <w:p w14:paraId="0F6DD3D7" w14:textId="77777777" w:rsidR="00025690" w:rsidRPr="00607F0C" w:rsidRDefault="00025690" w:rsidP="00025690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03649150" w14:textId="0D061E08" w:rsidR="00025690" w:rsidRPr="00607F0C" w:rsidRDefault="0003578D" w:rsidP="00025690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  <w:r w:rsidR="00025690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4275200" w14:textId="77777777" w:rsidR="00025690" w:rsidRPr="00607F0C" w:rsidRDefault="00025690" w:rsidP="00025690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33819CB9" w14:textId="319AAFA6" w:rsidR="00025690" w:rsidRPr="00607F0C" w:rsidRDefault="0003578D" w:rsidP="00025690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025690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E662D11" w14:textId="77777777" w:rsidR="00025690" w:rsidRPr="00607F0C" w:rsidRDefault="00025690" w:rsidP="00025690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00DBA013" w14:textId="013FF8AA" w:rsidR="00025690" w:rsidRPr="00607F0C" w:rsidRDefault="00025690" w:rsidP="00025690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0498A38A" w14:textId="77777777" w:rsidR="00025690" w:rsidRPr="00607F0C" w:rsidRDefault="00025690" w:rsidP="00025690">
            <w:pPr>
              <w:tabs>
                <w:tab w:val="decimal" w:pos="565"/>
              </w:tabs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6EC6A62B" w14:textId="155CA50D" w:rsidR="00025690" w:rsidRPr="00607F0C" w:rsidRDefault="00025690" w:rsidP="0002569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5E1BE6E" w14:textId="77777777" w:rsidR="00025690" w:rsidRPr="00607F0C" w:rsidRDefault="00025690" w:rsidP="00025690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505377D3" w14:textId="33B7C4B5" w:rsidR="00025690" w:rsidRPr="00607F0C" w:rsidRDefault="00025690" w:rsidP="00025690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2D28A8C7" w14:textId="77777777" w:rsidR="00025690" w:rsidRPr="00607F0C" w:rsidRDefault="00025690" w:rsidP="00025690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0BDFACF1" w14:textId="476E1D19" w:rsidR="00025690" w:rsidRPr="00607F0C" w:rsidRDefault="0003578D" w:rsidP="00025690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  <w:r w:rsidR="00025690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017</w:t>
            </w:r>
          </w:p>
        </w:tc>
      </w:tr>
      <w:tr w:rsidR="004C3736" w:rsidRPr="00607F0C" w14:paraId="38D02BE8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056C6012" w14:textId="77777777" w:rsidR="004C3736" w:rsidRPr="00607F0C" w:rsidRDefault="004C3736" w:rsidP="004C3736">
            <w:pPr>
              <w:pStyle w:val="BodyTextIndent2"/>
              <w:snapToGrid w:val="0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29AE3CCD" w14:textId="77777777" w:rsidR="004C3736" w:rsidRPr="00607F0C" w:rsidRDefault="004C3736" w:rsidP="004C3736">
            <w:pPr>
              <w:tabs>
                <w:tab w:val="decimal" w:pos="765"/>
              </w:tabs>
              <w:snapToGrid w:val="0"/>
              <w:spacing w:line="280" w:lineRule="exact"/>
              <w:ind w:right="-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1C5F4909" w14:textId="77777777" w:rsidR="004C3736" w:rsidRPr="00607F0C" w:rsidRDefault="004C3736" w:rsidP="004C3736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0E819977" w14:textId="77777777" w:rsidR="004C3736" w:rsidRPr="00607F0C" w:rsidRDefault="004C3736" w:rsidP="004C3736">
            <w:pPr>
              <w:tabs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1CE930BE" w14:textId="77777777" w:rsidR="004C3736" w:rsidRPr="00607F0C" w:rsidRDefault="004C3736" w:rsidP="004C3736">
            <w:pPr>
              <w:snapToGrid w:val="0"/>
              <w:ind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38FF9994" w14:textId="77777777" w:rsidR="004C3736" w:rsidRPr="00607F0C" w:rsidRDefault="004C3736" w:rsidP="004C3736">
            <w:pPr>
              <w:tabs>
                <w:tab w:val="decimal" w:pos="900"/>
              </w:tabs>
              <w:spacing w:line="280" w:lineRule="exact"/>
              <w:ind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40B39137" w14:textId="77777777" w:rsidR="004C3736" w:rsidRPr="00607F0C" w:rsidRDefault="004C3736" w:rsidP="004C3736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43D6CBA3" w14:textId="77777777" w:rsidR="004C3736" w:rsidRPr="00607F0C" w:rsidRDefault="004C3736" w:rsidP="004C3736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224F1232" w14:textId="77777777" w:rsidR="004C3736" w:rsidRPr="00607F0C" w:rsidRDefault="004C3736" w:rsidP="004C3736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FFFFFF" w:fill="auto"/>
          </w:tcPr>
          <w:p w14:paraId="4E79C3CE" w14:textId="77777777" w:rsidR="004C3736" w:rsidRPr="00607F0C" w:rsidRDefault="004C3736" w:rsidP="004C3736">
            <w:pPr>
              <w:tabs>
                <w:tab w:val="decimal" w:pos="861"/>
                <w:tab w:val="decimal" w:pos="90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3059A628" w14:textId="77777777" w:rsidR="004C3736" w:rsidRPr="00607F0C" w:rsidRDefault="004C3736" w:rsidP="004C373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FFFFFF" w:fill="auto"/>
            <w:vAlign w:val="center"/>
          </w:tcPr>
          <w:p w14:paraId="7A480AB8" w14:textId="77777777" w:rsidR="004C3736" w:rsidRPr="00607F0C" w:rsidRDefault="004C3736" w:rsidP="004C3736">
            <w:pPr>
              <w:tabs>
                <w:tab w:val="decimal" w:pos="85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C3736" w:rsidRPr="00607F0C" w14:paraId="55179936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25312EE3" w14:textId="77777777" w:rsidR="004C3736" w:rsidRPr="00607F0C" w:rsidRDefault="004C3736" w:rsidP="004C3736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00" w:type="dxa"/>
            <w:gridSpan w:val="2"/>
            <w:shd w:val="clear" w:color="FFFFFF" w:fill="auto"/>
          </w:tcPr>
          <w:p w14:paraId="6AE07881" w14:textId="77777777" w:rsidR="004C3736" w:rsidRPr="00607F0C" w:rsidRDefault="004C3736" w:rsidP="004C373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407BD5FD" w14:textId="77777777" w:rsidR="004C3736" w:rsidRPr="00607F0C" w:rsidRDefault="004C3736" w:rsidP="004C3736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69CD1EC1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7D21B5C4" w14:textId="77777777" w:rsidR="004C3736" w:rsidRPr="00607F0C" w:rsidRDefault="004C3736" w:rsidP="004C3736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11471060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6E4BE334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FFFFFF" w:fill="auto"/>
            <w:vAlign w:val="bottom"/>
          </w:tcPr>
          <w:p w14:paraId="705821CC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00157C22" w14:textId="77777777" w:rsidR="004C3736" w:rsidRPr="00607F0C" w:rsidRDefault="004C3736" w:rsidP="004C373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shd w:val="clear" w:color="FFFFFF" w:fill="auto"/>
          </w:tcPr>
          <w:p w14:paraId="5347E2EA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07D91E8D" w14:textId="77777777" w:rsidR="004C3736" w:rsidRPr="00607F0C" w:rsidRDefault="004C3736" w:rsidP="004C3736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</w:tcPr>
          <w:p w14:paraId="2F75CBC9" w14:textId="77777777" w:rsidR="004C3736" w:rsidRPr="00607F0C" w:rsidRDefault="004C3736" w:rsidP="004C3736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C3736" w:rsidRPr="00607F0C" w14:paraId="798857C6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055D997E" w14:textId="77777777" w:rsidR="004C3736" w:rsidRPr="00607F0C" w:rsidRDefault="004C3736" w:rsidP="004C3736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900" w:type="dxa"/>
            <w:gridSpan w:val="2"/>
            <w:shd w:val="clear" w:color="FFFFFF" w:fill="auto"/>
            <w:vAlign w:val="center"/>
          </w:tcPr>
          <w:p w14:paraId="72D62753" w14:textId="795AD1AD" w:rsidR="004C3736" w:rsidRPr="00607F0C" w:rsidRDefault="004C3736" w:rsidP="004C373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AF8FF8" w14:textId="77777777" w:rsidR="004C3736" w:rsidRPr="00607F0C" w:rsidRDefault="004C3736" w:rsidP="004C373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</w:tcPr>
          <w:p w14:paraId="1632D777" w14:textId="4C46DE66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167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80B6D0" w14:textId="77777777" w:rsidR="004C3736" w:rsidRPr="00607F0C" w:rsidRDefault="004C3736" w:rsidP="004C373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FFFFFF" w:fill="auto"/>
            <w:vAlign w:val="bottom"/>
          </w:tcPr>
          <w:p w14:paraId="5FF22772" w14:textId="1F6ED6DA" w:rsidR="004C3736" w:rsidRPr="00607F0C" w:rsidRDefault="004C3736" w:rsidP="004C3736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7E0311B" w14:textId="77777777" w:rsidR="004C3736" w:rsidRPr="00607F0C" w:rsidRDefault="004C3736" w:rsidP="004C3736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8B9D8" w14:textId="6479CE8F" w:rsidR="004C3736" w:rsidRPr="00607F0C" w:rsidRDefault="004C3736" w:rsidP="004C3736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8E4F90" w14:textId="77777777" w:rsidR="004C3736" w:rsidRPr="00607F0C" w:rsidRDefault="004C3736" w:rsidP="004C3736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14:paraId="0F8F14B7" w14:textId="3321A31E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F1A7C4E" w14:textId="77777777" w:rsidR="004C3736" w:rsidRPr="00607F0C" w:rsidRDefault="004C3736" w:rsidP="004C373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FFFFFF" w:fill="auto"/>
          </w:tcPr>
          <w:p w14:paraId="361FB5A5" w14:textId="0BE208F8" w:rsidR="004C3736" w:rsidRPr="00607F0C" w:rsidRDefault="004C3736" w:rsidP="004C3736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C3736" w:rsidRPr="00607F0C" w14:paraId="066ED9F9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7E9C4927" w14:textId="77777777" w:rsidR="004C3736" w:rsidRPr="00607F0C" w:rsidRDefault="004C3736" w:rsidP="004C3736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CAF51AE" w14:textId="77777777" w:rsidR="004C3736" w:rsidRPr="00607F0C" w:rsidRDefault="004C3736" w:rsidP="004C373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DD6B6E" w14:textId="77777777" w:rsidR="004C3736" w:rsidRPr="00607F0C" w:rsidRDefault="004C3736" w:rsidP="004C373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6F5864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B9ED0DE" w14:textId="77777777" w:rsidR="004C3736" w:rsidRPr="00607F0C" w:rsidRDefault="004C3736" w:rsidP="004C373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BF94A4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EB60FB2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8521BE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6C3616" w14:textId="77777777" w:rsidR="004C3736" w:rsidRPr="00607F0C" w:rsidRDefault="004C3736" w:rsidP="004C3736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1963CF73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51A2028" w14:textId="77777777" w:rsidR="004C3736" w:rsidRPr="00607F0C" w:rsidRDefault="004C3736" w:rsidP="004C373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76506CE7" w14:textId="77777777" w:rsidR="004C3736" w:rsidRPr="00607F0C" w:rsidRDefault="004C3736" w:rsidP="004C3736">
            <w:pPr>
              <w:tabs>
                <w:tab w:val="decimal" w:pos="85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C3736" w:rsidRPr="00607F0C" w14:paraId="0F5ED532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65ACE944" w14:textId="77777777" w:rsidR="004C3736" w:rsidRPr="00607F0C" w:rsidRDefault="004C3736" w:rsidP="004C3736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57DBE4E" w14:textId="49DB6F4F" w:rsidR="004C3736" w:rsidRPr="00607F0C" w:rsidRDefault="004C3736" w:rsidP="004C373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FA7FB1" w14:textId="77777777" w:rsidR="004C3736" w:rsidRPr="00607F0C" w:rsidRDefault="004C3736" w:rsidP="004C373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017C79" w14:textId="56581568" w:rsidR="004C3736" w:rsidRPr="00607F0C" w:rsidRDefault="004C3736" w:rsidP="004C3736">
            <w:pPr>
              <w:tabs>
                <w:tab w:val="decimal" w:pos="570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10F942" w14:textId="77777777" w:rsidR="004C3736" w:rsidRPr="00607F0C" w:rsidRDefault="004C3736" w:rsidP="004C373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3747DF" w14:textId="7B029DD7" w:rsidR="004C3736" w:rsidRPr="00607F0C" w:rsidRDefault="0003578D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54</w:t>
            </w:r>
            <w:r w:rsidR="004C373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632</w:t>
            </w:r>
          </w:p>
        </w:tc>
        <w:tc>
          <w:tcPr>
            <w:tcW w:w="90" w:type="dxa"/>
          </w:tcPr>
          <w:p w14:paraId="01CD0943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E8FB40" w14:textId="40383549" w:rsidR="004C3736" w:rsidRPr="00607F0C" w:rsidRDefault="0003578D" w:rsidP="004C3736">
            <w:pPr>
              <w:tabs>
                <w:tab w:val="decimal" w:pos="99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35FAD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FB8AA9" w14:textId="77777777" w:rsidR="004C3736" w:rsidRPr="00607F0C" w:rsidRDefault="004C3736" w:rsidP="004C3736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A036005" w14:textId="6F9B7297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365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E876580" w14:textId="77777777" w:rsidR="004C3736" w:rsidRPr="00607F0C" w:rsidRDefault="004C3736" w:rsidP="004C373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B4DB67F" w14:textId="217A2FD9" w:rsidR="004C3736" w:rsidRPr="00607F0C" w:rsidRDefault="004C3736" w:rsidP="004C3736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C3736" w:rsidRPr="00607F0C" w14:paraId="7E1749A8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44259556" w14:textId="77777777" w:rsidR="004C3736" w:rsidRPr="00607F0C" w:rsidRDefault="004C3736" w:rsidP="004C3736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หนี้สิน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ตาม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EEA97" w14:textId="77777777" w:rsidR="004C3736" w:rsidRPr="00607F0C" w:rsidRDefault="004C3736" w:rsidP="004C3736">
            <w:pPr>
              <w:tabs>
                <w:tab w:val="decimal" w:pos="560"/>
                <w:tab w:val="decimal" w:pos="81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DAA7B4" w14:textId="77777777" w:rsidR="004C3736" w:rsidRPr="00607F0C" w:rsidRDefault="004C3736" w:rsidP="004C373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3FA5E54D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222BBE" w14:textId="77777777" w:rsidR="004C3736" w:rsidRPr="00607F0C" w:rsidRDefault="004C3736" w:rsidP="004C3736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38034AD9" w:rsidR="004C3736" w:rsidRPr="00607F0C" w:rsidRDefault="004C3736" w:rsidP="004C3736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0EF007" w14:textId="77777777" w:rsidR="004C3736" w:rsidRPr="00607F0C" w:rsidRDefault="004C3736" w:rsidP="004C3736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AF99C" w14:textId="54FAD616" w:rsidR="004C3736" w:rsidRPr="00607F0C" w:rsidRDefault="004C3736" w:rsidP="004C3736">
            <w:pPr>
              <w:tabs>
                <w:tab w:val="decimal" w:pos="565"/>
                <w:tab w:val="decimal" w:pos="99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E6B0F0" w14:textId="77777777" w:rsidR="004C3736" w:rsidRPr="00607F0C" w:rsidRDefault="004C3736" w:rsidP="004C373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EA3CD" w14:textId="6A0AA1F1" w:rsidR="004C3736" w:rsidRPr="00607F0C" w:rsidRDefault="004C3736" w:rsidP="004C3736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C7EEDA8" w14:textId="77777777" w:rsidR="004C3736" w:rsidRPr="00607F0C" w:rsidRDefault="004C3736" w:rsidP="004C373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4C6FF503" w14:textId="61986F63" w:rsidR="004C3736" w:rsidRPr="00607F0C" w:rsidRDefault="004C3736" w:rsidP="004C3736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C3736" w:rsidRPr="00607F0C" w14:paraId="11B0C7A8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5E719C81" w14:textId="77777777" w:rsidR="004C3736" w:rsidRPr="00607F0C" w:rsidRDefault="004C3736" w:rsidP="004C3736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DDF0C" w14:textId="0DF2D4C9" w:rsidR="004C3736" w:rsidRPr="00607F0C" w:rsidRDefault="004C3736" w:rsidP="004C373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B2B590" w14:textId="77777777" w:rsidR="004C3736" w:rsidRPr="00607F0C" w:rsidRDefault="004C3736" w:rsidP="004C373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C25DC" w14:textId="4C21767A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754CE1" w14:textId="77777777" w:rsidR="004C3736" w:rsidRPr="00607F0C" w:rsidRDefault="004C3736" w:rsidP="004C3736">
            <w:pPr>
              <w:tabs>
                <w:tab w:val="decimal" w:pos="765"/>
              </w:tabs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31334" w14:textId="547B714A" w:rsidR="004C3736" w:rsidRPr="00607F0C" w:rsidRDefault="0003578D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54</w:t>
            </w:r>
            <w:r w:rsidR="004C373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632</w:t>
            </w:r>
          </w:p>
        </w:tc>
        <w:tc>
          <w:tcPr>
            <w:tcW w:w="90" w:type="dxa"/>
          </w:tcPr>
          <w:p w14:paraId="09D485F7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40C11" w14:textId="0BDA6174" w:rsidR="004C3736" w:rsidRPr="00607F0C" w:rsidRDefault="0003578D" w:rsidP="004C3736">
            <w:pPr>
              <w:tabs>
                <w:tab w:val="decimal" w:pos="99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35FAD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EFB444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36CD2" w14:textId="19141398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3D27F24" w14:textId="77777777" w:rsidR="004C3736" w:rsidRPr="00607F0C" w:rsidRDefault="004C3736" w:rsidP="004C373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47386" w14:textId="3C038C6E" w:rsidR="004C3736" w:rsidRPr="00607F0C" w:rsidRDefault="004C3736" w:rsidP="004C3736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C3736" w:rsidRPr="00607F0C" w14:paraId="062215A8" w14:textId="77777777" w:rsidTr="002C390D">
        <w:trPr>
          <w:trHeight w:val="20"/>
        </w:trPr>
        <w:tc>
          <w:tcPr>
            <w:tcW w:w="3060" w:type="dxa"/>
            <w:shd w:val="clear" w:color="FFFFFF" w:fill="auto"/>
          </w:tcPr>
          <w:p w14:paraId="45E821C4" w14:textId="77777777" w:rsidR="004C3736" w:rsidRPr="00607F0C" w:rsidRDefault="004C3736" w:rsidP="004C3736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หนี้สินภาษีเงินได้รอกการตัดบัญชี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6DEA7910" w:rsidR="004C3736" w:rsidRPr="00607F0C" w:rsidRDefault="004C3736" w:rsidP="004C3736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9EA29" w14:textId="77777777" w:rsidR="004C3736" w:rsidRPr="00607F0C" w:rsidRDefault="004C3736" w:rsidP="004C373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8EADA" w14:textId="7DEA35EC" w:rsidR="004C3736" w:rsidRPr="00607F0C" w:rsidRDefault="0003578D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4C373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F6A3BC" w14:textId="77777777" w:rsidR="004C3736" w:rsidRPr="00607F0C" w:rsidRDefault="004C3736" w:rsidP="004C3736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42469" w14:textId="72D9CE5D" w:rsidR="004C3736" w:rsidRPr="00607F0C" w:rsidRDefault="0003578D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4C373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258</w:t>
            </w:r>
          </w:p>
        </w:tc>
        <w:tc>
          <w:tcPr>
            <w:tcW w:w="90" w:type="dxa"/>
          </w:tcPr>
          <w:p w14:paraId="5825A410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3E470" w14:textId="54A915F4" w:rsidR="004C3736" w:rsidRPr="00607F0C" w:rsidRDefault="0003578D" w:rsidP="004C3736">
            <w:pPr>
              <w:tabs>
                <w:tab w:val="decimal" w:pos="99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35FAD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2F6260" w14:textId="77777777" w:rsidR="004C3736" w:rsidRPr="00607F0C" w:rsidRDefault="004C3736" w:rsidP="004C3736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DAD80" w14:textId="2068C2D5" w:rsidR="004C3736" w:rsidRPr="00607F0C" w:rsidRDefault="004C3736" w:rsidP="004C373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0560349" w14:textId="77777777" w:rsidR="004C3736" w:rsidRPr="00607F0C" w:rsidRDefault="004C3736" w:rsidP="004C373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7805CC6B" w:rsidR="004C3736" w:rsidRPr="00607F0C" w:rsidRDefault="004C3736" w:rsidP="004C3736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2"/>
                <w:szCs w:val="22"/>
                <w:lang w:val="en-US"/>
              </w:rPr>
              <w:t>947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14:paraId="1B5FD82D" w14:textId="55750FE6" w:rsidR="00AA314B" w:rsidRPr="00607F0C" w:rsidRDefault="00E95616" w:rsidP="009E3EB5">
      <w:pPr>
        <w:tabs>
          <w:tab w:val="left" w:pos="9090"/>
        </w:tabs>
        <w:spacing w:before="240"/>
        <w:ind w:left="72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AA314B"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="00AA314B"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>:</w:t>
      </w:r>
      <w:r w:rsidR="00C5795E"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AA314B"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18"/>
        <w:gridCol w:w="45"/>
        <w:gridCol w:w="945"/>
        <w:gridCol w:w="45"/>
        <w:gridCol w:w="1044"/>
        <w:gridCol w:w="63"/>
        <w:gridCol w:w="900"/>
      </w:tblGrid>
      <w:tr w:rsidR="00207247" w:rsidRPr="00607F0C" w14:paraId="2CF63D20" w14:textId="77777777" w:rsidTr="00207247">
        <w:trPr>
          <w:trHeight w:val="180"/>
        </w:trPr>
        <w:tc>
          <w:tcPr>
            <w:tcW w:w="4680" w:type="dxa"/>
            <w:shd w:val="clear" w:color="auto" w:fill="FFFFFF"/>
          </w:tcPr>
          <w:p w14:paraId="46F4F463" w14:textId="77777777" w:rsidR="00207247" w:rsidRPr="00607F0C" w:rsidRDefault="00207247" w:rsidP="009E3EB5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dxa"/>
            <w:gridSpan w:val="7"/>
            <w:shd w:val="clear" w:color="auto" w:fill="FFFFFF"/>
          </w:tcPr>
          <w:p w14:paraId="3E506317" w14:textId="77777777" w:rsidR="00207247" w:rsidRPr="00607F0C" w:rsidRDefault="00207247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7247" w:rsidRPr="00607F0C" w14:paraId="072EA6B6" w14:textId="77777777" w:rsidTr="00657200">
        <w:trPr>
          <w:trHeight w:val="918"/>
        </w:trPr>
        <w:tc>
          <w:tcPr>
            <w:tcW w:w="4680" w:type="dxa"/>
            <w:shd w:val="clear" w:color="auto" w:fill="FFFFFF"/>
          </w:tcPr>
          <w:p w14:paraId="7D93D14F" w14:textId="77777777" w:rsidR="00207247" w:rsidRPr="00607F0C" w:rsidRDefault="00207247" w:rsidP="009E3EB5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FFFFFF"/>
          </w:tcPr>
          <w:p w14:paraId="2AD1B7FD" w14:textId="77777777" w:rsidR="00207247" w:rsidRPr="00607F0C" w:rsidRDefault="00207247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4A8C3B27" w14:textId="2C18A207" w:rsidR="00207247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07247"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0C623A2" w14:textId="36EF788E" w:rsidR="00207247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dxa"/>
            <w:shd w:val="clear" w:color="auto" w:fill="FFFFFF"/>
          </w:tcPr>
          <w:p w14:paraId="4C51B6DF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14:paraId="75E16B9E" w14:textId="77777777" w:rsidR="00207247" w:rsidRPr="00607F0C" w:rsidRDefault="00207247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63EA7333" w14:textId="77777777" w:rsidR="00207247" w:rsidRPr="00607F0C" w:rsidRDefault="00207247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14:paraId="34524D76" w14:textId="77777777" w:rsidR="00207247" w:rsidRPr="00607F0C" w:rsidRDefault="00207247" w:rsidP="009E3EB5">
            <w:pPr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45" w:type="dxa"/>
            <w:shd w:val="clear" w:color="auto" w:fill="FFFFFF"/>
          </w:tcPr>
          <w:p w14:paraId="54726ADA" w14:textId="77777777" w:rsidR="00207247" w:rsidRPr="00607F0C" w:rsidRDefault="00207247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14:paraId="447A15DF" w14:textId="77777777" w:rsidR="00207247" w:rsidRPr="00607F0C" w:rsidRDefault="00207247" w:rsidP="009E3EB5">
            <w:pPr>
              <w:ind w:left="-136" w:right="-95" w:firstLine="4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1AA5DC56" w14:textId="77777777" w:rsidR="00207247" w:rsidRPr="00607F0C" w:rsidRDefault="00207247" w:rsidP="009E3EB5">
            <w:pPr>
              <w:ind w:left="-136" w:right="-95" w:firstLine="4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68029E4A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477F6EEC" w14:textId="77777777" w:rsidR="00207247" w:rsidRPr="00607F0C" w:rsidRDefault="00207247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7ECF3F1A" w14:textId="1453DB67" w:rsidR="00207247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7247"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07247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6FB4D3CF" w14:textId="78F8AAF4" w:rsidR="00207247" w:rsidRPr="00607F0C" w:rsidRDefault="0003578D" w:rsidP="009E3EB5">
            <w:pPr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0357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207247" w:rsidRPr="00607F0C" w14:paraId="3352B4B3" w14:textId="77777777" w:rsidTr="00657200">
        <w:trPr>
          <w:trHeight w:val="297"/>
        </w:trPr>
        <w:tc>
          <w:tcPr>
            <w:tcW w:w="4680" w:type="dxa"/>
            <w:shd w:val="clear" w:color="auto" w:fill="FFFFFF"/>
          </w:tcPr>
          <w:p w14:paraId="2F35C579" w14:textId="77777777" w:rsidR="00207247" w:rsidRPr="00607F0C" w:rsidRDefault="00207247" w:rsidP="009E3EB5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shd w:val="clear" w:color="auto" w:fill="FFFFFF"/>
          </w:tcPr>
          <w:p w14:paraId="3CE584DB" w14:textId="77777777" w:rsidR="00207247" w:rsidRPr="00607F0C" w:rsidRDefault="00207247" w:rsidP="009E3EB5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14:paraId="4C268D7D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14:paraId="7E0EDCA2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14:paraId="1B332618" w14:textId="77777777" w:rsidR="00207247" w:rsidRPr="00607F0C" w:rsidRDefault="00207247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14:paraId="14492849" w14:textId="77777777" w:rsidR="00207247" w:rsidRPr="00607F0C" w:rsidRDefault="00207247" w:rsidP="009E3EB5">
            <w:pPr>
              <w:tabs>
                <w:tab w:val="decimal" w:pos="912"/>
              </w:tabs>
              <w:snapToGrid w:val="0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559B2986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3C94CB94" w14:textId="77777777" w:rsidR="00207247" w:rsidRPr="00607F0C" w:rsidRDefault="00207247" w:rsidP="009E3EB5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07247" w:rsidRPr="00607F0C" w14:paraId="1FD71D89" w14:textId="77777777" w:rsidTr="00657200">
        <w:trPr>
          <w:trHeight w:val="270"/>
        </w:trPr>
        <w:tc>
          <w:tcPr>
            <w:tcW w:w="4680" w:type="dxa"/>
            <w:shd w:val="clear" w:color="auto" w:fill="FFFFFF"/>
          </w:tcPr>
          <w:p w14:paraId="06EAF8E5" w14:textId="77777777" w:rsidR="00207247" w:rsidRPr="00607F0C" w:rsidRDefault="00207247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ขาย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7F5B0FB3" w14:textId="4FB04CD6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6376542A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4D87BF20" w14:textId="1BF2B247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6BBC0FBB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28B4625C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2B2E2CC7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578A177" w14:textId="57DDB571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207247" w:rsidRPr="00607F0C" w14:paraId="440E953C" w14:textId="77777777" w:rsidTr="00657200">
        <w:trPr>
          <w:trHeight w:val="288"/>
        </w:trPr>
        <w:tc>
          <w:tcPr>
            <w:tcW w:w="4680" w:type="dxa"/>
            <w:shd w:val="clear" w:color="auto" w:fill="FFFFFF"/>
          </w:tcPr>
          <w:p w14:paraId="1A94D94D" w14:textId="77777777" w:rsidR="00207247" w:rsidRPr="00607F0C" w:rsidRDefault="00207247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5B613237" w14:textId="0D9D7839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3AD0609E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671751CE" w14:textId="0314A847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04AA45D3" w14:textId="77777777" w:rsidR="00207247" w:rsidRPr="00607F0C" w:rsidRDefault="00207247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1345580B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664F4DCC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B6886F8" w14:textId="7A29D218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</w:p>
        </w:tc>
      </w:tr>
      <w:tr w:rsidR="00207247" w:rsidRPr="00607F0C" w14:paraId="42C8B4C0" w14:textId="77777777" w:rsidTr="00657200">
        <w:trPr>
          <w:trHeight w:val="288"/>
        </w:trPr>
        <w:tc>
          <w:tcPr>
            <w:tcW w:w="4680" w:type="dxa"/>
            <w:shd w:val="clear" w:color="auto" w:fill="FFFFFF"/>
          </w:tcPr>
          <w:p w14:paraId="7E800106" w14:textId="77777777" w:rsidR="00207247" w:rsidRPr="00607F0C" w:rsidRDefault="00207247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0FB44868" w14:textId="6F3CAEE6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124A6FC3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4CAE453C" w14:textId="13C7746A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54A2EDE1" w14:textId="77777777" w:rsidR="00207247" w:rsidRPr="00607F0C" w:rsidRDefault="00207247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098CBDD6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775B8033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C520CFB" w14:textId="2ED5874D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</w:tr>
      <w:tr w:rsidR="00207247" w:rsidRPr="00607F0C" w14:paraId="22F4DEF3" w14:textId="77777777" w:rsidTr="00657200">
        <w:trPr>
          <w:trHeight w:val="288"/>
        </w:trPr>
        <w:tc>
          <w:tcPr>
            <w:tcW w:w="4680" w:type="dxa"/>
            <w:shd w:val="clear" w:color="auto" w:fill="FFFFFF"/>
          </w:tcPr>
          <w:p w14:paraId="28CB131A" w14:textId="77777777" w:rsidR="00207247" w:rsidRPr="00607F0C" w:rsidRDefault="00207247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คืน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11A88EC3" w14:textId="055E5C54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0A7978CE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711C1F85" w14:textId="46A3822F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5EF2235B" w14:textId="77777777" w:rsidR="00207247" w:rsidRPr="00607F0C" w:rsidRDefault="00207247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0A434596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51D131B4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16CB8A8" w14:textId="19FFA380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</w:tr>
      <w:tr w:rsidR="00207247" w:rsidRPr="00607F0C" w14:paraId="06412FD3" w14:textId="77777777" w:rsidTr="00657200">
        <w:trPr>
          <w:trHeight w:val="288"/>
        </w:trPr>
        <w:tc>
          <w:tcPr>
            <w:tcW w:w="4680" w:type="dxa"/>
            <w:shd w:val="clear" w:color="auto" w:fill="FFFFFF"/>
          </w:tcPr>
          <w:p w14:paraId="2719C28E" w14:textId="77777777" w:rsidR="00207247" w:rsidRPr="00607F0C" w:rsidRDefault="00207247" w:rsidP="009E3EB5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224996DB" w14:textId="2159FAD8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7C2D1E28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69EAD320" w14:textId="5224A05B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70B2505C" w14:textId="77777777" w:rsidR="00207247" w:rsidRPr="00607F0C" w:rsidRDefault="00207247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14:paraId="03C1BC2E" w14:textId="414EA1D8" w:rsidR="00207247" w:rsidRPr="00607F0C" w:rsidRDefault="0003578D" w:rsidP="009E3EB5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207247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3A5CF3C6" w14:textId="77777777" w:rsidR="00207247" w:rsidRPr="00607F0C" w:rsidRDefault="00207247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B00BC36" w14:textId="333A4830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</w:tr>
      <w:tr w:rsidR="00207247" w:rsidRPr="00607F0C" w14:paraId="43003006" w14:textId="77777777" w:rsidTr="00657200">
        <w:trPr>
          <w:trHeight w:val="288"/>
        </w:trPr>
        <w:tc>
          <w:tcPr>
            <w:tcW w:w="4680" w:type="dxa"/>
            <w:shd w:val="clear" w:color="auto" w:fill="FFFFFF"/>
          </w:tcPr>
          <w:p w14:paraId="0DD45AB7" w14:textId="77777777" w:rsidR="00207247" w:rsidRPr="00607F0C" w:rsidRDefault="00207247" w:rsidP="009E3EB5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26A8E6A3" w14:textId="1D5434B3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38A4D1FC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26187110" w14:textId="540EA677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12B6355A" w14:textId="77777777" w:rsidR="00207247" w:rsidRPr="00607F0C" w:rsidRDefault="00207247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73297C8F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199C6300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F8EC3F4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07247" w:rsidRPr="00607F0C" w14:paraId="389E1AD6" w14:textId="77777777" w:rsidTr="00657200">
        <w:trPr>
          <w:trHeight w:val="224"/>
        </w:trPr>
        <w:tc>
          <w:tcPr>
            <w:tcW w:w="4680" w:type="dxa"/>
            <w:shd w:val="clear" w:color="auto" w:fill="FFFFFF"/>
          </w:tcPr>
          <w:p w14:paraId="793F1B7C" w14:textId="77777777" w:rsidR="00207247" w:rsidRPr="00607F0C" w:rsidRDefault="00207247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0E64ED" w14:textId="5F6B24D0" w:rsidR="00207247" w:rsidRPr="00607F0C" w:rsidRDefault="0003578D" w:rsidP="009E3EB5">
            <w:pPr>
              <w:tabs>
                <w:tab w:val="left" w:pos="834"/>
              </w:tabs>
              <w:ind w:left="-450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14429BC3" w14:textId="77777777" w:rsidR="00207247" w:rsidRPr="00607F0C" w:rsidRDefault="00207247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5E3C23" w14:textId="2ECA1B5E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2072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6C3602AC" w14:textId="77777777" w:rsidR="00207247" w:rsidRPr="00607F0C" w:rsidRDefault="00207247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117944" w14:textId="5CD01BC9" w:rsidR="00207247" w:rsidRPr="00607F0C" w:rsidRDefault="0003578D" w:rsidP="009E3EB5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207247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C661E6B" w14:textId="77777777" w:rsidR="00207247" w:rsidRPr="00607F0C" w:rsidRDefault="00207247" w:rsidP="009E3EB5">
            <w:pPr>
              <w:snapToGrid w:val="0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A993F6" w14:textId="31E9BF1D" w:rsidR="00207247" w:rsidRPr="00607F0C" w:rsidRDefault="0003578D" w:rsidP="009E3EB5">
            <w:pPr>
              <w:tabs>
                <w:tab w:val="left" w:pos="834"/>
              </w:tabs>
              <w:ind w:left="-450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132</w:t>
            </w:r>
            <w:r w:rsidR="00207247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121</w:t>
            </w:r>
          </w:p>
        </w:tc>
      </w:tr>
      <w:tr w:rsidR="00207247" w:rsidRPr="00607F0C" w14:paraId="28A97B09" w14:textId="77777777" w:rsidTr="00657200">
        <w:trPr>
          <w:trHeight w:val="302"/>
        </w:trPr>
        <w:tc>
          <w:tcPr>
            <w:tcW w:w="4680" w:type="dxa"/>
            <w:shd w:val="clear" w:color="auto" w:fill="FFFFFF"/>
          </w:tcPr>
          <w:p w14:paraId="24784EBF" w14:textId="44B12287" w:rsidR="00207247" w:rsidRPr="00607F0C" w:rsidRDefault="00207247" w:rsidP="009E3EB5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FFFFFF"/>
            <w:vAlign w:val="center"/>
          </w:tcPr>
          <w:p w14:paraId="3671C868" w14:textId="77777777" w:rsidR="00207247" w:rsidRPr="00607F0C" w:rsidRDefault="00207247" w:rsidP="009E3EB5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14:paraId="46222183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14:paraId="266C6F5D" w14:textId="77777777" w:rsidR="00207247" w:rsidRPr="00607F0C" w:rsidRDefault="00207247" w:rsidP="009E3EB5">
            <w:pPr>
              <w:tabs>
                <w:tab w:val="decimal" w:pos="822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14:paraId="28F91548" w14:textId="77777777" w:rsidR="00207247" w:rsidRPr="00607F0C" w:rsidRDefault="00207247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76B24478" w14:textId="77777777" w:rsidR="00207247" w:rsidRPr="00607F0C" w:rsidRDefault="00207247" w:rsidP="009E3EB5">
            <w:pPr>
              <w:tabs>
                <w:tab w:val="decimal" w:pos="912"/>
              </w:tabs>
              <w:snapToGrid w:val="0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2FF99D37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61116EF" w14:textId="77777777" w:rsidR="00207247" w:rsidRPr="00607F0C" w:rsidRDefault="00207247" w:rsidP="009E3EB5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B4666" w:rsidRPr="00607F0C" w14:paraId="7BC9F41D" w14:textId="77777777" w:rsidTr="00657200">
        <w:trPr>
          <w:trHeight w:val="302"/>
        </w:trPr>
        <w:tc>
          <w:tcPr>
            <w:tcW w:w="4680" w:type="dxa"/>
            <w:shd w:val="clear" w:color="auto" w:fill="FFFFFF"/>
          </w:tcPr>
          <w:p w14:paraId="48AE8F12" w14:textId="7CC257B8" w:rsidR="009B4666" w:rsidRPr="00607F0C" w:rsidRDefault="009B4666" w:rsidP="009E3EB5">
            <w:pPr>
              <w:pStyle w:val="BodyTextIndent2"/>
              <w:ind w:left="72" w:firstLine="10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6BB38080" w14:textId="77777777" w:rsidR="009B4666" w:rsidRPr="00607F0C" w:rsidRDefault="009B4666" w:rsidP="009E3EB5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14:paraId="60559BF8" w14:textId="77777777" w:rsidR="009B4666" w:rsidRPr="00607F0C" w:rsidRDefault="009B466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14:paraId="4F4D6178" w14:textId="77777777" w:rsidR="009B4666" w:rsidRPr="00607F0C" w:rsidRDefault="009B4666" w:rsidP="009E3EB5">
            <w:pPr>
              <w:tabs>
                <w:tab w:val="decimal" w:pos="822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14:paraId="66A11368" w14:textId="77777777" w:rsidR="009B4666" w:rsidRPr="00607F0C" w:rsidRDefault="009B4666" w:rsidP="009E3EB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4C725C50" w14:textId="77777777" w:rsidR="009B4666" w:rsidRPr="00607F0C" w:rsidRDefault="009B4666" w:rsidP="009E3EB5">
            <w:pPr>
              <w:tabs>
                <w:tab w:val="decimal" w:pos="912"/>
              </w:tabs>
              <w:snapToGrid w:val="0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14:paraId="5A4C599A" w14:textId="77777777" w:rsidR="009B4666" w:rsidRPr="00607F0C" w:rsidRDefault="009B4666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E166268" w14:textId="77777777" w:rsidR="009B4666" w:rsidRPr="00607F0C" w:rsidRDefault="009B4666" w:rsidP="009E3EB5">
            <w:pPr>
              <w:tabs>
                <w:tab w:val="decimal" w:pos="810"/>
              </w:tabs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07247" w:rsidRPr="00607F0C" w14:paraId="10073229" w14:textId="77777777" w:rsidTr="00657200">
        <w:trPr>
          <w:trHeight w:val="302"/>
        </w:trPr>
        <w:tc>
          <w:tcPr>
            <w:tcW w:w="4680" w:type="dxa"/>
            <w:shd w:val="clear" w:color="auto" w:fill="FFFFFF"/>
          </w:tcPr>
          <w:p w14:paraId="08E1C231" w14:textId="77777777" w:rsidR="00207247" w:rsidRPr="00607F0C" w:rsidRDefault="00207247" w:rsidP="009E3EB5">
            <w:pPr>
              <w:pStyle w:val="BodyTextIndent2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กำไรที่ยังไม่เกิดขึ้นจากการเปลี่ยนแปลงมูลค่าของหลักทรัพย์เพื่อ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ค้า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57E394EF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50D58B6F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2B530FC5" w14:textId="2D00BE7C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2C90C85E" w14:textId="77777777" w:rsidR="00207247" w:rsidRPr="00607F0C" w:rsidRDefault="00207247" w:rsidP="009E3EB5">
            <w:pPr>
              <w:snapToGrid w:val="0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14:paraId="496382C8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099D1B2F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B289C75" w14:textId="41B53210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7247" w:rsidRPr="00607F0C" w14:paraId="7F078997" w14:textId="77777777" w:rsidTr="00657200">
        <w:trPr>
          <w:trHeight w:val="302"/>
        </w:trPr>
        <w:tc>
          <w:tcPr>
            <w:tcW w:w="4680" w:type="dxa"/>
            <w:shd w:val="clear" w:color="auto" w:fill="FFFFFF"/>
          </w:tcPr>
          <w:p w14:paraId="7F1C19E5" w14:textId="77777777" w:rsidR="00207247" w:rsidRPr="00607F0C" w:rsidRDefault="00207247" w:rsidP="009E3EB5">
            <w:pPr>
              <w:pStyle w:val="BodyTextIndent2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กำไรที่ยังไม่เกิดขึ้นจากการเปลี่ยนแปลงมูลค่าของหลักทรัพย์เผื่อขาย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741A5F93" w14:textId="06671F62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371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32D16E22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277ADF33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2FD180FE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14:paraId="134E6578" w14:textId="6670F4B9" w:rsidR="00207247" w:rsidRPr="00607F0C" w:rsidRDefault="0003578D" w:rsidP="009E3EB5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207247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4197743A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A52A16C" w14:textId="3B46160C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7247" w:rsidRPr="00607F0C" w14:paraId="18E14B39" w14:textId="77777777" w:rsidTr="00657200">
        <w:trPr>
          <w:trHeight w:val="302"/>
        </w:trPr>
        <w:tc>
          <w:tcPr>
            <w:tcW w:w="4680" w:type="dxa"/>
            <w:shd w:val="clear" w:color="auto" w:fill="FFFFFF"/>
          </w:tcPr>
          <w:p w14:paraId="5F36727F" w14:textId="77777777" w:rsidR="00207247" w:rsidRPr="00607F0C" w:rsidRDefault="00207247" w:rsidP="009E3EB5">
            <w:pPr>
              <w:pStyle w:val="BodyTextIndent2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14:paraId="46D349BA" w14:textId="4DA391F5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32C04B60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14:paraId="16185D72" w14:textId="40867C6E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3FC5A166" w14:textId="77777777" w:rsidR="00207247" w:rsidRPr="00607F0C" w:rsidRDefault="00207247" w:rsidP="009E3EB5">
            <w:pPr>
              <w:snapToGrid w:val="0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14:paraId="1BCDAEBB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3CB50C42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8A40F08" w14:textId="77777777" w:rsidR="00207247" w:rsidRPr="00607F0C" w:rsidRDefault="00207247" w:rsidP="009E3EB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07247" w:rsidRPr="00607F0C" w14:paraId="230F7695" w14:textId="77777777" w:rsidTr="00657200">
        <w:trPr>
          <w:trHeight w:val="314"/>
        </w:trPr>
        <w:tc>
          <w:tcPr>
            <w:tcW w:w="4680" w:type="dxa"/>
            <w:shd w:val="clear" w:color="auto" w:fill="FFFFFF"/>
          </w:tcPr>
          <w:p w14:paraId="160F8EB8" w14:textId="77777777" w:rsidR="00207247" w:rsidRPr="00607F0C" w:rsidRDefault="00207247" w:rsidP="009E3EB5">
            <w:pPr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E2E77B" w14:textId="5F0406ED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34D75431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C5B50A" w14:textId="35DC8B39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12BF274A" w14:textId="77777777" w:rsidR="00207247" w:rsidRPr="00607F0C" w:rsidRDefault="00207247" w:rsidP="009E3EB5">
            <w:pPr>
              <w:snapToGrid w:val="0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4A52EF84" w14:textId="6F455203" w:rsidR="00207247" w:rsidRPr="00607F0C" w:rsidRDefault="0003578D" w:rsidP="009E3EB5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207247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6ABB662E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4BDAA3" w14:textId="2720F6B4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986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7247" w:rsidRPr="00607F0C" w14:paraId="795164D2" w14:textId="77777777" w:rsidTr="00657200">
        <w:trPr>
          <w:trHeight w:val="314"/>
        </w:trPr>
        <w:tc>
          <w:tcPr>
            <w:tcW w:w="4680" w:type="dxa"/>
            <w:shd w:val="clear" w:color="auto" w:fill="FFFFFF"/>
          </w:tcPr>
          <w:p w14:paraId="23450407" w14:textId="77777777" w:rsidR="00207247" w:rsidRPr="00607F0C" w:rsidRDefault="00207247" w:rsidP="009E3EB5">
            <w:pPr>
              <w:ind w:left="18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29B8487A" w14:textId="752B91FB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1DC1322F" w14:textId="77777777" w:rsidR="00207247" w:rsidRPr="00607F0C" w:rsidRDefault="00207247" w:rsidP="009E3EB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17AF01F4" w14:textId="543DD27F" w:rsidR="00207247" w:rsidRPr="00607F0C" w:rsidRDefault="0003578D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207247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520</w:t>
            </w:r>
          </w:p>
        </w:tc>
        <w:tc>
          <w:tcPr>
            <w:tcW w:w="45" w:type="dxa"/>
            <w:shd w:val="clear" w:color="auto" w:fill="FFFFFF"/>
            <w:vAlign w:val="center"/>
          </w:tcPr>
          <w:p w14:paraId="2FEAAF0E" w14:textId="77777777" w:rsidR="00207247" w:rsidRPr="00607F0C" w:rsidRDefault="00207247" w:rsidP="009E3EB5">
            <w:pPr>
              <w:snapToGrid w:val="0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594A7584" w14:textId="56793C05" w:rsidR="00207247" w:rsidRPr="00607F0C" w:rsidRDefault="0003578D" w:rsidP="009E3EB5">
            <w:pPr>
              <w:tabs>
                <w:tab w:val="decimal" w:pos="933"/>
              </w:tabs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</w:t>
            </w:r>
            <w:r w:rsidR="00207247"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910</w:t>
            </w:r>
          </w:p>
        </w:tc>
        <w:tc>
          <w:tcPr>
            <w:tcW w:w="63" w:type="dxa"/>
            <w:shd w:val="clear" w:color="auto" w:fill="FFFFFF"/>
            <w:vAlign w:val="center"/>
          </w:tcPr>
          <w:p w14:paraId="188B2318" w14:textId="77777777" w:rsidR="00207247" w:rsidRPr="00607F0C" w:rsidRDefault="00207247" w:rsidP="009E3EB5">
            <w:pPr>
              <w:snapToGrid w:val="0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14:paraId="2CCE16E7" w14:textId="14D15EF8" w:rsidR="00207247" w:rsidRPr="00607F0C" w:rsidRDefault="00207247" w:rsidP="009E3EB5">
            <w:pPr>
              <w:tabs>
                <w:tab w:val="decimal" w:pos="765"/>
              </w:tabs>
              <w:snapToGrid w:val="0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4295C260" w14:textId="4E258BA5" w:rsidR="008E1083" w:rsidRPr="00607F0C" w:rsidRDefault="006B22A3" w:rsidP="00D576DD">
      <w:pPr>
        <w:tabs>
          <w:tab w:val="left" w:pos="9090"/>
        </w:tabs>
        <w:ind w:left="540" w:hanging="540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03578D"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D5C11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064EC0E8" w14:textId="69C52BFF" w:rsidR="008E1083" w:rsidRPr="00607F0C" w:rsidRDefault="008E1083" w:rsidP="00E9130E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ตามระเบียบการเกษียณอายุพนักงานของบริษัทและบริษัทย่อย ซึ่งจัดเป็นโครงการผลประโยชน์</w:t>
      </w:r>
      <w:r w:rsidR="009E3EB5"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164B4A91" w14:textId="77777777" w:rsidR="004B7810" w:rsidRPr="00607F0C" w:rsidRDefault="004B7810" w:rsidP="004B7810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lang w:val="en-US"/>
        </w:rPr>
        <w:t xml:space="preserve">  </w:t>
      </w: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1170"/>
        <w:gridCol w:w="86"/>
        <w:gridCol w:w="1176"/>
        <w:gridCol w:w="86"/>
        <w:gridCol w:w="1174"/>
        <w:gridCol w:w="86"/>
        <w:gridCol w:w="1195"/>
      </w:tblGrid>
      <w:tr w:rsidR="00C76D76" w:rsidRPr="00607F0C" w14:paraId="6210A51F" w14:textId="77777777" w:rsidTr="00A37028">
        <w:tc>
          <w:tcPr>
            <w:tcW w:w="3850" w:type="dxa"/>
            <w:shd w:val="clear" w:color="auto" w:fill="auto"/>
          </w:tcPr>
          <w:p w14:paraId="61785EB0" w14:textId="77777777" w:rsidR="00C76D76" w:rsidRPr="00607F0C" w:rsidRDefault="00C76D76" w:rsidP="00A37028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1D560C0" w14:textId="77777777" w:rsidR="00C76D76" w:rsidRPr="00607F0C" w:rsidRDefault="00C76D76" w:rsidP="00A3702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51ED8548" w14:textId="77777777" w:rsidR="00C76D76" w:rsidRPr="00607F0C" w:rsidRDefault="00C76D76" w:rsidP="00A3702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14:paraId="201F0BB3" w14:textId="77777777" w:rsidR="00C76D76" w:rsidRPr="00607F0C" w:rsidRDefault="00C76D76" w:rsidP="00A3702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22DEB31A" w14:textId="77777777" w:rsidTr="004B7810">
        <w:tc>
          <w:tcPr>
            <w:tcW w:w="3850" w:type="dxa"/>
            <w:shd w:val="clear" w:color="auto" w:fill="auto"/>
          </w:tcPr>
          <w:p w14:paraId="339B80F6" w14:textId="77777777" w:rsidR="007E1573" w:rsidRPr="00607F0C" w:rsidRDefault="007E1573" w:rsidP="007E1573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AF2A04" w14:textId="5C34B558" w:rsidR="007E1573" w:rsidRPr="00607F0C" w:rsidRDefault="0003578D" w:rsidP="007E1573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78D">
              <w:rPr>
                <w:rFonts w:ascii="Angsana New" w:eastAsia="Calibri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2DEBD4B0" w14:textId="77777777" w:rsidR="007E1573" w:rsidRPr="00607F0C" w:rsidRDefault="007E1573" w:rsidP="007E1573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B4B39E1" w14:textId="2DA939F7" w:rsidR="007E1573" w:rsidRPr="00607F0C" w:rsidRDefault="0003578D" w:rsidP="007E1573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78D">
              <w:rPr>
                <w:rFonts w:ascii="Angsana New" w:eastAsia="Calibri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14:paraId="1FF853B1" w14:textId="77777777" w:rsidR="007E1573" w:rsidRPr="00607F0C" w:rsidRDefault="007E1573" w:rsidP="007E1573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4AF76CF" w14:textId="2F12A9FA" w:rsidR="007E1573" w:rsidRPr="00607F0C" w:rsidRDefault="0003578D" w:rsidP="007E1573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78D">
              <w:rPr>
                <w:rFonts w:ascii="Angsana New" w:eastAsia="Calibri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2A6D9DF2" w14:textId="77777777" w:rsidR="007E1573" w:rsidRPr="00607F0C" w:rsidRDefault="007E1573" w:rsidP="007E1573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A510FF9" w14:textId="4557817C" w:rsidR="007E1573" w:rsidRPr="00607F0C" w:rsidRDefault="0003578D" w:rsidP="007E1573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78D">
              <w:rPr>
                <w:rFonts w:ascii="Angsana New" w:eastAsia="Calibri" w:hAnsi="Angsana New" w:cs="Angsana New"/>
                <w:b/>
                <w:bCs/>
                <w:lang w:val="en-US"/>
              </w:rPr>
              <w:t>2562</w:t>
            </w:r>
          </w:p>
        </w:tc>
      </w:tr>
      <w:tr w:rsidR="007E1573" w:rsidRPr="00607F0C" w14:paraId="4C53B121" w14:textId="77777777" w:rsidTr="004B7810">
        <w:tc>
          <w:tcPr>
            <w:tcW w:w="3850" w:type="dxa"/>
            <w:shd w:val="clear" w:color="auto" w:fill="auto"/>
          </w:tcPr>
          <w:p w14:paraId="5489B8A5" w14:textId="77777777" w:rsidR="007E1573" w:rsidRPr="00607F0C" w:rsidRDefault="007E1573" w:rsidP="007E1573">
            <w:pPr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27D87BB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4CCD916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1B11E20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2DD7224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70919E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D8F1944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5C90864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7E1573" w:rsidRPr="00607F0C" w14:paraId="19E626D8" w14:textId="77777777" w:rsidTr="004B7810">
        <w:tc>
          <w:tcPr>
            <w:tcW w:w="3850" w:type="dxa"/>
            <w:shd w:val="clear" w:color="auto" w:fill="auto"/>
          </w:tcPr>
          <w:p w14:paraId="41BF1FCC" w14:textId="77777777" w:rsidR="007E1573" w:rsidRPr="00607F0C" w:rsidRDefault="007E1573" w:rsidP="007E1573">
            <w:pPr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C33A2A9" w14:textId="2125AEBA" w:rsidR="007E1573" w:rsidRPr="00607F0C" w:rsidRDefault="0003578D" w:rsidP="007E1573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45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355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469</w:t>
            </w:r>
          </w:p>
        </w:tc>
        <w:tc>
          <w:tcPr>
            <w:tcW w:w="86" w:type="dxa"/>
            <w:shd w:val="clear" w:color="auto" w:fill="auto"/>
          </w:tcPr>
          <w:p w14:paraId="43F40729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3C37A9A" w14:textId="2C165B97" w:rsidR="007E1573" w:rsidRPr="00607F0C" w:rsidRDefault="0003578D" w:rsidP="007E1573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69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048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733</w:t>
            </w:r>
          </w:p>
        </w:tc>
        <w:tc>
          <w:tcPr>
            <w:tcW w:w="86" w:type="dxa"/>
            <w:shd w:val="clear" w:color="auto" w:fill="auto"/>
          </w:tcPr>
          <w:p w14:paraId="7D431D17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BFEF93" w14:textId="3A6E16AE" w:rsidR="007E1573" w:rsidRPr="00607F0C" w:rsidRDefault="0003578D" w:rsidP="007E1573">
            <w:pPr>
              <w:tabs>
                <w:tab w:val="decimal" w:pos="1081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33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512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912</w:t>
            </w:r>
          </w:p>
        </w:tc>
        <w:tc>
          <w:tcPr>
            <w:tcW w:w="86" w:type="dxa"/>
            <w:shd w:val="clear" w:color="auto" w:fill="auto"/>
          </w:tcPr>
          <w:p w14:paraId="68568363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9FB5484" w14:textId="4DF77B73" w:rsidR="007E1573" w:rsidRPr="00607F0C" w:rsidRDefault="0003578D" w:rsidP="007E1573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49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822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073</w:t>
            </w:r>
          </w:p>
        </w:tc>
      </w:tr>
      <w:tr w:rsidR="007E1573" w:rsidRPr="00607F0C" w14:paraId="218E56F9" w14:textId="77777777" w:rsidTr="004B7810">
        <w:tc>
          <w:tcPr>
            <w:tcW w:w="3850" w:type="dxa"/>
            <w:shd w:val="clear" w:color="auto" w:fill="auto"/>
          </w:tcPr>
          <w:p w14:paraId="2D6CEC9C" w14:textId="77777777" w:rsidR="007E1573" w:rsidRPr="00607F0C" w:rsidRDefault="007E1573" w:rsidP="007E1573">
            <w:pPr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6BDE2BB" w14:textId="77777777" w:rsidR="007E1573" w:rsidRPr="00607F0C" w:rsidRDefault="007E1573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DAFF366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2199D98" w14:textId="77777777" w:rsidR="007E1573" w:rsidRPr="00607F0C" w:rsidRDefault="007E1573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BBFAEB5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39E0B1A" w14:textId="77777777" w:rsidR="007E1573" w:rsidRPr="00607F0C" w:rsidRDefault="007E1573" w:rsidP="007E1573">
            <w:pPr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11CCADF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89FB276" w14:textId="77777777" w:rsidR="007E1573" w:rsidRPr="00607F0C" w:rsidRDefault="007E1573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7E1573" w:rsidRPr="00607F0C" w14:paraId="5E90DB76" w14:textId="77777777" w:rsidTr="004B7810">
        <w:tc>
          <w:tcPr>
            <w:tcW w:w="3850" w:type="dxa"/>
            <w:shd w:val="clear" w:color="auto" w:fill="auto"/>
          </w:tcPr>
          <w:p w14:paraId="6CAB5CE8" w14:textId="77777777" w:rsidR="007E1573" w:rsidRPr="00607F0C" w:rsidRDefault="007E1573" w:rsidP="007E1573">
            <w:pPr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51810F1" w14:textId="1E20B524" w:rsidR="007E1573" w:rsidRPr="00607F0C" w:rsidRDefault="0003578D" w:rsidP="007E1573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527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016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379</w:t>
            </w:r>
          </w:p>
        </w:tc>
        <w:tc>
          <w:tcPr>
            <w:tcW w:w="86" w:type="dxa"/>
            <w:shd w:val="clear" w:color="auto" w:fill="auto"/>
          </w:tcPr>
          <w:p w14:paraId="074EAD52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05BC601" w14:textId="00979E61" w:rsidR="007E1573" w:rsidRPr="00607F0C" w:rsidRDefault="0003578D" w:rsidP="007E1573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687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461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143</w:t>
            </w:r>
          </w:p>
        </w:tc>
        <w:tc>
          <w:tcPr>
            <w:tcW w:w="86" w:type="dxa"/>
            <w:shd w:val="clear" w:color="auto" w:fill="auto"/>
          </w:tcPr>
          <w:p w14:paraId="0BC7FC71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2C3A12" w14:textId="7130D4D9" w:rsidR="007E1573" w:rsidRPr="00607F0C" w:rsidRDefault="0003578D" w:rsidP="007E1573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416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338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099</w:t>
            </w:r>
          </w:p>
        </w:tc>
        <w:tc>
          <w:tcPr>
            <w:tcW w:w="86" w:type="dxa"/>
            <w:shd w:val="clear" w:color="auto" w:fill="auto"/>
          </w:tcPr>
          <w:p w14:paraId="45BC6ECC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8F37308" w14:textId="51CBABA3" w:rsidR="007E1573" w:rsidRPr="00607F0C" w:rsidRDefault="0003578D" w:rsidP="007E1573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482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880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319</w:t>
            </w:r>
          </w:p>
        </w:tc>
      </w:tr>
      <w:tr w:rsidR="007E1573" w:rsidRPr="00607F0C" w14:paraId="3573660E" w14:textId="77777777" w:rsidTr="009C29A1">
        <w:tc>
          <w:tcPr>
            <w:tcW w:w="3850" w:type="dxa"/>
            <w:shd w:val="clear" w:color="auto" w:fill="auto"/>
          </w:tcPr>
          <w:p w14:paraId="76402ABC" w14:textId="77777777" w:rsidR="007E1573" w:rsidRPr="00607F0C" w:rsidRDefault="007E1573" w:rsidP="007E1573">
            <w:pPr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46B94" w14:textId="4E7E7117" w:rsidR="007E1573" w:rsidRPr="00607F0C" w:rsidRDefault="0003578D" w:rsidP="007E1573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572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371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848</w:t>
            </w:r>
          </w:p>
        </w:tc>
        <w:tc>
          <w:tcPr>
            <w:tcW w:w="86" w:type="dxa"/>
            <w:shd w:val="clear" w:color="auto" w:fill="auto"/>
          </w:tcPr>
          <w:p w14:paraId="228FDB38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ADA4" w14:textId="2CA4E93D" w:rsidR="007E1573" w:rsidRPr="00607F0C" w:rsidRDefault="0003578D" w:rsidP="007E1573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756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509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876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50E72C31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35CE" w14:textId="5ACDC234" w:rsidR="007E1573" w:rsidRPr="00607F0C" w:rsidRDefault="0003578D" w:rsidP="007E1573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449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851</w:t>
            </w:r>
            <w:r w:rsidR="00EA761E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011</w:t>
            </w:r>
          </w:p>
        </w:tc>
        <w:tc>
          <w:tcPr>
            <w:tcW w:w="86" w:type="dxa"/>
            <w:shd w:val="clear" w:color="auto" w:fill="auto"/>
          </w:tcPr>
          <w:p w14:paraId="76F81027" w14:textId="77777777" w:rsidR="007E1573" w:rsidRPr="00607F0C" w:rsidRDefault="007E1573" w:rsidP="007E1573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08CB9" w14:textId="775414BC" w:rsidR="007E1573" w:rsidRPr="00607F0C" w:rsidRDefault="0003578D" w:rsidP="007E1573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03578D">
              <w:rPr>
                <w:rFonts w:ascii="Angsana New" w:eastAsia="Calibri" w:hAnsi="Angsana New" w:cs="Angsana New"/>
                <w:lang w:val="en-US"/>
              </w:rPr>
              <w:t>532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702</w:t>
            </w:r>
            <w:r w:rsidR="007E1573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03578D">
              <w:rPr>
                <w:rFonts w:ascii="Angsana New" w:eastAsia="Calibri" w:hAnsi="Angsana New" w:cs="Angsana New"/>
                <w:lang w:val="en-US"/>
              </w:rPr>
              <w:t>392</w:t>
            </w:r>
          </w:p>
        </w:tc>
      </w:tr>
    </w:tbl>
    <w:p w14:paraId="271F008D" w14:textId="2E549F04" w:rsidR="008E1083" w:rsidRPr="00607F0C" w:rsidRDefault="008E1083" w:rsidP="00ED0C4B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607F0C">
        <w:rPr>
          <w:rFonts w:ascii="Angsana New" w:hAnsi="Angsana New" w:cs="Angsana New"/>
          <w:color w:val="000000"/>
          <w:spacing w:val="-1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สำหรับปี</w:t>
      </w:r>
      <w:r w:rsidRPr="00607F0C">
        <w:rPr>
          <w:rFonts w:ascii="Angsana New" w:hAnsi="Angsana New" w:cs="Angsana New"/>
          <w:color w:val="000000"/>
          <w:cs/>
          <w:lang w:val="en-GB"/>
        </w:rPr>
        <w:t xml:space="preserve">สิ้นสุดวันที่ </w:t>
      </w:r>
      <w:r w:rsidR="0003578D" w:rsidRPr="0003578D">
        <w:rPr>
          <w:rFonts w:ascii="Angsana New" w:hAnsi="Angsana New" w:cs="Angsana New"/>
          <w:color w:val="000000"/>
          <w:lang w:val="en-US"/>
        </w:rPr>
        <w:t>31</w:t>
      </w:r>
      <w:r w:rsidRPr="00607F0C">
        <w:rPr>
          <w:rFonts w:ascii="Angsana New" w:hAnsi="Angsana New" w:cs="Angsana New"/>
          <w:color w:val="000000"/>
          <w:lang w:val="en-GB"/>
        </w:rPr>
        <w:t xml:space="preserve"> </w:t>
      </w:r>
      <w:r w:rsidRPr="00607F0C">
        <w:rPr>
          <w:rFonts w:ascii="Angsana New" w:hAnsi="Angsana New" w:cs="Angsana New"/>
          <w:color w:val="000000"/>
          <w:cs/>
          <w:lang w:val="en-GB"/>
        </w:rPr>
        <w:t>ธันวาคม มีดังนี้</w:t>
      </w:r>
    </w:p>
    <w:p w14:paraId="6B64F66A" w14:textId="77777777" w:rsidR="008E1083" w:rsidRPr="00607F0C" w:rsidRDefault="008E1083" w:rsidP="008112A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lang w:val="en-US"/>
        </w:rPr>
        <w:t xml:space="preserve">  </w:t>
      </w: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E1083" w:rsidRPr="00607F0C" w14:paraId="1E53EE9F" w14:textId="77777777" w:rsidTr="0030683C">
        <w:tc>
          <w:tcPr>
            <w:tcW w:w="3870" w:type="dxa"/>
            <w:shd w:val="clear" w:color="auto" w:fill="auto"/>
          </w:tcPr>
          <w:p w14:paraId="1B4E2E81" w14:textId="77777777" w:rsidR="008E1083" w:rsidRPr="00607F0C" w:rsidRDefault="008E1083" w:rsidP="008112A2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15AD738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4FF3658" w14:textId="77777777" w:rsidR="008E1083" w:rsidRPr="00607F0C" w:rsidRDefault="008E1083" w:rsidP="008112A2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DD48DE2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34A74F9D" w14:textId="77777777" w:rsidTr="0030683C">
        <w:trPr>
          <w:trHeight w:val="333"/>
        </w:trPr>
        <w:tc>
          <w:tcPr>
            <w:tcW w:w="3870" w:type="dxa"/>
            <w:shd w:val="clear" w:color="auto" w:fill="auto"/>
            <w:vAlign w:val="bottom"/>
          </w:tcPr>
          <w:p w14:paraId="14F6033C" w14:textId="77777777" w:rsidR="007E1573" w:rsidRPr="00607F0C" w:rsidRDefault="007E1573" w:rsidP="007E1573">
            <w:pPr>
              <w:snapToGrid w:val="0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6D47D" w14:textId="305B1BC2" w:rsidR="007E1573" w:rsidRPr="00607F0C" w:rsidRDefault="0003578D" w:rsidP="007E1573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E728205" w14:textId="77777777" w:rsidR="007E1573" w:rsidRPr="00607F0C" w:rsidRDefault="007E1573" w:rsidP="007E1573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2E604" w14:textId="0D609750" w:rsidR="007E1573" w:rsidRPr="00607F0C" w:rsidRDefault="0003578D" w:rsidP="007E1573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66EE605" w14:textId="77777777" w:rsidR="007E1573" w:rsidRPr="00607F0C" w:rsidRDefault="007E1573" w:rsidP="007E1573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B1AFF" w14:textId="19931BE4" w:rsidR="007E1573" w:rsidRPr="00607F0C" w:rsidRDefault="0003578D" w:rsidP="007E1573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8C75F8F" w14:textId="77777777" w:rsidR="007E1573" w:rsidRPr="00607F0C" w:rsidRDefault="007E1573" w:rsidP="007E1573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9D042" w14:textId="446B5C0B" w:rsidR="007E1573" w:rsidRPr="00607F0C" w:rsidRDefault="0003578D" w:rsidP="007E1573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7E1573" w:rsidRPr="00607F0C" w14:paraId="54599723" w14:textId="77777777" w:rsidTr="0030683C">
        <w:tc>
          <w:tcPr>
            <w:tcW w:w="3870" w:type="dxa"/>
            <w:shd w:val="clear" w:color="auto" w:fill="auto"/>
          </w:tcPr>
          <w:p w14:paraId="11A6197F" w14:textId="77777777" w:rsidR="007E1573" w:rsidRPr="00607F0C" w:rsidRDefault="007E1573" w:rsidP="007E1573">
            <w:pPr>
              <w:pStyle w:val="BodyTextIndent2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2C2CE059" w14:textId="2CC79C53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194</w:t>
            </w:r>
            <w:r w:rsidR="00D45CC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849</w:t>
            </w:r>
            <w:r w:rsidR="00D45CCB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50A78D8C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EE1E2F" w14:textId="47471FBE" w:rsidR="007E1573" w:rsidRPr="00607F0C" w:rsidRDefault="0003578D" w:rsidP="007E1573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37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604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3808C140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EA755D" w14:textId="3087C520" w:rsidR="007E1573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120</w:t>
            </w:r>
            <w:r w:rsidR="00FA34C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608</w:t>
            </w:r>
            <w:r w:rsidR="00FA34C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37A544B5" w14:textId="77777777" w:rsidR="007E1573" w:rsidRPr="00607F0C" w:rsidRDefault="007E1573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499803" w14:textId="30A0D2C7" w:rsidR="007E1573" w:rsidRPr="00607F0C" w:rsidRDefault="0003578D" w:rsidP="007E1573">
            <w:pPr>
              <w:tabs>
                <w:tab w:val="decimal" w:pos="1020"/>
              </w:tabs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29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974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188</w:t>
            </w:r>
          </w:p>
        </w:tc>
      </w:tr>
      <w:tr w:rsidR="007E1573" w:rsidRPr="00607F0C" w14:paraId="751EA469" w14:textId="77777777" w:rsidTr="0030683C">
        <w:tc>
          <w:tcPr>
            <w:tcW w:w="3870" w:type="dxa"/>
            <w:shd w:val="clear" w:color="auto" w:fill="auto"/>
          </w:tcPr>
          <w:p w14:paraId="0C07F0B6" w14:textId="77777777" w:rsidR="007E1573" w:rsidRPr="00607F0C" w:rsidRDefault="007E1573" w:rsidP="007E1573">
            <w:pPr>
              <w:pStyle w:val="BodyTextIndent2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27AA252D" w14:textId="6525E692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10</w:t>
            </w:r>
            <w:r w:rsidR="00DF3F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805</w:t>
            </w:r>
            <w:r w:rsidR="00DF3F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560E585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5205AB" w14:textId="21435B7E" w:rsidR="007E1573" w:rsidRPr="00607F0C" w:rsidRDefault="0003578D" w:rsidP="007E1573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Pr="0003578D">
              <w:rPr>
                <w:rFonts w:ascii="Angsana New" w:hAnsi="Angsana New" w:cs="Angsana New" w:hint="cs"/>
                <w:lang w:val="en-US"/>
              </w:rPr>
              <w:t>4</w:t>
            </w: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</w:tcPr>
          <w:p w14:paraId="32B04F9B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EAC906" w14:textId="65EF5831" w:rsidR="007E1573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FA34C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697</w:t>
            </w:r>
            <w:r w:rsidR="00FA34C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318</w:t>
            </w:r>
          </w:p>
        </w:tc>
        <w:tc>
          <w:tcPr>
            <w:tcW w:w="90" w:type="dxa"/>
            <w:shd w:val="clear" w:color="auto" w:fill="auto"/>
          </w:tcPr>
          <w:p w14:paraId="3A2EAB3E" w14:textId="77777777" w:rsidR="007E1573" w:rsidRPr="00607F0C" w:rsidRDefault="007E1573" w:rsidP="007E1573">
            <w:pPr>
              <w:snapToGrid w:val="0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6C4EFA" w14:textId="58686A6F" w:rsidR="007E1573" w:rsidRPr="00607F0C" w:rsidRDefault="0003578D" w:rsidP="007E1573">
            <w:pPr>
              <w:tabs>
                <w:tab w:val="decimal" w:pos="1020"/>
              </w:tabs>
              <w:ind w:left="-97" w:right="144"/>
              <w:jc w:val="right"/>
              <w:rPr>
                <w:rFonts w:ascii="Angsana New" w:hAnsi="Angsana New" w:cs="Angsana New"/>
                <w:lang w:val="en-GB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053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204</w:t>
            </w:r>
          </w:p>
        </w:tc>
      </w:tr>
      <w:tr w:rsidR="007E1573" w:rsidRPr="00607F0C" w14:paraId="2EA3BA97" w14:textId="77777777" w:rsidTr="00D95617">
        <w:tc>
          <w:tcPr>
            <w:tcW w:w="3870" w:type="dxa"/>
            <w:shd w:val="clear" w:color="auto" w:fill="auto"/>
          </w:tcPr>
          <w:p w14:paraId="339636F2" w14:textId="77777777" w:rsidR="007E1573" w:rsidRPr="00607F0C" w:rsidRDefault="007E1573" w:rsidP="007E1573">
            <w:pPr>
              <w:pStyle w:val="BodyTextIndent2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170" w:type="dxa"/>
            <w:shd w:val="clear" w:color="auto" w:fill="auto"/>
          </w:tcPr>
          <w:p w14:paraId="24C6C3D9" w14:textId="7AFF44C3" w:rsidR="007E1573" w:rsidRPr="00607F0C" w:rsidRDefault="00DF3FB7" w:rsidP="00DF3FB7">
            <w:pPr>
              <w:tabs>
                <w:tab w:val="decimal" w:pos="630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541ED1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E2F209A" w14:textId="5B1E3CE4" w:rsidR="007E1573" w:rsidRPr="00607F0C" w:rsidRDefault="0003578D" w:rsidP="00DE386B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101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</w:t>
            </w:r>
            <w:r w:rsidRPr="0003578D">
              <w:rPr>
                <w:rFonts w:ascii="Angsana New" w:hAnsi="Angsana New" w:cs="Angsana New" w:hint="cs"/>
                <w:lang w:val="en-US"/>
              </w:rPr>
              <w:t>6</w:t>
            </w:r>
            <w:r w:rsidRPr="0003578D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1028459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9BF9FC" w14:textId="3E139B1D" w:rsidR="007E1573" w:rsidRPr="00607F0C" w:rsidRDefault="00FA34CF" w:rsidP="00DE386B">
            <w:pPr>
              <w:tabs>
                <w:tab w:val="decimal" w:pos="0"/>
              </w:tabs>
              <w:ind w:left="-9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D22677" w14:textId="77777777" w:rsidR="007E1573" w:rsidRPr="00607F0C" w:rsidRDefault="007E1573" w:rsidP="007E1573">
            <w:pPr>
              <w:snapToGrid w:val="0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31A9A72" w14:textId="1906C8D6" w:rsidR="007E1573" w:rsidRPr="00607F0C" w:rsidRDefault="0003578D" w:rsidP="00DE386B">
            <w:pPr>
              <w:tabs>
                <w:tab w:val="decimal" w:pos="1020"/>
              </w:tabs>
              <w:ind w:left="-97" w:right="144"/>
              <w:jc w:val="right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190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528</w:t>
            </w:r>
          </w:p>
        </w:tc>
      </w:tr>
      <w:tr w:rsidR="007E1573" w:rsidRPr="00607F0C" w14:paraId="0ED2AA58" w14:textId="77777777" w:rsidTr="0030683C">
        <w:tc>
          <w:tcPr>
            <w:tcW w:w="3870" w:type="dxa"/>
            <w:shd w:val="clear" w:color="auto" w:fill="auto"/>
          </w:tcPr>
          <w:p w14:paraId="5A3A0F05" w14:textId="77777777" w:rsidR="007E1573" w:rsidRPr="00607F0C" w:rsidRDefault="007E1573" w:rsidP="007E1573">
            <w:pPr>
              <w:pStyle w:val="BodyTextIndent2"/>
              <w:snapToGrid w:val="0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5F0D56" w14:textId="2E25CFAF" w:rsidR="007E1573" w:rsidRPr="00607F0C" w:rsidRDefault="0003578D" w:rsidP="007E1573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205</w:t>
            </w:r>
            <w:r w:rsidR="00DF3FB7" w:rsidRPr="00FC7620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654</w:t>
            </w:r>
            <w:r w:rsidR="00DF3FB7" w:rsidRPr="00FC7620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598F398A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69F3DCC" w14:textId="5E572842" w:rsidR="007E1573" w:rsidRPr="00607F0C" w:rsidRDefault="0003578D" w:rsidP="007E1573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59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850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06129B19" w14:textId="77777777" w:rsidR="007E1573" w:rsidRPr="00607F0C" w:rsidRDefault="007E1573" w:rsidP="007E15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2D4B559" w14:textId="14EA7CC6" w:rsidR="007E1573" w:rsidRPr="00607F0C" w:rsidRDefault="0003578D" w:rsidP="007E1573">
            <w:pPr>
              <w:ind w:left="-97" w:right="90"/>
              <w:jc w:val="right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128</w:t>
            </w:r>
            <w:r w:rsidR="00DF3FB7" w:rsidRPr="00FC7620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305</w:t>
            </w:r>
            <w:r w:rsidR="00DF3FB7" w:rsidRPr="00FC7620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053DD1B5" w14:textId="77777777" w:rsidR="007E1573" w:rsidRPr="00607F0C" w:rsidRDefault="007E1573" w:rsidP="007E1573">
            <w:pPr>
              <w:snapToGrid w:val="0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A2ACF9" w14:textId="55053B21" w:rsidR="007E1573" w:rsidRPr="00607F0C" w:rsidRDefault="0003578D" w:rsidP="007E1573">
            <w:pPr>
              <w:tabs>
                <w:tab w:val="decimal" w:pos="1035"/>
              </w:tabs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44</w:t>
            </w:r>
            <w:r w:rsidR="007E1573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217</w:t>
            </w:r>
            <w:r w:rsidR="007E1573" w:rsidRPr="00607F0C">
              <w:rPr>
                <w:rFonts w:ascii="Angsana New" w:hAnsi="Angsana New" w:cs="Angsana New" w:hint="cs"/>
                <w:cs/>
              </w:rPr>
              <w:t>,</w:t>
            </w:r>
            <w:r w:rsidRPr="0003578D">
              <w:rPr>
                <w:rFonts w:ascii="Angsana New" w:hAnsi="Angsana New" w:cs="Angsana New" w:hint="cs"/>
                <w:lang w:val="en-US"/>
              </w:rPr>
              <w:t>920</w:t>
            </w:r>
          </w:p>
        </w:tc>
      </w:tr>
    </w:tbl>
    <w:p w14:paraId="42DDBC4C" w14:textId="3CF3ED98" w:rsidR="008E1083" w:rsidRPr="00607F0C" w:rsidRDefault="0029294A" w:rsidP="009F4CD6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br w:type="page"/>
      </w:r>
      <w:r w:rsidR="008E1083" w:rsidRPr="00607F0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9D5C11" w:rsidRPr="00607F0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ผลประโยชน์ของพนักงานหลังออกจากงาน </w:t>
      </w:r>
      <w:r w:rsidR="008E1083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สำหรับปีสิ้นสุด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มีดังนี้</w:t>
      </w:r>
    </w:p>
    <w:tbl>
      <w:tblPr>
        <w:tblW w:w="8846" w:type="dxa"/>
        <w:tblInd w:w="5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70"/>
        <w:gridCol w:w="90"/>
        <w:gridCol w:w="1170"/>
        <w:gridCol w:w="90"/>
        <w:gridCol w:w="1170"/>
        <w:gridCol w:w="90"/>
        <w:gridCol w:w="1166"/>
      </w:tblGrid>
      <w:tr w:rsidR="00984053" w:rsidRPr="00607F0C" w14:paraId="315F8E02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4F8D90A4" w14:textId="77777777" w:rsidR="00984053" w:rsidRPr="00607F0C" w:rsidRDefault="00984053" w:rsidP="006B22A3">
            <w:pPr>
              <w:snapToGrid w:val="0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F2C60A" w14:textId="77777777" w:rsidR="00984053" w:rsidRPr="00607F0C" w:rsidRDefault="00984053" w:rsidP="006B22A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A414AB" w14:textId="77777777" w:rsidR="00984053" w:rsidRPr="00607F0C" w:rsidRDefault="00984053" w:rsidP="006B22A3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61B9D64F" w14:textId="77777777" w:rsidR="00984053" w:rsidRPr="00607F0C" w:rsidRDefault="00984053" w:rsidP="006B22A3">
            <w:pPr>
              <w:ind w:left="540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หน่วย : บาท</w:t>
            </w:r>
          </w:p>
        </w:tc>
      </w:tr>
      <w:tr w:rsidR="00984053" w:rsidRPr="00607F0C" w14:paraId="1B746778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39D7BF7D" w14:textId="77777777" w:rsidR="00984053" w:rsidRPr="00607F0C" w:rsidRDefault="00984053" w:rsidP="006B22A3">
            <w:pPr>
              <w:snapToGrid w:val="0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D9F34E" w14:textId="77777777" w:rsidR="00984053" w:rsidRPr="00607F0C" w:rsidRDefault="00984053" w:rsidP="006B22A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857C975" w14:textId="77777777" w:rsidR="00984053" w:rsidRPr="00607F0C" w:rsidRDefault="00984053" w:rsidP="006B22A3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3AD86A57" w14:textId="77777777" w:rsidR="00984053" w:rsidRPr="00607F0C" w:rsidRDefault="00984053" w:rsidP="006B22A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4DC6FE1F" w14:textId="77777777" w:rsidTr="00B67C5E">
        <w:trPr>
          <w:trHeight w:val="20"/>
        </w:trPr>
        <w:tc>
          <w:tcPr>
            <w:tcW w:w="3900" w:type="dxa"/>
            <w:shd w:val="clear" w:color="auto" w:fill="auto"/>
            <w:vAlign w:val="bottom"/>
          </w:tcPr>
          <w:p w14:paraId="5BB23498" w14:textId="77777777" w:rsidR="007E1573" w:rsidRPr="00607F0C" w:rsidRDefault="007E1573" w:rsidP="007E157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8886E" w14:textId="0767CA61" w:rsidR="007E1573" w:rsidRPr="00607F0C" w:rsidRDefault="0003578D" w:rsidP="007E157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CB6BC4E" w14:textId="77777777" w:rsidR="007E1573" w:rsidRPr="00607F0C" w:rsidRDefault="007E1573" w:rsidP="007E157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2B5BC" w14:textId="26411C65" w:rsidR="007E1573" w:rsidRPr="00607F0C" w:rsidRDefault="0003578D" w:rsidP="007E157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AE2A604" w14:textId="77777777" w:rsidR="007E1573" w:rsidRPr="00607F0C" w:rsidRDefault="007E1573" w:rsidP="007E157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07D48C" w14:textId="17DE1958" w:rsidR="007E1573" w:rsidRPr="00607F0C" w:rsidRDefault="0003578D" w:rsidP="007E157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B71EAAE" w14:textId="77777777" w:rsidR="007E1573" w:rsidRPr="00607F0C" w:rsidRDefault="007E1573" w:rsidP="007E157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44FDBD" w14:textId="28C5F6D0" w:rsidR="007E1573" w:rsidRPr="00607F0C" w:rsidRDefault="0003578D" w:rsidP="007E157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7E1573" w:rsidRPr="00607F0C" w14:paraId="23FD09BE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660FC985" w14:textId="77777777" w:rsidR="007E1573" w:rsidRPr="00607F0C" w:rsidRDefault="007E1573" w:rsidP="007E1573">
            <w:pPr>
              <w:pStyle w:val="BodyTextIndent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ประมาณการหนี้สินตามโครงการผลประโยชน์ยกมา</w:t>
            </w:r>
          </w:p>
        </w:tc>
        <w:tc>
          <w:tcPr>
            <w:tcW w:w="1170" w:type="dxa"/>
            <w:shd w:val="clear" w:color="auto" w:fill="auto"/>
          </w:tcPr>
          <w:p w14:paraId="06B2E07E" w14:textId="45460D71" w:rsidR="007E1573" w:rsidRPr="00607F0C" w:rsidRDefault="007E1573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5AE7D7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CE113" w14:textId="34F0158B" w:rsidR="007E1573" w:rsidRPr="00607F0C" w:rsidRDefault="007E1573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D351B1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1F18E" w14:textId="0C972BC6" w:rsidR="007E1573" w:rsidRPr="00607F0C" w:rsidRDefault="007E1573" w:rsidP="007E1573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CCB0F8" w14:textId="77777777" w:rsidR="007E1573" w:rsidRPr="00607F0C" w:rsidRDefault="007E1573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AAE18E0" w14:textId="644E0863" w:rsidR="007E1573" w:rsidRPr="00607F0C" w:rsidRDefault="007E1573" w:rsidP="007E1573">
            <w:pPr>
              <w:tabs>
                <w:tab w:val="decimal" w:pos="1044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0543F" w:rsidRPr="00607F0C" w14:paraId="7DB30C8E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1CC10AEC" w14:textId="10456806" w:rsidR="0090543F" w:rsidRPr="00607F0C" w:rsidRDefault="0090543F" w:rsidP="000471BF">
            <w:pPr>
              <w:pStyle w:val="BodyTextIndent2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34CCC3EC" w14:textId="37729F90" w:rsidR="0090543F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756</w:t>
            </w:r>
            <w:r w:rsidR="003856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509</w:t>
            </w:r>
            <w:r w:rsidR="003856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2E84F373" w14:textId="77777777" w:rsidR="0090543F" w:rsidRPr="00607F0C" w:rsidRDefault="0090543F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7C5DE4" w14:textId="76DF5257" w:rsidR="0090543F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568</w:t>
            </w:r>
            <w:r w:rsidR="0090543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138</w:t>
            </w:r>
            <w:r w:rsidR="0090543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672AC8DF" w14:textId="77777777" w:rsidR="0090543F" w:rsidRPr="00607F0C" w:rsidRDefault="0090543F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68F311" w14:textId="5A3F4E60" w:rsidR="0090543F" w:rsidRPr="00607F0C" w:rsidRDefault="0003578D" w:rsidP="007E1573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532</w:t>
            </w:r>
            <w:r w:rsidR="00B7300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702</w:t>
            </w:r>
            <w:r w:rsidR="00B7300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2841CE23" w14:textId="77777777" w:rsidR="0090543F" w:rsidRPr="00607F0C" w:rsidRDefault="0090543F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F8DCB09" w14:textId="38508924" w:rsidR="0090543F" w:rsidRPr="00607F0C" w:rsidRDefault="0003578D" w:rsidP="007E1573">
            <w:pPr>
              <w:tabs>
                <w:tab w:val="decimal" w:pos="1044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369</w:t>
            </w:r>
            <w:r w:rsidR="0090543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141</w:t>
            </w:r>
            <w:r w:rsidR="0090543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964</w:t>
            </w:r>
          </w:p>
        </w:tc>
      </w:tr>
      <w:tr w:rsidR="007E1573" w:rsidRPr="00607F0C" w14:paraId="19529CE5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3D6B72A0" w14:textId="77777777" w:rsidR="007E1573" w:rsidRPr="00607F0C" w:rsidRDefault="007E1573" w:rsidP="007E1573">
            <w:pPr>
              <w:pStyle w:val="BodyTextIndent2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E192B3B" w14:textId="5BEF1E31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194</w:t>
            </w:r>
            <w:r w:rsidR="009D75F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849</w:t>
            </w:r>
            <w:r w:rsidR="009D75F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069C5EBD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EB2624" w14:textId="5F094617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37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604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532316BB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2BF41B" w14:textId="38A6ADED" w:rsidR="007E1573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120</w:t>
            </w:r>
            <w:r w:rsidR="00B7300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608</w:t>
            </w:r>
            <w:r w:rsidR="00B7300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25406010" w14:textId="77777777" w:rsidR="007E1573" w:rsidRPr="00607F0C" w:rsidRDefault="007E1573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1B21EC1" w14:textId="3D92981C" w:rsidR="007E1573" w:rsidRPr="00607F0C" w:rsidRDefault="0003578D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29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974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188</w:t>
            </w:r>
          </w:p>
        </w:tc>
      </w:tr>
      <w:tr w:rsidR="007E1573" w:rsidRPr="00607F0C" w14:paraId="377CDA07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1159BB4F" w14:textId="77777777" w:rsidR="007E1573" w:rsidRPr="00607F0C" w:rsidRDefault="007E1573" w:rsidP="007E1573">
            <w:pPr>
              <w:pStyle w:val="BodyTextIndent2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3A738F6E" w14:textId="6F559B6B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10</w:t>
            </w:r>
            <w:r w:rsidR="003856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805</w:t>
            </w:r>
            <w:r w:rsidR="003856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7E523E9B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38C3BC" w14:textId="054FF165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13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Pr="0003578D">
              <w:rPr>
                <w:rFonts w:ascii="Angsana New" w:hAnsi="Angsana New" w:cs="Angsana New" w:hint="cs"/>
                <w:lang w:val="en-US"/>
              </w:rPr>
              <w:t>4</w:t>
            </w: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</w:tcPr>
          <w:p w14:paraId="00B9CDDB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1AF3C4" w14:textId="18097EC0" w:rsidR="007E1573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="00B7300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697</w:t>
            </w:r>
            <w:r w:rsidR="00B7300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318</w:t>
            </w:r>
          </w:p>
        </w:tc>
        <w:tc>
          <w:tcPr>
            <w:tcW w:w="90" w:type="dxa"/>
            <w:shd w:val="clear" w:color="auto" w:fill="auto"/>
          </w:tcPr>
          <w:p w14:paraId="6C06A2A8" w14:textId="77777777" w:rsidR="007E1573" w:rsidRPr="00607F0C" w:rsidRDefault="007E1573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559B0788" w14:textId="05347EA2" w:rsidR="007E1573" w:rsidRPr="00607F0C" w:rsidRDefault="0003578D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GB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053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204</w:t>
            </w:r>
          </w:p>
        </w:tc>
      </w:tr>
      <w:tr w:rsidR="007E1573" w:rsidRPr="00607F0C" w14:paraId="116066F3" w14:textId="77777777" w:rsidTr="002C390D">
        <w:trPr>
          <w:trHeight w:val="20"/>
        </w:trPr>
        <w:tc>
          <w:tcPr>
            <w:tcW w:w="3900" w:type="dxa"/>
            <w:shd w:val="clear" w:color="auto" w:fill="auto"/>
          </w:tcPr>
          <w:p w14:paraId="4BC50E6B" w14:textId="77777777" w:rsidR="007E1573" w:rsidRPr="00607F0C" w:rsidRDefault="007E1573" w:rsidP="007E1573">
            <w:pPr>
              <w:pStyle w:val="BodyTextIndent2"/>
              <w:ind w:left="504" w:hanging="50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0" w:type="dxa"/>
            <w:shd w:val="clear" w:color="auto" w:fill="auto"/>
          </w:tcPr>
          <w:p w14:paraId="61C6EA79" w14:textId="37A37A5F" w:rsidR="007E1573" w:rsidRPr="00607F0C" w:rsidRDefault="0038568C" w:rsidP="0038568C">
            <w:pPr>
              <w:tabs>
                <w:tab w:val="decimal" w:pos="720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E085D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339A8C" w14:textId="2A79758E" w:rsidR="007E1573" w:rsidRPr="00607F0C" w:rsidRDefault="0090543F" w:rsidP="007E157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 xml:space="preserve">   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101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6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BCC0A1" w14:textId="77777777" w:rsidR="007E1573" w:rsidRPr="00607F0C" w:rsidRDefault="007E1573" w:rsidP="007E157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36BD2D" w14:textId="0E68A208" w:rsidR="007E1573" w:rsidRPr="00607F0C" w:rsidRDefault="00B73008" w:rsidP="00B73008">
            <w:pPr>
              <w:tabs>
                <w:tab w:val="decimal" w:pos="81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043547" w14:textId="77777777" w:rsidR="007E1573" w:rsidRPr="00607F0C" w:rsidRDefault="007E1573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477C94AC" w14:textId="566949CE" w:rsidR="007E1573" w:rsidRPr="00607F0C" w:rsidRDefault="0090543F" w:rsidP="007E157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 xml:space="preserve">   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5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190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528</w:t>
            </w:r>
          </w:p>
        </w:tc>
      </w:tr>
      <w:tr w:rsidR="007E1573" w:rsidRPr="00607F0C" w14:paraId="4A22BC17" w14:textId="77777777" w:rsidTr="00523C44">
        <w:trPr>
          <w:trHeight w:val="20"/>
        </w:trPr>
        <w:tc>
          <w:tcPr>
            <w:tcW w:w="3900" w:type="dxa"/>
            <w:shd w:val="clear" w:color="auto" w:fill="auto"/>
          </w:tcPr>
          <w:p w14:paraId="3A5A314C" w14:textId="77777777" w:rsidR="007E1573" w:rsidRPr="00607F0C" w:rsidRDefault="007E1573" w:rsidP="007E1573">
            <w:pPr>
              <w:pStyle w:val="BodyTextIndent2"/>
              <w:ind w:left="543" w:hanging="36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(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กำไร) 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ขาดทุนจากการประมาณการ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221337" w14:textId="77777777" w:rsidR="007E1573" w:rsidRPr="00607F0C" w:rsidRDefault="007E1573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3480052" w14:textId="77777777" w:rsidR="007E1573" w:rsidRPr="00607F0C" w:rsidRDefault="007E1573" w:rsidP="007E1573">
            <w:pPr>
              <w:snapToGrid w:val="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410D5F" w14:textId="77777777" w:rsidR="007E1573" w:rsidRPr="00607F0C" w:rsidRDefault="007E1573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AAEF92" w14:textId="77777777" w:rsidR="007E1573" w:rsidRPr="00607F0C" w:rsidRDefault="007E1573" w:rsidP="007E1573">
            <w:pPr>
              <w:snapToGrid w:val="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B5A0C3" w14:textId="77777777" w:rsidR="007E1573" w:rsidRPr="00607F0C" w:rsidRDefault="007E1573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E521D2" w14:textId="77777777" w:rsidR="007E1573" w:rsidRPr="00607F0C" w:rsidRDefault="007E1573" w:rsidP="007E1573">
            <w:pPr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14F4BFB" w14:textId="77777777" w:rsidR="007E1573" w:rsidRPr="00607F0C" w:rsidRDefault="007E1573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E1573" w:rsidRPr="00607F0C" w14:paraId="4AD8BB05" w14:textId="77777777" w:rsidTr="00523C44">
        <w:trPr>
          <w:trHeight w:val="20"/>
        </w:trPr>
        <w:tc>
          <w:tcPr>
            <w:tcW w:w="3900" w:type="dxa"/>
            <w:shd w:val="clear" w:color="auto" w:fill="auto"/>
          </w:tcPr>
          <w:p w14:paraId="3196AB61" w14:textId="77777777" w:rsidR="007E1573" w:rsidRPr="00607F0C" w:rsidRDefault="007E1573" w:rsidP="007E1573">
            <w:pPr>
              <w:pStyle w:val="BodyTextIndent2"/>
              <w:ind w:left="543" w:firstLine="117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3966BA" w14:textId="025AE25A" w:rsidR="007E1573" w:rsidRPr="00607F0C" w:rsidRDefault="0038568C" w:rsidP="00D83F25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930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413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26DA24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8B7890" w14:textId="5694DCBF" w:rsidR="007E1573" w:rsidRPr="00607F0C" w:rsidRDefault="0003578D" w:rsidP="007E1573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103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173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14:paraId="239CEBDB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10E53B" w14:textId="20ACE989" w:rsidR="007E1573" w:rsidRPr="00607F0C" w:rsidRDefault="00B73008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871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720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36FCDF" w14:textId="77777777" w:rsidR="007E1573" w:rsidRPr="00607F0C" w:rsidRDefault="007E1573" w:rsidP="007E1573">
            <w:pPr>
              <w:snapToGrid w:val="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158FDB32" w14:textId="2F7DCBA8" w:rsidR="007E1573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GB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77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064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450</w:t>
            </w:r>
          </w:p>
        </w:tc>
      </w:tr>
      <w:tr w:rsidR="007E1573" w:rsidRPr="00607F0C" w14:paraId="27265D69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778B8EF2" w14:textId="77777777" w:rsidR="007E1573" w:rsidRPr="00607F0C" w:rsidRDefault="007E1573" w:rsidP="007E1573">
            <w:pPr>
              <w:pStyle w:val="BodyTextIndent2"/>
              <w:ind w:left="543" w:hanging="3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ปรับปรุงจากการโอนพนักงาน</w:t>
            </w:r>
          </w:p>
        </w:tc>
        <w:tc>
          <w:tcPr>
            <w:tcW w:w="1170" w:type="dxa"/>
            <w:shd w:val="clear" w:color="auto" w:fill="auto"/>
          </w:tcPr>
          <w:p w14:paraId="3FF7DBD7" w14:textId="77777777" w:rsidR="007E1573" w:rsidRPr="00607F0C" w:rsidRDefault="007E1573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B99FBF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3237A8" w14:textId="77777777" w:rsidR="007E1573" w:rsidRPr="00607F0C" w:rsidRDefault="007E1573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8DF6A2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3B6D15" w14:textId="77777777" w:rsidR="007E1573" w:rsidRPr="00607F0C" w:rsidRDefault="007E1573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D49C5E" w14:textId="77777777" w:rsidR="007E1573" w:rsidRPr="00607F0C" w:rsidRDefault="007E1573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257F7E8B" w14:textId="77777777" w:rsidR="007E1573" w:rsidRPr="00607F0C" w:rsidRDefault="007E1573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E1573" w:rsidRPr="00607F0C" w14:paraId="2A6FC932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05DA407E" w14:textId="071E1746" w:rsidR="007E1573" w:rsidRPr="00607F0C" w:rsidRDefault="007E1573" w:rsidP="007E1573">
            <w:pPr>
              <w:pStyle w:val="BodyTextIndent2"/>
              <w:ind w:left="543" w:firstLine="117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(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4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</w:t>
            </w:r>
            <w:r w:rsidR="005F36A8" w:rsidRPr="00607F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0E8CFDB" w14:textId="65262017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39</w:t>
            </w:r>
            <w:r w:rsidR="0038568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1E7AD33C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0673FE" w14:textId="4F12E697" w:rsidR="007E1573" w:rsidRPr="00607F0C" w:rsidRDefault="0003578D" w:rsidP="007E1573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80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740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379CD740" w14:textId="77777777" w:rsidR="007E1573" w:rsidRPr="00607F0C" w:rsidRDefault="007E1573" w:rsidP="007E1573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FA9562" w14:textId="5F1639FA" w:rsidR="007E1573" w:rsidRPr="00607F0C" w:rsidRDefault="0003578D" w:rsidP="007E15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39</w:t>
            </w:r>
            <w:r w:rsidR="00B73008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26418FFE" w14:textId="77777777" w:rsidR="007E1573" w:rsidRPr="00607F0C" w:rsidRDefault="007E1573" w:rsidP="007E15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C3DD060" w14:textId="0B9898C9" w:rsidR="007E1573" w:rsidRPr="00607F0C" w:rsidRDefault="0003578D" w:rsidP="007E1573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GB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80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740</w:t>
            </w:r>
            <w:r w:rsidR="007E1573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952</w:t>
            </w:r>
          </w:p>
        </w:tc>
      </w:tr>
      <w:tr w:rsidR="0090543F" w:rsidRPr="00607F0C" w14:paraId="28D75127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210D4158" w14:textId="778C1DF2" w:rsidR="0090543F" w:rsidRPr="00607F0C" w:rsidRDefault="0090543F" w:rsidP="0094043B">
            <w:pPr>
              <w:pStyle w:val="BodyTextIndent2"/>
              <w:ind w:left="484" w:hanging="450"/>
              <w:jc w:val="left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1490A337" w14:textId="014BAB85" w:rsidR="0090543F" w:rsidRPr="00607F0C" w:rsidRDefault="0038568C" w:rsidP="00B23501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43</w:t>
            </w:r>
            <w:r w:rsidR="00B23501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130</w:t>
            </w:r>
            <w:r w:rsidR="00B23501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889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D22B15" w14:textId="77777777" w:rsidR="0090543F" w:rsidRPr="00607F0C" w:rsidRDefault="0090543F" w:rsidP="0090543F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CB7DA7" w14:textId="416F21A1" w:rsidR="0090543F" w:rsidRPr="00607F0C" w:rsidRDefault="0090543F" w:rsidP="00D83F25">
            <w:pPr>
              <w:tabs>
                <w:tab w:val="decimal" w:pos="1083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55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393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280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A02BE9" w14:textId="77777777" w:rsidR="0090543F" w:rsidRPr="00607F0C" w:rsidRDefault="0090543F" w:rsidP="0090543F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C164FC" w14:textId="2F734629" w:rsidR="0090543F" w:rsidRPr="00607F0C" w:rsidRDefault="00B73008" w:rsidP="0090543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29</w:t>
            </w:r>
            <w:r w:rsidR="008902FF" w:rsidRPr="00607F0C">
              <w:rPr>
                <w:rFonts w:ascii="Angsana New" w:hAnsi="Angsana New" w:cs="Angsana New"/>
                <w:cs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057</w:t>
            </w:r>
            <w:r w:rsidR="008902FF" w:rsidRPr="00607F0C">
              <w:rPr>
                <w:rFonts w:ascii="Angsana New" w:hAnsi="Angsana New" w:cs="Angsana New"/>
                <w:cs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07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9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4BDB21" w14:textId="77777777" w:rsidR="0090543F" w:rsidRPr="00607F0C" w:rsidRDefault="0090543F" w:rsidP="0090543F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F227B0C" w14:textId="579BB96C" w:rsidR="0090543F" w:rsidRPr="00607F0C" w:rsidRDefault="0090543F" w:rsidP="00D83F25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38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462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894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902FF" w:rsidRPr="00607F0C" w14:paraId="1EA88586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2AEED66F" w14:textId="77777777" w:rsidR="008902FF" w:rsidRPr="00607F0C" w:rsidRDefault="008902FF" w:rsidP="008902FF">
            <w:pPr>
              <w:pStyle w:val="BodyTextIndent2"/>
              <w:ind w:left="504" w:hanging="2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ผลประโยชน์ที่จ่ายโครงการสมัครใจ </w:t>
            </w:r>
          </w:p>
          <w:p w14:paraId="20D64CED" w14:textId="1577BD93" w:rsidR="008902FF" w:rsidRPr="00607F0C" w:rsidRDefault="008902FF" w:rsidP="008902FF">
            <w:pPr>
              <w:pStyle w:val="BodyTextIndent2"/>
              <w:ind w:left="504" w:firstLine="16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เกษียณอายุก่อนกำหนด</w:t>
            </w:r>
            <w:r w:rsidR="00C460E2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C460E2"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(</w:t>
            </w:r>
            <w:r w:rsidR="00C460E2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="00C460E2" w:rsidRPr="00607F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6C2540" w14:textId="77777777" w:rsidR="008902FF" w:rsidRPr="00FC7620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  <w:p w14:paraId="5851F48A" w14:textId="0DAE1ADA" w:rsidR="008902FF" w:rsidRPr="00FC7620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FC7620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334</w:t>
            </w:r>
            <w:r w:rsidRPr="00FC7620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770</w:t>
            </w:r>
            <w:r w:rsidRPr="00FC7620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609</w:t>
            </w:r>
            <w:r w:rsidRPr="00FC762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1F472B" w14:textId="77777777" w:rsidR="008902FF" w:rsidRPr="00FC7620" w:rsidRDefault="008902FF" w:rsidP="008902FF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576AD7" w14:textId="77777777" w:rsidR="008902FF" w:rsidRPr="00FC7620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  <w:p w14:paraId="59FA322F" w14:textId="4120AE44" w:rsidR="008902FF" w:rsidRPr="00FC7620" w:rsidRDefault="008902FF" w:rsidP="008902FF">
            <w:pPr>
              <w:tabs>
                <w:tab w:val="decimal" w:pos="632"/>
              </w:tabs>
              <w:rPr>
                <w:rFonts w:ascii="Angsana New" w:hAnsi="Angsana New" w:cs="Angsana New"/>
                <w:lang w:val="en-US"/>
              </w:rPr>
            </w:pPr>
            <w:r w:rsidRPr="00FC762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640EB0" w14:textId="77777777" w:rsidR="008902FF" w:rsidRPr="00FC7620" w:rsidRDefault="008902FF" w:rsidP="008902FF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D5DBC7" w14:textId="77777777" w:rsidR="008902FF" w:rsidRPr="00FC7620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  <w:p w14:paraId="0F945912" w14:textId="7833FFE9" w:rsidR="008902FF" w:rsidRPr="00FC7620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FC7620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170</w:t>
            </w:r>
            <w:r w:rsidRPr="00FC7620">
              <w:rPr>
                <w:rFonts w:ascii="Angsana New" w:hAnsi="Angsana New" w:cs="Angsana New"/>
                <w:cs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267</w:t>
            </w:r>
            <w:r w:rsidRPr="00FC7620">
              <w:rPr>
                <w:rFonts w:ascii="Angsana New" w:hAnsi="Angsana New" w:cs="Angsana New"/>
                <w:cs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702</w:t>
            </w:r>
            <w:r w:rsidRPr="00FC762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29C701" w14:textId="77777777" w:rsidR="008902FF" w:rsidRPr="00607F0C" w:rsidRDefault="008902FF" w:rsidP="008902FF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DB33292" w14:textId="77777777" w:rsidR="008902FF" w:rsidRPr="00607F0C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  <w:p w14:paraId="62C4456E" w14:textId="3EA80339" w:rsidR="008902FF" w:rsidRPr="00607F0C" w:rsidRDefault="008902FF" w:rsidP="00955DAC">
            <w:pPr>
              <w:tabs>
                <w:tab w:val="decimal" w:pos="624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902FF" w:rsidRPr="00607F0C" w14:paraId="470467B0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1D86403C" w14:textId="16F16FE0" w:rsidR="008902FF" w:rsidRPr="00607F0C" w:rsidRDefault="008902FF" w:rsidP="008902FF">
            <w:pPr>
              <w:pStyle w:val="BodyTextIndent2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ประมาณการหนี้สินตามโครงการผลประโยชน์ยกไป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5AF2B2" w14:textId="4F226E11" w:rsidR="008902FF" w:rsidRPr="00607F0C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D79A5" w14:textId="77777777" w:rsidR="008902FF" w:rsidRPr="00607F0C" w:rsidRDefault="008902FF" w:rsidP="008902FF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D086C2" w14:textId="7A28861B" w:rsidR="008902FF" w:rsidRPr="00607F0C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E95D3" w14:textId="77777777" w:rsidR="008902FF" w:rsidRPr="00607F0C" w:rsidRDefault="008902FF" w:rsidP="008902FF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566EDC" w14:textId="7887FFA8" w:rsidR="008902FF" w:rsidRPr="00607F0C" w:rsidRDefault="008902FF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E7B208" w14:textId="77777777" w:rsidR="008902FF" w:rsidRPr="00607F0C" w:rsidRDefault="008902FF" w:rsidP="008902FF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EA5BB04" w14:textId="213CF46B" w:rsidR="008902FF" w:rsidRPr="00607F0C" w:rsidRDefault="008902FF" w:rsidP="008902FF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8902FF" w:rsidRPr="00607F0C" w14:paraId="2FE95D87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0F0A9F9C" w14:textId="58D1A6C4" w:rsidR="008902FF" w:rsidRPr="00607F0C" w:rsidRDefault="008902FF" w:rsidP="000471BF">
            <w:pPr>
              <w:pStyle w:val="BodyTextIndent2"/>
              <w:ind w:hanging="150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99E0E4" w14:textId="6BE858CC" w:rsidR="008902FF" w:rsidRPr="00607F0C" w:rsidRDefault="0003578D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572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371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1B554DAB" w14:textId="77777777" w:rsidR="008902FF" w:rsidRPr="00607F0C" w:rsidRDefault="008902FF" w:rsidP="008902FF">
            <w:pPr>
              <w:snapToGrid w:val="0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914D7F" w14:textId="6323EC09" w:rsidR="008902FF" w:rsidRPr="00607F0C" w:rsidRDefault="0003578D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756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509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0B56D9B5" w14:textId="77777777" w:rsidR="008902FF" w:rsidRPr="00607F0C" w:rsidRDefault="008902FF" w:rsidP="008902FF">
            <w:pPr>
              <w:snapToGrid w:val="0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EA9CB1" w14:textId="7C7248E0" w:rsidR="008902FF" w:rsidRPr="00607F0C" w:rsidRDefault="0003578D" w:rsidP="008902FF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449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851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4C8A0505" w14:textId="77777777" w:rsidR="008902FF" w:rsidRPr="00607F0C" w:rsidRDefault="008902FF" w:rsidP="008902FF">
            <w:pPr>
              <w:snapToGrid w:val="0"/>
              <w:ind w:left="-97" w:right="-351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65EF7F09" w14:textId="2DF55CDD" w:rsidR="008902FF" w:rsidRPr="00607F0C" w:rsidRDefault="0003578D" w:rsidP="008902FF">
            <w:pPr>
              <w:tabs>
                <w:tab w:val="decimal" w:pos="1044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532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702</w:t>
            </w:r>
            <w:r w:rsidR="008902F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392</w:t>
            </w:r>
          </w:p>
        </w:tc>
      </w:tr>
    </w:tbl>
    <w:p w14:paraId="460EAB49" w14:textId="43903131" w:rsidR="004E2567" w:rsidRPr="00607F0C" w:rsidRDefault="004E2567" w:rsidP="004E2567">
      <w:pPr>
        <w:spacing w:before="24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ในระหว่างปี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pacing w:val="-10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ได้รับโอนพนักงานจากบริษัท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่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เกี่ยวข้องกัน และบันทึกประมาณการ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หนี้สินสำหรับผลประโยชน์พนักงาน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เป็นจำนวน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80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74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ล้านบาท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โดยบริษัทจะเรียก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เก็บเงินจำนวนดังกล่าวจากบริษัทที่เกี่ยวข้องกันได้ในภายหลัง บริษัทจึงรับรู้รายการดังกล่าว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เป็นส่วนหนึ่งของสินทรัพย์ไม่หมุนเวียนอื่น ณ วันที่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2563</w:t>
      </w:r>
      <w:r w:rsidR="00D22EEE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22EEE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2562</w:t>
      </w:r>
      <w:r w:rsidR="00D22EEE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22EEE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เป็น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51</w:t>
      </w:r>
      <w:r w:rsidR="00D22EEE" w:rsidRPr="00323E7E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41</w:t>
      </w:r>
      <w:r w:rsidRPr="00323E7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3E7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64</w:t>
      </w:r>
      <w:r w:rsidR="00D22EEE" w:rsidRPr="00323E7E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85</w:t>
      </w:r>
      <w:r w:rsidR="00D22EEE" w:rsidRPr="00323E7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Pr="00323E7E">
        <w:rPr>
          <w:rFonts w:ascii="Angsana New" w:hAnsi="Angsana New" w:cs="Angsana New"/>
          <w:sz w:val="32"/>
          <w:szCs w:val="32"/>
          <w:cs/>
          <w:lang w:val="en-US"/>
        </w:rPr>
        <w:t xml:space="preserve">ตามลำดับ (ดูหมายเหตุข้อ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33</w:t>
      </w:r>
      <w:r w:rsidRPr="00323E7E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76975B97" w14:textId="77777777" w:rsidR="00D83F25" w:rsidRPr="00607F0C" w:rsidRDefault="00D83F25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br w:type="page"/>
      </w:r>
    </w:p>
    <w:p w14:paraId="26B5D50B" w14:textId="5962B218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หนี้สินภายใต้โครงกา</w:t>
      </w:r>
      <w:r w:rsidR="002A5139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รผลประโยชน์พนักงานหลังออกจากงาน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A5139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</w:t>
      </w:r>
    </w:p>
    <w:tbl>
      <w:tblPr>
        <w:tblW w:w="916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96"/>
        <w:gridCol w:w="90"/>
        <w:gridCol w:w="1296"/>
        <w:gridCol w:w="90"/>
        <w:gridCol w:w="1170"/>
        <w:gridCol w:w="90"/>
        <w:gridCol w:w="1080"/>
      </w:tblGrid>
      <w:tr w:rsidR="0001130B" w:rsidRPr="00607F0C" w14:paraId="15258046" w14:textId="77777777" w:rsidTr="000471BF">
        <w:tc>
          <w:tcPr>
            <w:tcW w:w="4050" w:type="dxa"/>
            <w:shd w:val="clear" w:color="auto" w:fill="auto"/>
            <w:vAlign w:val="bottom"/>
          </w:tcPr>
          <w:p w14:paraId="28BAC809" w14:textId="77777777" w:rsidR="0001130B" w:rsidRPr="00607F0C" w:rsidRDefault="0001130B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78" w:type="dxa"/>
            <w:gridSpan w:val="3"/>
          </w:tcPr>
          <w:p w14:paraId="2098CE39" w14:textId="77777777" w:rsidR="0001130B" w:rsidRPr="00607F0C" w:rsidRDefault="000575F4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12C2917" w14:textId="77777777" w:rsidR="0001130B" w:rsidRPr="00607F0C" w:rsidRDefault="0001130B" w:rsidP="008112A2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6311CAA" w14:textId="77777777" w:rsidR="0001130B" w:rsidRPr="00607F0C" w:rsidRDefault="000575F4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607F0C" w14:paraId="4079D198" w14:textId="77777777" w:rsidTr="000471BF">
        <w:tc>
          <w:tcPr>
            <w:tcW w:w="4050" w:type="dxa"/>
            <w:shd w:val="clear" w:color="auto" w:fill="auto"/>
            <w:vAlign w:val="bottom"/>
          </w:tcPr>
          <w:p w14:paraId="5AB6C117" w14:textId="77777777" w:rsidR="00284687" w:rsidRPr="00607F0C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301A6A05" w14:textId="55B95E2A" w:rsidR="00284687" w:rsidRPr="00607F0C" w:rsidRDefault="0003578D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0062136B" w14:textId="77777777" w:rsidR="00284687" w:rsidRPr="00607F0C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D8F9BEE" w14:textId="16CC6938" w:rsidR="00284687" w:rsidRPr="00607F0C" w:rsidRDefault="0003578D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14:paraId="195DCBD0" w14:textId="77777777" w:rsidR="00284687" w:rsidRPr="00607F0C" w:rsidRDefault="00284687" w:rsidP="00284687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609DF7" w14:textId="3A209783" w:rsidR="00284687" w:rsidRPr="00607F0C" w:rsidRDefault="0003578D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B98D770" w14:textId="77777777" w:rsidR="00284687" w:rsidRPr="00607F0C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D9AD5" w14:textId="25D5B945" w:rsidR="00284687" w:rsidRPr="00607F0C" w:rsidRDefault="0003578D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284687" w:rsidRPr="00607F0C" w14:paraId="7DF7326F" w14:textId="77777777" w:rsidTr="000471BF">
        <w:tc>
          <w:tcPr>
            <w:tcW w:w="4050" w:type="dxa"/>
            <w:shd w:val="clear" w:color="auto" w:fill="auto"/>
            <w:vAlign w:val="bottom"/>
          </w:tcPr>
          <w:p w14:paraId="1C6A837F" w14:textId="77777777" w:rsidR="00284687" w:rsidRPr="00607F0C" w:rsidRDefault="00284687" w:rsidP="00284687">
            <w:pPr>
              <w:snapToGrid w:val="0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6" w:type="dxa"/>
          </w:tcPr>
          <w:p w14:paraId="3D43595B" w14:textId="77777777" w:rsidR="00284687" w:rsidRPr="00607F0C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</w:tcPr>
          <w:p w14:paraId="5BC7D711" w14:textId="77777777" w:rsidR="00284687" w:rsidRPr="00607F0C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</w:p>
        </w:tc>
        <w:tc>
          <w:tcPr>
            <w:tcW w:w="1296" w:type="dxa"/>
          </w:tcPr>
          <w:p w14:paraId="1C928D4E" w14:textId="77777777" w:rsidR="00284687" w:rsidRPr="00607F0C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</w:tcPr>
          <w:p w14:paraId="3D43B2EA" w14:textId="77777777" w:rsidR="00284687" w:rsidRPr="00607F0C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33A315" w14:textId="77777777" w:rsidR="00284687" w:rsidRPr="00607F0C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  <w:shd w:val="clear" w:color="auto" w:fill="auto"/>
          </w:tcPr>
          <w:p w14:paraId="7D0441EE" w14:textId="77777777" w:rsidR="00284687" w:rsidRPr="00607F0C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62377B" w14:textId="77777777" w:rsidR="00284687" w:rsidRPr="00607F0C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</w:tr>
      <w:tr w:rsidR="00ED6F2F" w:rsidRPr="00607F0C" w14:paraId="0E31F1EE" w14:textId="77777777" w:rsidTr="000471BF">
        <w:tc>
          <w:tcPr>
            <w:tcW w:w="4050" w:type="dxa"/>
            <w:shd w:val="clear" w:color="auto" w:fill="auto"/>
          </w:tcPr>
          <w:p w14:paraId="0F56DAD7" w14:textId="77777777" w:rsidR="00ED6F2F" w:rsidRPr="00607F0C" w:rsidRDefault="00ED6F2F" w:rsidP="00ED6F2F">
            <w:pPr>
              <w:ind w:right="-318" w:firstLine="270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อัตราคิดลด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1216302B" w14:textId="74A1BF94" w:rsidR="00ED6F2F" w:rsidRPr="000471BF" w:rsidRDefault="000471BF" w:rsidP="00ED6F2F">
            <w:pP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="00ED6F2F" w:rsidRPr="000471BF"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pacing w:val="-6"/>
                <w:lang w:val="en-US"/>
              </w:rPr>
              <w:t>92</w:t>
            </w:r>
            <w:r w:rsidR="00ED6F2F" w:rsidRPr="000471B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9E3EB5"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  <w:r w:rsidR="00ED6F2F" w:rsidRPr="000471B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spacing w:val="-6"/>
                <w:lang w:val="en-US"/>
              </w:rPr>
              <w:t>1</w:t>
            </w:r>
            <w:r w:rsidR="00ED6F2F" w:rsidRPr="000471BF"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pacing w:val="-6"/>
                <w:lang w:val="en-US"/>
              </w:rPr>
              <w:t>59</w:t>
            </w:r>
          </w:p>
        </w:tc>
        <w:tc>
          <w:tcPr>
            <w:tcW w:w="90" w:type="dxa"/>
          </w:tcPr>
          <w:p w14:paraId="78428EBA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2C6A5CC0" w14:textId="2A4AF2A4" w:rsidR="00ED6F2F" w:rsidRPr="000471BF" w:rsidRDefault="000471BF" w:rsidP="000471BF">
            <w:pPr>
              <w:ind w:hanging="40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471BF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spacing w:val="-8"/>
                <w:lang w:val="en-US"/>
              </w:rPr>
              <w:t>1</w:t>
            </w:r>
            <w:r w:rsidR="00ED6F2F" w:rsidRPr="000471BF">
              <w:rPr>
                <w:rFonts w:ascii="Angsana New" w:hAnsi="Angsana New" w:cs="Angsana New"/>
                <w:spacing w:val="-8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pacing w:val="-8"/>
                <w:lang w:val="en-US"/>
              </w:rPr>
              <w:t>89</w:t>
            </w:r>
            <w:r w:rsidR="00ED6F2F" w:rsidRPr="000471BF">
              <w:rPr>
                <w:rFonts w:ascii="Angsana New" w:hAnsi="Angsana New" w:cs="Angsana New"/>
                <w:spacing w:val="-8"/>
                <w:lang w:val="en-US"/>
              </w:rPr>
              <w:t xml:space="preserve"> - </w:t>
            </w:r>
            <w:r w:rsidR="0003578D" w:rsidRPr="0003578D">
              <w:rPr>
                <w:rFonts w:ascii="Angsana New" w:hAnsi="Angsana New" w:cs="Angsana New"/>
                <w:spacing w:val="-8"/>
                <w:lang w:val="en-US"/>
              </w:rPr>
              <w:t>2</w:t>
            </w:r>
            <w:r w:rsidR="00ED6F2F" w:rsidRPr="000471BF">
              <w:rPr>
                <w:rFonts w:ascii="Angsana New" w:hAnsi="Angsana New" w:cs="Angsana New"/>
                <w:spacing w:val="-8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pacing w:val="-8"/>
                <w:lang w:val="en-US"/>
              </w:rPr>
              <w:t>42</w:t>
            </w:r>
          </w:p>
        </w:tc>
        <w:tc>
          <w:tcPr>
            <w:tcW w:w="90" w:type="dxa"/>
          </w:tcPr>
          <w:p w14:paraId="0774E9E0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3CEBBA" w14:textId="194E8186" w:rsidR="00ED6F2F" w:rsidRPr="00607F0C" w:rsidRDefault="000471BF" w:rsidP="00ED6F2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1</w:t>
            </w:r>
            <w:r w:rsidR="00ED6F2F" w:rsidRPr="00607F0C">
              <w:rPr>
                <w:rFonts w:ascii="Angsana New" w:hAnsi="Angsana New" w:cs="Angsana New" w:hint="cs"/>
                <w:cs/>
              </w:rPr>
              <w:t>.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5B2BFEA2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D4724E" w14:textId="632F0306" w:rsidR="00ED6F2F" w:rsidRPr="00607F0C" w:rsidRDefault="000471B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2</w:t>
            </w:r>
            <w:r w:rsidR="00ED6F2F" w:rsidRPr="00607F0C">
              <w:rPr>
                <w:rFonts w:ascii="Angsana New" w:hAnsi="Angsana New" w:cs="Angsana New" w:hint="cs"/>
                <w:cs/>
              </w:rPr>
              <w:t>.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04</w:t>
            </w:r>
          </w:p>
        </w:tc>
      </w:tr>
      <w:tr w:rsidR="00ED6F2F" w:rsidRPr="00607F0C" w14:paraId="4736D646" w14:textId="77777777" w:rsidTr="000471BF">
        <w:tc>
          <w:tcPr>
            <w:tcW w:w="4050" w:type="dxa"/>
            <w:shd w:val="clear" w:color="auto" w:fill="auto"/>
          </w:tcPr>
          <w:p w14:paraId="2D1AF7E7" w14:textId="77777777" w:rsidR="00ED6F2F" w:rsidRPr="00607F0C" w:rsidRDefault="00ED6F2F" w:rsidP="00ED6F2F">
            <w:pPr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อัตราการเพิ่มขึ้นของเงินเดือนในอนาคต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7EA5147C" w14:textId="6A4EB5E0" w:rsidR="00ED6F2F" w:rsidRPr="00607F0C" w:rsidRDefault="000471BF" w:rsidP="00ED6F2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3</w:t>
            </w:r>
            <w:r w:rsidR="00ED6F2F" w:rsidRPr="00607F0C">
              <w:rPr>
                <w:rFonts w:ascii="Angsana New" w:hAnsi="Angsana New" w:cs="Angsana New" w:hint="cs"/>
                <w:cs/>
              </w:rPr>
              <w:t xml:space="preserve"> -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90" w:type="dxa"/>
          </w:tcPr>
          <w:p w14:paraId="1E0FC266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5DA18584" w14:textId="0306892F" w:rsidR="00ED6F2F" w:rsidRPr="00607F0C" w:rsidRDefault="000471BF" w:rsidP="000471B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  <w:r w:rsidR="00ED6F2F" w:rsidRPr="00607F0C">
              <w:rPr>
                <w:rFonts w:ascii="Angsana New" w:hAnsi="Angsana New" w:cs="Angsana New"/>
                <w:cs/>
              </w:rPr>
              <w:t xml:space="preserve"> -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90" w:type="dxa"/>
          </w:tcPr>
          <w:p w14:paraId="188BF737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97BFCA" w14:textId="4D395AA4" w:rsidR="00ED6F2F" w:rsidRPr="00607F0C" w:rsidRDefault="000471BF" w:rsidP="00ED6F2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4A574CF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7F0D88" w14:textId="487B18E6" w:rsidR="00ED6F2F" w:rsidRPr="00607F0C" w:rsidRDefault="000471BF" w:rsidP="00ED6F2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  <w:r w:rsidR="00ED6F2F" w:rsidRPr="00607F0C">
              <w:rPr>
                <w:rFonts w:ascii="Angsana New" w:hAnsi="Angsana New" w:cs="Angsana New"/>
                <w:cs/>
              </w:rPr>
              <w:t xml:space="preserve"> -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ED6F2F" w:rsidRPr="00607F0C" w14:paraId="427E8146" w14:textId="77777777" w:rsidTr="000471BF">
        <w:tc>
          <w:tcPr>
            <w:tcW w:w="4050" w:type="dxa"/>
            <w:shd w:val="clear" w:color="auto" w:fill="auto"/>
          </w:tcPr>
          <w:p w14:paraId="1DC71A4B" w14:textId="77777777" w:rsidR="00ED6F2F" w:rsidRPr="00607F0C" w:rsidRDefault="00ED6F2F" w:rsidP="00ED6F2F">
            <w:pPr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296" w:type="dxa"/>
          </w:tcPr>
          <w:p w14:paraId="7A486112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5C0E7B9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14868B89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08A3CCC2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F2D49E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D37656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6F78EB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D6F2F" w:rsidRPr="00607F0C" w14:paraId="65A04AA6" w14:textId="77777777" w:rsidTr="000471BF">
        <w:tc>
          <w:tcPr>
            <w:tcW w:w="4050" w:type="dxa"/>
            <w:shd w:val="clear" w:color="auto" w:fill="auto"/>
          </w:tcPr>
          <w:p w14:paraId="0A323339" w14:textId="77777777" w:rsidR="00ED6F2F" w:rsidRPr="00607F0C" w:rsidRDefault="00ED6F2F" w:rsidP="00ED6F2F">
            <w:pPr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(ขึ้นอยู่กับช่วงอายุของพนักงาน)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42E3CE8D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3877BD95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64B0C61B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CACF6DD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875C32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E8B0D2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D44D25" w14:textId="77777777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D6F2F" w:rsidRPr="00607F0C" w14:paraId="5BFCD5B5" w14:textId="77777777" w:rsidTr="000471BF">
        <w:tc>
          <w:tcPr>
            <w:tcW w:w="4050" w:type="dxa"/>
            <w:shd w:val="clear" w:color="auto" w:fill="auto"/>
          </w:tcPr>
          <w:p w14:paraId="515CA3B6" w14:textId="77777777" w:rsidR="00ED6F2F" w:rsidRPr="00607F0C" w:rsidRDefault="00ED6F2F" w:rsidP="00ED6F2F">
            <w:pPr>
              <w:numPr>
                <w:ilvl w:val="0"/>
                <w:numId w:val="3"/>
              </w:numPr>
              <w:ind w:left="702" w:right="-318" w:hanging="162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พนักงานรายเดือน</w:t>
            </w:r>
          </w:p>
        </w:tc>
        <w:tc>
          <w:tcPr>
            <w:tcW w:w="1296" w:type="dxa"/>
          </w:tcPr>
          <w:p w14:paraId="6A015C0D" w14:textId="0C69E07B" w:rsidR="00ED6F2F" w:rsidRPr="00607F0C" w:rsidRDefault="000471BF" w:rsidP="00ED6F2F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90" w:type="dxa"/>
          </w:tcPr>
          <w:p w14:paraId="51353DE2" w14:textId="77777777" w:rsidR="00ED6F2F" w:rsidRPr="00607F0C" w:rsidRDefault="00ED6F2F" w:rsidP="00ED6F2F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</w:tcPr>
          <w:p w14:paraId="0293D4CE" w14:textId="2060BE60" w:rsidR="00ED6F2F" w:rsidRPr="00607F0C" w:rsidRDefault="000471BF" w:rsidP="00ED6F2F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="00ED6F2F" w:rsidRPr="00607F0C">
              <w:rPr>
                <w:rFonts w:ascii="Angsana New" w:hAnsi="Angsana New" w:cs="Angsana New"/>
                <w:lang w:val="en-US"/>
              </w:rPr>
              <w:t xml:space="preserve"> -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90" w:type="dxa"/>
          </w:tcPr>
          <w:p w14:paraId="7C57A42C" w14:textId="77777777" w:rsidR="00ED6F2F" w:rsidRPr="00607F0C" w:rsidRDefault="00ED6F2F" w:rsidP="00ED6F2F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4214D0" w14:textId="1715387D" w:rsidR="00ED6F2F" w:rsidRPr="00607F0C" w:rsidRDefault="000471B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7253E77" w14:textId="77777777" w:rsidR="00ED6F2F" w:rsidRPr="00607F0C" w:rsidRDefault="00ED6F2F" w:rsidP="00ED6F2F">
            <w:pPr>
              <w:snapToGrid w:val="0"/>
              <w:ind w:left="360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DA18F9" w14:textId="16533922" w:rsidR="00ED6F2F" w:rsidRPr="00607F0C" w:rsidRDefault="000471B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="00ED6F2F" w:rsidRPr="00607F0C">
              <w:rPr>
                <w:rFonts w:ascii="Angsana New" w:hAnsi="Angsana New" w:cs="Angsana New"/>
                <w:lang w:val="en-US"/>
              </w:rPr>
              <w:t xml:space="preserve"> -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ED6F2F" w:rsidRPr="00607F0C" w14:paraId="14FBC3FE" w14:textId="77777777" w:rsidTr="000471BF">
        <w:tc>
          <w:tcPr>
            <w:tcW w:w="4050" w:type="dxa"/>
            <w:shd w:val="clear" w:color="auto" w:fill="auto"/>
          </w:tcPr>
          <w:p w14:paraId="0D9F6503" w14:textId="77777777" w:rsidR="00ED6F2F" w:rsidRPr="00607F0C" w:rsidRDefault="00ED6F2F" w:rsidP="00ED6F2F">
            <w:pPr>
              <w:numPr>
                <w:ilvl w:val="0"/>
                <w:numId w:val="3"/>
              </w:numPr>
              <w:ind w:left="702" w:right="-318" w:hanging="162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พนักงานรายวัน</w:t>
            </w:r>
          </w:p>
        </w:tc>
        <w:tc>
          <w:tcPr>
            <w:tcW w:w="1296" w:type="dxa"/>
          </w:tcPr>
          <w:p w14:paraId="36F2D8EA" w14:textId="06F7815B" w:rsidR="00ED6F2F" w:rsidRPr="00607F0C" w:rsidRDefault="000471BF" w:rsidP="00ED6F2F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90" w:type="dxa"/>
          </w:tcPr>
          <w:p w14:paraId="1D786506" w14:textId="77777777" w:rsidR="00ED6F2F" w:rsidRPr="00607F0C" w:rsidRDefault="00ED6F2F" w:rsidP="00ED6F2F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</w:tcPr>
          <w:p w14:paraId="2EC84CC1" w14:textId="6798588A" w:rsidR="00ED6F2F" w:rsidRPr="00607F0C" w:rsidRDefault="000471BF" w:rsidP="00ED6F2F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1</w:t>
            </w:r>
            <w:r w:rsidR="00ED6F2F" w:rsidRPr="00607F0C">
              <w:rPr>
                <w:rFonts w:ascii="Angsana New" w:hAnsi="Angsana New" w:cs="Angsana New" w:hint="cs"/>
                <w:cs/>
                <w:lang w:val="en-US"/>
              </w:rPr>
              <w:t xml:space="preserve"> -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4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90" w:type="dxa"/>
          </w:tcPr>
          <w:p w14:paraId="55355D15" w14:textId="77777777" w:rsidR="00ED6F2F" w:rsidRPr="00607F0C" w:rsidRDefault="00ED6F2F" w:rsidP="00ED6F2F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40C7B7" w14:textId="4E0220B3" w:rsidR="00ED6F2F" w:rsidRPr="00607F0C" w:rsidRDefault="000471BF" w:rsidP="00ED6F2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F3AB68E" w14:textId="77777777" w:rsidR="00ED6F2F" w:rsidRPr="00607F0C" w:rsidRDefault="00ED6F2F" w:rsidP="00ED6F2F">
            <w:pPr>
              <w:snapToGrid w:val="0"/>
              <w:ind w:left="-97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7A6831" w14:textId="6BF2E006" w:rsidR="00ED6F2F" w:rsidRPr="00607F0C" w:rsidRDefault="000471BF" w:rsidP="00ED6F2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3</w:t>
            </w:r>
            <w:r w:rsidR="00ED6F2F" w:rsidRPr="00607F0C">
              <w:rPr>
                <w:rFonts w:ascii="Angsana New" w:hAnsi="Angsana New" w:cs="Angsana New" w:hint="cs"/>
                <w:cs/>
              </w:rPr>
              <w:t xml:space="preserve"> - </w:t>
            </w:r>
            <w:r w:rsidR="0003578D" w:rsidRPr="0003578D">
              <w:rPr>
                <w:rFonts w:ascii="Angsana New" w:hAnsi="Angsana New" w:cs="Angsana New" w:hint="cs"/>
                <w:lang w:val="en-US"/>
              </w:rPr>
              <w:t>33</w:t>
            </w:r>
          </w:p>
        </w:tc>
      </w:tr>
      <w:tr w:rsidR="00ED6F2F" w:rsidRPr="00607F0C" w14:paraId="3EFD097E" w14:textId="77777777" w:rsidTr="000471BF">
        <w:tc>
          <w:tcPr>
            <w:tcW w:w="4050" w:type="dxa"/>
            <w:shd w:val="clear" w:color="auto" w:fill="auto"/>
          </w:tcPr>
          <w:p w14:paraId="708D83D6" w14:textId="469D2E84" w:rsidR="00ED6F2F" w:rsidRPr="00607F0C" w:rsidRDefault="00ED6F2F" w:rsidP="00ED6F2F">
            <w:pPr>
              <w:ind w:right="-31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   </w:t>
            </w:r>
            <w:r w:rsidRPr="00607F0C">
              <w:rPr>
                <w:rFonts w:ascii="Angsana New" w:hAnsi="Angsana New" w:cs="Angsana New" w:hint="cs"/>
                <w:cs/>
              </w:rPr>
              <w:t>อัตรามรณะ</w:t>
            </w:r>
          </w:p>
        </w:tc>
        <w:tc>
          <w:tcPr>
            <w:tcW w:w="1296" w:type="dxa"/>
          </w:tcPr>
          <w:p w14:paraId="0007A9FF" w14:textId="6B6EDD8E" w:rsidR="00ED6F2F" w:rsidRPr="00607F0C" w:rsidRDefault="00ED6F2F" w:rsidP="00ED6F2F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03578D" w:rsidRPr="0003578D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1115BDA" w14:textId="77777777" w:rsidR="00ED6F2F" w:rsidRPr="00607F0C" w:rsidRDefault="00ED6F2F" w:rsidP="00ED6F2F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</w:tcPr>
          <w:p w14:paraId="51FD8739" w14:textId="1E4A2196" w:rsidR="00ED6F2F" w:rsidRPr="00607F0C" w:rsidRDefault="00ED6F2F" w:rsidP="00ED6F2F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03578D" w:rsidRPr="0003578D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063972B2" w14:textId="77777777" w:rsidR="00ED6F2F" w:rsidRPr="00607F0C" w:rsidRDefault="00ED6F2F" w:rsidP="00ED6F2F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F1DA19" w14:textId="5562ADC9" w:rsidR="00ED6F2F" w:rsidRPr="00607F0C" w:rsidRDefault="00ED6F2F" w:rsidP="00ED6F2F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03578D" w:rsidRPr="0003578D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2D48DD34" w14:textId="77777777" w:rsidR="00ED6F2F" w:rsidRPr="00607F0C" w:rsidRDefault="00ED6F2F" w:rsidP="00ED6F2F">
            <w:pPr>
              <w:snapToGrid w:val="0"/>
              <w:ind w:left="-97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5AF1D9" w14:textId="52930DAB" w:rsidR="00ED6F2F" w:rsidRPr="00607F0C" w:rsidRDefault="00ED6F2F" w:rsidP="00ED6F2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03578D" w:rsidRPr="0003578D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700BE64B" w14:textId="2EABE2CE" w:rsidR="0096534C" w:rsidRPr="005A677C" w:rsidRDefault="0096534C" w:rsidP="00ED0C4B">
      <w:pPr>
        <w:spacing w:before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="004B796E"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/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ซึ่งมีผลกระทบเพิ่มขึ้น</w:t>
      </w:r>
      <w:r w:rsidRPr="005A677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(ลดลง)</w:t>
      </w:r>
      <w:r w:rsidRPr="005A677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ต่อมูลค่าปัจจุบันของ</w:t>
      </w:r>
      <w:r w:rsidR="00B85EA2" w:rsidRPr="005A677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03578D" w:rsidRPr="0003578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ธันวาคม มีดังนี้</w:t>
      </w:r>
    </w:p>
    <w:p w14:paraId="5F6578EC" w14:textId="77777777" w:rsidR="0096534C" w:rsidRPr="00607F0C" w:rsidRDefault="0096534C" w:rsidP="008112A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cs/>
        </w:rPr>
      </w:pPr>
      <w:r w:rsidRPr="00607F0C">
        <w:rPr>
          <w:rFonts w:ascii="Angsana New" w:hAnsi="Angsana New" w:cs="Angsana New"/>
          <w:b/>
          <w:bCs/>
          <w:color w:val="000000"/>
          <w:cs/>
        </w:rPr>
        <w:t>หน่วย</w:t>
      </w:r>
      <w:r w:rsidRPr="00607F0C">
        <w:rPr>
          <w:rFonts w:ascii="Angsana New" w:hAnsi="Angsana New" w:cs="Angsana New"/>
          <w:b/>
          <w:bCs/>
          <w:color w:val="000000"/>
          <w:lang w:val="en-GB"/>
        </w:rPr>
        <w:t xml:space="preserve"> : </w:t>
      </w:r>
      <w:r w:rsidRPr="00607F0C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09"/>
        <w:gridCol w:w="783"/>
        <w:gridCol w:w="936"/>
        <w:gridCol w:w="945"/>
      </w:tblGrid>
      <w:tr w:rsidR="00BA7C3C" w:rsidRPr="00607F0C" w14:paraId="176E3AAD" w14:textId="77777777" w:rsidTr="00BA7C3C">
        <w:trPr>
          <w:cantSplit/>
          <w:trHeight w:val="351"/>
        </w:trPr>
        <w:tc>
          <w:tcPr>
            <w:tcW w:w="5130" w:type="dxa"/>
            <w:vAlign w:val="center"/>
          </w:tcPr>
          <w:p w14:paraId="52DCEA9F" w14:textId="77777777" w:rsidR="00BA7C3C" w:rsidRPr="00607F0C" w:rsidRDefault="00BA7C3C" w:rsidP="008112A2">
            <w:pPr>
              <w:ind w:right="2" w:firstLine="72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21BD64" w14:textId="77777777" w:rsidR="00BA7C3C" w:rsidRPr="00607F0C" w:rsidRDefault="00BA7C3C" w:rsidP="008112A2">
            <w:pPr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81" w:type="dxa"/>
            <w:gridSpan w:val="2"/>
          </w:tcPr>
          <w:p w14:paraId="296B60D3" w14:textId="77777777" w:rsidR="00BA7C3C" w:rsidRPr="00607F0C" w:rsidRDefault="00BA7C3C" w:rsidP="008112A2">
            <w:pPr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6CF8" w:rsidRPr="00607F0C" w14:paraId="74B78D21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7ACDAD4D" w14:textId="77777777" w:rsidR="00A56CF8" w:rsidRPr="00607F0C" w:rsidRDefault="00A56CF8" w:rsidP="00A56CF8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3F7E547D" w14:textId="4A7FD2E3" w:rsidR="00A56CF8" w:rsidRPr="00607F0C" w:rsidRDefault="0003578D" w:rsidP="00A56CF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 w:hint="cs"/>
                <w:b/>
                <w:bCs/>
                <w:lang w:val="en-US"/>
              </w:rPr>
              <w:t>2563</w:t>
            </w:r>
          </w:p>
        </w:tc>
        <w:tc>
          <w:tcPr>
            <w:tcW w:w="783" w:type="dxa"/>
            <w:vAlign w:val="center"/>
          </w:tcPr>
          <w:p w14:paraId="6C7C2071" w14:textId="7C33B617" w:rsidR="00A56CF8" w:rsidRPr="00607F0C" w:rsidRDefault="0003578D" w:rsidP="00A56CF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 w:hint="cs"/>
                <w:b/>
                <w:bCs/>
                <w:lang w:val="en-US"/>
              </w:rPr>
              <w:t>2562</w:t>
            </w:r>
          </w:p>
        </w:tc>
        <w:tc>
          <w:tcPr>
            <w:tcW w:w="936" w:type="dxa"/>
          </w:tcPr>
          <w:p w14:paraId="70F57181" w14:textId="59CF346C" w:rsidR="00A56CF8" w:rsidRPr="00607F0C" w:rsidRDefault="0003578D" w:rsidP="00A56CF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 w:hint="cs"/>
                <w:b/>
                <w:bCs/>
                <w:lang w:val="en-US"/>
              </w:rPr>
              <w:t>2563</w:t>
            </w:r>
          </w:p>
        </w:tc>
        <w:tc>
          <w:tcPr>
            <w:tcW w:w="945" w:type="dxa"/>
            <w:vAlign w:val="center"/>
          </w:tcPr>
          <w:p w14:paraId="131055C8" w14:textId="10EB36B4" w:rsidR="00A56CF8" w:rsidRPr="00607F0C" w:rsidRDefault="0003578D" w:rsidP="00A56CF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 w:hint="cs"/>
                <w:b/>
                <w:bCs/>
                <w:lang w:val="en-US"/>
              </w:rPr>
              <w:t>2562</w:t>
            </w:r>
          </w:p>
        </w:tc>
      </w:tr>
      <w:tr w:rsidR="00A56CF8" w:rsidRPr="00607F0C" w14:paraId="08E6D2F6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40AE2306" w14:textId="77777777" w:rsidR="00A56CF8" w:rsidRPr="00607F0C" w:rsidRDefault="00A56CF8" w:rsidP="00A56CF8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อัตราคิดลด</w:t>
            </w:r>
          </w:p>
        </w:tc>
        <w:tc>
          <w:tcPr>
            <w:tcW w:w="909" w:type="dxa"/>
            <w:vAlign w:val="center"/>
          </w:tcPr>
          <w:p w14:paraId="738276B7" w14:textId="77777777" w:rsidR="00A56CF8" w:rsidRPr="00607F0C" w:rsidRDefault="00A56CF8" w:rsidP="00A56C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F114D01" w14:textId="77777777" w:rsidR="00A56CF8" w:rsidRPr="00607F0C" w:rsidRDefault="00A56CF8" w:rsidP="00A56C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</w:tcPr>
          <w:p w14:paraId="05C40964" w14:textId="77777777" w:rsidR="00A56CF8" w:rsidRPr="00607F0C" w:rsidRDefault="00A56CF8" w:rsidP="00A56C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</w:tcPr>
          <w:p w14:paraId="4CA8F5B4" w14:textId="77777777" w:rsidR="00A56CF8" w:rsidRPr="00607F0C" w:rsidRDefault="00A56CF8" w:rsidP="00A56C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D6F2F" w:rsidRPr="00607F0C" w14:paraId="3113EF6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A37CF4E" w14:textId="0337DE82" w:rsidR="00ED6F2F" w:rsidRPr="00607F0C" w:rsidRDefault="00ED6F2F" w:rsidP="00ED6F2F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อัตราคิดลด - ลดลงร้อยละ 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6A18B60E" w14:textId="19F01D61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47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783" w:type="dxa"/>
            <w:vAlign w:val="center"/>
          </w:tcPr>
          <w:p w14:paraId="510D254E" w14:textId="45520A3D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117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936" w:type="dxa"/>
            <w:vAlign w:val="center"/>
          </w:tcPr>
          <w:p w14:paraId="005D0299" w14:textId="382CDEAC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38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84</w:t>
            </w:r>
          </w:p>
        </w:tc>
        <w:tc>
          <w:tcPr>
            <w:tcW w:w="945" w:type="dxa"/>
            <w:vAlign w:val="center"/>
          </w:tcPr>
          <w:p w14:paraId="0B395238" w14:textId="29FFF7E2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88</w:t>
            </w:r>
            <w:r w:rsidR="00ED6F2F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79</w:t>
            </w:r>
          </w:p>
        </w:tc>
      </w:tr>
      <w:tr w:rsidR="00ED6F2F" w:rsidRPr="00607F0C" w14:paraId="14243A8F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64D35DEE" w14:textId="1D04DE5A" w:rsidR="00ED6F2F" w:rsidRPr="00607F0C" w:rsidRDefault="00ED6F2F" w:rsidP="00ED6F2F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อัตราคิดลด - เพิ่มขึ้นร้อยละ 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1BC74E2A" w14:textId="21C2119C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80E6332" w14:textId="14074B34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103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004902" w14:textId="1AEE92E7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83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4FDB563" w14:textId="3ACB310E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77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D6F2F" w:rsidRPr="00607F0C" w14:paraId="6B6007FF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4CE73E24" w14:textId="77777777" w:rsidR="00ED6F2F" w:rsidRPr="00607F0C" w:rsidRDefault="00ED6F2F" w:rsidP="00ED6F2F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5E47BBC6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00FB8CD3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4D5631B9" w14:textId="77777777" w:rsidR="00ED6F2F" w:rsidRPr="00607F0C" w:rsidRDefault="00ED6F2F" w:rsidP="00ED6F2F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EBE7373" w14:textId="77777777" w:rsidR="00ED6F2F" w:rsidRPr="00607F0C" w:rsidRDefault="00ED6F2F" w:rsidP="00ED6F2F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D6F2F" w:rsidRPr="00607F0C" w14:paraId="0C546297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5E1FC057" w14:textId="77777777" w:rsidR="00ED6F2F" w:rsidRPr="00607F0C" w:rsidRDefault="00ED6F2F" w:rsidP="00ED6F2F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อัตราการเติบโตของเงินเดือน</w:t>
            </w:r>
          </w:p>
        </w:tc>
        <w:tc>
          <w:tcPr>
            <w:tcW w:w="909" w:type="dxa"/>
            <w:vAlign w:val="center"/>
          </w:tcPr>
          <w:p w14:paraId="0322A971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3CB13BD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00C122A4" w14:textId="77777777" w:rsidR="00ED6F2F" w:rsidRPr="00607F0C" w:rsidRDefault="00ED6F2F" w:rsidP="00ED6F2F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C5AA40E" w14:textId="77777777" w:rsidR="00ED6F2F" w:rsidRPr="00607F0C" w:rsidRDefault="00ED6F2F" w:rsidP="00ED6F2F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D6F2F" w:rsidRPr="00607F0C" w14:paraId="74FA0DA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C56EDFF" w14:textId="09EE364D" w:rsidR="00ED6F2F" w:rsidRPr="00607F0C" w:rsidRDefault="00ED6F2F" w:rsidP="00ED6F2F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ลดลงร้อยละ 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DF51522" w14:textId="28EDDD76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07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E38921B" w14:textId="6468CB72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54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49E262" w14:textId="1C38E283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37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C7EBBDF" w14:textId="1E8C96B4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D6F2F" w:rsidRPr="00607F0C" w14:paraId="575149B5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7EA05D3" w14:textId="53407E05" w:rsidR="00ED6F2F" w:rsidRPr="00607F0C" w:rsidRDefault="00ED6F2F" w:rsidP="00ED6F2F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เพิ่มขึ้นร้อยละ 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7EE40CD" w14:textId="14E6681E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45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783" w:type="dxa"/>
            <w:vAlign w:val="center"/>
          </w:tcPr>
          <w:p w14:paraId="7A38C772" w14:textId="1A7B9AC8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57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78</w:t>
            </w:r>
          </w:p>
        </w:tc>
        <w:tc>
          <w:tcPr>
            <w:tcW w:w="936" w:type="dxa"/>
            <w:vAlign w:val="center"/>
          </w:tcPr>
          <w:p w14:paraId="6F484B7C" w14:textId="54114433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37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46</w:t>
            </w:r>
          </w:p>
        </w:tc>
        <w:tc>
          <w:tcPr>
            <w:tcW w:w="945" w:type="dxa"/>
            <w:vAlign w:val="center"/>
          </w:tcPr>
          <w:p w14:paraId="4384C39D" w14:textId="4211A1ED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43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78</w:t>
            </w:r>
          </w:p>
        </w:tc>
      </w:tr>
      <w:tr w:rsidR="00ED6F2F" w:rsidRPr="00607F0C" w14:paraId="015EF5AB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64857F44" w14:textId="77777777" w:rsidR="00ED6F2F" w:rsidRPr="00607F0C" w:rsidRDefault="00ED6F2F" w:rsidP="00ED6F2F">
            <w:pPr>
              <w:ind w:right="2" w:firstLine="33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70703DB9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1CFCE33C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CA6468C" w14:textId="77777777" w:rsidR="00ED6F2F" w:rsidRPr="00607F0C" w:rsidRDefault="00ED6F2F" w:rsidP="00ED6F2F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1ED22DC" w14:textId="77777777" w:rsidR="00ED6F2F" w:rsidRPr="00607F0C" w:rsidRDefault="00ED6F2F" w:rsidP="00ED6F2F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D6F2F" w:rsidRPr="00607F0C" w14:paraId="710DA16D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30346E3" w14:textId="77777777" w:rsidR="00ED6F2F" w:rsidRPr="00607F0C" w:rsidRDefault="00ED6F2F" w:rsidP="00ED6F2F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909" w:type="dxa"/>
            <w:vAlign w:val="center"/>
          </w:tcPr>
          <w:p w14:paraId="1FC351EC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232A7ACE" w14:textId="77777777" w:rsidR="00ED6F2F" w:rsidRPr="00607F0C" w:rsidRDefault="00ED6F2F" w:rsidP="00ED6F2F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FB5E52D" w14:textId="77777777" w:rsidR="00ED6F2F" w:rsidRPr="00607F0C" w:rsidRDefault="00ED6F2F" w:rsidP="00ED6F2F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025B13F" w14:textId="77777777" w:rsidR="00ED6F2F" w:rsidRPr="00607F0C" w:rsidRDefault="00ED6F2F" w:rsidP="00ED6F2F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D6F2F" w:rsidRPr="00607F0C" w14:paraId="0349749C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2F6CB9C" w14:textId="7081012F" w:rsidR="00ED6F2F" w:rsidRPr="00607F0C" w:rsidRDefault="00ED6F2F" w:rsidP="00ED6F2F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ลดลงร้อยละ 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0EDE0A3" w14:textId="3A845A82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783" w:type="dxa"/>
            <w:vAlign w:val="center"/>
          </w:tcPr>
          <w:p w14:paraId="00CF9334" w14:textId="4DCF29E7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936" w:type="dxa"/>
            <w:vAlign w:val="center"/>
          </w:tcPr>
          <w:p w14:paraId="364ED808" w14:textId="7AF6EECF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0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945" w:type="dxa"/>
            <w:vAlign w:val="center"/>
          </w:tcPr>
          <w:p w14:paraId="09C26FD8" w14:textId="2DE0085E" w:rsidR="00ED6F2F" w:rsidRPr="00607F0C" w:rsidRDefault="0003578D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0</w:t>
            </w:r>
            <w:r w:rsidR="00ED6F2F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80</w:t>
            </w:r>
          </w:p>
        </w:tc>
      </w:tr>
      <w:tr w:rsidR="00ED6F2F" w:rsidRPr="00607F0C" w14:paraId="5A347247" w14:textId="77777777" w:rsidTr="00EA7E5B">
        <w:trPr>
          <w:cantSplit/>
          <w:trHeight w:val="171"/>
        </w:trPr>
        <w:tc>
          <w:tcPr>
            <w:tcW w:w="5130" w:type="dxa"/>
            <w:vAlign w:val="center"/>
          </w:tcPr>
          <w:p w14:paraId="340B2E8F" w14:textId="4358120B" w:rsidR="00ED6F2F" w:rsidRPr="00607F0C" w:rsidRDefault="00ED6F2F" w:rsidP="00ED6F2F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เพิ่มขึ้นร้อยละ </w:t>
            </w:r>
            <w:r w:rsidR="0003578D" w:rsidRPr="0003578D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C05EC09" w14:textId="250466E9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92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7A3CD5B4" w14:textId="23BE2C80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0ADF62B0" w14:textId="0779E3EF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65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36D9BD00" w14:textId="6B9D708C" w:rsidR="00ED6F2F" w:rsidRPr="00607F0C" w:rsidRDefault="00ED6F2F" w:rsidP="00ED6F2F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75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4510077B" w14:textId="77777777" w:rsidR="004E2567" w:rsidRPr="00607F0C" w:rsidRDefault="004E2567" w:rsidP="004E2567">
      <w:pPr>
        <w:spacing w:before="240"/>
        <w:ind w:left="547" w:right="72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3899ADB" w14:textId="77777777" w:rsidR="004E2567" w:rsidRPr="00607F0C" w:rsidRDefault="004E2567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C4798D9" w14:textId="2943E412" w:rsidR="008E1083" w:rsidRPr="00607F0C" w:rsidRDefault="0003578D" w:rsidP="00D83F25">
      <w:pPr>
        <w:ind w:left="547" w:right="72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31BF84FD" w14:textId="5EDE8D29" w:rsidR="008E1083" w:rsidRPr="00607F0C" w:rsidRDefault="008E1083" w:rsidP="008112A2">
      <w:pPr>
        <w:spacing w:after="240"/>
        <w:ind w:left="540"/>
        <w:jc w:val="thaiDistribute"/>
        <w:rPr>
          <w:rFonts w:ascii="Angsana New" w:hAnsi="Angsana New" w:cs="Angsana New"/>
          <w:spacing w:val="-6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น้อยกว่าร้อยละ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ของกำไรสุทธิประจำปีหักด้วยยอดเงินขาดทุนสะสมยกมา (ถ้ามี) จนกว่าสำรองนี้</w:t>
      </w:r>
      <w:r w:rsidR="004B796E" w:rsidRPr="00607F0C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จะมี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จำนวนไม่น้อยกว่าร้อยละ </w:t>
      </w:r>
      <w:r w:rsidR="0003578D" w:rsidRPr="0003578D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 ของทุนจดทะเบียน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ทุนสำรองตามกฎหมายนี้ห้ามมิให้นำไปจ่ายเป็น</w:t>
      </w:r>
      <w:r w:rsidR="004B796E" w:rsidRPr="00607F0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เงินปันผล</w:t>
      </w:r>
    </w:p>
    <w:p w14:paraId="1B5DB4AE" w14:textId="445ECD84" w:rsidR="008E1083" w:rsidRPr="00607F0C" w:rsidRDefault="008E1083" w:rsidP="008112A2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เป็นสำรองตามกฎหมายทุกครั้งที่ประกาศจ่ายเงินปันผล จนกว่าสำรองตามกฎหมายจะมีจำนวนเท่ากับ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ทุนสำรองนี้จะนำมาจัดสรรเงินปันผลไม่ได้</w:t>
      </w:r>
    </w:p>
    <w:p w14:paraId="74E937B9" w14:textId="69F13BE1" w:rsidR="008E1083" w:rsidRPr="00607F0C" w:rsidRDefault="008E1083" w:rsidP="008112A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="0003578D" w:rsidRPr="0003578D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533C78"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pacing w:val="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03578D" w:rsidRPr="0003578D">
        <w:rPr>
          <w:rFonts w:ascii="Angsana New" w:hAnsi="Angsana New" w:cs="Angsana New"/>
          <w:spacing w:val="4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สำรองตามกฎหมายของ</w:t>
      </w:r>
      <w:r w:rsidR="00BE1F06"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บริษัทมีจำนวนเงินเท่ากับร้อยละ </w:t>
      </w:r>
      <w:r w:rsidR="0003578D" w:rsidRPr="0003578D">
        <w:rPr>
          <w:rFonts w:ascii="Angsana New" w:hAnsi="Angsana New" w:cs="Angsana New"/>
          <w:spacing w:val="4"/>
          <w:sz w:val="32"/>
          <w:szCs w:val="32"/>
          <w:lang w:val="en-US"/>
        </w:rPr>
        <w:t>10</w:t>
      </w:r>
      <w:r w:rsidR="00BE1F06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ของทุนจดทะเบียนแล้ว</w:t>
      </w:r>
    </w:p>
    <w:p w14:paraId="320B9D1C" w14:textId="51E32F62" w:rsidR="008E1083" w:rsidRPr="00607F0C" w:rsidRDefault="0003578D" w:rsidP="009E3EB5">
      <w:pPr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การจัดการส่วนทุน</w:t>
      </w:r>
    </w:p>
    <w:p w14:paraId="0296FA0A" w14:textId="77777777" w:rsidR="008E1083" w:rsidRPr="00607F0C" w:rsidRDefault="008E1083" w:rsidP="009E3EB5">
      <w:pPr>
        <w:spacing w:after="240"/>
        <w:ind w:left="540" w:right="6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</w:t>
      </w:r>
      <w:r w:rsidR="003A5497" w:rsidRPr="00607F0C">
        <w:rPr>
          <w:rFonts w:ascii="Angsana New" w:hAnsi="Angsana New" w:cs="Angsana New"/>
          <w:sz w:val="32"/>
          <w:szCs w:val="32"/>
          <w:cs/>
        </w:rPr>
        <w:t>โยชน์ต่อผู้ที่มีส่วนได้เสียอื่น</w:t>
      </w:r>
    </w:p>
    <w:p w14:paraId="75031451" w14:textId="77777777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บริษัทมิได้ใช้อัตราส่วนทางการเงินใดๆ เพื่อดูแลรักษาระดับทุน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14:paraId="122F5A99" w14:textId="77777777" w:rsidR="008E1083" w:rsidRPr="00607F0C" w:rsidRDefault="008E1083" w:rsidP="008112A2">
      <w:pPr>
        <w:ind w:left="540" w:right="72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DB34AAB" w14:textId="77777777" w:rsidR="008E1083" w:rsidRPr="00607F0C" w:rsidRDefault="008E1083" w:rsidP="008112A2">
      <w:pPr>
        <w:ind w:firstLine="54"/>
        <w:jc w:val="center"/>
        <w:rPr>
          <w:rFonts w:ascii="Angsana New" w:hAnsi="Angsana New" w:cs="Angsana New"/>
          <w:lang w:val="en-US"/>
        </w:rPr>
        <w:sectPr w:rsidR="008E1083" w:rsidRPr="00607F0C" w:rsidSect="007A58F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6" w:h="16838" w:code="9"/>
          <w:pgMar w:top="1440" w:right="1224" w:bottom="720" w:left="1440" w:header="864" w:footer="432" w:gutter="0"/>
          <w:paperSrc w:first="15" w:other="15"/>
          <w:cols w:space="720"/>
          <w:docGrid w:linePitch="360"/>
        </w:sectPr>
      </w:pPr>
    </w:p>
    <w:p w14:paraId="305582E6" w14:textId="36273EC7" w:rsidR="00E8006B" w:rsidRPr="00607F0C" w:rsidRDefault="0003578D" w:rsidP="00FB4541">
      <w:pPr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E8006B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8006B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B4541" w:rsidRPr="00607F0C">
        <w:rPr>
          <w:rFonts w:ascii="Angsana New" w:hAnsi="Angsana New" w:cs="Angsana New"/>
          <w:b/>
          <w:bCs/>
          <w:sz w:val="32"/>
          <w:szCs w:val="32"/>
          <w:cs/>
        </w:rPr>
        <w:t>เงินปันผลและสำรองทั่วไ</w:t>
      </w:r>
      <w:r w:rsidR="00CB65F2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ป</w:t>
      </w:r>
    </w:p>
    <w:p w14:paraId="06368FCD" w14:textId="77777777" w:rsidR="00FB4541" w:rsidRPr="00607F0C" w:rsidRDefault="00FB4541" w:rsidP="00FB4541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เงินปันผล</w:t>
      </w:r>
      <w:r w:rsidRPr="00607F0C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607F0C">
        <w:rPr>
          <w:rFonts w:ascii="Angsana New" w:hAnsi="Angsana New" w:cs="Angsana New"/>
          <w:sz w:val="32"/>
          <w:szCs w:val="32"/>
          <w:cs/>
        </w:rPr>
        <w:t>และ</w:t>
      </w:r>
      <w:r w:rsidRPr="00607F0C">
        <w:rPr>
          <w:rFonts w:ascii="Angsana New" w:hAnsi="Angsana New" w:cs="Angsana New" w:hint="cs"/>
          <w:sz w:val="32"/>
          <w:szCs w:val="32"/>
          <w:cs/>
        </w:rPr>
        <w:t>การ</w:t>
      </w:r>
      <w:r w:rsidRPr="00607F0C">
        <w:rPr>
          <w:rFonts w:ascii="Angsana New" w:hAnsi="Angsana New" w:cs="Angsana New"/>
          <w:sz w:val="32"/>
          <w:szCs w:val="32"/>
          <w:cs/>
        </w:rPr>
        <w:t>จัดสรรสำรองทั่วไปของบริษัทและ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z w:val="32"/>
          <w:szCs w:val="32"/>
          <w:cs/>
        </w:rPr>
        <w:t>ย่อย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607F0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825" w:type="pct"/>
        <w:tblInd w:w="54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1620"/>
        <w:gridCol w:w="1349"/>
        <w:gridCol w:w="1349"/>
        <w:gridCol w:w="1349"/>
        <w:gridCol w:w="1349"/>
        <w:gridCol w:w="1215"/>
        <w:gridCol w:w="1486"/>
        <w:gridCol w:w="1355"/>
      </w:tblGrid>
      <w:tr w:rsidR="00FB4541" w:rsidRPr="00607F0C" w14:paraId="28E9C069" w14:textId="77777777" w:rsidTr="002C390D">
        <w:trPr>
          <w:cantSplit/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3753EE" w14:textId="77777777" w:rsidR="00FB4541" w:rsidRPr="00607F0C" w:rsidRDefault="00FB4541" w:rsidP="002C390D">
            <w:pPr>
              <w:spacing w:line="320" w:lineRule="exact"/>
              <w:ind w:left="360" w:firstLine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1" w:type="pct"/>
            <w:gridSpan w:val="4"/>
            <w:tcBorders>
              <w:left w:val="single" w:sz="4" w:space="0" w:color="auto"/>
              <w:bottom w:val="nil"/>
            </w:tcBorders>
          </w:tcPr>
          <w:p w14:paraId="439BD4F6" w14:textId="0A8883E1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03578D"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9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45B2D0" w14:textId="2832DB3E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03578D"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FB4541" w:rsidRPr="00607F0C" w14:paraId="7EAAED79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8756BC" w14:textId="77777777" w:rsidR="00FB4541" w:rsidRPr="00607F0C" w:rsidRDefault="00FB4541" w:rsidP="002C390D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34ED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วันที่ประชุม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63EA5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DEB8D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24F1F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23C5D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วันที่ประชุม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A2AF67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FC04F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F171E3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</w:tr>
      <w:tr w:rsidR="00FB4541" w:rsidRPr="00607F0C" w14:paraId="5AAC3F78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D41" w14:textId="77777777" w:rsidR="00FB4541" w:rsidRPr="00607F0C" w:rsidRDefault="00FB4541" w:rsidP="002C390D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206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9F3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AD7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29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EEA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603DD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BAE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2E20C7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</w:tr>
      <w:tr w:rsidR="00FB4541" w:rsidRPr="00607F0C" w14:paraId="3AE2C87C" w14:textId="77777777" w:rsidTr="002C390D">
        <w:trPr>
          <w:trHeight w:val="144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BBBE2" w14:textId="77777777" w:rsidR="00FB4541" w:rsidRPr="00607F0C" w:rsidRDefault="00FB4541" w:rsidP="002C390D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3860C" w14:textId="617B4FC2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 w:hint="cs"/>
                <w:cs/>
              </w:rPr>
              <w:t xml:space="preserve"> ส.ค.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A55FF" w14:textId="7BB877B3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1</w:t>
            </w:r>
            <w:r w:rsidR="00FB4541" w:rsidRPr="00607F0C">
              <w:rPr>
                <w:rFonts w:ascii="Angsana New" w:hAnsi="Angsana New" w:cs="Angsana New" w:hint="cs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1F718" w14:textId="541ECF48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228</w:t>
            </w:r>
            <w:r w:rsidR="00FB4541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13D4A" w14:textId="33E744D0" w:rsidR="00FB4541" w:rsidRPr="00607F0C" w:rsidRDefault="0003578D" w:rsidP="002C390D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18</w:t>
            </w:r>
            <w:r w:rsidR="00FB4541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3D76" w14:textId="63AF3CF9" w:rsidR="00FB4541" w:rsidRPr="00607F0C" w:rsidRDefault="0003578D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22</w:t>
            </w:r>
            <w:r w:rsidR="00FB4541"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</w:tcPr>
          <w:p w14:paraId="6B37C230" w14:textId="3D94CB19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1A1F9" w14:textId="39CAA319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216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</w:tcPr>
          <w:p w14:paraId="064FB516" w14:textId="7EE4DAA5" w:rsidR="00FB4541" w:rsidRPr="00607F0C" w:rsidRDefault="0003578D" w:rsidP="002C390D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16</w:t>
            </w:r>
            <w:r w:rsidR="00FB4541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24</w:t>
            </w:r>
          </w:p>
        </w:tc>
      </w:tr>
      <w:tr w:rsidR="00FB4541" w:rsidRPr="00607F0C" w14:paraId="07FAE432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</w:tcPr>
          <w:p w14:paraId="29321F6E" w14:textId="77777777" w:rsidR="00FB4541" w:rsidRPr="00607F0C" w:rsidRDefault="00FB4541" w:rsidP="002C390D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วาโก้ศรีราชา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C8566" w14:textId="7694A6DF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643A4" w14:textId="0EA7F3DA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78</w:t>
            </w:r>
            <w:r w:rsidR="00FB4541" w:rsidRPr="00607F0C">
              <w:rPr>
                <w:rFonts w:ascii="Angsana New" w:hAnsi="Angsana New" w:cs="Angsana New" w:hint="cs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3F1DBD27" w14:textId="4B637773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15</w:t>
            </w:r>
            <w:r w:rsidR="00FB4541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6</w:t>
            </w:r>
            <w:r w:rsidRPr="0003578D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E5216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3BD01CCA" w14:textId="6F0AEC30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39ED4288" w14:textId="6AE2F7EF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127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5E1E2A61" w14:textId="53BEF10F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25</w:t>
            </w:r>
            <w:r w:rsidR="00FB4541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64CB650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B4541" w:rsidRPr="00607F0C" w14:paraId="2BBCFB1C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</w:tcPr>
          <w:p w14:paraId="3F11106E" w14:textId="77777777" w:rsidR="00FB4541" w:rsidRPr="00607F0C" w:rsidRDefault="00FB4541" w:rsidP="002C390D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วาโก้กบินทร์บุรี 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023A1" w14:textId="6A884F8C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39EE5" w14:textId="56E6DAC4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61</w:t>
            </w:r>
            <w:r w:rsidR="00FB4541" w:rsidRPr="00607F0C">
              <w:rPr>
                <w:rFonts w:ascii="Angsana New" w:hAnsi="Angsana New" w:cs="Angsana New" w:hint="cs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0F039501" w14:textId="35F40D1D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30</w:t>
            </w:r>
            <w:r w:rsidR="00FB4541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80ABA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7340405B" w14:textId="3FAEA2A2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02F1EB82" w14:textId="7D594D25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69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15E484DD" w14:textId="3BD529D9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34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AC9D352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B4541" w:rsidRPr="00607F0C" w14:paraId="427EC5CC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FA20A4" w14:textId="77777777" w:rsidR="00FB4541" w:rsidRPr="00607F0C" w:rsidRDefault="00FB4541" w:rsidP="002C390D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วาโก้ลำพูน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2E14A" w14:textId="4360A966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97FB7" w14:textId="07521756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32</w:t>
            </w:r>
            <w:r w:rsidR="00FB4541" w:rsidRPr="00607F0C">
              <w:rPr>
                <w:rFonts w:ascii="Angsana New" w:hAnsi="Angsana New" w:cs="Angsana New" w:hint="cs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B57349" w14:textId="469A8776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16</w:t>
            </w:r>
            <w:r w:rsidR="00FB4541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48F43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C8CBB8" w14:textId="78AA648C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773C052B" w14:textId="3AD8ADAD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40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549F2CB8" w14:textId="04FD88CA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983707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B4541" w:rsidRPr="00607F0C" w14:paraId="1F1BA398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76F60F" w14:textId="77777777" w:rsidR="00FB4541" w:rsidRPr="00607F0C" w:rsidRDefault="00FB4541" w:rsidP="002C390D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ภัทยากบินทร์บุรี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A53D9" w14:textId="23C7F2B5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F80BB" w14:textId="7F7E8460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71</w:t>
            </w:r>
            <w:r w:rsidR="00FB4541" w:rsidRPr="00607F0C">
              <w:rPr>
                <w:rFonts w:ascii="Angsana New" w:hAnsi="Angsana New" w:cs="Angsana New" w:hint="cs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FA31B1" w14:textId="76748BE3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FB4541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13023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B08A94" w14:textId="63B186A2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2BC11DC4" w14:textId="5E0DE6C5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112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2A9FC56A" w14:textId="3310759E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22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E654BD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B4541" w:rsidRPr="00607F0C" w14:paraId="1A7F0129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6F2" w14:textId="2A47DA29" w:rsidR="00FB4541" w:rsidRPr="00607F0C" w:rsidRDefault="00FB4541" w:rsidP="002C390D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0249" w14:textId="23177C66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6FFC" w14:textId="7C2D0EB0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19</w:t>
            </w:r>
            <w:r w:rsidR="00FB4541" w:rsidRPr="00607F0C">
              <w:rPr>
                <w:rFonts w:ascii="Angsana New" w:hAnsi="Angsana New" w:cs="Angsana New" w:hint="cs"/>
                <w:cs/>
              </w:rPr>
              <w:t>.</w:t>
            </w:r>
            <w:r w:rsidRPr="000357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C946" w14:textId="7FE669CF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 w:hint="cs"/>
                <w:lang w:val="en-US"/>
              </w:rPr>
              <w:t>5</w:t>
            </w:r>
            <w:r w:rsidR="00FB4541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7</w:t>
            </w:r>
            <w:r w:rsidRPr="0003578D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5B26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6AD" w14:textId="7D884FA3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6D36BBB0" w14:textId="6EC24EB4" w:rsidR="00FB4541" w:rsidRPr="00607F0C" w:rsidRDefault="0003578D" w:rsidP="002C390D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67CB3DE7" w14:textId="39F2E97F" w:rsidR="00FB4541" w:rsidRPr="00607F0C" w:rsidRDefault="0003578D" w:rsidP="002C390D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</w:t>
            </w:r>
            <w:r w:rsidR="00FB4541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B12C791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55C4290" w14:textId="02E07469" w:rsidR="00FB4541" w:rsidRPr="00607F0C" w:rsidRDefault="00FB4541" w:rsidP="00FB4541">
      <w:pPr>
        <w:spacing w:before="240" w:after="120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7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เมษายน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ที่ประชุมของคณะกรรมการบริษัท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ได้มีมติให้เลื่อนการประชุมสามัญผู้ถือหุ้นครั้งที่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51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ออกไปก่อนโดยไม่มีกำหนด และ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มีการอนุมัติการจ่ายเงินปันผล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ระหว่างกาลสำหรับผลการดำเนินงาน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ปี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ได้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จ่าย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เงินปันผลดังกล่าว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ในเดือนพฤษภาคม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และเมื่อวันที่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03578D" w:rsidRPr="0003578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ที่ประชุมของคณะกรรมการบริษัท ได้มีมติให้เรียกประชุมสามัญผู้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ถือหุ้นครั้งที่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เมื่อวันที่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สิงหาคม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และมีมติอนุมัติจัดสรรเป็นสำรองทั่วไปเป็นจำนวน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18</w:t>
      </w:r>
      <w:r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41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0F72386D" w14:textId="76AA14D7" w:rsidR="00FB4541" w:rsidRPr="00607F0C" w:rsidRDefault="00FB4541" w:rsidP="00FB4541">
      <w:pPr>
        <w:spacing w:after="120"/>
        <w:ind w:left="540" w:right="-25" w:firstLine="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 วาโก้ศรีราชา จำกัด บริษัท วาโก้กบินทร์บุรี จำกัด บริษัท วาโก้ลำพูน จำกัด บริษัท ภัทยากบินทร์บุรี จำกัด และ บริษัท โทรา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1010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จำกัด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ได้มีการจัดประชุมสามัญผู้ถือหุ้นและ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ได้มีการจ่ายเงินปันผลดังกล่าวในเดือนเมษายน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</w:p>
    <w:p w14:paraId="2BEB6439" w14:textId="76806D2B" w:rsidR="00FB4541" w:rsidRPr="00607F0C" w:rsidRDefault="00FB4541" w:rsidP="00FB4541">
      <w:pPr>
        <w:spacing w:after="120"/>
        <w:ind w:left="540" w:right="-25" w:firstLine="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เป็นการจัดสรรกำไรของปี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บริษัทได้จ่าย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เงินปันผลดังกล่าว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ในเดือน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พฤษภาคม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</w:p>
    <w:p w14:paraId="0070A226" w14:textId="7EE739B6" w:rsidR="00FB4541" w:rsidRPr="00607F0C" w:rsidRDefault="00FB4541" w:rsidP="00FB4541">
      <w:pPr>
        <w:spacing w:after="120"/>
        <w:ind w:left="540" w:right="-25" w:firstLine="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 วาโก้ศรีราชา จำกัด บริษัท วาโก้กบินทร์บุรี จำกัด บริษัท วาโก้ลำพูน จำกัด บริษัท ภัทยากบินทร์บุรี จำกัด และ บริษัท โทรา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1010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จำกัด ได้มีการจ่าย</w:t>
      </w:r>
      <w:r w:rsidR="009E3EB5" w:rsidRPr="00607F0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เงินปันผลดังกล่าวในเดือนเมษายน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</w:p>
    <w:p w14:paraId="7C092B32" w14:textId="77777777" w:rsidR="00FB4541" w:rsidRPr="00607F0C" w:rsidRDefault="00FB4541" w:rsidP="00FB4541">
      <w:pPr>
        <w:spacing w:after="120"/>
        <w:ind w:left="540" w:right="-25" w:firstLine="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บริษัทและบริษัทย่อยจัดสรรกำไรสะสมส่วนหนึ่งเป็นสำรองทั่วไป โดยมี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วัตถุประสงค์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เพื่อใช้ในการดำเนินธุรกิจในอนาคต โดยมิได้ระบุวัตถุประสงค์เป็นการเฉพาะ</w:t>
      </w:r>
    </w:p>
    <w:p w14:paraId="439FEC0B" w14:textId="77777777" w:rsidR="00284687" w:rsidRPr="00607F0C" w:rsidRDefault="00284687" w:rsidP="00284687">
      <w:pPr>
        <w:suppressAutoHyphens w:val="0"/>
        <w:spacing w:before="120" w:after="120"/>
        <w:ind w:right="-43"/>
        <w:jc w:val="thaiDistribute"/>
        <w:rPr>
          <w:rFonts w:ascii="Angsana New" w:hAnsi="Angsana New" w:cs="Angsana New"/>
          <w:sz w:val="32"/>
          <w:szCs w:val="32"/>
          <w:cs/>
          <w:lang w:eastAsia="en-US"/>
        </w:rPr>
        <w:sectPr w:rsidR="00284687" w:rsidRPr="00607F0C" w:rsidSect="009E3EB5">
          <w:footerReference w:type="default" r:id="rId28"/>
          <w:pgSz w:w="16834" w:h="11909" w:orient="landscape" w:code="9"/>
          <w:pgMar w:top="1440" w:right="1224" w:bottom="720" w:left="1440" w:header="720" w:footer="432" w:gutter="0"/>
          <w:paperSrc w:first="15" w:other="15"/>
          <w:cols w:space="720"/>
          <w:docGrid w:linePitch="381"/>
        </w:sectPr>
      </w:pPr>
    </w:p>
    <w:p w14:paraId="692F2FEB" w14:textId="58F2B6EA" w:rsidR="008E1083" w:rsidRPr="00607F0C" w:rsidRDefault="0003578D" w:rsidP="003D1CFD">
      <w:pPr>
        <w:ind w:left="540" w:hanging="540"/>
        <w:rPr>
          <w:rFonts w:ascii="Angsana New" w:hAnsi="Angsana New" w:cs="Angsana New"/>
          <w:spacing w:val="-14"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955AF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D1CFD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524E46FA" w14:textId="62DDF280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ได้จัดตั้งกองทุนสำรองเลี้ยงชีพขึ้น โดยหักจากเงินเดือนของพนักงานส่วนหนึ่งและบริษัท</w:t>
      </w:r>
      <w:r w:rsidR="00232A20" w:rsidRPr="00607F0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>จ่ายสมทบอีกส่วนหนึ่ง กองทุนดังกล่าว ได้จดทะเบียนเป็นกองทุนสำรองเลี้ยงชีพ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2530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005C149" w14:textId="3D5A47C4" w:rsidR="008E1083" w:rsidRPr="00607F0C" w:rsidRDefault="00A05CC4" w:rsidP="009E3EB5">
      <w:pPr>
        <w:spacing w:after="360"/>
        <w:ind w:left="547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เงินสมทบของบริษัทและบริษัทย่อย </w:t>
      </w:r>
      <w:r w:rsidRPr="00607F0C">
        <w:rPr>
          <w:rFonts w:ascii="Angsana New" w:hAnsi="Angsana New" w:cs="Angsana New" w:hint="cs"/>
          <w:sz w:val="32"/>
          <w:szCs w:val="32"/>
          <w:cs/>
        </w:rPr>
        <w:t>ถูก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บันทึก</w:t>
      </w:r>
      <w:r w:rsidR="009E3EB5" w:rsidRPr="00607F0C">
        <w:rPr>
          <w:rFonts w:ascii="Angsana New" w:hAnsi="Angsana New" w:cs="Angsana New"/>
          <w:sz w:val="32"/>
          <w:szCs w:val="32"/>
          <w:cs/>
        </w:rPr>
        <w:br/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เป็นค่าใช้จ่ายมีจำนวน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19</w:t>
      </w:r>
      <w:r w:rsidR="00BE6357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1B7018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</w:t>
      </w:r>
      <w:r w:rsidR="00F3787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57</w:t>
      </w:r>
      <w:r w:rsidR="00F37876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ล้านบาท ตามลำดับ (บริษัท</w:t>
      </w:r>
      <w:r w:rsidR="00932DE3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: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15</w:t>
      </w:r>
      <w:r w:rsidR="00BE6357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87</w:t>
      </w:r>
      <w:r w:rsidR="00D44C7F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17</w:t>
      </w:r>
      <w:r w:rsidR="00F3787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69</w:t>
      </w:r>
      <w:r w:rsidR="00F37876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17D4C68B" w14:textId="685360AC" w:rsidR="008E1083" w:rsidRPr="00607F0C" w:rsidRDefault="0003578D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4223CEEB" w:rsidR="008E1083" w:rsidRPr="005A677C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รายได้จากการขายสินค้าและการให้บริการของบริษัทและบริษัทย่อย</w:t>
      </w:r>
      <w:r w:rsidR="00CC4CCF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C4CCF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p w14:paraId="77F7F3FF" w14:textId="77777777" w:rsidR="008E1083" w:rsidRPr="00607F0C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607F0C" w14:paraId="73D9B9E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E586795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208AB957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4F4FBFA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573503B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4560" w:rsidRPr="00607F0C" w14:paraId="57C00D53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02BEB8C8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9C3718C" w14:textId="632A7B6F" w:rsidR="00B14560" w:rsidRPr="00607F0C" w:rsidRDefault="0003578D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7" w:type="dxa"/>
            <w:shd w:val="clear" w:color="auto" w:fill="auto"/>
          </w:tcPr>
          <w:p w14:paraId="09E7FE1A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40BE7B1" w14:textId="556024A6" w:rsidR="00B14560" w:rsidRPr="00607F0C" w:rsidRDefault="0003578D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77C4264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FD3561" w14:textId="743907A8" w:rsidR="00B14560" w:rsidRPr="00607F0C" w:rsidRDefault="0003578D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54" w:type="dxa"/>
            <w:shd w:val="clear" w:color="auto" w:fill="auto"/>
          </w:tcPr>
          <w:p w14:paraId="1EF59E1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FBE6F48" w14:textId="35F86E87" w:rsidR="00B14560" w:rsidRPr="00607F0C" w:rsidRDefault="0003578D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B14560" w:rsidRPr="00607F0C" w14:paraId="60F36D37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DCBFFC4" w14:textId="77777777" w:rsidR="00B14560" w:rsidRPr="00607F0C" w:rsidRDefault="00B14560" w:rsidP="00B14560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  <w:shd w:val="clear" w:color="auto" w:fill="auto"/>
          </w:tcPr>
          <w:p w14:paraId="16200182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4E6A314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F0B21B6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192F1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0557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074B23A7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8A36F58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607F0C" w14:paraId="603A79D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5B1C68C" w14:textId="77777777" w:rsidR="00B14560" w:rsidRPr="00607F0C" w:rsidRDefault="00B14560" w:rsidP="00B14560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43" w:type="dxa"/>
            <w:shd w:val="clear" w:color="auto" w:fill="auto"/>
          </w:tcPr>
          <w:p w14:paraId="401AD47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055600C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6529A81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FE212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4AAA49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2C73998C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9D6605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607F0C" w14:paraId="5F1F188F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3E61FD16" w14:textId="77777777" w:rsidR="00B14560" w:rsidRPr="00607F0C" w:rsidRDefault="00B14560" w:rsidP="00B14560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  <w:shd w:val="clear" w:color="auto" w:fill="auto"/>
          </w:tcPr>
          <w:p w14:paraId="5036FAC0" w14:textId="06DD860E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937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580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340</w:t>
            </w:r>
          </w:p>
        </w:tc>
        <w:tc>
          <w:tcPr>
            <w:tcW w:w="117" w:type="dxa"/>
            <w:shd w:val="clear" w:color="auto" w:fill="auto"/>
          </w:tcPr>
          <w:p w14:paraId="683E75B5" w14:textId="77777777" w:rsidR="00B14560" w:rsidRPr="00607F0C" w:rsidRDefault="00B14560" w:rsidP="00B1456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F36986A" w14:textId="1B5B1894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845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561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104</w:t>
            </w:r>
          </w:p>
        </w:tc>
        <w:tc>
          <w:tcPr>
            <w:tcW w:w="108" w:type="dxa"/>
            <w:shd w:val="clear" w:color="auto" w:fill="auto"/>
          </w:tcPr>
          <w:p w14:paraId="2C81F76C" w14:textId="77777777" w:rsidR="00B14560" w:rsidRPr="00607F0C" w:rsidRDefault="00B14560" w:rsidP="00B1456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FDA6B4" w14:textId="4B25C600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130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128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454</w:t>
            </w:r>
          </w:p>
        </w:tc>
        <w:tc>
          <w:tcPr>
            <w:tcW w:w="54" w:type="dxa"/>
            <w:shd w:val="clear" w:color="auto" w:fill="auto"/>
          </w:tcPr>
          <w:p w14:paraId="6DF11144" w14:textId="77777777" w:rsidR="00B14560" w:rsidRPr="00607F0C" w:rsidRDefault="00B14560" w:rsidP="00B1456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43061A7" w14:textId="0B16FE74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242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396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213</w:t>
            </w:r>
          </w:p>
        </w:tc>
      </w:tr>
      <w:tr w:rsidR="00B14560" w:rsidRPr="00607F0C" w14:paraId="3345F598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46FE1E6F" w14:textId="77777777" w:rsidR="00B14560" w:rsidRPr="00607F0C" w:rsidRDefault="00B14560" w:rsidP="00B14560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14:paraId="1DE2652A" w14:textId="1ED47647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18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624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790</w:t>
            </w:r>
          </w:p>
        </w:tc>
        <w:tc>
          <w:tcPr>
            <w:tcW w:w="117" w:type="dxa"/>
            <w:shd w:val="clear" w:color="auto" w:fill="auto"/>
          </w:tcPr>
          <w:p w14:paraId="114FB1C3" w14:textId="77777777" w:rsidR="00B14560" w:rsidRPr="00607F0C" w:rsidRDefault="00B14560" w:rsidP="00B14560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39632D7A" w14:textId="79BD7A3D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35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585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282</w:t>
            </w:r>
          </w:p>
        </w:tc>
        <w:tc>
          <w:tcPr>
            <w:tcW w:w="108" w:type="dxa"/>
            <w:shd w:val="clear" w:color="auto" w:fill="auto"/>
          </w:tcPr>
          <w:p w14:paraId="2CD47E88" w14:textId="77777777" w:rsidR="00B14560" w:rsidRPr="00607F0C" w:rsidRDefault="00B14560" w:rsidP="00B14560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F06FFBF" w14:textId="188A0150" w:rsidR="00B14560" w:rsidRPr="00607F0C" w:rsidRDefault="0003578D" w:rsidP="00B1456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052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54" w:type="dxa"/>
            <w:shd w:val="clear" w:color="auto" w:fill="auto"/>
          </w:tcPr>
          <w:p w14:paraId="7A8E2224" w14:textId="77777777" w:rsidR="00B14560" w:rsidRPr="00607F0C" w:rsidRDefault="00B14560" w:rsidP="00B1456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39C0C4AD" w14:textId="39D90505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287</w:t>
            </w:r>
            <w:r w:rsidR="00B14560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171</w:t>
            </w:r>
          </w:p>
        </w:tc>
      </w:tr>
      <w:tr w:rsidR="00B14560" w:rsidRPr="00607F0C" w14:paraId="71909379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1DEB8C68" w14:textId="4C6D0A87" w:rsidR="00B14560" w:rsidRPr="00607F0C" w:rsidRDefault="00B14560" w:rsidP="00B14560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76307E" w14:textId="04B21B00" w:rsidR="00B14560" w:rsidRPr="00607F0C" w:rsidRDefault="0003578D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956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205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117" w:type="dxa"/>
            <w:shd w:val="clear" w:color="auto" w:fill="auto"/>
          </w:tcPr>
          <w:p w14:paraId="012F5341" w14:textId="77777777" w:rsidR="00B14560" w:rsidRPr="00607F0C" w:rsidRDefault="00B14560" w:rsidP="00B1456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99934C" w14:textId="0157CD40" w:rsidR="00B14560" w:rsidRPr="00607F0C" w:rsidRDefault="00B14560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separate"/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881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146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386</w: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08" w:type="dxa"/>
            <w:shd w:val="clear" w:color="auto" w:fill="auto"/>
          </w:tcPr>
          <w:p w14:paraId="11B4844F" w14:textId="77777777" w:rsidR="00B14560" w:rsidRPr="00607F0C" w:rsidRDefault="00B14560" w:rsidP="00B1456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44846E" w14:textId="2298E511" w:rsidR="00B14560" w:rsidRPr="00607F0C" w:rsidRDefault="00B14560" w:rsidP="00B1456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133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180</w:t>
            </w:r>
            <w:r w:rsidR="00C46D1C"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798</w:t>
            </w:r>
          </w:p>
        </w:tc>
        <w:tc>
          <w:tcPr>
            <w:tcW w:w="54" w:type="dxa"/>
            <w:shd w:val="clear" w:color="auto" w:fill="auto"/>
          </w:tcPr>
          <w:p w14:paraId="40995B39" w14:textId="77777777" w:rsidR="00B14560" w:rsidRPr="00607F0C" w:rsidRDefault="00B14560" w:rsidP="00B1456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4D610A" w14:textId="33C9253F" w:rsidR="00B14560" w:rsidRPr="00607F0C" w:rsidRDefault="00B14560" w:rsidP="00B1456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separate"/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254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683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384</w: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</w:tbl>
    <w:p w14:paraId="527676CD" w14:textId="1A1DBD38" w:rsidR="003001C8" w:rsidRPr="00607F0C" w:rsidRDefault="0003578D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607F0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607F0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26986620" w:rsidR="003001C8" w:rsidRPr="005A677C" w:rsidRDefault="001028F1" w:rsidP="00514A71">
      <w:pPr>
        <w:spacing w:after="24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ต้นทุนขายและต้นทุนการให้บริการ</w:t>
      </w:r>
      <w:r w:rsidR="003001C8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ของบริษัทและบริษัทย่อยสำหรับปีสิ้นสุดวันที่ </w:t>
      </w:r>
      <w:r w:rsidR="0003578D" w:rsidRPr="0003578D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001C8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ประกอบด้วย</w:t>
      </w:r>
    </w:p>
    <w:p w14:paraId="3162EB98" w14:textId="77777777" w:rsidR="003001C8" w:rsidRPr="00607F0C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3001C8" w:rsidRPr="00607F0C" w14:paraId="77A616EA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3AF50381" w14:textId="77777777" w:rsidR="003001C8" w:rsidRPr="00607F0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64944B2C" w14:textId="77777777" w:rsidR="003001C8" w:rsidRPr="00607F0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2814B2A0" w14:textId="77777777" w:rsidR="003001C8" w:rsidRPr="00607F0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D155D39" w14:textId="77777777" w:rsidR="003001C8" w:rsidRPr="00607F0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6856" w:rsidRPr="00607F0C" w14:paraId="42067A76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39CA0C97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1751C0D1" w14:textId="43A818EC" w:rsidR="00316856" w:rsidRPr="00607F0C" w:rsidRDefault="0003578D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7" w:type="dxa"/>
            <w:shd w:val="clear" w:color="auto" w:fill="auto"/>
          </w:tcPr>
          <w:p w14:paraId="365EE21A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114C08E" w14:textId="43D17418" w:rsidR="00316856" w:rsidRPr="00607F0C" w:rsidRDefault="0003578D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442C01DE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508C45" w14:textId="4D1A54E6" w:rsidR="00316856" w:rsidRPr="00607F0C" w:rsidRDefault="0003578D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54" w:type="dxa"/>
            <w:shd w:val="clear" w:color="auto" w:fill="auto"/>
          </w:tcPr>
          <w:p w14:paraId="18221F1E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07286" w14:textId="28DF7FE6" w:rsidR="00316856" w:rsidRPr="00607F0C" w:rsidRDefault="0003578D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ED6F2F" w:rsidRPr="00607F0C" w14:paraId="722E58FA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0D94DD68" w14:textId="77777777" w:rsidR="00ED6F2F" w:rsidRPr="00607F0C" w:rsidRDefault="00ED6F2F" w:rsidP="00ED6F2F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43" w:type="dxa"/>
            <w:shd w:val="clear" w:color="auto" w:fill="auto"/>
          </w:tcPr>
          <w:p w14:paraId="22FE9EC6" w14:textId="1071D84E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210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392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652</w:t>
            </w:r>
          </w:p>
        </w:tc>
        <w:tc>
          <w:tcPr>
            <w:tcW w:w="117" w:type="dxa"/>
            <w:shd w:val="clear" w:color="auto" w:fill="auto"/>
          </w:tcPr>
          <w:p w14:paraId="1D1DCA0E" w14:textId="77777777" w:rsidR="00ED6F2F" w:rsidRPr="00607F0C" w:rsidRDefault="00ED6F2F" w:rsidP="00ED6F2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1ADD3070" w14:textId="67AAA1F5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146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994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959</w:t>
            </w:r>
          </w:p>
        </w:tc>
        <w:tc>
          <w:tcPr>
            <w:tcW w:w="108" w:type="dxa"/>
            <w:shd w:val="clear" w:color="auto" w:fill="auto"/>
          </w:tcPr>
          <w:p w14:paraId="3297F8C1" w14:textId="77777777" w:rsidR="00ED6F2F" w:rsidRPr="00607F0C" w:rsidRDefault="00ED6F2F" w:rsidP="00ED6F2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2EC335" w14:textId="5740E829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427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608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094</w:t>
            </w:r>
          </w:p>
        </w:tc>
        <w:tc>
          <w:tcPr>
            <w:tcW w:w="54" w:type="dxa"/>
            <w:shd w:val="clear" w:color="auto" w:fill="auto"/>
          </w:tcPr>
          <w:p w14:paraId="1C03797C" w14:textId="77777777" w:rsidR="00ED6F2F" w:rsidRPr="00607F0C" w:rsidRDefault="00ED6F2F" w:rsidP="00ED6F2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584A7C" w14:textId="1B5E09A5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732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433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782</w:t>
            </w:r>
          </w:p>
        </w:tc>
      </w:tr>
      <w:tr w:rsidR="00ED6F2F" w:rsidRPr="00607F0C" w14:paraId="22056358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7718582B" w14:textId="77777777" w:rsidR="00ED6F2F" w:rsidRPr="00607F0C" w:rsidRDefault="00ED6F2F" w:rsidP="00ED6F2F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14:paraId="7BFB5271" w14:textId="4B6E2486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18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796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168</w:t>
            </w:r>
          </w:p>
        </w:tc>
        <w:tc>
          <w:tcPr>
            <w:tcW w:w="117" w:type="dxa"/>
            <w:shd w:val="clear" w:color="auto" w:fill="auto"/>
          </w:tcPr>
          <w:p w14:paraId="7396BDBF" w14:textId="77777777" w:rsidR="00ED6F2F" w:rsidRPr="00607F0C" w:rsidRDefault="00ED6F2F" w:rsidP="00ED6F2F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78FA3C99" w14:textId="52A99D7C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31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552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846</w:t>
            </w:r>
          </w:p>
        </w:tc>
        <w:tc>
          <w:tcPr>
            <w:tcW w:w="108" w:type="dxa"/>
            <w:shd w:val="clear" w:color="auto" w:fill="auto"/>
          </w:tcPr>
          <w:p w14:paraId="32F3AF4C" w14:textId="77777777" w:rsidR="00ED6F2F" w:rsidRPr="00607F0C" w:rsidRDefault="00ED6F2F" w:rsidP="00ED6F2F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998B7DF" w14:textId="40C6EAFD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793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747</w:t>
            </w:r>
          </w:p>
        </w:tc>
        <w:tc>
          <w:tcPr>
            <w:tcW w:w="54" w:type="dxa"/>
            <w:shd w:val="clear" w:color="auto" w:fill="auto"/>
          </w:tcPr>
          <w:p w14:paraId="02D2C7DF" w14:textId="77777777" w:rsidR="00ED6F2F" w:rsidRPr="00607F0C" w:rsidRDefault="00ED6F2F" w:rsidP="00ED6F2F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6B4A7207" w14:textId="6C4B3EA1" w:rsidR="00ED6F2F" w:rsidRPr="00607F0C" w:rsidRDefault="0003578D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12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004</w:t>
            </w:r>
            <w:r w:rsidR="00ED6F2F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642</w:t>
            </w:r>
          </w:p>
        </w:tc>
      </w:tr>
      <w:tr w:rsidR="00ED6F2F" w:rsidRPr="00607F0C" w14:paraId="4570A2D1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43C0E7A2" w14:textId="6C92CBEE" w:rsidR="00ED6F2F" w:rsidRPr="00607F0C" w:rsidRDefault="00ED6F2F" w:rsidP="00ED6F2F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830253" w14:textId="4FC487B8" w:rsidR="00ED6F2F" w:rsidRPr="00607F0C" w:rsidRDefault="00ED6F2F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229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188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820</w:t>
            </w:r>
          </w:p>
        </w:tc>
        <w:tc>
          <w:tcPr>
            <w:tcW w:w="117" w:type="dxa"/>
            <w:shd w:val="clear" w:color="auto" w:fill="auto"/>
          </w:tcPr>
          <w:p w14:paraId="6EFD0723" w14:textId="77777777" w:rsidR="00ED6F2F" w:rsidRPr="00607F0C" w:rsidRDefault="00ED6F2F" w:rsidP="00ED6F2F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07B383" w14:textId="0663FF84" w:rsidR="00ED6F2F" w:rsidRPr="00607F0C" w:rsidRDefault="00ED6F2F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separate"/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178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547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805</w: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08" w:type="dxa"/>
            <w:shd w:val="clear" w:color="auto" w:fill="auto"/>
          </w:tcPr>
          <w:p w14:paraId="4E7E94B6" w14:textId="77777777" w:rsidR="00ED6F2F" w:rsidRPr="00607F0C" w:rsidRDefault="00ED6F2F" w:rsidP="00ED6F2F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BE826" w14:textId="609637C5" w:rsidR="00ED6F2F" w:rsidRPr="00607F0C" w:rsidRDefault="00ED6F2F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430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401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841</w:t>
            </w:r>
          </w:p>
        </w:tc>
        <w:tc>
          <w:tcPr>
            <w:tcW w:w="54" w:type="dxa"/>
            <w:shd w:val="clear" w:color="auto" w:fill="auto"/>
          </w:tcPr>
          <w:p w14:paraId="6EA5F86E" w14:textId="77777777" w:rsidR="00ED6F2F" w:rsidRPr="00607F0C" w:rsidRDefault="00ED6F2F" w:rsidP="00ED6F2F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8931D" w14:textId="0B99BD43" w:rsidR="00ED6F2F" w:rsidRPr="00607F0C" w:rsidRDefault="00ED6F2F" w:rsidP="00ED6F2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separate"/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744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438</w:t>
            </w:r>
            <w:r w:rsidRPr="00607F0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noProof/>
                <w:lang w:val="en-US"/>
              </w:rPr>
              <w:t>424</w: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</w:tbl>
    <w:p w14:paraId="0D22F955" w14:textId="51D42F42" w:rsidR="008E1083" w:rsidRPr="00607F0C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4A6F6C19" w:rsidR="008E1083" w:rsidRPr="00607F0C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1291DEB" w14:textId="77777777" w:rsidR="008E1083" w:rsidRPr="00607F0C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134"/>
        <w:gridCol w:w="36"/>
        <w:gridCol w:w="1098"/>
        <w:gridCol w:w="63"/>
        <w:gridCol w:w="1152"/>
      </w:tblGrid>
      <w:tr w:rsidR="008E1083" w:rsidRPr="00607F0C" w14:paraId="566D0153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416D76C5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F723876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" w:type="dxa"/>
            <w:shd w:val="clear" w:color="auto" w:fill="auto"/>
          </w:tcPr>
          <w:p w14:paraId="7BECD8FC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484D3EBF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38E" w:rsidRPr="00607F0C" w14:paraId="51E9C14F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2ED8A21F" w14:textId="77777777" w:rsidR="00B7438E" w:rsidRPr="00607F0C" w:rsidRDefault="00B7438E" w:rsidP="00B7438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D0585A" w14:textId="4D974491" w:rsidR="00B7438E" w:rsidRPr="00607F0C" w:rsidRDefault="0003578D" w:rsidP="00B7438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EDA4D6A" w14:textId="77777777" w:rsidR="00B7438E" w:rsidRPr="00607F0C" w:rsidRDefault="00B7438E" w:rsidP="00B7438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D89162" w14:textId="70A03F18" w:rsidR="00B7438E" w:rsidRPr="00607F0C" w:rsidRDefault="0003578D" w:rsidP="00B7438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36" w:type="dxa"/>
            <w:shd w:val="clear" w:color="auto" w:fill="auto"/>
          </w:tcPr>
          <w:p w14:paraId="0A4E2715" w14:textId="77777777" w:rsidR="00B7438E" w:rsidRPr="00607F0C" w:rsidRDefault="00B7438E" w:rsidP="00B7438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33E193B" w14:textId="201F6C52" w:rsidR="00B7438E" w:rsidRPr="00607F0C" w:rsidRDefault="0003578D" w:rsidP="00B7438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63" w:type="dxa"/>
            <w:shd w:val="clear" w:color="auto" w:fill="auto"/>
          </w:tcPr>
          <w:p w14:paraId="305AED03" w14:textId="77777777" w:rsidR="00B7438E" w:rsidRPr="00607F0C" w:rsidRDefault="00B7438E" w:rsidP="00B7438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435A3E" w14:textId="28D5CF3B" w:rsidR="00B7438E" w:rsidRPr="00607F0C" w:rsidRDefault="0003578D" w:rsidP="00B7438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B7438E" w:rsidRPr="00607F0C" w14:paraId="098D329F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0FA9C3CD" w14:textId="77777777" w:rsidR="00B7438E" w:rsidRPr="00607F0C" w:rsidRDefault="00B7438E" w:rsidP="00B7438E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EC9499D" w14:textId="17C700F8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528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0B1A0A71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0F5504" w14:textId="7794487F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758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683</w:t>
            </w:r>
          </w:p>
        </w:tc>
        <w:tc>
          <w:tcPr>
            <w:tcW w:w="36" w:type="dxa"/>
            <w:shd w:val="clear" w:color="auto" w:fill="auto"/>
          </w:tcPr>
          <w:p w14:paraId="443D2443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8A505D0" w14:textId="64DC2A2E" w:rsidR="00B7438E" w:rsidRPr="00607F0C" w:rsidRDefault="0003578D" w:rsidP="00B7438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960F3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110</w:t>
            </w:r>
            <w:r w:rsidR="00960F3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437</w:t>
            </w:r>
          </w:p>
        </w:tc>
        <w:tc>
          <w:tcPr>
            <w:tcW w:w="63" w:type="dxa"/>
            <w:shd w:val="clear" w:color="auto" w:fill="auto"/>
          </w:tcPr>
          <w:p w14:paraId="6DDD024F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AE7361" w14:textId="6AC04747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056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093</w:t>
            </w:r>
          </w:p>
        </w:tc>
      </w:tr>
      <w:tr w:rsidR="00B7438E" w:rsidRPr="00607F0C" w14:paraId="03915475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08DBC433" w14:textId="77777777" w:rsidR="00B7438E" w:rsidRPr="00607F0C" w:rsidRDefault="00B7438E" w:rsidP="00B7438E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ค่าเช่ารับและค่าบริการรับ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14:paraId="7202821C" w14:textId="327DC866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589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6546651B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A19D3D" w14:textId="573A2EC4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084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968</w:t>
            </w:r>
          </w:p>
        </w:tc>
        <w:tc>
          <w:tcPr>
            <w:tcW w:w="36" w:type="dxa"/>
            <w:shd w:val="clear" w:color="auto" w:fill="auto"/>
          </w:tcPr>
          <w:p w14:paraId="4B1A2498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4FAC997" w14:textId="12263A70" w:rsidR="00B7438E" w:rsidRPr="00607F0C" w:rsidRDefault="0003578D" w:rsidP="00B7438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960F3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057</w:t>
            </w:r>
            <w:r w:rsidR="00960F3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63" w:type="dxa"/>
            <w:shd w:val="clear" w:color="auto" w:fill="auto"/>
          </w:tcPr>
          <w:p w14:paraId="64146EAF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71EB0" w14:textId="7F4E985F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</w:p>
        </w:tc>
      </w:tr>
      <w:tr w:rsidR="00B7438E" w:rsidRPr="00607F0C" w14:paraId="381FCEF6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7961AC32" w14:textId="77777777" w:rsidR="00B7438E" w:rsidRPr="00607F0C" w:rsidRDefault="00B7438E" w:rsidP="00B7438E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3317F400" w14:textId="59C9EEA5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285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38F864F7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461DB7" w14:textId="342F74F2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036</w:t>
            </w:r>
          </w:p>
        </w:tc>
        <w:tc>
          <w:tcPr>
            <w:tcW w:w="36" w:type="dxa"/>
            <w:shd w:val="clear" w:color="auto" w:fill="auto"/>
          </w:tcPr>
          <w:p w14:paraId="18EEC1FC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94A57C" w14:textId="640A4965" w:rsidR="00B7438E" w:rsidRPr="00607F0C" w:rsidRDefault="0003578D" w:rsidP="00B7438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960F3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843</w:t>
            </w:r>
            <w:r w:rsidR="00960F3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63" w:type="dxa"/>
            <w:shd w:val="clear" w:color="auto" w:fill="auto"/>
          </w:tcPr>
          <w:p w14:paraId="539D3DB8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55941C" w14:textId="470E4BB3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489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098</w:t>
            </w:r>
          </w:p>
        </w:tc>
      </w:tr>
      <w:tr w:rsidR="00B7438E" w:rsidRPr="00607F0C" w14:paraId="20847F7D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37539693" w14:textId="18BDD032" w:rsidR="00B7438E" w:rsidRPr="00607F0C" w:rsidRDefault="00B7438E" w:rsidP="00C931AF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กำไรจากการขายที่ดิน 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(ดูหมายเหตุข้อ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170" w:type="dxa"/>
            <w:shd w:val="clear" w:color="auto" w:fill="auto"/>
          </w:tcPr>
          <w:p w14:paraId="1CC44BC3" w14:textId="2838FB03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  <w:r w:rsidR="00E6345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653</w:t>
            </w:r>
            <w:r w:rsidR="00E6345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319B40D2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128EFC" w14:textId="3B1D5000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36" w:type="dxa"/>
            <w:shd w:val="clear" w:color="auto" w:fill="auto"/>
          </w:tcPr>
          <w:p w14:paraId="5F041317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A5D4660" w14:textId="15722B29" w:rsidR="00B7438E" w:rsidRPr="00607F0C" w:rsidRDefault="0003578D" w:rsidP="00B7438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  <w:r w:rsidR="00E37B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653</w:t>
            </w:r>
            <w:r w:rsidR="00E37B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63" w:type="dxa"/>
            <w:shd w:val="clear" w:color="auto" w:fill="auto"/>
          </w:tcPr>
          <w:p w14:paraId="2761B5BB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858D24" w14:textId="51708E98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995</w:t>
            </w:r>
          </w:p>
        </w:tc>
      </w:tr>
      <w:tr w:rsidR="00B7438E" w:rsidRPr="00607F0C" w14:paraId="229DEA39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161B96FC" w14:textId="77777777" w:rsidR="00B7438E" w:rsidRPr="00607F0C" w:rsidRDefault="00B7438E" w:rsidP="00B7438E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B7BFA58" w14:textId="5FFA6269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981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14:paraId="1E3FCFAC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0EBAD3" w14:textId="0BD96C37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353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894</w:t>
            </w:r>
          </w:p>
        </w:tc>
        <w:tc>
          <w:tcPr>
            <w:tcW w:w="36" w:type="dxa"/>
            <w:shd w:val="clear" w:color="auto" w:fill="auto"/>
          </w:tcPr>
          <w:p w14:paraId="7D21F31C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787DCC" w14:textId="74C6699A" w:rsidR="00B7438E" w:rsidRPr="00607F0C" w:rsidRDefault="0003578D" w:rsidP="00B7438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  <w:r w:rsidR="00E37B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63" w:type="dxa"/>
            <w:shd w:val="clear" w:color="auto" w:fill="auto"/>
          </w:tcPr>
          <w:p w14:paraId="1B7EC212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E7E08A" w14:textId="54ACB5F7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609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716</w:t>
            </w:r>
          </w:p>
        </w:tc>
      </w:tr>
      <w:tr w:rsidR="00B7438E" w:rsidRPr="00607F0C" w14:paraId="7EF5ED54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1F2F4940" w14:textId="77777777" w:rsidR="00B7438E" w:rsidRPr="00607F0C" w:rsidRDefault="00B7438E" w:rsidP="00B7438E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กำไรที่ยังไม่เกิดขึ้นจริงของเงินลงทุนเพื่อ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14:paraId="7419ED18" w14:textId="088A9011" w:rsidR="00B7438E" w:rsidRPr="00607F0C" w:rsidRDefault="00B76BCE" w:rsidP="00D22EEE">
            <w:pPr>
              <w:tabs>
                <w:tab w:val="decimal" w:pos="0"/>
              </w:tabs>
              <w:ind w:left="-1063" w:firstLine="54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A9B18C" w14:textId="77777777" w:rsidR="00B7438E" w:rsidRPr="00607F0C" w:rsidRDefault="00B7438E" w:rsidP="00B7438E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60D1D35" w14:textId="2C494FA5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561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36" w:type="dxa"/>
            <w:shd w:val="clear" w:color="auto" w:fill="auto"/>
          </w:tcPr>
          <w:p w14:paraId="40262976" w14:textId="77777777" w:rsidR="00B7438E" w:rsidRPr="00607F0C" w:rsidRDefault="00B7438E" w:rsidP="00B7438E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131157FB" w14:textId="4EDC78C9" w:rsidR="00B7438E" w:rsidRPr="00607F0C" w:rsidRDefault="00E37BA1" w:rsidP="00D22EEE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B68EFEF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3C95CB2" w14:textId="61CFF4F7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561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</w:p>
        </w:tc>
      </w:tr>
      <w:tr w:rsidR="00B7438E" w:rsidRPr="00607F0C" w14:paraId="60EFBD27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3B9EB976" w14:textId="77777777" w:rsidR="00B7438E" w:rsidRPr="00607F0C" w:rsidRDefault="00B7438E" w:rsidP="00B7438E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33DA6C7" w14:textId="4B5F17DD" w:rsidR="00B7438E" w:rsidRPr="00607F0C" w:rsidRDefault="0003578D" w:rsidP="001F11D7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544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7F3401FF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93D8E73" w14:textId="1A583EBC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140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36" w:type="dxa"/>
            <w:shd w:val="clear" w:color="auto" w:fill="auto"/>
          </w:tcPr>
          <w:p w14:paraId="198E7A2B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14:paraId="09F1736E" w14:textId="5986354B" w:rsidR="00B7438E" w:rsidRPr="00607F0C" w:rsidRDefault="0003578D" w:rsidP="00B7438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E37B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863</w:t>
            </w:r>
            <w:r w:rsidR="00E37B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63" w:type="dxa"/>
            <w:shd w:val="clear" w:color="auto" w:fill="auto"/>
          </w:tcPr>
          <w:p w14:paraId="0EE5F218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26853FDD" w14:textId="6B6B9728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938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510</w:t>
            </w:r>
          </w:p>
        </w:tc>
      </w:tr>
      <w:tr w:rsidR="00B7438E" w:rsidRPr="00607F0C" w14:paraId="4847D523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68386006" w14:textId="77777777" w:rsidR="00B7438E" w:rsidRPr="00607F0C" w:rsidRDefault="00B7438E" w:rsidP="00B7438E">
            <w:pPr>
              <w:snapToGrid w:val="0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C8C4BC" w14:textId="06DDA428" w:rsidR="00B7438E" w:rsidRPr="00607F0C" w:rsidRDefault="0003578D" w:rsidP="001F11D7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583</w:t>
            </w:r>
            <w:r w:rsidR="00B76BC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14:paraId="1230321F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FF9039" w14:textId="2FFD3280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629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36" w:type="dxa"/>
            <w:shd w:val="clear" w:color="auto" w:fill="auto"/>
          </w:tcPr>
          <w:p w14:paraId="304CC70E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C7D3097" w14:textId="5A6B9DA4" w:rsidR="00B7438E" w:rsidRPr="00607F0C" w:rsidRDefault="0003578D" w:rsidP="00B7438E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  <w:r w:rsidR="00E37B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418</w:t>
            </w:r>
            <w:r w:rsidR="00E37B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048</w:t>
            </w:r>
          </w:p>
        </w:tc>
        <w:tc>
          <w:tcPr>
            <w:tcW w:w="63" w:type="dxa"/>
            <w:shd w:val="clear" w:color="auto" w:fill="auto"/>
          </w:tcPr>
          <w:p w14:paraId="39BDD5CA" w14:textId="77777777" w:rsidR="00B7438E" w:rsidRPr="00607F0C" w:rsidRDefault="00B7438E" w:rsidP="00B7438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BF846B" w14:textId="1D89732C" w:rsidR="00B7438E" w:rsidRPr="00607F0C" w:rsidRDefault="0003578D" w:rsidP="00B7438E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207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812</w:t>
            </w:r>
            <w:r w:rsidR="00B7438E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523</w:t>
            </w:r>
          </w:p>
        </w:tc>
      </w:tr>
    </w:tbl>
    <w:p w14:paraId="06C87882" w14:textId="7D2FD0BB" w:rsidR="008E1083" w:rsidRPr="00607F0C" w:rsidRDefault="0003578D" w:rsidP="006B22A3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53C3D011" w14:textId="53993542" w:rsidR="008E1083" w:rsidRPr="00607F0C" w:rsidRDefault="008E1083" w:rsidP="008112A2">
      <w:pPr>
        <w:ind w:left="547" w:firstLine="14"/>
        <w:rPr>
          <w:rFonts w:ascii="Angsana New" w:hAnsi="Angsana New" w:cs="Angsana New"/>
          <w:sz w:val="12"/>
          <w:szCs w:val="1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มีค่าใช้จ่ายที่สำคัญดังต่อไปนี้</w:t>
      </w:r>
    </w:p>
    <w:p w14:paraId="1A1208E6" w14:textId="77777777" w:rsidR="008E1083" w:rsidRPr="00607F0C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25"/>
        <w:gridCol w:w="54"/>
        <w:gridCol w:w="1134"/>
        <w:gridCol w:w="81"/>
        <w:gridCol w:w="1116"/>
      </w:tblGrid>
      <w:tr w:rsidR="008E1083" w:rsidRPr="00607F0C" w14:paraId="3009832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0EC2889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3EDBE676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shd w:val="clear" w:color="auto" w:fill="auto"/>
          </w:tcPr>
          <w:p w14:paraId="15251CC7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4BCDC4F3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F31" w:rsidRPr="00607F0C" w14:paraId="5451E3F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7F8758E" w14:textId="77777777" w:rsidR="00560F31" w:rsidRPr="00607F0C" w:rsidRDefault="00560F31" w:rsidP="00560F31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C2D05C" w14:textId="2B4C3F21" w:rsidR="00560F31" w:rsidRPr="00607F0C" w:rsidRDefault="0003578D" w:rsidP="00560F31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9C011FD" w14:textId="77777777" w:rsidR="00560F31" w:rsidRPr="00607F0C" w:rsidRDefault="00560F31" w:rsidP="00560F31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7F1C6E" w14:textId="5AEFDD2F" w:rsidR="00560F31" w:rsidRPr="00607F0C" w:rsidRDefault="0003578D" w:rsidP="00560F31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54" w:type="dxa"/>
            <w:shd w:val="clear" w:color="auto" w:fill="auto"/>
          </w:tcPr>
          <w:p w14:paraId="1F729C2D" w14:textId="77777777" w:rsidR="00560F31" w:rsidRPr="00607F0C" w:rsidRDefault="00560F31" w:rsidP="00560F31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DE39A0" w14:textId="464EC9B4" w:rsidR="00560F31" w:rsidRPr="00607F0C" w:rsidRDefault="0003578D" w:rsidP="00560F31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81" w:type="dxa"/>
            <w:shd w:val="clear" w:color="auto" w:fill="auto"/>
          </w:tcPr>
          <w:p w14:paraId="0A556959" w14:textId="77777777" w:rsidR="00560F31" w:rsidRPr="00607F0C" w:rsidRDefault="00560F31" w:rsidP="00560F31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09B733FB" w14:textId="37737D5B" w:rsidR="00560F31" w:rsidRPr="00607F0C" w:rsidRDefault="0003578D" w:rsidP="00560F31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560F31" w:rsidRPr="00607F0C" w14:paraId="0EF2F82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64A2AADB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pacing w:val="-6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  <w:r w:rsidRPr="00607F0C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4F817BA2" w14:textId="18E7023B" w:rsidR="00560F31" w:rsidRPr="00607F0C" w:rsidRDefault="003373C7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747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483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70DB28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45945730" w14:textId="1ED43A1A" w:rsidR="00560F31" w:rsidRPr="00607F0C" w:rsidRDefault="00560F31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178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455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14:paraId="66E1951E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228114" w14:textId="7001AB76" w:rsidR="00560F31" w:rsidRPr="00607F0C" w:rsidRDefault="001678FC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865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1BECCAA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FBE348E" w14:textId="11DBBEA8" w:rsidR="00560F31" w:rsidRPr="00607F0C" w:rsidRDefault="00560F31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181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918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182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560F31" w:rsidRPr="00607F0C" w14:paraId="43F1D6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A27462A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ค่าสินค้าสำเร็จรูปที่ซื้อ</w:t>
            </w:r>
          </w:p>
        </w:tc>
        <w:tc>
          <w:tcPr>
            <w:tcW w:w="1134" w:type="dxa"/>
            <w:shd w:val="clear" w:color="auto" w:fill="auto"/>
          </w:tcPr>
          <w:p w14:paraId="6FBB8A1A" w14:textId="56B7CEFE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562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08AE0747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759DDC7" w14:textId="1C4F5F9D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435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987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54" w:type="dxa"/>
            <w:shd w:val="clear" w:color="auto" w:fill="auto"/>
          </w:tcPr>
          <w:p w14:paraId="6D9DCA7F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6E549C" w14:textId="15C6F89E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939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81" w:type="dxa"/>
            <w:shd w:val="clear" w:color="auto" w:fill="auto"/>
          </w:tcPr>
          <w:p w14:paraId="78B0C2DB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03031C3" w14:textId="2CA49A77" w:rsidR="00560F31" w:rsidRPr="00607F0C" w:rsidRDefault="0003578D" w:rsidP="00560F31">
            <w:pPr>
              <w:tabs>
                <w:tab w:val="decimal" w:pos="1044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946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961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747</w:t>
            </w:r>
          </w:p>
        </w:tc>
      </w:tr>
      <w:tr w:rsidR="00560F31" w:rsidRPr="00607F0C" w14:paraId="368AD1B0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2FBA77EC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วัตถุดิบที่ใช้ไป</w:t>
            </w:r>
          </w:p>
        </w:tc>
        <w:tc>
          <w:tcPr>
            <w:tcW w:w="1134" w:type="dxa"/>
            <w:shd w:val="clear" w:color="auto" w:fill="auto"/>
          </w:tcPr>
          <w:p w14:paraId="1F97580D" w14:textId="7AD37015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945</w:t>
            </w:r>
            <w:r w:rsidR="00ED6F2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848</w:t>
            </w:r>
            <w:r w:rsidR="00ED6F2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</w:tcPr>
          <w:p w14:paraId="0C19B0DC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0A29BFF" w14:textId="4C4031E9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533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54" w:type="dxa"/>
            <w:shd w:val="clear" w:color="auto" w:fill="auto"/>
          </w:tcPr>
          <w:p w14:paraId="094768B2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882D17" w14:textId="671BF193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750</w:t>
            </w:r>
            <w:r w:rsidR="00ED6F2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112</w:t>
            </w:r>
            <w:r w:rsidR="00ED6F2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825</w:t>
            </w:r>
          </w:p>
        </w:tc>
        <w:tc>
          <w:tcPr>
            <w:tcW w:w="81" w:type="dxa"/>
            <w:shd w:val="clear" w:color="auto" w:fill="auto"/>
          </w:tcPr>
          <w:p w14:paraId="6A367636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61F1EC" w14:textId="6B7269C8" w:rsidR="00560F31" w:rsidRPr="00607F0C" w:rsidRDefault="0003578D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477</w:t>
            </w:r>
          </w:p>
        </w:tc>
      </w:tr>
      <w:tr w:rsidR="00560F31" w:rsidRPr="00607F0C" w14:paraId="60AB0E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069B1672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06B8CE29" w14:textId="0361105D" w:rsidR="00560F31" w:rsidRPr="00607F0C" w:rsidRDefault="0003578D" w:rsidP="001F11D7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605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132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7AC9BDF4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8892949" w14:textId="27B3C63F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841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54" w:type="dxa"/>
            <w:shd w:val="clear" w:color="auto" w:fill="auto"/>
          </w:tcPr>
          <w:p w14:paraId="3101A1DF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ABC560" w14:textId="5EB1FED7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692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81" w:type="dxa"/>
            <w:shd w:val="clear" w:color="auto" w:fill="auto"/>
          </w:tcPr>
          <w:p w14:paraId="26BFB3CA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36123E7" w14:textId="6EF2555E" w:rsidR="00560F31" w:rsidRPr="00607F0C" w:rsidRDefault="0003578D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314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572</w:t>
            </w:r>
          </w:p>
        </w:tc>
      </w:tr>
      <w:tr w:rsidR="00560F31" w:rsidRPr="00607F0C" w14:paraId="36AAB5E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D53D205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3ACCC6E" w14:textId="0D6796A8" w:rsidR="00560F31" w:rsidRPr="00607F0C" w:rsidRDefault="0003578D" w:rsidP="00D22EEE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122</w:t>
            </w:r>
            <w:r w:rsidR="00E441A3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473</w:t>
            </w:r>
            <w:r w:rsidR="00E441A3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072B5DCC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5BA19AD" w14:textId="124C269A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104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499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54" w:type="dxa"/>
            <w:shd w:val="clear" w:color="auto" w:fill="auto"/>
          </w:tcPr>
          <w:p w14:paraId="6F77CF05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4DF677" w14:textId="38302E61" w:rsidR="00560F31" w:rsidRPr="00607F0C" w:rsidRDefault="0003578D" w:rsidP="00D22EEE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="00E441A3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  <w:r w:rsidR="00E441A3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81" w:type="dxa"/>
            <w:shd w:val="clear" w:color="auto" w:fill="auto"/>
          </w:tcPr>
          <w:p w14:paraId="63F5129D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BD7F3A4" w14:textId="7F0673CB" w:rsidR="00560F31" w:rsidRPr="00607F0C" w:rsidRDefault="0003578D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73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658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</w:tr>
      <w:tr w:rsidR="00560F31" w:rsidRPr="00607F0C" w14:paraId="6B9CEE6E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E11BBF5" w14:textId="386922AF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ขาดทุนจากการลดมูลค่าสินค้าคงเหลือ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(ดูหมายเหตุข้อ </w:t>
            </w:r>
            <w:r w:rsidR="0003578D"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96479B4" w14:textId="0528D555" w:rsidR="00560F31" w:rsidRPr="00607F0C" w:rsidRDefault="0003578D" w:rsidP="001F11D7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3E9D9DBF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B97A6F" w14:textId="3EB32CCA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333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54" w:type="dxa"/>
            <w:shd w:val="clear" w:color="auto" w:fill="auto"/>
          </w:tcPr>
          <w:p w14:paraId="499ACA31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4B99C8" w14:textId="0C8404A6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403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81" w:type="dxa"/>
            <w:shd w:val="clear" w:color="auto" w:fill="auto"/>
          </w:tcPr>
          <w:p w14:paraId="395781A5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D1577AC" w14:textId="3738433B" w:rsidR="00560F31" w:rsidRPr="00607F0C" w:rsidRDefault="0003578D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863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522</w:t>
            </w:r>
          </w:p>
        </w:tc>
      </w:tr>
      <w:tr w:rsidR="00560F31" w:rsidRPr="00607F0C" w14:paraId="1D48E04E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7E73CFFE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ค่าลิขสิทธิ์</w:t>
            </w:r>
          </w:p>
        </w:tc>
        <w:tc>
          <w:tcPr>
            <w:tcW w:w="1134" w:type="dxa"/>
            <w:shd w:val="clear" w:color="auto" w:fill="auto"/>
          </w:tcPr>
          <w:p w14:paraId="3BFF41FA" w14:textId="55F810DC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C536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696</w:t>
            </w:r>
            <w:r w:rsidR="00C536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4A92F3A7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29A33B9" w14:textId="7FDD288C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766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54" w:type="dxa"/>
            <w:shd w:val="clear" w:color="auto" w:fill="auto"/>
          </w:tcPr>
          <w:p w14:paraId="70BF02D1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DBF81F" w14:textId="5E9CC2A7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C536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696</w:t>
            </w:r>
            <w:r w:rsidR="00C536A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81" w:type="dxa"/>
            <w:shd w:val="clear" w:color="auto" w:fill="auto"/>
          </w:tcPr>
          <w:p w14:paraId="13CAB945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3325738" w14:textId="3B48BF1C" w:rsidR="00560F31" w:rsidRPr="00607F0C" w:rsidRDefault="0003578D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766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</w:tr>
      <w:tr w:rsidR="00560F31" w:rsidRPr="00607F0C" w14:paraId="08790D1B" w14:textId="77777777" w:rsidTr="002F7E87">
        <w:trPr>
          <w:trHeight w:val="144"/>
        </w:trPr>
        <w:tc>
          <w:tcPr>
            <w:tcW w:w="3969" w:type="dxa"/>
            <w:shd w:val="clear" w:color="auto" w:fill="auto"/>
          </w:tcPr>
          <w:p w14:paraId="0FD1C577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  <w:shd w:val="clear" w:color="auto" w:fill="auto"/>
          </w:tcPr>
          <w:p w14:paraId="7D911163" w14:textId="5B960632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292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4154F4C8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33F7332" w14:textId="1E6E66DF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046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54" w:type="dxa"/>
            <w:shd w:val="clear" w:color="auto" w:fill="auto"/>
          </w:tcPr>
          <w:p w14:paraId="64333D7F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CB268D" w14:textId="53E3227C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912</w:t>
            </w:r>
            <w:r w:rsidR="001678FC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81" w:type="dxa"/>
            <w:shd w:val="clear" w:color="auto" w:fill="auto"/>
          </w:tcPr>
          <w:p w14:paraId="3892BAE7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8F4ED" w14:textId="0D29E85D" w:rsidR="00560F31" w:rsidRPr="00607F0C" w:rsidRDefault="0003578D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001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84</w:t>
            </w:r>
            <w:r w:rsidRPr="0003578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</w:p>
        </w:tc>
      </w:tr>
      <w:tr w:rsidR="00560F31" w:rsidRPr="00607F0C" w14:paraId="5F259DA1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26F87297" w14:textId="77777777" w:rsidR="00560F31" w:rsidRPr="00607F0C" w:rsidRDefault="00560F31" w:rsidP="00560F31">
            <w:pPr>
              <w:ind w:left="360" w:hanging="2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</w:tcPr>
          <w:p w14:paraId="2450E406" w14:textId="44A9CC15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126A0A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538</w:t>
            </w:r>
            <w:r w:rsidR="00126A0A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4E487380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83CD9D" w14:textId="185A9146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717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54" w:type="dxa"/>
            <w:shd w:val="clear" w:color="auto" w:fill="auto"/>
          </w:tcPr>
          <w:p w14:paraId="7773F140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FB0FB3" w14:textId="716F44F4" w:rsidR="00560F31" w:rsidRPr="00607F0C" w:rsidRDefault="0003578D" w:rsidP="00560F3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126A0A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  <w:r w:rsidR="00126A0A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972</w:t>
            </w:r>
          </w:p>
        </w:tc>
        <w:tc>
          <w:tcPr>
            <w:tcW w:w="81" w:type="dxa"/>
            <w:shd w:val="clear" w:color="auto" w:fill="auto"/>
          </w:tcPr>
          <w:p w14:paraId="7B960BC8" w14:textId="77777777" w:rsidR="00560F31" w:rsidRPr="00607F0C" w:rsidRDefault="00560F31" w:rsidP="00560F31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4EFBFB" w14:textId="473ED9BD" w:rsidR="00560F31" w:rsidRPr="00607F0C" w:rsidRDefault="0003578D" w:rsidP="00560F31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249</w:t>
            </w:r>
            <w:r w:rsidR="00560F3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6"/>
                <w:szCs w:val="26"/>
                <w:lang w:val="en-US"/>
              </w:rPr>
              <w:t>078</w:t>
            </w:r>
          </w:p>
        </w:tc>
      </w:tr>
    </w:tbl>
    <w:p w14:paraId="411D1456" w14:textId="3D63811F" w:rsidR="008E1083" w:rsidRPr="00607F0C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72105E33" w:rsidR="008E1083" w:rsidRPr="00607F0C" w:rsidRDefault="008E1083" w:rsidP="00D20153">
      <w:pPr>
        <w:spacing w:after="240"/>
        <w:ind w:left="547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ภาษีเงินได้นิติบุคคลของบริษัทและบริษัทย่อยสำหรับปีสิ้นสุดวันที่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92D1302" w14:textId="77777777" w:rsidR="008E1083" w:rsidRPr="00607F0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188"/>
      </w:tblGrid>
      <w:tr w:rsidR="008E1083" w:rsidRPr="00607F0C" w14:paraId="523EB4D7" w14:textId="77777777" w:rsidTr="008017D2">
        <w:tc>
          <w:tcPr>
            <w:tcW w:w="3888" w:type="dxa"/>
            <w:shd w:val="clear" w:color="auto" w:fill="auto"/>
          </w:tcPr>
          <w:p w14:paraId="613F0A44" w14:textId="77777777" w:rsidR="008E1083" w:rsidRPr="00607F0C" w:rsidRDefault="008E1083" w:rsidP="008112A2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866FE82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607F0C" w14:paraId="5FDE5168" w14:textId="77777777" w:rsidTr="008017D2">
        <w:tc>
          <w:tcPr>
            <w:tcW w:w="3888" w:type="dxa"/>
            <w:shd w:val="clear" w:color="auto" w:fill="auto"/>
          </w:tcPr>
          <w:p w14:paraId="4AAC805C" w14:textId="77777777" w:rsidR="00560F31" w:rsidRPr="00607F0C" w:rsidRDefault="00560F31" w:rsidP="00560F31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6D7F5AD5" w:rsidR="00560F31" w:rsidRPr="00607F0C" w:rsidRDefault="0003578D" w:rsidP="00560F31">
            <w:pPr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607F0C" w:rsidRDefault="00560F31" w:rsidP="00560F3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483F4077" w:rsidR="00560F31" w:rsidRPr="00607F0C" w:rsidRDefault="0003578D" w:rsidP="00560F31">
            <w:pPr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607F0C" w:rsidRDefault="00560F31" w:rsidP="00560F3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2DD385D3" w:rsidR="00560F31" w:rsidRPr="00607F0C" w:rsidRDefault="0003578D" w:rsidP="00560F31">
            <w:pPr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607F0C" w:rsidRDefault="00560F31" w:rsidP="00560F31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F014C71" w14:textId="74169009" w:rsidR="00560F31" w:rsidRPr="00607F0C" w:rsidRDefault="0003578D" w:rsidP="00560F31">
            <w:pPr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560F31" w:rsidRPr="00607F0C" w14:paraId="5E420C8D" w14:textId="77777777" w:rsidTr="008017D2">
        <w:tc>
          <w:tcPr>
            <w:tcW w:w="3888" w:type="dxa"/>
            <w:shd w:val="clear" w:color="auto" w:fill="auto"/>
          </w:tcPr>
          <w:p w14:paraId="6EE5F21F" w14:textId="77777777" w:rsidR="00560F31" w:rsidRPr="00607F0C" w:rsidRDefault="00560F31" w:rsidP="00560F31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607F0C" w:rsidRDefault="00560F31" w:rsidP="00560F31">
            <w:pPr>
              <w:tabs>
                <w:tab w:val="decimal" w:pos="969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607F0C" w:rsidRDefault="00560F31" w:rsidP="00560F31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607F0C" w:rsidRDefault="00560F31" w:rsidP="00560F31">
            <w:pPr>
              <w:tabs>
                <w:tab w:val="decimal" w:pos="969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607F0C" w:rsidRDefault="00560F31" w:rsidP="00560F31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607F0C" w:rsidRDefault="00560F31" w:rsidP="00560F31">
            <w:pPr>
              <w:tabs>
                <w:tab w:val="decimal" w:pos="9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607F0C" w:rsidRDefault="00560F31" w:rsidP="00560F31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759774A" w14:textId="77777777" w:rsidR="00560F31" w:rsidRPr="00607F0C" w:rsidRDefault="00560F31" w:rsidP="00560F31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</w:tr>
      <w:tr w:rsidR="006C5275" w:rsidRPr="00607F0C" w14:paraId="15EA403D" w14:textId="77777777" w:rsidTr="008017D2">
        <w:tc>
          <w:tcPr>
            <w:tcW w:w="3888" w:type="dxa"/>
            <w:shd w:val="clear" w:color="auto" w:fill="auto"/>
          </w:tcPr>
          <w:p w14:paraId="26E85FAE" w14:textId="68887B29" w:rsidR="006C5275" w:rsidRPr="00607F0C" w:rsidRDefault="006C5275" w:rsidP="00822346">
            <w:pPr>
              <w:pStyle w:val="BodyTextIndent2"/>
              <w:tabs>
                <w:tab w:val="left" w:pos="720"/>
              </w:tabs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52C001F5" w:rsidR="006C5275" w:rsidRPr="00607F0C" w:rsidRDefault="009D1AEE" w:rsidP="009D1AEE">
            <w:pPr>
              <w:tabs>
                <w:tab w:val="decimal" w:pos="1059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185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894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6C5275" w:rsidRPr="00607F0C" w:rsidRDefault="006C5275" w:rsidP="006C5275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4FD5AB99" w:rsidR="006C5275" w:rsidRPr="00607F0C" w:rsidRDefault="006C5275" w:rsidP="006C5275">
            <w:pPr>
              <w:tabs>
                <w:tab w:val="decimal" w:pos="1096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64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495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347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6C5275" w:rsidRPr="00607F0C" w:rsidRDefault="006C5275" w:rsidP="006C5275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46525100" w:rsidR="006C5275" w:rsidRPr="00607F0C" w:rsidRDefault="006C5275" w:rsidP="006C5275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6C5275" w:rsidRPr="00607F0C" w:rsidRDefault="006C5275" w:rsidP="006C5275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DE7EFE1" w14:textId="49D3ACF7" w:rsidR="006C5275" w:rsidRPr="00607F0C" w:rsidRDefault="006C5275" w:rsidP="006C5275">
            <w:pPr>
              <w:tabs>
                <w:tab w:val="decimal" w:pos="1096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61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755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749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203DC4" w:rsidRPr="00607F0C" w14:paraId="7FB68B41" w14:textId="77777777" w:rsidTr="008017D2">
        <w:tc>
          <w:tcPr>
            <w:tcW w:w="3888" w:type="dxa"/>
            <w:shd w:val="clear" w:color="auto" w:fill="auto"/>
          </w:tcPr>
          <w:p w14:paraId="56AF3229" w14:textId="77777777" w:rsidR="00203DC4" w:rsidRPr="00607F0C" w:rsidRDefault="00203DC4" w:rsidP="00203DC4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203DC4" w:rsidRPr="00607F0C" w:rsidRDefault="00203DC4" w:rsidP="00203DC4">
            <w:pPr>
              <w:tabs>
                <w:tab w:val="decimal" w:pos="1096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203DC4" w:rsidRPr="00607F0C" w:rsidRDefault="00203DC4" w:rsidP="00203DC4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203DC4" w:rsidRPr="00607F0C" w:rsidRDefault="00203DC4" w:rsidP="00203DC4">
            <w:pPr>
              <w:tabs>
                <w:tab w:val="decimal" w:pos="1096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203DC4" w:rsidRPr="00607F0C" w:rsidRDefault="00203DC4" w:rsidP="00203DC4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203DC4" w:rsidRPr="00607F0C" w:rsidRDefault="00203DC4" w:rsidP="00203DC4">
            <w:pPr>
              <w:tabs>
                <w:tab w:val="decimal" w:pos="969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203DC4" w:rsidRPr="00607F0C" w:rsidRDefault="00203DC4" w:rsidP="00203DC4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F176626" w14:textId="77777777" w:rsidR="00203DC4" w:rsidRPr="00607F0C" w:rsidRDefault="00203DC4" w:rsidP="00203DC4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</w:tr>
      <w:tr w:rsidR="00203DC4" w:rsidRPr="00607F0C" w14:paraId="6B000706" w14:textId="77777777" w:rsidTr="008017D2">
        <w:tc>
          <w:tcPr>
            <w:tcW w:w="3888" w:type="dxa"/>
            <w:shd w:val="clear" w:color="auto" w:fill="auto"/>
          </w:tcPr>
          <w:p w14:paraId="098EF8EF" w14:textId="2FCDCB01" w:rsidR="00203DC4" w:rsidRPr="00607F0C" w:rsidRDefault="00203DC4" w:rsidP="00203DC4">
            <w:pPr>
              <w:pStyle w:val="BodyTextIndent2"/>
              <w:tabs>
                <w:tab w:val="left" w:pos="720"/>
              </w:tabs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372282BD" w:rsidR="00203DC4" w:rsidRPr="00607F0C" w:rsidRDefault="0003578D" w:rsidP="00203DC4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90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496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203DC4" w:rsidRPr="00607F0C" w:rsidRDefault="00203DC4" w:rsidP="00203DC4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538A5DE4" w:rsidR="00203DC4" w:rsidRPr="00607F0C" w:rsidRDefault="0003578D" w:rsidP="00203DC4">
            <w:pPr>
              <w:tabs>
                <w:tab w:val="decimal" w:pos="1096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15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019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203DC4" w:rsidRPr="00607F0C" w:rsidRDefault="00203DC4" w:rsidP="00203DC4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1AB9A148" w:rsidR="00203DC4" w:rsidRPr="00607F0C" w:rsidRDefault="0003578D" w:rsidP="00203DC4">
            <w:pPr>
              <w:tabs>
                <w:tab w:val="decimal" w:pos="1102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80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064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965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203DC4" w:rsidRPr="00607F0C" w:rsidRDefault="00203DC4" w:rsidP="00203DC4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18C348E7" w:rsidR="00203DC4" w:rsidRPr="00607F0C" w:rsidRDefault="0003578D" w:rsidP="00203DC4">
            <w:pPr>
              <w:tabs>
                <w:tab w:val="decimal" w:pos="1096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15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519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416</w:t>
            </w:r>
          </w:p>
        </w:tc>
      </w:tr>
      <w:tr w:rsidR="00203DC4" w:rsidRPr="00607F0C" w14:paraId="4E38276F" w14:textId="77777777" w:rsidTr="008017D2">
        <w:tc>
          <w:tcPr>
            <w:tcW w:w="3888" w:type="dxa"/>
            <w:shd w:val="clear" w:color="auto" w:fill="auto"/>
          </w:tcPr>
          <w:p w14:paraId="7B1A6B4F" w14:textId="77777777" w:rsidR="00203DC4" w:rsidRPr="00607F0C" w:rsidRDefault="00203DC4" w:rsidP="00203DC4">
            <w:pPr>
              <w:pStyle w:val="BodyTextIndent2"/>
              <w:tabs>
                <w:tab w:val="left" w:pos="720"/>
              </w:tabs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5724257B" w:rsidR="00203DC4" w:rsidRPr="00607F0C" w:rsidRDefault="0003578D" w:rsidP="00203DC4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90</w:t>
            </w:r>
            <w:r w:rsidR="006C527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310</w:t>
            </w:r>
            <w:r w:rsidR="006C527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203DC4" w:rsidRPr="00607F0C" w:rsidRDefault="00203DC4" w:rsidP="00203DC4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5446E8A8" w:rsidR="00203DC4" w:rsidRPr="00607F0C" w:rsidRDefault="00203DC4" w:rsidP="00203DC4">
            <w:pPr>
              <w:tabs>
                <w:tab w:val="decimal" w:pos="1096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49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475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874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203DC4" w:rsidRPr="00607F0C" w:rsidRDefault="00203DC4" w:rsidP="00203DC4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39245AB4" w:rsidR="00203DC4" w:rsidRPr="00607F0C" w:rsidRDefault="0003578D" w:rsidP="00203DC4">
            <w:pPr>
              <w:tabs>
                <w:tab w:val="decimal" w:pos="1102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80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064</w:t>
            </w:r>
            <w:r w:rsidR="00203DC4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965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203DC4" w:rsidRPr="00607F0C" w:rsidRDefault="00203DC4" w:rsidP="00203DC4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7ED25B41" w:rsidR="00203DC4" w:rsidRPr="00607F0C" w:rsidRDefault="00203DC4" w:rsidP="00203DC4">
            <w:pPr>
              <w:tabs>
                <w:tab w:val="decimal" w:pos="1096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lang w:val="en-US"/>
              </w:rPr>
              <w:t>46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236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lang w:val="en-US"/>
              </w:rPr>
              <w:t>333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5B4DA79D" w14:textId="30CFF680" w:rsidR="008E1083" w:rsidRPr="00607F0C" w:rsidRDefault="008F6D8A" w:rsidP="00D20153">
      <w:pPr>
        <w:spacing w:before="240" w:after="240"/>
        <w:ind w:left="547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607F0C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700F49" w:rsidRPr="00607F0C">
        <w:rPr>
          <w:rFonts w:ascii="Angsana New" w:hAnsi="Angsana New" w:cs="Angsana New"/>
          <w:sz w:val="32"/>
          <w:szCs w:val="32"/>
          <w:cs/>
        </w:rPr>
        <w:t>สำหรับ</w:t>
      </w:r>
      <w:r w:rsidR="00700F49" w:rsidRPr="00607F0C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700F49" w:rsidRPr="00607F0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700F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ม สามารถกระทบยอดกำไรทางบัญชีได้</w:t>
      </w:r>
      <w:r w:rsidR="008E1083" w:rsidRPr="00607F0C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4D240727" w14:textId="77777777" w:rsidR="009E4198" w:rsidRPr="00607F0C" w:rsidRDefault="009E4198" w:rsidP="009E4198">
      <w:pPr>
        <w:ind w:left="540" w:hanging="540"/>
        <w:jc w:val="right"/>
        <w:rPr>
          <w:rFonts w:ascii="Angsana New" w:hAnsi="Angsana New" w:cs="Angsana New"/>
          <w:sz w:val="20"/>
          <w:szCs w:val="20"/>
          <w:u w:val="single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0"/>
          <w:szCs w:val="20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720"/>
        <w:gridCol w:w="810"/>
        <w:gridCol w:w="720"/>
        <w:gridCol w:w="810"/>
        <w:gridCol w:w="720"/>
      </w:tblGrid>
      <w:tr w:rsidR="00F34FD6" w:rsidRPr="00607F0C" w14:paraId="3E15D035" w14:textId="39C47A21" w:rsidTr="00F34FD6">
        <w:tc>
          <w:tcPr>
            <w:tcW w:w="2610" w:type="dxa"/>
            <w:shd w:val="clear" w:color="auto" w:fill="auto"/>
          </w:tcPr>
          <w:p w14:paraId="7A334A31" w14:textId="77777777" w:rsidR="00F34FD6" w:rsidRPr="00607F0C" w:rsidRDefault="00F34FD6" w:rsidP="00523C44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7B00BA59" w14:textId="3155DB2F" w:rsidR="00F34FD6" w:rsidRPr="00607F0C" w:rsidRDefault="00F34FD6" w:rsidP="00523C4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3060" w:type="dxa"/>
            <w:gridSpan w:val="4"/>
            <w:shd w:val="clear" w:color="auto" w:fill="auto"/>
          </w:tcPr>
          <w:p w14:paraId="418E0F84" w14:textId="5AF4FE45" w:rsidR="00F34FD6" w:rsidRPr="00607F0C" w:rsidRDefault="00F34FD6" w:rsidP="00523C4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34FD6" w:rsidRPr="00607F0C" w14:paraId="62430548" w14:textId="01F61865" w:rsidTr="00F34FD6">
        <w:tc>
          <w:tcPr>
            <w:tcW w:w="2610" w:type="dxa"/>
            <w:shd w:val="clear" w:color="auto" w:fill="auto"/>
          </w:tcPr>
          <w:p w14:paraId="65E14789" w14:textId="77777777" w:rsidR="00F34FD6" w:rsidRPr="00607F0C" w:rsidRDefault="00F34FD6" w:rsidP="00F34FD6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823B26" w14:textId="19031205" w:rsidR="00F34FD6" w:rsidRPr="00607F0C" w:rsidRDefault="0003578D" w:rsidP="00F34FD6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3523D541" w14:textId="7641D96A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3AB8FE26" w14:textId="47D368F9" w:rsidR="00F34FD6" w:rsidRPr="00607F0C" w:rsidRDefault="0003578D" w:rsidP="00F34FD6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14:paraId="65FAC1FB" w14:textId="394A4F8F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5FF0B3A4" w14:textId="7F497FAA" w:rsidR="00F34FD6" w:rsidRPr="00607F0C" w:rsidRDefault="0003578D" w:rsidP="00F34FD6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  <w:shd w:val="clear" w:color="auto" w:fill="auto"/>
          </w:tcPr>
          <w:p w14:paraId="30288547" w14:textId="5DE40054" w:rsidR="00F34FD6" w:rsidRPr="00607F0C" w:rsidRDefault="00F34FD6" w:rsidP="00F34FD6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1D8DC172" w14:textId="246266A1" w:rsidR="00F34FD6" w:rsidRPr="00607F0C" w:rsidRDefault="0003578D" w:rsidP="00F34FD6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</w:tcPr>
          <w:p w14:paraId="59127B36" w14:textId="78117723" w:rsidR="00F34FD6" w:rsidRPr="00607F0C" w:rsidRDefault="00F34FD6" w:rsidP="00F34FD6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F34FD6" w:rsidRPr="00607F0C" w14:paraId="0A79B7AB" w14:textId="350D9A04" w:rsidTr="00F34FD6">
        <w:tc>
          <w:tcPr>
            <w:tcW w:w="2610" w:type="dxa"/>
            <w:shd w:val="clear" w:color="auto" w:fill="auto"/>
          </w:tcPr>
          <w:p w14:paraId="77EDC13D" w14:textId="77777777" w:rsidR="00F34FD6" w:rsidRPr="00607F0C" w:rsidRDefault="00F34FD6" w:rsidP="00F34FD6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1B3B84" w14:textId="77777777" w:rsidR="00F34FD6" w:rsidRPr="00607F0C" w:rsidRDefault="00F34FD6" w:rsidP="00F34FD6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C7289E" w14:textId="573E9C23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756E245D" w14:textId="77777777" w:rsidR="00F34FD6" w:rsidRPr="00607F0C" w:rsidRDefault="00F34FD6" w:rsidP="00F34FD6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760471" w14:textId="1E6A3518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539511E1" w14:textId="77777777" w:rsidR="00F34FD6" w:rsidRPr="00607F0C" w:rsidRDefault="00F34FD6" w:rsidP="00F34FD6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DBD2BC" w14:textId="41704D37" w:rsidR="00F34FD6" w:rsidRPr="00607F0C" w:rsidRDefault="00F34FD6" w:rsidP="00F34FD6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443042A6" w14:textId="77777777" w:rsidR="00F34FD6" w:rsidRPr="00607F0C" w:rsidRDefault="00F34FD6" w:rsidP="00F34FD6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DA5C4C" w14:textId="51146C81" w:rsidR="00F34FD6" w:rsidRPr="00607F0C" w:rsidRDefault="00F34FD6" w:rsidP="00F34FD6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A1103B" w:rsidRPr="00607F0C" w14:paraId="21D3A034" w14:textId="0513CF71" w:rsidTr="00F34FD6">
        <w:tc>
          <w:tcPr>
            <w:tcW w:w="2610" w:type="dxa"/>
            <w:shd w:val="clear" w:color="auto" w:fill="auto"/>
          </w:tcPr>
          <w:p w14:paraId="402E9750" w14:textId="6AFABEF2" w:rsidR="00A1103B" w:rsidRPr="00607F0C" w:rsidRDefault="00A1103B" w:rsidP="00A1103B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(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 xml:space="preserve">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6FB114" w14:textId="579497E9" w:rsidR="00A1103B" w:rsidRPr="00607F0C" w:rsidRDefault="00A1103B" w:rsidP="00162BF2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217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5E91E04" w14:textId="77777777" w:rsidR="00A1103B" w:rsidRPr="00607F0C" w:rsidRDefault="00A1103B" w:rsidP="00A110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313973" w14:textId="6BAE09F4" w:rsidR="00A1103B" w:rsidRPr="00607F0C" w:rsidRDefault="0003578D" w:rsidP="003D4B8B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385</w:t>
            </w:r>
            <w:r w:rsidR="00A1103B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564</w:t>
            </w:r>
            <w:r w:rsidR="00A1103B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508</w:t>
            </w:r>
          </w:p>
        </w:tc>
        <w:tc>
          <w:tcPr>
            <w:tcW w:w="720" w:type="dxa"/>
            <w:shd w:val="clear" w:color="auto" w:fill="auto"/>
          </w:tcPr>
          <w:p w14:paraId="1A75BAE2" w14:textId="77777777" w:rsidR="00A1103B" w:rsidRPr="00607F0C" w:rsidRDefault="00A1103B" w:rsidP="00A110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8F3C3B" w14:textId="39D69163" w:rsidR="00A1103B" w:rsidRPr="00607F0C" w:rsidRDefault="00A1103B" w:rsidP="00CD78CA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022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641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F066BE3" w14:textId="77777777" w:rsidR="00A1103B" w:rsidRPr="00607F0C" w:rsidRDefault="00A1103B" w:rsidP="00A1103B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65D61C" w14:textId="357D29C7" w:rsidR="00A1103B" w:rsidRPr="00607F0C" w:rsidRDefault="0003578D" w:rsidP="004C7A4A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414</w:t>
            </w:r>
            <w:r w:rsidR="00A1103B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A1103B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</w:p>
        </w:tc>
        <w:tc>
          <w:tcPr>
            <w:tcW w:w="720" w:type="dxa"/>
          </w:tcPr>
          <w:p w14:paraId="6409D0E1" w14:textId="77777777" w:rsidR="00A1103B" w:rsidRPr="00607F0C" w:rsidRDefault="00A1103B" w:rsidP="00A1103B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103B" w:rsidRPr="00607F0C" w14:paraId="130978C1" w14:textId="679F35BB" w:rsidTr="00F34FD6">
        <w:tc>
          <w:tcPr>
            <w:tcW w:w="2610" w:type="dxa"/>
            <w:shd w:val="clear" w:color="auto" w:fill="auto"/>
          </w:tcPr>
          <w:p w14:paraId="4EB5AEED" w14:textId="3241C102" w:rsidR="00A1103B" w:rsidRPr="00607F0C" w:rsidRDefault="00A1103B" w:rsidP="00AF4987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ผลคูณของกำไร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B04913E" w14:textId="77777777" w:rsidR="00A1103B" w:rsidRPr="00607F0C" w:rsidRDefault="00A1103B" w:rsidP="00AF4987">
            <w:pPr>
              <w:tabs>
                <w:tab w:val="decimal" w:pos="72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44B483" w14:textId="77777777" w:rsidR="00A1103B" w:rsidRPr="00607F0C" w:rsidRDefault="00A1103B" w:rsidP="00AF498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BCE0040" w14:textId="77777777" w:rsidR="00A1103B" w:rsidRPr="00607F0C" w:rsidRDefault="00A1103B" w:rsidP="00AF4987">
            <w:pPr>
              <w:tabs>
                <w:tab w:val="decimal" w:pos="897"/>
                <w:tab w:val="decimal" w:pos="1170"/>
              </w:tabs>
              <w:ind w:left="54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EC57FC" w14:textId="77777777" w:rsidR="00A1103B" w:rsidRPr="00607F0C" w:rsidRDefault="00A1103B" w:rsidP="00AF498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DF85C5B" w14:textId="77777777" w:rsidR="00A1103B" w:rsidRPr="00607F0C" w:rsidRDefault="00A1103B" w:rsidP="00AF4987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FBC1A2" w14:textId="77777777" w:rsidR="00A1103B" w:rsidRPr="00607F0C" w:rsidRDefault="00A1103B" w:rsidP="00AF4987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44054FE" w14:textId="77777777" w:rsidR="00A1103B" w:rsidRPr="00607F0C" w:rsidRDefault="00A1103B" w:rsidP="00AF4987">
            <w:pPr>
              <w:tabs>
                <w:tab w:val="decimal" w:pos="90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1DD39A6" w14:textId="77777777" w:rsidR="00A1103B" w:rsidRPr="00607F0C" w:rsidRDefault="00A1103B" w:rsidP="00AF4987">
            <w:pPr>
              <w:tabs>
                <w:tab w:val="decimal" w:pos="90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34FD6" w:rsidRPr="00607F0C" w14:paraId="38197C80" w14:textId="7EF972A9" w:rsidTr="00F34FD6">
        <w:tc>
          <w:tcPr>
            <w:tcW w:w="2610" w:type="dxa"/>
            <w:shd w:val="clear" w:color="auto" w:fill="auto"/>
          </w:tcPr>
          <w:p w14:paraId="6D6A4DD7" w14:textId="2881E94F" w:rsidR="00F34FD6" w:rsidRPr="00607F0C" w:rsidRDefault="00F34FD6" w:rsidP="00E57EFF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กับอัตราภาษี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03578D" w:rsidRPr="0003578D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>20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532EE4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>-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57EFF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>(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ค่าใช้จ่าย</w:t>
            </w:r>
            <w:r w:rsidR="00E57EFF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>)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 xml:space="preserve"> รายได้</w:t>
            </w:r>
          </w:p>
        </w:tc>
        <w:tc>
          <w:tcPr>
            <w:tcW w:w="810" w:type="dxa"/>
            <w:shd w:val="clear" w:color="auto" w:fill="auto"/>
          </w:tcPr>
          <w:p w14:paraId="2239271F" w14:textId="1551A2CF" w:rsidR="00F34FD6" w:rsidRPr="00607F0C" w:rsidRDefault="0003578D" w:rsidP="004C7A4A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043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</w:p>
        </w:tc>
        <w:tc>
          <w:tcPr>
            <w:tcW w:w="810" w:type="dxa"/>
            <w:shd w:val="clear" w:color="auto" w:fill="auto"/>
          </w:tcPr>
          <w:p w14:paraId="059E870A" w14:textId="3C936231" w:rsidR="00F34FD6" w:rsidRPr="00607F0C" w:rsidRDefault="00CE1165" w:rsidP="00CE1165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DAF35A5" w14:textId="0DD68942" w:rsidR="00F34FD6" w:rsidRPr="00607F0C" w:rsidRDefault="009F758E" w:rsidP="003D4B8B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112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901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5A9B875" w14:textId="7F8B0AAA" w:rsidR="00F34FD6" w:rsidRPr="00607F0C" w:rsidRDefault="0003578D" w:rsidP="00F34FD6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4B163F37" w14:textId="640CB9EF" w:rsidR="00F34FD6" w:rsidRPr="00607F0C" w:rsidRDefault="0003578D" w:rsidP="00CD78CA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804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528</w:t>
            </w:r>
          </w:p>
        </w:tc>
        <w:tc>
          <w:tcPr>
            <w:tcW w:w="720" w:type="dxa"/>
            <w:shd w:val="clear" w:color="auto" w:fill="auto"/>
          </w:tcPr>
          <w:p w14:paraId="2F83EB3C" w14:textId="53BE3A96" w:rsidR="00F34FD6" w:rsidRPr="00607F0C" w:rsidRDefault="00F34FD6" w:rsidP="00F34FD6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</w:t>
            </w:r>
            <w:r w:rsidR="007C18F4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72E436DC" w14:textId="45399577" w:rsidR="00F34FD6" w:rsidRPr="00607F0C" w:rsidRDefault="009F758E" w:rsidP="004C7A4A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900</w:t>
            </w:r>
            <w:r w:rsidR="00F34FD6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031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42B0CA09" w14:textId="398A93F2" w:rsidR="00F34FD6" w:rsidRPr="00607F0C" w:rsidRDefault="0003578D" w:rsidP="0080064E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A1103B" w:rsidRPr="00607F0C" w14:paraId="1FD95D83" w14:textId="134392DD" w:rsidTr="00F34FD6">
        <w:tc>
          <w:tcPr>
            <w:tcW w:w="2610" w:type="dxa"/>
            <w:shd w:val="clear" w:color="auto" w:fill="auto"/>
          </w:tcPr>
          <w:p w14:paraId="44CA079A" w14:textId="77777777" w:rsidR="00A1103B" w:rsidRPr="00607F0C" w:rsidRDefault="00A1103B" w:rsidP="00AF498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810" w:type="dxa"/>
            <w:shd w:val="clear" w:color="auto" w:fill="auto"/>
          </w:tcPr>
          <w:p w14:paraId="15927544" w14:textId="77777777" w:rsidR="00A1103B" w:rsidRPr="00607F0C" w:rsidRDefault="00A1103B" w:rsidP="00AF4987">
            <w:pPr>
              <w:tabs>
                <w:tab w:val="decimal" w:pos="720"/>
                <w:tab w:val="decimal" w:pos="1170"/>
              </w:tabs>
              <w:ind w:left="54"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A96EC5" w14:textId="77777777" w:rsidR="00A1103B" w:rsidRPr="00607F0C" w:rsidRDefault="00A1103B" w:rsidP="00AF498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0B56D4" w14:textId="77777777" w:rsidR="00A1103B" w:rsidRPr="00607F0C" w:rsidRDefault="00A1103B" w:rsidP="00AF4987">
            <w:pPr>
              <w:tabs>
                <w:tab w:val="decimal" w:pos="897"/>
              </w:tabs>
              <w:snapToGrid w:val="0"/>
              <w:ind w:lef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0EE600" w14:textId="77777777" w:rsidR="00A1103B" w:rsidRPr="00607F0C" w:rsidRDefault="00A1103B" w:rsidP="00AF498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99A3F74" w14:textId="77777777" w:rsidR="00A1103B" w:rsidRPr="00607F0C" w:rsidRDefault="00A1103B" w:rsidP="00AF4987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811A7C" w14:textId="77777777" w:rsidR="00A1103B" w:rsidRPr="00607F0C" w:rsidRDefault="00A1103B" w:rsidP="00AF4987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E1DC9E" w14:textId="77777777" w:rsidR="00A1103B" w:rsidRPr="00607F0C" w:rsidRDefault="00A1103B" w:rsidP="00AF4987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2265E8BA" w14:textId="77777777" w:rsidR="00A1103B" w:rsidRPr="00607F0C" w:rsidRDefault="00A1103B" w:rsidP="00AF4987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C18F4" w:rsidRPr="00607F0C" w14:paraId="376F9E7C" w14:textId="3A9DE324" w:rsidTr="00F34FD6">
        <w:tc>
          <w:tcPr>
            <w:tcW w:w="2610" w:type="dxa"/>
            <w:shd w:val="clear" w:color="auto" w:fill="auto"/>
          </w:tcPr>
          <w:p w14:paraId="70E52255" w14:textId="77777777" w:rsidR="007C18F4" w:rsidRPr="00607F0C" w:rsidRDefault="007C18F4" w:rsidP="004C7A4A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1631C7A" w14:textId="0DB079D5" w:rsidR="007C18F4" w:rsidRPr="00607F0C" w:rsidRDefault="0003578D" w:rsidP="004C7A4A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A1DA7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  <w:r w:rsidR="007A1DA7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303</w:t>
            </w:r>
          </w:p>
        </w:tc>
        <w:tc>
          <w:tcPr>
            <w:tcW w:w="810" w:type="dxa"/>
            <w:shd w:val="clear" w:color="auto" w:fill="auto"/>
          </w:tcPr>
          <w:p w14:paraId="72484910" w14:textId="207747DA" w:rsidR="007C18F4" w:rsidRPr="00607F0C" w:rsidRDefault="00CE1165" w:rsidP="004C7A4A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   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A27D55C" w14:textId="6BD2968D" w:rsidR="007C18F4" w:rsidRPr="00607F0C" w:rsidRDefault="0003578D" w:rsidP="004C7A4A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7C18F4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  <w:r w:rsidR="007C18F4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720" w:type="dxa"/>
            <w:shd w:val="clear" w:color="auto" w:fill="auto"/>
          </w:tcPr>
          <w:p w14:paraId="45310FA6" w14:textId="128D49A0" w:rsidR="007C18F4" w:rsidRPr="00607F0C" w:rsidRDefault="007C18F4" w:rsidP="004C7A4A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6323C5C" w14:textId="5F858731" w:rsidR="007C18F4" w:rsidRPr="00607F0C" w:rsidRDefault="0003578D" w:rsidP="004C7A4A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7C18F4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  <w:r w:rsidR="007C18F4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</w:p>
        </w:tc>
        <w:tc>
          <w:tcPr>
            <w:tcW w:w="720" w:type="dxa"/>
            <w:shd w:val="clear" w:color="auto" w:fill="auto"/>
          </w:tcPr>
          <w:p w14:paraId="50423BDC" w14:textId="57F2B51E" w:rsidR="007C18F4" w:rsidRPr="00607F0C" w:rsidRDefault="007C18F4" w:rsidP="004C7A4A">
            <w:pPr>
              <w:tabs>
                <w:tab w:val="decimal" w:pos="446"/>
              </w:tabs>
              <w:snapToGrid w:val="0"/>
              <w:ind w:left="-9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17FF47BB" w14:textId="6A284550" w:rsidR="007C18F4" w:rsidRPr="00607F0C" w:rsidRDefault="0003578D" w:rsidP="004C7A4A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7C18F4" w:rsidRPr="00607F0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663</w:t>
            </w:r>
            <w:r w:rsidR="007C18F4" w:rsidRPr="00607F0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</w:p>
        </w:tc>
        <w:tc>
          <w:tcPr>
            <w:tcW w:w="720" w:type="dxa"/>
          </w:tcPr>
          <w:p w14:paraId="561F9F10" w14:textId="37BE1E95" w:rsidR="007C18F4" w:rsidRPr="00607F0C" w:rsidRDefault="007C18F4" w:rsidP="004C7A4A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</w:tr>
      <w:tr w:rsidR="00CE1165" w:rsidRPr="00607F0C" w14:paraId="153D4964" w14:textId="1626117D" w:rsidTr="00F34FD6">
        <w:tc>
          <w:tcPr>
            <w:tcW w:w="2610" w:type="dxa"/>
            <w:shd w:val="clear" w:color="auto" w:fill="auto"/>
          </w:tcPr>
          <w:p w14:paraId="501FD4CF" w14:textId="76BF656E" w:rsidR="00CE1165" w:rsidRPr="00607F0C" w:rsidRDefault="00AF2C2C" w:rsidP="004C7A4A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>(</w:t>
            </w:r>
            <w:r w:rsidR="00CE1165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) </w:t>
            </w:r>
            <w:r w:rsidR="00CE1165"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="00CE1165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3FA43" w14:textId="32E79932" w:rsidR="00CE1165" w:rsidRPr="00607F0C" w:rsidRDefault="0003578D" w:rsidP="004C7A4A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  <w:r w:rsidR="007A1DA7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310</w:t>
            </w:r>
            <w:r w:rsidR="007A1DA7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730</w:t>
            </w:r>
          </w:p>
        </w:tc>
        <w:tc>
          <w:tcPr>
            <w:tcW w:w="810" w:type="dxa"/>
            <w:shd w:val="clear" w:color="auto" w:fill="auto"/>
          </w:tcPr>
          <w:p w14:paraId="1514E037" w14:textId="3DCABF5E" w:rsidR="00CE1165" w:rsidRPr="00607F0C" w:rsidRDefault="007A1DA7" w:rsidP="004C7A4A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CEA6BD4" w14:textId="11868E74" w:rsidR="00CE1165" w:rsidRPr="00607F0C" w:rsidRDefault="009F758E" w:rsidP="004C7A4A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CE116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475</w:t>
            </w:r>
            <w:r w:rsidR="00CE116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874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83799A8" w14:textId="42A731FD" w:rsidR="00CE1165" w:rsidRPr="00607F0C" w:rsidRDefault="0003578D" w:rsidP="004C7A4A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0E7C3F" w14:textId="76C5A86A" w:rsidR="00CE1165" w:rsidRPr="00607F0C" w:rsidRDefault="0003578D" w:rsidP="004C7A4A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80</w:t>
            </w:r>
            <w:r w:rsidR="00CE116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064</w:t>
            </w:r>
            <w:r w:rsidR="00CE116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720" w:type="dxa"/>
            <w:shd w:val="clear" w:color="auto" w:fill="auto"/>
          </w:tcPr>
          <w:p w14:paraId="5EC18242" w14:textId="587D8D3E" w:rsidR="00CE1165" w:rsidRPr="00607F0C" w:rsidRDefault="00CE1165" w:rsidP="004C7A4A">
            <w:pPr>
              <w:tabs>
                <w:tab w:val="decimal" w:pos="536"/>
                <w:tab w:val="left" w:pos="632"/>
              </w:tabs>
              <w:snapToGrid w:val="0"/>
              <w:ind w:left="-97" w:right="9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AF041B" w14:textId="08177727" w:rsidR="00CE1165" w:rsidRPr="00607F0C" w:rsidRDefault="009F758E" w:rsidP="004C7A4A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  <w:r w:rsidR="00CE116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  <w:r w:rsidR="00CE116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333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4D79B8BC" w14:textId="02A8222A" w:rsidR="00CE1165" w:rsidRPr="00607F0C" w:rsidRDefault="0003578D" w:rsidP="004C7A4A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</w:tbl>
    <w:p w14:paraId="6B35430A" w14:textId="3CAAA0CB" w:rsidR="008E1083" w:rsidRPr="00607F0C" w:rsidRDefault="005A0C01" w:rsidP="00615AD5">
      <w:pPr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14:paraId="7559BBEF" w14:textId="134E01CE" w:rsidR="008E1083" w:rsidRPr="00607F0C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ในการดำเนินงานธุรกิจของบริษัท บริษัทซื้อสินค้าจากบริษัทย่อยและบริษัทที่เกี่ยวข้องกัน ซื้อและ</w:t>
      </w:r>
      <w:r w:rsidR="00D20153" w:rsidRPr="00607F0C">
        <w:rPr>
          <w:rFonts w:ascii="Angsana New" w:hAnsi="Angsana New" w:cs="Angsana New"/>
          <w:sz w:val="32"/>
          <w:szCs w:val="32"/>
          <w:cs/>
        </w:rPr>
        <w:br/>
      </w:r>
      <w:r w:rsidRPr="00607F0C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งบการเงินแสดงถึงผลของรายการดังกล่าวตามมูลฐานที่พิจารณาร่วมกันระหว่างบริษัทกับ</w:t>
      </w:r>
      <w:r w:rsidR="00F23DE0" w:rsidRPr="00607F0C">
        <w:rPr>
          <w:rFonts w:ascii="Angsana New" w:hAnsi="Angsana New" w:cs="Angsana New"/>
          <w:sz w:val="32"/>
          <w:szCs w:val="32"/>
          <w:cs/>
        </w:rPr>
        <w:t>กิจการ</w:t>
      </w:r>
      <w:r w:rsidRPr="00607F0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</w:p>
    <w:p w14:paraId="0E8BAFD8" w14:textId="5DCF9894" w:rsidR="008E1083" w:rsidRPr="00607F0C" w:rsidRDefault="008E1083" w:rsidP="00D20153">
      <w:pPr>
        <w:spacing w:after="240"/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ยอดคงเหลือที่สำคัญระหว่างบริษัทกับกิจการที่เกี่ยวข้องกัน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มีรายละเอียดดังต่อไปนี้</w:t>
      </w:r>
    </w:p>
    <w:p w14:paraId="5099611A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7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20"/>
        <w:gridCol w:w="90"/>
        <w:gridCol w:w="798"/>
        <w:gridCol w:w="102"/>
        <w:gridCol w:w="801"/>
        <w:gridCol w:w="12"/>
      </w:tblGrid>
      <w:tr w:rsidR="00ED4AD4" w:rsidRPr="00607F0C" w14:paraId="2CF62C1D" w14:textId="77777777" w:rsidTr="00EA6E49">
        <w:trPr>
          <w:gridAfter w:val="1"/>
          <w:wAfter w:w="12" w:type="dxa"/>
          <w:trHeight w:val="144"/>
        </w:trPr>
        <w:tc>
          <w:tcPr>
            <w:tcW w:w="3510" w:type="dxa"/>
            <w:shd w:val="clear" w:color="auto" w:fill="auto"/>
          </w:tcPr>
          <w:p w14:paraId="272EFBC3" w14:textId="77777777" w:rsidR="00ED4AD4" w:rsidRPr="00607F0C" w:rsidRDefault="00ED4AD4" w:rsidP="002C390D">
            <w:pPr>
              <w:snapToGrid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607F0C" w:rsidRDefault="00ED4AD4" w:rsidP="002C390D">
            <w:pPr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607F0C" w:rsidRDefault="00ED4AD4" w:rsidP="002C390D">
            <w:pPr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" w:type="dxa"/>
            <w:shd w:val="clear" w:color="auto" w:fill="auto"/>
          </w:tcPr>
          <w:p w14:paraId="1445FF9C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1" w:type="dxa"/>
            <w:gridSpan w:val="4"/>
            <w:shd w:val="clear" w:color="auto" w:fill="auto"/>
          </w:tcPr>
          <w:p w14:paraId="5C6BC1C9" w14:textId="77777777" w:rsidR="00ED4AD4" w:rsidRPr="00607F0C" w:rsidRDefault="00ED4AD4" w:rsidP="002C390D">
            <w:pPr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3FDCA49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5F5048B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28DF6D33" w:rsidR="00ED4AD4" w:rsidRPr="00607F0C" w:rsidRDefault="0003578D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4730795D" w14:textId="5849184A" w:rsidR="00ED4AD4" w:rsidRPr="00607F0C" w:rsidRDefault="0003578D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9ACBD0D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2F8E1EC7" w:rsidR="00ED4AD4" w:rsidRPr="00607F0C" w:rsidRDefault="0003578D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73183C8E" w:rsidR="00ED4AD4" w:rsidRPr="00607F0C" w:rsidRDefault="0003578D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D4AD4" w:rsidRPr="00607F0C" w14:paraId="7B79115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EA2723F" w14:textId="77777777" w:rsidR="00ED4AD4" w:rsidRPr="00607F0C" w:rsidRDefault="00ED4AD4" w:rsidP="002C390D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ED4AD4" w:rsidRPr="00607F0C" w:rsidRDefault="00ED4AD4" w:rsidP="002C390D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ED4AD4" w:rsidRPr="00607F0C" w:rsidRDefault="00ED4AD4" w:rsidP="002C390D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ED4AD4" w:rsidRPr="00607F0C" w:rsidRDefault="00ED4AD4" w:rsidP="002C390D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7DC0518D" w14:textId="77777777" w:rsidR="00ED4AD4" w:rsidRPr="00607F0C" w:rsidRDefault="00ED4AD4" w:rsidP="002C390D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56059325" w14:textId="77777777" w:rsidR="00ED4AD4" w:rsidRPr="00607F0C" w:rsidRDefault="00ED4AD4" w:rsidP="002C390D">
            <w:pPr>
              <w:snapToGrid w:val="0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ED4AD4" w:rsidRPr="00607F0C" w:rsidRDefault="00ED4AD4" w:rsidP="002C390D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ED4AD4" w:rsidRPr="00607F0C" w:rsidRDefault="00ED4AD4" w:rsidP="002C390D">
            <w:pPr>
              <w:snapToGrid w:val="0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ED4AD4" w:rsidRPr="00607F0C" w:rsidRDefault="00ED4AD4" w:rsidP="002C390D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6BE47C9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E9B18C0" w14:textId="77777777" w:rsidR="00ED4AD4" w:rsidRPr="00607F0C" w:rsidRDefault="00ED4AD4" w:rsidP="002C390D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ED4AD4" w:rsidRPr="00607F0C" w:rsidRDefault="00ED4AD4" w:rsidP="002C390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A564D06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BD5CEF8" w14:textId="77777777" w:rsidR="00ED4AD4" w:rsidRPr="00607F0C" w:rsidRDefault="00ED4AD4" w:rsidP="002C390D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ED4AD4" w:rsidRPr="00607F0C" w:rsidRDefault="00ED4AD4" w:rsidP="002C390D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D4AD4" w:rsidRPr="00607F0C" w14:paraId="75AC029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CD4CE80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17CBE42B" w:rsidR="00ED4AD4" w:rsidRPr="00607F0C" w:rsidRDefault="00ED4AD4" w:rsidP="002C390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52F166ED" w:rsidR="00ED4AD4" w:rsidRPr="00607F0C" w:rsidRDefault="0003578D" w:rsidP="002C390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335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6B8D2FB4" w14:textId="13EEF8F6" w:rsidR="00ED4AD4" w:rsidRPr="00607F0C" w:rsidRDefault="0003578D" w:rsidP="002C390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6BF465" w14:textId="77777777" w:rsidR="00ED4AD4" w:rsidRPr="00607F0C" w:rsidRDefault="00ED4AD4" w:rsidP="002C390D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1B2B4A94" w:rsidR="00ED4AD4" w:rsidRPr="00607F0C" w:rsidRDefault="0003578D" w:rsidP="00824986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335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ED4AD4" w:rsidRPr="00607F0C" w:rsidRDefault="00ED4AD4" w:rsidP="002C390D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728C608B" w:rsidR="00ED4AD4" w:rsidRPr="00607F0C" w:rsidRDefault="0003578D" w:rsidP="002C390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</w:tr>
      <w:tr w:rsidR="00ED4AD4" w:rsidRPr="00607F0C" w14:paraId="5BFDD46F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2ECD2F1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 ไชน่า จำกัด</w:t>
            </w:r>
          </w:p>
        </w:tc>
        <w:tc>
          <w:tcPr>
            <w:tcW w:w="1930" w:type="dxa"/>
            <w:shd w:val="clear" w:color="auto" w:fill="auto"/>
          </w:tcPr>
          <w:p w14:paraId="32655147" w14:textId="77777777" w:rsidR="00ED4AD4" w:rsidRPr="00607F0C" w:rsidRDefault="00ED4AD4" w:rsidP="002C390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3EBCF94" w14:textId="77777777" w:rsidR="00ED4AD4" w:rsidRPr="00607F0C" w:rsidRDefault="00ED4AD4" w:rsidP="002C390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8876936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DDC0D9D" w14:textId="77777777" w:rsidR="00ED4AD4" w:rsidRPr="00607F0C" w:rsidRDefault="00ED4AD4" w:rsidP="002C390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E032770" w14:textId="77777777" w:rsidR="00ED4AD4" w:rsidRPr="00607F0C" w:rsidRDefault="00ED4AD4" w:rsidP="002C390D">
            <w:pPr>
              <w:snapToGrid w:val="0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A0CC0A4" w14:textId="77777777" w:rsidR="00ED4AD4" w:rsidRPr="00607F0C" w:rsidRDefault="00ED4AD4" w:rsidP="002C390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6471BF5" w14:textId="77777777" w:rsidR="00ED4AD4" w:rsidRPr="00607F0C" w:rsidRDefault="00ED4AD4" w:rsidP="002C390D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0871AE" w14:textId="77777777" w:rsidR="00ED4AD4" w:rsidRPr="00607F0C" w:rsidRDefault="00ED4AD4" w:rsidP="002C390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7D2" w:rsidRPr="00607F0C" w14:paraId="6CBD7BD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3CB9751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2478D4F8" w14:textId="1CCA304A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4A8F0011" w14:textId="4512DAB4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B025B13" w14:textId="77777777" w:rsidR="008017D2" w:rsidRPr="00607F0C" w:rsidRDefault="008017D2" w:rsidP="008017D2">
            <w:pPr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46CCC01" w14:textId="25C89195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CDB35FA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0B29C13" w14:textId="626CC9C0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F1A603D" w14:textId="77777777" w:rsidR="008017D2" w:rsidRPr="00607F0C" w:rsidRDefault="008017D2" w:rsidP="008017D2">
            <w:pPr>
              <w:snapToGrid w:val="0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EAEE1C" w14:textId="194E4EE0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8017D2" w:rsidRPr="00607F0C" w14:paraId="211BF49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C45C95E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8017D2" w:rsidRPr="00607F0C" w:rsidRDefault="008017D2" w:rsidP="008017D2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4901775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46E09DDF" w14:textId="77777777" w:rsidR="008017D2" w:rsidRPr="00607F0C" w:rsidRDefault="008017D2" w:rsidP="008017D2">
            <w:pPr>
              <w:snapToGrid w:val="0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7D2" w:rsidRPr="00607F0C" w14:paraId="0012348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8821AC5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2BD0A2C0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262E4308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8017D2" w:rsidRPr="00607F0C" w:rsidRDefault="008017D2" w:rsidP="008017D2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27390F9" w14:textId="783974C3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68D755A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214EA529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4E3204C8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8017D2" w:rsidRPr="00607F0C" w14:paraId="00FA571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5767D47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8017D2" w:rsidRPr="00607F0C" w:rsidRDefault="008017D2" w:rsidP="008017D2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0454252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C0E2AD1" w14:textId="77777777" w:rsidR="008017D2" w:rsidRPr="00607F0C" w:rsidRDefault="008017D2" w:rsidP="008017D2">
            <w:pPr>
              <w:snapToGrid w:val="0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8017D2" w:rsidRPr="00607F0C" w:rsidRDefault="008017D2" w:rsidP="008017D2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017D2" w:rsidRPr="00607F0C" w14:paraId="37D53D4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EEB9E97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2ED5EAA4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8017D2" w:rsidRPr="00607F0C" w:rsidRDefault="008017D2" w:rsidP="008017D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099063F" w14:textId="4D4CE80E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09915823" w14:textId="77777777" w:rsidR="008017D2" w:rsidRPr="00607F0C" w:rsidRDefault="008017D2" w:rsidP="008017D2">
            <w:pPr>
              <w:snapToGrid w:val="0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3842C720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8017D2" w:rsidRPr="00607F0C" w:rsidRDefault="008017D2" w:rsidP="008017D2">
            <w:pPr>
              <w:snapToGrid w:val="0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7E371B3D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</w:tr>
      <w:tr w:rsidR="008017D2" w:rsidRPr="00607F0C" w14:paraId="7266EBB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A9BB7FD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79D0BF6F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8017D2" w:rsidRPr="00607F0C" w:rsidRDefault="008017D2" w:rsidP="008017D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F6C08B5" w14:textId="1A590624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E96C7F7" w14:textId="77777777" w:rsidR="008017D2" w:rsidRPr="00607F0C" w:rsidRDefault="008017D2" w:rsidP="008017D2">
            <w:pPr>
              <w:snapToGrid w:val="0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078979DE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8017D2" w:rsidRPr="00607F0C" w:rsidRDefault="008017D2" w:rsidP="008017D2">
            <w:pPr>
              <w:snapToGrid w:val="0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7F7A838B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8017D2" w:rsidRPr="00607F0C" w14:paraId="463F221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16ECC76" w14:textId="77777777" w:rsidR="008017D2" w:rsidRPr="00607F0C" w:rsidRDefault="008017D2" w:rsidP="008017D2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8017D2" w:rsidRPr="00607F0C" w:rsidRDefault="008017D2" w:rsidP="008017D2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175E6CEE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8017D2" w:rsidRPr="00607F0C" w:rsidRDefault="008017D2" w:rsidP="008017D2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D4D216A" w14:textId="3F704AC7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307B168" w14:textId="77777777" w:rsidR="008017D2" w:rsidRPr="00607F0C" w:rsidRDefault="008017D2" w:rsidP="008017D2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13DDE777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8017D2" w:rsidRPr="00607F0C" w:rsidRDefault="008017D2" w:rsidP="008017D2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3917B4D8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09562A" w:rsidRPr="00607F0C" w14:paraId="41DC7E8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F0C9E34" w14:textId="77777777" w:rsidR="0009562A" w:rsidRPr="00607F0C" w:rsidRDefault="0009562A" w:rsidP="0009562A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09562A" w:rsidRPr="00607F0C" w:rsidRDefault="0009562A" w:rsidP="0009562A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3AAEC9DA" w:rsidR="0009562A" w:rsidRPr="00607F0C" w:rsidRDefault="0003578D" w:rsidP="0009562A">
            <w:pPr>
              <w:ind w:left="-1063" w:right="20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09562A" w:rsidRPr="00607F0C" w:rsidRDefault="0009562A" w:rsidP="0009562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B95C30B" w14:textId="6F5A6C61" w:rsidR="0009562A" w:rsidRPr="00607F0C" w:rsidRDefault="0003578D" w:rsidP="0009562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B685D5A" w14:textId="77777777" w:rsidR="0009562A" w:rsidRPr="00607F0C" w:rsidRDefault="0009562A" w:rsidP="0009562A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511BAB42" w:rsidR="0009562A" w:rsidRPr="00607F0C" w:rsidRDefault="0009562A" w:rsidP="0009562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09562A" w:rsidRPr="00607F0C" w:rsidRDefault="0009562A" w:rsidP="0009562A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4A721CF0" w:rsidR="0009562A" w:rsidRPr="00607F0C" w:rsidRDefault="0003578D" w:rsidP="0009562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8017D2" w:rsidRPr="00607F0C" w14:paraId="52D55F5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2EE3DFB" w14:textId="53476352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50448AE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306509E3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4209B548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03E80010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</w:tr>
      <w:tr w:rsidR="008017D2" w:rsidRPr="00607F0C" w14:paraId="4289E08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EB70CFB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B5A5157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EF35FF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0FFABB2A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7183A1E3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</w:tr>
      <w:tr w:rsidR="008017D2" w:rsidRPr="00607F0C" w14:paraId="3A4D7E1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E76E492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F103865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C502E77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21B4B1B7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53296E8B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</w:tr>
      <w:tr w:rsidR="008017D2" w:rsidRPr="00607F0C" w14:paraId="334B4AB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9E9F2D8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155F36C" w14:textId="77777777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968497A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6BC19393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15EFFA27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  <w:tr w:rsidR="008017D2" w:rsidRPr="00607F0C" w14:paraId="1385B05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A7F0AD3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8017D2" w:rsidRPr="00607F0C" w:rsidRDefault="008017D2" w:rsidP="008017D2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6009D152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C1B6C30" w14:textId="070A56B4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3127309" w14:textId="77777777" w:rsidR="008017D2" w:rsidRPr="00607F0C" w:rsidRDefault="008017D2" w:rsidP="008017D2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607EA6DC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8017D2" w:rsidRPr="00607F0C" w:rsidRDefault="008017D2" w:rsidP="008017D2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4854B5CD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8017D2" w:rsidRPr="00607F0C" w14:paraId="4B93E26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ACB8E78" w14:textId="619FC2E1" w:rsidR="008017D2" w:rsidRPr="00607F0C" w:rsidRDefault="008017D2" w:rsidP="008017D2">
            <w:pPr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8017D2" w:rsidRPr="00607F0C" w:rsidRDefault="008017D2" w:rsidP="008017D2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06DC086A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307004AA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CF1C405" w14:textId="77777777" w:rsidR="008017D2" w:rsidRPr="00607F0C" w:rsidRDefault="008017D2" w:rsidP="008017D2">
            <w:pPr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5190AC2A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478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8017D2" w:rsidRPr="00607F0C" w:rsidRDefault="008017D2" w:rsidP="008017D2">
            <w:pPr>
              <w:ind w:right="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206A2D39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</w:p>
        </w:tc>
      </w:tr>
      <w:tr w:rsidR="008017D2" w:rsidRPr="00607F0C" w14:paraId="0440B68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361382D" w14:textId="77777777" w:rsidR="008017D2" w:rsidRPr="00607F0C" w:rsidRDefault="008017D2" w:rsidP="008017D2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8017D2" w:rsidRPr="00607F0C" w:rsidRDefault="008017D2" w:rsidP="008017D2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1E9509E8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7D2" w:rsidRPr="00607F0C" w14:paraId="24D8194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1A7BC60" w14:textId="77777777" w:rsidR="008017D2" w:rsidRPr="00607F0C" w:rsidRDefault="008017D2" w:rsidP="008017D2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930" w:type="dxa"/>
            <w:shd w:val="clear" w:color="auto" w:fill="auto"/>
          </w:tcPr>
          <w:p w14:paraId="5AF297F5" w14:textId="77777777" w:rsidR="008017D2" w:rsidRPr="00607F0C" w:rsidRDefault="008017D2" w:rsidP="008017D2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27BC6DDE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2CFABA7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73F8DC83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2D308C4C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831002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109F2BE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5B250F2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7D2" w:rsidRPr="00607F0C" w14:paraId="0092575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14F5A18" w14:textId="77777777" w:rsidR="008017D2" w:rsidRPr="00607F0C" w:rsidRDefault="008017D2" w:rsidP="008017D2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2C400A42" w14:textId="77777777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2FD66104" w14:textId="77777777" w:rsidR="008017D2" w:rsidRPr="00607F0C" w:rsidRDefault="008017D2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E54A487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038B339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A4065ED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393153B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CA253FF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A7D3621" w14:textId="77777777" w:rsidR="008017D2" w:rsidRPr="00607F0C" w:rsidRDefault="008017D2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7D2" w:rsidRPr="00607F0C" w14:paraId="43796CCB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2CBBA2" w14:textId="77777777" w:rsidR="008017D2" w:rsidRPr="00607F0C" w:rsidRDefault="008017D2" w:rsidP="008017D2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426FD56" w14:textId="30F22785" w:rsidR="008017D2" w:rsidRPr="00607F0C" w:rsidRDefault="008017D2" w:rsidP="008017D2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6D19629" w14:textId="3C5F5160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217A70C9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71458E8E" w14:textId="1CCC1141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147ADEFD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8C95E0F" w14:textId="3464B9F9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02A5098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262CDAF" w14:textId="3BE31D18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8017D2" w:rsidRPr="00607F0C" w14:paraId="7011C7B8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244F86C2" w14:textId="77777777" w:rsidR="008017D2" w:rsidRPr="00607F0C" w:rsidRDefault="008017D2" w:rsidP="008017D2">
            <w:pPr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30" w:type="dxa"/>
            <w:shd w:val="clear" w:color="auto" w:fill="auto"/>
          </w:tcPr>
          <w:p w14:paraId="19F1803E" w14:textId="77777777" w:rsidR="008017D2" w:rsidRPr="00607F0C" w:rsidRDefault="008017D2" w:rsidP="008017D2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60D1941A" w14:textId="0027BE53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32B9185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197A809F" w14:textId="3595B0F0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0BA51D6B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58665A8D" w14:textId="33E72F7D" w:rsidR="008017D2" w:rsidRPr="00607F0C" w:rsidRDefault="008017D2" w:rsidP="008017D2">
            <w:pPr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9ACB467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1C3D0" w14:textId="1DE87681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8017D2" w:rsidRPr="00607F0C" w14:paraId="0565B03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527D0C8" w14:textId="718BC291" w:rsidR="008017D2" w:rsidRPr="00607F0C" w:rsidRDefault="008017D2" w:rsidP="008017D2">
            <w:pPr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รวมลูกหนี้อื่น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13817B13" w14:textId="77777777" w:rsidR="008017D2" w:rsidRPr="00607F0C" w:rsidRDefault="008017D2" w:rsidP="008017D2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B4976" w14:textId="320705EE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6E1E3198" w14:textId="77777777" w:rsidR="008017D2" w:rsidRPr="00607F0C" w:rsidRDefault="008017D2" w:rsidP="008017D2">
            <w:pPr>
              <w:tabs>
                <w:tab w:val="decimal" w:pos="432"/>
                <w:tab w:val="decimal" w:pos="846"/>
              </w:tabs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18C7B" w14:textId="23556C01" w:rsidR="008017D2" w:rsidRPr="00607F0C" w:rsidRDefault="0003578D" w:rsidP="008017D2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145712B1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4D921" w14:textId="60985BBD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CBAB61B" w14:textId="77777777" w:rsidR="008017D2" w:rsidRPr="00607F0C" w:rsidRDefault="008017D2" w:rsidP="008017D2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91209" w14:textId="3A62C4B3" w:rsidR="008017D2" w:rsidRPr="00607F0C" w:rsidRDefault="0003578D" w:rsidP="008017D2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</w:tr>
    </w:tbl>
    <w:p w14:paraId="29264317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607F0C">
        <w:rPr>
          <w:rFonts w:ascii="Angsana New" w:hAnsi="Angsana New" w:cs="Angsana New"/>
          <w:sz w:val="24"/>
          <w:szCs w:val="24"/>
          <w:cs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607F0C" w14:paraId="4C1C25E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607F0C" w:rsidRDefault="00ED4AD4" w:rsidP="002C390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607F0C" w:rsidRDefault="00ED4AD4" w:rsidP="002C390D">
            <w:pPr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064FF76F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ED4AD4" w:rsidRPr="00607F0C" w:rsidRDefault="00ED4AD4" w:rsidP="002C390D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29B3BCE5" w:rsidR="00ED4AD4" w:rsidRPr="00607F0C" w:rsidRDefault="0003578D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2CA0408F" w:rsidR="00ED4AD4" w:rsidRPr="00607F0C" w:rsidRDefault="0003578D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22AECAEC" w:rsidR="00ED4AD4" w:rsidRPr="00607F0C" w:rsidRDefault="0003578D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1FCDB279" w:rsidR="00ED4AD4" w:rsidRPr="00607F0C" w:rsidRDefault="0003578D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D4AD4" w:rsidRPr="00607F0C" w14:paraId="1DA5963E" w14:textId="77777777" w:rsidTr="00EA6E49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1815EEBF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เงินลงทุนระยะ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ยาว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ในกิจการที่เกี่ยวข้องกัน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7845D09B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4819001" w14:textId="77777777" w:rsidR="00ED4AD4" w:rsidRPr="00607F0C" w:rsidRDefault="00ED4AD4" w:rsidP="002C390D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หลักทรัพย์เผื่อขาย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97E5B25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6F7B59C1" w14:textId="77777777" w:rsidR="00ED4AD4" w:rsidRPr="00607F0C" w:rsidRDefault="00ED4AD4" w:rsidP="002C390D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A2F2D9B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2EF5941D" w14:textId="4188264F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1E3FD93B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27D64DC" w14:textId="77777777" w:rsidR="00ED4AD4" w:rsidRPr="00607F0C" w:rsidRDefault="00ED4AD4" w:rsidP="002C390D">
            <w:pPr>
              <w:snapToGrid w:val="0"/>
              <w:ind w:left="-1063" w:right="366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92F6C7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4122C99" w14:textId="6CE89FED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</w:tr>
      <w:tr w:rsidR="00ED4AD4" w:rsidRPr="00607F0C" w14:paraId="21EB0CF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2960C139" w14:textId="77777777" w:rsidR="00ED4AD4" w:rsidRPr="00607F0C" w:rsidRDefault="00ED4AD4" w:rsidP="002C390D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FE1655F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FADA29" w14:textId="77777777" w:rsidR="00ED4AD4" w:rsidRPr="00607F0C" w:rsidRDefault="00ED4AD4" w:rsidP="002C390D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690190F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1E16D7" w14:textId="2F886C94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7A5EE708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D20F33" w14:textId="77777777" w:rsidR="00ED4AD4" w:rsidRPr="00607F0C" w:rsidRDefault="00ED4AD4" w:rsidP="002C390D">
            <w:pPr>
              <w:snapToGrid w:val="0"/>
              <w:ind w:left="-1063" w:right="366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9DEF1F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EB38B2" w14:textId="46563347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</w:p>
        </w:tc>
      </w:tr>
      <w:tr w:rsidR="00ED4AD4" w:rsidRPr="00607F0C" w14:paraId="1D83957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เงินลงทุนในตรา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สาร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590403B9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A2E6FAA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EB619AB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44B0821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52EBA0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ED4AD4" w:rsidRPr="00607F0C" w:rsidRDefault="00ED4AD4" w:rsidP="002C390D">
            <w:pPr>
              <w:ind w:left="720" w:hanging="3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วัดมูลค่าด้วย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4AD4" w:rsidRPr="00607F0C" w14:paraId="4497EF8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ED4AD4" w:rsidRPr="00607F0C" w:rsidRDefault="00ED4AD4" w:rsidP="002C390D">
            <w:pPr>
              <w:ind w:left="720" w:right="-659" w:hanging="3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68336EE7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531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7336171B" w14:textId="77777777" w:rsidR="00ED4AD4" w:rsidRPr="00607F0C" w:rsidRDefault="00ED4AD4" w:rsidP="002C390D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675DBB73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7BB3974" w14:textId="77777777" w:rsidR="00ED4AD4" w:rsidRPr="00607F0C" w:rsidRDefault="00ED4AD4" w:rsidP="002C390D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D4AD4" w:rsidRPr="00607F0C" w14:paraId="51EBC7AB" w14:textId="77777777" w:rsidTr="00EA6E49">
        <w:trPr>
          <w:trHeight w:val="69"/>
        </w:trPr>
        <w:tc>
          <w:tcPr>
            <w:tcW w:w="3510" w:type="dxa"/>
            <w:shd w:val="clear" w:color="auto" w:fill="auto"/>
          </w:tcPr>
          <w:p w14:paraId="13CE0151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ED4AD4" w:rsidRPr="00607F0C" w:rsidRDefault="00ED4AD4" w:rsidP="002C390D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016A28" w14:textId="77777777" w:rsidR="00ED4AD4" w:rsidRPr="00607F0C" w:rsidRDefault="00ED4AD4" w:rsidP="002C390D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1CDA34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D4AD4" w:rsidRPr="00607F0C" w14:paraId="41D623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145B3C6A" w:rsidR="00ED4AD4" w:rsidRPr="00607F0C" w:rsidRDefault="00ED4AD4" w:rsidP="008017D2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สินทรัพย์ไม่หมุนเวียนอื่น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4AD4" w:rsidRPr="00607F0C" w14:paraId="2F97B5E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ED4AD4" w:rsidRPr="00607F0C" w:rsidRDefault="00ED4AD4" w:rsidP="002C390D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ED4AD4" w:rsidRPr="00607F0C" w:rsidRDefault="00ED4AD4" w:rsidP="002C390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302383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64E8AAEF" w:rsidR="00ED4AD4" w:rsidRPr="00607F0C" w:rsidRDefault="00ED4AD4" w:rsidP="002C390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4F3E1765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56D32C14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4C0D3142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327D3108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</w:tr>
      <w:tr w:rsidR="00ED4AD4" w:rsidRPr="00607F0C" w14:paraId="3D8B4CED" w14:textId="77777777" w:rsidTr="00EA6E49">
        <w:trPr>
          <w:trHeight w:val="69"/>
        </w:trPr>
        <w:tc>
          <w:tcPr>
            <w:tcW w:w="3510" w:type="dxa"/>
            <w:shd w:val="clear" w:color="auto" w:fill="auto"/>
          </w:tcPr>
          <w:p w14:paraId="47344417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ED4AD4" w:rsidRPr="00607F0C" w:rsidRDefault="00ED4AD4" w:rsidP="002C390D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7F7382" w14:textId="77777777" w:rsidR="00ED4AD4" w:rsidRPr="00607F0C" w:rsidRDefault="00ED4AD4" w:rsidP="002C390D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CA50D2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D4AD4" w:rsidRPr="00607F0C" w14:paraId="6DC878B5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ED4AD4" w:rsidRPr="00607F0C" w:rsidRDefault="00ED4AD4" w:rsidP="002C390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21AFE655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ECBA035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เท็กซ์ไทล์เพรสทีจ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CDE3C0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9A71611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A06516E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0F6EDF33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757322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CE9D64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78EE74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60ABEA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75052FD9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42418CD" w14:textId="77777777" w:rsidR="00ED4AD4" w:rsidRPr="00607F0C" w:rsidRDefault="00ED4AD4" w:rsidP="002C390D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7D86D15" w14:textId="1BD2CEA1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34DD74CE" w14:textId="1F9D2AF1" w:rsidR="00ED4AD4" w:rsidRPr="00607F0C" w:rsidRDefault="00EE096E" w:rsidP="00EE096E">
            <w:pPr>
              <w:snapToGrid w:val="0"/>
              <w:ind w:right="17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3" w:type="dxa"/>
            <w:shd w:val="clear" w:color="auto" w:fill="auto"/>
          </w:tcPr>
          <w:p w14:paraId="2ED6C2D3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FFCF722" w14:textId="51B72325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6A1D56E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59D07" w14:textId="6E768B57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A1A9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</w:p>
        </w:tc>
        <w:tc>
          <w:tcPr>
            <w:tcW w:w="90" w:type="dxa"/>
            <w:shd w:val="clear" w:color="auto" w:fill="auto"/>
          </w:tcPr>
          <w:p w14:paraId="05E5D4A3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1B2271" w14:textId="5042E182" w:rsidR="00ED4AD4" w:rsidRPr="00607F0C" w:rsidRDefault="00CA1A92" w:rsidP="00CA1A92">
            <w:pPr>
              <w:tabs>
                <w:tab w:val="left" w:pos="471"/>
              </w:tabs>
              <w:snapToGrid w:val="0"/>
              <w:ind w:right="17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ED4AD4" w:rsidRPr="00607F0C" w14:paraId="57EF4E9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 เทค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เท็กซ์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ED4AD4" w:rsidRPr="00607F0C" w:rsidRDefault="00ED4AD4" w:rsidP="002C390D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ED4AD4" w:rsidRPr="00607F0C" w:rsidRDefault="00ED4AD4" w:rsidP="002C390D">
            <w:pPr>
              <w:snapToGrid w:val="0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69EDF74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3F8E60C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41CC6B6F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25BF0F55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0E8C3B6A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ED4AD4" w:rsidRPr="00607F0C" w:rsidRDefault="00ED4AD4" w:rsidP="002C390D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1973A9FF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ED4AD4" w:rsidRPr="00607F0C" w:rsidRDefault="00ED4AD4" w:rsidP="002C390D">
            <w:pPr>
              <w:snapToGrid w:val="0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8CE087" w14:textId="218FED8D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</w:tr>
      <w:tr w:rsidR="00ED4AD4" w:rsidRPr="00607F0C" w14:paraId="117293E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59A81DAC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ED4AD4" w:rsidRPr="00607F0C" w:rsidRDefault="00ED4AD4" w:rsidP="002C390D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ED4AD4" w:rsidRPr="00607F0C" w:rsidRDefault="00ED4AD4" w:rsidP="002C390D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ED4AD4" w:rsidRPr="00607F0C" w:rsidRDefault="00ED4AD4" w:rsidP="002C390D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5E228B6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ED4AD4" w:rsidRPr="00607F0C" w:rsidRDefault="00ED4AD4" w:rsidP="002C390D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1E0B1A23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C7FA353" w14:textId="247BD1F5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ED4AD4" w:rsidRPr="00607F0C" w:rsidRDefault="00ED4AD4" w:rsidP="002C390D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0276192C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ED4AD4" w:rsidRPr="00607F0C" w:rsidRDefault="00ED4AD4" w:rsidP="002C390D">
            <w:pPr>
              <w:tabs>
                <w:tab w:val="decimal" w:pos="744"/>
                <w:tab w:val="decimal" w:pos="846"/>
              </w:tabs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466DABF9" w:rsidR="00ED4AD4" w:rsidRPr="00607F0C" w:rsidRDefault="0003578D" w:rsidP="00CA1A9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ED4AD4" w:rsidRPr="00607F0C" w:rsidRDefault="00ED4AD4" w:rsidP="002C390D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6BFD7106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  <w:tr w:rsidR="00ED4AD4" w:rsidRPr="00607F0C" w14:paraId="1C30F21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4A2968A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601C77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D4AD4" w:rsidRPr="00607F0C" w14:paraId="3FE2F82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45EAC5A9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5F8B19EA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225638F3" w14:textId="319D6C0B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74C93BD4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E8326B" w14:textId="1DDBDB17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ED4AD4" w:rsidRPr="00607F0C" w14:paraId="00799B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DDE0165" w14:textId="77777777" w:rsidR="00ED4AD4" w:rsidRPr="00607F0C" w:rsidRDefault="00ED4AD4" w:rsidP="002C390D">
            <w:pPr>
              <w:ind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DB2079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7AB41D8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58F737FB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7A9E538F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7D7E8D0A" w14:textId="38D4F12E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28DDD229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507528" w14:textId="01082FC6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ED4AD4" w:rsidRPr="00607F0C" w14:paraId="4C2FD3B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CC36555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39592DB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D4AD4" w:rsidRPr="00607F0C" w14:paraId="0ED12A88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6FF0CFF5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29D9A58B" w14:textId="56985E50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79707960" w:rsidR="00ED4AD4" w:rsidRPr="00607F0C" w:rsidRDefault="0003578D" w:rsidP="00CA1A9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07443B" w14:textId="3F4903DE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</w:tr>
      <w:tr w:rsidR="00ED4AD4" w:rsidRPr="00607F0C" w14:paraId="24FF25E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46487BE6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3C733F3F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76CAE2B7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4E260B47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</w:tr>
      <w:tr w:rsidR="00ED4AD4" w:rsidRPr="00607F0C" w14:paraId="1C9F082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0FDF89A3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0511B07A" w14:textId="5454E1AD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ED4AD4" w:rsidRPr="00607F0C" w:rsidRDefault="00ED4AD4" w:rsidP="002C390D">
            <w:pPr>
              <w:tabs>
                <w:tab w:val="left" w:pos="703"/>
              </w:tabs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3355C315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EAA3EA" w14:textId="79D5C36F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  <w:tr w:rsidR="00ED4AD4" w:rsidRPr="00607F0C" w14:paraId="5914E6B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634AAD5A" w:rsidR="00ED4AD4" w:rsidRPr="00607F0C" w:rsidRDefault="00EE096E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ED4AD4" w:rsidRPr="00607F0C" w:rsidRDefault="00ED4AD4" w:rsidP="00314B90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4FF7D639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ED4AD4" w:rsidRPr="00607F0C" w:rsidRDefault="00ED4AD4" w:rsidP="002C390D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0C25FD18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</w:tr>
      <w:tr w:rsidR="00ED4AD4" w:rsidRPr="00607F0C" w14:paraId="1756887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ED4AD4" w:rsidRPr="00607F0C" w:rsidRDefault="00ED4AD4" w:rsidP="00314B90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2D6A118E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ED4AD4" w:rsidRPr="00607F0C" w:rsidRDefault="00ED4AD4" w:rsidP="002C390D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1558EE9D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</w:tr>
      <w:tr w:rsidR="00ED4AD4" w:rsidRPr="00607F0C" w14:paraId="2BC528C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ED4AD4" w:rsidRPr="00607F0C" w:rsidRDefault="00ED4AD4" w:rsidP="00314B90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2D987E85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296389A1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</w:tr>
      <w:tr w:rsidR="00ED4AD4" w:rsidRPr="00607F0C" w14:paraId="2A713DCE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45BAA653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ED4AD4" w:rsidRPr="00607F0C" w:rsidRDefault="00ED4AD4" w:rsidP="00314B90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0E47F0D2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568ACAF3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</w:tr>
      <w:tr w:rsidR="00ED4AD4" w:rsidRPr="00607F0C" w14:paraId="34BD56FA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555CD024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6AF8EC47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24825F38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595117D0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4910B4C4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ED4AD4" w:rsidRPr="00607F0C" w14:paraId="5925D52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6C8AF121" w:rsidR="00ED4AD4" w:rsidRPr="00607F0C" w:rsidRDefault="00ED4AD4" w:rsidP="00C931AF">
            <w:pPr>
              <w:ind w:left="720" w:hanging="2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156B754B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61BDF0" w14:textId="25FB762F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739EABDD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32774F4D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</w:p>
        </w:tc>
      </w:tr>
      <w:tr w:rsidR="00ED4AD4" w:rsidRPr="00607F0C" w14:paraId="221EA4FB" w14:textId="77777777" w:rsidTr="00EA6E49">
        <w:trPr>
          <w:trHeight w:val="69"/>
        </w:trPr>
        <w:tc>
          <w:tcPr>
            <w:tcW w:w="3510" w:type="dxa"/>
            <w:shd w:val="clear" w:color="auto" w:fill="auto"/>
          </w:tcPr>
          <w:p w14:paraId="1B6EB6FF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016F2437" w14:textId="77777777" w:rsidR="00ED4AD4" w:rsidRPr="00607F0C" w:rsidRDefault="00ED4AD4" w:rsidP="002C390D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FCD01B6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6C771A5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5F93B4" w14:textId="77777777" w:rsidR="00ED4AD4" w:rsidRPr="00607F0C" w:rsidRDefault="00ED4AD4" w:rsidP="002C390D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B250E4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D64406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FC6422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9A50E9" w14:textId="77777777" w:rsidR="00ED4AD4" w:rsidRPr="00607F0C" w:rsidRDefault="00ED4AD4" w:rsidP="002C390D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D4AD4" w:rsidRPr="00607F0C" w14:paraId="33FC8BBC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0CABFCB7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3D0AAF8E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DFDA177" w14:textId="77777777" w:rsidR="00ED4AD4" w:rsidRPr="00607F0C" w:rsidRDefault="00ED4AD4" w:rsidP="002C390D">
            <w:pPr>
              <w:ind w:left="-1063" w:right="35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6284BFD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2F8091F" w14:textId="77777777" w:rsidR="00ED4AD4" w:rsidRPr="00607F0C" w:rsidRDefault="00ED4AD4" w:rsidP="002C390D">
            <w:pPr>
              <w:ind w:left="-1063" w:right="35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82A66D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379E54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C1EABB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570F8D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60D4DE0B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7A897A58" w14:textId="77777777" w:rsidR="00ED4AD4" w:rsidRPr="00607F0C" w:rsidRDefault="00ED4AD4" w:rsidP="002C390D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7277403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F9A5C40" w14:textId="77777777" w:rsidR="00ED4AD4" w:rsidRPr="00607F0C" w:rsidRDefault="00ED4AD4" w:rsidP="002C390D">
            <w:pPr>
              <w:ind w:left="-1063" w:right="35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FD1CFD4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F1EC3EC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4EE848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321129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C9273D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F324BA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16C56545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61572A1B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7F72D0A" w14:textId="64E2BA52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1087D3AB" w14:textId="23CD4EAA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93" w:type="dxa"/>
            <w:shd w:val="clear" w:color="auto" w:fill="auto"/>
          </w:tcPr>
          <w:p w14:paraId="45D00456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8434071" w14:textId="2C730EAF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70C09CA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E062F3" w14:textId="13243DB1" w:rsidR="00ED4AD4" w:rsidRPr="00607F0C" w:rsidRDefault="0003578D" w:rsidP="00A64EEB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2240D294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DB4A7D" w14:textId="0D6DE8F6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ED4AD4" w:rsidRPr="00607F0C" w14:paraId="7EF13159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2DCAC2F6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เอสอาร์พี นานาไซ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6A6285D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880" w:type="dxa"/>
            <w:shd w:val="clear" w:color="auto" w:fill="auto"/>
          </w:tcPr>
          <w:p w14:paraId="3F675F30" w14:textId="27159723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7BBB8163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35FA1B5" w14:textId="59DC4D63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6CB8893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4357DB" w14:textId="66DF00D9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78E27FB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A07D3C" w14:textId="36255716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ED4AD4" w:rsidRPr="00607F0C" w14:paraId="47886509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05FF1946" w14:textId="77777777" w:rsidR="00ED4AD4" w:rsidRPr="00607F0C" w:rsidRDefault="00ED4AD4" w:rsidP="002C390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6794250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4F1AD2A" w14:textId="1FABA1EF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168CDD48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511CF66" w14:textId="2E4314F7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74E5765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7B8146" w14:textId="66B7418D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41B547E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851520" w14:textId="1F031148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ED4AD4" w:rsidRPr="00607F0C" w14:paraId="13C4CDB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698E036" w14:textId="72D5E07B" w:rsidR="00ED4AD4" w:rsidRPr="00607F0C" w:rsidRDefault="00ED4AD4" w:rsidP="00C931AF">
            <w:pPr>
              <w:ind w:left="720" w:hanging="2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รวมเจ้าหนี้อื่น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DE5E92" w14:textId="77777777" w:rsidR="00ED4AD4" w:rsidRPr="00607F0C" w:rsidRDefault="00ED4AD4" w:rsidP="002C390D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ED08C" w14:textId="373E60CC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93" w:type="dxa"/>
            <w:shd w:val="clear" w:color="auto" w:fill="auto"/>
          </w:tcPr>
          <w:p w14:paraId="20F3459B" w14:textId="77777777" w:rsidR="00ED4AD4" w:rsidRPr="00607F0C" w:rsidRDefault="00ED4AD4" w:rsidP="002C390D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C20E5F" w14:textId="0F0AE4F0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2AE1BCB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D06F3" w14:textId="7670B4F1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6DB067B3" w14:textId="77777777" w:rsidR="00ED4AD4" w:rsidRPr="00607F0C" w:rsidRDefault="00ED4AD4" w:rsidP="002C390D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2C8C" w14:textId="62BEF701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ED4AD4" w:rsidRPr="00607F0C" w14:paraId="0A798120" w14:textId="77777777" w:rsidTr="00EA6E49">
        <w:trPr>
          <w:trHeight w:val="105"/>
        </w:trPr>
        <w:tc>
          <w:tcPr>
            <w:tcW w:w="3510" w:type="dxa"/>
            <w:shd w:val="clear" w:color="auto" w:fill="auto"/>
          </w:tcPr>
          <w:p w14:paraId="001439E0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2FD04CB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5FAD9EFC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22B91CB7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8F52ED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6D1BA6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7CA8911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423F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6F2208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25B5188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607F0C">
        <w:rPr>
          <w:rFonts w:ascii="Angsana New" w:hAnsi="Angsana New" w:cs="Angsana New"/>
          <w:sz w:val="24"/>
          <w:szCs w:val="24"/>
          <w:cs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2006"/>
        <w:gridCol w:w="6"/>
        <w:gridCol w:w="876"/>
        <w:gridCol w:w="90"/>
        <w:gridCol w:w="811"/>
        <w:gridCol w:w="90"/>
        <w:gridCol w:w="811"/>
        <w:gridCol w:w="91"/>
        <w:gridCol w:w="810"/>
      </w:tblGrid>
      <w:tr w:rsidR="00ED4AD4" w:rsidRPr="00607F0C" w14:paraId="5F492860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3453D55A" w14:textId="77777777" w:rsidR="00ED4AD4" w:rsidRPr="00607F0C" w:rsidRDefault="00ED4AD4" w:rsidP="002C390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06" w:type="dxa"/>
            <w:shd w:val="clear" w:color="auto" w:fill="auto"/>
          </w:tcPr>
          <w:p w14:paraId="0F2CBCC8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83" w:type="dxa"/>
            <w:gridSpan w:val="4"/>
            <w:shd w:val="clear" w:color="auto" w:fill="auto"/>
          </w:tcPr>
          <w:p w14:paraId="42530B64" w14:textId="77777777" w:rsidR="00ED4AD4" w:rsidRPr="00607F0C" w:rsidRDefault="00ED4AD4" w:rsidP="002C390D">
            <w:pPr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E8C0CA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A38C779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5222FC90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771D458E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6" w:type="dxa"/>
            <w:shd w:val="clear" w:color="auto" w:fill="auto"/>
          </w:tcPr>
          <w:p w14:paraId="390253FE" w14:textId="77777777" w:rsidR="00ED4AD4" w:rsidRPr="00607F0C" w:rsidRDefault="00ED4AD4" w:rsidP="002C390D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95D1768" w14:textId="198219C2" w:rsidR="00ED4AD4" w:rsidRPr="00607F0C" w:rsidRDefault="0003578D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357CC57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A472476" w14:textId="66B81A00" w:rsidR="00ED4AD4" w:rsidRPr="00607F0C" w:rsidRDefault="0003578D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64E8A46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1B7D3D" w14:textId="52E85971" w:rsidR="00ED4AD4" w:rsidRPr="00607F0C" w:rsidRDefault="0003578D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1" w:type="dxa"/>
            <w:shd w:val="clear" w:color="auto" w:fill="auto"/>
          </w:tcPr>
          <w:p w14:paraId="2FA076E3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FDA155" w14:textId="6DB05902" w:rsidR="00ED4AD4" w:rsidRPr="00607F0C" w:rsidRDefault="0003578D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D4AD4" w:rsidRPr="00607F0C" w14:paraId="40185AB6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2340137B" w14:textId="6A5160FE" w:rsidR="00ED4AD4" w:rsidRPr="00607F0C" w:rsidRDefault="00ED4AD4" w:rsidP="00C931AF">
            <w:pPr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ค่าลิขสิทธิ์ค้างจ่าย </w:t>
            </w:r>
            <w:r w:rsidR="00C931AF"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C931AF" w:rsidRPr="00607F0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012" w:type="dxa"/>
            <w:gridSpan w:val="2"/>
            <w:shd w:val="clear" w:color="auto" w:fill="auto"/>
          </w:tcPr>
          <w:p w14:paraId="6C381020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3DCF8F8A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C27AF8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5F47420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F60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7472A77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034E2FB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F4A986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2A85039D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015CDA94" w14:textId="77777777" w:rsidR="00ED4AD4" w:rsidRPr="00607F0C" w:rsidRDefault="00ED4AD4" w:rsidP="002C390D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12" w:type="dxa"/>
            <w:gridSpan w:val="2"/>
            <w:shd w:val="clear" w:color="auto" w:fill="auto"/>
          </w:tcPr>
          <w:p w14:paraId="623A06CD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76" w:type="dxa"/>
            <w:shd w:val="clear" w:color="auto" w:fill="auto"/>
          </w:tcPr>
          <w:p w14:paraId="6723D8AA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3BD02A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2ADD65D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059856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BB1D9F5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103671F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97BEF0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3722980F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4BE857CE" w14:textId="77777777" w:rsidR="00ED4AD4" w:rsidRPr="00607F0C" w:rsidRDefault="00ED4AD4" w:rsidP="002C390D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2" w:type="dxa"/>
            <w:gridSpan w:val="2"/>
            <w:shd w:val="clear" w:color="auto" w:fill="auto"/>
          </w:tcPr>
          <w:p w14:paraId="2B7D5566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159CD12E" w:rsidR="00ED4AD4" w:rsidRPr="00607F0C" w:rsidRDefault="0003578D" w:rsidP="00EE096E">
            <w:pPr>
              <w:ind w:left="-1063" w:right="16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39687C31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13AA4" w14:textId="43497689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3AA6D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118E931C" w:rsidR="00ED4AD4" w:rsidRPr="00607F0C" w:rsidRDefault="0003578D" w:rsidP="002C390D">
            <w:pPr>
              <w:ind w:left="-1063" w:right="19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13EE3FF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BD8EF8" w14:textId="065EEADF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</w:tr>
      <w:tr w:rsidR="00ED4AD4" w:rsidRPr="00607F0C" w14:paraId="3B5DD22A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45305ABB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2" w:type="dxa"/>
            <w:gridSpan w:val="2"/>
            <w:shd w:val="clear" w:color="auto" w:fill="auto"/>
          </w:tcPr>
          <w:p w14:paraId="6B158542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shd w:val="clear" w:color="auto" w:fill="auto"/>
          </w:tcPr>
          <w:p w14:paraId="33A62033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2E1BAC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E8527B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B0E69E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7A8BFC22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754A228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DC866" w14:textId="77777777" w:rsidR="00ED4AD4" w:rsidRPr="00607F0C" w:rsidRDefault="00ED4AD4" w:rsidP="002C390D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D4AD4" w:rsidRPr="00607F0C" w14:paraId="431F9B5C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19545852" w14:textId="3B49B29A" w:rsidR="00ED4AD4" w:rsidRPr="00607F0C" w:rsidRDefault="00ED4AD4" w:rsidP="00C931AF">
            <w:pPr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รายได้รับล่วงหน้าค่าที่ดิน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012" w:type="dxa"/>
            <w:gridSpan w:val="2"/>
            <w:shd w:val="clear" w:color="auto" w:fill="auto"/>
          </w:tcPr>
          <w:p w14:paraId="53CD0B11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7C2E7DBD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9AB173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2F9650EF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ABB798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3AAF02BC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708A8D5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41D89B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CE36CAB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2E97E53A" w14:textId="77777777" w:rsidR="00ED4AD4" w:rsidRPr="00607F0C" w:rsidRDefault="00ED4AD4" w:rsidP="002C390D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สหแคปปิตอล ทาวเวอร์ จำกัด</w:t>
            </w:r>
          </w:p>
        </w:tc>
        <w:tc>
          <w:tcPr>
            <w:tcW w:w="2012" w:type="dxa"/>
            <w:gridSpan w:val="2"/>
            <w:shd w:val="clear" w:color="auto" w:fill="auto"/>
          </w:tcPr>
          <w:p w14:paraId="14419C84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76" w:type="dxa"/>
            <w:shd w:val="clear" w:color="auto" w:fill="auto"/>
          </w:tcPr>
          <w:p w14:paraId="341E4181" w14:textId="77777777" w:rsidR="00ED4AD4" w:rsidRPr="00607F0C" w:rsidRDefault="00ED4AD4" w:rsidP="002C390D">
            <w:pPr>
              <w:ind w:left="-1063" w:right="16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C3CBA2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7D67AA30" w14:textId="77777777" w:rsidR="00ED4AD4" w:rsidRPr="00607F0C" w:rsidRDefault="00ED4AD4" w:rsidP="002C390D">
            <w:pPr>
              <w:ind w:left="-1063" w:right="35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F8F751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63485EA" w14:textId="77777777" w:rsidR="00ED4AD4" w:rsidRPr="00607F0C" w:rsidRDefault="00ED4AD4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68023148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2977BD" w14:textId="77777777" w:rsidR="00ED4AD4" w:rsidRPr="00607F0C" w:rsidRDefault="00ED4AD4" w:rsidP="002C390D">
            <w:pPr>
              <w:ind w:left="-1063" w:right="39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D4AD4" w:rsidRPr="00607F0C" w14:paraId="45FE3BC3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4BCCC23F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2" w:type="dxa"/>
            <w:gridSpan w:val="2"/>
            <w:shd w:val="clear" w:color="auto" w:fill="auto"/>
          </w:tcPr>
          <w:p w14:paraId="0944DAD5" w14:textId="2BEE060D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shd w:val="clear" w:color="auto" w:fill="auto"/>
          </w:tcPr>
          <w:p w14:paraId="318BDF18" w14:textId="77777777" w:rsidR="00ED4AD4" w:rsidRPr="00607F0C" w:rsidRDefault="00ED4AD4" w:rsidP="002C390D">
            <w:pPr>
              <w:tabs>
                <w:tab w:val="decimal" w:pos="542"/>
              </w:tabs>
              <w:snapToGrid w:val="0"/>
              <w:ind w:left="-1063" w:right="-19" w:hanging="1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FA5AA8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6874CF0C" w14:textId="516F16C3" w:rsidR="00ED4AD4" w:rsidRPr="00607F0C" w:rsidRDefault="0003578D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437EE67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50C1C699" w14:textId="77777777" w:rsidR="00ED4AD4" w:rsidRPr="00607F0C" w:rsidRDefault="00ED4AD4" w:rsidP="002C390D">
            <w:pPr>
              <w:ind w:left="-1063" w:right="36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4ECCBFA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B59FAFA" w14:textId="18C21028" w:rsidR="00ED4AD4" w:rsidRPr="00607F0C" w:rsidRDefault="0003578D" w:rsidP="002C390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</w:tr>
    </w:tbl>
    <w:p w14:paraId="526DA97C" w14:textId="29385F91" w:rsidR="008E1083" w:rsidRPr="00607F0C" w:rsidRDefault="0029294A" w:rsidP="00D20153">
      <w:pPr>
        <w:spacing w:before="240" w:after="120"/>
        <w:ind w:left="360" w:firstLine="187"/>
        <w:rPr>
          <w:rFonts w:ascii="Angsana New" w:hAnsi="Angsana New" w:cs="Angsana New"/>
          <w:b/>
          <w:bCs/>
          <w:sz w:val="25"/>
          <w:szCs w:val="25"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F23DE0" w:rsidRPr="00607F0C">
        <w:rPr>
          <w:rFonts w:ascii="Angsana New" w:hAnsi="Angsana New" w:cs="Angsana New"/>
          <w:sz w:val="32"/>
          <w:szCs w:val="32"/>
          <w:cs/>
        </w:rPr>
        <w:t>กิจการ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ที่เกี่ยวข้องกันสำหรับปีสิ้นสุดวันที่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40BD5E8" w14:textId="77777777" w:rsidR="008E1083" w:rsidRPr="00607F0C" w:rsidRDefault="008E1083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5"/>
        <w:gridCol w:w="702"/>
        <w:gridCol w:w="126"/>
        <w:gridCol w:w="702"/>
        <w:gridCol w:w="144"/>
        <w:gridCol w:w="702"/>
        <w:gridCol w:w="189"/>
        <w:gridCol w:w="720"/>
      </w:tblGrid>
      <w:tr w:rsidR="008E1083" w:rsidRPr="00607F0C" w14:paraId="71426D9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51A19A5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556AC27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9172C82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91356FC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25FCE0A2" w14:textId="77777777" w:rsidR="008E1083" w:rsidRPr="00607F0C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638AD3F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C72D8F4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CF9CACD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E6033A" w14:textId="3E4C11E6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3416792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D327FAB" w14:textId="3F45E0A5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14:paraId="7558AD4B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5FCFED8" w14:textId="6EA3DF8D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9" w:type="dxa"/>
            <w:shd w:val="clear" w:color="auto" w:fill="auto"/>
          </w:tcPr>
          <w:p w14:paraId="35C99430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46C89C" w14:textId="4196C847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D4AD4" w:rsidRPr="00607F0C" w14:paraId="737B185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FF2E659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(รับคืน) 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047BDDF2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EFE38D3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9D6BB11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DD3286E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8C2F914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DA2412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DA69C08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C269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4AD4" w:rsidRPr="00607F0C" w14:paraId="794349C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462F9BC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14:paraId="741379A2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A2E41F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BA5CCB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AA76F9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0A2EBAC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5380EB0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2982A51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9C17A1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00C94F2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5729D1B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901DCAA" w14:textId="3E766785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77B4704" w14:textId="77C52F57" w:rsidR="00ED4AD4" w:rsidRPr="00607F0C" w:rsidRDefault="0003578D" w:rsidP="00EE096E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26" w:type="dxa"/>
            <w:shd w:val="clear" w:color="auto" w:fill="auto"/>
          </w:tcPr>
          <w:p w14:paraId="6F60357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8EF642D" w14:textId="59C3A941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44" w:type="dxa"/>
            <w:shd w:val="clear" w:color="auto" w:fill="auto"/>
          </w:tcPr>
          <w:p w14:paraId="72E305A9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5D1324" w14:textId="7E766EA3" w:rsidR="00ED4AD4" w:rsidRPr="00607F0C" w:rsidRDefault="0003578D" w:rsidP="00ED6F2F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89" w:type="dxa"/>
            <w:shd w:val="clear" w:color="auto" w:fill="auto"/>
          </w:tcPr>
          <w:p w14:paraId="2FB4118A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119D39" w14:textId="5FA9E78E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</w:tr>
      <w:tr w:rsidR="00ED4AD4" w:rsidRPr="00607F0C" w14:paraId="324C4E00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ED5A0A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 อินคอร์ปอเรชั่น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3DA3FC30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02" w:type="dxa"/>
            <w:shd w:val="clear" w:color="auto" w:fill="auto"/>
          </w:tcPr>
          <w:p w14:paraId="570E9879" w14:textId="2C998EB9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</w:p>
        </w:tc>
        <w:tc>
          <w:tcPr>
            <w:tcW w:w="126" w:type="dxa"/>
            <w:shd w:val="clear" w:color="auto" w:fill="auto"/>
          </w:tcPr>
          <w:p w14:paraId="65FC4E65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585CE0" w14:textId="0B8318BB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44" w:type="dxa"/>
            <w:shd w:val="clear" w:color="auto" w:fill="auto"/>
          </w:tcPr>
          <w:p w14:paraId="27EFAB3C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088D691" w14:textId="533560D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</w:p>
        </w:tc>
        <w:tc>
          <w:tcPr>
            <w:tcW w:w="189" w:type="dxa"/>
            <w:shd w:val="clear" w:color="auto" w:fill="auto"/>
          </w:tcPr>
          <w:p w14:paraId="0C9C543E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5880A6" w14:textId="110C7AA7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</w:p>
        </w:tc>
      </w:tr>
      <w:tr w:rsidR="00ED4AD4" w:rsidRPr="00607F0C" w14:paraId="663765A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4592CD8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ฟิลิปปินส์ 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C1A21F3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1954C0E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7939AB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A23777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E36AECB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DC5E11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116E1E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BA5AB9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6475577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64316EC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D34D7B" w14:textId="64EDD915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735010F7" w14:textId="33E40F3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" w:type="dxa"/>
            <w:shd w:val="clear" w:color="auto" w:fill="auto"/>
          </w:tcPr>
          <w:p w14:paraId="61A7D727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EF5E415" w14:textId="5CB0E20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44" w:type="dxa"/>
            <w:shd w:val="clear" w:color="auto" w:fill="auto"/>
          </w:tcPr>
          <w:p w14:paraId="3A3BEF91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86263EC" w14:textId="6EE70CF1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89" w:type="dxa"/>
            <w:shd w:val="clear" w:color="auto" w:fill="auto"/>
          </w:tcPr>
          <w:p w14:paraId="61A00AD5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CC6CC3" w14:textId="6199729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</w:tr>
      <w:tr w:rsidR="00ED4AD4" w:rsidRPr="00607F0C" w14:paraId="6E3767EB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4A88BC1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1062EB3" w14:textId="77777777" w:rsidR="00ED4AD4" w:rsidRPr="00607F0C" w:rsidRDefault="00ED4AD4" w:rsidP="00ED4AD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753A5CB8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B03FAEC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BE2825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416E950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E015BA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5271634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8B8342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72F6343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E9AA69E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DF6EC2A" w14:textId="77777777" w:rsidR="00ED4AD4" w:rsidRPr="00607F0C" w:rsidRDefault="00ED4AD4" w:rsidP="00ED4AD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34CEEF42" w14:textId="7F3A368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</w:p>
        </w:tc>
        <w:tc>
          <w:tcPr>
            <w:tcW w:w="126" w:type="dxa"/>
            <w:shd w:val="clear" w:color="auto" w:fill="auto"/>
          </w:tcPr>
          <w:p w14:paraId="01BD955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115EBD6" w14:textId="7E4599F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721</w:t>
            </w:r>
          </w:p>
        </w:tc>
        <w:tc>
          <w:tcPr>
            <w:tcW w:w="144" w:type="dxa"/>
            <w:shd w:val="clear" w:color="auto" w:fill="auto"/>
          </w:tcPr>
          <w:p w14:paraId="21055F6A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2A3AD9" w14:textId="69AEC74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</w:p>
        </w:tc>
        <w:tc>
          <w:tcPr>
            <w:tcW w:w="189" w:type="dxa"/>
            <w:shd w:val="clear" w:color="auto" w:fill="auto"/>
          </w:tcPr>
          <w:p w14:paraId="7D2092C3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AB2D50" w14:textId="6EADFB0D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721</w:t>
            </w:r>
          </w:p>
        </w:tc>
      </w:tr>
      <w:tr w:rsidR="00ED4AD4" w:rsidRPr="00607F0C" w14:paraId="6F45A2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A3F3B16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ไชน่า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16CAB1E8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917CED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826B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3A11A82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82CEA2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3DFBC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BF12D2E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5F0B6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12B0D22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85214B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575B1894" w14:textId="3ED6B09D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CCAD9E7" w14:textId="50BA0157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26" w:type="dxa"/>
            <w:shd w:val="clear" w:color="auto" w:fill="auto"/>
          </w:tcPr>
          <w:p w14:paraId="6D16619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AA9C33" w14:textId="7548D33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44" w:type="dxa"/>
            <w:shd w:val="clear" w:color="auto" w:fill="auto"/>
          </w:tcPr>
          <w:p w14:paraId="423708CC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5963C2" w14:textId="4101AFF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89" w:type="dxa"/>
            <w:shd w:val="clear" w:color="auto" w:fill="auto"/>
          </w:tcPr>
          <w:p w14:paraId="0454E7AA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482499" w14:textId="27FD52A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</w:tr>
      <w:tr w:rsidR="00ED4AD4" w:rsidRPr="00607F0C" w14:paraId="66B5B18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47A1FF2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2025" w:type="dxa"/>
            <w:shd w:val="clear" w:color="auto" w:fill="auto"/>
          </w:tcPr>
          <w:p w14:paraId="7C28463A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01B0B91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897941E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19FF98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26F22A4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90BECE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7F4946A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EE8D75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3585B" w:rsidRPr="00607F0C" w14:paraId="01A7E0A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3682A6F" w14:textId="77777777" w:rsidR="0093585B" w:rsidRPr="00607F0C" w:rsidRDefault="0093585B" w:rsidP="0093585B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2E30CC7A" w14:textId="04A9AD1A" w:rsidR="0093585B" w:rsidRPr="00607F0C" w:rsidRDefault="0093585B" w:rsidP="0093585B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1212A3B" w14:textId="5FA1ED48" w:rsidR="0093585B" w:rsidRPr="00607F0C" w:rsidRDefault="0093585B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05DDEF8" w14:textId="77777777" w:rsidR="0093585B" w:rsidRPr="00607F0C" w:rsidRDefault="0093585B" w:rsidP="0093585B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C3F9925" w14:textId="071537CC" w:rsidR="0093585B" w:rsidRPr="00607F0C" w:rsidRDefault="0093585B" w:rsidP="0093585B">
            <w:pPr>
              <w:ind w:left="-1065" w:right="115" w:hanging="13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EE32477" w14:textId="77777777" w:rsidR="0093585B" w:rsidRPr="00607F0C" w:rsidRDefault="0093585B" w:rsidP="0093585B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AFAC52B" w14:textId="70F8647F" w:rsidR="0093585B" w:rsidRPr="00607F0C" w:rsidRDefault="0093585B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616AD797" w14:textId="77777777" w:rsidR="0093585B" w:rsidRPr="00607F0C" w:rsidRDefault="0093585B" w:rsidP="0093585B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DD94F2" w14:textId="6E03D975" w:rsidR="0093585B" w:rsidRPr="00607F0C" w:rsidRDefault="0093585B" w:rsidP="0093585B">
            <w:pPr>
              <w:ind w:left="-1065" w:right="115" w:hanging="13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ED4AD4" w:rsidRPr="00607F0C" w14:paraId="4B768A1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0615CBA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เบสท์ แฟคตอรี่ เอาท์เล็ท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522F160D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36DC4D4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524E1EA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2FBB33D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17EDDA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0C6AA2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963C0A6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E2A23C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514CA08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D9BD02D" w14:textId="77777777" w:rsidR="00ED4AD4" w:rsidRPr="00607F0C" w:rsidRDefault="00ED4AD4" w:rsidP="00ED4AD4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(เดิม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กบินทร์พัฒนกิจ จำกัด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5" w:type="dxa"/>
            <w:shd w:val="clear" w:color="auto" w:fill="auto"/>
          </w:tcPr>
          <w:p w14:paraId="7D8E0D95" w14:textId="67FE394D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DAC1905" w14:textId="1C3F5F5D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" w:type="dxa"/>
            <w:shd w:val="clear" w:color="auto" w:fill="auto"/>
          </w:tcPr>
          <w:p w14:paraId="5E48B37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192C6E" w14:textId="62C6E39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44" w:type="dxa"/>
            <w:shd w:val="clear" w:color="auto" w:fill="auto"/>
          </w:tcPr>
          <w:p w14:paraId="2ECA2FC9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D97F1DC" w14:textId="41BAB46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89" w:type="dxa"/>
            <w:shd w:val="clear" w:color="auto" w:fill="auto"/>
          </w:tcPr>
          <w:p w14:paraId="69265578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A9C08B" w14:textId="77B8BB71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ED4AD4" w:rsidRPr="00607F0C" w14:paraId="6950367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3B79458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Wacoal EMEA Ltd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25" w:type="dxa"/>
            <w:shd w:val="clear" w:color="auto" w:fill="auto"/>
          </w:tcPr>
          <w:p w14:paraId="34C2AF03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BC0E507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21EF657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8DD354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52D909" w14:textId="77777777" w:rsidR="00ED4AD4" w:rsidRPr="00607F0C" w:rsidRDefault="00ED4AD4" w:rsidP="00ED4AD4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A5D1717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04BD20D" w14:textId="77777777" w:rsidR="00ED4AD4" w:rsidRPr="00607F0C" w:rsidRDefault="00ED4AD4" w:rsidP="00ED4AD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C630E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D4AD4" w:rsidRPr="00607F0C" w14:paraId="422795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462D73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04A73CA" w14:textId="56B5072E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348CC26" w14:textId="7735A4C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26" w:type="dxa"/>
            <w:shd w:val="clear" w:color="auto" w:fill="auto"/>
          </w:tcPr>
          <w:p w14:paraId="0ACC976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D872AD" w14:textId="5555888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44" w:type="dxa"/>
            <w:shd w:val="clear" w:color="auto" w:fill="auto"/>
          </w:tcPr>
          <w:p w14:paraId="3BB43C27" w14:textId="77777777" w:rsidR="00ED4AD4" w:rsidRPr="00607F0C" w:rsidRDefault="00ED4AD4" w:rsidP="00ED4AD4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746DD3" w14:textId="548A3A8E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89" w:type="dxa"/>
            <w:shd w:val="clear" w:color="auto" w:fill="auto"/>
          </w:tcPr>
          <w:p w14:paraId="69A60055" w14:textId="77777777" w:rsidR="00ED4AD4" w:rsidRPr="00607F0C" w:rsidRDefault="00ED4AD4" w:rsidP="00ED4AD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679E10" w14:textId="588FFC5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</w:tr>
      <w:tr w:rsidR="00ED4AD4" w:rsidRPr="00607F0C" w14:paraId="609E812F" w14:textId="77777777" w:rsidTr="0055219A">
        <w:trPr>
          <w:trHeight w:val="144"/>
        </w:trPr>
        <w:tc>
          <w:tcPr>
            <w:tcW w:w="3510" w:type="dxa"/>
            <w:shd w:val="clear" w:color="auto" w:fill="auto"/>
          </w:tcPr>
          <w:p w14:paraId="03AC44A2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5" w:type="dxa"/>
            <w:shd w:val="clear" w:color="auto" w:fill="auto"/>
          </w:tcPr>
          <w:p w14:paraId="02D1A112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F1CD514" w14:textId="4D3F8FA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</w:tcPr>
          <w:p w14:paraId="50273A2E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BEFE65C" w14:textId="445C7F77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44" w:type="dxa"/>
            <w:shd w:val="clear" w:color="auto" w:fill="auto"/>
          </w:tcPr>
          <w:p w14:paraId="0D64FD44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54C2C3" w14:textId="58FF320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89" w:type="dxa"/>
            <w:shd w:val="clear" w:color="auto" w:fill="auto"/>
          </w:tcPr>
          <w:p w14:paraId="2CC0A15C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FB1D43" w14:textId="39417D5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ED4AD4" w:rsidRPr="00607F0C" w14:paraId="3ED62A4B" w14:textId="77777777" w:rsidTr="00053F06">
        <w:trPr>
          <w:trHeight w:val="144"/>
        </w:trPr>
        <w:tc>
          <w:tcPr>
            <w:tcW w:w="3510" w:type="dxa"/>
            <w:shd w:val="clear" w:color="auto" w:fill="auto"/>
          </w:tcPr>
          <w:p w14:paraId="3BCECD01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079B6C8B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709FC76A" w14:textId="12F3A22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26" w:type="dxa"/>
            <w:shd w:val="clear" w:color="auto" w:fill="auto"/>
          </w:tcPr>
          <w:p w14:paraId="3CB2332E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62475A" w14:textId="5F1EBE3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44" w:type="dxa"/>
            <w:shd w:val="clear" w:color="auto" w:fill="auto"/>
          </w:tcPr>
          <w:p w14:paraId="245800CB" w14:textId="77777777" w:rsidR="00ED4AD4" w:rsidRPr="00607F0C" w:rsidRDefault="00ED4AD4" w:rsidP="00ED4AD4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232EF5" w14:textId="2854FEAB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89" w:type="dxa"/>
            <w:shd w:val="clear" w:color="auto" w:fill="auto"/>
          </w:tcPr>
          <w:p w14:paraId="63CD4438" w14:textId="77777777" w:rsidR="00ED4AD4" w:rsidRPr="00607F0C" w:rsidRDefault="00ED4AD4" w:rsidP="00ED4AD4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BF02AB" w14:textId="4A0D139D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</w:tr>
      <w:tr w:rsidR="00ED4AD4" w:rsidRPr="00607F0C" w14:paraId="690142F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92166B9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5" w:type="dxa"/>
            <w:shd w:val="clear" w:color="auto" w:fill="auto"/>
          </w:tcPr>
          <w:p w14:paraId="516E9B20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B420540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ED02DEF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7F00D1" w14:textId="5D0A35EC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4F2758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A53782" w14:textId="1B6DEDE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189" w:type="dxa"/>
            <w:shd w:val="clear" w:color="auto" w:fill="auto"/>
          </w:tcPr>
          <w:p w14:paraId="424F3637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DFBA76" w14:textId="58A4EEE1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</w:p>
        </w:tc>
      </w:tr>
      <w:tr w:rsidR="00ED4AD4" w:rsidRPr="00607F0C" w14:paraId="09BE1C3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071FDFA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60294546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A53662C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C83745C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13C71D" w14:textId="477F13D9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CA6746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E8A3B3" w14:textId="7FFA5727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89" w:type="dxa"/>
            <w:shd w:val="clear" w:color="auto" w:fill="auto"/>
          </w:tcPr>
          <w:p w14:paraId="45DCD781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4442A9" w14:textId="72B041F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</w:tr>
      <w:tr w:rsidR="00ED4AD4" w:rsidRPr="00607F0C" w14:paraId="031ADAA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4D6D7A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14:paraId="7E6DD90D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572CD1F7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D7FCF8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48CC2D" w14:textId="55B93C4C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CDB04B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7F0EDD5" w14:textId="19C81EE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89" w:type="dxa"/>
            <w:shd w:val="clear" w:color="auto" w:fill="auto"/>
          </w:tcPr>
          <w:p w14:paraId="70E0F43F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06F613" w14:textId="2EC1B08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</w:tr>
      <w:tr w:rsidR="00ED4AD4" w:rsidRPr="00607F0C" w14:paraId="488AC08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842B812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729C5E7E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3E1F218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E117955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F687A09" w14:textId="5F1559B1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61E820A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6F7A25" w14:textId="1268F7F3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89" w:type="dxa"/>
            <w:shd w:val="clear" w:color="auto" w:fill="auto"/>
          </w:tcPr>
          <w:p w14:paraId="7EADC656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9EDCD5" w14:textId="6720B89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</w:tr>
      <w:tr w:rsidR="00ED4AD4" w:rsidRPr="00607F0C" w14:paraId="6E907AF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E07E8B6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14:paraId="60774B68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5B94C4F3" w14:textId="6A6C5BDE" w:rsidR="00ED4AD4" w:rsidRPr="00607F0C" w:rsidRDefault="0003578D" w:rsidP="008A097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26" w:type="dxa"/>
            <w:shd w:val="clear" w:color="auto" w:fill="auto"/>
          </w:tcPr>
          <w:p w14:paraId="755474E4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4154E22" w14:textId="0114614D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44" w:type="dxa"/>
            <w:shd w:val="clear" w:color="auto" w:fill="auto"/>
          </w:tcPr>
          <w:p w14:paraId="00633936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9966B56" w14:textId="1954DE33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89" w:type="dxa"/>
            <w:shd w:val="clear" w:color="auto" w:fill="auto"/>
          </w:tcPr>
          <w:p w14:paraId="1AA0AE38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21485278" w14:textId="4CFF5D53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</w:tr>
      <w:tr w:rsidR="00ED4AD4" w:rsidRPr="00607F0C" w14:paraId="05E1A02D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7C955FB" w14:textId="260E7D3E" w:rsidR="00ED4AD4" w:rsidRPr="00607F0C" w:rsidRDefault="00ED4AD4" w:rsidP="00ED4AD4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ขาย</w:t>
            </w:r>
            <w:r w:rsidR="0093585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(</w:t>
            </w:r>
            <w:r w:rsidR="0093585B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รับคืน)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41F43D59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1E25DE4" w14:textId="1D6870A2" w:rsidR="00ED4AD4" w:rsidRPr="00607F0C" w:rsidRDefault="0003578D" w:rsidP="008A097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408</w:t>
            </w:r>
          </w:p>
        </w:tc>
        <w:tc>
          <w:tcPr>
            <w:tcW w:w="126" w:type="dxa"/>
            <w:shd w:val="clear" w:color="auto" w:fill="auto"/>
          </w:tcPr>
          <w:p w14:paraId="7438D68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8A1B88" w14:textId="481814C1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144" w:type="dxa"/>
            <w:shd w:val="clear" w:color="auto" w:fill="auto"/>
          </w:tcPr>
          <w:p w14:paraId="244F163C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14CFDF" w14:textId="77F1C236" w:rsidR="00ED4AD4" w:rsidRPr="00607F0C" w:rsidRDefault="0003578D" w:rsidP="00C5285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</w:p>
        </w:tc>
        <w:tc>
          <w:tcPr>
            <w:tcW w:w="189" w:type="dxa"/>
            <w:shd w:val="clear" w:color="auto" w:fill="auto"/>
          </w:tcPr>
          <w:p w14:paraId="7E7749D7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158C746" w14:textId="368DA79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</w:tr>
    </w:tbl>
    <w:p w14:paraId="3BCA865C" w14:textId="77777777" w:rsidR="008E1083" w:rsidRPr="00607F0C" w:rsidRDefault="00D130E4" w:rsidP="008112A2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5"/>
          <w:szCs w:val="25"/>
          <w:cs/>
        </w:rPr>
        <w:br w:type="page"/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998"/>
        <w:gridCol w:w="702"/>
        <w:gridCol w:w="126"/>
        <w:gridCol w:w="702"/>
        <w:gridCol w:w="144"/>
        <w:gridCol w:w="702"/>
        <w:gridCol w:w="189"/>
        <w:gridCol w:w="722"/>
      </w:tblGrid>
      <w:tr w:rsidR="008E1083" w:rsidRPr="00607F0C" w14:paraId="704EDE3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91511C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58E18945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F5BFDB2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7208980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647ECA8" w14:textId="77777777" w:rsidR="008E1083" w:rsidRPr="00607F0C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4D32029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AFE77B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23502B22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5937BD6" w14:textId="26BD57E4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16029B55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D0DD681" w14:textId="0FEB7500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14:paraId="16EB0FC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2C8CA9D" w14:textId="7009EF73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9" w:type="dxa"/>
            <w:shd w:val="clear" w:color="auto" w:fill="auto"/>
          </w:tcPr>
          <w:p w14:paraId="7C11BEE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4FD583E7" w14:textId="0D4146C3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D4AD4" w:rsidRPr="00607F0C" w14:paraId="5D4AC2E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29B4F1A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B365AE8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F4A548B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19A1F75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B57F82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E953F4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467FB0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A9D3C11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16586A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1CB5D56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82332FE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เท็กซ์ไทล์ เพรสทีจ จำกัด (มหาชน)</w:t>
            </w:r>
          </w:p>
        </w:tc>
        <w:tc>
          <w:tcPr>
            <w:tcW w:w="1998" w:type="dxa"/>
            <w:shd w:val="clear" w:color="auto" w:fill="auto"/>
          </w:tcPr>
          <w:p w14:paraId="1967FA6A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4FE7A91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1B0E025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93D29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703D5E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9311AD0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DE83FD" w14:textId="77777777" w:rsidR="00ED4AD4" w:rsidRPr="00607F0C" w:rsidRDefault="00ED4AD4" w:rsidP="00ED4AD4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27A665D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0DE40D2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C7AAAE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34EB90C8" w14:textId="3CB06A09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C1E0BA4" w14:textId="0785AD5E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" w:type="dxa"/>
            <w:shd w:val="clear" w:color="auto" w:fill="auto"/>
          </w:tcPr>
          <w:p w14:paraId="37B17B4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ED23CF0" w14:textId="4DFD734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5278923C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8EF9D6" w14:textId="3CCCD8D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14:paraId="6613721D" w14:textId="77777777" w:rsidR="00ED4AD4" w:rsidRPr="00607F0C" w:rsidRDefault="00ED4AD4" w:rsidP="00ED4AD4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30DA79E" w14:textId="6D0454F4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ED4AD4" w:rsidRPr="00607F0C" w14:paraId="79E5194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0D93FDA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98" w:type="dxa"/>
            <w:shd w:val="clear" w:color="auto" w:fill="auto"/>
          </w:tcPr>
          <w:p w14:paraId="297347E4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4699CA6C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4F7795A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4F720E6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7B60207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C78A4BB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5459C6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E04D17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5CC343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507781B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A979061" w14:textId="77777777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538ABAA5" w14:textId="31B58EE6" w:rsidR="00ED4AD4" w:rsidRPr="00607F0C" w:rsidRDefault="0003578D" w:rsidP="00623B4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126" w:type="dxa"/>
            <w:shd w:val="clear" w:color="auto" w:fill="auto"/>
          </w:tcPr>
          <w:p w14:paraId="0C272AE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5A4B288" w14:textId="17279F89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144" w:type="dxa"/>
            <w:shd w:val="clear" w:color="auto" w:fill="auto"/>
          </w:tcPr>
          <w:p w14:paraId="2A61FF79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92864C" w14:textId="05A094C3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189" w:type="dxa"/>
            <w:shd w:val="clear" w:color="auto" w:fill="auto"/>
          </w:tcPr>
          <w:p w14:paraId="6C36D412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E7294CD" w14:textId="7683105F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</w:p>
        </w:tc>
      </w:tr>
      <w:tr w:rsidR="00ED4AD4" w:rsidRPr="00607F0C" w14:paraId="2CA4041A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9FEAD53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98" w:type="dxa"/>
            <w:shd w:val="clear" w:color="auto" w:fill="auto"/>
          </w:tcPr>
          <w:p w14:paraId="4A4C253D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663D7810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33F50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4BC0A4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02A4F22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22AB958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C1557AF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9D1B1E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E35F49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B3E30F7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BE92D34" w14:textId="63F6E07F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0B77E395" w14:textId="17BC5934" w:rsidR="00ED4AD4" w:rsidRPr="00607F0C" w:rsidRDefault="0003578D" w:rsidP="00623B4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26" w:type="dxa"/>
            <w:shd w:val="clear" w:color="auto" w:fill="auto"/>
          </w:tcPr>
          <w:p w14:paraId="11628DBE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E477DC" w14:textId="7673E343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144" w:type="dxa"/>
            <w:shd w:val="clear" w:color="auto" w:fill="auto"/>
          </w:tcPr>
          <w:p w14:paraId="33D6F17D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7FB1596" w14:textId="1478879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89" w:type="dxa"/>
            <w:shd w:val="clear" w:color="auto" w:fill="auto"/>
          </w:tcPr>
          <w:p w14:paraId="5677F8C7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38FC99A" w14:textId="4A09693F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</w:tr>
      <w:tr w:rsidR="00ED4AD4" w:rsidRPr="00607F0C" w14:paraId="2961026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F4D797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ไทยทาเคดะเลซ จำกัด</w:t>
            </w:r>
          </w:p>
        </w:tc>
        <w:tc>
          <w:tcPr>
            <w:tcW w:w="1998" w:type="dxa"/>
            <w:shd w:val="clear" w:color="auto" w:fill="auto"/>
          </w:tcPr>
          <w:p w14:paraId="79FF7F10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59BA8664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3C294A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CD9AD8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CBA1194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941550D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6897FC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99B643C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760B05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9A6E505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2ACA6FD" w14:textId="7C761002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48F1E44" w14:textId="4C88A117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</w:tcPr>
          <w:p w14:paraId="5188CED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73505E" w14:textId="5035540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14:paraId="4ADEE63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4328B11" w14:textId="7B494D6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14:paraId="020E0922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F811DCA" w14:textId="7F21CEA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</w:tr>
      <w:tr w:rsidR="00ED4AD4" w:rsidRPr="00607F0C" w14:paraId="0E0E27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58ED6A" w14:textId="77777777" w:rsidR="00ED4AD4" w:rsidRPr="00607F0C" w:rsidRDefault="00ED4AD4" w:rsidP="00ED4AD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6598DB1D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41ADF0C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5EB9E56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B260DF4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DF212C5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C6F433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D92F9D5" w14:textId="77777777" w:rsidR="00ED4AD4" w:rsidRPr="00607F0C" w:rsidRDefault="00ED4AD4" w:rsidP="00ED4AD4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A8727C9" w14:textId="77777777" w:rsidR="00ED4AD4" w:rsidRPr="00607F0C" w:rsidRDefault="00ED4AD4" w:rsidP="00ED4AD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2D9A4BB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01AD9BD" w14:textId="77777777" w:rsidR="00ED4AD4" w:rsidRPr="00607F0C" w:rsidRDefault="00ED4AD4" w:rsidP="00ED4AD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31200CD1" w14:textId="0275C3D9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59869A5" w14:textId="545E03B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126" w:type="dxa"/>
            <w:shd w:val="clear" w:color="auto" w:fill="auto"/>
          </w:tcPr>
          <w:p w14:paraId="3319AFDD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7C91B7" w14:textId="52B64C09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144" w:type="dxa"/>
            <w:shd w:val="clear" w:color="auto" w:fill="auto"/>
          </w:tcPr>
          <w:p w14:paraId="74EF10EA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68CF88" w14:textId="710C57C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89" w:type="dxa"/>
            <w:shd w:val="clear" w:color="auto" w:fill="auto"/>
          </w:tcPr>
          <w:p w14:paraId="59EE44E2" w14:textId="77777777" w:rsidR="00ED4AD4" w:rsidRPr="00607F0C" w:rsidRDefault="00ED4AD4" w:rsidP="00ED4AD4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4D57FF3" w14:textId="2B194DDE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</w:tr>
      <w:tr w:rsidR="00ED4AD4" w:rsidRPr="00607F0C" w14:paraId="3769503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356AAE8" w14:textId="77777777" w:rsidR="00ED4AD4" w:rsidRPr="00607F0C" w:rsidRDefault="00ED4AD4" w:rsidP="00ED4AD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 เอ เทค เท็กซ์ไทล์ จำกัด</w:t>
            </w:r>
          </w:p>
        </w:tc>
        <w:tc>
          <w:tcPr>
            <w:tcW w:w="1998" w:type="dxa"/>
            <w:shd w:val="clear" w:color="auto" w:fill="auto"/>
          </w:tcPr>
          <w:p w14:paraId="7EE74571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096004F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3ABA74A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B3D8BC4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327956C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09C4B6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7061307" w14:textId="77777777" w:rsidR="00ED4AD4" w:rsidRPr="00607F0C" w:rsidRDefault="00ED4AD4" w:rsidP="00ED4AD4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F14AE23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0748738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E36AC69" w14:textId="77777777" w:rsidR="00ED4AD4" w:rsidRPr="00607F0C" w:rsidRDefault="00ED4AD4" w:rsidP="00ED4AD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28129F5" w14:textId="5B6250C6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603398D5" w14:textId="453A402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26" w:type="dxa"/>
            <w:shd w:val="clear" w:color="auto" w:fill="auto"/>
          </w:tcPr>
          <w:p w14:paraId="367B14E5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ADD7626" w14:textId="46EB87C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44" w:type="dxa"/>
            <w:shd w:val="clear" w:color="auto" w:fill="auto"/>
          </w:tcPr>
          <w:p w14:paraId="0D0A6B4C" w14:textId="77777777" w:rsidR="00ED4AD4" w:rsidRPr="00607F0C" w:rsidRDefault="00ED4AD4" w:rsidP="00ED4AD4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3C2EDC4" w14:textId="029B442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89" w:type="dxa"/>
            <w:shd w:val="clear" w:color="auto" w:fill="auto"/>
          </w:tcPr>
          <w:p w14:paraId="48286A05" w14:textId="77777777" w:rsidR="00ED4AD4" w:rsidRPr="00607F0C" w:rsidRDefault="00ED4AD4" w:rsidP="00ED4AD4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1781848" w14:textId="45DDCF34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</w:tr>
      <w:tr w:rsidR="00ED4AD4" w:rsidRPr="00607F0C" w14:paraId="156E16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184AEB4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98" w:type="dxa"/>
            <w:shd w:val="clear" w:color="auto" w:fill="auto"/>
          </w:tcPr>
          <w:p w14:paraId="5A2EECC1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553D9F40" w14:textId="3FC88CA7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14:paraId="3813383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6040EA" w14:textId="5767988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144" w:type="dxa"/>
            <w:shd w:val="clear" w:color="auto" w:fill="auto"/>
          </w:tcPr>
          <w:p w14:paraId="0BA72DEC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7997334" w14:textId="3AB490C7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89" w:type="dxa"/>
            <w:shd w:val="clear" w:color="auto" w:fill="auto"/>
          </w:tcPr>
          <w:p w14:paraId="44E55BC5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DFE7227" w14:textId="00DC70AB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</w:tr>
      <w:tr w:rsidR="00ED4AD4" w:rsidRPr="00607F0C" w14:paraId="7822623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B74B310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98" w:type="dxa"/>
            <w:shd w:val="clear" w:color="auto" w:fill="auto"/>
          </w:tcPr>
          <w:p w14:paraId="07064DC6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17E25A0E" w14:textId="30E3AE1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26" w:type="dxa"/>
            <w:shd w:val="clear" w:color="auto" w:fill="auto"/>
          </w:tcPr>
          <w:p w14:paraId="61A59C9B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75D820" w14:textId="2934126D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144" w:type="dxa"/>
            <w:shd w:val="clear" w:color="auto" w:fill="auto"/>
          </w:tcPr>
          <w:p w14:paraId="28F11A18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82D5B9" w14:textId="31CCE36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9" w:type="dxa"/>
            <w:shd w:val="clear" w:color="auto" w:fill="auto"/>
          </w:tcPr>
          <w:p w14:paraId="6A4DED3A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4A92ADCD" w14:textId="00CA074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</w:tr>
      <w:tr w:rsidR="00ED4AD4" w:rsidRPr="00607F0C" w14:paraId="5477C17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A1FDD62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137CD1FE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3690CB80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BDBB940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5EBE97" w14:textId="60F0D7A3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C287E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E3F1EC" w14:textId="0F5B69C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338</w:t>
            </w:r>
          </w:p>
        </w:tc>
        <w:tc>
          <w:tcPr>
            <w:tcW w:w="189" w:type="dxa"/>
            <w:shd w:val="clear" w:color="auto" w:fill="auto"/>
          </w:tcPr>
          <w:p w14:paraId="58C4B822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DD8E28C" w14:textId="223D2C3E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</w:p>
        </w:tc>
      </w:tr>
      <w:tr w:rsidR="00ED4AD4" w:rsidRPr="00607F0C" w14:paraId="49FB180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44E8D1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1BA44875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087C82A1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BAC10F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313893C" w14:textId="56A0F19E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F846A70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5F4018A" w14:textId="222F4D5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89" w:type="dxa"/>
            <w:shd w:val="clear" w:color="auto" w:fill="auto"/>
          </w:tcPr>
          <w:p w14:paraId="6CEBD41C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E35333B" w14:textId="661AC26F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</w:p>
        </w:tc>
      </w:tr>
      <w:tr w:rsidR="00ED4AD4" w:rsidRPr="00607F0C" w14:paraId="466850E8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0D69EB6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98" w:type="dxa"/>
            <w:shd w:val="clear" w:color="auto" w:fill="auto"/>
          </w:tcPr>
          <w:p w14:paraId="04938CDB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B8F4DC8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3A7A92E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12140A" w14:textId="093373E3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A97A4AA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694F037" w14:textId="5F363E5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189" w:type="dxa"/>
            <w:shd w:val="clear" w:color="auto" w:fill="auto"/>
          </w:tcPr>
          <w:p w14:paraId="0AD03B63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82EA6D" w14:textId="0297F20F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</w:p>
        </w:tc>
      </w:tr>
      <w:tr w:rsidR="00ED4AD4" w:rsidRPr="00607F0C" w14:paraId="02E6B4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AF4B11E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083BA7C4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39FB1D6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076625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8A695C4" w14:textId="6CE4B21E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CC5FF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8A3F74" w14:textId="48FA1A8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89" w:type="dxa"/>
            <w:shd w:val="clear" w:color="auto" w:fill="auto"/>
          </w:tcPr>
          <w:p w14:paraId="22B10BE0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2155D5" w14:textId="186ACF4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</w:p>
        </w:tc>
      </w:tr>
      <w:tr w:rsidR="00ED4AD4" w:rsidRPr="00607F0C" w14:paraId="4736827C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7B40AF2" w14:textId="1FD776B3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114CF45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6603D05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511B014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9CA448" w14:textId="2ADB8340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57120C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D5C14D1" w14:textId="52ED3909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189" w:type="dxa"/>
            <w:shd w:val="clear" w:color="auto" w:fill="auto"/>
          </w:tcPr>
          <w:p w14:paraId="20974578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650DCE1" w14:textId="6AE91422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</w:tr>
      <w:tr w:rsidR="00ED4AD4" w:rsidRPr="00607F0C" w14:paraId="793D63B3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38B002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14:paraId="46C4F1DA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C7F09B9" w14:textId="5487EE2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26" w:type="dxa"/>
            <w:shd w:val="clear" w:color="auto" w:fill="auto"/>
          </w:tcPr>
          <w:p w14:paraId="00A4A34D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7197114" w14:textId="0867DEC4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44" w:type="dxa"/>
            <w:shd w:val="clear" w:color="auto" w:fill="auto"/>
          </w:tcPr>
          <w:p w14:paraId="3613D745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236508D" w14:textId="23606E10" w:rsidR="00ED4AD4" w:rsidRPr="00607F0C" w:rsidRDefault="0003578D" w:rsidP="000812C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89" w:type="dxa"/>
            <w:shd w:val="clear" w:color="auto" w:fill="auto"/>
          </w:tcPr>
          <w:p w14:paraId="68BD0CEF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37A61341" w14:textId="02029D30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</w:tr>
      <w:tr w:rsidR="00ED4AD4" w:rsidRPr="00607F0C" w14:paraId="4E548DB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326C7FB" w14:textId="77777777" w:rsidR="00ED4AD4" w:rsidRPr="00607F0C" w:rsidRDefault="00ED4AD4" w:rsidP="00ED4AD4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41D2CF0F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5E5B59" w14:textId="571A4EAE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126" w:type="dxa"/>
            <w:shd w:val="clear" w:color="auto" w:fill="auto"/>
          </w:tcPr>
          <w:p w14:paraId="71E34A8F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7B03900" w14:textId="3CF246AB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</w:p>
        </w:tc>
        <w:tc>
          <w:tcPr>
            <w:tcW w:w="144" w:type="dxa"/>
            <w:shd w:val="clear" w:color="auto" w:fill="auto"/>
          </w:tcPr>
          <w:p w14:paraId="7E8781F3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913606" w14:textId="397541B1" w:rsidR="00ED4AD4" w:rsidRPr="00607F0C" w:rsidRDefault="0003578D" w:rsidP="000812C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</w:p>
        </w:tc>
        <w:tc>
          <w:tcPr>
            <w:tcW w:w="189" w:type="dxa"/>
            <w:shd w:val="clear" w:color="auto" w:fill="auto"/>
          </w:tcPr>
          <w:p w14:paraId="70D249A3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5FDAAA" w14:textId="412858C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D4AD4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</w:p>
        </w:tc>
      </w:tr>
      <w:tr w:rsidR="00ED4AD4" w:rsidRPr="00607F0C" w14:paraId="739FDE4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CC824A" w14:textId="77777777" w:rsidR="00ED4AD4" w:rsidRPr="00607F0C" w:rsidRDefault="00ED4AD4" w:rsidP="00ED4AD4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CAF1331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1380357D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890CB76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25DA398C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FDE74DE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54364DA7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24DD3D0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  <w:shd w:val="clear" w:color="auto" w:fill="auto"/>
          </w:tcPr>
          <w:p w14:paraId="3EC3ABB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5F28AB29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71E3BBA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3DE63FCA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529ED77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487DA33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ACACCEB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124068B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1C0506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3F97AD7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4EA64C4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339E9E9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63B3CC1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98" w:type="dxa"/>
            <w:shd w:val="clear" w:color="auto" w:fill="auto"/>
          </w:tcPr>
          <w:p w14:paraId="1996916E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055F038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BED6438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D2A83F3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314BF52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DFC6F8D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85047FE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AE6CEF6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03E85D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736DDFF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3EEF62FE" w14:textId="690861CE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00B57E92" w14:textId="3469F5AC" w:rsidR="00ED4AD4" w:rsidRPr="00607F0C" w:rsidRDefault="006138F2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DC567C7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2B14BD" w14:textId="7F7B0924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74C7549F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E066049" w14:textId="4DAF1457" w:rsidR="00ED4AD4" w:rsidRPr="00607F0C" w:rsidRDefault="007E0197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75A88232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C97A269" w14:textId="52566E99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</w:tr>
      <w:tr w:rsidR="00ED4AD4" w:rsidRPr="00607F0C" w14:paraId="52BCF2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9A24275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ไทยกุลแซ่ จำกัด</w:t>
            </w:r>
          </w:p>
        </w:tc>
        <w:tc>
          <w:tcPr>
            <w:tcW w:w="1998" w:type="dxa"/>
            <w:shd w:val="clear" w:color="auto" w:fill="auto"/>
          </w:tcPr>
          <w:p w14:paraId="20DC4DCF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EA1C6BB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51C72D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5301FB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E7FE4F6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7F5E9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05DEEE0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EA1DD8A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235013B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5C2B77E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A061F9D" w14:textId="4C235C24" w:rsidR="00ED4AD4" w:rsidRPr="00607F0C" w:rsidRDefault="00ED4AD4" w:rsidP="00ED4AD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7F77E69" w14:textId="7AD3009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14:paraId="5CB95AB5" w14:textId="77777777" w:rsidR="00ED4AD4" w:rsidRPr="00607F0C" w:rsidRDefault="00ED4AD4" w:rsidP="00ED4AD4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DD9C66B" w14:textId="44D4C82E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369DC998" w14:textId="77777777" w:rsidR="00ED4AD4" w:rsidRPr="00607F0C" w:rsidRDefault="00ED4AD4" w:rsidP="00ED4AD4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E4B9413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147C7E2A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700BBE5" w14:textId="451D0A93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ED4AD4" w:rsidRPr="00607F0C" w14:paraId="701D527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7D0164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4AAFB59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2E794AA4" w14:textId="30E466D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7E315017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DA6C61" w14:textId="0E94834A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0A7C9FFB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121262" w14:textId="3BF2CD1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52582E44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BF3B96D" w14:textId="51D5B805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ED4AD4" w:rsidRPr="00607F0C" w14:paraId="2A8469C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FF10D66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4D9BD334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6E0240DD" w14:textId="77777777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77F495B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2E17A1" w14:textId="0FDAFC48" w:rsidR="00ED4AD4" w:rsidRPr="00607F0C" w:rsidRDefault="00ED4AD4" w:rsidP="0093585B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4D40BA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B8CCC0" w14:textId="3D7ACE8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A93CFE5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39B5E7A" w14:textId="5ABC1F6C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ED4AD4" w:rsidRPr="00607F0C" w14:paraId="40E28A7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4DBC480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14:paraId="6E0E32F8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1C65772" w14:textId="27F3F47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" w:type="dxa"/>
            <w:shd w:val="clear" w:color="auto" w:fill="auto"/>
          </w:tcPr>
          <w:p w14:paraId="211573ED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F0D17D3" w14:textId="062D3268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4457D37E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8595A71" w14:textId="2E9EE55F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16EFA0CE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01F8CD24" w14:textId="4777746D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ED4AD4" w:rsidRPr="00607F0C" w14:paraId="236454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DE5B28C" w14:textId="77777777" w:rsidR="00ED4AD4" w:rsidRPr="00607F0C" w:rsidRDefault="00ED4AD4" w:rsidP="00ED4AD4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7FFF76C1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67BB869" w14:textId="21201862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" w:type="dxa"/>
            <w:shd w:val="clear" w:color="auto" w:fill="auto"/>
          </w:tcPr>
          <w:p w14:paraId="535E5601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16579A" w14:textId="0C250574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144" w:type="dxa"/>
            <w:shd w:val="clear" w:color="auto" w:fill="auto"/>
          </w:tcPr>
          <w:p w14:paraId="252B96B9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44200A4" w14:textId="7EE3B9DF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89" w:type="dxa"/>
            <w:shd w:val="clear" w:color="auto" w:fill="auto"/>
          </w:tcPr>
          <w:p w14:paraId="431F475B" w14:textId="77777777" w:rsidR="00ED4AD4" w:rsidRPr="00607F0C" w:rsidRDefault="00ED4AD4" w:rsidP="00ED4AD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201353E" w14:textId="3C087063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</w:tbl>
    <w:p w14:paraId="5B07CFAF" w14:textId="77777777" w:rsidR="00C85B30" w:rsidRPr="00607F0C" w:rsidRDefault="00811CC2" w:rsidP="008112A2">
      <w:pPr>
        <w:ind w:left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2025"/>
        <w:gridCol w:w="702"/>
        <w:gridCol w:w="119"/>
        <w:gridCol w:w="709"/>
        <w:gridCol w:w="137"/>
        <w:gridCol w:w="709"/>
        <w:gridCol w:w="189"/>
        <w:gridCol w:w="722"/>
      </w:tblGrid>
      <w:tr w:rsidR="00C85B30" w:rsidRPr="00607F0C" w14:paraId="7A63F24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5B7509A" w14:textId="77777777" w:rsidR="00C85B30" w:rsidRPr="00607F0C" w:rsidRDefault="00C85B30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49C1097" w14:textId="77777777" w:rsidR="00C85B30" w:rsidRPr="00607F0C" w:rsidRDefault="00C85B30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235593C" w14:textId="77777777" w:rsidR="00C85B30" w:rsidRPr="00607F0C" w:rsidRDefault="00C85B30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14:paraId="73AD0752" w14:textId="77777777" w:rsidR="00C85B30" w:rsidRPr="00607F0C" w:rsidRDefault="00C85B30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FFEBB4A" w14:textId="77777777" w:rsidR="00C85B30" w:rsidRPr="00607F0C" w:rsidRDefault="00C85B30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1C498DB5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7536DCE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A85F2A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457943F" w14:textId="02C4662A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9" w:type="dxa"/>
            <w:shd w:val="clear" w:color="auto" w:fill="auto"/>
          </w:tcPr>
          <w:p w14:paraId="2EDEDB07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685607A" w14:textId="07487C5A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7" w:type="dxa"/>
            <w:shd w:val="clear" w:color="auto" w:fill="auto"/>
          </w:tcPr>
          <w:p w14:paraId="35D3065B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BA7A952" w14:textId="1634D545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9" w:type="dxa"/>
            <w:shd w:val="clear" w:color="auto" w:fill="auto"/>
          </w:tcPr>
          <w:p w14:paraId="6A17ADF1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2978D9D5" w14:textId="3D8CD012" w:rsidR="00ED4AD4" w:rsidRPr="00607F0C" w:rsidRDefault="0003578D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D4AD4" w:rsidRPr="00607F0C" w14:paraId="5AF7A3C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4CCE1D9D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A52E71B" w14:textId="77777777" w:rsidR="00ED4AD4" w:rsidRPr="00607F0C" w:rsidRDefault="00ED4AD4" w:rsidP="00ED4AD4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978ACD4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258B3FCC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1B3578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0DF3DEC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F574DD6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3521968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FA57EA1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3E457206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952F975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รอยัล การ์เมนท์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5" w:type="dxa"/>
            <w:shd w:val="clear" w:color="auto" w:fill="auto"/>
          </w:tcPr>
          <w:p w14:paraId="2F38FA7C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702" w:type="dxa"/>
            <w:shd w:val="clear" w:color="auto" w:fill="auto"/>
          </w:tcPr>
          <w:p w14:paraId="37EE3FFD" w14:textId="5777C016" w:rsidR="00ED4AD4" w:rsidRPr="00607F0C" w:rsidRDefault="0003578D" w:rsidP="002D620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19" w:type="dxa"/>
            <w:shd w:val="clear" w:color="auto" w:fill="auto"/>
          </w:tcPr>
          <w:p w14:paraId="4A1997B0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DD1F6A" w14:textId="28C6998F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37" w:type="dxa"/>
            <w:shd w:val="clear" w:color="auto" w:fill="auto"/>
          </w:tcPr>
          <w:p w14:paraId="080B159B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C488498" w14:textId="2D78B518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89" w:type="dxa"/>
            <w:shd w:val="clear" w:color="auto" w:fill="auto"/>
          </w:tcPr>
          <w:p w14:paraId="75139847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C5CC90" w14:textId="521E1BD4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ED4AD4" w:rsidRPr="00607F0C" w14:paraId="4B4448C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934357D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32F49FB4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6D9F8512" w14:textId="3492D332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9" w:type="dxa"/>
            <w:shd w:val="clear" w:color="auto" w:fill="auto"/>
          </w:tcPr>
          <w:p w14:paraId="1BC0E4B9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13574F" w14:textId="719F65BD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37" w:type="dxa"/>
            <w:shd w:val="clear" w:color="auto" w:fill="auto"/>
          </w:tcPr>
          <w:p w14:paraId="4B096430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2557442" w14:textId="0FBAE49C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6359D440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8309802" w14:textId="57342823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ED4AD4" w:rsidRPr="00607F0C" w14:paraId="5A404AA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15A837FC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71787B89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628316E" w14:textId="10B76DDB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19" w:type="dxa"/>
            <w:shd w:val="clear" w:color="auto" w:fill="auto"/>
          </w:tcPr>
          <w:p w14:paraId="3EFD09C6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C6CCF58" w14:textId="392797E5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37" w:type="dxa"/>
            <w:shd w:val="clear" w:color="auto" w:fill="auto"/>
          </w:tcPr>
          <w:p w14:paraId="455B1159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1B56DE1" w14:textId="1482516C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89" w:type="dxa"/>
            <w:shd w:val="clear" w:color="auto" w:fill="auto"/>
          </w:tcPr>
          <w:p w14:paraId="384535D1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22E6E0A" w14:textId="3EA79824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</w:tr>
      <w:tr w:rsidR="00ED4AD4" w:rsidRPr="00607F0C" w14:paraId="19852B1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F7DAEE7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14:paraId="43ABCEE0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312C4410" w14:textId="77777777" w:rsidR="00ED4AD4" w:rsidRPr="00607F0C" w:rsidRDefault="00ED4AD4" w:rsidP="00652235">
            <w:pPr>
              <w:tabs>
                <w:tab w:val="left" w:pos="703"/>
              </w:tabs>
              <w:ind w:left="-1063" w:right="30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14:paraId="0A3BE7BE" w14:textId="77777777" w:rsidR="00ED4AD4" w:rsidRPr="00607F0C" w:rsidRDefault="00ED4AD4" w:rsidP="002D6204">
            <w:pPr>
              <w:tabs>
                <w:tab w:val="decimal" w:pos="432"/>
                <w:tab w:val="left" w:pos="703"/>
                <w:tab w:val="decimal" w:pos="846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373613E7" w14:textId="7A71CD51" w:rsidR="00ED4AD4" w:rsidRPr="00607F0C" w:rsidRDefault="00ED4AD4" w:rsidP="00652235">
            <w:pPr>
              <w:tabs>
                <w:tab w:val="left" w:pos="703"/>
              </w:tabs>
              <w:ind w:left="-1063" w:right="30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0A66161" w14:textId="77777777" w:rsidR="00ED4AD4" w:rsidRPr="00607F0C" w:rsidRDefault="00ED4AD4" w:rsidP="00ED4AD4">
            <w:pPr>
              <w:tabs>
                <w:tab w:val="decimal" w:pos="432"/>
                <w:tab w:val="left" w:pos="703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9F2A59E" w14:textId="45EFB0E4" w:rsidR="00ED4AD4" w:rsidRPr="00607F0C" w:rsidRDefault="0059609C" w:rsidP="00652235">
            <w:pPr>
              <w:tabs>
                <w:tab w:val="left" w:pos="703"/>
              </w:tabs>
              <w:ind w:left="-1063" w:right="30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6CC8A75D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8C99C7C" w14:textId="7340D287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ED4AD4" w:rsidRPr="00607F0C" w14:paraId="7BDBE444" w14:textId="77777777" w:rsidTr="001B7018">
        <w:trPr>
          <w:trHeight w:val="225"/>
        </w:trPr>
        <w:tc>
          <w:tcPr>
            <w:tcW w:w="3508" w:type="dxa"/>
            <w:shd w:val="clear" w:color="auto" w:fill="auto"/>
          </w:tcPr>
          <w:p w14:paraId="24D22C34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14:paraId="2DF6987D" w14:textId="77777777" w:rsidR="00ED4AD4" w:rsidRPr="00607F0C" w:rsidRDefault="00ED4AD4" w:rsidP="00ED4AD4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6844C5D4" w14:textId="05D40337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9" w:type="dxa"/>
            <w:shd w:val="clear" w:color="auto" w:fill="auto"/>
          </w:tcPr>
          <w:p w14:paraId="31664EBA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3CE700F3" w14:textId="654CB53E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051C39C8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6E1566B" w14:textId="23448587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2DBD1985" w14:textId="7D9D6862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4A88C434" w14:textId="6B74F815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ED4AD4" w:rsidRPr="00607F0C" w14:paraId="49743B7B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DD0FBB1" w14:textId="77777777" w:rsidR="00ED4AD4" w:rsidRPr="00607F0C" w:rsidRDefault="00ED4AD4" w:rsidP="00ED4AD4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55479DD" w14:textId="77777777" w:rsidR="00ED4AD4" w:rsidRPr="00607F0C" w:rsidRDefault="00ED4AD4" w:rsidP="00ED4AD4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D3CE7A" w14:textId="5D1AAF75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19" w:type="dxa"/>
            <w:shd w:val="clear" w:color="auto" w:fill="auto"/>
          </w:tcPr>
          <w:p w14:paraId="2CA50B31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AB2DB7" w14:textId="385ABEE5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37" w:type="dxa"/>
            <w:shd w:val="clear" w:color="auto" w:fill="auto"/>
          </w:tcPr>
          <w:p w14:paraId="0C05BA4C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C8AFE7" w14:textId="5A3FAFD0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89" w:type="dxa"/>
            <w:shd w:val="clear" w:color="auto" w:fill="auto"/>
          </w:tcPr>
          <w:p w14:paraId="781116E4" w14:textId="72C32229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A83133" w14:textId="773AFE10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</w:tr>
      <w:tr w:rsidR="00ED4AD4" w:rsidRPr="00607F0C" w14:paraId="12D765E4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B1AC23E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14:paraId="1C9A6EDC" w14:textId="77777777" w:rsidR="00ED4AD4" w:rsidRPr="00607F0C" w:rsidRDefault="00ED4AD4" w:rsidP="00ED4AD4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B9BB972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50264E36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8935AEF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814838C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607944F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D17DAE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ECF5407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5CD14A6F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C6C8B08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ค่าลิขสิทธิ์</w:t>
            </w:r>
          </w:p>
        </w:tc>
        <w:tc>
          <w:tcPr>
            <w:tcW w:w="2025" w:type="dxa"/>
            <w:shd w:val="clear" w:color="auto" w:fill="auto"/>
          </w:tcPr>
          <w:p w14:paraId="1B1E9C62" w14:textId="77777777" w:rsidR="00ED4AD4" w:rsidRPr="00607F0C" w:rsidRDefault="00ED4AD4" w:rsidP="00ED4AD4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062136D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D8FFC70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7D4253D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0A56124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338C5C99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C92E1A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2FA7118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5CE8EC60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4215E50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6F2C19AC" w14:textId="77777777" w:rsidR="00ED4AD4" w:rsidRPr="00607F0C" w:rsidRDefault="00ED4AD4" w:rsidP="00ED4AD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09E1C9EF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360C7F69" w14:textId="3F6A893C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1880B1B8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C2E99C4" w14:textId="55CF2D28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42CDB757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8FF54DA" w14:textId="4ECA8496" w:rsidR="00ED4AD4" w:rsidRPr="00607F0C" w:rsidRDefault="0003578D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722" w:type="dxa"/>
            <w:shd w:val="clear" w:color="auto" w:fill="auto"/>
          </w:tcPr>
          <w:p w14:paraId="26671DA4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27E6A3DA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EC109DF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EA49888" w14:textId="77777777" w:rsidR="00ED4AD4" w:rsidRPr="00607F0C" w:rsidRDefault="00ED4AD4" w:rsidP="00ED4AD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14:paraId="0B7CA899" w14:textId="5B47EC67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19" w:type="dxa"/>
            <w:shd w:val="clear" w:color="auto" w:fill="auto"/>
          </w:tcPr>
          <w:p w14:paraId="485CAD8E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267AEE5D" w14:textId="26877CEC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37" w:type="dxa"/>
            <w:shd w:val="clear" w:color="auto" w:fill="auto"/>
          </w:tcPr>
          <w:p w14:paraId="55172E17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75500D0E" w14:textId="00E246A2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9" w:type="dxa"/>
            <w:shd w:val="clear" w:color="auto" w:fill="auto"/>
          </w:tcPr>
          <w:p w14:paraId="1B11D716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14:paraId="16752A5B" w14:textId="6DE2B9E7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</w:tr>
      <w:tr w:rsidR="00ED4AD4" w:rsidRPr="00607F0C" w14:paraId="37B8261C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56289DEA" w14:textId="77777777" w:rsidR="00ED4AD4" w:rsidRPr="00607F0C" w:rsidRDefault="00ED4AD4" w:rsidP="00ED4AD4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F3EEAEE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5BC78CE4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1174FE58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04E1E94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5FF7FED6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7F8473C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AD1AD6E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8F70643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6B311BB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2E9ADE0F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645AFC8" w14:textId="77777777" w:rsidR="00ED4AD4" w:rsidRPr="00607F0C" w:rsidRDefault="00ED4AD4" w:rsidP="00ED4AD4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A754653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017C09C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44EE12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16E1ABA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8044AE2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7B97693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106C144" w14:textId="77777777" w:rsidR="00ED4AD4" w:rsidRPr="00607F0C" w:rsidRDefault="00ED4AD4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18560531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600A59A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</w:tcPr>
          <w:p w14:paraId="71DDDD48" w14:textId="77777777" w:rsidR="00ED4AD4" w:rsidRPr="00607F0C" w:rsidRDefault="00ED4AD4" w:rsidP="00ED4AD4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77F1947" w14:textId="388A9623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119" w:type="dxa"/>
            <w:shd w:val="clear" w:color="auto" w:fill="auto"/>
          </w:tcPr>
          <w:p w14:paraId="11F99808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F4A1937" w14:textId="1CC9DF6B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37" w:type="dxa"/>
            <w:shd w:val="clear" w:color="auto" w:fill="auto"/>
          </w:tcPr>
          <w:p w14:paraId="48B61032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B98375E" w14:textId="63FBBF78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89" w:type="dxa"/>
            <w:shd w:val="clear" w:color="auto" w:fill="auto"/>
          </w:tcPr>
          <w:p w14:paraId="6990C585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F67E3E" w14:textId="7C712D6E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</w:tr>
      <w:tr w:rsidR="00ED4AD4" w:rsidRPr="00607F0C" w14:paraId="76A8A9DC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711D53C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</w:tcPr>
          <w:p w14:paraId="422E2D9F" w14:textId="77777777" w:rsidR="00ED4AD4" w:rsidRPr="00607F0C" w:rsidRDefault="00ED4AD4" w:rsidP="00ED4AD4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09909E7" w14:textId="16909AA5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9" w:type="dxa"/>
            <w:shd w:val="clear" w:color="auto" w:fill="auto"/>
          </w:tcPr>
          <w:p w14:paraId="0A1D8DEE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ADAA0FB" w14:textId="6BA2920E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205E8109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6488E8CF" w14:textId="68181B45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735827AC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17F6EB2C" w14:textId="22EF68AF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ED4AD4" w:rsidRPr="00607F0C" w14:paraId="28D11AA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F894393" w14:textId="77777777" w:rsidR="00ED4AD4" w:rsidRPr="00607F0C" w:rsidRDefault="00ED4AD4" w:rsidP="00ED4AD4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FF2328D" w14:textId="77777777" w:rsidR="00ED4AD4" w:rsidRPr="00607F0C" w:rsidRDefault="00ED4AD4" w:rsidP="00ED4AD4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989FE06" w14:textId="1020AFE3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119" w:type="dxa"/>
            <w:shd w:val="clear" w:color="auto" w:fill="auto"/>
          </w:tcPr>
          <w:p w14:paraId="1DE30BDE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4AF567" w14:textId="3E9F0519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37" w:type="dxa"/>
            <w:shd w:val="clear" w:color="auto" w:fill="auto"/>
          </w:tcPr>
          <w:p w14:paraId="18B53B46" w14:textId="77777777" w:rsidR="00ED4AD4" w:rsidRPr="00607F0C" w:rsidRDefault="00ED4AD4" w:rsidP="00ED4AD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AFB183" w14:textId="7644683B" w:rsidR="00ED4AD4" w:rsidRPr="00607F0C" w:rsidRDefault="0003578D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89" w:type="dxa"/>
            <w:shd w:val="clear" w:color="auto" w:fill="auto"/>
          </w:tcPr>
          <w:p w14:paraId="1E39DA90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82966A" w14:textId="3BA35266" w:rsidR="00ED4AD4" w:rsidRPr="00607F0C" w:rsidRDefault="0003578D" w:rsidP="00ED4AD4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</w:tr>
    </w:tbl>
    <w:p w14:paraId="78F850B5" w14:textId="77777777" w:rsidR="008E1083" w:rsidRPr="00607F0C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719D8338" w:rsidR="008E1083" w:rsidRPr="00607F0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607F0C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607F0C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607F0C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7349" w:rsidRPr="00607F0C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="001B7018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681B61B7" w14:textId="77777777" w:rsidR="008E1083" w:rsidRPr="00607F0C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607F0C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14:paraId="7D80A303" w14:textId="295F846F" w:rsidR="008E1083" w:rsidRPr="00607F0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34</w:t>
      </w:r>
      <w:r w:rsidRPr="00607F0C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77777777" w:rsidR="00D130E4" w:rsidRPr="00607F0C" w:rsidRDefault="008E1083" w:rsidP="008112A2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14:paraId="0B362A16" w14:textId="4D346B84" w:rsidR="008E1083" w:rsidRPr="00607F0C" w:rsidRDefault="00214A37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37F941D8" w14:textId="5FC0BA57" w:rsidR="00277674" w:rsidRPr="00607F0C" w:rsidRDefault="00E70BCF" w:rsidP="00D20153">
      <w:pPr>
        <w:tabs>
          <w:tab w:val="left" w:pos="7650"/>
        </w:tabs>
        <w:spacing w:after="36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2542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D20153" w:rsidRPr="00607F0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705FC99E" w14:textId="781D7362" w:rsidR="008E1083" w:rsidRPr="00607F0C" w:rsidRDefault="0003578D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6A8DEAC1" w:rsidR="008E1083" w:rsidRPr="00607F0C" w:rsidRDefault="0003578D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35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607F0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607F0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77777777" w:rsidR="008E1083" w:rsidRPr="00607F0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607F0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607F0C">
        <w:rPr>
          <w:rFonts w:ascii="Angsana New" w:hAnsi="Angsana New" w:cs="Angsana New"/>
          <w:spacing w:val="2"/>
          <w:sz w:val="32"/>
          <w:szCs w:val="32"/>
          <w:cs/>
        </w:rPr>
        <w:t>แสดงฐานะการเงิน มูลค่าตามบัญชี</w:t>
      </w:r>
      <w:r w:rsidRPr="00607F0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ซึ่งบันทึกในงบแสดงฐานะการเงินถือเป็นมูลค่าสูงสุดของความเสี่ยงที่เกิดจาก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36CF9381" w:rsidR="008E1083" w:rsidRPr="00607F0C" w:rsidRDefault="0003578D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35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7777777" w:rsidR="00BE7E23" w:rsidRPr="00607F0C" w:rsidRDefault="008E1083" w:rsidP="00BE7E23">
      <w:pPr>
        <w:widowControl w:val="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607F0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607F0C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607F0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607F0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607F0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56A7EF02" w14:textId="2FBA20A2" w:rsidR="00BE7E23" w:rsidRPr="00607F0C" w:rsidRDefault="00BE7E23" w:rsidP="00BE7E23">
      <w:pPr>
        <w:autoSpaceDE w:val="0"/>
        <w:autoSpaceDN w:val="0"/>
        <w:spacing w:before="40" w:after="40"/>
        <w:ind w:left="1260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607F0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607F0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3202CE01" w:rsidR="008E1083" w:rsidRPr="00607F0C" w:rsidRDefault="00214A37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35</w:t>
      </w:r>
      <w:r w:rsidR="008E1083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77777777" w:rsidR="008E1083" w:rsidRPr="00607F0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607F0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607F0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607F0C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</w:p>
    <w:p w14:paraId="4D4F0AF4" w14:textId="77777777" w:rsidR="008E1083" w:rsidRPr="00607F0C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607F0C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6C6423EE" w14:textId="31534EB6" w:rsidR="008E1083" w:rsidRPr="00607F0C" w:rsidRDefault="008E1083" w:rsidP="008112A2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607F0C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607F0C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64116102" w:rsidR="006F6425" w:rsidRPr="00607F0C" w:rsidRDefault="006F6425" w:rsidP="006F6425">
      <w:pPr>
        <w:tabs>
          <w:tab w:val="left" w:pos="709"/>
          <w:tab w:val="left" w:pos="9782"/>
        </w:tabs>
        <w:spacing w:before="240" w:after="80"/>
        <w:ind w:left="1267" w:right="5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6F6425" w:rsidRPr="00607F0C" w14:paraId="657729B7" w14:textId="77777777" w:rsidTr="006F6425">
        <w:trPr>
          <w:cantSplit/>
        </w:trPr>
        <w:tc>
          <w:tcPr>
            <w:tcW w:w="2790" w:type="dxa"/>
            <w:shd w:val="clear" w:color="auto" w:fill="auto"/>
          </w:tcPr>
          <w:p w14:paraId="5E9C6B9A" w14:textId="77777777" w:rsidR="006F6425" w:rsidRPr="00607F0C" w:rsidRDefault="006F6425" w:rsidP="00240AB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31D8CE82" w14:textId="77777777" w:rsidR="006F6425" w:rsidRPr="00607F0C" w:rsidRDefault="006F6425" w:rsidP="00240AB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F6425" w:rsidRPr="00607F0C" w14:paraId="7ACBB747" w14:textId="77777777" w:rsidTr="006F6425">
        <w:trPr>
          <w:cantSplit/>
        </w:trPr>
        <w:tc>
          <w:tcPr>
            <w:tcW w:w="2790" w:type="dxa"/>
            <w:shd w:val="clear" w:color="auto" w:fill="auto"/>
          </w:tcPr>
          <w:p w14:paraId="27883F2D" w14:textId="77777777" w:rsidR="006F6425" w:rsidRPr="00607F0C" w:rsidRDefault="006F6425" w:rsidP="00240AB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30EC7831" w14:textId="0914E581" w:rsidR="006F6425" w:rsidRPr="00607F0C" w:rsidRDefault="0003578D" w:rsidP="00240AB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F6425"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3578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Pr="0003578D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563</w:t>
            </w:r>
          </w:p>
        </w:tc>
      </w:tr>
      <w:tr w:rsidR="006F6425" w:rsidRPr="00607F0C" w14:paraId="5BB015F2" w14:textId="77777777" w:rsidTr="00240ABE">
        <w:trPr>
          <w:cantSplit/>
        </w:trPr>
        <w:tc>
          <w:tcPr>
            <w:tcW w:w="2790" w:type="dxa"/>
            <w:shd w:val="clear" w:color="auto" w:fill="auto"/>
          </w:tcPr>
          <w:p w14:paraId="744329EF" w14:textId="77777777" w:rsidR="006F6425" w:rsidRPr="00607F0C" w:rsidRDefault="006F6425" w:rsidP="00240AB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FAC9B80" w14:textId="50F90253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03578D" w:rsidRPr="0003578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BD66A13" w14:textId="77777777" w:rsidR="006F6425" w:rsidRPr="00607F0C" w:rsidRDefault="006F6425" w:rsidP="00240AB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F6425" w:rsidRPr="00607F0C" w14:paraId="0DCCEACD" w14:textId="77777777" w:rsidTr="00240ABE">
        <w:tc>
          <w:tcPr>
            <w:tcW w:w="2790" w:type="dxa"/>
            <w:shd w:val="clear" w:color="auto" w:fill="auto"/>
          </w:tcPr>
          <w:p w14:paraId="0D46C3DA" w14:textId="77777777" w:rsidR="006F6425" w:rsidRPr="00607F0C" w:rsidRDefault="006F6425" w:rsidP="00240AB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D43AFD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5EE7EFF9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02EE0B3D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131C63B" w14:textId="5369CCAC" w:rsidR="006F6425" w:rsidRPr="00607F0C" w:rsidRDefault="000D0649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6D8E7935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F6425" w:rsidRPr="00607F0C" w14:paraId="6F346D34" w14:textId="77777777" w:rsidTr="00240ABE">
        <w:trPr>
          <w:trHeight w:val="225"/>
        </w:trPr>
        <w:tc>
          <w:tcPr>
            <w:tcW w:w="2790" w:type="dxa"/>
            <w:shd w:val="clear" w:color="auto" w:fill="auto"/>
          </w:tcPr>
          <w:p w14:paraId="09586735" w14:textId="77777777" w:rsidR="006F6425" w:rsidRPr="00607F0C" w:rsidRDefault="006F6425" w:rsidP="00240ABE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1F7C2097" w14:textId="77777777" w:rsidR="006F6425" w:rsidRPr="00607F0C" w:rsidRDefault="006F6425" w:rsidP="00240AB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FB0D81" w14:textId="77777777" w:rsidR="006F6425" w:rsidRPr="00607F0C" w:rsidRDefault="006F6425" w:rsidP="00240AB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420718" w14:textId="77777777" w:rsidR="006F6425" w:rsidRPr="00607F0C" w:rsidRDefault="006F6425" w:rsidP="00240ABE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01172007" w14:textId="77777777" w:rsidR="006F6425" w:rsidRPr="00607F0C" w:rsidRDefault="006F6425" w:rsidP="00240AB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6F6425" w:rsidRPr="00607F0C" w14:paraId="0F9322BF" w14:textId="77777777" w:rsidTr="00240ABE">
        <w:tc>
          <w:tcPr>
            <w:tcW w:w="2790" w:type="dxa"/>
            <w:shd w:val="clear" w:color="auto" w:fill="auto"/>
          </w:tcPr>
          <w:p w14:paraId="494E5ABA" w14:textId="77777777" w:rsidR="006F6425" w:rsidRPr="00607F0C" w:rsidRDefault="006F6425" w:rsidP="00240ABE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DFB7A18" w14:textId="77777777" w:rsidR="006F6425" w:rsidRPr="00607F0C" w:rsidRDefault="006F6425" w:rsidP="00240AB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87D379" w14:textId="467D6DBB" w:rsidR="006F6425" w:rsidRPr="00607F0C" w:rsidRDefault="0003578D" w:rsidP="000D0649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5CC879E2" w14:textId="0BD6D3CA" w:rsidR="006F6425" w:rsidRPr="00607F0C" w:rsidRDefault="0003578D" w:rsidP="00240AB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990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58" w:type="dxa"/>
            <w:shd w:val="clear" w:color="auto" w:fill="auto"/>
          </w:tcPr>
          <w:p w14:paraId="11F8C465" w14:textId="545F229A" w:rsidR="006F6425" w:rsidRPr="00607F0C" w:rsidRDefault="0003578D" w:rsidP="00240AB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17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029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693</w:t>
            </w:r>
          </w:p>
        </w:tc>
      </w:tr>
      <w:tr w:rsidR="00F67E53" w:rsidRPr="00607F0C" w14:paraId="685F291B" w14:textId="77777777" w:rsidTr="00240ABE">
        <w:tc>
          <w:tcPr>
            <w:tcW w:w="2790" w:type="dxa"/>
            <w:shd w:val="clear" w:color="auto" w:fill="auto"/>
          </w:tcPr>
          <w:p w14:paraId="1AA8BAE0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  <w:shd w:val="clear" w:color="auto" w:fill="auto"/>
          </w:tcPr>
          <w:p w14:paraId="5615F3C6" w14:textId="77777777" w:rsidR="00F67E53" w:rsidRPr="00607F0C" w:rsidRDefault="00F67E53" w:rsidP="00F67E53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2335C8F3" w14:textId="77380033" w:rsidR="00F67E53" w:rsidRPr="00607F0C" w:rsidRDefault="00F67E53" w:rsidP="00F67E53">
            <w:pPr>
              <w:tabs>
                <w:tab w:val="left" w:pos="952"/>
              </w:tabs>
              <w:ind w:right="-1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6AD9D5" w14:textId="12485F8B" w:rsidR="00F67E53" w:rsidRPr="00607F0C" w:rsidRDefault="00F67E53" w:rsidP="00F67E53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5B33AC20" w14:textId="51A0B6D0" w:rsidR="00F67E53" w:rsidRPr="00607F0C" w:rsidRDefault="00F67E53" w:rsidP="00F67E53">
            <w:pPr>
              <w:jc w:val="center"/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</w:tr>
      <w:tr w:rsidR="00F67E53" w:rsidRPr="00607F0C" w14:paraId="69658C9E" w14:textId="77777777" w:rsidTr="00240ABE">
        <w:tc>
          <w:tcPr>
            <w:tcW w:w="2790" w:type="dxa"/>
            <w:shd w:val="clear" w:color="auto" w:fill="auto"/>
          </w:tcPr>
          <w:p w14:paraId="25B8D6B7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สัญญาขาย</w:t>
            </w:r>
          </w:p>
        </w:tc>
        <w:tc>
          <w:tcPr>
            <w:tcW w:w="1350" w:type="dxa"/>
            <w:shd w:val="clear" w:color="auto" w:fill="auto"/>
          </w:tcPr>
          <w:p w14:paraId="3F11DF28" w14:textId="77777777" w:rsidR="00F67E53" w:rsidRPr="00607F0C" w:rsidRDefault="00F67E53" w:rsidP="00F67E53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2BAACF9C" w14:textId="40568759" w:rsidR="00F67E53" w:rsidRPr="00607F0C" w:rsidRDefault="0003578D" w:rsidP="000D0649">
            <w:pPr>
              <w:tabs>
                <w:tab w:val="left" w:pos="987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52EB517D" w14:textId="4F926FC8" w:rsidR="00F67E53" w:rsidRPr="00607F0C" w:rsidRDefault="0003578D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</w:p>
        </w:tc>
        <w:tc>
          <w:tcPr>
            <w:tcW w:w="1458" w:type="dxa"/>
            <w:shd w:val="clear" w:color="auto" w:fill="auto"/>
          </w:tcPr>
          <w:p w14:paraId="28A1FCA2" w14:textId="26067220" w:rsidR="00F67E53" w:rsidRPr="00607F0C" w:rsidRDefault="0003578D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22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823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195</w:t>
            </w:r>
          </w:p>
        </w:tc>
      </w:tr>
      <w:tr w:rsidR="000D0649" w:rsidRPr="00607F0C" w14:paraId="67A8FA9A" w14:textId="77777777" w:rsidTr="00240ABE">
        <w:tc>
          <w:tcPr>
            <w:tcW w:w="2790" w:type="dxa"/>
            <w:shd w:val="clear" w:color="auto" w:fill="auto"/>
          </w:tcPr>
          <w:p w14:paraId="5C49A5EE" w14:textId="77777777" w:rsidR="000D0649" w:rsidRPr="00607F0C" w:rsidRDefault="000D0649" w:rsidP="006864C5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6F8F4E" w14:textId="77777777" w:rsidR="000D0649" w:rsidRPr="00607F0C" w:rsidRDefault="000D0649" w:rsidP="00F67E53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D94FC5" w14:textId="77777777" w:rsidR="000D0649" w:rsidRPr="00607F0C" w:rsidRDefault="000D0649" w:rsidP="000D0649">
            <w:pPr>
              <w:tabs>
                <w:tab w:val="left" w:pos="987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5D60765" w14:textId="77777777" w:rsidR="000D0649" w:rsidRPr="00607F0C" w:rsidRDefault="000D0649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7EE66476" w14:textId="77777777" w:rsidR="000D0649" w:rsidRPr="00607F0C" w:rsidRDefault="000D0649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F67E53" w:rsidRPr="00607F0C" w14:paraId="1F598164" w14:textId="77777777" w:rsidTr="00240ABE">
        <w:trPr>
          <w:cantSplit/>
        </w:trPr>
        <w:tc>
          <w:tcPr>
            <w:tcW w:w="2790" w:type="dxa"/>
            <w:shd w:val="clear" w:color="auto" w:fill="auto"/>
          </w:tcPr>
          <w:p w14:paraId="41546CCC" w14:textId="77777777" w:rsidR="00F67E53" w:rsidRPr="00607F0C" w:rsidRDefault="00F67E53" w:rsidP="00F67E53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EDEAB2B" w14:textId="77777777" w:rsidR="00F67E53" w:rsidRPr="00607F0C" w:rsidRDefault="00F67E53" w:rsidP="00F67E53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67E53" w:rsidRPr="00607F0C" w14:paraId="06925DF5" w14:textId="77777777" w:rsidTr="00240ABE">
        <w:trPr>
          <w:cantSplit/>
        </w:trPr>
        <w:tc>
          <w:tcPr>
            <w:tcW w:w="2790" w:type="dxa"/>
            <w:shd w:val="clear" w:color="auto" w:fill="auto"/>
          </w:tcPr>
          <w:p w14:paraId="47C59AF7" w14:textId="77777777" w:rsidR="00F67E53" w:rsidRPr="00607F0C" w:rsidRDefault="00F67E53" w:rsidP="00F67E53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02D6D412" w14:textId="0648472F" w:rsidR="00F67E53" w:rsidRPr="00607F0C" w:rsidRDefault="0003578D" w:rsidP="00F67E53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3578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7E53"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3578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Pr="0003578D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562</w:t>
            </w:r>
          </w:p>
        </w:tc>
      </w:tr>
      <w:tr w:rsidR="00F67E53" w:rsidRPr="00607F0C" w14:paraId="0E8420CE" w14:textId="77777777" w:rsidTr="00240ABE">
        <w:trPr>
          <w:cantSplit/>
        </w:trPr>
        <w:tc>
          <w:tcPr>
            <w:tcW w:w="2790" w:type="dxa"/>
            <w:shd w:val="clear" w:color="auto" w:fill="auto"/>
          </w:tcPr>
          <w:p w14:paraId="382B21F3" w14:textId="77777777" w:rsidR="00F67E53" w:rsidRPr="00607F0C" w:rsidRDefault="00F67E53" w:rsidP="00F67E53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9C23C9C" w14:textId="1B8EAA00" w:rsidR="00F67E53" w:rsidRPr="00607F0C" w:rsidRDefault="00F67E53" w:rsidP="00F67E53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03578D" w:rsidRPr="0003578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5B9C1951" w14:textId="77777777" w:rsidR="00F67E53" w:rsidRPr="00607F0C" w:rsidRDefault="00F67E53" w:rsidP="00F67E5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67E53" w:rsidRPr="00607F0C" w14:paraId="3AED6B4E" w14:textId="77777777" w:rsidTr="00240ABE">
        <w:tc>
          <w:tcPr>
            <w:tcW w:w="2790" w:type="dxa"/>
            <w:shd w:val="clear" w:color="auto" w:fill="auto"/>
          </w:tcPr>
          <w:p w14:paraId="7DEB3348" w14:textId="77777777" w:rsidR="00F67E53" w:rsidRPr="00607F0C" w:rsidRDefault="00F67E53" w:rsidP="00F67E53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31B570E" w14:textId="77777777" w:rsidR="00F67E53" w:rsidRPr="00607F0C" w:rsidRDefault="00F67E53" w:rsidP="00F67E53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0AE77E58" w14:textId="77777777" w:rsidR="00F67E53" w:rsidRPr="00607F0C" w:rsidRDefault="00F67E53" w:rsidP="00F67E53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6DE6A9AB" w14:textId="77777777" w:rsidR="00F67E53" w:rsidRPr="00607F0C" w:rsidRDefault="00F67E53" w:rsidP="00F67E53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4507EBB3" w14:textId="4CC593A8" w:rsidR="00F67E53" w:rsidRPr="00607F0C" w:rsidRDefault="000D0649" w:rsidP="00F67E53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5BE9FF21" w14:textId="77777777" w:rsidR="00F67E53" w:rsidRPr="00607F0C" w:rsidRDefault="00F67E53" w:rsidP="00F67E53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67E53" w:rsidRPr="00607F0C" w14:paraId="30AA3D95" w14:textId="77777777" w:rsidTr="00240ABE">
        <w:trPr>
          <w:trHeight w:val="225"/>
        </w:trPr>
        <w:tc>
          <w:tcPr>
            <w:tcW w:w="2790" w:type="dxa"/>
            <w:shd w:val="clear" w:color="auto" w:fill="auto"/>
          </w:tcPr>
          <w:p w14:paraId="413A72C4" w14:textId="77777777" w:rsidR="00F67E53" w:rsidRPr="00607F0C" w:rsidRDefault="00F67E53" w:rsidP="00F67E53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7A51A476" w14:textId="77777777" w:rsidR="00F67E53" w:rsidRPr="00607F0C" w:rsidRDefault="00F67E53" w:rsidP="00F67E53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1F4C36" w14:textId="77777777" w:rsidR="00F67E53" w:rsidRPr="00607F0C" w:rsidRDefault="00F67E53" w:rsidP="00F67E53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BB8B82" w14:textId="77777777" w:rsidR="00F67E53" w:rsidRPr="00607F0C" w:rsidRDefault="00F67E53" w:rsidP="00F67E53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5E3D68A" w14:textId="77777777" w:rsidR="00F67E53" w:rsidRPr="00607F0C" w:rsidRDefault="00F67E53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F67E53" w:rsidRPr="00607F0C" w14:paraId="32971C44" w14:textId="77777777" w:rsidTr="00240ABE">
        <w:tc>
          <w:tcPr>
            <w:tcW w:w="2790" w:type="dxa"/>
            <w:shd w:val="clear" w:color="auto" w:fill="auto"/>
          </w:tcPr>
          <w:p w14:paraId="0E09419E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426FEA0" w14:textId="77777777" w:rsidR="00F67E53" w:rsidRPr="00607F0C" w:rsidRDefault="00F67E53" w:rsidP="00F67E53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7030AC1" w14:textId="755624C5" w:rsidR="00F67E53" w:rsidRPr="00607F0C" w:rsidRDefault="0003578D" w:rsidP="00F67E53">
            <w:pPr>
              <w:tabs>
                <w:tab w:val="left" w:pos="952"/>
              </w:tabs>
              <w:ind w:right="-1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0AC064A9" w14:textId="7477627B" w:rsidR="00F67E53" w:rsidRPr="00607F0C" w:rsidRDefault="0003578D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471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3578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58" w:type="dxa"/>
            <w:shd w:val="clear" w:color="auto" w:fill="auto"/>
          </w:tcPr>
          <w:p w14:paraId="11E25302" w14:textId="34B8D988" w:rsidR="00F67E53" w:rsidRPr="00607F0C" w:rsidRDefault="0003578D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30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440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981</w:t>
            </w:r>
          </w:p>
        </w:tc>
      </w:tr>
      <w:tr w:rsidR="00F67E53" w:rsidRPr="00607F0C" w14:paraId="089E85C7" w14:textId="77777777" w:rsidTr="00240ABE">
        <w:tc>
          <w:tcPr>
            <w:tcW w:w="2790" w:type="dxa"/>
            <w:shd w:val="clear" w:color="auto" w:fill="auto"/>
          </w:tcPr>
          <w:p w14:paraId="6A241A71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  <w:shd w:val="clear" w:color="auto" w:fill="auto"/>
          </w:tcPr>
          <w:p w14:paraId="061754AB" w14:textId="77777777" w:rsidR="00F67E53" w:rsidRPr="00607F0C" w:rsidRDefault="00F67E53" w:rsidP="00F67E53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4817E203" w14:textId="53E3F420" w:rsidR="00F67E53" w:rsidRPr="00607F0C" w:rsidRDefault="0003578D" w:rsidP="00F67E53">
            <w:pPr>
              <w:tabs>
                <w:tab w:val="left" w:pos="984"/>
              </w:tabs>
              <w:ind w:right="-361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</w:p>
        </w:tc>
        <w:tc>
          <w:tcPr>
            <w:tcW w:w="1170" w:type="dxa"/>
            <w:shd w:val="clear" w:color="auto" w:fill="auto"/>
          </w:tcPr>
          <w:p w14:paraId="57466847" w14:textId="28565D2A" w:rsidR="00F67E53" w:rsidRPr="00607F0C" w:rsidRDefault="0003578D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822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591</w:t>
            </w:r>
          </w:p>
        </w:tc>
        <w:tc>
          <w:tcPr>
            <w:tcW w:w="1458" w:type="dxa"/>
            <w:shd w:val="clear" w:color="auto" w:fill="auto"/>
          </w:tcPr>
          <w:p w14:paraId="431B47CE" w14:textId="18D01435" w:rsidR="00F67E53" w:rsidRPr="00607F0C" w:rsidRDefault="0003578D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821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319</w:t>
            </w:r>
          </w:p>
        </w:tc>
      </w:tr>
      <w:tr w:rsidR="00F67E53" w:rsidRPr="00607F0C" w14:paraId="09707878" w14:textId="77777777" w:rsidTr="00240ABE">
        <w:tc>
          <w:tcPr>
            <w:tcW w:w="2790" w:type="dxa"/>
            <w:shd w:val="clear" w:color="auto" w:fill="auto"/>
          </w:tcPr>
          <w:p w14:paraId="447ED1E6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สัญญาขาย</w:t>
            </w:r>
          </w:p>
        </w:tc>
        <w:tc>
          <w:tcPr>
            <w:tcW w:w="1350" w:type="dxa"/>
            <w:shd w:val="clear" w:color="auto" w:fill="auto"/>
          </w:tcPr>
          <w:p w14:paraId="50473DA5" w14:textId="77777777" w:rsidR="00F67E53" w:rsidRPr="00607F0C" w:rsidRDefault="00F67E53" w:rsidP="00F67E53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5814BBA8" w14:textId="42F099BE" w:rsidR="00F67E53" w:rsidRPr="00607F0C" w:rsidRDefault="0003578D" w:rsidP="00F67E53">
            <w:pPr>
              <w:tabs>
                <w:tab w:val="left" w:pos="990"/>
                <w:tab w:val="left" w:pos="1080"/>
              </w:tabs>
              <w:ind w:right="-27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</w:p>
        </w:tc>
        <w:tc>
          <w:tcPr>
            <w:tcW w:w="1170" w:type="dxa"/>
            <w:shd w:val="clear" w:color="auto" w:fill="auto"/>
          </w:tcPr>
          <w:p w14:paraId="2E6FF845" w14:textId="090FD501" w:rsidR="00F67E53" w:rsidRPr="00607F0C" w:rsidRDefault="0003578D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="00F67E53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1458" w:type="dxa"/>
            <w:shd w:val="clear" w:color="auto" w:fill="auto"/>
          </w:tcPr>
          <w:p w14:paraId="1894398C" w14:textId="2484587B" w:rsidR="00F67E53" w:rsidRPr="00607F0C" w:rsidRDefault="0003578D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19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609</w:t>
            </w:r>
            <w:r w:rsidR="00F67E53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069</w:t>
            </w:r>
          </w:p>
        </w:tc>
      </w:tr>
    </w:tbl>
    <w:p w14:paraId="6E2BAF53" w14:textId="7099D5F7" w:rsidR="008E1083" w:rsidRPr="00607F0C" w:rsidRDefault="0003578D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/>
          <w:sz w:val="32"/>
          <w:szCs w:val="32"/>
          <w:lang w:val="en-US"/>
        </w:rPr>
        <w:t>35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03578D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607F0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607F0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607F0C" w:rsidSect="009E3EB5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4ABDC5D9" w:rsidR="0054768F" w:rsidRPr="00607F0C" w:rsidRDefault="0003578D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35</w:t>
      </w:r>
      <w:r w:rsidR="00DA7EB9" w:rsidRPr="00607F0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607F0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03578D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607F0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3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2666"/>
        <w:gridCol w:w="1069"/>
        <w:gridCol w:w="1157"/>
        <w:gridCol w:w="1069"/>
        <w:gridCol w:w="1157"/>
        <w:gridCol w:w="1069"/>
        <w:gridCol w:w="5567"/>
      </w:tblGrid>
      <w:tr w:rsidR="0054768F" w:rsidRPr="00607F0C" w14:paraId="7FE713D1" w14:textId="77777777" w:rsidTr="00D20153">
        <w:trPr>
          <w:trHeight w:val="18"/>
          <w:tblHeader/>
        </w:trPr>
        <w:tc>
          <w:tcPr>
            <w:tcW w:w="556" w:type="dxa"/>
            <w:vMerge w:val="restart"/>
            <w:vAlign w:val="center"/>
          </w:tcPr>
          <w:p w14:paraId="76C3A711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66" w:type="dxa"/>
            <w:vMerge w:val="restart"/>
            <w:shd w:val="clear" w:color="auto" w:fill="auto"/>
            <w:vAlign w:val="center"/>
          </w:tcPr>
          <w:p w14:paraId="4AED2399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49BC51C5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5899CCDB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69" w:type="dxa"/>
            <w:vMerge w:val="restart"/>
            <w:shd w:val="clear" w:color="auto" w:fill="auto"/>
          </w:tcPr>
          <w:p w14:paraId="1F54C2AE" w14:textId="77777777" w:rsidR="0054768F" w:rsidRPr="00607F0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607F0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567" w:type="dxa"/>
            <w:vMerge w:val="restart"/>
            <w:shd w:val="clear" w:color="auto" w:fill="auto"/>
            <w:vAlign w:val="center"/>
          </w:tcPr>
          <w:p w14:paraId="26615ADA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607F0C" w14:paraId="589BFE49" w14:textId="77777777" w:rsidTr="00D20153">
        <w:trPr>
          <w:trHeight w:val="18"/>
          <w:tblHeader/>
        </w:trPr>
        <w:tc>
          <w:tcPr>
            <w:tcW w:w="556" w:type="dxa"/>
            <w:vMerge/>
          </w:tcPr>
          <w:p w14:paraId="5EF022B9" w14:textId="77777777" w:rsidR="0054768F" w:rsidRPr="00607F0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14:paraId="3D70FF54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26" w:type="dxa"/>
            <w:gridSpan w:val="2"/>
            <w:shd w:val="clear" w:color="auto" w:fill="auto"/>
          </w:tcPr>
          <w:p w14:paraId="3300177A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2591749F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69" w:type="dxa"/>
            <w:vMerge/>
            <w:shd w:val="clear" w:color="auto" w:fill="auto"/>
          </w:tcPr>
          <w:p w14:paraId="5833AE4F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67" w:type="dxa"/>
            <w:vMerge/>
            <w:shd w:val="clear" w:color="auto" w:fill="auto"/>
          </w:tcPr>
          <w:p w14:paraId="51B2EF87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607F0C" w14:paraId="01A912B3" w14:textId="77777777" w:rsidTr="00D20153">
        <w:trPr>
          <w:trHeight w:val="18"/>
          <w:tblHeader/>
        </w:trPr>
        <w:tc>
          <w:tcPr>
            <w:tcW w:w="556" w:type="dxa"/>
            <w:vMerge/>
          </w:tcPr>
          <w:p w14:paraId="7377141A" w14:textId="77777777" w:rsidR="0054768F" w:rsidRPr="00607F0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14:paraId="3A4B24A1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6FC8FFA4" w14:textId="52A7B31E" w:rsidR="0054768F" w:rsidRPr="00607F0C" w:rsidRDefault="0003578D" w:rsidP="002C390D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57" w:type="dxa"/>
            <w:shd w:val="clear" w:color="auto" w:fill="auto"/>
          </w:tcPr>
          <w:p w14:paraId="0D04178A" w14:textId="485B04AC" w:rsidR="0054768F" w:rsidRPr="00607F0C" w:rsidRDefault="0003578D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69" w:type="dxa"/>
            <w:shd w:val="clear" w:color="auto" w:fill="auto"/>
          </w:tcPr>
          <w:p w14:paraId="7107BE67" w14:textId="3270B8A2" w:rsidR="0054768F" w:rsidRPr="00607F0C" w:rsidRDefault="0003578D" w:rsidP="002C390D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57" w:type="dxa"/>
            <w:shd w:val="clear" w:color="auto" w:fill="auto"/>
          </w:tcPr>
          <w:p w14:paraId="51207B3D" w14:textId="14EA6DE8" w:rsidR="0054768F" w:rsidRPr="00607F0C" w:rsidRDefault="0003578D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67" w:type="dxa"/>
            <w:vMerge/>
            <w:shd w:val="clear" w:color="auto" w:fill="auto"/>
          </w:tcPr>
          <w:p w14:paraId="2A6F0F4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607F0C" w14:paraId="0AC73F80" w14:textId="77777777" w:rsidTr="00D20153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6" w:type="dxa"/>
            <w:shd w:val="clear" w:color="auto" w:fill="auto"/>
          </w:tcPr>
          <w:p w14:paraId="4E3F0796" w14:textId="1E595957" w:rsidR="0054768F" w:rsidRPr="00607F0C" w:rsidRDefault="0003578D" w:rsidP="002C390D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66" w:type="dxa"/>
          </w:tcPr>
          <w:p w14:paraId="6312E5ED" w14:textId="77777777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069" w:type="dxa"/>
            <w:shd w:val="clear" w:color="auto" w:fill="auto"/>
          </w:tcPr>
          <w:p w14:paraId="670B91A2" w14:textId="5A27624D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</w:p>
          <w:p w14:paraId="41DEDA34" w14:textId="2BF8253F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1157" w:type="dxa"/>
            <w:shd w:val="clear" w:color="auto" w:fill="auto"/>
          </w:tcPr>
          <w:p w14:paraId="1D65DB61" w14:textId="6F42FD19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</w:p>
          <w:p w14:paraId="679DCD96" w14:textId="7D43252D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1069" w:type="dxa"/>
            <w:shd w:val="clear" w:color="auto" w:fill="auto"/>
          </w:tcPr>
          <w:p w14:paraId="2BE4D9EC" w14:textId="0CF166D7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</w:p>
          <w:p w14:paraId="0588F1D4" w14:textId="13B193C6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1157" w:type="dxa"/>
            <w:shd w:val="clear" w:color="auto" w:fill="auto"/>
          </w:tcPr>
          <w:p w14:paraId="71B2033E" w14:textId="7C28B575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</w:p>
          <w:p w14:paraId="55334853" w14:textId="67CA2314" w:rsidR="0054768F" w:rsidRPr="00607F0C" w:rsidRDefault="0054768F" w:rsidP="002C390D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2B6A7A16" w14:textId="3D69A9A3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2EDA60FB" w14:textId="50A04AFB" w:rsidR="0054768F" w:rsidRPr="00607F0C" w:rsidRDefault="00F67E53" w:rsidP="002C390D">
            <w:pPr>
              <w:spacing w:before="60" w:after="60"/>
              <w:ind w:left="6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 ๆ</w:t>
            </w:r>
          </w:p>
        </w:tc>
      </w:tr>
      <w:tr w:rsidR="0054768F" w:rsidRPr="00607F0C" w14:paraId="29489554" w14:textId="77777777" w:rsidTr="00D20153">
        <w:trPr>
          <w:trHeight w:val="18"/>
        </w:trPr>
        <w:tc>
          <w:tcPr>
            <w:tcW w:w="556" w:type="dxa"/>
          </w:tcPr>
          <w:p w14:paraId="18DBBB76" w14:textId="50EFA5FB" w:rsidR="0054768F" w:rsidRPr="00607F0C" w:rsidRDefault="0003578D" w:rsidP="002C390D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3578D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66" w:type="dxa"/>
            <w:shd w:val="clear" w:color="auto" w:fill="auto"/>
          </w:tcPr>
          <w:p w14:paraId="40B36CEB" w14:textId="3D40F119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สินทรัพย์ทางการเงินหมุนเวียนอื่นมูลค่ายุติธรรมผ่านกำไรหรือขาดทุน -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 ตราสารท</w:t>
            </w: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 xml:space="preserve">ุน </w:t>
            </w:r>
            <w:r w:rsidRPr="00607F0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03578D" w:rsidRPr="0003578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607F0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69" w:type="dxa"/>
            <w:shd w:val="clear" w:color="auto" w:fill="auto"/>
          </w:tcPr>
          <w:p w14:paraId="3E663F0D" w14:textId="01C1E79F" w:rsidR="0054768F" w:rsidRPr="00607F0C" w:rsidRDefault="0003578D" w:rsidP="002C390D">
            <w:pPr>
              <w:spacing w:before="60" w:after="60"/>
              <w:ind w:right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1157" w:type="dxa"/>
            <w:shd w:val="clear" w:color="auto" w:fill="auto"/>
          </w:tcPr>
          <w:p w14:paraId="738D9ABB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1A75DCF1" w14:textId="4245E154" w:rsidR="0054768F" w:rsidRPr="00607F0C" w:rsidRDefault="0003578D" w:rsidP="002C390D">
            <w:pPr>
              <w:spacing w:before="60" w:after="60"/>
              <w:ind w:left="432" w:right="3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1157" w:type="dxa"/>
            <w:shd w:val="clear" w:color="auto" w:fill="auto"/>
          </w:tcPr>
          <w:p w14:paraId="36A9B755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27EB110C" w14:textId="40C2B41F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567" w:type="dxa"/>
            <w:shd w:val="clear" w:color="auto" w:fill="auto"/>
          </w:tcPr>
          <w:p w14:paraId="7FF9B2AD" w14:textId="77777777" w:rsidR="0054768F" w:rsidRPr="00607F0C" w:rsidRDefault="0054768F" w:rsidP="002C390D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ราคาเสนอซื้อของตลาดหลักทรัพย์แห่งประเทศไทย 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ณ สิ้นวันทำการสุดท้ายของ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งวดบัญชี</w:t>
            </w:r>
          </w:p>
        </w:tc>
      </w:tr>
      <w:tr w:rsidR="0054768F" w:rsidRPr="00607F0C" w14:paraId="63D24EF6" w14:textId="77777777" w:rsidTr="00D20153">
        <w:trPr>
          <w:trHeight w:val="18"/>
        </w:trPr>
        <w:tc>
          <w:tcPr>
            <w:tcW w:w="556" w:type="dxa"/>
          </w:tcPr>
          <w:p w14:paraId="6095825E" w14:textId="6B7CCD2C" w:rsidR="0054768F" w:rsidRPr="00607F0C" w:rsidRDefault="0003578D" w:rsidP="002C390D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66" w:type="dxa"/>
            <w:shd w:val="clear" w:color="auto" w:fill="auto"/>
          </w:tcPr>
          <w:p w14:paraId="62B73B98" w14:textId="10006918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สินทรัพย์ทางการเงินหมุนเวียนอื่นมูลค่ายุติธรรมผ่านกำไรหรือขาดทุน -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 ตราสารหนี้</w:t>
            </w: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07F0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03578D" w:rsidRPr="0003578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607F0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69" w:type="dxa"/>
            <w:shd w:val="clear" w:color="auto" w:fill="auto"/>
          </w:tcPr>
          <w:p w14:paraId="2A762231" w14:textId="711026E6" w:rsidR="0054768F" w:rsidRPr="00607F0C" w:rsidRDefault="0003578D" w:rsidP="006864C5">
            <w:pPr>
              <w:spacing w:before="60" w:after="60"/>
              <w:ind w:right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69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1157" w:type="dxa"/>
            <w:shd w:val="clear" w:color="auto" w:fill="auto"/>
          </w:tcPr>
          <w:p w14:paraId="110A81D4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5B235531" w14:textId="232017FB" w:rsidR="0054768F" w:rsidRPr="00607F0C" w:rsidRDefault="0003578D" w:rsidP="002C390D">
            <w:pPr>
              <w:spacing w:before="60" w:after="60"/>
              <w:ind w:left="432" w:right="3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</w:p>
        </w:tc>
        <w:tc>
          <w:tcPr>
            <w:tcW w:w="1157" w:type="dxa"/>
            <w:shd w:val="clear" w:color="auto" w:fill="auto"/>
          </w:tcPr>
          <w:p w14:paraId="758814F6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00990B3F" w14:textId="2355AA18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0A511654" w14:textId="77777777" w:rsidR="0054768F" w:rsidRPr="00607F0C" w:rsidRDefault="0054768F" w:rsidP="002C390D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 ณ สิ้นวันทำการสุดท้าย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br/>
              <w:t>ของงวดบัญชี</w:t>
            </w:r>
          </w:p>
        </w:tc>
      </w:tr>
      <w:tr w:rsidR="0054768F" w:rsidRPr="00607F0C" w14:paraId="73093456" w14:textId="77777777" w:rsidTr="00D20153">
        <w:trPr>
          <w:trHeight w:val="18"/>
        </w:trPr>
        <w:tc>
          <w:tcPr>
            <w:tcW w:w="556" w:type="dxa"/>
          </w:tcPr>
          <w:p w14:paraId="162C0C6C" w14:textId="412790CD" w:rsidR="0054768F" w:rsidRPr="00607F0C" w:rsidRDefault="0003578D" w:rsidP="002C390D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66" w:type="dxa"/>
            <w:shd w:val="clear" w:color="auto" w:fill="auto"/>
          </w:tcPr>
          <w:p w14:paraId="32E54D52" w14:textId="5218B2A3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สินทรัพย์ทางการเงินไม่หมุนเวียนอื่นมูลค่า</w:t>
            </w:r>
            <w:r w:rsidRPr="00607F0C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ยุติธรรมผ่านกำไรหรือขาดทุน </w:t>
            </w:r>
            <w:r w:rsidRPr="00607F0C">
              <w:rPr>
                <w:rFonts w:ascii="Angsana New" w:hAnsi="Angsana New"/>
                <w:spacing w:val="-2"/>
                <w:sz w:val="20"/>
                <w:szCs w:val="20"/>
                <w:cs/>
              </w:rPr>
              <w:t>- ตราสารหนี้</w:t>
            </w:r>
            <w:r w:rsidRPr="00607F0C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Pr="00607F0C">
              <w:rPr>
                <w:rFonts w:ascii="Angsana New" w:hAnsi="Angsana New"/>
                <w:spacing w:val="-2"/>
                <w:sz w:val="24"/>
                <w:szCs w:val="24"/>
                <w:vertAlign w:val="superscript"/>
                <w:lang w:val="en-US"/>
              </w:rPr>
              <w:t>(</w:t>
            </w:r>
            <w:r w:rsidR="0003578D" w:rsidRPr="0003578D">
              <w:rPr>
                <w:rFonts w:ascii="Angsana New" w:hAnsi="Angsana New"/>
                <w:spacing w:val="-2"/>
                <w:sz w:val="24"/>
                <w:szCs w:val="24"/>
                <w:vertAlign w:val="superscript"/>
                <w:lang w:val="en-US"/>
              </w:rPr>
              <w:t>3</w:t>
            </w:r>
            <w:r w:rsidRPr="00607F0C">
              <w:rPr>
                <w:rFonts w:ascii="Angsana New" w:hAnsi="Angsana New"/>
                <w:spacing w:val="-2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69" w:type="dxa"/>
            <w:shd w:val="clear" w:color="auto" w:fill="auto"/>
          </w:tcPr>
          <w:p w14:paraId="21D42493" w14:textId="2F974A3E" w:rsidR="0054768F" w:rsidRPr="00607F0C" w:rsidRDefault="0003578D" w:rsidP="002C390D">
            <w:pPr>
              <w:spacing w:before="60" w:after="60"/>
              <w:ind w:right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026</w:t>
            </w:r>
          </w:p>
        </w:tc>
        <w:tc>
          <w:tcPr>
            <w:tcW w:w="1157" w:type="dxa"/>
            <w:shd w:val="clear" w:color="auto" w:fill="auto"/>
          </w:tcPr>
          <w:p w14:paraId="628BD073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28C8BCB2" w14:textId="7F56818F" w:rsidR="0054768F" w:rsidRPr="00607F0C" w:rsidRDefault="0003578D" w:rsidP="002C390D">
            <w:pPr>
              <w:spacing w:before="60" w:after="60"/>
              <w:ind w:left="432" w:right="3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026</w:t>
            </w:r>
          </w:p>
        </w:tc>
        <w:tc>
          <w:tcPr>
            <w:tcW w:w="1157" w:type="dxa"/>
            <w:shd w:val="clear" w:color="auto" w:fill="auto"/>
          </w:tcPr>
          <w:p w14:paraId="37FBC83D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513DA241" w14:textId="4DDCD622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44866623" w14:textId="77777777" w:rsidR="0054768F" w:rsidRPr="00607F0C" w:rsidRDefault="0054768F" w:rsidP="002C390D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ณ สิ้นวันทำการสุดท้าย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br/>
              <w:t>ของงวดบัญชี</w:t>
            </w:r>
          </w:p>
        </w:tc>
      </w:tr>
      <w:tr w:rsidR="0054768F" w:rsidRPr="00607F0C" w14:paraId="552EC955" w14:textId="77777777" w:rsidTr="00D20153">
        <w:trPr>
          <w:trHeight w:val="18"/>
        </w:trPr>
        <w:tc>
          <w:tcPr>
            <w:tcW w:w="556" w:type="dxa"/>
          </w:tcPr>
          <w:p w14:paraId="4329CF76" w14:textId="67962939" w:rsidR="0054768F" w:rsidRPr="00607F0C" w:rsidRDefault="0003578D" w:rsidP="002C390D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5</w:t>
            </w:r>
          </w:p>
        </w:tc>
        <w:tc>
          <w:tcPr>
            <w:tcW w:w="2666" w:type="dxa"/>
            <w:shd w:val="clear" w:color="auto" w:fill="auto"/>
          </w:tcPr>
          <w:p w14:paraId="3608C466" w14:textId="3E9CECE0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07F0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03578D" w:rsidRPr="0003578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4</w:t>
            </w:r>
            <w:r w:rsidRPr="00607F0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69" w:type="dxa"/>
            <w:shd w:val="clear" w:color="auto" w:fill="auto"/>
          </w:tcPr>
          <w:p w14:paraId="0963516D" w14:textId="3B4E1690" w:rsidR="0054768F" w:rsidRPr="00607F0C" w:rsidRDefault="0003578D" w:rsidP="002C390D">
            <w:pPr>
              <w:spacing w:before="60" w:after="60"/>
              <w:ind w:right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1157" w:type="dxa"/>
            <w:shd w:val="clear" w:color="auto" w:fill="auto"/>
          </w:tcPr>
          <w:p w14:paraId="42378A4E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67C1A5A7" w14:textId="455B70A6" w:rsidR="0054768F" w:rsidRPr="00607F0C" w:rsidRDefault="0003578D" w:rsidP="002C390D">
            <w:pPr>
              <w:spacing w:before="60" w:after="60"/>
              <w:ind w:left="432" w:right="3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174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702</w:t>
            </w:r>
          </w:p>
        </w:tc>
        <w:tc>
          <w:tcPr>
            <w:tcW w:w="1157" w:type="dxa"/>
            <w:shd w:val="clear" w:color="auto" w:fill="auto"/>
          </w:tcPr>
          <w:p w14:paraId="0AFCF746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25A6F8B8" w14:textId="3E956902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567" w:type="dxa"/>
            <w:shd w:val="clear" w:color="auto" w:fill="auto"/>
          </w:tcPr>
          <w:p w14:paraId="11A07ED7" w14:textId="77777777" w:rsidR="0054768F" w:rsidRPr="00607F0C" w:rsidRDefault="0054768F" w:rsidP="002C390D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54768F" w:rsidRPr="00607F0C" w14:paraId="61FFFA0E" w14:textId="77777777" w:rsidTr="00D20153">
        <w:trPr>
          <w:trHeight w:val="18"/>
        </w:trPr>
        <w:tc>
          <w:tcPr>
            <w:tcW w:w="556" w:type="dxa"/>
          </w:tcPr>
          <w:p w14:paraId="7EEEA9CD" w14:textId="2A39271B" w:rsidR="0054768F" w:rsidRPr="00607F0C" w:rsidRDefault="0003578D" w:rsidP="002C390D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6</w:t>
            </w:r>
          </w:p>
        </w:tc>
        <w:tc>
          <w:tcPr>
            <w:tcW w:w="2666" w:type="dxa"/>
            <w:shd w:val="clear" w:color="auto" w:fill="auto"/>
          </w:tcPr>
          <w:p w14:paraId="24F51B34" w14:textId="77777777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69" w:type="dxa"/>
            <w:shd w:val="clear" w:color="auto" w:fill="auto"/>
          </w:tcPr>
          <w:p w14:paraId="6A216BEF" w14:textId="2FDE0F3A" w:rsidR="0054768F" w:rsidRPr="00607F0C" w:rsidRDefault="0003578D" w:rsidP="002C390D">
            <w:pPr>
              <w:spacing w:before="60" w:after="60"/>
              <w:ind w:right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864C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087</w:t>
            </w:r>
            <w:r w:rsidR="006864C5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373</w:t>
            </w:r>
          </w:p>
        </w:tc>
        <w:tc>
          <w:tcPr>
            <w:tcW w:w="1157" w:type="dxa"/>
            <w:shd w:val="clear" w:color="auto" w:fill="auto"/>
          </w:tcPr>
          <w:p w14:paraId="1F36AC0F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0F737513" w14:textId="0754EE37" w:rsidR="0054768F" w:rsidRPr="00607F0C" w:rsidRDefault="0003578D" w:rsidP="002C390D">
            <w:pPr>
              <w:spacing w:before="60" w:after="60"/>
              <w:ind w:left="432" w:right="3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  <w:r w:rsidR="00F67E53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881</w:t>
            </w:r>
          </w:p>
        </w:tc>
        <w:tc>
          <w:tcPr>
            <w:tcW w:w="1157" w:type="dxa"/>
            <w:shd w:val="clear" w:color="auto" w:fill="auto"/>
          </w:tcPr>
          <w:p w14:paraId="5B5F012A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66BC88FD" w14:textId="3C862E06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567" w:type="dxa"/>
            <w:shd w:val="clear" w:color="auto" w:fill="auto"/>
          </w:tcPr>
          <w:p w14:paraId="69E03EDB" w14:textId="77777777" w:rsidR="0054768F" w:rsidRPr="00607F0C" w:rsidRDefault="0054768F" w:rsidP="002C390D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607F0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54768F" w:rsidRPr="00607F0C" w:rsidRDefault="0054768F" w:rsidP="002C390D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1C57A2" w:rsidRPr="00607F0C" w:rsidRDefault="0054768F" w:rsidP="00563AC6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3428CD8B" w14:textId="77777777" w:rsidR="0054768F" w:rsidRPr="00607F0C" w:rsidRDefault="0054768F" w:rsidP="0054768F">
      <w:pPr>
        <w:rPr>
          <w:rFonts w:cs="Angsana New"/>
          <w:sz w:val="2"/>
          <w:szCs w:val="2"/>
          <w:lang w:val="en-US"/>
        </w:rPr>
      </w:pPr>
      <w:r w:rsidRPr="00607F0C">
        <w:rPr>
          <w:rFonts w:cs="Angsana New"/>
          <w:cs/>
        </w:rPr>
        <w:br w:type="page"/>
      </w:r>
    </w:p>
    <w:tbl>
      <w:tblPr>
        <w:tblW w:w="143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2666"/>
        <w:gridCol w:w="1069"/>
        <w:gridCol w:w="1157"/>
        <w:gridCol w:w="1069"/>
        <w:gridCol w:w="1157"/>
        <w:gridCol w:w="1069"/>
        <w:gridCol w:w="5567"/>
      </w:tblGrid>
      <w:tr w:rsidR="0054768F" w:rsidRPr="00607F0C" w14:paraId="2C0551FB" w14:textId="77777777" w:rsidTr="00D20153">
        <w:trPr>
          <w:trHeight w:val="18"/>
          <w:tblHeader/>
        </w:trPr>
        <w:tc>
          <w:tcPr>
            <w:tcW w:w="556" w:type="dxa"/>
            <w:vMerge w:val="restart"/>
            <w:vAlign w:val="center"/>
          </w:tcPr>
          <w:p w14:paraId="1C621AE6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66" w:type="dxa"/>
            <w:vMerge w:val="restart"/>
            <w:shd w:val="clear" w:color="auto" w:fill="auto"/>
            <w:vAlign w:val="center"/>
          </w:tcPr>
          <w:p w14:paraId="7AAEB561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1B71438D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63392EB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23C13E87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69" w:type="dxa"/>
            <w:vMerge w:val="restart"/>
            <w:shd w:val="clear" w:color="auto" w:fill="auto"/>
          </w:tcPr>
          <w:p w14:paraId="47888F0B" w14:textId="77777777" w:rsidR="0054768F" w:rsidRPr="00607F0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5CE47635" w14:textId="77777777" w:rsidR="0054768F" w:rsidRPr="00607F0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567" w:type="dxa"/>
            <w:vMerge w:val="restart"/>
            <w:shd w:val="clear" w:color="auto" w:fill="auto"/>
            <w:vAlign w:val="center"/>
          </w:tcPr>
          <w:p w14:paraId="4397A798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607F0C" w14:paraId="312E6890" w14:textId="77777777" w:rsidTr="00D20153">
        <w:trPr>
          <w:trHeight w:val="18"/>
          <w:tblHeader/>
        </w:trPr>
        <w:tc>
          <w:tcPr>
            <w:tcW w:w="556" w:type="dxa"/>
            <w:vMerge/>
          </w:tcPr>
          <w:p w14:paraId="6326C2E7" w14:textId="77777777" w:rsidR="0054768F" w:rsidRPr="00607F0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14:paraId="61100503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26" w:type="dxa"/>
            <w:gridSpan w:val="2"/>
            <w:shd w:val="clear" w:color="auto" w:fill="auto"/>
          </w:tcPr>
          <w:p w14:paraId="3E9D2FE9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2F43E619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69" w:type="dxa"/>
            <w:vMerge/>
            <w:shd w:val="clear" w:color="auto" w:fill="auto"/>
          </w:tcPr>
          <w:p w14:paraId="5ADF0880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67" w:type="dxa"/>
            <w:vMerge/>
            <w:shd w:val="clear" w:color="auto" w:fill="auto"/>
          </w:tcPr>
          <w:p w14:paraId="3955F1EA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0078F" w:rsidRPr="00607F0C" w14:paraId="19D0E839" w14:textId="77777777" w:rsidTr="00D20153">
        <w:trPr>
          <w:trHeight w:val="18"/>
          <w:tblHeader/>
        </w:trPr>
        <w:tc>
          <w:tcPr>
            <w:tcW w:w="556" w:type="dxa"/>
            <w:vMerge/>
          </w:tcPr>
          <w:p w14:paraId="5C6E2BE3" w14:textId="77777777" w:rsidR="0040078F" w:rsidRPr="00607F0C" w:rsidRDefault="0040078F" w:rsidP="0040078F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14:paraId="09967990" w14:textId="77777777" w:rsidR="0040078F" w:rsidRPr="00607F0C" w:rsidRDefault="0040078F" w:rsidP="004007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6CC23179" w14:textId="6205F817" w:rsidR="0040078F" w:rsidRPr="00607F0C" w:rsidRDefault="0003578D" w:rsidP="0040078F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57" w:type="dxa"/>
            <w:shd w:val="clear" w:color="auto" w:fill="auto"/>
          </w:tcPr>
          <w:p w14:paraId="70F0D695" w14:textId="44208C0A" w:rsidR="0040078F" w:rsidRPr="00607F0C" w:rsidRDefault="0003578D" w:rsidP="004007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69" w:type="dxa"/>
            <w:shd w:val="clear" w:color="auto" w:fill="auto"/>
          </w:tcPr>
          <w:p w14:paraId="6264F40F" w14:textId="0ABCE5E4" w:rsidR="0040078F" w:rsidRPr="00607F0C" w:rsidRDefault="0003578D" w:rsidP="0040078F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57" w:type="dxa"/>
            <w:shd w:val="clear" w:color="auto" w:fill="auto"/>
          </w:tcPr>
          <w:p w14:paraId="55F3CCDF" w14:textId="2CF88615" w:rsidR="0040078F" w:rsidRPr="00607F0C" w:rsidRDefault="0003578D" w:rsidP="004007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357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0776A9" w14:textId="77777777" w:rsidR="0040078F" w:rsidRPr="00607F0C" w:rsidRDefault="0040078F" w:rsidP="004007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67" w:type="dxa"/>
            <w:vMerge/>
            <w:shd w:val="clear" w:color="auto" w:fill="auto"/>
          </w:tcPr>
          <w:p w14:paraId="0A5FD73D" w14:textId="77777777" w:rsidR="0040078F" w:rsidRPr="00607F0C" w:rsidRDefault="0040078F" w:rsidP="004007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607F0C" w14:paraId="0948107F" w14:textId="77777777" w:rsidTr="00D20153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6" w:type="dxa"/>
            <w:shd w:val="clear" w:color="auto" w:fill="auto"/>
          </w:tcPr>
          <w:p w14:paraId="7E699ADC" w14:textId="48C7F178" w:rsidR="0054768F" w:rsidRPr="00607F0C" w:rsidRDefault="0003578D" w:rsidP="002C390D">
            <w:pPr>
              <w:pStyle w:val="ListParagraph"/>
              <w:tabs>
                <w:tab w:val="left" w:pos="304"/>
              </w:tabs>
              <w:spacing w:before="60" w:after="60"/>
              <w:ind w:left="14" w:hanging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2666" w:type="dxa"/>
          </w:tcPr>
          <w:p w14:paraId="3466E70E" w14:textId="77777777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เงินลงทุนระยะสั้นในหลักทรัพย์เพื่อค้า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- ตราสารทุน</w:t>
            </w: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69" w:type="dxa"/>
            <w:shd w:val="clear" w:color="auto" w:fill="auto"/>
          </w:tcPr>
          <w:p w14:paraId="6ABAC4BF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1A1ACA3A" w14:textId="17C1660E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1069" w:type="dxa"/>
            <w:shd w:val="clear" w:color="auto" w:fill="auto"/>
          </w:tcPr>
          <w:p w14:paraId="10CCC9B2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1B62751A" w14:textId="2AC39A0E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1069" w:type="dxa"/>
            <w:shd w:val="clear" w:color="auto" w:fill="auto"/>
          </w:tcPr>
          <w:p w14:paraId="2B332C35" w14:textId="456BDE75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567" w:type="dxa"/>
            <w:shd w:val="clear" w:color="auto" w:fill="auto"/>
          </w:tcPr>
          <w:p w14:paraId="6533A4D9" w14:textId="77777777" w:rsidR="0054768F" w:rsidRPr="00607F0C" w:rsidRDefault="0054768F" w:rsidP="002C390D">
            <w:pPr>
              <w:spacing w:before="60" w:after="6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ราคาเสนอซื้อของตลาดหลักทรัพย์แห่งประเทศไทย 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ณ สิ้นวันทำการสุดท้ายของ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งวดบัญชี</w:t>
            </w:r>
          </w:p>
        </w:tc>
      </w:tr>
      <w:tr w:rsidR="0054768F" w:rsidRPr="00607F0C" w14:paraId="6F12AF3D" w14:textId="77777777" w:rsidTr="00D20153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6" w:type="dxa"/>
            <w:shd w:val="clear" w:color="auto" w:fill="auto"/>
          </w:tcPr>
          <w:p w14:paraId="2CAD8EB0" w14:textId="166BB397" w:rsidR="0054768F" w:rsidRPr="00607F0C" w:rsidRDefault="0003578D" w:rsidP="002C390D">
            <w:pPr>
              <w:pStyle w:val="ListParagraph"/>
              <w:tabs>
                <w:tab w:val="left" w:pos="304"/>
              </w:tabs>
              <w:spacing w:before="60" w:after="60"/>
              <w:ind w:left="14" w:hanging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2666" w:type="dxa"/>
          </w:tcPr>
          <w:p w14:paraId="1947B268" w14:textId="77777777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เงินลงทุนระยะสั้นในหลักทรัพย์เพื่อค้า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- ตราสารหนี้</w:t>
            </w:r>
          </w:p>
        </w:tc>
        <w:tc>
          <w:tcPr>
            <w:tcW w:w="1069" w:type="dxa"/>
            <w:shd w:val="clear" w:color="auto" w:fill="auto"/>
          </w:tcPr>
          <w:p w14:paraId="6E9409A8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404375FB" w14:textId="0E250AD2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1069" w:type="dxa"/>
            <w:shd w:val="clear" w:color="auto" w:fill="auto"/>
          </w:tcPr>
          <w:p w14:paraId="7711F313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06A71864" w14:textId="7553243D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1069" w:type="dxa"/>
            <w:shd w:val="clear" w:color="auto" w:fill="auto"/>
          </w:tcPr>
          <w:p w14:paraId="535F6ACD" w14:textId="39A27598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0E911657" w14:textId="77777777" w:rsidR="0054768F" w:rsidRPr="00607F0C" w:rsidRDefault="0054768F" w:rsidP="002C390D">
            <w:pPr>
              <w:spacing w:before="60" w:after="6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 ณ สิ้นวันทำการสุดท้ายของงวดบัญชี</w:t>
            </w:r>
          </w:p>
        </w:tc>
      </w:tr>
      <w:tr w:rsidR="0054768F" w:rsidRPr="00607F0C" w14:paraId="6E56F2D0" w14:textId="77777777" w:rsidTr="00D20153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6" w:type="dxa"/>
            <w:shd w:val="clear" w:color="auto" w:fill="auto"/>
          </w:tcPr>
          <w:p w14:paraId="3AD9BABC" w14:textId="15C98B70" w:rsidR="0054768F" w:rsidRPr="00607F0C" w:rsidRDefault="0003578D" w:rsidP="002C390D">
            <w:pPr>
              <w:pStyle w:val="ListParagraph"/>
              <w:tabs>
                <w:tab w:val="left" w:pos="304"/>
              </w:tabs>
              <w:spacing w:before="60" w:after="60"/>
              <w:ind w:left="14" w:hanging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2666" w:type="dxa"/>
          </w:tcPr>
          <w:p w14:paraId="4DDD96A3" w14:textId="77777777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เงินลงทุนระยะสั้นในหลักทรัพย์</w:t>
            </w: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เผื่อขาย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- ตราสารหนี้</w:t>
            </w:r>
          </w:p>
        </w:tc>
        <w:tc>
          <w:tcPr>
            <w:tcW w:w="1069" w:type="dxa"/>
            <w:shd w:val="clear" w:color="auto" w:fill="auto"/>
          </w:tcPr>
          <w:p w14:paraId="48E8CAF9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25BF918B" w14:textId="0826BCEA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1069" w:type="dxa"/>
            <w:shd w:val="clear" w:color="auto" w:fill="auto"/>
          </w:tcPr>
          <w:p w14:paraId="413F483B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33C2C4E5" w14:textId="55207E38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271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1069" w:type="dxa"/>
            <w:shd w:val="clear" w:color="auto" w:fill="auto"/>
          </w:tcPr>
          <w:p w14:paraId="52084747" w14:textId="1D91EA49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22A35094" w14:textId="77777777" w:rsidR="0054768F" w:rsidRPr="00607F0C" w:rsidRDefault="0054768F" w:rsidP="002C390D">
            <w:pPr>
              <w:spacing w:before="60" w:after="6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 ณ สิ้นวันทำการสุดท้ายของงวดบัญชี</w:t>
            </w:r>
          </w:p>
        </w:tc>
      </w:tr>
      <w:tr w:rsidR="0054768F" w:rsidRPr="00607F0C" w14:paraId="0AB41A19" w14:textId="77777777" w:rsidTr="00D20153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6" w:type="dxa"/>
            <w:shd w:val="clear" w:color="auto" w:fill="auto"/>
          </w:tcPr>
          <w:p w14:paraId="18AE067B" w14:textId="547BE45A" w:rsidR="0054768F" w:rsidRPr="00607F0C" w:rsidRDefault="0003578D" w:rsidP="002C390D">
            <w:pPr>
              <w:pStyle w:val="ListParagraph"/>
              <w:tabs>
                <w:tab w:val="left" w:pos="304"/>
              </w:tabs>
              <w:spacing w:before="60" w:after="60"/>
              <w:ind w:left="14" w:hanging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2666" w:type="dxa"/>
          </w:tcPr>
          <w:p w14:paraId="673B6C55" w14:textId="77777777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เงินลงทุนระยะยาวในหลักทรัพย์เผื่อขาย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- ตราสารทุน</w:t>
            </w:r>
          </w:p>
        </w:tc>
        <w:tc>
          <w:tcPr>
            <w:tcW w:w="1069" w:type="dxa"/>
            <w:shd w:val="clear" w:color="auto" w:fill="auto"/>
          </w:tcPr>
          <w:p w14:paraId="6DB7D5F0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409748F4" w14:textId="7098713B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379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  <w:tc>
          <w:tcPr>
            <w:tcW w:w="1069" w:type="dxa"/>
            <w:shd w:val="clear" w:color="auto" w:fill="auto"/>
          </w:tcPr>
          <w:p w14:paraId="06D6A0B8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72E071C8" w14:textId="624B4476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817</w:t>
            </w:r>
          </w:p>
        </w:tc>
        <w:tc>
          <w:tcPr>
            <w:tcW w:w="1069" w:type="dxa"/>
            <w:shd w:val="clear" w:color="auto" w:fill="auto"/>
          </w:tcPr>
          <w:p w14:paraId="2779F5AD" w14:textId="5A09189E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567" w:type="dxa"/>
            <w:shd w:val="clear" w:color="auto" w:fill="auto"/>
          </w:tcPr>
          <w:p w14:paraId="0CD2B69B" w14:textId="77777777" w:rsidR="0054768F" w:rsidRPr="00607F0C" w:rsidRDefault="0054768F" w:rsidP="002C390D">
            <w:pPr>
              <w:spacing w:before="60" w:after="6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ราคาเสนอซื้อของตลาดหลักทรัพย์แห่งประเทศไทย 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ณ สิ้นวันทำการสุดท้ายของ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งวดบัญชี</w:t>
            </w:r>
          </w:p>
        </w:tc>
      </w:tr>
      <w:tr w:rsidR="0054768F" w:rsidRPr="00607F0C" w14:paraId="2CB44CD4" w14:textId="77777777" w:rsidTr="00D20153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6" w:type="dxa"/>
            <w:shd w:val="clear" w:color="auto" w:fill="auto"/>
          </w:tcPr>
          <w:p w14:paraId="3A59F6FE" w14:textId="7DB2C045" w:rsidR="0054768F" w:rsidRPr="00607F0C" w:rsidRDefault="0003578D" w:rsidP="002C390D">
            <w:pPr>
              <w:pStyle w:val="ListParagraph"/>
              <w:tabs>
                <w:tab w:val="left" w:pos="304"/>
              </w:tabs>
              <w:spacing w:before="60" w:after="60"/>
              <w:ind w:left="14" w:hanging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578D">
              <w:rPr>
                <w:rFonts w:ascii="Angsana New" w:hAnsi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2666" w:type="dxa"/>
          </w:tcPr>
          <w:p w14:paraId="286533CF" w14:textId="77777777" w:rsidR="0054768F" w:rsidRPr="00607F0C" w:rsidRDefault="0054768F" w:rsidP="002C390D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เงินลงทุนระยะยาวในหลักทรัพย์เผื่อขาย 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- ตราสารหนี</w:t>
            </w: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้</w:t>
            </w:r>
          </w:p>
        </w:tc>
        <w:tc>
          <w:tcPr>
            <w:tcW w:w="1069" w:type="dxa"/>
            <w:shd w:val="clear" w:color="auto" w:fill="auto"/>
          </w:tcPr>
          <w:p w14:paraId="4D815541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75B07C45" w14:textId="3855747A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1069" w:type="dxa"/>
            <w:shd w:val="clear" w:color="auto" w:fill="auto"/>
          </w:tcPr>
          <w:p w14:paraId="0E9C6538" w14:textId="77777777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20E3DC74" w14:textId="6675572D" w:rsidR="0054768F" w:rsidRPr="00607F0C" w:rsidRDefault="0003578D" w:rsidP="002C390D">
            <w:pPr>
              <w:spacing w:before="60" w:after="6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54768F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1069" w:type="dxa"/>
            <w:shd w:val="clear" w:color="auto" w:fill="auto"/>
          </w:tcPr>
          <w:p w14:paraId="608D1013" w14:textId="7D452E2F" w:rsidR="0054768F" w:rsidRPr="00607F0C" w:rsidRDefault="0054768F" w:rsidP="002C390D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ลำดับ </w:t>
            </w:r>
            <w:r w:rsidR="0003578D" w:rsidRPr="000357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1EAEA31D" w14:textId="77777777" w:rsidR="0054768F" w:rsidRPr="00607F0C" w:rsidRDefault="0054768F" w:rsidP="002C390D">
            <w:pPr>
              <w:spacing w:before="60" w:after="6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ณ สิ้นวันทำการสุดท้ายของงวดบัญชี</w:t>
            </w:r>
          </w:p>
        </w:tc>
      </w:tr>
    </w:tbl>
    <w:p w14:paraId="1BF42AD3" w14:textId="6EA0FB0D" w:rsidR="0054768F" w:rsidRPr="00607F0C" w:rsidRDefault="0054768F" w:rsidP="0054768F">
      <w:pPr>
        <w:spacing w:before="240"/>
        <w:ind w:firstLine="540"/>
        <w:rPr>
          <w:rFonts w:ascii="Angsana New" w:hAnsi="Angsana New" w:cs="Angsana New"/>
          <w:spacing w:val="-4"/>
          <w:sz w:val="20"/>
          <w:szCs w:val="20"/>
          <w:cs/>
          <w:lang w:val="en-US"/>
        </w:rPr>
      </w:pPr>
      <w:r w:rsidRPr="00607F0C">
        <w:rPr>
          <w:rFonts w:ascii="Angsana New" w:hAnsi="Angsana New" w:cs="Angsana New" w:hint="cs"/>
          <w:spacing w:val="-4"/>
          <w:sz w:val="20"/>
          <w:szCs w:val="20"/>
          <w:cs/>
          <w:lang w:val="en-US"/>
        </w:rPr>
        <w:t>ผลจากการนำ</w:t>
      </w:r>
      <w:r w:rsidRPr="00607F0C">
        <w:rPr>
          <w:rFonts w:ascii="Angsana New" w:hAnsi="Angsana New" w:cs="Angsana New"/>
          <w:spacing w:val="-4"/>
          <w:sz w:val="20"/>
          <w:szCs w:val="20"/>
          <w:lang w:val="en-US"/>
        </w:rPr>
        <w:t xml:space="preserve"> TFRS </w:t>
      </w:r>
      <w:r w:rsidR="0003578D" w:rsidRPr="0003578D">
        <w:rPr>
          <w:rFonts w:ascii="Angsana New" w:hAnsi="Angsana New" w:cs="Angsana New"/>
          <w:spacing w:val="-4"/>
          <w:sz w:val="20"/>
          <w:szCs w:val="20"/>
          <w:lang w:val="en-US"/>
        </w:rPr>
        <w:t>9</w:t>
      </w:r>
      <w:r w:rsidRPr="00607F0C">
        <w:rPr>
          <w:rFonts w:ascii="Angsana New" w:hAnsi="Angsana New" w:cs="Angsana New"/>
          <w:spacing w:val="-4"/>
          <w:sz w:val="20"/>
          <w:szCs w:val="20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4"/>
          <w:sz w:val="20"/>
          <w:szCs w:val="20"/>
          <w:cs/>
          <w:lang w:val="en-US"/>
        </w:rPr>
        <w:t>มาปฏิบัติใช้ครั้งแรก</w:t>
      </w:r>
    </w:p>
    <w:p w14:paraId="011B90E9" w14:textId="585A905F" w:rsidR="0054768F" w:rsidRPr="00607F0C" w:rsidRDefault="0054768F" w:rsidP="0054768F">
      <w:pPr>
        <w:numPr>
          <w:ilvl w:val="0"/>
          <w:numId w:val="13"/>
        </w:numPr>
        <w:suppressAutoHyphens w:val="0"/>
        <w:ind w:left="907"/>
        <w:rPr>
          <w:rFonts w:ascii="Angsana New" w:hAnsi="Angsana New" w:cs="Angsana New"/>
          <w:spacing w:val="-4"/>
          <w:sz w:val="20"/>
          <w:szCs w:val="20"/>
          <w:lang w:val="en-US"/>
        </w:rPr>
      </w:pPr>
      <w:r w:rsidRPr="00607F0C">
        <w:rPr>
          <w:rFonts w:ascii="Angsana New" w:hAnsi="Angsana New" w:cs="Angsana New" w:hint="cs"/>
          <w:sz w:val="20"/>
          <w:szCs w:val="20"/>
          <w:cs/>
        </w:rPr>
        <w:t>ตั้งแต่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วันที่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1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มกราคม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2563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บริษัทจัดประเภทเงินลงทุนลำดับที่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7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เป็น</w:t>
      </w:r>
      <w:r w:rsidRPr="00607F0C">
        <w:rPr>
          <w:rFonts w:ascii="Angsana New" w:hAnsi="Angsana New" w:cs="Angsana New"/>
          <w:spacing w:val="-4"/>
          <w:sz w:val="20"/>
          <w:szCs w:val="20"/>
          <w:cs/>
        </w:rPr>
        <w:t xml:space="preserve">สินทรัพย์ทางการเงินหมุนเวียนอื่นมูลค่ายุติธรรมผ่านกำไรหรือขาดทุน - ตราสารทุน ลำดับที่ </w:t>
      </w:r>
      <w:r w:rsidR="0003578D" w:rsidRPr="0003578D">
        <w:rPr>
          <w:rFonts w:ascii="Angsana New" w:hAnsi="Angsana New" w:cs="Angsana New"/>
          <w:spacing w:val="-4"/>
          <w:sz w:val="20"/>
          <w:szCs w:val="20"/>
          <w:lang w:val="en-US"/>
        </w:rPr>
        <w:t>2</w:t>
      </w:r>
    </w:p>
    <w:p w14:paraId="1992ED39" w14:textId="1F3355D2" w:rsidR="0054768F" w:rsidRPr="00607F0C" w:rsidRDefault="0054768F" w:rsidP="0054768F">
      <w:pPr>
        <w:numPr>
          <w:ilvl w:val="0"/>
          <w:numId w:val="13"/>
        </w:numPr>
        <w:suppressAutoHyphens w:val="0"/>
        <w:spacing w:before="60"/>
        <w:rPr>
          <w:rFonts w:ascii="Angsana New" w:hAnsi="Angsana New" w:cs="Angsana New"/>
          <w:spacing w:val="-4"/>
          <w:sz w:val="20"/>
          <w:szCs w:val="20"/>
          <w:cs/>
        </w:rPr>
      </w:pPr>
      <w:r w:rsidRPr="00607F0C">
        <w:rPr>
          <w:rFonts w:ascii="Angsana New" w:hAnsi="Angsana New" w:cs="Angsana New" w:hint="cs"/>
          <w:spacing w:val="-4"/>
          <w:sz w:val="20"/>
          <w:szCs w:val="20"/>
          <w:cs/>
          <w:lang w:val="en-US"/>
        </w:rPr>
        <w:t>ตั้งแต่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วันที่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1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มกราคม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2563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บริษัทจัดประเภทเงินลงทุนลำดับที่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8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และ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9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เป็น</w:t>
      </w:r>
      <w:r w:rsidRPr="00607F0C">
        <w:rPr>
          <w:rFonts w:ascii="Angsana New" w:hAnsi="Angsana New" w:cs="Angsana New"/>
          <w:spacing w:val="-4"/>
          <w:sz w:val="20"/>
          <w:szCs w:val="20"/>
          <w:cs/>
        </w:rPr>
        <w:t xml:space="preserve">สินทรัพย์ทางการเงินหมุนเวียนอื่นมูลค่ายุติธรรมผ่านกำไรหรือขาดทุน - ตราสารหนี้ ลำดับที่ </w:t>
      </w:r>
      <w:r w:rsidR="0003578D" w:rsidRPr="0003578D">
        <w:rPr>
          <w:rFonts w:ascii="Angsana New" w:hAnsi="Angsana New" w:cs="Angsana New"/>
          <w:spacing w:val="-4"/>
          <w:sz w:val="20"/>
          <w:szCs w:val="20"/>
          <w:lang w:val="en-US"/>
        </w:rPr>
        <w:t>3</w:t>
      </w:r>
    </w:p>
    <w:p w14:paraId="34A36E7D" w14:textId="3AB83575" w:rsidR="0054768F" w:rsidRPr="00607F0C" w:rsidRDefault="0054768F" w:rsidP="0054768F">
      <w:pPr>
        <w:numPr>
          <w:ilvl w:val="0"/>
          <w:numId w:val="13"/>
        </w:numPr>
        <w:suppressAutoHyphens w:val="0"/>
        <w:spacing w:before="60"/>
        <w:rPr>
          <w:rFonts w:ascii="Angsana New" w:hAnsi="Angsana New" w:cs="Angsana New"/>
          <w:spacing w:val="-4"/>
          <w:sz w:val="20"/>
          <w:szCs w:val="20"/>
          <w:cs/>
        </w:rPr>
      </w:pPr>
      <w:r w:rsidRPr="00607F0C">
        <w:rPr>
          <w:rFonts w:ascii="Angsana New" w:hAnsi="Angsana New" w:cs="Angsana New" w:hint="cs"/>
          <w:spacing w:val="-4"/>
          <w:sz w:val="20"/>
          <w:szCs w:val="20"/>
          <w:cs/>
          <w:lang w:val="en-US"/>
        </w:rPr>
        <w:t>ตั้งแต่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วันที่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1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มกราคม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2563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บริษัทจัดประเภทเงินลงทุนลำดับที่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11</w:t>
      </w:r>
      <w:r w:rsidRPr="00607F0C">
        <w:rPr>
          <w:rFonts w:ascii="Angsana New" w:hAnsi="Angsana New" w:cs="Angsana New"/>
          <w:sz w:val="20"/>
          <w:szCs w:val="20"/>
          <w:cs/>
        </w:rPr>
        <w:t> เป็น</w:t>
      </w:r>
      <w:r w:rsidRPr="00607F0C">
        <w:rPr>
          <w:rFonts w:ascii="Angsana New" w:hAnsi="Angsana New" w:cs="Angsana New"/>
          <w:spacing w:val="-4"/>
          <w:sz w:val="20"/>
          <w:szCs w:val="20"/>
          <w:cs/>
        </w:rPr>
        <w:t xml:space="preserve">สินทรัพย์ทางการเงินไม่หมุนเวียนอื่นมูลค่ายุติธรรมผ่านกำไรหรือขาดทุน - ตราสารหนี้ ลำดับที่ </w:t>
      </w:r>
      <w:r w:rsidR="0003578D" w:rsidRPr="0003578D">
        <w:rPr>
          <w:rFonts w:ascii="Angsana New" w:hAnsi="Angsana New" w:cs="Angsana New"/>
          <w:spacing w:val="-4"/>
          <w:sz w:val="20"/>
          <w:szCs w:val="20"/>
          <w:lang w:val="en-US"/>
        </w:rPr>
        <w:t>4</w:t>
      </w:r>
    </w:p>
    <w:p w14:paraId="7CD27B06" w14:textId="18F440DD" w:rsidR="0054768F" w:rsidRPr="00607F0C" w:rsidRDefault="0054768F" w:rsidP="0054768F">
      <w:pPr>
        <w:numPr>
          <w:ilvl w:val="0"/>
          <w:numId w:val="13"/>
        </w:numPr>
        <w:suppressAutoHyphens w:val="0"/>
        <w:spacing w:before="60"/>
        <w:rPr>
          <w:rFonts w:ascii="Angsana New" w:hAnsi="Angsana New" w:cs="Angsana New"/>
          <w:spacing w:val="-4"/>
          <w:sz w:val="20"/>
          <w:szCs w:val="20"/>
          <w:cs/>
        </w:rPr>
      </w:pPr>
      <w:r w:rsidRPr="00607F0C">
        <w:rPr>
          <w:rFonts w:ascii="Angsana New" w:hAnsi="Angsana New" w:cs="Angsana New" w:hint="cs"/>
          <w:spacing w:val="-4"/>
          <w:sz w:val="20"/>
          <w:szCs w:val="20"/>
          <w:cs/>
          <w:lang w:val="en-US"/>
        </w:rPr>
        <w:t>ตั้งแต่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วันที่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1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มกราคม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2563</w:t>
      </w:r>
      <w:r w:rsidRPr="00607F0C">
        <w:rPr>
          <w:rFonts w:ascii="Angsana New" w:hAnsi="Angsana New" w:cs="Angsana New"/>
          <w:sz w:val="20"/>
          <w:szCs w:val="20"/>
          <w:cs/>
        </w:rPr>
        <w:t xml:space="preserve"> บริษัทจัดประเภทเงินลงทุนลำดับที่ </w:t>
      </w:r>
      <w:r w:rsidR="0003578D" w:rsidRPr="0003578D">
        <w:rPr>
          <w:rFonts w:ascii="Angsana New" w:hAnsi="Angsana New" w:cs="Angsana New"/>
          <w:sz w:val="20"/>
          <w:szCs w:val="20"/>
          <w:lang w:val="en-US"/>
        </w:rPr>
        <w:t>10</w:t>
      </w:r>
      <w:r w:rsidRPr="00607F0C">
        <w:rPr>
          <w:rFonts w:ascii="Angsana New" w:hAnsi="Angsana New" w:cs="Angsana New"/>
          <w:sz w:val="20"/>
          <w:szCs w:val="20"/>
          <w:cs/>
        </w:rPr>
        <w:t> เป็น</w:t>
      </w:r>
      <w:r w:rsidRPr="00607F0C">
        <w:rPr>
          <w:rFonts w:ascii="Angsana New" w:hAnsi="Angsana New" w:cs="Angsana New"/>
          <w:spacing w:val="-4"/>
          <w:sz w:val="20"/>
          <w:szCs w:val="20"/>
          <w:cs/>
        </w:rPr>
        <w:t xml:space="preserve">เงินลงทุนในตราสารทุนที่กิจการกำหนดให้วัดมูลค่าด้วยมูลค่ายุติธรรมผ่านกำไรขาดทุนเบ็ดเสร็จอื่น ลำดับที่ </w:t>
      </w:r>
      <w:r w:rsidR="0003578D" w:rsidRPr="0003578D">
        <w:rPr>
          <w:rFonts w:ascii="Angsana New" w:hAnsi="Angsana New" w:cs="Angsana New"/>
          <w:spacing w:val="-4"/>
          <w:sz w:val="20"/>
          <w:szCs w:val="20"/>
          <w:lang w:val="en-US"/>
        </w:rPr>
        <w:t>5</w:t>
      </w:r>
    </w:p>
    <w:p w14:paraId="31C693EC" w14:textId="1B46BF6D" w:rsidR="0054768F" w:rsidRPr="00607F0C" w:rsidRDefault="0054768F" w:rsidP="0054768F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  <w:r w:rsidRPr="00607F0C">
        <w:rPr>
          <w:rFonts w:ascii="Angsana New" w:hAnsi="Angsana New" w:cs="Angsana New"/>
          <w:spacing w:val="-4"/>
          <w:sz w:val="20"/>
          <w:szCs w:val="20"/>
          <w:lang w:val="en-US"/>
        </w:rPr>
        <w:br w:type="page"/>
      </w:r>
    </w:p>
    <w:p w14:paraId="3810DFC7" w14:textId="77777777" w:rsidR="0054768F" w:rsidRPr="00607F0C" w:rsidRDefault="0054768F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  <w:sectPr w:rsidR="0054768F" w:rsidRPr="00607F0C" w:rsidSect="0054768F">
          <w:headerReference w:type="even" r:id="rId35"/>
          <w:footerReference w:type="even" r:id="rId36"/>
          <w:footerReference w:type="default" r:id="rId37"/>
          <w:headerReference w:type="first" r:id="rId38"/>
          <w:footerReference w:type="first" r:id="rId39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77777777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095726CB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FA722D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2AF2B161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อื่น เงินให้กู้ยืมระยะสั้น ภาษีเงินได้นิติบุคคลรอขอคืน สินทรัพย์หมุนเวียนอื่น เงินฝากธนาคารที่ใช้เป็นหลักประกันและเงินเบิกเกินบัญชีธนาคาร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0267F4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0267F4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0267F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7F4F051D" w14:textId="7522BD41" w:rsidR="008E1083" w:rsidRPr="00607F0C" w:rsidRDefault="0003578D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25E15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ภาระผูกพันและหนังสือค้ำประกัน</w:t>
      </w:r>
    </w:p>
    <w:p w14:paraId="22742319" w14:textId="6C5B1CED" w:rsidR="00C71EC9" w:rsidRPr="00607F0C" w:rsidRDefault="00C71EC9" w:rsidP="00D2015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607F0C">
        <w:rPr>
          <w:rFonts w:ascii="Angsana New" w:hAnsi="Angsana New" w:cs="Angsana New"/>
          <w:sz w:val="32"/>
          <w:szCs w:val="32"/>
          <w:cs/>
        </w:rPr>
        <w:t>อาจ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เกิดขึ้นในภายหน้าและภาระผูกพัน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ของ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ณ วันที่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 มีดังนี้</w:t>
      </w:r>
    </w:p>
    <w:p w14:paraId="5C733F10" w14:textId="77777777" w:rsidR="00C71EC9" w:rsidRPr="00607F0C" w:rsidRDefault="00C71EC9" w:rsidP="00C71EC9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143"/>
        <w:gridCol w:w="1026"/>
        <w:gridCol w:w="1206"/>
        <w:gridCol w:w="1035"/>
      </w:tblGrid>
      <w:tr w:rsidR="00C71EC9" w:rsidRPr="00607F0C" w14:paraId="3FC3385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C471F81" w14:textId="77777777" w:rsidR="00C71EC9" w:rsidRPr="00607F0C" w:rsidRDefault="00C71EC9" w:rsidP="002C390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77C5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AD96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1EC9" w:rsidRPr="00607F0C" w14:paraId="7FAD273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6CFE3149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EB5C211" w14:textId="745A6583" w:rsidR="00C71EC9" w:rsidRPr="00607F0C" w:rsidRDefault="0003578D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DE2EC74" w14:textId="40E062A2" w:rsidR="00C71EC9" w:rsidRPr="00607F0C" w:rsidRDefault="0003578D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595F5BC" w14:textId="30FF0912" w:rsidR="00C71EC9" w:rsidRPr="00607F0C" w:rsidRDefault="0003578D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500EDBC" w14:textId="330B3A59" w:rsidR="00C71EC9" w:rsidRPr="00607F0C" w:rsidRDefault="0003578D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C71EC9" w:rsidRPr="00607F0C" w14:paraId="58394215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30C6C56C" w14:textId="77777777" w:rsidR="00C71EC9" w:rsidRPr="00607F0C" w:rsidRDefault="00C71EC9" w:rsidP="002C390D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49082B2" w14:textId="77777777" w:rsidR="00C71EC9" w:rsidRPr="00607F0C" w:rsidRDefault="00C71EC9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F2C4EC" w14:textId="77777777" w:rsidR="00C71EC9" w:rsidRPr="00607F0C" w:rsidRDefault="00C71EC9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A797EE7" w14:textId="77777777" w:rsidR="00C71EC9" w:rsidRPr="00607F0C" w:rsidRDefault="00C71EC9" w:rsidP="002C390D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20656B5" w14:textId="77777777" w:rsidR="00C71EC9" w:rsidRPr="00607F0C" w:rsidRDefault="00C71EC9" w:rsidP="002C390D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C71EC9" w:rsidRPr="00607F0C" w14:paraId="17E622B8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27A901C9" w14:textId="77777777" w:rsidR="00C71EC9" w:rsidRPr="00607F0C" w:rsidRDefault="00C71EC9" w:rsidP="002C390D">
            <w:pPr>
              <w:ind w:left="54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9B653EA" w14:textId="45869AD3" w:rsidR="00C71EC9" w:rsidRPr="00607F0C" w:rsidRDefault="0003578D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67</w:t>
            </w:r>
            <w:r w:rsidR="00D13677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BDEDF6" w14:textId="6FE59C0A" w:rsidR="00C71EC9" w:rsidRPr="00607F0C" w:rsidRDefault="0003578D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76</w:t>
            </w:r>
            <w:r w:rsidR="00C71EC9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B5EA173" w14:textId="2B1A9335" w:rsidR="00C71EC9" w:rsidRPr="00607F0C" w:rsidRDefault="0003578D" w:rsidP="00D13677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67</w:t>
            </w:r>
            <w:r w:rsidR="00D13677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864A3A2" w14:textId="297E0767" w:rsidR="00C71EC9" w:rsidRPr="00607F0C" w:rsidRDefault="0003578D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76</w:t>
            </w:r>
            <w:r w:rsidR="00C71EC9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20</w:t>
            </w:r>
          </w:p>
        </w:tc>
      </w:tr>
      <w:tr w:rsidR="00C71EC9" w:rsidRPr="00607F0C" w14:paraId="4E16C5A0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2CEAE67" w14:textId="77777777" w:rsidR="00C71EC9" w:rsidRPr="00607F0C" w:rsidRDefault="00C71EC9" w:rsidP="002C390D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E05A325" w14:textId="643E625C" w:rsidR="00C71EC9" w:rsidRPr="00607F0C" w:rsidRDefault="0003578D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D13677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950BADA" w14:textId="4CDFFBC2" w:rsidR="00C71EC9" w:rsidRPr="00607F0C" w:rsidRDefault="0003578D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18</w:t>
            </w:r>
            <w:r w:rsidR="00C71EC9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76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91D1323" w14:textId="1A993F30" w:rsidR="00C71EC9" w:rsidRPr="00607F0C" w:rsidRDefault="0003578D" w:rsidP="00D13677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18</w:t>
            </w:r>
            <w:r w:rsidR="00D13677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B740CAB" w14:textId="59392647" w:rsidR="00C71EC9" w:rsidRPr="00607F0C" w:rsidRDefault="0003578D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17</w:t>
            </w:r>
            <w:r w:rsidR="00C71EC9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94</w:t>
            </w:r>
          </w:p>
        </w:tc>
      </w:tr>
      <w:tr w:rsidR="00C71EC9" w:rsidRPr="00607F0C" w14:paraId="3B082B9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AA86C3B" w14:textId="77777777" w:rsidR="00C71EC9" w:rsidRPr="00607F0C" w:rsidRDefault="00C71EC9" w:rsidP="002C390D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ภาระผูกพันเกี่ยวเนื่องกับการปรับปรุงอาคาร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A4CFCDC" w14:textId="266D8B93" w:rsidR="00C71EC9" w:rsidRPr="00607F0C" w:rsidRDefault="0003578D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0</w:t>
            </w:r>
            <w:r w:rsidR="00D13677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8D4D34" w14:textId="6A0F65D3" w:rsidR="00C71EC9" w:rsidRPr="00607F0C" w:rsidRDefault="0003578D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0</w:t>
            </w:r>
            <w:r w:rsidR="00C71EC9" w:rsidRPr="00607F0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5D79018" w14:textId="79C4ABAC" w:rsidR="00C71EC9" w:rsidRPr="00607F0C" w:rsidRDefault="00D13677" w:rsidP="00D13677">
            <w:pPr>
              <w:tabs>
                <w:tab w:val="decimal" w:pos="20"/>
              </w:tabs>
              <w:ind w:left="-72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BFB825" w14:textId="18A9744B" w:rsidR="00C71EC9" w:rsidRPr="00607F0C" w:rsidRDefault="0003578D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0</w:t>
            </w:r>
            <w:r w:rsidR="00C71EC9" w:rsidRPr="00607F0C">
              <w:rPr>
                <w:rFonts w:ascii="Angsana New" w:hAnsi="Angsana New" w:cs="Angsana New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lang w:val="en-US"/>
              </w:rPr>
              <w:t>57</w:t>
            </w:r>
          </w:p>
        </w:tc>
      </w:tr>
    </w:tbl>
    <w:p w14:paraId="686E9F0E" w14:textId="77777777" w:rsidR="00306FF3" w:rsidRPr="00607F0C" w:rsidRDefault="00306FF3" w:rsidP="00D2015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79C1F28" w14:textId="77777777" w:rsidR="00306FF3" w:rsidRPr="00607F0C" w:rsidRDefault="00306FF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FFBB10B" w14:textId="065875CB" w:rsidR="00C03EB2" w:rsidRPr="00607F0C" w:rsidRDefault="0003578D" w:rsidP="00D2015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37</w:t>
      </w:r>
      <w:r w:rsidR="00C03EB2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03EB2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15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15C3B370" w14:textId="52B08550" w:rsidR="00C03EB2" w:rsidRPr="00607F0C" w:rsidRDefault="00C03EB2" w:rsidP="008112A2">
      <w:pPr>
        <w:ind w:left="540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07F0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ทั้งนี้บริษัทพิจารณาข้อมูลส่วนงานดำเนินงาน โดยแยกเป็นส่วนงาน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ขายในประเทศและต่างประเทศ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บริษัทและบริษัทย่อยไม่มีรายได้ระหว่างส่วนงาน ข้อมูลรายได้จากบุคคลภายนอก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ภาษี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เงินได้สำหรับปีสิ้นสุดวันที่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607F0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FC78B42" w14:textId="77777777" w:rsidR="00C03EB2" w:rsidRPr="00607F0C" w:rsidRDefault="00C03EB2" w:rsidP="008112A2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C03EB2" w:rsidRPr="00607F0C" w14:paraId="370890C9" w14:textId="77777777" w:rsidTr="00FF60B1">
        <w:tc>
          <w:tcPr>
            <w:tcW w:w="3780" w:type="dxa"/>
            <w:shd w:val="clear" w:color="auto" w:fill="auto"/>
          </w:tcPr>
          <w:p w14:paraId="753625F6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95B370B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7B5B7164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7E1A05B5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759DEAC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DC0584E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EB2" w:rsidRPr="00607F0C" w14:paraId="52CC49E2" w14:textId="77777777" w:rsidTr="00FF60B1">
        <w:tc>
          <w:tcPr>
            <w:tcW w:w="3780" w:type="dxa"/>
            <w:shd w:val="clear" w:color="auto" w:fill="auto"/>
          </w:tcPr>
          <w:p w14:paraId="5EA750CD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D3A3E2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  <w:shd w:val="clear" w:color="auto" w:fill="auto"/>
          </w:tcPr>
          <w:p w14:paraId="79430604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1B4ABD65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shd w:val="clear" w:color="auto" w:fill="auto"/>
          </w:tcPr>
          <w:p w14:paraId="1D507B93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3A16C80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EC9" w:rsidRPr="00607F0C" w14:paraId="42DAC743" w14:textId="77777777" w:rsidTr="000547ED">
        <w:tc>
          <w:tcPr>
            <w:tcW w:w="3780" w:type="dxa"/>
            <w:shd w:val="clear" w:color="auto" w:fill="auto"/>
          </w:tcPr>
          <w:p w14:paraId="023B45B6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EE0C18" w14:textId="2A7275B1" w:rsidR="00C71EC9" w:rsidRPr="00607F0C" w:rsidRDefault="0003578D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6552B84E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1757309" w14:textId="6F63594F" w:rsidR="00C71EC9" w:rsidRPr="00607F0C" w:rsidRDefault="0003578D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01CAECED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0EFEC9A" w14:textId="556D48BC" w:rsidR="00C71EC9" w:rsidRPr="00607F0C" w:rsidRDefault="0003578D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F54CC1A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26F177" w14:textId="087F6A24" w:rsidR="00C71EC9" w:rsidRPr="00607F0C" w:rsidRDefault="0003578D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280A2AFD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91FEDB3" w14:textId="74296467" w:rsidR="00C71EC9" w:rsidRPr="00607F0C" w:rsidRDefault="0003578D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" w:type="dxa"/>
            <w:shd w:val="clear" w:color="auto" w:fill="auto"/>
          </w:tcPr>
          <w:p w14:paraId="48EEB1EF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82D09BA" w14:textId="0838CB46" w:rsidR="00C71EC9" w:rsidRPr="00607F0C" w:rsidRDefault="0003578D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C71EC9" w:rsidRPr="00607F0C" w14:paraId="77CC5619" w14:textId="77777777" w:rsidTr="000547ED">
        <w:trPr>
          <w:trHeight w:val="108"/>
        </w:trPr>
        <w:tc>
          <w:tcPr>
            <w:tcW w:w="3780" w:type="dxa"/>
            <w:shd w:val="clear" w:color="auto" w:fill="auto"/>
          </w:tcPr>
          <w:p w14:paraId="5E1B3300" w14:textId="77777777" w:rsidR="00C71EC9" w:rsidRPr="00607F0C" w:rsidRDefault="00C71EC9" w:rsidP="00C71EC9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48062C9" w14:textId="70755B5F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126" w:type="dxa"/>
            <w:shd w:val="clear" w:color="auto" w:fill="auto"/>
          </w:tcPr>
          <w:p w14:paraId="5C5AA66A" w14:textId="77777777" w:rsidR="00C71EC9" w:rsidRPr="00607F0C" w:rsidRDefault="00C71EC9" w:rsidP="00C71EC9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CAF11D8" w14:textId="4FB0D232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108" w:type="dxa"/>
            <w:shd w:val="clear" w:color="auto" w:fill="auto"/>
          </w:tcPr>
          <w:p w14:paraId="034C3D13" w14:textId="77777777" w:rsidR="00C71EC9" w:rsidRPr="00607F0C" w:rsidRDefault="00C71EC9" w:rsidP="00C71EC9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ECFBED2" w14:textId="0B1695C6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941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22D84B9F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ED9C842" w14:textId="4F0F1630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63E48057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501C66D1" w14:textId="0B6DF697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81" w:type="dxa"/>
            <w:shd w:val="clear" w:color="auto" w:fill="auto"/>
          </w:tcPr>
          <w:p w14:paraId="6CA13844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7FF86875" w14:textId="2FD23B6D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C71EC9" w:rsidRPr="00607F0C" w14:paraId="25702F52" w14:textId="77777777" w:rsidTr="000547ED">
        <w:tc>
          <w:tcPr>
            <w:tcW w:w="3780" w:type="dxa"/>
            <w:shd w:val="clear" w:color="auto" w:fill="auto"/>
          </w:tcPr>
          <w:p w14:paraId="750FF830" w14:textId="77777777" w:rsidR="00C71EC9" w:rsidRPr="00607F0C" w:rsidRDefault="00C71EC9" w:rsidP="00C71EC9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00B13411" w14:textId="111D172E" w:rsidR="00C71EC9" w:rsidRPr="00607F0C" w:rsidRDefault="001C6705" w:rsidP="00652235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9270F93" w14:textId="77777777" w:rsidR="00C71EC9" w:rsidRPr="00607F0C" w:rsidRDefault="00C71EC9" w:rsidP="00C71EC9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5A8D3200" w14:textId="66024811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08" w:type="dxa"/>
            <w:shd w:val="clear" w:color="auto" w:fill="auto"/>
          </w:tcPr>
          <w:p w14:paraId="75C406CC" w14:textId="77777777" w:rsidR="00C71EC9" w:rsidRPr="00607F0C" w:rsidRDefault="00C71EC9" w:rsidP="00C71EC9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7C45ABB4" w14:textId="05B2BFBE" w:rsidR="00C71EC9" w:rsidRPr="00607F0C" w:rsidRDefault="00CA4E50" w:rsidP="00AC6B2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D9124D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7D9FDBD3" w14:textId="62DD85EA" w:rsidR="00C71EC9" w:rsidRPr="00607F0C" w:rsidRDefault="00C71EC9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C13545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27258F94" w14:textId="29732864" w:rsidR="00C71EC9" w:rsidRPr="00607F0C" w:rsidRDefault="001C6705" w:rsidP="00AC6B2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701EFD0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  <w:shd w:val="clear" w:color="auto" w:fill="auto"/>
          </w:tcPr>
          <w:p w14:paraId="5059F09A" w14:textId="7608F28C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C71EC9" w:rsidRPr="00607F0C" w14:paraId="26EA00E5" w14:textId="77777777" w:rsidTr="00523C44">
        <w:tc>
          <w:tcPr>
            <w:tcW w:w="3780" w:type="dxa"/>
            <w:shd w:val="clear" w:color="auto" w:fill="auto"/>
          </w:tcPr>
          <w:p w14:paraId="5BD41B6E" w14:textId="77777777" w:rsidR="00C71EC9" w:rsidRPr="00607F0C" w:rsidRDefault="00C71EC9" w:rsidP="00C71EC9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732D1F1A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250F27FA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17D5B4A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1240BEF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EEAB8CC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0564E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BBD344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A4A4E1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D562906" w14:textId="7FCB95DA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81" w:type="dxa"/>
            <w:shd w:val="clear" w:color="auto" w:fill="auto"/>
          </w:tcPr>
          <w:p w14:paraId="7D70AA7C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649590C" w14:textId="10DFD787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</w:p>
        </w:tc>
      </w:tr>
      <w:tr w:rsidR="00C71EC9" w:rsidRPr="00607F0C" w14:paraId="3C5029AF" w14:textId="77777777" w:rsidTr="00523C44">
        <w:tc>
          <w:tcPr>
            <w:tcW w:w="3780" w:type="dxa"/>
            <w:shd w:val="clear" w:color="auto" w:fill="auto"/>
          </w:tcPr>
          <w:p w14:paraId="7A311B5E" w14:textId="77777777" w:rsidR="00C71EC9" w:rsidRPr="00607F0C" w:rsidRDefault="00C71EC9" w:rsidP="00C71EC9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48F3DE9B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EAFCB15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490EB840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4BF3E00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7BA5C2B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EB31D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DA430A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AB8DD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5A2D524" w14:textId="70C7E679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</w:p>
        </w:tc>
        <w:tc>
          <w:tcPr>
            <w:tcW w:w="81" w:type="dxa"/>
            <w:shd w:val="clear" w:color="auto" w:fill="auto"/>
          </w:tcPr>
          <w:p w14:paraId="02D7C4A3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2A9F4CC0" w14:textId="43422C5C" w:rsidR="00C71EC9" w:rsidRPr="00607F0C" w:rsidRDefault="0003578D" w:rsidP="00775C52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6864C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</w:tr>
      <w:tr w:rsidR="00C71EC9" w:rsidRPr="00607F0C" w14:paraId="171CAC08" w14:textId="77777777" w:rsidTr="000547ED">
        <w:tc>
          <w:tcPr>
            <w:tcW w:w="3780" w:type="dxa"/>
            <w:shd w:val="clear" w:color="auto" w:fill="auto"/>
          </w:tcPr>
          <w:p w14:paraId="6A5BF770" w14:textId="1E5803A9" w:rsidR="00C71EC9" w:rsidRPr="00607F0C" w:rsidRDefault="00627376" w:rsidP="00627376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กลับรายการ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จากการด้อยค่าเงินลงทุน</w:t>
            </w:r>
          </w:p>
        </w:tc>
        <w:tc>
          <w:tcPr>
            <w:tcW w:w="720" w:type="dxa"/>
            <w:shd w:val="clear" w:color="auto" w:fill="auto"/>
          </w:tcPr>
          <w:p w14:paraId="65306DDC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0DF37986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089D309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5271D370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3C9615A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A8A898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587C1A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9DC3B7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C6A2E40" w14:textId="2FB74F34" w:rsidR="00C71EC9" w:rsidRPr="00607F0C" w:rsidRDefault="001C6705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07D473D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122978C" w14:textId="4C1C7583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6864C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</w:p>
        </w:tc>
      </w:tr>
      <w:tr w:rsidR="00C71EC9" w:rsidRPr="00607F0C" w14:paraId="69E54253" w14:textId="77777777" w:rsidTr="00E27674">
        <w:tc>
          <w:tcPr>
            <w:tcW w:w="3780" w:type="dxa"/>
            <w:shd w:val="clear" w:color="auto" w:fill="auto"/>
          </w:tcPr>
          <w:p w14:paraId="42005E09" w14:textId="77777777" w:rsidR="00C71EC9" w:rsidRPr="00607F0C" w:rsidRDefault="00C71EC9" w:rsidP="00C71EC9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จากการจำหน่ายเงินลงทุน</w:t>
            </w:r>
          </w:p>
        </w:tc>
        <w:tc>
          <w:tcPr>
            <w:tcW w:w="720" w:type="dxa"/>
            <w:shd w:val="clear" w:color="auto" w:fill="auto"/>
          </w:tcPr>
          <w:p w14:paraId="232462C7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5EE2829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C878BC1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709434E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967D929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02BADC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3C74FE8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5143C8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8A23AF4" w14:textId="660D5782" w:rsidR="00C71EC9" w:rsidRPr="00607F0C" w:rsidRDefault="0003578D" w:rsidP="00A76B94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C6705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81" w:type="dxa"/>
            <w:shd w:val="clear" w:color="auto" w:fill="auto"/>
          </w:tcPr>
          <w:p w14:paraId="62BC80AD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74A1451C" w14:textId="78D043E0" w:rsidR="00C71EC9" w:rsidRPr="00607F0C" w:rsidRDefault="00C71EC9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71EC9" w:rsidRPr="00607F0C" w14:paraId="044B5C92" w14:textId="77777777" w:rsidTr="000547ED">
        <w:tc>
          <w:tcPr>
            <w:tcW w:w="3780" w:type="dxa"/>
            <w:shd w:val="clear" w:color="auto" w:fill="auto"/>
          </w:tcPr>
          <w:p w14:paraId="1B2E4D6F" w14:textId="7EFACEE8" w:rsidR="00C71EC9" w:rsidRPr="00607F0C" w:rsidRDefault="00C71EC9" w:rsidP="00C71EC9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ส่วนแบ่งกำไร</w:t>
            </w:r>
            <w:r w:rsidR="0062737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1C6705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(ขาดทุน)</w:t>
            </w:r>
            <w:r w:rsidR="0062737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5A5D68A6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C849387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151C791D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05F0390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8185D5D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C29F84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E4DF0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B0D8DC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F7C66AF" w14:textId="7C8CBE95" w:rsidR="00C71EC9" w:rsidRPr="00607F0C" w:rsidRDefault="001C6705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7C1DAB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0E8AF7A6" w14:textId="174C1872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</w:p>
        </w:tc>
      </w:tr>
      <w:tr w:rsidR="00C71EC9" w:rsidRPr="00607F0C" w14:paraId="2CF77566" w14:textId="77777777" w:rsidTr="000547ED">
        <w:tc>
          <w:tcPr>
            <w:tcW w:w="3780" w:type="dxa"/>
            <w:shd w:val="clear" w:color="auto" w:fill="auto"/>
          </w:tcPr>
          <w:p w14:paraId="5A2B0888" w14:textId="660FEBCE" w:rsidR="00C71EC9" w:rsidRPr="00607F0C" w:rsidRDefault="00C71EC9" w:rsidP="00C71EC9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</w:t>
            </w:r>
            <w:r w:rsidR="0062737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(</w:t>
            </w:r>
            <w:r w:rsidR="00627376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ขาดทุน)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FF32BCA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EE3AAD0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F1CE3E0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25EDB06" w14:textId="77777777" w:rsidR="00C71EC9" w:rsidRPr="00607F0C" w:rsidRDefault="00C71EC9" w:rsidP="00C71EC9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C053612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F80F8E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79A234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07776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03CA27" w14:textId="3A8A27CC" w:rsidR="00C71EC9" w:rsidRPr="00607F0C" w:rsidRDefault="001C6705" w:rsidP="00AC6B2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3578D"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C6EFD4E" w14:textId="77777777" w:rsidR="00C71EC9" w:rsidRPr="00607F0C" w:rsidRDefault="00C71EC9" w:rsidP="00C71EC9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F86996" w14:textId="41EAF3B5" w:rsidR="00C71EC9" w:rsidRPr="00607F0C" w:rsidRDefault="0003578D" w:rsidP="00C71EC9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385</w:t>
            </w:r>
            <w:r w:rsidR="00C71EC9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3578D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</w:tr>
    </w:tbl>
    <w:p w14:paraId="6AB24A49" w14:textId="22C34DE9" w:rsidR="00C03EB2" w:rsidRPr="00607F0C" w:rsidRDefault="00C03EB2" w:rsidP="004A16EF">
      <w:pPr>
        <w:spacing w:before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4D8C48F" w14:textId="77777777" w:rsidR="00C03EB2" w:rsidRPr="00607F0C" w:rsidRDefault="00C03EB2" w:rsidP="008112A2">
      <w:pPr>
        <w:spacing w:before="360"/>
        <w:rPr>
          <w:rFonts w:ascii="Angsana New" w:hAnsi="Angsana New" w:cs="Angsana New"/>
          <w:b/>
          <w:bCs/>
          <w:sz w:val="32"/>
          <w:szCs w:val="32"/>
          <w:lang w:val="en-US"/>
        </w:rPr>
        <w:sectPr w:rsidR="00C03EB2" w:rsidRPr="00607F0C" w:rsidSect="0054768F">
          <w:pgSz w:w="11906" w:h="16838"/>
          <w:pgMar w:top="1440" w:right="1224" w:bottom="1440" w:left="1440" w:header="864" w:footer="432" w:gutter="0"/>
          <w:paperSrc w:first="7" w:other="7"/>
          <w:cols w:space="720"/>
          <w:docGrid w:linePitch="381"/>
        </w:sectPr>
      </w:pPr>
    </w:p>
    <w:p w14:paraId="1AF98D53" w14:textId="69AD2DD7" w:rsidR="008E1083" w:rsidRPr="00607F0C" w:rsidRDefault="0003578D" w:rsidP="008112A2">
      <w:pPr>
        <w:ind w:left="540" w:hanging="540"/>
        <w:rPr>
          <w:rFonts w:ascii="Angsana New" w:hAnsi="Angsana New" w:cs="Angsana New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72AF67CA" w14:textId="77777777" w:rsidR="008E1083" w:rsidRPr="00607F0C" w:rsidRDefault="008E1083" w:rsidP="008112A2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662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2340"/>
        <w:gridCol w:w="2520"/>
        <w:gridCol w:w="2520"/>
        <w:gridCol w:w="2430"/>
      </w:tblGrid>
      <w:tr w:rsidR="00EB73B7" w:rsidRPr="00607F0C" w14:paraId="5D48B15D" w14:textId="77777777" w:rsidTr="00EB73B7">
        <w:trPr>
          <w:trHeight w:val="20"/>
        </w:trPr>
        <w:tc>
          <w:tcPr>
            <w:tcW w:w="3852" w:type="dxa"/>
            <w:vMerge w:val="restart"/>
            <w:vAlign w:val="center"/>
          </w:tcPr>
          <w:p w14:paraId="3ED537A7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810" w:type="dxa"/>
            <w:gridSpan w:val="4"/>
          </w:tcPr>
          <w:p w14:paraId="14C4CF1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EB73B7" w:rsidRPr="00607F0C" w14:paraId="34A92BE9" w14:textId="77777777" w:rsidTr="00EB73B7">
        <w:trPr>
          <w:trHeight w:val="20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14:paraId="48C9361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A2D137A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บจก.วาโก้ศรีราชา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E512A9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DB41E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87B7E4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EB73B7" w:rsidRPr="00607F0C" w14:paraId="7A0C64C9" w14:textId="77777777" w:rsidTr="00EB73B7">
        <w:trPr>
          <w:trHeight w:val="20"/>
        </w:trPr>
        <w:tc>
          <w:tcPr>
            <w:tcW w:w="3852" w:type="dxa"/>
            <w:tcBorders>
              <w:top w:val="single" w:sz="4" w:space="0" w:color="auto"/>
              <w:bottom w:val="nil"/>
            </w:tcBorders>
          </w:tcPr>
          <w:p w14:paraId="59065EB0" w14:textId="7F118B58" w:rsidR="00EB73B7" w:rsidRPr="00607F0C" w:rsidRDefault="00EB73B7" w:rsidP="00EB73B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03578D" w:rsidRPr="0003578D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14:paraId="646B65FE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734BC3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D26000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14:paraId="05DC935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B73B7" w:rsidRPr="00607F0C" w14:paraId="54062B56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37578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E5F92" w14:textId="13867DB9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2876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5623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5D3AF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6DC81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61A0861D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9605B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23BED" w14:textId="196E1B0D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1EE2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94B91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4E2E0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6F48BC78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5DF19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CB6BF" w14:textId="54EFB080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03578D">
              <w:rPr>
                <w:rFonts w:ascii="Angsana New" w:hAnsi="Angsana New" w:cs="Angsana New"/>
                <w:lang w:val="en-US"/>
              </w:rPr>
              <w:t>2557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B901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44A0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8CFCE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313EBAD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32EFE" w14:textId="105E8FE6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607F0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03578D" w:rsidRPr="0003578D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03578D" w:rsidRPr="0003578D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B996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29E3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D4F79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891B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73B7" w:rsidRPr="00607F0C" w14:paraId="2F5B93B1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2580B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86F97" w14:textId="5DA50AE1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EDECA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C21E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E4C8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4F31C199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DB84D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45B5B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195C9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C3727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CCC2D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607F0C" w14:paraId="4753826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CF01C" w14:textId="169A22DD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03578D" w:rsidRPr="0003578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440BC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4289E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F158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57C70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607F0C" w14:paraId="3231A87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E2EE3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99E45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994CF" w14:textId="2B6D5259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2904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E9794" w14:textId="3B1CF455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2877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BC18" w14:textId="4823FBEC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2878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607F0C" w14:paraId="6F86A3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862C7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230B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33D02" w14:textId="0F264E58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86AD6" w14:textId="1F987AC2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79046" w14:textId="4F7BEDEE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607F0C" w14:paraId="7B7214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ADAFC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FA95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F9C56" w14:textId="7FD311A6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03578D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D5826" w14:textId="056B3F21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03578D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B7987" w14:textId="504B02AE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03578D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B73B7" w:rsidRPr="00607F0C" w14:paraId="0CAF631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8E32F" w14:textId="4D041BB2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607F0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03578D" w:rsidRPr="0003578D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03578D" w:rsidRPr="0003578D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03578D" w:rsidRPr="0003578D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06A99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65855" w14:textId="4FCC018C" w:rsidR="00EB73B7" w:rsidRPr="00607F0C" w:rsidRDefault="0003578D" w:rsidP="00EB73B7">
            <w:pPr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03578D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8C2D" w14:textId="017CB30E" w:rsidR="00EB73B7" w:rsidRPr="00607F0C" w:rsidRDefault="0003578D" w:rsidP="00EB73B7">
            <w:pPr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03578D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3EE9" w14:textId="67254C27" w:rsidR="00EB73B7" w:rsidRPr="00607F0C" w:rsidRDefault="0003578D" w:rsidP="00EB73B7">
            <w:pPr>
              <w:rPr>
                <w:rFonts w:ascii="Angsana New" w:hAnsi="Angsana New" w:cs="Angsana New"/>
                <w:cs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03578D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EB73B7" w:rsidRPr="00607F0C" w14:paraId="4124EDD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781E60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03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C6B" w14:textId="1D7CA5C9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48433E" w14:textId="1C0A3680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A5B" w14:textId="0D2B7C2A" w:rsidR="00EB73B7" w:rsidRPr="00607F0C" w:rsidRDefault="0003578D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03578D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03578D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03578D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1FC72CD4" w14:textId="77777777" w:rsidR="008E1083" w:rsidRPr="00607F0C" w:rsidRDefault="00195771" w:rsidP="008112A2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ี่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บริษัทจะต้องปฏิบัติตามข้อกำหนดและเงื่อนไขต่างๆ ตามที่กำหนดไว้ในบัตรส่งเสริมการลงทุน</w:t>
      </w:r>
    </w:p>
    <w:p w14:paraId="370F7744" w14:textId="77777777" w:rsidR="008E1083" w:rsidRPr="00607F0C" w:rsidRDefault="008E1083" w:rsidP="008112A2">
      <w:pPr>
        <w:ind w:left="360"/>
        <w:rPr>
          <w:rFonts w:ascii="Angsana New" w:hAnsi="Angsana New" w:cs="Angsana New"/>
          <w:sz w:val="32"/>
          <w:szCs w:val="32"/>
          <w:lang w:val="en-US"/>
        </w:rPr>
      </w:pPr>
    </w:p>
    <w:p w14:paraId="675F32A8" w14:textId="77777777" w:rsidR="008E1083" w:rsidRPr="00607F0C" w:rsidRDefault="008E1083" w:rsidP="008112A2">
      <w:pPr>
        <w:rPr>
          <w:rFonts w:ascii="Angsana New" w:hAnsi="Angsana New" w:cs="Angsana New"/>
          <w:cs/>
        </w:rPr>
        <w:sectPr w:rsidR="008E1083" w:rsidRPr="00607F0C" w:rsidSect="0055219A">
          <w:headerReference w:type="even" r:id="rId40"/>
          <w:footerReference w:type="even" r:id="rId41"/>
          <w:footerReference w:type="default" r:id="rId42"/>
          <w:headerReference w:type="first" r:id="rId43"/>
          <w:footerReference w:type="first" r:id="rId44"/>
          <w:pgSz w:w="16838" w:h="11906" w:orient="landscape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</w:p>
    <w:p w14:paraId="4A2757C2" w14:textId="71AC98A7" w:rsidR="008E1083" w:rsidRPr="00607F0C" w:rsidRDefault="0003578D" w:rsidP="008112A2">
      <w:pPr>
        <w:ind w:left="540" w:hanging="540"/>
        <w:rPr>
          <w:rFonts w:ascii="Angsana New" w:hAnsi="Angsana New" w:cs="Angsana New"/>
          <w:spacing w:val="-8"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39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การรายงานรายได้สำหรับผู้ได้รับการส่งเสริม</w:t>
      </w:r>
    </w:p>
    <w:p w14:paraId="625E8990" w14:textId="619DC645" w:rsidR="008E1083" w:rsidRPr="00607F0C" w:rsidRDefault="008E1083" w:rsidP="002E5759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ตามประกาศของสำนักงานคณะกรรมการส่งเสริมการลงทุนที่ ป.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14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เรื่องกำหนดวิธีการรายงานรายได้สำหรับผู้ได้รับการส่งเสริมการลงทุน ลงวันที่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03578D" w:rsidRPr="0003578D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A305FB" w:rsidRPr="00607F0C">
        <w:rPr>
          <w:rFonts w:ascii="Angsana New" w:hAnsi="Angsana New" w:cs="Angsana New"/>
          <w:spacing w:val="-8"/>
          <w:sz w:val="32"/>
          <w:szCs w:val="32"/>
          <w:cs/>
        </w:rPr>
        <w:t>โดยให้</w:t>
      </w:r>
      <w:r w:rsidR="00FA722D" w:rsidRPr="00FA722D">
        <w:rPr>
          <w:rFonts w:ascii="Angsana New" w:hAnsi="Angsana New" w:cs="Angsana New"/>
          <w:spacing w:val="-8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แสดงยอดรายได้จากการจำหน่ายในประเทศ และต่างประเทศแยกจากกัน พร้อมทั้งแยกเป็นส่วนที่ได้รับการส</w:t>
      </w:r>
      <w:r w:rsidR="00931EE8" w:rsidRPr="00607F0C">
        <w:rPr>
          <w:rFonts w:ascii="Angsana New" w:hAnsi="Angsana New" w:cs="Angsana New"/>
          <w:spacing w:val="-8"/>
          <w:sz w:val="32"/>
          <w:szCs w:val="32"/>
          <w:cs/>
        </w:rPr>
        <w:t>่งเสริม และไม่ได้รับการส่งเสริม</w:t>
      </w:r>
      <w:r w:rsidR="00B67C5E"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305FB"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  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รายการดังกล่าวสำหรับปีสิ้นสุดวันที่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FD03C37" w14:textId="77777777" w:rsidR="008E1083" w:rsidRPr="00607F0C" w:rsidRDefault="008E1083" w:rsidP="008112A2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136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354"/>
        <w:gridCol w:w="171"/>
        <w:gridCol w:w="1354"/>
        <w:gridCol w:w="180"/>
        <w:gridCol w:w="1347"/>
        <w:gridCol w:w="7"/>
        <w:gridCol w:w="138"/>
        <w:gridCol w:w="13"/>
        <w:gridCol w:w="1341"/>
        <w:gridCol w:w="180"/>
        <w:gridCol w:w="1354"/>
        <w:gridCol w:w="174"/>
        <w:gridCol w:w="1357"/>
      </w:tblGrid>
      <w:tr w:rsidR="008E1083" w:rsidRPr="00607F0C" w14:paraId="5A8393CA" w14:textId="77777777" w:rsidTr="00627376">
        <w:trPr>
          <w:trHeight w:val="144"/>
        </w:trPr>
        <w:tc>
          <w:tcPr>
            <w:tcW w:w="4680" w:type="dxa"/>
            <w:shd w:val="clear" w:color="auto" w:fill="auto"/>
          </w:tcPr>
          <w:p w14:paraId="52A30131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52718E44" w14:textId="4BD37FF0" w:rsidR="008E1083" w:rsidRPr="00607F0C" w:rsidRDefault="0003578D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58" w:type="dxa"/>
            <w:gridSpan w:val="3"/>
            <w:shd w:val="clear" w:color="auto" w:fill="auto"/>
          </w:tcPr>
          <w:p w14:paraId="696B9BE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60488E2F" w14:textId="29BE40EC" w:rsidR="008E1083" w:rsidRPr="00607F0C" w:rsidRDefault="0003578D" w:rsidP="008F6D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3578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8E1083" w:rsidRPr="00607F0C" w14:paraId="2A02B85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4C989B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2B6244D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71" w:type="dxa"/>
            <w:tcBorders>
              <w:top w:val="single" w:sz="4" w:space="0" w:color="000000"/>
            </w:tcBorders>
            <w:shd w:val="clear" w:color="auto" w:fill="auto"/>
          </w:tcPr>
          <w:p w14:paraId="609B757D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6F71C3E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11035C94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9035C60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8" w:type="dxa"/>
            <w:shd w:val="clear" w:color="auto" w:fill="auto"/>
          </w:tcPr>
          <w:p w14:paraId="20FBBB13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4448677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03E776C6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61C44100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74" w:type="dxa"/>
            <w:tcBorders>
              <w:top w:val="single" w:sz="4" w:space="0" w:color="000000"/>
            </w:tcBorders>
            <w:shd w:val="clear" w:color="auto" w:fill="auto"/>
          </w:tcPr>
          <w:p w14:paraId="40FE8A3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000A6649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1083" w:rsidRPr="00607F0C" w14:paraId="3299BDB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567AA51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34FDC76F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71" w:type="dxa"/>
            <w:shd w:val="clear" w:color="auto" w:fill="auto"/>
          </w:tcPr>
          <w:p w14:paraId="06D8B748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42FC0359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59193E07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86D846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5C7E73C2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2BC6B8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7C737A99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533463A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74" w:type="dxa"/>
            <w:shd w:val="clear" w:color="auto" w:fill="auto"/>
          </w:tcPr>
          <w:p w14:paraId="4B1A08A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0CA793C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E1083" w:rsidRPr="00607F0C" w14:paraId="2767432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F10549F" w14:textId="77777777" w:rsidR="008E1083" w:rsidRPr="00607F0C" w:rsidRDefault="008E1083" w:rsidP="002E5759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</w:tcPr>
          <w:p w14:paraId="408B3F9D" w14:textId="77777777" w:rsidR="008E1083" w:rsidRPr="00607F0C" w:rsidRDefault="008E1083" w:rsidP="002E5759">
            <w:pPr>
              <w:tabs>
                <w:tab w:val="decimal" w:pos="1350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39143A6F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58128A57" w14:textId="77777777" w:rsidR="008E1083" w:rsidRPr="00607F0C" w:rsidRDefault="008E1083" w:rsidP="002E5759">
            <w:pPr>
              <w:tabs>
                <w:tab w:val="decimal" w:pos="1326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521986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AAA156E" w14:textId="77777777" w:rsidR="008E1083" w:rsidRPr="00607F0C" w:rsidRDefault="008E1083" w:rsidP="002E5759">
            <w:pPr>
              <w:tabs>
                <w:tab w:val="decimal" w:pos="1311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0A04D81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E25D2A" w14:textId="77777777" w:rsidR="008E1083" w:rsidRPr="00607F0C" w:rsidRDefault="008E1083" w:rsidP="002E5759">
            <w:pPr>
              <w:tabs>
                <w:tab w:val="decimal" w:pos="1203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1D15A8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27D4C28C" w14:textId="77777777" w:rsidR="008E1083" w:rsidRPr="00607F0C" w:rsidRDefault="008E1083" w:rsidP="002E5759">
            <w:pPr>
              <w:tabs>
                <w:tab w:val="decimal" w:pos="1215"/>
              </w:tabs>
              <w:snapToGrid w:val="0"/>
              <w:ind w:right="-2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4" w:type="dxa"/>
            <w:shd w:val="clear" w:color="auto" w:fill="auto"/>
          </w:tcPr>
          <w:p w14:paraId="283839A5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0083F0B" w14:textId="77777777" w:rsidR="008E1083" w:rsidRPr="00607F0C" w:rsidRDefault="008E1083" w:rsidP="002E5759">
            <w:pPr>
              <w:tabs>
                <w:tab w:val="decimal" w:pos="1152"/>
              </w:tabs>
              <w:snapToGrid w:val="0"/>
              <w:ind w:right="-12"/>
              <w:rPr>
                <w:rFonts w:ascii="Angsana New" w:hAnsi="Angsana New" w:cs="Angsana New"/>
                <w:lang w:val="en-US"/>
              </w:rPr>
            </w:pPr>
          </w:p>
        </w:tc>
      </w:tr>
      <w:tr w:rsidR="00CA257C" w:rsidRPr="00607F0C" w14:paraId="11C8D26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87941F" w14:textId="77777777" w:rsidR="00CA257C" w:rsidRPr="00607F0C" w:rsidRDefault="00CA257C" w:rsidP="00CA257C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รายได้จากการส่งออก</w:t>
            </w:r>
          </w:p>
        </w:tc>
        <w:tc>
          <w:tcPr>
            <w:tcW w:w="1354" w:type="dxa"/>
            <w:shd w:val="clear" w:color="auto" w:fill="auto"/>
          </w:tcPr>
          <w:p w14:paraId="4F4A2D25" w14:textId="77777777" w:rsidR="00CA257C" w:rsidRPr="00607F0C" w:rsidRDefault="00CA257C" w:rsidP="00CA257C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BB2D402" w14:textId="77777777" w:rsidR="00CA257C" w:rsidRPr="00607F0C" w:rsidRDefault="00CA257C" w:rsidP="00CA257C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67C3C53" w14:textId="07414A19" w:rsidR="00CA257C" w:rsidRPr="00607F0C" w:rsidRDefault="0003578D" w:rsidP="00CA257C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895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528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27230FB3" w14:textId="77777777" w:rsidR="00CA257C" w:rsidRPr="00607F0C" w:rsidRDefault="00CA257C" w:rsidP="00CA257C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71E0DD0" w14:textId="4B1391E1" w:rsidR="00CA257C" w:rsidRPr="00607F0C" w:rsidRDefault="0003578D" w:rsidP="00CA257C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895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528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138" w:type="dxa"/>
            <w:shd w:val="clear" w:color="auto" w:fill="auto"/>
          </w:tcPr>
          <w:p w14:paraId="2704987D" w14:textId="77777777" w:rsidR="00CA257C" w:rsidRPr="00607F0C" w:rsidRDefault="00CA257C" w:rsidP="00CA257C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5AC887" w14:textId="52538A3E" w:rsidR="00CA257C" w:rsidRPr="00607F0C" w:rsidRDefault="00CA257C" w:rsidP="00CA257C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CBCA13" w14:textId="77777777" w:rsidR="00CA257C" w:rsidRPr="00607F0C" w:rsidRDefault="00CA257C" w:rsidP="00CA257C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13E517" w14:textId="76E0F23D" w:rsidR="00CA257C" w:rsidRPr="00607F0C" w:rsidRDefault="0003578D" w:rsidP="00CA257C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173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589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660</w:t>
            </w:r>
          </w:p>
        </w:tc>
        <w:tc>
          <w:tcPr>
            <w:tcW w:w="174" w:type="dxa"/>
            <w:shd w:val="clear" w:color="auto" w:fill="auto"/>
          </w:tcPr>
          <w:p w14:paraId="724860F2" w14:textId="77777777" w:rsidR="00CA257C" w:rsidRPr="00607F0C" w:rsidRDefault="00CA257C" w:rsidP="00CA257C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5DBC0997" w14:textId="309B1091" w:rsidR="00CA257C" w:rsidRPr="00607F0C" w:rsidRDefault="0003578D" w:rsidP="00CA257C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</w:t>
            </w:r>
            <w:r w:rsidR="005B0C0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173</w:t>
            </w:r>
            <w:r w:rsidR="005B0C0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589</w:t>
            </w:r>
            <w:r w:rsidR="005B0C0D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660</w:t>
            </w:r>
          </w:p>
        </w:tc>
      </w:tr>
      <w:tr w:rsidR="00CA257C" w:rsidRPr="00607F0C" w14:paraId="2AC9C08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603D8101" w14:textId="77777777" w:rsidR="00CA257C" w:rsidRPr="00607F0C" w:rsidRDefault="00CA257C" w:rsidP="00CA257C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รายได้จากการขายใน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ประเทศ</w:t>
            </w:r>
          </w:p>
        </w:tc>
        <w:tc>
          <w:tcPr>
            <w:tcW w:w="1354" w:type="dxa"/>
            <w:shd w:val="clear" w:color="auto" w:fill="auto"/>
          </w:tcPr>
          <w:p w14:paraId="328AE24C" w14:textId="1A86CAE6" w:rsidR="00CA257C" w:rsidRPr="00607F0C" w:rsidRDefault="0003578D" w:rsidP="00CA257C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68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399</w:t>
            </w:r>
          </w:p>
        </w:tc>
        <w:tc>
          <w:tcPr>
            <w:tcW w:w="171" w:type="dxa"/>
            <w:shd w:val="clear" w:color="auto" w:fill="auto"/>
          </w:tcPr>
          <w:p w14:paraId="15185CC5" w14:textId="77777777" w:rsidR="00CA257C" w:rsidRPr="00607F0C" w:rsidRDefault="00CA257C" w:rsidP="00CA257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62ABBF44" w14:textId="0C7A3030" w:rsidR="00CA257C" w:rsidRPr="00607F0C" w:rsidRDefault="0003578D" w:rsidP="00CA257C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060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607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839</w:t>
            </w:r>
          </w:p>
        </w:tc>
        <w:tc>
          <w:tcPr>
            <w:tcW w:w="180" w:type="dxa"/>
            <w:shd w:val="clear" w:color="auto" w:fill="auto"/>
          </w:tcPr>
          <w:p w14:paraId="71D57B67" w14:textId="77777777" w:rsidR="00CA257C" w:rsidRPr="00607F0C" w:rsidRDefault="00CA257C" w:rsidP="00CA257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EC073F" w14:textId="52EB2247" w:rsidR="00CA257C" w:rsidRPr="00607F0C" w:rsidRDefault="0003578D" w:rsidP="00CA257C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060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676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238</w:t>
            </w:r>
          </w:p>
        </w:tc>
        <w:tc>
          <w:tcPr>
            <w:tcW w:w="138" w:type="dxa"/>
            <w:shd w:val="clear" w:color="auto" w:fill="auto"/>
          </w:tcPr>
          <w:p w14:paraId="6ADEB3DB" w14:textId="77777777" w:rsidR="00CA257C" w:rsidRPr="00607F0C" w:rsidRDefault="00CA257C" w:rsidP="00CA257C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CA6CCB2" w14:textId="384233EE" w:rsidR="00CA257C" w:rsidRPr="00607F0C" w:rsidRDefault="0003578D" w:rsidP="00CA257C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56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926</w:t>
            </w:r>
          </w:p>
        </w:tc>
        <w:tc>
          <w:tcPr>
            <w:tcW w:w="180" w:type="dxa"/>
            <w:shd w:val="clear" w:color="auto" w:fill="auto"/>
          </w:tcPr>
          <w:p w14:paraId="2607B77C" w14:textId="77777777" w:rsidR="00CA257C" w:rsidRPr="00607F0C" w:rsidRDefault="00CA257C" w:rsidP="00CA257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116DC67" w14:textId="7CC94F11" w:rsidR="00CA257C" w:rsidRPr="00607F0C" w:rsidRDefault="0003578D" w:rsidP="00CA257C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707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499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800</w:t>
            </w:r>
          </w:p>
        </w:tc>
        <w:tc>
          <w:tcPr>
            <w:tcW w:w="174" w:type="dxa"/>
            <w:shd w:val="clear" w:color="auto" w:fill="auto"/>
          </w:tcPr>
          <w:p w14:paraId="3512126B" w14:textId="77777777" w:rsidR="00CA257C" w:rsidRPr="00607F0C" w:rsidRDefault="00CA257C" w:rsidP="00CA257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115952CA" w14:textId="3A6DC2DB" w:rsidR="00CA257C" w:rsidRPr="00607F0C" w:rsidRDefault="0003578D" w:rsidP="005B0C0D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707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556</w:t>
            </w:r>
            <w:r w:rsidR="00CA257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726</w:t>
            </w:r>
          </w:p>
        </w:tc>
      </w:tr>
      <w:tr w:rsidR="00EB73B7" w:rsidRPr="00607F0C" w14:paraId="7C451850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18EC279B" w14:textId="77777777" w:rsidR="00EB73B7" w:rsidRPr="00607F0C" w:rsidRDefault="00EB73B7" w:rsidP="00EB73B7">
            <w:pPr>
              <w:ind w:left="14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รวมรายได้จากการ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ขาย</w:t>
            </w: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36B82500" w14:textId="1C075FA7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68</w:t>
            </w:r>
            <w:r w:rsidR="00F65A8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399</w:t>
            </w:r>
          </w:p>
        </w:tc>
        <w:tc>
          <w:tcPr>
            <w:tcW w:w="171" w:type="dxa"/>
            <w:shd w:val="clear" w:color="auto" w:fill="auto"/>
          </w:tcPr>
          <w:p w14:paraId="5170339C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5878D3DE" w14:textId="66CDD4E9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F65A8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956</w:t>
            </w:r>
            <w:r w:rsidR="00F65A8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136</w:t>
            </w:r>
            <w:r w:rsidR="00F65A8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731</w:t>
            </w:r>
          </w:p>
        </w:tc>
        <w:tc>
          <w:tcPr>
            <w:tcW w:w="180" w:type="dxa"/>
            <w:shd w:val="clear" w:color="auto" w:fill="auto"/>
          </w:tcPr>
          <w:p w14:paraId="2E64D094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CA28AF0" w14:textId="6FB9004A" w:rsidR="00EB73B7" w:rsidRPr="00607F0C" w:rsidRDefault="0003578D" w:rsidP="00EB73B7">
            <w:pPr>
              <w:tabs>
                <w:tab w:val="decimal" w:pos="1326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</w:t>
            </w:r>
            <w:r w:rsidR="00F65A8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956</w:t>
            </w:r>
            <w:r w:rsidR="00F65A8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205</w:t>
            </w:r>
            <w:r w:rsidR="00F65A85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138" w:type="dxa"/>
            <w:shd w:val="clear" w:color="auto" w:fill="auto"/>
          </w:tcPr>
          <w:p w14:paraId="32B91CD6" w14:textId="77777777" w:rsidR="00EB73B7" w:rsidRPr="00607F0C" w:rsidRDefault="00EB73B7" w:rsidP="00EB73B7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2941D21" w14:textId="502B8A5A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56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926</w:t>
            </w:r>
          </w:p>
        </w:tc>
        <w:tc>
          <w:tcPr>
            <w:tcW w:w="180" w:type="dxa"/>
            <w:shd w:val="clear" w:color="auto" w:fill="auto"/>
          </w:tcPr>
          <w:p w14:paraId="072E373C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1309ADC7" w14:textId="6D452660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881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089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460</w:t>
            </w:r>
          </w:p>
        </w:tc>
        <w:tc>
          <w:tcPr>
            <w:tcW w:w="174" w:type="dxa"/>
            <w:shd w:val="clear" w:color="auto" w:fill="auto"/>
          </w:tcPr>
          <w:p w14:paraId="755C5F81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73C8DFF8" w14:textId="4FF14967" w:rsidR="00EB73B7" w:rsidRPr="00607F0C" w:rsidRDefault="0003578D" w:rsidP="0062737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4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881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146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386</w:t>
            </w:r>
          </w:p>
        </w:tc>
      </w:tr>
      <w:tr w:rsidR="00EB73B7" w:rsidRPr="00607F0C" w14:paraId="413F9731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1C2B292" w14:textId="77777777" w:rsidR="00EB73B7" w:rsidRPr="00607F0C" w:rsidRDefault="00EB73B7" w:rsidP="00EB73B7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กำไรจากอัตรา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แลกเปลี่ยน</w:t>
            </w:r>
          </w:p>
        </w:tc>
        <w:tc>
          <w:tcPr>
            <w:tcW w:w="1354" w:type="dxa"/>
            <w:shd w:val="clear" w:color="auto" w:fill="auto"/>
          </w:tcPr>
          <w:p w14:paraId="2549481C" w14:textId="77777777" w:rsidR="00EB73B7" w:rsidRPr="00607F0C" w:rsidRDefault="00EB73B7" w:rsidP="00EB73B7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7600F14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B2F1F87" w14:textId="633469A2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323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80" w:type="dxa"/>
            <w:shd w:val="clear" w:color="auto" w:fill="auto"/>
          </w:tcPr>
          <w:p w14:paraId="29D9266E" w14:textId="77777777" w:rsidR="00EB73B7" w:rsidRPr="00607F0C" w:rsidRDefault="00EB73B7" w:rsidP="00EB73B7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AA42022" w14:textId="6F5B3847" w:rsidR="00EB73B7" w:rsidRPr="00607F0C" w:rsidRDefault="0003578D" w:rsidP="00EB73B7">
            <w:pPr>
              <w:tabs>
                <w:tab w:val="decimal" w:pos="121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8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323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38" w:type="dxa"/>
            <w:shd w:val="clear" w:color="auto" w:fill="auto"/>
          </w:tcPr>
          <w:p w14:paraId="5571677B" w14:textId="77777777" w:rsidR="00EB73B7" w:rsidRPr="00607F0C" w:rsidRDefault="00EB73B7" w:rsidP="00EB73B7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9BBD2F" w14:textId="044352CE" w:rsidR="00EB73B7" w:rsidRPr="00607F0C" w:rsidRDefault="00EB73B7" w:rsidP="00EB73B7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5BCAB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2E13CB0F" w14:textId="01827387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17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814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036</w:t>
            </w:r>
          </w:p>
        </w:tc>
        <w:tc>
          <w:tcPr>
            <w:tcW w:w="174" w:type="dxa"/>
            <w:shd w:val="clear" w:color="auto" w:fill="auto"/>
          </w:tcPr>
          <w:p w14:paraId="4861B73F" w14:textId="77777777" w:rsidR="00EB73B7" w:rsidRPr="00607F0C" w:rsidRDefault="00EB73B7" w:rsidP="00EB73B7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67BFB996" w14:textId="22CD375D" w:rsidR="00EB73B7" w:rsidRPr="00607F0C" w:rsidRDefault="0003578D" w:rsidP="0062737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17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814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036</w:t>
            </w:r>
          </w:p>
        </w:tc>
      </w:tr>
      <w:tr w:rsidR="00EB73B7" w:rsidRPr="00607F0C" w14:paraId="780AFFE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981BA0" w14:textId="77777777" w:rsidR="00EB73B7" w:rsidRPr="00607F0C" w:rsidRDefault="00EB73B7" w:rsidP="00EB73B7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54" w:type="dxa"/>
            <w:shd w:val="clear" w:color="auto" w:fill="auto"/>
          </w:tcPr>
          <w:p w14:paraId="4968A762" w14:textId="77777777" w:rsidR="00EB73B7" w:rsidRPr="00607F0C" w:rsidRDefault="00EB73B7" w:rsidP="00EB73B7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4EEA47C6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D0435C" w14:textId="328CF1F3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51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784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2CB4DE64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1C45E1F" w14:textId="565B0376" w:rsidR="00EB73B7" w:rsidRPr="00607F0C" w:rsidRDefault="0003578D" w:rsidP="00EB73B7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51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784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957</w:t>
            </w:r>
          </w:p>
        </w:tc>
        <w:tc>
          <w:tcPr>
            <w:tcW w:w="138" w:type="dxa"/>
            <w:shd w:val="clear" w:color="auto" w:fill="auto"/>
          </w:tcPr>
          <w:p w14:paraId="555BA327" w14:textId="77777777" w:rsidR="00EB73B7" w:rsidRPr="00607F0C" w:rsidRDefault="00EB73B7" w:rsidP="00EB73B7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78EEB7B" w14:textId="2C2958CC" w:rsidR="00EB73B7" w:rsidRPr="00607F0C" w:rsidRDefault="00EB73B7" w:rsidP="00EB73B7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C9F23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0A19FD7" w14:textId="576BFA4B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78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762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766</w:t>
            </w:r>
          </w:p>
        </w:tc>
        <w:tc>
          <w:tcPr>
            <w:tcW w:w="174" w:type="dxa"/>
            <w:shd w:val="clear" w:color="auto" w:fill="auto"/>
          </w:tcPr>
          <w:p w14:paraId="237DAF55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27BC2603" w14:textId="6BC1128D" w:rsidR="00EB73B7" w:rsidRPr="00607F0C" w:rsidRDefault="0003578D" w:rsidP="0062737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78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762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766</w:t>
            </w:r>
          </w:p>
        </w:tc>
      </w:tr>
      <w:tr w:rsidR="00EB73B7" w:rsidRPr="00607F0C" w14:paraId="4E5EA88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5908ACC1" w14:textId="77777777" w:rsidR="00EB73B7" w:rsidRPr="00607F0C" w:rsidRDefault="00EB73B7" w:rsidP="00EB73B7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3CD84A32" w14:textId="6DEDE20F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90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912</w:t>
            </w:r>
          </w:p>
        </w:tc>
        <w:tc>
          <w:tcPr>
            <w:tcW w:w="171" w:type="dxa"/>
            <w:shd w:val="clear" w:color="auto" w:fill="auto"/>
          </w:tcPr>
          <w:p w14:paraId="50A33116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F9EF96D" w14:textId="3F56FCAD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248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169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351</w:t>
            </w:r>
          </w:p>
        </w:tc>
        <w:tc>
          <w:tcPr>
            <w:tcW w:w="180" w:type="dxa"/>
            <w:shd w:val="clear" w:color="auto" w:fill="auto"/>
          </w:tcPr>
          <w:p w14:paraId="30D39BAC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07DD7E" w14:textId="341C8976" w:rsidR="00EB73B7" w:rsidRPr="00607F0C" w:rsidRDefault="0003578D" w:rsidP="00EB73B7">
            <w:pPr>
              <w:tabs>
                <w:tab w:val="decimal" w:pos="1311"/>
              </w:tabs>
              <w:ind w:right="99"/>
              <w:jc w:val="center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248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260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263</w:t>
            </w:r>
          </w:p>
        </w:tc>
        <w:tc>
          <w:tcPr>
            <w:tcW w:w="138" w:type="dxa"/>
            <w:shd w:val="clear" w:color="auto" w:fill="auto"/>
          </w:tcPr>
          <w:p w14:paraId="65C8F39A" w14:textId="77777777" w:rsidR="00EB73B7" w:rsidRPr="00607F0C" w:rsidRDefault="00EB73B7" w:rsidP="00EB73B7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9364A10" w14:textId="3015E5D4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159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347</w:t>
            </w:r>
          </w:p>
        </w:tc>
        <w:tc>
          <w:tcPr>
            <w:tcW w:w="180" w:type="dxa"/>
            <w:shd w:val="clear" w:color="auto" w:fill="auto"/>
          </w:tcPr>
          <w:p w14:paraId="62C42FF6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B70DCA4" w14:textId="5D139905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162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656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497</w:t>
            </w:r>
          </w:p>
        </w:tc>
        <w:tc>
          <w:tcPr>
            <w:tcW w:w="174" w:type="dxa"/>
            <w:shd w:val="clear" w:color="auto" w:fill="auto"/>
          </w:tcPr>
          <w:p w14:paraId="53CD451C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000000"/>
            </w:tcBorders>
            <w:shd w:val="clear" w:color="auto" w:fill="auto"/>
          </w:tcPr>
          <w:p w14:paraId="04E13298" w14:textId="4B1A156D" w:rsidR="00EB73B7" w:rsidRPr="00607F0C" w:rsidRDefault="0003578D" w:rsidP="0062737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162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815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844</w:t>
            </w:r>
          </w:p>
        </w:tc>
      </w:tr>
      <w:tr w:rsidR="00EB73B7" w:rsidRPr="00607F0C" w14:paraId="421D64A8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2073ABBE" w14:textId="77777777" w:rsidR="00EB73B7" w:rsidRPr="00607F0C" w:rsidRDefault="00EB73B7" w:rsidP="00EB73B7">
            <w:pPr>
              <w:tabs>
                <w:tab w:val="right" w:pos="3780"/>
              </w:tabs>
              <w:ind w:left="14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0905F0F" w14:textId="267B1C56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159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71" w:type="dxa"/>
            <w:shd w:val="clear" w:color="auto" w:fill="auto"/>
          </w:tcPr>
          <w:p w14:paraId="0D9B7D6C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2749D7" w14:textId="151EC3A7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264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414</w:t>
            </w:r>
            <w:r w:rsidR="001713B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180" w:type="dxa"/>
            <w:shd w:val="clear" w:color="auto" w:fill="auto"/>
          </w:tcPr>
          <w:p w14:paraId="7B487A05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7E0582" w14:textId="2CB8D55B" w:rsidR="00EB73B7" w:rsidRPr="00607F0C" w:rsidRDefault="0003578D" w:rsidP="00EB73B7">
            <w:pPr>
              <w:tabs>
                <w:tab w:val="decimal" w:pos="131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3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264</w:t>
            </w:r>
            <w:r w:rsidR="00F32E56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573</w:t>
            </w:r>
            <w:r w:rsidR="001713BC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358</w:t>
            </w:r>
          </w:p>
        </w:tc>
        <w:tc>
          <w:tcPr>
            <w:tcW w:w="138" w:type="dxa"/>
            <w:shd w:val="clear" w:color="auto" w:fill="auto"/>
          </w:tcPr>
          <w:p w14:paraId="4BA61116" w14:textId="77777777" w:rsidR="00EB73B7" w:rsidRPr="00607F0C" w:rsidRDefault="00EB73B7" w:rsidP="00EB73B7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EA500F" w14:textId="3C71B545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216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273</w:t>
            </w:r>
          </w:p>
        </w:tc>
        <w:tc>
          <w:tcPr>
            <w:tcW w:w="180" w:type="dxa"/>
            <w:shd w:val="clear" w:color="auto" w:fill="auto"/>
          </w:tcPr>
          <w:p w14:paraId="040E2BD7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B48929" w14:textId="3FECE8EB" w:rsidR="00EB73B7" w:rsidRPr="00607F0C" w:rsidRDefault="0003578D" w:rsidP="0062737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140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322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759</w:t>
            </w:r>
          </w:p>
        </w:tc>
        <w:tc>
          <w:tcPr>
            <w:tcW w:w="174" w:type="dxa"/>
            <w:shd w:val="clear" w:color="auto" w:fill="auto"/>
          </w:tcPr>
          <w:p w14:paraId="5EFEAA42" w14:textId="77777777" w:rsidR="00EB73B7" w:rsidRPr="00607F0C" w:rsidRDefault="00EB73B7" w:rsidP="00EB73B7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AD680F0" w14:textId="4EA31B0E" w:rsidR="00EB73B7" w:rsidRPr="00607F0C" w:rsidRDefault="0003578D" w:rsidP="0062737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03578D">
              <w:rPr>
                <w:rFonts w:ascii="Angsana New" w:hAnsi="Angsana New" w:cs="Angsana New"/>
                <w:lang w:val="en-US"/>
              </w:rPr>
              <w:t>5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140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539</w:t>
            </w:r>
            <w:r w:rsidR="00EB73B7" w:rsidRPr="00607F0C">
              <w:rPr>
                <w:rFonts w:ascii="Angsana New" w:hAnsi="Angsana New" w:cs="Angsana New"/>
                <w:lang w:val="en-US"/>
              </w:rPr>
              <w:t>,</w:t>
            </w:r>
            <w:r w:rsidRPr="0003578D">
              <w:rPr>
                <w:rFonts w:ascii="Angsana New" w:hAnsi="Angsana New" w:cs="Angsana New"/>
                <w:lang w:val="en-US"/>
              </w:rPr>
              <w:t>032</w:t>
            </w:r>
          </w:p>
        </w:tc>
      </w:tr>
    </w:tbl>
    <w:p w14:paraId="7CAB6967" w14:textId="77777777" w:rsidR="002E5759" w:rsidRPr="00607F0C" w:rsidRDefault="002E5759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บริษัทไม่ได้แสดงงบ</w:t>
      </w:r>
      <w:r w:rsidR="009632C8" w:rsidRPr="00607F0C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607F0C">
        <w:rPr>
          <w:rFonts w:ascii="Angsana New" w:hAnsi="Angsana New" w:cs="Angsana New"/>
          <w:sz w:val="32"/>
          <w:szCs w:val="32"/>
          <w:cs/>
        </w:rPr>
        <w:t>เฉพาะกิจการ เนื่องจากบริษัทไม่ได้รับสิทธิประโยชน์ในการส่งเสริมการลงทุนจากสำนักงานคณะกรรมการส่งเสริมการลงทุน</w:t>
      </w:r>
    </w:p>
    <w:p w14:paraId="56F79598" w14:textId="3AE2FEA2" w:rsidR="008E1083" w:rsidRPr="00607F0C" w:rsidRDefault="0003578D" w:rsidP="008112A2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40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332C7C0" w14:textId="77777777" w:rsidR="008E1083" w:rsidRPr="00607F0C" w:rsidRDefault="008E1083" w:rsidP="008112A2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607F0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7E26014A" w14:textId="77777777" w:rsidR="008E1083" w:rsidRPr="00607F0C" w:rsidRDefault="00C16356" w:rsidP="008112A2">
      <w:pPr>
        <w:tabs>
          <w:tab w:val="right" w:pos="14040"/>
        </w:tabs>
        <w:ind w:left="540"/>
        <w:jc w:val="both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88E04E" wp14:editId="7B32DA51">
                <wp:simplePos x="0" y="0"/>
                <wp:positionH relativeFrom="column">
                  <wp:posOffset>39175</wp:posOffset>
                </wp:positionH>
                <wp:positionV relativeFrom="paragraph">
                  <wp:posOffset>405081</wp:posOffset>
                </wp:positionV>
                <wp:extent cx="9431020" cy="3582670"/>
                <wp:effectExtent l="8255" t="2540" r="0" b="5715"/>
                <wp:wrapSquare wrapText="largest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35826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3601" w:type="dxa"/>
                              <w:tblInd w:w="45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85"/>
                              <w:gridCol w:w="1224"/>
                              <w:gridCol w:w="1224"/>
                              <w:gridCol w:w="1224"/>
                              <w:gridCol w:w="1224"/>
                              <w:gridCol w:w="1224"/>
                              <w:gridCol w:w="1224"/>
                              <w:gridCol w:w="1224"/>
                              <w:gridCol w:w="1224"/>
                              <w:gridCol w:w="1224"/>
                            </w:tblGrid>
                            <w:tr w:rsidR="000F33BB" w:rsidRPr="00003FE5" w14:paraId="458725C0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B1F0CA7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1351180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เงื่อนไขการรับ/</w:t>
                                  </w:r>
                                </w:p>
                              </w:tc>
                              <w:tc>
                                <w:tcPr>
                                  <w:tcW w:w="4896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BED2322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งบการเงินรวม</w:t>
                                  </w:r>
                                </w:p>
                              </w:tc>
                              <w:tc>
                                <w:tcPr>
                                  <w:tcW w:w="4896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3699BB4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right="180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งบการเงินเฉพาะกิจการ</w:t>
                                  </w:r>
                                </w:p>
                              </w:tc>
                            </w:tr>
                            <w:tr w:rsidR="000F33BB" w:rsidRPr="00003FE5" w14:paraId="027A423C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CC01D06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540" w:right="65" w:hanging="531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รายการ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1266D10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จ่ายชำระ</w:t>
                                  </w:r>
                                </w:p>
                              </w:tc>
                              <w:tc>
                                <w:tcPr>
                                  <w:tcW w:w="4896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A32B84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c>
                              <w:tc>
                                <w:tcPr>
                                  <w:tcW w:w="4896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6D48835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c>
                            </w:tr>
                            <w:tr w:rsidR="000F33BB" w:rsidRPr="00003FE5" w14:paraId="1C92A431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74B9745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9F6F0A3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right="-45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(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วัน</w:t>
                                  </w:r>
                                  <w:r w:rsidRPr="00003FE5"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17A5B0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ดอลลาร์สหรัฐ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031620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เยน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774A9C3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ยูโร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4FB7F1F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บาท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F48B60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ดอลลาร์สหรัฐ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37C2EB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เยน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190C34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ยูโร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738E414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บาท</w:t>
                                  </w:r>
                                </w:p>
                              </w:tc>
                            </w:tr>
                            <w:tr w:rsidR="000F33BB" w:rsidRPr="00003FE5" w14:paraId="4F9A6395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0B1A5DF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A352D15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50F6CFF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D561E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419D101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4E6A3F9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F2D6FD5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D281945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65E2C35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35D787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0F33BB" w:rsidRPr="00003FE5" w14:paraId="7DD5BB08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EB299C" w14:textId="5FD5E422" w:rsidR="000F33BB" w:rsidRPr="00003FE5" w:rsidRDefault="000F33BB" w:rsidP="00376454">
                                  <w:pPr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ณ วันที่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31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ธันวาคม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2563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8A847C0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48A2104" w14:textId="05F44097" w:rsidR="000F33BB" w:rsidRPr="00003FE5" w:rsidRDefault="000F33BB" w:rsidP="00146939">
                                  <w:pPr>
                                    <w:spacing w:line="260" w:lineRule="exact"/>
                                    <w:ind w:right="126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2216E0B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78782CC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F6E9EFC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1D5EBDC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6C6273F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ADC6AF0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001BDA9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0F33BB" w:rsidRPr="00003FE5" w14:paraId="2835E8AD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B751C6B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เงินสดและรายการเทียบเท่าเงิ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น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สด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6CFE7C0" w14:textId="77777777" w:rsidR="000F33BB" w:rsidRPr="00E441A3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0FA710B" w14:textId="6D367CC5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6,626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2CF60A0" w14:textId="63C9356A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6,653,097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8BACBB8" w14:textId="1F8899ED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CC35426" w14:textId="03BFD057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2,219,090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C8007B4" w14:textId="59CB5BEB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6,62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6B44C52" w14:textId="62581BE7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6,653,097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DE0CE05" w14:textId="53E8198E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BB34A4A" w14:textId="75080FD5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2,219,090</w:t>
                                  </w:r>
                                </w:p>
                              </w:tc>
                            </w:tr>
                            <w:tr w:rsidR="000F33BB" w:rsidRPr="00003FE5" w14:paraId="65683419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72C0EFD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ลูกหนี้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47C718" w14:textId="77777777" w:rsidR="000F33BB" w:rsidRPr="00E441A3" w:rsidRDefault="000F33BB" w:rsidP="00376454">
                                  <w:pPr>
                                    <w:tabs>
                                      <w:tab w:val="left" w:pos="530"/>
                                    </w:tabs>
                                    <w:spacing w:line="260" w:lineRule="exact"/>
                                    <w:ind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30 - 180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CADACA0" w14:textId="69979F9D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1,399,042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DC445D9" w14:textId="1975D936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88,173,074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B879DD" w14:textId="77777777" w:rsidR="000F33BB" w:rsidRPr="00E441A3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8D2780D" w14:textId="7A5457D4" w:rsidR="000F33BB" w:rsidRPr="00E441A3" w:rsidRDefault="000F33BB" w:rsidP="006864C5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67,080,482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54658A" w14:textId="05203CC8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1,399,042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9C8184E" w14:textId="6D9A2D4F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88,173,074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C593284" w14:textId="77777777" w:rsidR="000F33BB" w:rsidRPr="00E441A3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DB480F" w14:textId="47C2C700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67,080,482</w:t>
                                  </w:r>
                                </w:p>
                              </w:tc>
                            </w:tr>
                            <w:tr w:rsidR="000F33BB" w:rsidRPr="00003FE5" w14:paraId="318A6F0C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9A39C50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4B0A538" w14:textId="77777777" w:rsidR="000F33BB" w:rsidRPr="00E441A3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47BF2E5C" w14:textId="30B8D9FA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1,405,668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0C62512C" w14:textId="05BDE7E3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94,826,171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2D0BEFB" w14:textId="3A78E775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BDC7C03" w14:textId="7796A1FB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69,299,572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48E478C" w14:textId="612B09E5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1,405,668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15B9223" w14:textId="6E097625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94,826,171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21021F1C" w14:textId="0C3054C1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14F7D66" w14:textId="31CEAAFF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69,299,572</w:t>
                                  </w:r>
                                </w:p>
                              </w:tc>
                            </w:tr>
                            <w:tr w:rsidR="000F33BB" w:rsidRPr="00003FE5" w14:paraId="600E9615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6D2F3A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เจ้าหนี้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5DA34C6" w14:textId="77777777" w:rsidR="000F33BB" w:rsidRPr="00E441A3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F274103" w14:textId="4418599E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683,646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FF5C298" w14:textId="39378EEC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141,415,427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52370507" w14:textId="50F81D91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21,902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686642CB" w14:textId="5BD04020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63,125,810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61D5F48" w14:textId="568D6FFA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567,606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FDD1876" w14:textId="02798B9D" w:rsidR="000F33BB" w:rsidRPr="00E441A3" w:rsidRDefault="000F33BB" w:rsidP="005D35C7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141,415,427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00002F67" w14:textId="2D44FBFF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21,902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44E6F3F" w14:textId="77C3BB29" w:rsidR="000F33BB" w:rsidRPr="00E441A3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59,606,166</w:t>
                                  </w:r>
                                </w:p>
                              </w:tc>
                            </w:tr>
                            <w:tr w:rsidR="000F33BB" w:rsidRPr="00003FE5" w14:paraId="3CAFBCE3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AA0876F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B788510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995AB8E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DE31A10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C6BA97D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3293DEB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03905C2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69ED5D3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67DAAD0" w14:textId="77777777" w:rsidR="000F33BB" w:rsidRPr="00E441A3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5DCA4EC" w14:textId="77777777" w:rsidR="000F33BB" w:rsidRPr="00E441A3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90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0F33BB" w:rsidRPr="00003FE5" w14:paraId="46CF5172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CEE316C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ณ วันที่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31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ธันวาคม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8EAD7B9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462A5BC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77CC263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83A266E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ADD889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858E37F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51C765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FF50DCD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02717F8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90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0F33BB" w:rsidRPr="00003FE5" w14:paraId="7D15379C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A745FC7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เงินสดและรายการเทียบเท่าเงิ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น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สด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D8B1534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BB969C5" w14:textId="3D4F93AB" w:rsidR="000F33BB" w:rsidRPr="00003FE5" w:rsidRDefault="000F33BB" w:rsidP="00261D4C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6,841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31B8A66" w14:textId="2D6C13C2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18,133,166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299511C" w14:textId="5E6D5FD3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EBEE199" w14:textId="5463963A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5,245,254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E177E9" w14:textId="06C219A9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6,841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3C1EA81" w14:textId="7AFD9D39" w:rsidR="000F33BB" w:rsidRPr="00003FE5" w:rsidRDefault="000F33BB" w:rsidP="001D141C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18,133,166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14E2DEE" w14:textId="67B1AF34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4C6040" w14:textId="4D00E1D2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5,245,254</w:t>
                                  </w:r>
                                </w:p>
                              </w:tc>
                            </w:tr>
                            <w:tr w:rsidR="000F33BB" w:rsidRPr="00003FE5" w14:paraId="6070008A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2035D00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ลูกหนี้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6139042" w14:textId="77777777" w:rsidR="000F33BB" w:rsidRPr="00003FE5" w:rsidRDefault="000F33BB" w:rsidP="00376454">
                                  <w:pPr>
                                    <w:tabs>
                                      <w:tab w:val="left" w:pos="530"/>
                                    </w:tabs>
                                    <w:spacing w:line="260" w:lineRule="exact"/>
                                    <w:ind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-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79203D9" w14:textId="4011A394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1,658,363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7AA8DCC" w14:textId="2E902C44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260,947,711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50EAF97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9773324" w14:textId="374F30F9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120,762,046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CF1C924" w14:textId="5EC3A4E5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1,658,363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2BE347B" w14:textId="3165DC65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260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947,711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5F03AAF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3C9D6B" w14:textId="39B77CC1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120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762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,046</w:t>
                                  </w:r>
                                </w:p>
                              </w:tc>
                            </w:tr>
                            <w:tr w:rsidR="000F33BB" w:rsidRPr="00003FE5" w14:paraId="75453C7D" w14:textId="77777777" w:rsidTr="00D05196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3D192E9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9FDDA3F" w14:textId="77777777" w:rsidR="000F33BB" w:rsidRPr="00003FE5" w:rsidRDefault="000F33BB" w:rsidP="00376454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AAA8869" w14:textId="6A3A4116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665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,204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B402910" w14:textId="4DB3EA02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279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080,877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67745401" w14:textId="52F93883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2885E9C4" w14:textId="29751A14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126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007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,300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465D50D" w14:textId="3920EE7D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665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,204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41AB2D30" w14:textId="7106F4EB" w:rsidR="000F33BB" w:rsidRPr="00003FE5" w:rsidRDefault="000F33BB" w:rsidP="00261D4C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279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08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0,877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5EF15FA1" w14:textId="1517416B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,085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7500E67" w14:textId="4010D8EB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126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007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,300</w:t>
                                  </w:r>
                                </w:p>
                              </w:tc>
                            </w:tr>
                            <w:tr w:rsidR="000F33BB" w:rsidRPr="00003FE5" w14:paraId="6DD1D2A0" w14:textId="77777777" w:rsidTr="00D05196">
                              <w:trPr>
                                <w:cantSplit/>
                                <w:trHeight w:val="188"/>
                              </w:trPr>
                              <w:tc>
                                <w:tcPr>
                                  <w:tcW w:w="258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C2E74A7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เจ้าหนี้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D3E2494" w14:textId="77777777" w:rsidR="000F33BB" w:rsidRPr="00003FE5" w:rsidRDefault="000F33BB" w:rsidP="00376454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40E099E" w14:textId="7589464B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766,615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5993FA04" w14:textId="47314B8C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144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938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,226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CEB62F7" w14:textId="1D9919FC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28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,446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B972076" w14:textId="2BD4C619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95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078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,440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6FC53E5C" w14:textId="19A3CC39" w:rsidR="000F33BB" w:rsidRPr="00003FE5" w:rsidRDefault="000F33BB" w:rsidP="00261D4C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65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0,575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CF6340C" w14:textId="00459F32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144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938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,226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0C37AE78" w14:textId="6B6C1D84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28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,446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6A7C8DF" w14:textId="2FEE7E74" w:rsidR="000F33BB" w:rsidRPr="00003FE5" w:rsidRDefault="000F33BB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558,796</w:t>
                                  </w:r>
                                </w:p>
                              </w:tc>
                            </w:tr>
                          </w:tbl>
                          <w:p w14:paraId="6F74E0C5" w14:textId="77777777" w:rsidR="000F33BB" w:rsidRPr="005B434A" w:rsidRDefault="000F33BB" w:rsidP="00A06DA3">
                            <w:pPr>
                              <w:spacing w:before="240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D88E0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31.9pt;width:742.6pt;height:28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" stroked="f">
                <v:fill opacity="0"/>
                <v:textbox inset="0,0,0,0">
                  <w:txbxContent>
                    <w:tbl>
                      <w:tblPr>
                        <w:tblW w:w="13601" w:type="dxa"/>
                        <w:tblInd w:w="45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85"/>
                        <w:gridCol w:w="1224"/>
                        <w:gridCol w:w="1224"/>
                        <w:gridCol w:w="1224"/>
                        <w:gridCol w:w="1224"/>
                        <w:gridCol w:w="1224"/>
                        <w:gridCol w:w="1224"/>
                        <w:gridCol w:w="1224"/>
                        <w:gridCol w:w="1224"/>
                        <w:gridCol w:w="1224"/>
                      </w:tblGrid>
                      <w:tr w:rsidR="000F33BB" w:rsidRPr="00003FE5" w14:paraId="458725C0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B1F0CA7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1351180" w14:textId="77777777" w:rsidR="000F33BB" w:rsidRPr="00003FE5" w:rsidRDefault="000F33BB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เงื่อนไขการรับ/</w:t>
                            </w:r>
                          </w:p>
                        </w:tc>
                        <w:tc>
                          <w:tcPr>
                            <w:tcW w:w="4896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BED2322" w14:textId="77777777" w:rsidR="000F33BB" w:rsidRPr="00003FE5" w:rsidRDefault="000F33BB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งบการเงินรวม</w:t>
                            </w:r>
                          </w:p>
                        </w:tc>
                        <w:tc>
                          <w:tcPr>
                            <w:tcW w:w="4896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3699BB4" w14:textId="77777777" w:rsidR="000F33BB" w:rsidRPr="00003FE5" w:rsidRDefault="000F33BB" w:rsidP="00376454">
                            <w:pPr>
                              <w:spacing w:line="260" w:lineRule="exact"/>
                              <w:ind w:left="-36" w:right="180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งบการเงินเฉพาะกิจการ</w:t>
                            </w:r>
                          </w:p>
                        </w:tc>
                      </w:tr>
                      <w:tr w:rsidR="000F33BB" w:rsidRPr="00003FE5" w14:paraId="027A423C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CC01D06" w14:textId="77777777" w:rsidR="000F33BB" w:rsidRPr="00003FE5" w:rsidRDefault="000F33BB" w:rsidP="00376454">
                            <w:pPr>
                              <w:spacing w:line="260" w:lineRule="exact"/>
                              <w:ind w:left="540" w:right="65" w:hanging="531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รายการ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1266D10" w14:textId="77777777" w:rsidR="000F33BB" w:rsidRPr="00003FE5" w:rsidRDefault="000F33BB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จ่ายชำระ</w:t>
                            </w:r>
                          </w:p>
                        </w:tc>
                        <w:tc>
                          <w:tcPr>
                            <w:tcW w:w="4896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5A32B848" w14:textId="77777777" w:rsidR="000F33BB" w:rsidRPr="00003FE5" w:rsidRDefault="000F33BB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จำนวนเงิน</w:t>
                            </w:r>
                          </w:p>
                        </w:tc>
                        <w:tc>
                          <w:tcPr>
                            <w:tcW w:w="4896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6D48835" w14:textId="77777777" w:rsidR="000F33BB" w:rsidRPr="00003FE5" w:rsidRDefault="000F33BB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จำนวนเงิน</w:t>
                            </w:r>
                          </w:p>
                        </w:tc>
                      </w:tr>
                      <w:tr w:rsidR="000F33BB" w:rsidRPr="00003FE5" w14:paraId="1C92A431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74B9745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9F6F0A3" w14:textId="77777777" w:rsidR="000F33BB" w:rsidRPr="00003FE5" w:rsidRDefault="000F33BB" w:rsidP="00376454">
                            <w:pPr>
                              <w:spacing w:line="260" w:lineRule="exact"/>
                              <w:ind w:left="-36" w:right="-45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วัน</w:t>
                            </w:r>
                            <w:r w:rsidRPr="00003FE5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17A5B08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ดอลลาร์สหรัฐ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E031620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เยน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774A9C3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ยูโร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54FB7F1F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บาท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4F48B608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ดอลลาร์สหรัฐ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37C2EB8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เยน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E190C34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ยูโร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738E414" w14:textId="77777777" w:rsidR="000F33BB" w:rsidRPr="00003FE5" w:rsidRDefault="000F33BB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บาท</w:t>
                            </w:r>
                          </w:p>
                        </w:tc>
                      </w:tr>
                      <w:tr w:rsidR="000F33BB" w:rsidRPr="00003FE5" w14:paraId="4F9A6395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0B1A5DF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A352D15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50F6CFF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BD561E8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419D101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4E6A3F9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F2D6FD5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D281945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65E2C35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F35D787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0F33BB" w:rsidRPr="00003FE5" w14:paraId="7DD5BB08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0EB299C" w14:textId="5FD5E422" w:rsidR="000F33BB" w:rsidRPr="00003FE5" w:rsidRDefault="000F33BB" w:rsidP="00376454">
                            <w:pPr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ณ วันที่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31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ธันวาคม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2563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8A847C0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48A2104" w14:textId="05F44097" w:rsidR="000F33BB" w:rsidRPr="00003FE5" w:rsidRDefault="000F33BB" w:rsidP="00146939">
                            <w:pPr>
                              <w:spacing w:line="260" w:lineRule="exact"/>
                              <w:ind w:right="126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2216E0B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78782CC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F6E9EFC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1D5EBDC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6C6273F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ADC6AF0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001BDA9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0F33BB" w:rsidRPr="00003FE5" w14:paraId="2835E8AD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B751C6B" w14:textId="77777777" w:rsidR="000F33BB" w:rsidRPr="00003FE5" w:rsidRDefault="000F33BB" w:rsidP="00376454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เงินสดและรายการเทียบเท่าเงิ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สด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6CFE7C0" w14:textId="77777777" w:rsidR="000F33BB" w:rsidRPr="00E441A3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0FA710B" w14:textId="6D367CC5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6,626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2CF60A0" w14:textId="63C9356A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6,653,097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8BACBB8" w14:textId="1F8899ED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CC35426" w14:textId="03BFD057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2,219,090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C8007B4" w14:textId="59CB5BEB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6,62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6B44C52" w14:textId="62581BE7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6,653,097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DE0CE05" w14:textId="53E8198E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BB34A4A" w14:textId="75080FD5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2,219,090</w:t>
                            </w:r>
                          </w:p>
                        </w:tc>
                      </w:tr>
                      <w:tr w:rsidR="000F33BB" w:rsidRPr="00003FE5" w14:paraId="65683419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72C0EFD" w14:textId="77777777" w:rsidR="000F33BB" w:rsidRPr="00003FE5" w:rsidRDefault="000F33BB" w:rsidP="00376454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ลูกหนี้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047C718" w14:textId="77777777" w:rsidR="000F33BB" w:rsidRPr="00E441A3" w:rsidRDefault="000F33BB" w:rsidP="00376454">
                            <w:pPr>
                              <w:tabs>
                                <w:tab w:val="left" w:pos="530"/>
                              </w:tabs>
                              <w:spacing w:line="260" w:lineRule="exact"/>
                              <w:ind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30 - 180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4CADACA0" w14:textId="69979F9D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1,399,042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DC445D9" w14:textId="1975D936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88,173,074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DB879DD" w14:textId="77777777" w:rsidR="000F33BB" w:rsidRPr="00E441A3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8D2780D" w14:textId="7A5457D4" w:rsidR="000F33BB" w:rsidRPr="00E441A3" w:rsidRDefault="000F33BB" w:rsidP="006864C5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67,080,482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D54658A" w14:textId="05203CC8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1,399,042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9C8184E" w14:textId="6D9A2D4F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88,173,074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C593284" w14:textId="77777777" w:rsidR="000F33BB" w:rsidRPr="00E441A3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DB480F" w14:textId="47C2C700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67,080,482</w:t>
                            </w:r>
                          </w:p>
                        </w:tc>
                      </w:tr>
                      <w:tr w:rsidR="000F33BB" w:rsidRPr="00003FE5" w14:paraId="318A6F0C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9A39C50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4B0A538" w14:textId="77777777" w:rsidR="000F33BB" w:rsidRPr="00E441A3" w:rsidRDefault="000F33BB" w:rsidP="00376454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47BF2E5C" w14:textId="30B8D9FA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1,405,668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0C62512C" w14:textId="05BDE7E3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94,826,171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2D0BEFB" w14:textId="3A78E775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BDC7C03" w14:textId="7796A1FB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69,299,572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48E478C" w14:textId="612B09E5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1,405,668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15B9223" w14:textId="6E097625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94,826,171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21021F1C" w14:textId="0C3054C1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14F7D66" w14:textId="31CEAAFF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69,299,572</w:t>
                            </w:r>
                          </w:p>
                        </w:tc>
                      </w:tr>
                      <w:tr w:rsidR="000F33BB" w:rsidRPr="00003FE5" w14:paraId="600E9615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6D2F3A8" w14:textId="77777777" w:rsidR="000F33BB" w:rsidRPr="00003FE5" w:rsidRDefault="000F33BB" w:rsidP="00376454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เจ้าหนี้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05DA34C6" w14:textId="77777777" w:rsidR="000F33BB" w:rsidRPr="00E441A3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F274103" w14:textId="4418599E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683,646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FF5C298" w14:textId="39378EEC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141,415,427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52370507" w14:textId="50F81D91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21,902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686642CB" w14:textId="5BD04020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63,125,810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61D5F48" w14:textId="568D6FFA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567,606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FDD1876" w14:textId="02798B9D" w:rsidR="000F33BB" w:rsidRPr="00E441A3" w:rsidRDefault="000F33BB" w:rsidP="005D35C7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141,415,427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00002F67" w14:textId="2D44FBFF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21,902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44E6F3F" w14:textId="77C3BB29" w:rsidR="000F33BB" w:rsidRPr="00E441A3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59,606,166</w:t>
                            </w:r>
                          </w:p>
                        </w:tc>
                      </w:tr>
                      <w:tr w:rsidR="000F33BB" w:rsidRPr="00003FE5" w14:paraId="3CAFBCE3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AA0876F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B788510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995AB8E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DE31A10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C6BA97D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3293DEB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03905C2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69ED5D3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67DAAD0" w14:textId="77777777" w:rsidR="000F33BB" w:rsidRPr="00E441A3" w:rsidRDefault="000F33BB" w:rsidP="00376454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5DCA4EC" w14:textId="77777777" w:rsidR="000F33BB" w:rsidRPr="00E441A3" w:rsidRDefault="000F33BB" w:rsidP="00376454">
                            <w:pPr>
                              <w:snapToGrid w:val="0"/>
                              <w:spacing w:line="260" w:lineRule="exact"/>
                              <w:ind w:left="-108" w:right="90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0F33BB" w:rsidRPr="00003FE5" w14:paraId="46CF5172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CEE316C" w14:textId="77777777" w:rsidR="000F33BB" w:rsidRPr="00003FE5" w:rsidRDefault="000F33BB" w:rsidP="00376454">
                            <w:pPr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ณ วันที่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31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ธันวาคม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8EAD7B9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462A5BC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77CC263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83A266E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0ADD889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858E37F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51C7658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FF50DCD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02717F8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90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0F33BB" w:rsidRPr="00003FE5" w14:paraId="7D15379C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A745FC7" w14:textId="77777777" w:rsidR="000F33BB" w:rsidRPr="00003FE5" w:rsidRDefault="000F33BB" w:rsidP="00376454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เงินสดและรายการเทียบเท่าเงิ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สด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D8B1534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BB969C5" w14:textId="3D4F93AB" w:rsidR="000F33BB" w:rsidRPr="00003FE5" w:rsidRDefault="000F33BB" w:rsidP="00261D4C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6,841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31B8A66" w14:textId="2D6C13C2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18,133,166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299511C" w14:textId="5E6D5FD3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EBEE199" w14:textId="5463963A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5,245,254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BE177E9" w14:textId="06C219A9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6,841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3C1EA81" w14:textId="7AFD9D39" w:rsidR="000F33BB" w:rsidRPr="00003FE5" w:rsidRDefault="000F33BB" w:rsidP="001D141C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18,133,166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14E2DEE" w14:textId="67B1AF34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04C6040" w14:textId="4D00E1D2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5,245,254</w:t>
                            </w:r>
                          </w:p>
                        </w:tc>
                      </w:tr>
                      <w:tr w:rsidR="000F33BB" w:rsidRPr="00003FE5" w14:paraId="6070008A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2035D00" w14:textId="77777777" w:rsidR="000F33BB" w:rsidRPr="00003FE5" w:rsidRDefault="000F33BB" w:rsidP="00376454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ลูกหนี้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6139042" w14:textId="77777777" w:rsidR="000F33BB" w:rsidRPr="00003FE5" w:rsidRDefault="000F33BB" w:rsidP="00376454">
                            <w:pPr>
                              <w:tabs>
                                <w:tab w:val="left" w:pos="530"/>
                              </w:tabs>
                              <w:spacing w:line="260" w:lineRule="exact"/>
                              <w:ind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- 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779203D9" w14:textId="4011A394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1,658,363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7AA8DCC" w14:textId="2E902C44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260,947,711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50EAF97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9773324" w14:textId="374F30F9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120,762,046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CF1C924" w14:textId="5EC3A4E5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1,658,363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52BE347B" w14:textId="3165DC65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260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947,711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65F03AAF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03C9D6B" w14:textId="39B77CC1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120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762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,046</w:t>
                            </w:r>
                          </w:p>
                        </w:tc>
                      </w:tr>
                      <w:tr w:rsidR="000F33BB" w:rsidRPr="00003FE5" w14:paraId="75453C7D" w14:textId="77777777" w:rsidTr="00D05196">
                        <w:trPr>
                          <w:cantSplit/>
                          <w:trHeight w:val="20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3D192E9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9FDDA3F" w14:textId="77777777" w:rsidR="000F33BB" w:rsidRPr="00003FE5" w:rsidRDefault="000F33BB" w:rsidP="00376454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AAA8869" w14:textId="6A3A4116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665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,204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B402910" w14:textId="4DB3EA02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279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080,877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67745401" w14:textId="52F93883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2885E9C4" w14:textId="29751A14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126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007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,300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465D50D" w14:textId="3920EE7D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665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,204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41AB2D30" w14:textId="7106F4EB" w:rsidR="000F33BB" w:rsidRPr="00003FE5" w:rsidRDefault="000F33BB" w:rsidP="00261D4C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279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08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0,877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5EF15FA1" w14:textId="1517416B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,085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7500E67" w14:textId="4010D8EB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126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007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,300</w:t>
                            </w:r>
                          </w:p>
                        </w:tc>
                      </w:tr>
                      <w:tr w:rsidR="000F33BB" w:rsidRPr="00003FE5" w14:paraId="6DD1D2A0" w14:textId="77777777" w:rsidTr="00D05196">
                        <w:trPr>
                          <w:cantSplit/>
                          <w:trHeight w:val="188"/>
                        </w:trPr>
                        <w:tc>
                          <w:tcPr>
                            <w:tcW w:w="2585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7C2E74A7" w14:textId="77777777" w:rsidR="000F33BB" w:rsidRPr="00003FE5" w:rsidRDefault="000F33BB" w:rsidP="00376454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เจ้าหนี้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D3E2494" w14:textId="77777777" w:rsidR="000F33BB" w:rsidRPr="00003FE5" w:rsidRDefault="000F33BB" w:rsidP="00376454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40E099E" w14:textId="7589464B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766,615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5993FA04" w14:textId="47314B8C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144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938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,226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CEB62F7" w14:textId="1D9919FC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28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,446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B972076" w14:textId="2BD4C619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95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078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,440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6FC53E5C" w14:textId="19A3CC39" w:rsidR="000F33BB" w:rsidRPr="00003FE5" w:rsidRDefault="000F33BB" w:rsidP="00261D4C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65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0,575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CF6340C" w14:textId="00459F32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144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938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,226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0C37AE78" w14:textId="6B6C1D84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28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,446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6A7C8DF" w14:textId="2FEE7E74" w:rsidR="000F33BB" w:rsidRPr="00003FE5" w:rsidRDefault="000F33BB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91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558,796</w:t>
                            </w:r>
                          </w:p>
                        </w:tc>
                      </w:tr>
                    </w:tbl>
                    <w:p w14:paraId="6F74E0C5" w14:textId="77777777" w:rsidR="000F33BB" w:rsidRPr="005B434A" w:rsidRDefault="000F33BB" w:rsidP="00A06DA3">
                      <w:pPr>
                        <w:spacing w:before="240"/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  <w:lang w:val="en-US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E1083" w:rsidRPr="00607F0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รายการสินทรัพย์และหนี้สินของบริษัทและบริษัทย่อยที่เป็นเงินตราต่างประเทศที่มีสาระสำคัญ มีดังนี้</w:t>
      </w:r>
    </w:p>
    <w:p w14:paraId="130C6D7F" w14:textId="77777777" w:rsidR="00116679" w:rsidRPr="00607F0C" w:rsidRDefault="00116679" w:rsidP="008112A2">
      <w:pPr>
        <w:jc w:val="thaiDistribute"/>
        <w:rPr>
          <w:rFonts w:ascii="Angsana New" w:hAnsi="Angsana New" w:cs="Angsana New"/>
          <w:cs/>
        </w:rPr>
      </w:pPr>
    </w:p>
    <w:p w14:paraId="5ED14D1E" w14:textId="77777777" w:rsidR="00CA696F" w:rsidRPr="00607F0C" w:rsidRDefault="00CA696F" w:rsidP="008112A2">
      <w:pPr>
        <w:jc w:val="thaiDistribute"/>
        <w:rPr>
          <w:rFonts w:ascii="Angsana New" w:hAnsi="Angsana New" w:cs="Angsana New"/>
          <w:cs/>
        </w:rPr>
        <w:sectPr w:rsidR="00CA696F" w:rsidRPr="00607F0C" w:rsidSect="00C379B4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type w:val="nextColumn"/>
          <w:pgSz w:w="16838" w:h="11906" w:orient="landscape"/>
          <w:pgMar w:top="1440" w:right="1224" w:bottom="1440" w:left="1440" w:header="862" w:footer="431" w:gutter="0"/>
          <w:paperSrc w:first="7" w:other="7"/>
          <w:cols w:space="720"/>
          <w:docGrid w:linePitch="360"/>
        </w:sectPr>
      </w:pPr>
    </w:p>
    <w:p w14:paraId="1E8869A4" w14:textId="4F095BA0" w:rsidR="00B42E2C" w:rsidRPr="00607F0C" w:rsidRDefault="0003578D" w:rsidP="00B42E2C">
      <w:pPr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3578D">
        <w:rPr>
          <w:rFonts w:ascii="Angsana New" w:hAnsi="Angsana New" w:cs="Angsana New"/>
          <w:b/>
          <w:bCs/>
          <w:sz w:val="32"/>
          <w:szCs w:val="32"/>
          <w:lang w:val="en-US"/>
        </w:rPr>
        <w:t>41</w:t>
      </w:r>
      <w:r w:rsidR="00B42E2C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42E2C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42E2C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การจัดประเภทรายการใหม่</w:t>
      </w:r>
    </w:p>
    <w:p w14:paraId="72498813" w14:textId="3A8CB76A" w:rsidR="00EC2BF3" w:rsidRPr="00607F0C" w:rsidRDefault="00EC2BF3" w:rsidP="00EC2BF3">
      <w:pPr>
        <w:ind w:left="547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รายการบางรายการ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ในงบการเงิน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ณ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03578D" w:rsidRPr="0003578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การเงินงวดปัจจุบัน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</w:t>
      </w:r>
      <w:r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ดังต่อไปนี้</w:t>
      </w:r>
    </w:p>
    <w:p w14:paraId="09F63665" w14:textId="77777777" w:rsidR="00EC2BF3" w:rsidRPr="00607F0C" w:rsidRDefault="00EC2BF3" w:rsidP="00EC2BF3">
      <w:pPr>
        <w:ind w:left="360" w:right="-11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4765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0"/>
        <w:gridCol w:w="2249"/>
        <w:gridCol w:w="2431"/>
        <w:gridCol w:w="1797"/>
      </w:tblGrid>
      <w:tr w:rsidR="00EC2BF3" w:rsidRPr="00607F0C" w14:paraId="20FD5E09" w14:textId="77777777" w:rsidTr="00D228CE">
        <w:trPr>
          <w:trHeight w:val="20"/>
        </w:trPr>
        <w:tc>
          <w:tcPr>
            <w:tcW w:w="1331" w:type="pct"/>
          </w:tcPr>
          <w:p w14:paraId="45916CF9" w14:textId="77777777" w:rsidR="00EC2BF3" w:rsidRPr="00607F0C" w:rsidRDefault="00EC2BF3" w:rsidP="00D228CE">
            <w:pPr>
              <w:ind w:right="8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74" w:type="pct"/>
          </w:tcPr>
          <w:p w14:paraId="770E73B5" w14:textId="77777777" w:rsidR="00EC2BF3" w:rsidRPr="00607F0C" w:rsidRDefault="00EC2BF3" w:rsidP="00D228CE">
            <w:pPr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079CC23" w14:textId="77777777" w:rsidR="00EC2BF3" w:rsidRPr="00607F0C" w:rsidRDefault="00EC2BF3" w:rsidP="00D228CE">
            <w:pPr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377" w:type="pct"/>
          </w:tcPr>
          <w:p w14:paraId="5B99050C" w14:textId="77777777" w:rsidR="00EC2BF3" w:rsidRPr="00607F0C" w:rsidRDefault="00EC2BF3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18638F41" w14:textId="77777777" w:rsidR="00EC2BF3" w:rsidRPr="00607F0C" w:rsidRDefault="00EC2BF3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1018" w:type="pct"/>
          </w:tcPr>
          <w:p w14:paraId="3E7B7326" w14:textId="77777777" w:rsidR="00EC2BF3" w:rsidRPr="00607F0C" w:rsidRDefault="00EC2BF3" w:rsidP="00D228CE">
            <w:pPr>
              <w:ind w:right="-22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งบการเงินรวม และ</w:t>
            </w: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br/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BF3" w:rsidRPr="00607F0C" w14:paraId="7E705D89" w14:textId="77777777" w:rsidTr="00D228CE">
        <w:trPr>
          <w:trHeight w:val="20"/>
        </w:trPr>
        <w:tc>
          <w:tcPr>
            <w:tcW w:w="1331" w:type="pct"/>
          </w:tcPr>
          <w:p w14:paraId="330D41F5" w14:textId="77777777" w:rsidR="00EC2BF3" w:rsidRPr="00607F0C" w:rsidRDefault="00EC2BF3" w:rsidP="00D228CE">
            <w:pPr>
              <w:ind w:left="175" w:hanging="10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สิทธิในการรับคืนสินค้า</w:t>
            </w:r>
          </w:p>
        </w:tc>
        <w:tc>
          <w:tcPr>
            <w:tcW w:w="1274" w:type="pct"/>
          </w:tcPr>
          <w:p w14:paraId="1EA820CF" w14:textId="77777777" w:rsidR="00EC2BF3" w:rsidRPr="00607F0C" w:rsidRDefault="00EC2BF3" w:rsidP="00D228CE">
            <w:pPr>
              <w:ind w:hanging="10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</w: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377" w:type="pct"/>
          </w:tcPr>
          <w:p w14:paraId="32FF5FA5" w14:textId="77777777" w:rsidR="00EC2BF3" w:rsidRPr="00607F0C" w:rsidRDefault="00EC2BF3" w:rsidP="00D228C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สิทธิในการรับคืนสินค้า</w:t>
            </w:r>
          </w:p>
        </w:tc>
        <w:tc>
          <w:tcPr>
            <w:tcW w:w="1018" w:type="pct"/>
          </w:tcPr>
          <w:p w14:paraId="0A050A7F" w14:textId="4CB09547" w:rsidR="00EC2BF3" w:rsidRPr="00607F0C" w:rsidRDefault="0003578D" w:rsidP="00D228CE">
            <w:pPr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120</w:t>
            </w:r>
            <w:r w:rsidR="00EC2BF3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400</w:t>
            </w:r>
            <w:r w:rsidR="00EC2BF3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EC2BF3" w:rsidRPr="00607F0C" w14:paraId="28BDF8A6" w14:textId="77777777" w:rsidTr="00D228CE">
        <w:trPr>
          <w:trHeight w:val="20"/>
        </w:trPr>
        <w:tc>
          <w:tcPr>
            <w:tcW w:w="1331" w:type="pct"/>
          </w:tcPr>
          <w:p w14:paraId="37C141D6" w14:textId="77777777" w:rsidR="00EC2BF3" w:rsidRPr="00607F0C" w:rsidRDefault="00EC2BF3" w:rsidP="00D228CE">
            <w:pPr>
              <w:ind w:left="175" w:hanging="10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4" w:type="pct"/>
          </w:tcPr>
          <w:p w14:paraId="0C078C55" w14:textId="77777777" w:rsidR="00EC2BF3" w:rsidRPr="00607F0C" w:rsidRDefault="00EC2BF3" w:rsidP="00D228CE">
            <w:pPr>
              <w:ind w:hanging="10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77" w:type="pct"/>
          </w:tcPr>
          <w:p w14:paraId="189F4756" w14:textId="77777777" w:rsidR="00EC2BF3" w:rsidRPr="00607F0C" w:rsidRDefault="00EC2BF3" w:rsidP="00D228C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18" w:type="pct"/>
          </w:tcPr>
          <w:p w14:paraId="31807965" w14:textId="7749DE97" w:rsidR="00EC2BF3" w:rsidRPr="00607F0C" w:rsidRDefault="0003578D" w:rsidP="00D228CE">
            <w:pPr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</w:t>
            </w:r>
            <w:r w:rsidR="00EC2BF3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630</w:t>
            </w:r>
            <w:r w:rsidR="00EC2BF3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449</w:t>
            </w:r>
          </w:p>
        </w:tc>
      </w:tr>
    </w:tbl>
    <w:p w14:paraId="1AF8D3CB" w14:textId="24058B4F" w:rsidR="00EC2BF3" w:rsidRPr="00607F0C" w:rsidRDefault="00EC2BF3" w:rsidP="00D20153">
      <w:pPr>
        <w:spacing w:before="240"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รายการบางรายการ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ในงบ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กำไรขาดทุน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C9679C" w:rsidRPr="00607F0C"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</w:rPr>
        <w:t>สิ้นสุด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วันที่ 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C9679C" w:rsidRPr="00607F0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C9679C"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03578D" w:rsidRPr="0003578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ได้มีการจัดประเภทรายการใหม่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เพื่อให้สอดคล้องกับการแสดงรายการในงบ</w:t>
      </w:r>
      <w:r w:rsidRPr="00607F0C">
        <w:rPr>
          <w:rFonts w:ascii="Angsana New" w:hAnsi="Angsana New" w:cs="Angsana New"/>
          <w:sz w:val="32"/>
          <w:szCs w:val="32"/>
          <w:cs/>
        </w:rPr>
        <w:t>การเงินงวดปัจจุบัน</w:t>
      </w: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การจัดประเภทรายการดังกล่าวไม่มี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ผลกระทบต่อกำไรสุทธิและส่วนของผู้ถือหุ้นตามที่ได้รายงานไว้ การจัดประเภทรายการใหม่มี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ดังต่อไปนี้</w:t>
      </w:r>
    </w:p>
    <w:p w14:paraId="32FEF685" w14:textId="77777777" w:rsidR="00F06A2D" w:rsidRPr="00607F0C" w:rsidRDefault="00F06A2D" w:rsidP="00D20153">
      <w:pPr>
        <w:ind w:left="360" w:right="-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476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0"/>
        <w:gridCol w:w="2252"/>
        <w:gridCol w:w="1709"/>
        <w:gridCol w:w="1259"/>
        <w:gridCol w:w="1249"/>
      </w:tblGrid>
      <w:tr w:rsidR="00F06A2D" w:rsidRPr="00607F0C" w14:paraId="3A63807D" w14:textId="77777777" w:rsidTr="007F157C">
        <w:trPr>
          <w:trHeight w:val="20"/>
        </w:trPr>
        <w:tc>
          <w:tcPr>
            <w:tcW w:w="1332" w:type="pct"/>
          </w:tcPr>
          <w:p w14:paraId="7A4422C8" w14:textId="77777777" w:rsidR="00F06A2D" w:rsidRPr="00607F0C" w:rsidRDefault="00F06A2D" w:rsidP="00D228CE">
            <w:pPr>
              <w:ind w:right="8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77" w:type="pct"/>
          </w:tcPr>
          <w:p w14:paraId="22F74406" w14:textId="77777777" w:rsidR="00F06A2D" w:rsidRPr="00607F0C" w:rsidRDefault="00F06A2D" w:rsidP="00D228CE">
            <w:pPr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2F96D47" w14:textId="77777777" w:rsidR="00F06A2D" w:rsidRPr="00607F0C" w:rsidRDefault="00F06A2D" w:rsidP="00D228CE">
            <w:pPr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969" w:type="pct"/>
          </w:tcPr>
          <w:p w14:paraId="35E20121" w14:textId="77777777" w:rsidR="00F06A2D" w:rsidRPr="00607F0C" w:rsidRDefault="00F06A2D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3A521BA5" w14:textId="77777777" w:rsidR="00F06A2D" w:rsidRPr="00607F0C" w:rsidRDefault="00F06A2D" w:rsidP="00D228CE">
            <w:pPr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714" w:type="pct"/>
          </w:tcPr>
          <w:p w14:paraId="7AFB4C73" w14:textId="77777777" w:rsidR="00F06A2D" w:rsidRPr="00607F0C" w:rsidRDefault="00F06A2D" w:rsidP="00D228CE">
            <w:pPr>
              <w:ind w:right="-22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8" w:type="pct"/>
          </w:tcPr>
          <w:p w14:paraId="15B0CADF" w14:textId="77777777" w:rsidR="00F06A2D" w:rsidRPr="00607F0C" w:rsidRDefault="00F06A2D" w:rsidP="00D228CE">
            <w:pPr>
              <w:ind w:right="-22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6A2D" w:rsidRPr="00607F0C" w14:paraId="0FCBB4CE" w14:textId="77777777" w:rsidTr="007F157C">
        <w:trPr>
          <w:trHeight w:val="20"/>
        </w:trPr>
        <w:tc>
          <w:tcPr>
            <w:tcW w:w="2609" w:type="pct"/>
            <w:gridSpan w:val="2"/>
          </w:tcPr>
          <w:p w14:paraId="16450D16" w14:textId="2DF6E390" w:rsidR="00F06A2D" w:rsidRPr="00607F0C" w:rsidRDefault="00F06A2D" w:rsidP="00F06A2D">
            <w:pPr>
              <w:ind w:right="-2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สำหรับ</w:t>
            </w:r>
            <w:r w:rsidR="009C74F6" w:rsidRPr="00607F0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03578D" w:rsidRPr="0003578D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69" w:type="pct"/>
          </w:tcPr>
          <w:p w14:paraId="7213B804" w14:textId="77777777" w:rsidR="00F06A2D" w:rsidRPr="00607F0C" w:rsidRDefault="00F06A2D" w:rsidP="00D228CE">
            <w:pPr>
              <w:ind w:left="106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4" w:type="pct"/>
          </w:tcPr>
          <w:p w14:paraId="7987660A" w14:textId="77777777" w:rsidR="00F06A2D" w:rsidRPr="00607F0C" w:rsidRDefault="00F06A2D" w:rsidP="00D228CE">
            <w:pPr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5A627FBF" w14:textId="77777777" w:rsidR="00F06A2D" w:rsidRPr="00607F0C" w:rsidRDefault="00F06A2D" w:rsidP="00D228CE">
            <w:pPr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</w:tr>
      <w:tr w:rsidR="00F06A2D" w:rsidRPr="00607F0C" w14:paraId="3A5F7C71" w14:textId="77777777" w:rsidTr="007F157C">
        <w:trPr>
          <w:trHeight w:val="20"/>
        </w:trPr>
        <w:tc>
          <w:tcPr>
            <w:tcW w:w="1332" w:type="pct"/>
          </w:tcPr>
          <w:p w14:paraId="14E40454" w14:textId="77777777" w:rsidR="00F06A2D" w:rsidRPr="00607F0C" w:rsidRDefault="00F06A2D" w:rsidP="00D228CE">
            <w:pPr>
              <w:ind w:left="175" w:hanging="10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ขาดทุนจากการจำหน่ายเงินลงทุน</w:t>
            </w:r>
          </w:p>
        </w:tc>
        <w:tc>
          <w:tcPr>
            <w:tcW w:w="1277" w:type="pct"/>
          </w:tcPr>
          <w:p w14:paraId="0A86B48E" w14:textId="77777777" w:rsidR="00F06A2D" w:rsidRPr="00607F0C" w:rsidRDefault="00F06A2D" w:rsidP="00D228CE">
            <w:pPr>
              <w:ind w:left="175" w:hanging="10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ขาดทุนจากการจำหน่ายเงินลงทุน</w:t>
            </w:r>
          </w:p>
        </w:tc>
        <w:tc>
          <w:tcPr>
            <w:tcW w:w="969" w:type="pct"/>
          </w:tcPr>
          <w:p w14:paraId="6CC95B3D" w14:textId="77777777" w:rsidR="00F06A2D" w:rsidRPr="00607F0C" w:rsidRDefault="00F06A2D" w:rsidP="00D228C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14" w:type="pct"/>
          </w:tcPr>
          <w:p w14:paraId="03BE2115" w14:textId="7623B8B5" w:rsidR="00F06A2D" w:rsidRPr="00607F0C" w:rsidRDefault="0003578D" w:rsidP="00D228CE">
            <w:pPr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</w:t>
            </w:r>
            <w:r w:rsidR="00F06A2D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823</w:t>
            </w:r>
            <w:r w:rsidR="00F06A2D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790</w:t>
            </w:r>
          </w:p>
        </w:tc>
        <w:tc>
          <w:tcPr>
            <w:tcW w:w="708" w:type="pct"/>
          </w:tcPr>
          <w:p w14:paraId="3007E817" w14:textId="3A8DA7E8" w:rsidR="00F06A2D" w:rsidRPr="00607F0C" w:rsidRDefault="0003578D" w:rsidP="00D228CE">
            <w:pPr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10</w:t>
            </w:r>
            <w:r w:rsidR="00F06A2D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362</w:t>
            </w:r>
            <w:r w:rsidR="00F06A2D" w:rsidRPr="00607F0C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03578D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601</w:t>
            </w:r>
          </w:p>
        </w:tc>
      </w:tr>
    </w:tbl>
    <w:p w14:paraId="7C35DCD4" w14:textId="72E77722" w:rsidR="00A129B7" w:rsidRPr="00607F0C" w:rsidRDefault="0003578D" w:rsidP="00D20153">
      <w:pPr>
        <w:spacing w:before="360"/>
        <w:ind w:left="540" w:right="72" w:hanging="540"/>
        <w:jc w:val="both"/>
        <w:rPr>
          <w:rFonts w:ascii="Angsana New" w:hAnsi="Angsana New" w:cs="Angsana New"/>
          <w:sz w:val="32"/>
          <w:szCs w:val="32"/>
          <w:cs/>
        </w:rPr>
      </w:pPr>
      <w:r w:rsidRPr="0003578D">
        <w:rPr>
          <w:rFonts w:ascii="Angsana New" w:hAnsi="Angsana New" w:cs="Angsana New" w:hint="cs"/>
          <w:b/>
          <w:bCs/>
          <w:sz w:val="32"/>
          <w:szCs w:val="32"/>
          <w:lang w:val="en-US"/>
        </w:rPr>
        <w:t>42</w:t>
      </w:r>
      <w:r w:rsidR="00F06A2D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015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29B7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3965B2CB" w14:textId="316C51EC" w:rsidR="00A129B7" w:rsidRPr="004A05E1" w:rsidRDefault="00A129B7" w:rsidP="001246B0">
      <w:pPr>
        <w:ind w:left="540"/>
        <w:rPr>
          <w:rFonts w:ascii="Angsana New" w:hAnsi="Angsana New" w:cs="Angsana New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งบการเงินนี้ได้รับการอนุมัติให้ออกงบการเงินโดยคณะกรรมการ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cs="Angsana New"/>
          <w:sz w:val="32"/>
          <w:szCs w:val="32"/>
          <w:cs/>
        </w:rPr>
        <w:t>เม</w:t>
      </w:r>
      <w:r w:rsidR="0031451D" w:rsidRPr="00607F0C">
        <w:rPr>
          <w:rFonts w:ascii="Angsana New" w:hAnsi="Angsana New" w:cs="Angsana New"/>
          <w:sz w:val="32"/>
          <w:szCs w:val="32"/>
          <w:cs/>
        </w:rPr>
        <w:t>ื่อวันที่</w:t>
      </w:r>
      <w:r w:rsidR="001B7018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24</w:t>
      </w:r>
      <w:r w:rsidR="00DB55FD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กุมภาพันธ์ </w:t>
      </w:r>
      <w:r w:rsidR="0003578D" w:rsidRPr="0003578D">
        <w:rPr>
          <w:rFonts w:ascii="Angsana New" w:hAnsi="Angsana New" w:cs="Angsana New"/>
          <w:sz w:val="32"/>
          <w:szCs w:val="32"/>
          <w:lang w:val="en-US"/>
        </w:rPr>
        <w:t>2564</w:t>
      </w:r>
    </w:p>
    <w:sectPr w:rsidR="00A129B7" w:rsidRPr="004A05E1" w:rsidSect="00C379B4">
      <w:type w:val="nextColumn"/>
      <w:pgSz w:w="11906" w:h="16838"/>
      <w:pgMar w:top="1440" w:right="1224" w:bottom="1440" w:left="1440" w:header="864" w:footer="432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86347" w14:textId="77777777" w:rsidR="003716E7" w:rsidRDefault="003716E7">
      <w:pPr>
        <w:rPr>
          <w:rFonts w:cs="Times New Roman"/>
          <w:cs/>
        </w:rPr>
      </w:pPr>
      <w:r>
        <w:separator/>
      </w:r>
    </w:p>
  </w:endnote>
  <w:endnote w:type="continuationSeparator" w:id="0">
    <w:p w14:paraId="32722BEA" w14:textId="77777777" w:rsidR="003716E7" w:rsidRDefault="003716E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E51CA" w14:textId="77777777" w:rsidR="000F33BB" w:rsidRDefault="000F33BB">
    <w:pPr>
      <w:rPr>
        <w:rFonts w:cs="Times New Roman"/>
        <w:cs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EB9AF" w14:textId="3C03FA86" w:rsidR="000F33BB" w:rsidRPr="003F54B5" w:rsidRDefault="000F33BB" w:rsidP="003F54B5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68962" w14:textId="77777777" w:rsidR="000F33BB" w:rsidRDefault="000F33BB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C76A8" w14:textId="27158943" w:rsidR="000F33BB" w:rsidRPr="0003578D" w:rsidRDefault="000F33BB" w:rsidP="0003578D">
    <w:pPr>
      <w:pStyle w:val="Footer"/>
      <w:rPr>
        <w:rFonts w:cs="Times New Roman"/>
        <w:cs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93561" w14:textId="77777777" w:rsidR="000F33BB" w:rsidRDefault="000F33BB">
    <w:pPr>
      <w:rPr>
        <w:rFonts w:cs="Times New Roman"/>
        <w:cs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58225" w14:textId="77777777" w:rsidR="000F33BB" w:rsidRDefault="000F33BB">
    <w:pPr>
      <w:rPr>
        <w:rFonts w:cs="Times New Roman"/>
        <w:cs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0B644" w14:textId="4509E150" w:rsidR="000F33BB" w:rsidRPr="0003578D" w:rsidRDefault="000F33BB" w:rsidP="0003578D">
    <w:pPr>
      <w:pStyle w:val="Footer"/>
      <w:rPr>
        <w:rFonts w:cs="Times New Roman"/>
        <w:cs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4B571" w14:textId="77777777" w:rsidR="000F33BB" w:rsidRDefault="000F33BB">
    <w:pPr>
      <w:rPr>
        <w:rFonts w:cs="Times New Roman"/>
        <w:cs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FD864" w14:textId="77777777" w:rsidR="000F33BB" w:rsidRDefault="000F33BB">
    <w:pPr>
      <w:rPr>
        <w:rFonts w:cs="Times New Roman"/>
        <w:cs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D211F" w14:textId="0891845F" w:rsidR="000F33BB" w:rsidRPr="0003578D" w:rsidRDefault="000F33BB" w:rsidP="0003578D">
    <w:pPr>
      <w:pStyle w:val="Footer"/>
      <w:rPr>
        <w:rFonts w:cs="Times New Roman"/>
        <w:cs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D642A" w14:textId="77777777" w:rsidR="000F33BB" w:rsidRDefault="000F33BB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B64A" w14:textId="478C2F87" w:rsidR="000F33BB" w:rsidRPr="003F54B5" w:rsidRDefault="000F33BB" w:rsidP="003F54B5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4B3F1" w14:textId="77777777" w:rsidR="000F33BB" w:rsidRDefault="000F33BB">
    <w:pPr>
      <w:rPr>
        <w:rFonts w:cs="Times New Roman"/>
        <w:cs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CC27A" w14:textId="67494B4A" w:rsidR="000F33BB" w:rsidRPr="0003578D" w:rsidRDefault="000F33BB" w:rsidP="0003578D">
    <w:pPr>
      <w:pStyle w:val="Footer"/>
      <w:rPr>
        <w:rFonts w:cs="Times New Roman"/>
        <w:cs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A5713" w14:textId="77777777" w:rsidR="000F33BB" w:rsidRDefault="000F33BB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37881" w14:textId="77777777" w:rsidR="000F33BB" w:rsidRDefault="000F33BB">
    <w:pPr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9F002" w14:textId="77777777" w:rsidR="000F33BB" w:rsidRDefault="000F33BB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6977D" w14:textId="43BD7576" w:rsidR="000F33BB" w:rsidRPr="0003578D" w:rsidRDefault="000F33BB" w:rsidP="0003578D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87D57" w14:textId="77777777" w:rsidR="000F33BB" w:rsidRDefault="000F33BB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79BE1" w14:textId="77777777" w:rsidR="000F33BB" w:rsidRDefault="000F33BB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E950A" w14:textId="69208ADA" w:rsidR="000F33BB" w:rsidRPr="0003578D" w:rsidRDefault="000F33BB" w:rsidP="0003578D">
    <w:pPr>
      <w:pStyle w:val="Footer"/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57CF9" w14:textId="77777777" w:rsidR="000F33BB" w:rsidRDefault="000F33BB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831CB" w14:textId="77777777" w:rsidR="003716E7" w:rsidRDefault="003716E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B7D2F50" w14:textId="77777777" w:rsidR="003716E7" w:rsidRDefault="003716E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98818" w14:textId="08E3FF06" w:rsidR="000F33BB" w:rsidRPr="003F54B5" w:rsidRDefault="000F33BB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74B8C43B" w14:textId="421FA772" w:rsidR="000F33BB" w:rsidRPr="003F54B5" w:rsidRDefault="000F33BB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="003225E2" w:rsidRPr="003225E2">
          <w:rPr>
            <w:rFonts w:cs="Times New Roman"/>
            <w:noProof/>
            <w:sz w:val="21"/>
            <w:szCs w:val="21"/>
            <w:cs/>
          </w:rPr>
          <w:t>48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2A700360" w14:textId="77777777" w:rsidR="000F33BB" w:rsidRPr="000158F0" w:rsidRDefault="000F33BB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34E45" w14:textId="77777777" w:rsidR="000F33BB" w:rsidRDefault="000F33BB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D356BB" w14:textId="77777777" w:rsidR="000F33BB" w:rsidRDefault="000F33BB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1505D" w14:textId="628C8CFE" w:rsidR="000F33BB" w:rsidRPr="003F54B5" w:rsidRDefault="000F33BB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06B4B54A" w14:textId="18FEFDC1" w:rsidR="000F33BB" w:rsidRPr="003F54B5" w:rsidRDefault="000F33BB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3225E2" w:rsidRPr="003225E2">
      <w:rPr>
        <w:rFonts w:cs="Times New Roman"/>
        <w:noProof/>
        <w:sz w:val="21"/>
        <w:szCs w:val="21"/>
        <w:cs/>
      </w:rPr>
      <w:t>82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5D9B7F85" w14:textId="77777777" w:rsidR="000F33BB" w:rsidRPr="0005420B" w:rsidRDefault="000F33BB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BCBD3" w14:textId="77777777" w:rsidR="000F33BB" w:rsidRDefault="000F33BB">
    <w:pPr>
      <w:rPr>
        <w:rFonts w:cs="Times New Roman"/>
        <w:cs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3AC63" w14:textId="77777777" w:rsidR="000F33BB" w:rsidRDefault="000F33BB">
    <w:pPr>
      <w:rPr>
        <w:rFonts w:cs="Times New Roman"/>
        <w:cs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7C980" w14:textId="77777777" w:rsidR="000F33BB" w:rsidRDefault="000F33BB">
    <w:pPr>
      <w:rPr>
        <w:rFonts w:cs="Times New Roman"/>
        <w:cs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1A47A" w14:textId="77777777" w:rsidR="000F33BB" w:rsidRDefault="000F33BB">
    <w:pPr>
      <w:rPr>
        <w:rFonts w:cs="Times New Roman"/>
        <w:cs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82FD3" w14:textId="77777777" w:rsidR="000F33BB" w:rsidRDefault="000F33BB">
    <w:pPr>
      <w:rPr>
        <w:rFonts w:cs="Times New Roman"/>
        <w:cs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87948" w14:textId="77777777" w:rsidR="000F33BB" w:rsidRDefault="000F33BB">
    <w:pPr>
      <w:rPr>
        <w:rFonts w:cs="Times New Roman"/>
        <w:cs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AD279" w14:textId="5C46F165" w:rsidR="000F33BB" w:rsidRPr="003F54B5" w:rsidRDefault="000F33BB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35406F5C" w:rsidR="000F33BB" w:rsidRPr="003F54B5" w:rsidRDefault="000F33BB">
    <w:pPr>
      <w:pStyle w:val="Header"/>
      <w:jc w:val="center"/>
      <w:rPr>
        <w:rFonts w:cs="Times New Roman"/>
        <w:sz w:val="21"/>
        <w:szCs w:val="21"/>
        <w:lang w:val="en-US"/>
      </w:rPr>
    </w:pPr>
    <w:r w:rsidRPr="003F54B5">
      <w:rPr>
        <w:rFonts w:cs="Times New Roman"/>
        <w:sz w:val="21"/>
        <w:szCs w:val="21"/>
        <w:lang w:val="en-US"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0267F4" w:rsidRPr="000267F4">
      <w:rPr>
        <w:rFonts w:cs="Times New Roman"/>
        <w:noProof/>
        <w:sz w:val="21"/>
        <w:szCs w:val="21"/>
        <w:cs/>
        <w:lang w:val="en-US"/>
      </w:rPr>
      <w:t>92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lang w:val="en-US"/>
      </w:rPr>
      <w:t xml:space="preserve"> -</w:t>
    </w:r>
  </w:p>
  <w:p w14:paraId="48BEF647" w14:textId="77777777" w:rsidR="000F33BB" w:rsidRPr="000F6AC1" w:rsidRDefault="000F33BB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E2F6E" w14:textId="77777777" w:rsidR="000F33BB" w:rsidRDefault="000F33BB">
    <w:pPr>
      <w:rPr>
        <w:rFonts w:cs="Times New Roman"/>
        <w:cs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72AF7" w14:textId="77777777" w:rsidR="000F33BB" w:rsidRDefault="000F33BB">
    <w:pPr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C5972" w14:textId="4F078D46" w:rsidR="000F33BB" w:rsidRPr="00FB27DF" w:rsidRDefault="000F33BB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7CA11D1A" w:rsidR="000F33BB" w:rsidRPr="003F54B5" w:rsidRDefault="000F33BB" w:rsidP="007F213F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3225E2" w:rsidRPr="003225E2">
      <w:rPr>
        <w:rFonts w:cs="Times New Roman"/>
        <w:noProof/>
        <w:sz w:val="21"/>
        <w:szCs w:val="21"/>
        <w:cs/>
        <w:lang w:val="en-US"/>
      </w:rPr>
      <w:t>52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0F33BB" w:rsidRPr="00644EBF" w:rsidRDefault="000F33BB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40A7C" w14:textId="77777777" w:rsidR="000F33BB" w:rsidRDefault="000F33BB">
    <w:pPr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26B3D" w14:textId="77777777" w:rsidR="000F33BB" w:rsidRDefault="000F33BB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A2E72" w14:textId="494DAB9D" w:rsidR="000F33BB" w:rsidRPr="00B109B4" w:rsidRDefault="000F33BB" w:rsidP="00B109B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64E4887B" w14:textId="19A370D2" w:rsidR="000F33BB" w:rsidRPr="003F54B5" w:rsidRDefault="000F33BB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3225E2" w:rsidRPr="003225E2">
      <w:rPr>
        <w:rFonts w:cs="Times New Roman"/>
        <w:noProof/>
        <w:sz w:val="21"/>
        <w:szCs w:val="21"/>
        <w:cs/>
      </w:rPr>
      <w:t xml:space="preserve">- </w:t>
    </w:r>
    <w:r w:rsidR="003225E2" w:rsidRPr="003225E2">
      <w:rPr>
        <w:rFonts w:cs="Times New Roman"/>
        <w:noProof/>
        <w:sz w:val="21"/>
        <w:szCs w:val="21"/>
        <w:cs/>
        <w:lang w:val="en-US"/>
      </w:rPr>
      <w:t>54</w:t>
    </w:r>
    <w:r w:rsidR="003225E2" w:rsidRPr="003225E2">
      <w:rPr>
        <w:rFonts w:cs="Times New Roman"/>
        <w:noProof/>
        <w:sz w:val="21"/>
        <w:szCs w:val="21"/>
        <w:cs/>
      </w:rPr>
      <w:t xml:space="preserve"> -</w:t>
    </w:r>
    <w:r w:rsidRPr="003F54B5">
      <w:rPr>
        <w:rFonts w:cs="Times New Roman"/>
        <w:noProof/>
        <w:sz w:val="21"/>
        <w:szCs w:val="21"/>
      </w:rPr>
      <w:fldChar w:fldCharType="end"/>
    </w:r>
  </w:p>
  <w:p w14:paraId="2E54B1F3" w14:textId="77777777" w:rsidR="000F33BB" w:rsidRPr="00562011" w:rsidRDefault="000F33BB" w:rsidP="0056201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14492" w14:textId="77777777" w:rsidR="000F33BB" w:rsidRDefault="000F33BB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CF0FB" w14:textId="77777777" w:rsidR="000F33BB" w:rsidRDefault="000F33BB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AA636" w14:textId="28B5A95B" w:rsidR="000F33BB" w:rsidRPr="002D6E04" w:rsidRDefault="000F33BB" w:rsidP="00C306D4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val="en-US"/>
      </w:rPr>
    </w:pPr>
  </w:p>
  <w:p w14:paraId="52375D6D" w14:textId="571E5985" w:rsidR="000F33BB" w:rsidRPr="003F54B5" w:rsidRDefault="000F33BB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3225E2" w:rsidRPr="003225E2">
      <w:rPr>
        <w:rFonts w:cs="Times New Roman"/>
        <w:noProof/>
        <w:sz w:val="21"/>
        <w:szCs w:val="21"/>
        <w:cs/>
      </w:rPr>
      <w:t>76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sz w:val="21"/>
        <w:szCs w:val="21"/>
        <w:cs/>
      </w:rPr>
      <w:t xml:space="preserve"> -</w:t>
    </w:r>
  </w:p>
  <w:p w14:paraId="31080986" w14:textId="77777777" w:rsidR="000F33BB" w:rsidRPr="002718DB" w:rsidRDefault="000F33BB" w:rsidP="00DF3170">
    <w:pPr>
      <w:pStyle w:val="Header"/>
      <w:jc w:val="center"/>
      <w:rPr>
        <w:rFonts w:ascii="Angsana New" w:hAnsi="Angsana New" w:cs="Cordi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2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12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3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17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6"/>
  </w:num>
  <w:num w:numId="5">
    <w:abstractNumId w:val="5"/>
  </w:num>
  <w:num w:numId="6">
    <w:abstractNumId w:val="4"/>
  </w:num>
  <w:num w:numId="7">
    <w:abstractNumId w:val="17"/>
  </w:num>
  <w:num w:numId="8">
    <w:abstractNumId w:val="10"/>
  </w:num>
  <w:num w:numId="9">
    <w:abstractNumId w:val="18"/>
  </w:num>
  <w:num w:numId="10">
    <w:abstractNumId w:val="3"/>
  </w:num>
  <w:num w:numId="11">
    <w:abstractNumId w:val="6"/>
  </w:num>
  <w:num w:numId="12">
    <w:abstractNumId w:val="12"/>
  </w:num>
  <w:num w:numId="13">
    <w:abstractNumId w:val="15"/>
  </w:num>
  <w:num w:numId="14">
    <w:abstractNumId w:val="8"/>
  </w:num>
  <w:num w:numId="15">
    <w:abstractNumId w:val="19"/>
  </w:num>
  <w:num w:numId="16">
    <w:abstractNumId w:val="9"/>
  </w:num>
  <w:num w:numId="17">
    <w:abstractNumId w:val="13"/>
  </w:num>
  <w:num w:numId="18">
    <w:abstractNumId w:val="7"/>
  </w:num>
  <w:num w:numId="19">
    <w:abstractNumId w:val="11"/>
  </w:num>
  <w:num w:numId="20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 fillcolor="white" stroke="f">
      <v:fill color="white" opacity="0" color2="black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83"/>
    <w:rsid w:val="00000B2A"/>
    <w:rsid w:val="00000DD3"/>
    <w:rsid w:val="00000F58"/>
    <w:rsid w:val="00001782"/>
    <w:rsid w:val="0000178A"/>
    <w:rsid w:val="00001E62"/>
    <w:rsid w:val="00002953"/>
    <w:rsid w:val="000031F3"/>
    <w:rsid w:val="00003E69"/>
    <w:rsid w:val="000048B8"/>
    <w:rsid w:val="000058F6"/>
    <w:rsid w:val="000059B5"/>
    <w:rsid w:val="00010434"/>
    <w:rsid w:val="00010D50"/>
    <w:rsid w:val="0001118D"/>
    <w:rsid w:val="00011303"/>
    <w:rsid w:val="0001130B"/>
    <w:rsid w:val="00011373"/>
    <w:rsid w:val="00011E8E"/>
    <w:rsid w:val="000125DC"/>
    <w:rsid w:val="00012747"/>
    <w:rsid w:val="00012CED"/>
    <w:rsid w:val="00012DF4"/>
    <w:rsid w:val="0001318D"/>
    <w:rsid w:val="00013A67"/>
    <w:rsid w:val="00014149"/>
    <w:rsid w:val="00015332"/>
    <w:rsid w:val="000158F0"/>
    <w:rsid w:val="00017A65"/>
    <w:rsid w:val="00021116"/>
    <w:rsid w:val="00025205"/>
    <w:rsid w:val="0002538E"/>
    <w:rsid w:val="00025690"/>
    <w:rsid w:val="00025734"/>
    <w:rsid w:val="000260C8"/>
    <w:rsid w:val="00026620"/>
    <w:rsid w:val="000267F4"/>
    <w:rsid w:val="000300D2"/>
    <w:rsid w:val="000305C6"/>
    <w:rsid w:val="0003234C"/>
    <w:rsid w:val="0003235F"/>
    <w:rsid w:val="000323BF"/>
    <w:rsid w:val="0003240F"/>
    <w:rsid w:val="00032DFC"/>
    <w:rsid w:val="00032F5E"/>
    <w:rsid w:val="00033C37"/>
    <w:rsid w:val="00033E42"/>
    <w:rsid w:val="00034A93"/>
    <w:rsid w:val="00034BD6"/>
    <w:rsid w:val="00034F45"/>
    <w:rsid w:val="0003543A"/>
    <w:rsid w:val="0003578D"/>
    <w:rsid w:val="00035B18"/>
    <w:rsid w:val="00035FAD"/>
    <w:rsid w:val="000367E8"/>
    <w:rsid w:val="000373D2"/>
    <w:rsid w:val="00037C43"/>
    <w:rsid w:val="00037E95"/>
    <w:rsid w:val="00037F26"/>
    <w:rsid w:val="00040D4A"/>
    <w:rsid w:val="000412F9"/>
    <w:rsid w:val="00041D69"/>
    <w:rsid w:val="000425E9"/>
    <w:rsid w:val="00042D64"/>
    <w:rsid w:val="000437B2"/>
    <w:rsid w:val="00043D48"/>
    <w:rsid w:val="0004487F"/>
    <w:rsid w:val="00044A13"/>
    <w:rsid w:val="00044A3F"/>
    <w:rsid w:val="0004545E"/>
    <w:rsid w:val="00046459"/>
    <w:rsid w:val="00046DA0"/>
    <w:rsid w:val="000471AB"/>
    <w:rsid w:val="000471BF"/>
    <w:rsid w:val="0005091E"/>
    <w:rsid w:val="00050E63"/>
    <w:rsid w:val="000511CA"/>
    <w:rsid w:val="000512EB"/>
    <w:rsid w:val="0005140A"/>
    <w:rsid w:val="000518AE"/>
    <w:rsid w:val="00051CE3"/>
    <w:rsid w:val="00051D80"/>
    <w:rsid w:val="00052A79"/>
    <w:rsid w:val="000537C7"/>
    <w:rsid w:val="00053C63"/>
    <w:rsid w:val="00053F06"/>
    <w:rsid w:val="0005420B"/>
    <w:rsid w:val="0005467B"/>
    <w:rsid w:val="000547ED"/>
    <w:rsid w:val="00055B48"/>
    <w:rsid w:val="00055DC2"/>
    <w:rsid w:val="00055E77"/>
    <w:rsid w:val="00056540"/>
    <w:rsid w:val="000568B9"/>
    <w:rsid w:val="000575F4"/>
    <w:rsid w:val="00060593"/>
    <w:rsid w:val="00060D90"/>
    <w:rsid w:val="000613F6"/>
    <w:rsid w:val="00061FD1"/>
    <w:rsid w:val="00061FDE"/>
    <w:rsid w:val="0006228D"/>
    <w:rsid w:val="00062B4B"/>
    <w:rsid w:val="00062D1D"/>
    <w:rsid w:val="0006372C"/>
    <w:rsid w:val="00063E70"/>
    <w:rsid w:val="0006481D"/>
    <w:rsid w:val="0006596A"/>
    <w:rsid w:val="00065D8E"/>
    <w:rsid w:val="00066949"/>
    <w:rsid w:val="00066A76"/>
    <w:rsid w:val="00066D05"/>
    <w:rsid w:val="00067196"/>
    <w:rsid w:val="00067BA2"/>
    <w:rsid w:val="00070308"/>
    <w:rsid w:val="000709A6"/>
    <w:rsid w:val="00070B7D"/>
    <w:rsid w:val="00070FBB"/>
    <w:rsid w:val="0007124E"/>
    <w:rsid w:val="00071453"/>
    <w:rsid w:val="00071BBB"/>
    <w:rsid w:val="0007265E"/>
    <w:rsid w:val="00072E40"/>
    <w:rsid w:val="00073140"/>
    <w:rsid w:val="000737E8"/>
    <w:rsid w:val="00073B90"/>
    <w:rsid w:val="00074574"/>
    <w:rsid w:val="000745D5"/>
    <w:rsid w:val="000747AE"/>
    <w:rsid w:val="000748B2"/>
    <w:rsid w:val="00074F89"/>
    <w:rsid w:val="000753AA"/>
    <w:rsid w:val="00075B1A"/>
    <w:rsid w:val="00075B4B"/>
    <w:rsid w:val="00075F74"/>
    <w:rsid w:val="0007610B"/>
    <w:rsid w:val="00076A22"/>
    <w:rsid w:val="00076F97"/>
    <w:rsid w:val="00077D21"/>
    <w:rsid w:val="00080889"/>
    <w:rsid w:val="00081107"/>
    <w:rsid w:val="000812C8"/>
    <w:rsid w:val="0008177E"/>
    <w:rsid w:val="00081F8A"/>
    <w:rsid w:val="000821A4"/>
    <w:rsid w:val="00082909"/>
    <w:rsid w:val="00082E47"/>
    <w:rsid w:val="00083821"/>
    <w:rsid w:val="000844DE"/>
    <w:rsid w:val="0008523C"/>
    <w:rsid w:val="00086389"/>
    <w:rsid w:val="00086445"/>
    <w:rsid w:val="0008693D"/>
    <w:rsid w:val="00087D2D"/>
    <w:rsid w:val="000900B4"/>
    <w:rsid w:val="0009039E"/>
    <w:rsid w:val="00090966"/>
    <w:rsid w:val="0009105D"/>
    <w:rsid w:val="00091482"/>
    <w:rsid w:val="0009167C"/>
    <w:rsid w:val="00091BB2"/>
    <w:rsid w:val="00092D98"/>
    <w:rsid w:val="00093074"/>
    <w:rsid w:val="0009339E"/>
    <w:rsid w:val="00093F60"/>
    <w:rsid w:val="0009447A"/>
    <w:rsid w:val="00094B99"/>
    <w:rsid w:val="00094C72"/>
    <w:rsid w:val="000950A0"/>
    <w:rsid w:val="00095188"/>
    <w:rsid w:val="000954C6"/>
    <w:rsid w:val="0009562A"/>
    <w:rsid w:val="00096655"/>
    <w:rsid w:val="000966A3"/>
    <w:rsid w:val="00096C35"/>
    <w:rsid w:val="00097243"/>
    <w:rsid w:val="00097412"/>
    <w:rsid w:val="0009778A"/>
    <w:rsid w:val="0009782D"/>
    <w:rsid w:val="00097E89"/>
    <w:rsid w:val="000A0066"/>
    <w:rsid w:val="000A007F"/>
    <w:rsid w:val="000A02EA"/>
    <w:rsid w:val="000A0922"/>
    <w:rsid w:val="000A198E"/>
    <w:rsid w:val="000A1FEF"/>
    <w:rsid w:val="000A2367"/>
    <w:rsid w:val="000A338A"/>
    <w:rsid w:val="000A38CD"/>
    <w:rsid w:val="000A4562"/>
    <w:rsid w:val="000A5DD5"/>
    <w:rsid w:val="000A71A2"/>
    <w:rsid w:val="000A78AD"/>
    <w:rsid w:val="000B08F1"/>
    <w:rsid w:val="000B106D"/>
    <w:rsid w:val="000B28CC"/>
    <w:rsid w:val="000B335C"/>
    <w:rsid w:val="000B34C2"/>
    <w:rsid w:val="000B3BB3"/>
    <w:rsid w:val="000B3D55"/>
    <w:rsid w:val="000B43A6"/>
    <w:rsid w:val="000B443D"/>
    <w:rsid w:val="000B4637"/>
    <w:rsid w:val="000B496A"/>
    <w:rsid w:val="000B4BDF"/>
    <w:rsid w:val="000B52E0"/>
    <w:rsid w:val="000B5926"/>
    <w:rsid w:val="000B5DB7"/>
    <w:rsid w:val="000B66DF"/>
    <w:rsid w:val="000B6AF0"/>
    <w:rsid w:val="000B6DD0"/>
    <w:rsid w:val="000B6DD7"/>
    <w:rsid w:val="000B7084"/>
    <w:rsid w:val="000B7221"/>
    <w:rsid w:val="000B7813"/>
    <w:rsid w:val="000C0907"/>
    <w:rsid w:val="000C0C6F"/>
    <w:rsid w:val="000C1124"/>
    <w:rsid w:val="000C1D11"/>
    <w:rsid w:val="000C24C2"/>
    <w:rsid w:val="000C2D6C"/>
    <w:rsid w:val="000C30A2"/>
    <w:rsid w:val="000C3C52"/>
    <w:rsid w:val="000C4FA5"/>
    <w:rsid w:val="000C56B5"/>
    <w:rsid w:val="000C5894"/>
    <w:rsid w:val="000C5D33"/>
    <w:rsid w:val="000C69D1"/>
    <w:rsid w:val="000C6FB0"/>
    <w:rsid w:val="000C725D"/>
    <w:rsid w:val="000C72CD"/>
    <w:rsid w:val="000C7344"/>
    <w:rsid w:val="000C7484"/>
    <w:rsid w:val="000D01A0"/>
    <w:rsid w:val="000D0649"/>
    <w:rsid w:val="000D0B6B"/>
    <w:rsid w:val="000D0BAF"/>
    <w:rsid w:val="000D0E11"/>
    <w:rsid w:val="000D1567"/>
    <w:rsid w:val="000D16E6"/>
    <w:rsid w:val="000D32C5"/>
    <w:rsid w:val="000D3B49"/>
    <w:rsid w:val="000D4386"/>
    <w:rsid w:val="000D442C"/>
    <w:rsid w:val="000D4933"/>
    <w:rsid w:val="000D4E7D"/>
    <w:rsid w:val="000D5AD5"/>
    <w:rsid w:val="000D635D"/>
    <w:rsid w:val="000D6C07"/>
    <w:rsid w:val="000E0BD1"/>
    <w:rsid w:val="000E1A45"/>
    <w:rsid w:val="000E2AA5"/>
    <w:rsid w:val="000E3175"/>
    <w:rsid w:val="000E40D2"/>
    <w:rsid w:val="000E4603"/>
    <w:rsid w:val="000E49ED"/>
    <w:rsid w:val="000E4A65"/>
    <w:rsid w:val="000E528B"/>
    <w:rsid w:val="000E5E82"/>
    <w:rsid w:val="000E69DF"/>
    <w:rsid w:val="000E6C32"/>
    <w:rsid w:val="000E6E37"/>
    <w:rsid w:val="000E707C"/>
    <w:rsid w:val="000E76CD"/>
    <w:rsid w:val="000E77E8"/>
    <w:rsid w:val="000F029E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3BB"/>
    <w:rsid w:val="000F368B"/>
    <w:rsid w:val="000F3B82"/>
    <w:rsid w:val="000F65B3"/>
    <w:rsid w:val="000F670D"/>
    <w:rsid w:val="000F6AC1"/>
    <w:rsid w:val="000F6FC9"/>
    <w:rsid w:val="000F77BA"/>
    <w:rsid w:val="000F7AD8"/>
    <w:rsid w:val="0010019B"/>
    <w:rsid w:val="001005C7"/>
    <w:rsid w:val="00100BA9"/>
    <w:rsid w:val="00101335"/>
    <w:rsid w:val="00102642"/>
    <w:rsid w:val="001028F1"/>
    <w:rsid w:val="001029CF"/>
    <w:rsid w:val="00103D52"/>
    <w:rsid w:val="00104592"/>
    <w:rsid w:val="00105305"/>
    <w:rsid w:val="00105588"/>
    <w:rsid w:val="0010567A"/>
    <w:rsid w:val="0010597C"/>
    <w:rsid w:val="001060F9"/>
    <w:rsid w:val="00110688"/>
    <w:rsid w:val="00112EA8"/>
    <w:rsid w:val="00112F6C"/>
    <w:rsid w:val="001133AE"/>
    <w:rsid w:val="00113A97"/>
    <w:rsid w:val="00113EDB"/>
    <w:rsid w:val="0011400F"/>
    <w:rsid w:val="001148AD"/>
    <w:rsid w:val="00115C16"/>
    <w:rsid w:val="00116679"/>
    <w:rsid w:val="00116EF0"/>
    <w:rsid w:val="001174E0"/>
    <w:rsid w:val="00117A55"/>
    <w:rsid w:val="00117FD0"/>
    <w:rsid w:val="001204E9"/>
    <w:rsid w:val="00120DE5"/>
    <w:rsid w:val="00121F3A"/>
    <w:rsid w:val="00122E28"/>
    <w:rsid w:val="00123619"/>
    <w:rsid w:val="001246A1"/>
    <w:rsid w:val="001246B0"/>
    <w:rsid w:val="001246BB"/>
    <w:rsid w:val="001253DB"/>
    <w:rsid w:val="001254E9"/>
    <w:rsid w:val="001256D7"/>
    <w:rsid w:val="00125AA0"/>
    <w:rsid w:val="001264E4"/>
    <w:rsid w:val="001268A3"/>
    <w:rsid w:val="00126A0A"/>
    <w:rsid w:val="00126F68"/>
    <w:rsid w:val="0012726B"/>
    <w:rsid w:val="00127C3C"/>
    <w:rsid w:val="001303FD"/>
    <w:rsid w:val="001307ED"/>
    <w:rsid w:val="00130B62"/>
    <w:rsid w:val="00130B88"/>
    <w:rsid w:val="00130F81"/>
    <w:rsid w:val="00131692"/>
    <w:rsid w:val="0013190A"/>
    <w:rsid w:val="00131DE1"/>
    <w:rsid w:val="00132004"/>
    <w:rsid w:val="001321A0"/>
    <w:rsid w:val="0013289C"/>
    <w:rsid w:val="00132CDF"/>
    <w:rsid w:val="00133147"/>
    <w:rsid w:val="0013334D"/>
    <w:rsid w:val="00133B34"/>
    <w:rsid w:val="00134DFA"/>
    <w:rsid w:val="001352BA"/>
    <w:rsid w:val="0013562D"/>
    <w:rsid w:val="00135C5A"/>
    <w:rsid w:val="00135F3B"/>
    <w:rsid w:val="0013665F"/>
    <w:rsid w:val="001366FD"/>
    <w:rsid w:val="001368DE"/>
    <w:rsid w:val="00136A40"/>
    <w:rsid w:val="00136C35"/>
    <w:rsid w:val="00137290"/>
    <w:rsid w:val="00137497"/>
    <w:rsid w:val="00137DF6"/>
    <w:rsid w:val="00140146"/>
    <w:rsid w:val="0014019E"/>
    <w:rsid w:val="0014054D"/>
    <w:rsid w:val="001408F2"/>
    <w:rsid w:val="001414BA"/>
    <w:rsid w:val="001415DE"/>
    <w:rsid w:val="00143608"/>
    <w:rsid w:val="00144369"/>
    <w:rsid w:val="001447AF"/>
    <w:rsid w:val="00145027"/>
    <w:rsid w:val="001450A1"/>
    <w:rsid w:val="001457ED"/>
    <w:rsid w:val="001458D6"/>
    <w:rsid w:val="00145E97"/>
    <w:rsid w:val="001466DD"/>
    <w:rsid w:val="00146939"/>
    <w:rsid w:val="001469F2"/>
    <w:rsid w:val="00146FDB"/>
    <w:rsid w:val="00147524"/>
    <w:rsid w:val="00147566"/>
    <w:rsid w:val="001475F2"/>
    <w:rsid w:val="001475F4"/>
    <w:rsid w:val="0014760C"/>
    <w:rsid w:val="00150378"/>
    <w:rsid w:val="00150619"/>
    <w:rsid w:val="00150B50"/>
    <w:rsid w:val="00151C28"/>
    <w:rsid w:val="00152D0F"/>
    <w:rsid w:val="0015327C"/>
    <w:rsid w:val="00153E2A"/>
    <w:rsid w:val="00154910"/>
    <w:rsid w:val="00154A9A"/>
    <w:rsid w:val="0015589C"/>
    <w:rsid w:val="00155F0F"/>
    <w:rsid w:val="00155F65"/>
    <w:rsid w:val="00156A3B"/>
    <w:rsid w:val="00157FD9"/>
    <w:rsid w:val="00160BAF"/>
    <w:rsid w:val="00160CCD"/>
    <w:rsid w:val="0016124E"/>
    <w:rsid w:val="00162210"/>
    <w:rsid w:val="00162769"/>
    <w:rsid w:val="00162998"/>
    <w:rsid w:val="00162BF2"/>
    <w:rsid w:val="00162DC8"/>
    <w:rsid w:val="00163935"/>
    <w:rsid w:val="00163A33"/>
    <w:rsid w:val="00163DE9"/>
    <w:rsid w:val="0016453E"/>
    <w:rsid w:val="00164ACF"/>
    <w:rsid w:val="00164BD7"/>
    <w:rsid w:val="00164F1F"/>
    <w:rsid w:val="0016579D"/>
    <w:rsid w:val="00165946"/>
    <w:rsid w:val="0016594C"/>
    <w:rsid w:val="001659A7"/>
    <w:rsid w:val="0016619B"/>
    <w:rsid w:val="001661E8"/>
    <w:rsid w:val="00166478"/>
    <w:rsid w:val="00166961"/>
    <w:rsid w:val="00167070"/>
    <w:rsid w:val="00167791"/>
    <w:rsid w:val="001678FC"/>
    <w:rsid w:val="00167C2E"/>
    <w:rsid w:val="00170285"/>
    <w:rsid w:val="00170585"/>
    <w:rsid w:val="00170698"/>
    <w:rsid w:val="00170F62"/>
    <w:rsid w:val="001713BC"/>
    <w:rsid w:val="001716FD"/>
    <w:rsid w:val="0017178B"/>
    <w:rsid w:val="00171BAB"/>
    <w:rsid w:val="00172597"/>
    <w:rsid w:val="001729EC"/>
    <w:rsid w:val="00172A10"/>
    <w:rsid w:val="00172E16"/>
    <w:rsid w:val="00172EDA"/>
    <w:rsid w:val="0017479C"/>
    <w:rsid w:val="00174C68"/>
    <w:rsid w:val="00174E65"/>
    <w:rsid w:val="001754E0"/>
    <w:rsid w:val="001760BA"/>
    <w:rsid w:val="001765A2"/>
    <w:rsid w:val="0017799B"/>
    <w:rsid w:val="00177BC2"/>
    <w:rsid w:val="001815CE"/>
    <w:rsid w:val="001827A3"/>
    <w:rsid w:val="0018294D"/>
    <w:rsid w:val="00182A36"/>
    <w:rsid w:val="00182F1A"/>
    <w:rsid w:val="00183A1A"/>
    <w:rsid w:val="00183DDF"/>
    <w:rsid w:val="00184A62"/>
    <w:rsid w:val="001854C3"/>
    <w:rsid w:val="00185B86"/>
    <w:rsid w:val="00185D76"/>
    <w:rsid w:val="00185FD7"/>
    <w:rsid w:val="00186FBC"/>
    <w:rsid w:val="00187400"/>
    <w:rsid w:val="0019054D"/>
    <w:rsid w:val="00190B9D"/>
    <w:rsid w:val="00191D16"/>
    <w:rsid w:val="00191F23"/>
    <w:rsid w:val="00191F55"/>
    <w:rsid w:val="001926E7"/>
    <w:rsid w:val="0019323E"/>
    <w:rsid w:val="001935DA"/>
    <w:rsid w:val="001940E3"/>
    <w:rsid w:val="001943A1"/>
    <w:rsid w:val="00195613"/>
    <w:rsid w:val="00195771"/>
    <w:rsid w:val="00196029"/>
    <w:rsid w:val="00196288"/>
    <w:rsid w:val="001962B3"/>
    <w:rsid w:val="00197A66"/>
    <w:rsid w:val="001A0433"/>
    <w:rsid w:val="001A09D8"/>
    <w:rsid w:val="001A0D6F"/>
    <w:rsid w:val="001A1660"/>
    <w:rsid w:val="001A1742"/>
    <w:rsid w:val="001A1BD9"/>
    <w:rsid w:val="001A1E7D"/>
    <w:rsid w:val="001A2159"/>
    <w:rsid w:val="001A2671"/>
    <w:rsid w:val="001A2D64"/>
    <w:rsid w:val="001A4A92"/>
    <w:rsid w:val="001A58E3"/>
    <w:rsid w:val="001A6034"/>
    <w:rsid w:val="001A65B2"/>
    <w:rsid w:val="001A7833"/>
    <w:rsid w:val="001A7D17"/>
    <w:rsid w:val="001A7E54"/>
    <w:rsid w:val="001B0BAE"/>
    <w:rsid w:val="001B0E41"/>
    <w:rsid w:val="001B0E6A"/>
    <w:rsid w:val="001B1486"/>
    <w:rsid w:val="001B1AD1"/>
    <w:rsid w:val="001B1BD3"/>
    <w:rsid w:val="001B1D10"/>
    <w:rsid w:val="001B241F"/>
    <w:rsid w:val="001B2B6F"/>
    <w:rsid w:val="001B2CA0"/>
    <w:rsid w:val="001B3539"/>
    <w:rsid w:val="001B3F68"/>
    <w:rsid w:val="001B4233"/>
    <w:rsid w:val="001B4317"/>
    <w:rsid w:val="001B479B"/>
    <w:rsid w:val="001B484C"/>
    <w:rsid w:val="001B518F"/>
    <w:rsid w:val="001B5597"/>
    <w:rsid w:val="001B60CD"/>
    <w:rsid w:val="001B6115"/>
    <w:rsid w:val="001B621B"/>
    <w:rsid w:val="001B63A1"/>
    <w:rsid w:val="001B6BA9"/>
    <w:rsid w:val="001B6F3B"/>
    <w:rsid w:val="001B6FDB"/>
    <w:rsid w:val="001B7018"/>
    <w:rsid w:val="001C0088"/>
    <w:rsid w:val="001C09BC"/>
    <w:rsid w:val="001C0EF7"/>
    <w:rsid w:val="001C1326"/>
    <w:rsid w:val="001C16BD"/>
    <w:rsid w:val="001C1F02"/>
    <w:rsid w:val="001C201F"/>
    <w:rsid w:val="001C2533"/>
    <w:rsid w:val="001C292B"/>
    <w:rsid w:val="001C2BE6"/>
    <w:rsid w:val="001C3CC2"/>
    <w:rsid w:val="001C4D4F"/>
    <w:rsid w:val="001C4F2D"/>
    <w:rsid w:val="001C57A2"/>
    <w:rsid w:val="001C5EE6"/>
    <w:rsid w:val="001C6705"/>
    <w:rsid w:val="001C67EC"/>
    <w:rsid w:val="001C7707"/>
    <w:rsid w:val="001C7728"/>
    <w:rsid w:val="001C7AAC"/>
    <w:rsid w:val="001D00BC"/>
    <w:rsid w:val="001D03A8"/>
    <w:rsid w:val="001D0DC4"/>
    <w:rsid w:val="001D1116"/>
    <w:rsid w:val="001D141C"/>
    <w:rsid w:val="001D2FD6"/>
    <w:rsid w:val="001D3A5D"/>
    <w:rsid w:val="001D41AB"/>
    <w:rsid w:val="001D42A7"/>
    <w:rsid w:val="001D479F"/>
    <w:rsid w:val="001D47F7"/>
    <w:rsid w:val="001D4DDA"/>
    <w:rsid w:val="001D4E53"/>
    <w:rsid w:val="001D566E"/>
    <w:rsid w:val="001D567D"/>
    <w:rsid w:val="001D58EB"/>
    <w:rsid w:val="001D624D"/>
    <w:rsid w:val="001D678F"/>
    <w:rsid w:val="001D7020"/>
    <w:rsid w:val="001D749B"/>
    <w:rsid w:val="001D7713"/>
    <w:rsid w:val="001D7B1A"/>
    <w:rsid w:val="001E0791"/>
    <w:rsid w:val="001E1101"/>
    <w:rsid w:val="001E1DA4"/>
    <w:rsid w:val="001E2421"/>
    <w:rsid w:val="001E301B"/>
    <w:rsid w:val="001E3648"/>
    <w:rsid w:val="001E3F55"/>
    <w:rsid w:val="001E5D24"/>
    <w:rsid w:val="001E623E"/>
    <w:rsid w:val="001E6778"/>
    <w:rsid w:val="001E6C78"/>
    <w:rsid w:val="001E7626"/>
    <w:rsid w:val="001F02F7"/>
    <w:rsid w:val="001F11A7"/>
    <w:rsid w:val="001F11D7"/>
    <w:rsid w:val="001F25E0"/>
    <w:rsid w:val="001F2AE6"/>
    <w:rsid w:val="001F3187"/>
    <w:rsid w:val="001F3F06"/>
    <w:rsid w:val="001F4DE7"/>
    <w:rsid w:val="001F562C"/>
    <w:rsid w:val="00200202"/>
    <w:rsid w:val="0020048E"/>
    <w:rsid w:val="00200886"/>
    <w:rsid w:val="002012C9"/>
    <w:rsid w:val="00201971"/>
    <w:rsid w:val="00201FFA"/>
    <w:rsid w:val="00202093"/>
    <w:rsid w:val="00202537"/>
    <w:rsid w:val="00202643"/>
    <w:rsid w:val="00202F35"/>
    <w:rsid w:val="002035ED"/>
    <w:rsid w:val="00203996"/>
    <w:rsid w:val="00203DC4"/>
    <w:rsid w:val="00203DE4"/>
    <w:rsid w:val="002042BE"/>
    <w:rsid w:val="002048E4"/>
    <w:rsid w:val="00204AFE"/>
    <w:rsid w:val="002052DB"/>
    <w:rsid w:val="0020558B"/>
    <w:rsid w:val="002056E7"/>
    <w:rsid w:val="00206AA8"/>
    <w:rsid w:val="00207247"/>
    <w:rsid w:val="0020768F"/>
    <w:rsid w:val="00207CB0"/>
    <w:rsid w:val="002108F2"/>
    <w:rsid w:val="00210EB5"/>
    <w:rsid w:val="002115DB"/>
    <w:rsid w:val="002118BF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6120"/>
    <w:rsid w:val="002166DC"/>
    <w:rsid w:val="0021676E"/>
    <w:rsid w:val="00216A08"/>
    <w:rsid w:val="00216F52"/>
    <w:rsid w:val="00217549"/>
    <w:rsid w:val="002176C4"/>
    <w:rsid w:val="0022000E"/>
    <w:rsid w:val="00220533"/>
    <w:rsid w:val="0022082F"/>
    <w:rsid w:val="002211CF"/>
    <w:rsid w:val="002213BE"/>
    <w:rsid w:val="00221528"/>
    <w:rsid w:val="00221565"/>
    <w:rsid w:val="002223A6"/>
    <w:rsid w:val="00222534"/>
    <w:rsid w:val="00223050"/>
    <w:rsid w:val="00224098"/>
    <w:rsid w:val="00224D5C"/>
    <w:rsid w:val="00225132"/>
    <w:rsid w:val="00225238"/>
    <w:rsid w:val="0022546A"/>
    <w:rsid w:val="002264A7"/>
    <w:rsid w:val="00227F51"/>
    <w:rsid w:val="00230258"/>
    <w:rsid w:val="00230A02"/>
    <w:rsid w:val="00230B05"/>
    <w:rsid w:val="0023152C"/>
    <w:rsid w:val="00232507"/>
    <w:rsid w:val="00232A20"/>
    <w:rsid w:val="00233053"/>
    <w:rsid w:val="002331C7"/>
    <w:rsid w:val="002346C9"/>
    <w:rsid w:val="00235C47"/>
    <w:rsid w:val="0023639D"/>
    <w:rsid w:val="00236433"/>
    <w:rsid w:val="002370EB"/>
    <w:rsid w:val="002372EB"/>
    <w:rsid w:val="002378EB"/>
    <w:rsid w:val="00240040"/>
    <w:rsid w:val="002402E6"/>
    <w:rsid w:val="00240599"/>
    <w:rsid w:val="00240ABE"/>
    <w:rsid w:val="00240D90"/>
    <w:rsid w:val="00241278"/>
    <w:rsid w:val="0024192F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67AF"/>
    <w:rsid w:val="00246D19"/>
    <w:rsid w:val="00250027"/>
    <w:rsid w:val="00250876"/>
    <w:rsid w:val="0025132B"/>
    <w:rsid w:val="00251902"/>
    <w:rsid w:val="00251A3E"/>
    <w:rsid w:val="0025224D"/>
    <w:rsid w:val="00252492"/>
    <w:rsid w:val="00252D35"/>
    <w:rsid w:val="0025370E"/>
    <w:rsid w:val="002537A1"/>
    <w:rsid w:val="00253CBF"/>
    <w:rsid w:val="0025423E"/>
    <w:rsid w:val="00254DB1"/>
    <w:rsid w:val="002555E8"/>
    <w:rsid w:val="00255669"/>
    <w:rsid w:val="00255BE1"/>
    <w:rsid w:val="002571FC"/>
    <w:rsid w:val="00257FF8"/>
    <w:rsid w:val="002602D1"/>
    <w:rsid w:val="00260564"/>
    <w:rsid w:val="0026127E"/>
    <w:rsid w:val="00261AEB"/>
    <w:rsid w:val="00261D4C"/>
    <w:rsid w:val="00262717"/>
    <w:rsid w:val="00262D30"/>
    <w:rsid w:val="00262D87"/>
    <w:rsid w:val="00264539"/>
    <w:rsid w:val="002646C5"/>
    <w:rsid w:val="002649E3"/>
    <w:rsid w:val="00265588"/>
    <w:rsid w:val="002655B2"/>
    <w:rsid w:val="0026564F"/>
    <w:rsid w:val="00265679"/>
    <w:rsid w:val="0026579E"/>
    <w:rsid w:val="00265BEF"/>
    <w:rsid w:val="002662EA"/>
    <w:rsid w:val="00266900"/>
    <w:rsid w:val="002718DB"/>
    <w:rsid w:val="00272C15"/>
    <w:rsid w:val="002744FA"/>
    <w:rsid w:val="0027453C"/>
    <w:rsid w:val="002767D6"/>
    <w:rsid w:val="0027720E"/>
    <w:rsid w:val="00277674"/>
    <w:rsid w:val="00280834"/>
    <w:rsid w:val="00280A15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F4A"/>
    <w:rsid w:val="002871DC"/>
    <w:rsid w:val="002873E9"/>
    <w:rsid w:val="00290737"/>
    <w:rsid w:val="002908A0"/>
    <w:rsid w:val="00291504"/>
    <w:rsid w:val="002918FB"/>
    <w:rsid w:val="00291D6F"/>
    <w:rsid w:val="00292048"/>
    <w:rsid w:val="0029294A"/>
    <w:rsid w:val="00292BF0"/>
    <w:rsid w:val="00292E7A"/>
    <w:rsid w:val="002936E4"/>
    <w:rsid w:val="00293C52"/>
    <w:rsid w:val="00293CC4"/>
    <w:rsid w:val="00293E33"/>
    <w:rsid w:val="002941BB"/>
    <w:rsid w:val="00294440"/>
    <w:rsid w:val="00294B55"/>
    <w:rsid w:val="0029538B"/>
    <w:rsid w:val="0029546E"/>
    <w:rsid w:val="00295A0A"/>
    <w:rsid w:val="002968F8"/>
    <w:rsid w:val="00296D81"/>
    <w:rsid w:val="0029795F"/>
    <w:rsid w:val="00297A15"/>
    <w:rsid w:val="00297E61"/>
    <w:rsid w:val="002A21EC"/>
    <w:rsid w:val="002A2FD2"/>
    <w:rsid w:val="002A340E"/>
    <w:rsid w:val="002A3A1F"/>
    <w:rsid w:val="002A4C25"/>
    <w:rsid w:val="002A4E43"/>
    <w:rsid w:val="002A5139"/>
    <w:rsid w:val="002A5333"/>
    <w:rsid w:val="002A54B9"/>
    <w:rsid w:val="002A6017"/>
    <w:rsid w:val="002A7055"/>
    <w:rsid w:val="002A7E9D"/>
    <w:rsid w:val="002B111E"/>
    <w:rsid w:val="002B1698"/>
    <w:rsid w:val="002B1A0C"/>
    <w:rsid w:val="002B1D24"/>
    <w:rsid w:val="002B2386"/>
    <w:rsid w:val="002B2469"/>
    <w:rsid w:val="002B2C43"/>
    <w:rsid w:val="002B3A68"/>
    <w:rsid w:val="002B4509"/>
    <w:rsid w:val="002B4E64"/>
    <w:rsid w:val="002B4F66"/>
    <w:rsid w:val="002B567C"/>
    <w:rsid w:val="002B64F1"/>
    <w:rsid w:val="002B6B59"/>
    <w:rsid w:val="002B700C"/>
    <w:rsid w:val="002B76D6"/>
    <w:rsid w:val="002C03DC"/>
    <w:rsid w:val="002C1113"/>
    <w:rsid w:val="002C12B4"/>
    <w:rsid w:val="002C17E7"/>
    <w:rsid w:val="002C191E"/>
    <w:rsid w:val="002C1CB8"/>
    <w:rsid w:val="002C36CC"/>
    <w:rsid w:val="002C390D"/>
    <w:rsid w:val="002C3EDB"/>
    <w:rsid w:val="002C43D5"/>
    <w:rsid w:val="002C53FF"/>
    <w:rsid w:val="002C5FEC"/>
    <w:rsid w:val="002C6533"/>
    <w:rsid w:val="002C65CB"/>
    <w:rsid w:val="002C6653"/>
    <w:rsid w:val="002C73FD"/>
    <w:rsid w:val="002D0303"/>
    <w:rsid w:val="002D0F45"/>
    <w:rsid w:val="002D123B"/>
    <w:rsid w:val="002D2F0B"/>
    <w:rsid w:val="002D3611"/>
    <w:rsid w:val="002D3ED5"/>
    <w:rsid w:val="002D428D"/>
    <w:rsid w:val="002D47D0"/>
    <w:rsid w:val="002D4CF6"/>
    <w:rsid w:val="002D6204"/>
    <w:rsid w:val="002D6566"/>
    <w:rsid w:val="002D67DF"/>
    <w:rsid w:val="002D68CF"/>
    <w:rsid w:val="002D6A8E"/>
    <w:rsid w:val="002D6AD7"/>
    <w:rsid w:val="002D6E04"/>
    <w:rsid w:val="002D7991"/>
    <w:rsid w:val="002D7CD3"/>
    <w:rsid w:val="002E1A00"/>
    <w:rsid w:val="002E1A0F"/>
    <w:rsid w:val="002E1F93"/>
    <w:rsid w:val="002E2492"/>
    <w:rsid w:val="002E2CC8"/>
    <w:rsid w:val="002E3452"/>
    <w:rsid w:val="002E35D6"/>
    <w:rsid w:val="002E3720"/>
    <w:rsid w:val="002E405F"/>
    <w:rsid w:val="002E479E"/>
    <w:rsid w:val="002E48FB"/>
    <w:rsid w:val="002E4AA2"/>
    <w:rsid w:val="002E4AC8"/>
    <w:rsid w:val="002E5759"/>
    <w:rsid w:val="002E6456"/>
    <w:rsid w:val="002E6FB6"/>
    <w:rsid w:val="002E77FA"/>
    <w:rsid w:val="002E78E8"/>
    <w:rsid w:val="002E7E62"/>
    <w:rsid w:val="002F0143"/>
    <w:rsid w:val="002F0774"/>
    <w:rsid w:val="002F0D57"/>
    <w:rsid w:val="002F0F14"/>
    <w:rsid w:val="002F182D"/>
    <w:rsid w:val="002F1D86"/>
    <w:rsid w:val="002F2722"/>
    <w:rsid w:val="002F33CB"/>
    <w:rsid w:val="002F39B8"/>
    <w:rsid w:val="002F3C9F"/>
    <w:rsid w:val="002F3D39"/>
    <w:rsid w:val="002F4411"/>
    <w:rsid w:val="002F4DB2"/>
    <w:rsid w:val="002F4E83"/>
    <w:rsid w:val="002F53B4"/>
    <w:rsid w:val="002F5C91"/>
    <w:rsid w:val="002F5E82"/>
    <w:rsid w:val="002F619B"/>
    <w:rsid w:val="002F62D3"/>
    <w:rsid w:val="002F702B"/>
    <w:rsid w:val="002F7911"/>
    <w:rsid w:val="002F7E87"/>
    <w:rsid w:val="003001C8"/>
    <w:rsid w:val="00300BFD"/>
    <w:rsid w:val="00300D6D"/>
    <w:rsid w:val="00301266"/>
    <w:rsid w:val="003012DC"/>
    <w:rsid w:val="0030188E"/>
    <w:rsid w:val="0030197F"/>
    <w:rsid w:val="00301985"/>
    <w:rsid w:val="003038F3"/>
    <w:rsid w:val="00303AFE"/>
    <w:rsid w:val="00304AA0"/>
    <w:rsid w:val="00304C78"/>
    <w:rsid w:val="0030539E"/>
    <w:rsid w:val="00305BC7"/>
    <w:rsid w:val="00305C47"/>
    <w:rsid w:val="0030683C"/>
    <w:rsid w:val="00306FF3"/>
    <w:rsid w:val="0030703F"/>
    <w:rsid w:val="003072FF"/>
    <w:rsid w:val="00307D51"/>
    <w:rsid w:val="003109B7"/>
    <w:rsid w:val="00310B6C"/>
    <w:rsid w:val="003112C8"/>
    <w:rsid w:val="00312315"/>
    <w:rsid w:val="003140FA"/>
    <w:rsid w:val="0031451D"/>
    <w:rsid w:val="00314B54"/>
    <w:rsid w:val="00314B90"/>
    <w:rsid w:val="00314BBE"/>
    <w:rsid w:val="0031564D"/>
    <w:rsid w:val="00316636"/>
    <w:rsid w:val="003167F1"/>
    <w:rsid w:val="00316856"/>
    <w:rsid w:val="00316892"/>
    <w:rsid w:val="003178BF"/>
    <w:rsid w:val="00317D95"/>
    <w:rsid w:val="00321527"/>
    <w:rsid w:val="0032230C"/>
    <w:rsid w:val="003225E2"/>
    <w:rsid w:val="00322B0E"/>
    <w:rsid w:val="00322DEF"/>
    <w:rsid w:val="00322E3C"/>
    <w:rsid w:val="00322E9B"/>
    <w:rsid w:val="00323E4D"/>
    <w:rsid w:val="00323E7E"/>
    <w:rsid w:val="003242C5"/>
    <w:rsid w:val="00324C45"/>
    <w:rsid w:val="00324CEE"/>
    <w:rsid w:val="0032568D"/>
    <w:rsid w:val="0032682C"/>
    <w:rsid w:val="00326B1D"/>
    <w:rsid w:val="003272BB"/>
    <w:rsid w:val="00327559"/>
    <w:rsid w:val="003275FD"/>
    <w:rsid w:val="00327A26"/>
    <w:rsid w:val="00331172"/>
    <w:rsid w:val="003320FA"/>
    <w:rsid w:val="0033227D"/>
    <w:rsid w:val="0033240F"/>
    <w:rsid w:val="003329DD"/>
    <w:rsid w:val="003339F2"/>
    <w:rsid w:val="00333FB7"/>
    <w:rsid w:val="00334822"/>
    <w:rsid w:val="00334A04"/>
    <w:rsid w:val="00334F4D"/>
    <w:rsid w:val="00335400"/>
    <w:rsid w:val="0033591E"/>
    <w:rsid w:val="00335A67"/>
    <w:rsid w:val="003361E0"/>
    <w:rsid w:val="0033639C"/>
    <w:rsid w:val="00336761"/>
    <w:rsid w:val="003373C7"/>
    <w:rsid w:val="003378A0"/>
    <w:rsid w:val="00340531"/>
    <w:rsid w:val="00340636"/>
    <w:rsid w:val="003408EA"/>
    <w:rsid w:val="00340FE5"/>
    <w:rsid w:val="00341039"/>
    <w:rsid w:val="00341A12"/>
    <w:rsid w:val="00342135"/>
    <w:rsid w:val="00342D13"/>
    <w:rsid w:val="003431A9"/>
    <w:rsid w:val="003432C7"/>
    <w:rsid w:val="003433B0"/>
    <w:rsid w:val="00343D31"/>
    <w:rsid w:val="0034448B"/>
    <w:rsid w:val="00345050"/>
    <w:rsid w:val="0034506F"/>
    <w:rsid w:val="00345396"/>
    <w:rsid w:val="0034599D"/>
    <w:rsid w:val="003464D7"/>
    <w:rsid w:val="00346828"/>
    <w:rsid w:val="003473FC"/>
    <w:rsid w:val="0034774D"/>
    <w:rsid w:val="003477C5"/>
    <w:rsid w:val="00347E47"/>
    <w:rsid w:val="0035096B"/>
    <w:rsid w:val="00350C87"/>
    <w:rsid w:val="00350E05"/>
    <w:rsid w:val="00351022"/>
    <w:rsid w:val="00351056"/>
    <w:rsid w:val="00351246"/>
    <w:rsid w:val="00353388"/>
    <w:rsid w:val="00353868"/>
    <w:rsid w:val="003538B1"/>
    <w:rsid w:val="00353A87"/>
    <w:rsid w:val="00353ED5"/>
    <w:rsid w:val="003547B2"/>
    <w:rsid w:val="003560CA"/>
    <w:rsid w:val="00356163"/>
    <w:rsid w:val="00356605"/>
    <w:rsid w:val="00356D4A"/>
    <w:rsid w:val="003578A3"/>
    <w:rsid w:val="00357B61"/>
    <w:rsid w:val="00357F5E"/>
    <w:rsid w:val="00360BD4"/>
    <w:rsid w:val="00360CBB"/>
    <w:rsid w:val="00360FD9"/>
    <w:rsid w:val="00361146"/>
    <w:rsid w:val="003620A3"/>
    <w:rsid w:val="003620AC"/>
    <w:rsid w:val="003628BD"/>
    <w:rsid w:val="00362901"/>
    <w:rsid w:val="00363002"/>
    <w:rsid w:val="00363356"/>
    <w:rsid w:val="003638AD"/>
    <w:rsid w:val="00364371"/>
    <w:rsid w:val="003644CF"/>
    <w:rsid w:val="00364A39"/>
    <w:rsid w:val="00364D7F"/>
    <w:rsid w:val="00364EE5"/>
    <w:rsid w:val="00365E8D"/>
    <w:rsid w:val="003662CB"/>
    <w:rsid w:val="0036692C"/>
    <w:rsid w:val="00366D73"/>
    <w:rsid w:val="00370B4C"/>
    <w:rsid w:val="003716E7"/>
    <w:rsid w:val="00371778"/>
    <w:rsid w:val="00371959"/>
    <w:rsid w:val="00372F89"/>
    <w:rsid w:val="00372FAC"/>
    <w:rsid w:val="00373483"/>
    <w:rsid w:val="00374F88"/>
    <w:rsid w:val="0037570E"/>
    <w:rsid w:val="00375D2B"/>
    <w:rsid w:val="00376454"/>
    <w:rsid w:val="00376863"/>
    <w:rsid w:val="00376A26"/>
    <w:rsid w:val="00377FD5"/>
    <w:rsid w:val="00377FEF"/>
    <w:rsid w:val="003810C8"/>
    <w:rsid w:val="00381BCD"/>
    <w:rsid w:val="003825DB"/>
    <w:rsid w:val="003830AE"/>
    <w:rsid w:val="00383712"/>
    <w:rsid w:val="00383DE5"/>
    <w:rsid w:val="003844C7"/>
    <w:rsid w:val="00384930"/>
    <w:rsid w:val="0038568C"/>
    <w:rsid w:val="00387588"/>
    <w:rsid w:val="0038792A"/>
    <w:rsid w:val="00387B6C"/>
    <w:rsid w:val="003904E8"/>
    <w:rsid w:val="00390594"/>
    <w:rsid w:val="00391057"/>
    <w:rsid w:val="00391B1E"/>
    <w:rsid w:val="00391B6A"/>
    <w:rsid w:val="00391D1C"/>
    <w:rsid w:val="00391DDF"/>
    <w:rsid w:val="00391E0A"/>
    <w:rsid w:val="003921B2"/>
    <w:rsid w:val="003924A6"/>
    <w:rsid w:val="003926CC"/>
    <w:rsid w:val="00393F49"/>
    <w:rsid w:val="003943A1"/>
    <w:rsid w:val="003955BC"/>
    <w:rsid w:val="00395633"/>
    <w:rsid w:val="00396151"/>
    <w:rsid w:val="00396B3B"/>
    <w:rsid w:val="003972FA"/>
    <w:rsid w:val="00397AA8"/>
    <w:rsid w:val="003A012D"/>
    <w:rsid w:val="003A1567"/>
    <w:rsid w:val="003A1E78"/>
    <w:rsid w:val="003A23DB"/>
    <w:rsid w:val="003A272D"/>
    <w:rsid w:val="003A29FA"/>
    <w:rsid w:val="003A3A35"/>
    <w:rsid w:val="003A3DF3"/>
    <w:rsid w:val="003A436C"/>
    <w:rsid w:val="003A484D"/>
    <w:rsid w:val="003A514F"/>
    <w:rsid w:val="003A5497"/>
    <w:rsid w:val="003A66CE"/>
    <w:rsid w:val="003A6A30"/>
    <w:rsid w:val="003B100E"/>
    <w:rsid w:val="003B13B5"/>
    <w:rsid w:val="003B3202"/>
    <w:rsid w:val="003B333C"/>
    <w:rsid w:val="003B39E3"/>
    <w:rsid w:val="003B43A3"/>
    <w:rsid w:val="003B49AC"/>
    <w:rsid w:val="003B5199"/>
    <w:rsid w:val="003B59B8"/>
    <w:rsid w:val="003B5BF5"/>
    <w:rsid w:val="003B5FDD"/>
    <w:rsid w:val="003B69CD"/>
    <w:rsid w:val="003B6A08"/>
    <w:rsid w:val="003B6DFD"/>
    <w:rsid w:val="003B7CF1"/>
    <w:rsid w:val="003C0616"/>
    <w:rsid w:val="003C0697"/>
    <w:rsid w:val="003C0A51"/>
    <w:rsid w:val="003C0FD9"/>
    <w:rsid w:val="003C140A"/>
    <w:rsid w:val="003C15A0"/>
    <w:rsid w:val="003C282F"/>
    <w:rsid w:val="003C33D9"/>
    <w:rsid w:val="003C3458"/>
    <w:rsid w:val="003C3A05"/>
    <w:rsid w:val="003C3DB7"/>
    <w:rsid w:val="003C3FA2"/>
    <w:rsid w:val="003C4049"/>
    <w:rsid w:val="003C4B85"/>
    <w:rsid w:val="003C5280"/>
    <w:rsid w:val="003C543D"/>
    <w:rsid w:val="003C630C"/>
    <w:rsid w:val="003C6D34"/>
    <w:rsid w:val="003C7064"/>
    <w:rsid w:val="003C7998"/>
    <w:rsid w:val="003C7B6B"/>
    <w:rsid w:val="003D0113"/>
    <w:rsid w:val="003D0249"/>
    <w:rsid w:val="003D0D82"/>
    <w:rsid w:val="003D1CFD"/>
    <w:rsid w:val="003D1ED5"/>
    <w:rsid w:val="003D2D4D"/>
    <w:rsid w:val="003D3919"/>
    <w:rsid w:val="003D3A11"/>
    <w:rsid w:val="003D40CF"/>
    <w:rsid w:val="003D4B8B"/>
    <w:rsid w:val="003D4C06"/>
    <w:rsid w:val="003D58F0"/>
    <w:rsid w:val="003D5A7F"/>
    <w:rsid w:val="003D6E44"/>
    <w:rsid w:val="003D78BB"/>
    <w:rsid w:val="003D7EDA"/>
    <w:rsid w:val="003E05D9"/>
    <w:rsid w:val="003E0700"/>
    <w:rsid w:val="003E117C"/>
    <w:rsid w:val="003E1185"/>
    <w:rsid w:val="003E1E02"/>
    <w:rsid w:val="003E2388"/>
    <w:rsid w:val="003E4024"/>
    <w:rsid w:val="003E4414"/>
    <w:rsid w:val="003E659B"/>
    <w:rsid w:val="003E68D6"/>
    <w:rsid w:val="003E738B"/>
    <w:rsid w:val="003E73D9"/>
    <w:rsid w:val="003E77BB"/>
    <w:rsid w:val="003F0957"/>
    <w:rsid w:val="003F0BB3"/>
    <w:rsid w:val="003F129B"/>
    <w:rsid w:val="003F30C5"/>
    <w:rsid w:val="003F32FF"/>
    <w:rsid w:val="003F378F"/>
    <w:rsid w:val="003F46A2"/>
    <w:rsid w:val="003F54B5"/>
    <w:rsid w:val="003F6DCA"/>
    <w:rsid w:val="003F73AB"/>
    <w:rsid w:val="003F7BF9"/>
    <w:rsid w:val="0040078F"/>
    <w:rsid w:val="004010F3"/>
    <w:rsid w:val="0040186F"/>
    <w:rsid w:val="00401CC5"/>
    <w:rsid w:val="004023B6"/>
    <w:rsid w:val="00403085"/>
    <w:rsid w:val="0040364B"/>
    <w:rsid w:val="00403765"/>
    <w:rsid w:val="00405A8D"/>
    <w:rsid w:val="00406097"/>
    <w:rsid w:val="004060A0"/>
    <w:rsid w:val="00406429"/>
    <w:rsid w:val="004065D4"/>
    <w:rsid w:val="00407349"/>
    <w:rsid w:val="00407394"/>
    <w:rsid w:val="00410C08"/>
    <w:rsid w:val="00410DBD"/>
    <w:rsid w:val="00411F7E"/>
    <w:rsid w:val="00412891"/>
    <w:rsid w:val="00412C36"/>
    <w:rsid w:val="00412EE8"/>
    <w:rsid w:val="00414136"/>
    <w:rsid w:val="00414650"/>
    <w:rsid w:val="0041606E"/>
    <w:rsid w:val="0041654A"/>
    <w:rsid w:val="00416A3E"/>
    <w:rsid w:val="004177E2"/>
    <w:rsid w:val="00417E63"/>
    <w:rsid w:val="0042007B"/>
    <w:rsid w:val="00420DA6"/>
    <w:rsid w:val="00420FC4"/>
    <w:rsid w:val="004210E4"/>
    <w:rsid w:val="0042135E"/>
    <w:rsid w:val="00421EA9"/>
    <w:rsid w:val="0042220A"/>
    <w:rsid w:val="0042336A"/>
    <w:rsid w:val="004239DC"/>
    <w:rsid w:val="00424A72"/>
    <w:rsid w:val="00425596"/>
    <w:rsid w:val="004256C7"/>
    <w:rsid w:val="00425A20"/>
    <w:rsid w:val="00425AB0"/>
    <w:rsid w:val="00426631"/>
    <w:rsid w:val="00427240"/>
    <w:rsid w:val="00427E6D"/>
    <w:rsid w:val="00427F55"/>
    <w:rsid w:val="00430467"/>
    <w:rsid w:val="00430ECB"/>
    <w:rsid w:val="004310AF"/>
    <w:rsid w:val="004314B4"/>
    <w:rsid w:val="00432186"/>
    <w:rsid w:val="00432B15"/>
    <w:rsid w:val="00433390"/>
    <w:rsid w:val="0043343A"/>
    <w:rsid w:val="00433D72"/>
    <w:rsid w:val="00435893"/>
    <w:rsid w:val="0043616A"/>
    <w:rsid w:val="00436374"/>
    <w:rsid w:val="004369EA"/>
    <w:rsid w:val="00437608"/>
    <w:rsid w:val="004376EB"/>
    <w:rsid w:val="0043791A"/>
    <w:rsid w:val="00440040"/>
    <w:rsid w:val="0044016E"/>
    <w:rsid w:val="00440784"/>
    <w:rsid w:val="004408BB"/>
    <w:rsid w:val="00440A8B"/>
    <w:rsid w:val="00441A21"/>
    <w:rsid w:val="00441B4A"/>
    <w:rsid w:val="00441D1A"/>
    <w:rsid w:val="0044318A"/>
    <w:rsid w:val="00443781"/>
    <w:rsid w:val="004445C0"/>
    <w:rsid w:val="00444CBD"/>
    <w:rsid w:val="00445426"/>
    <w:rsid w:val="004456F6"/>
    <w:rsid w:val="004458EC"/>
    <w:rsid w:val="0044595B"/>
    <w:rsid w:val="004464D5"/>
    <w:rsid w:val="004469FF"/>
    <w:rsid w:val="00446CFE"/>
    <w:rsid w:val="0044717F"/>
    <w:rsid w:val="00447CD1"/>
    <w:rsid w:val="00447EAA"/>
    <w:rsid w:val="00450263"/>
    <w:rsid w:val="00450476"/>
    <w:rsid w:val="00450A7F"/>
    <w:rsid w:val="004515B8"/>
    <w:rsid w:val="00452142"/>
    <w:rsid w:val="004521EA"/>
    <w:rsid w:val="00452B28"/>
    <w:rsid w:val="004533D7"/>
    <w:rsid w:val="0045461E"/>
    <w:rsid w:val="0045500B"/>
    <w:rsid w:val="00455413"/>
    <w:rsid w:val="00455AF3"/>
    <w:rsid w:val="004560FD"/>
    <w:rsid w:val="0045649E"/>
    <w:rsid w:val="00456CF3"/>
    <w:rsid w:val="004575A5"/>
    <w:rsid w:val="00457C3B"/>
    <w:rsid w:val="004605B8"/>
    <w:rsid w:val="004605B9"/>
    <w:rsid w:val="0046094C"/>
    <w:rsid w:val="00460D26"/>
    <w:rsid w:val="004622CA"/>
    <w:rsid w:val="0046281C"/>
    <w:rsid w:val="00463449"/>
    <w:rsid w:val="00464182"/>
    <w:rsid w:val="00464DDD"/>
    <w:rsid w:val="004656FD"/>
    <w:rsid w:val="00465E85"/>
    <w:rsid w:val="004666A9"/>
    <w:rsid w:val="0046747C"/>
    <w:rsid w:val="00467543"/>
    <w:rsid w:val="004708CA"/>
    <w:rsid w:val="00470A1B"/>
    <w:rsid w:val="00470C73"/>
    <w:rsid w:val="00470E3D"/>
    <w:rsid w:val="004711EE"/>
    <w:rsid w:val="0047166A"/>
    <w:rsid w:val="0047296D"/>
    <w:rsid w:val="00472B99"/>
    <w:rsid w:val="00472BF9"/>
    <w:rsid w:val="00473C73"/>
    <w:rsid w:val="00473CC1"/>
    <w:rsid w:val="00473DC1"/>
    <w:rsid w:val="00474507"/>
    <w:rsid w:val="00474E16"/>
    <w:rsid w:val="00475454"/>
    <w:rsid w:val="00475FC9"/>
    <w:rsid w:val="0047662E"/>
    <w:rsid w:val="00476AA9"/>
    <w:rsid w:val="00476AC3"/>
    <w:rsid w:val="00476BF9"/>
    <w:rsid w:val="00477166"/>
    <w:rsid w:val="00477D7D"/>
    <w:rsid w:val="00477DF4"/>
    <w:rsid w:val="00477F40"/>
    <w:rsid w:val="0048007C"/>
    <w:rsid w:val="0048075F"/>
    <w:rsid w:val="00480E97"/>
    <w:rsid w:val="004815C7"/>
    <w:rsid w:val="004816D0"/>
    <w:rsid w:val="0048396B"/>
    <w:rsid w:val="00484A2F"/>
    <w:rsid w:val="00486CA3"/>
    <w:rsid w:val="00486F58"/>
    <w:rsid w:val="004870A3"/>
    <w:rsid w:val="004873A8"/>
    <w:rsid w:val="00487957"/>
    <w:rsid w:val="00490E42"/>
    <w:rsid w:val="00491649"/>
    <w:rsid w:val="004918A1"/>
    <w:rsid w:val="00492058"/>
    <w:rsid w:val="004933B5"/>
    <w:rsid w:val="004934E4"/>
    <w:rsid w:val="00493903"/>
    <w:rsid w:val="004942AA"/>
    <w:rsid w:val="00495589"/>
    <w:rsid w:val="004955F2"/>
    <w:rsid w:val="00495A53"/>
    <w:rsid w:val="00495C7D"/>
    <w:rsid w:val="00495F3A"/>
    <w:rsid w:val="00496893"/>
    <w:rsid w:val="00496FC8"/>
    <w:rsid w:val="00497946"/>
    <w:rsid w:val="004A05E1"/>
    <w:rsid w:val="004A0B1A"/>
    <w:rsid w:val="004A16EF"/>
    <w:rsid w:val="004A19BF"/>
    <w:rsid w:val="004A19DC"/>
    <w:rsid w:val="004A1C45"/>
    <w:rsid w:val="004A1C8C"/>
    <w:rsid w:val="004A1D7D"/>
    <w:rsid w:val="004A1EB1"/>
    <w:rsid w:val="004A22F9"/>
    <w:rsid w:val="004A2392"/>
    <w:rsid w:val="004A29F7"/>
    <w:rsid w:val="004A38A3"/>
    <w:rsid w:val="004A4092"/>
    <w:rsid w:val="004A471A"/>
    <w:rsid w:val="004A5DFD"/>
    <w:rsid w:val="004A638C"/>
    <w:rsid w:val="004A790A"/>
    <w:rsid w:val="004A7CC3"/>
    <w:rsid w:val="004A7EA0"/>
    <w:rsid w:val="004B05CF"/>
    <w:rsid w:val="004B0E14"/>
    <w:rsid w:val="004B12E0"/>
    <w:rsid w:val="004B1EF8"/>
    <w:rsid w:val="004B2FCD"/>
    <w:rsid w:val="004B30B0"/>
    <w:rsid w:val="004B3606"/>
    <w:rsid w:val="004B3CB0"/>
    <w:rsid w:val="004B41EB"/>
    <w:rsid w:val="004B4313"/>
    <w:rsid w:val="004B4A23"/>
    <w:rsid w:val="004B51D5"/>
    <w:rsid w:val="004B52FC"/>
    <w:rsid w:val="004B543E"/>
    <w:rsid w:val="004B5485"/>
    <w:rsid w:val="004B56BF"/>
    <w:rsid w:val="004B57F0"/>
    <w:rsid w:val="004B6DDA"/>
    <w:rsid w:val="004B7810"/>
    <w:rsid w:val="004B7849"/>
    <w:rsid w:val="004B7882"/>
    <w:rsid w:val="004B796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736"/>
    <w:rsid w:val="004C3DCE"/>
    <w:rsid w:val="004C3F5A"/>
    <w:rsid w:val="004C434A"/>
    <w:rsid w:val="004C4362"/>
    <w:rsid w:val="004C46B2"/>
    <w:rsid w:val="004C4B3F"/>
    <w:rsid w:val="004C5A6B"/>
    <w:rsid w:val="004C5CC4"/>
    <w:rsid w:val="004C629D"/>
    <w:rsid w:val="004C671B"/>
    <w:rsid w:val="004C6C5A"/>
    <w:rsid w:val="004C6E88"/>
    <w:rsid w:val="004C7A4A"/>
    <w:rsid w:val="004C7A89"/>
    <w:rsid w:val="004D01B9"/>
    <w:rsid w:val="004D0C6E"/>
    <w:rsid w:val="004D0E2A"/>
    <w:rsid w:val="004D1416"/>
    <w:rsid w:val="004D17AF"/>
    <w:rsid w:val="004D1868"/>
    <w:rsid w:val="004D2328"/>
    <w:rsid w:val="004D2D2B"/>
    <w:rsid w:val="004D3060"/>
    <w:rsid w:val="004D3F47"/>
    <w:rsid w:val="004D50B9"/>
    <w:rsid w:val="004D621D"/>
    <w:rsid w:val="004D68A0"/>
    <w:rsid w:val="004D76F2"/>
    <w:rsid w:val="004D7ABA"/>
    <w:rsid w:val="004E0322"/>
    <w:rsid w:val="004E0448"/>
    <w:rsid w:val="004E07E7"/>
    <w:rsid w:val="004E1021"/>
    <w:rsid w:val="004E14E5"/>
    <w:rsid w:val="004E183C"/>
    <w:rsid w:val="004E1E35"/>
    <w:rsid w:val="004E2567"/>
    <w:rsid w:val="004E2C99"/>
    <w:rsid w:val="004E396D"/>
    <w:rsid w:val="004E3AB0"/>
    <w:rsid w:val="004E4A45"/>
    <w:rsid w:val="004E4E56"/>
    <w:rsid w:val="004E5179"/>
    <w:rsid w:val="004E5999"/>
    <w:rsid w:val="004E6139"/>
    <w:rsid w:val="004E67A0"/>
    <w:rsid w:val="004E690B"/>
    <w:rsid w:val="004E6E3C"/>
    <w:rsid w:val="004F0059"/>
    <w:rsid w:val="004F0B64"/>
    <w:rsid w:val="004F0CC2"/>
    <w:rsid w:val="004F29F6"/>
    <w:rsid w:val="004F3690"/>
    <w:rsid w:val="004F3ACE"/>
    <w:rsid w:val="004F40DB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7214"/>
    <w:rsid w:val="004F736C"/>
    <w:rsid w:val="00500EDC"/>
    <w:rsid w:val="005012B9"/>
    <w:rsid w:val="00501F66"/>
    <w:rsid w:val="00503149"/>
    <w:rsid w:val="00503245"/>
    <w:rsid w:val="0050384D"/>
    <w:rsid w:val="00503952"/>
    <w:rsid w:val="00503DC2"/>
    <w:rsid w:val="00504B3C"/>
    <w:rsid w:val="005050C0"/>
    <w:rsid w:val="005056B3"/>
    <w:rsid w:val="005066A6"/>
    <w:rsid w:val="00507127"/>
    <w:rsid w:val="00507C46"/>
    <w:rsid w:val="00507DC0"/>
    <w:rsid w:val="00510516"/>
    <w:rsid w:val="00510768"/>
    <w:rsid w:val="00511CEB"/>
    <w:rsid w:val="00511D22"/>
    <w:rsid w:val="00512C9E"/>
    <w:rsid w:val="00513A95"/>
    <w:rsid w:val="00514027"/>
    <w:rsid w:val="0051411B"/>
    <w:rsid w:val="005142AB"/>
    <w:rsid w:val="005145F4"/>
    <w:rsid w:val="00514A71"/>
    <w:rsid w:val="00515CA7"/>
    <w:rsid w:val="00515DA6"/>
    <w:rsid w:val="005203B7"/>
    <w:rsid w:val="0052049D"/>
    <w:rsid w:val="005208CA"/>
    <w:rsid w:val="00521043"/>
    <w:rsid w:val="005211BD"/>
    <w:rsid w:val="0052151F"/>
    <w:rsid w:val="005216BD"/>
    <w:rsid w:val="00521C94"/>
    <w:rsid w:val="00521F3A"/>
    <w:rsid w:val="00522192"/>
    <w:rsid w:val="00522373"/>
    <w:rsid w:val="00522C51"/>
    <w:rsid w:val="00523A84"/>
    <w:rsid w:val="00523C44"/>
    <w:rsid w:val="005240CC"/>
    <w:rsid w:val="00524E09"/>
    <w:rsid w:val="00524F2F"/>
    <w:rsid w:val="00525274"/>
    <w:rsid w:val="00525440"/>
    <w:rsid w:val="00526322"/>
    <w:rsid w:val="005268D6"/>
    <w:rsid w:val="00526DFA"/>
    <w:rsid w:val="00527E34"/>
    <w:rsid w:val="0053099A"/>
    <w:rsid w:val="00530B65"/>
    <w:rsid w:val="00531752"/>
    <w:rsid w:val="00532B28"/>
    <w:rsid w:val="00532EE4"/>
    <w:rsid w:val="00533C78"/>
    <w:rsid w:val="0053401D"/>
    <w:rsid w:val="00534068"/>
    <w:rsid w:val="005340D3"/>
    <w:rsid w:val="00534499"/>
    <w:rsid w:val="005351EF"/>
    <w:rsid w:val="00535727"/>
    <w:rsid w:val="005361F8"/>
    <w:rsid w:val="00537493"/>
    <w:rsid w:val="00537576"/>
    <w:rsid w:val="00537EDD"/>
    <w:rsid w:val="00540F31"/>
    <w:rsid w:val="005410CE"/>
    <w:rsid w:val="0054110A"/>
    <w:rsid w:val="00541177"/>
    <w:rsid w:val="00541C05"/>
    <w:rsid w:val="0054221D"/>
    <w:rsid w:val="0054247F"/>
    <w:rsid w:val="005427CA"/>
    <w:rsid w:val="00543124"/>
    <w:rsid w:val="0054329D"/>
    <w:rsid w:val="00543F2D"/>
    <w:rsid w:val="00544BBF"/>
    <w:rsid w:val="00544EC0"/>
    <w:rsid w:val="00545EA1"/>
    <w:rsid w:val="00546872"/>
    <w:rsid w:val="0054768F"/>
    <w:rsid w:val="00547869"/>
    <w:rsid w:val="00547B34"/>
    <w:rsid w:val="00547DAA"/>
    <w:rsid w:val="005504F6"/>
    <w:rsid w:val="00550530"/>
    <w:rsid w:val="00550848"/>
    <w:rsid w:val="00550CC8"/>
    <w:rsid w:val="00550FED"/>
    <w:rsid w:val="005512E3"/>
    <w:rsid w:val="00551C65"/>
    <w:rsid w:val="00551D63"/>
    <w:rsid w:val="0055219A"/>
    <w:rsid w:val="0055260B"/>
    <w:rsid w:val="0055292B"/>
    <w:rsid w:val="00552B6E"/>
    <w:rsid w:val="00553FF4"/>
    <w:rsid w:val="00554344"/>
    <w:rsid w:val="005545B8"/>
    <w:rsid w:val="005548DD"/>
    <w:rsid w:val="00554C22"/>
    <w:rsid w:val="005551FE"/>
    <w:rsid w:val="00555940"/>
    <w:rsid w:val="00555976"/>
    <w:rsid w:val="00555A69"/>
    <w:rsid w:val="00555F8D"/>
    <w:rsid w:val="0055607A"/>
    <w:rsid w:val="0055673B"/>
    <w:rsid w:val="00556B8A"/>
    <w:rsid w:val="00556CB1"/>
    <w:rsid w:val="00557349"/>
    <w:rsid w:val="00557AB8"/>
    <w:rsid w:val="00557B17"/>
    <w:rsid w:val="00557CFF"/>
    <w:rsid w:val="00560707"/>
    <w:rsid w:val="00560825"/>
    <w:rsid w:val="00560F31"/>
    <w:rsid w:val="0056173A"/>
    <w:rsid w:val="005618A7"/>
    <w:rsid w:val="0056196E"/>
    <w:rsid w:val="00561EB8"/>
    <w:rsid w:val="00561FC9"/>
    <w:rsid w:val="00562011"/>
    <w:rsid w:val="00562DE2"/>
    <w:rsid w:val="005632AA"/>
    <w:rsid w:val="005639E4"/>
    <w:rsid w:val="00563AC6"/>
    <w:rsid w:val="0056449A"/>
    <w:rsid w:val="00564E64"/>
    <w:rsid w:val="005653A9"/>
    <w:rsid w:val="0056554F"/>
    <w:rsid w:val="0056567A"/>
    <w:rsid w:val="00565AAE"/>
    <w:rsid w:val="00565B6C"/>
    <w:rsid w:val="00565E1B"/>
    <w:rsid w:val="00566138"/>
    <w:rsid w:val="00566206"/>
    <w:rsid w:val="00566232"/>
    <w:rsid w:val="00567A97"/>
    <w:rsid w:val="00567CF5"/>
    <w:rsid w:val="005704AE"/>
    <w:rsid w:val="00570CA0"/>
    <w:rsid w:val="00570E41"/>
    <w:rsid w:val="00571588"/>
    <w:rsid w:val="00572096"/>
    <w:rsid w:val="00573D48"/>
    <w:rsid w:val="00574FE3"/>
    <w:rsid w:val="00575469"/>
    <w:rsid w:val="00577424"/>
    <w:rsid w:val="0057742A"/>
    <w:rsid w:val="00577534"/>
    <w:rsid w:val="00577A6D"/>
    <w:rsid w:val="00580404"/>
    <w:rsid w:val="00580754"/>
    <w:rsid w:val="00580D7B"/>
    <w:rsid w:val="00583700"/>
    <w:rsid w:val="00583C8C"/>
    <w:rsid w:val="005842C4"/>
    <w:rsid w:val="0058476D"/>
    <w:rsid w:val="00584791"/>
    <w:rsid w:val="00585518"/>
    <w:rsid w:val="00585CDC"/>
    <w:rsid w:val="0058602C"/>
    <w:rsid w:val="005863DB"/>
    <w:rsid w:val="005868C0"/>
    <w:rsid w:val="00586C32"/>
    <w:rsid w:val="00587A18"/>
    <w:rsid w:val="0059091D"/>
    <w:rsid w:val="00591DD3"/>
    <w:rsid w:val="00592434"/>
    <w:rsid w:val="00593520"/>
    <w:rsid w:val="0059397A"/>
    <w:rsid w:val="0059547A"/>
    <w:rsid w:val="005957B4"/>
    <w:rsid w:val="0059609C"/>
    <w:rsid w:val="00596F3B"/>
    <w:rsid w:val="00597AE3"/>
    <w:rsid w:val="005A0A6F"/>
    <w:rsid w:val="005A0C01"/>
    <w:rsid w:val="005A0E0B"/>
    <w:rsid w:val="005A1DAB"/>
    <w:rsid w:val="005A3520"/>
    <w:rsid w:val="005A362C"/>
    <w:rsid w:val="005A3776"/>
    <w:rsid w:val="005A3D3F"/>
    <w:rsid w:val="005A4091"/>
    <w:rsid w:val="005A40C1"/>
    <w:rsid w:val="005A4558"/>
    <w:rsid w:val="005A6073"/>
    <w:rsid w:val="005A677C"/>
    <w:rsid w:val="005A6CCC"/>
    <w:rsid w:val="005A6D28"/>
    <w:rsid w:val="005A6D7B"/>
    <w:rsid w:val="005A7170"/>
    <w:rsid w:val="005A72F3"/>
    <w:rsid w:val="005B034B"/>
    <w:rsid w:val="005B0371"/>
    <w:rsid w:val="005B0904"/>
    <w:rsid w:val="005B0C0D"/>
    <w:rsid w:val="005B19AA"/>
    <w:rsid w:val="005B1A27"/>
    <w:rsid w:val="005B1EBB"/>
    <w:rsid w:val="005B22A0"/>
    <w:rsid w:val="005B2311"/>
    <w:rsid w:val="005B34AE"/>
    <w:rsid w:val="005B4028"/>
    <w:rsid w:val="005B434A"/>
    <w:rsid w:val="005B553F"/>
    <w:rsid w:val="005B5880"/>
    <w:rsid w:val="005B621B"/>
    <w:rsid w:val="005B670D"/>
    <w:rsid w:val="005B699F"/>
    <w:rsid w:val="005B7A32"/>
    <w:rsid w:val="005B7C76"/>
    <w:rsid w:val="005C0695"/>
    <w:rsid w:val="005C0BC8"/>
    <w:rsid w:val="005C0CF9"/>
    <w:rsid w:val="005C1124"/>
    <w:rsid w:val="005C1676"/>
    <w:rsid w:val="005C1D74"/>
    <w:rsid w:val="005C209D"/>
    <w:rsid w:val="005C2B9D"/>
    <w:rsid w:val="005C2E3D"/>
    <w:rsid w:val="005C385C"/>
    <w:rsid w:val="005C3E02"/>
    <w:rsid w:val="005C49A4"/>
    <w:rsid w:val="005C54DD"/>
    <w:rsid w:val="005C64DC"/>
    <w:rsid w:val="005C6890"/>
    <w:rsid w:val="005C6CCA"/>
    <w:rsid w:val="005C6FE4"/>
    <w:rsid w:val="005C7307"/>
    <w:rsid w:val="005C741B"/>
    <w:rsid w:val="005C7A29"/>
    <w:rsid w:val="005C7DCD"/>
    <w:rsid w:val="005D0D23"/>
    <w:rsid w:val="005D1688"/>
    <w:rsid w:val="005D18E2"/>
    <w:rsid w:val="005D1CDB"/>
    <w:rsid w:val="005D1ECF"/>
    <w:rsid w:val="005D2DCA"/>
    <w:rsid w:val="005D35C7"/>
    <w:rsid w:val="005D46DC"/>
    <w:rsid w:val="005D4C94"/>
    <w:rsid w:val="005D5665"/>
    <w:rsid w:val="005D59AF"/>
    <w:rsid w:val="005D614D"/>
    <w:rsid w:val="005D617B"/>
    <w:rsid w:val="005D671F"/>
    <w:rsid w:val="005D68B9"/>
    <w:rsid w:val="005E030E"/>
    <w:rsid w:val="005E27AC"/>
    <w:rsid w:val="005E30FA"/>
    <w:rsid w:val="005E330D"/>
    <w:rsid w:val="005E34CA"/>
    <w:rsid w:val="005E387B"/>
    <w:rsid w:val="005E38A6"/>
    <w:rsid w:val="005E4063"/>
    <w:rsid w:val="005E40AA"/>
    <w:rsid w:val="005E46BA"/>
    <w:rsid w:val="005E49A9"/>
    <w:rsid w:val="005E5581"/>
    <w:rsid w:val="005E5947"/>
    <w:rsid w:val="005E5E4F"/>
    <w:rsid w:val="005E6DAE"/>
    <w:rsid w:val="005E7B55"/>
    <w:rsid w:val="005F0107"/>
    <w:rsid w:val="005F1615"/>
    <w:rsid w:val="005F2204"/>
    <w:rsid w:val="005F23BC"/>
    <w:rsid w:val="005F2608"/>
    <w:rsid w:val="005F268D"/>
    <w:rsid w:val="005F28A5"/>
    <w:rsid w:val="005F2B0B"/>
    <w:rsid w:val="005F3016"/>
    <w:rsid w:val="005F35FF"/>
    <w:rsid w:val="005F36A8"/>
    <w:rsid w:val="005F5010"/>
    <w:rsid w:val="005F5704"/>
    <w:rsid w:val="005F5DAB"/>
    <w:rsid w:val="005F6019"/>
    <w:rsid w:val="005F62B7"/>
    <w:rsid w:val="005F6561"/>
    <w:rsid w:val="005F6A91"/>
    <w:rsid w:val="005F7C8A"/>
    <w:rsid w:val="00600DD0"/>
    <w:rsid w:val="00601458"/>
    <w:rsid w:val="00601577"/>
    <w:rsid w:val="006016B7"/>
    <w:rsid w:val="00601754"/>
    <w:rsid w:val="00601AC1"/>
    <w:rsid w:val="00601C14"/>
    <w:rsid w:val="006026E6"/>
    <w:rsid w:val="006032EC"/>
    <w:rsid w:val="00603CB6"/>
    <w:rsid w:val="0060410C"/>
    <w:rsid w:val="00604702"/>
    <w:rsid w:val="00604914"/>
    <w:rsid w:val="00604A4B"/>
    <w:rsid w:val="0060576D"/>
    <w:rsid w:val="006062DA"/>
    <w:rsid w:val="006065EE"/>
    <w:rsid w:val="006073B7"/>
    <w:rsid w:val="0060788C"/>
    <w:rsid w:val="00607AB2"/>
    <w:rsid w:val="00607EA4"/>
    <w:rsid w:val="00607F0C"/>
    <w:rsid w:val="00610609"/>
    <w:rsid w:val="00610958"/>
    <w:rsid w:val="006112BA"/>
    <w:rsid w:val="00612811"/>
    <w:rsid w:val="006130DF"/>
    <w:rsid w:val="00613182"/>
    <w:rsid w:val="006131BA"/>
    <w:rsid w:val="006138F2"/>
    <w:rsid w:val="00614209"/>
    <w:rsid w:val="00614268"/>
    <w:rsid w:val="0061511E"/>
    <w:rsid w:val="00615AD5"/>
    <w:rsid w:val="00615DC4"/>
    <w:rsid w:val="006171C7"/>
    <w:rsid w:val="0061755B"/>
    <w:rsid w:val="006209B1"/>
    <w:rsid w:val="00620F66"/>
    <w:rsid w:val="00621509"/>
    <w:rsid w:val="00622698"/>
    <w:rsid w:val="006229A6"/>
    <w:rsid w:val="0062303D"/>
    <w:rsid w:val="00623B44"/>
    <w:rsid w:val="00623D84"/>
    <w:rsid w:val="006242A6"/>
    <w:rsid w:val="00624991"/>
    <w:rsid w:val="00624C17"/>
    <w:rsid w:val="00625898"/>
    <w:rsid w:val="00625A6D"/>
    <w:rsid w:val="00625B8E"/>
    <w:rsid w:val="00626071"/>
    <w:rsid w:val="00626C2D"/>
    <w:rsid w:val="00627376"/>
    <w:rsid w:val="00627632"/>
    <w:rsid w:val="006305B4"/>
    <w:rsid w:val="00630B56"/>
    <w:rsid w:val="00630E93"/>
    <w:rsid w:val="0063106F"/>
    <w:rsid w:val="00631399"/>
    <w:rsid w:val="00631A08"/>
    <w:rsid w:val="00631E50"/>
    <w:rsid w:val="006324AD"/>
    <w:rsid w:val="00632658"/>
    <w:rsid w:val="00632BBE"/>
    <w:rsid w:val="00632F1F"/>
    <w:rsid w:val="006341A7"/>
    <w:rsid w:val="00634AB3"/>
    <w:rsid w:val="00634FFB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84D"/>
    <w:rsid w:val="00637D8C"/>
    <w:rsid w:val="00640552"/>
    <w:rsid w:val="00640D63"/>
    <w:rsid w:val="00641368"/>
    <w:rsid w:val="0064136A"/>
    <w:rsid w:val="006415DD"/>
    <w:rsid w:val="006418BA"/>
    <w:rsid w:val="0064251B"/>
    <w:rsid w:val="00642713"/>
    <w:rsid w:val="00642B12"/>
    <w:rsid w:val="0064325B"/>
    <w:rsid w:val="00643E8B"/>
    <w:rsid w:val="006441E1"/>
    <w:rsid w:val="00644753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7420"/>
    <w:rsid w:val="0064769C"/>
    <w:rsid w:val="006478A2"/>
    <w:rsid w:val="00647943"/>
    <w:rsid w:val="00651384"/>
    <w:rsid w:val="00651703"/>
    <w:rsid w:val="00651D74"/>
    <w:rsid w:val="0065210D"/>
    <w:rsid w:val="00652235"/>
    <w:rsid w:val="00652499"/>
    <w:rsid w:val="00653619"/>
    <w:rsid w:val="00654187"/>
    <w:rsid w:val="00654628"/>
    <w:rsid w:val="00654773"/>
    <w:rsid w:val="00654990"/>
    <w:rsid w:val="00655059"/>
    <w:rsid w:val="006555F2"/>
    <w:rsid w:val="00656455"/>
    <w:rsid w:val="0065654B"/>
    <w:rsid w:val="00657200"/>
    <w:rsid w:val="00657BA2"/>
    <w:rsid w:val="00660398"/>
    <w:rsid w:val="00660874"/>
    <w:rsid w:val="00662B5C"/>
    <w:rsid w:val="00663E50"/>
    <w:rsid w:val="006640CC"/>
    <w:rsid w:val="0066482F"/>
    <w:rsid w:val="00664E5C"/>
    <w:rsid w:val="006651DF"/>
    <w:rsid w:val="00665CB2"/>
    <w:rsid w:val="00666618"/>
    <w:rsid w:val="006667AF"/>
    <w:rsid w:val="006667EE"/>
    <w:rsid w:val="006673B8"/>
    <w:rsid w:val="0066745F"/>
    <w:rsid w:val="00667540"/>
    <w:rsid w:val="006675D3"/>
    <w:rsid w:val="006700E5"/>
    <w:rsid w:val="0067023B"/>
    <w:rsid w:val="00670954"/>
    <w:rsid w:val="00670E3D"/>
    <w:rsid w:val="0067158E"/>
    <w:rsid w:val="00671C05"/>
    <w:rsid w:val="0067267F"/>
    <w:rsid w:val="00672DD7"/>
    <w:rsid w:val="00672ED0"/>
    <w:rsid w:val="006746BF"/>
    <w:rsid w:val="00675387"/>
    <w:rsid w:val="006754F8"/>
    <w:rsid w:val="00675D76"/>
    <w:rsid w:val="00676FCB"/>
    <w:rsid w:val="00677FB9"/>
    <w:rsid w:val="006809B7"/>
    <w:rsid w:val="00681511"/>
    <w:rsid w:val="00683B88"/>
    <w:rsid w:val="00683E26"/>
    <w:rsid w:val="00683EB8"/>
    <w:rsid w:val="006843FD"/>
    <w:rsid w:val="00684C01"/>
    <w:rsid w:val="00685291"/>
    <w:rsid w:val="006853D7"/>
    <w:rsid w:val="00685C89"/>
    <w:rsid w:val="006863E2"/>
    <w:rsid w:val="006864C5"/>
    <w:rsid w:val="00686AEB"/>
    <w:rsid w:val="00687159"/>
    <w:rsid w:val="00687625"/>
    <w:rsid w:val="0068785D"/>
    <w:rsid w:val="006904AD"/>
    <w:rsid w:val="00690C52"/>
    <w:rsid w:val="00692332"/>
    <w:rsid w:val="0069285C"/>
    <w:rsid w:val="00692AA6"/>
    <w:rsid w:val="0069346A"/>
    <w:rsid w:val="00693481"/>
    <w:rsid w:val="00693792"/>
    <w:rsid w:val="00693A58"/>
    <w:rsid w:val="00693B11"/>
    <w:rsid w:val="006955DF"/>
    <w:rsid w:val="00696FF0"/>
    <w:rsid w:val="00697286"/>
    <w:rsid w:val="00697A7F"/>
    <w:rsid w:val="00697AE0"/>
    <w:rsid w:val="00697EDD"/>
    <w:rsid w:val="006A03C0"/>
    <w:rsid w:val="006A0506"/>
    <w:rsid w:val="006A0564"/>
    <w:rsid w:val="006A1F51"/>
    <w:rsid w:val="006A486E"/>
    <w:rsid w:val="006A4B0C"/>
    <w:rsid w:val="006A541C"/>
    <w:rsid w:val="006A5C61"/>
    <w:rsid w:val="006A5F7A"/>
    <w:rsid w:val="006A646E"/>
    <w:rsid w:val="006A6A3F"/>
    <w:rsid w:val="006A6FB5"/>
    <w:rsid w:val="006B049B"/>
    <w:rsid w:val="006B077D"/>
    <w:rsid w:val="006B08C6"/>
    <w:rsid w:val="006B0A93"/>
    <w:rsid w:val="006B16DC"/>
    <w:rsid w:val="006B17B0"/>
    <w:rsid w:val="006B22A3"/>
    <w:rsid w:val="006B2405"/>
    <w:rsid w:val="006B2426"/>
    <w:rsid w:val="006B3141"/>
    <w:rsid w:val="006B335F"/>
    <w:rsid w:val="006B34B5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B15"/>
    <w:rsid w:val="006C10DF"/>
    <w:rsid w:val="006C382F"/>
    <w:rsid w:val="006C3922"/>
    <w:rsid w:val="006C5275"/>
    <w:rsid w:val="006C5AA2"/>
    <w:rsid w:val="006C69A2"/>
    <w:rsid w:val="006C6B6C"/>
    <w:rsid w:val="006C73BB"/>
    <w:rsid w:val="006C75D2"/>
    <w:rsid w:val="006C7BA0"/>
    <w:rsid w:val="006D000C"/>
    <w:rsid w:val="006D0374"/>
    <w:rsid w:val="006D096F"/>
    <w:rsid w:val="006D0ED5"/>
    <w:rsid w:val="006D0EEF"/>
    <w:rsid w:val="006D11C7"/>
    <w:rsid w:val="006D16AC"/>
    <w:rsid w:val="006D1F6C"/>
    <w:rsid w:val="006D203B"/>
    <w:rsid w:val="006D2820"/>
    <w:rsid w:val="006D2B76"/>
    <w:rsid w:val="006D3508"/>
    <w:rsid w:val="006D38D4"/>
    <w:rsid w:val="006D48C4"/>
    <w:rsid w:val="006D4A81"/>
    <w:rsid w:val="006D4B93"/>
    <w:rsid w:val="006D5160"/>
    <w:rsid w:val="006D5F82"/>
    <w:rsid w:val="006D6693"/>
    <w:rsid w:val="006D7516"/>
    <w:rsid w:val="006D76B7"/>
    <w:rsid w:val="006D77D5"/>
    <w:rsid w:val="006E072C"/>
    <w:rsid w:val="006E094F"/>
    <w:rsid w:val="006E0B44"/>
    <w:rsid w:val="006E112B"/>
    <w:rsid w:val="006E1873"/>
    <w:rsid w:val="006E1A25"/>
    <w:rsid w:val="006E1B77"/>
    <w:rsid w:val="006E1D41"/>
    <w:rsid w:val="006E224D"/>
    <w:rsid w:val="006E369A"/>
    <w:rsid w:val="006E3719"/>
    <w:rsid w:val="006E44E3"/>
    <w:rsid w:val="006E4A08"/>
    <w:rsid w:val="006E4E83"/>
    <w:rsid w:val="006E4EB9"/>
    <w:rsid w:val="006E502D"/>
    <w:rsid w:val="006E5905"/>
    <w:rsid w:val="006E5D63"/>
    <w:rsid w:val="006E5EAA"/>
    <w:rsid w:val="006E7BD3"/>
    <w:rsid w:val="006F099D"/>
    <w:rsid w:val="006F0B5E"/>
    <w:rsid w:val="006F0C5E"/>
    <w:rsid w:val="006F1162"/>
    <w:rsid w:val="006F1CE4"/>
    <w:rsid w:val="006F226C"/>
    <w:rsid w:val="006F2A6F"/>
    <w:rsid w:val="006F3053"/>
    <w:rsid w:val="006F3521"/>
    <w:rsid w:val="006F3744"/>
    <w:rsid w:val="006F3807"/>
    <w:rsid w:val="006F3BF3"/>
    <w:rsid w:val="006F4081"/>
    <w:rsid w:val="006F5041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7004F3"/>
    <w:rsid w:val="00700EC3"/>
    <w:rsid w:val="00700F49"/>
    <w:rsid w:val="00701336"/>
    <w:rsid w:val="0070154F"/>
    <w:rsid w:val="00701880"/>
    <w:rsid w:val="00701A85"/>
    <w:rsid w:val="00701B0B"/>
    <w:rsid w:val="007023BD"/>
    <w:rsid w:val="00702A53"/>
    <w:rsid w:val="00702B05"/>
    <w:rsid w:val="00705239"/>
    <w:rsid w:val="00705484"/>
    <w:rsid w:val="007064EB"/>
    <w:rsid w:val="0070697A"/>
    <w:rsid w:val="007076F1"/>
    <w:rsid w:val="00707883"/>
    <w:rsid w:val="00707B82"/>
    <w:rsid w:val="007104C4"/>
    <w:rsid w:val="007107CE"/>
    <w:rsid w:val="00710ED4"/>
    <w:rsid w:val="00711175"/>
    <w:rsid w:val="00712416"/>
    <w:rsid w:val="00714748"/>
    <w:rsid w:val="0071482A"/>
    <w:rsid w:val="00714909"/>
    <w:rsid w:val="00714EFF"/>
    <w:rsid w:val="007153FD"/>
    <w:rsid w:val="007159CA"/>
    <w:rsid w:val="007159ED"/>
    <w:rsid w:val="00715E4C"/>
    <w:rsid w:val="00716157"/>
    <w:rsid w:val="007161D0"/>
    <w:rsid w:val="007164F7"/>
    <w:rsid w:val="00716BE9"/>
    <w:rsid w:val="007205BE"/>
    <w:rsid w:val="007206AC"/>
    <w:rsid w:val="00720CA7"/>
    <w:rsid w:val="0072152C"/>
    <w:rsid w:val="00721A90"/>
    <w:rsid w:val="00722A47"/>
    <w:rsid w:val="00723D55"/>
    <w:rsid w:val="00724472"/>
    <w:rsid w:val="0072452B"/>
    <w:rsid w:val="0072464F"/>
    <w:rsid w:val="00724A17"/>
    <w:rsid w:val="00724F22"/>
    <w:rsid w:val="00724F6D"/>
    <w:rsid w:val="00725C3E"/>
    <w:rsid w:val="00726936"/>
    <w:rsid w:val="00726D4D"/>
    <w:rsid w:val="00730EFB"/>
    <w:rsid w:val="007328BD"/>
    <w:rsid w:val="00732D38"/>
    <w:rsid w:val="00733CE0"/>
    <w:rsid w:val="0073522A"/>
    <w:rsid w:val="00735DAB"/>
    <w:rsid w:val="007361AD"/>
    <w:rsid w:val="0073706F"/>
    <w:rsid w:val="00737492"/>
    <w:rsid w:val="00740E1A"/>
    <w:rsid w:val="00740FE6"/>
    <w:rsid w:val="007431F1"/>
    <w:rsid w:val="00743B2B"/>
    <w:rsid w:val="00743C34"/>
    <w:rsid w:val="00744BC1"/>
    <w:rsid w:val="00745C50"/>
    <w:rsid w:val="00745D1C"/>
    <w:rsid w:val="00745E66"/>
    <w:rsid w:val="00746631"/>
    <w:rsid w:val="00746E5A"/>
    <w:rsid w:val="0074713E"/>
    <w:rsid w:val="007477C2"/>
    <w:rsid w:val="0074796B"/>
    <w:rsid w:val="00747CB7"/>
    <w:rsid w:val="00750100"/>
    <w:rsid w:val="00750172"/>
    <w:rsid w:val="0075021A"/>
    <w:rsid w:val="00750889"/>
    <w:rsid w:val="00750FE4"/>
    <w:rsid w:val="00751822"/>
    <w:rsid w:val="00752F8D"/>
    <w:rsid w:val="007532AE"/>
    <w:rsid w:val="00753D7D"/>
    <w:rsid w:val="007552FB"/>
    <w:rsid w:val="00755487"/>
    <w:rsid w:val="00757153"/>
    <w:rsid w:val="0075762F"/>
    <w:rsid w:val="0076043E"/>
    <w:rsid w:val="00760F0A"/>
    <w:rsid w:val="00761528"/>
    <w:rsid w:val="00761B77"/>
    <w:rsid w:val="00762018"/>
    <w:rsid w:val="00762D25"/>
    <w:rsid w:val="00763C19"/>
    <w:rsid w:val="00763EE0"/>
    <w:rsid w:val="007640D9"/>
    <w:rsid w:val="00764182"/>
    <w:rsid w:val="007643A1"/>
    <w:rsid w:val="00766466"/>
    <w:rsid w:val="007667B5"/>
    <w:rsid w:val="00766CB8"/>
    <w:rsid w:val="00766E12"/>
    <w:rsid w:val="00766E22"/>
    <w:rsid w:val="00766E86"/>
    <w:rsid w:val="00770568"/>
    <w:rsid w:val="00772198"/>
    <w:rsid w:val="0077234F"/>
    <w:rsid w:val="007725CD"/>
    <w:rsid w:val="0077426A"/>
    <w:rsid w:val="0077459E"/>
    <w:rsid w:val="00774A0D"/>
    <w:rsid w:val="00775C52"/>
    <w:rsid w:val="00776BE6"/>
    <w:rsid w:val="0077754C"/>
    <w:rsid w:val="0077759D"/>
    <w:rsid w:val="00780854"/>
    <w:rsid w:val="00781039"/>
    <w:rsid w:val="0078196D"/>
    <w:rsid w:val="007819C9"/>
    <w:rsid w:val="007829BC"/>
    <w:rsid w:val="0078320C"/>
    <w:rsid w:val="00783640"/>
    <w:rsid w:val="0078539B"/>
    <w:rsid w:val="0078540B"/>
    <w:rsid w:val="007858EA"/>
    <w:rsid w:val="007863A6"/>
    <w:rsid w:val="00786ECB"/>
    <w:rsid w:val="00786F65"/>
    <w:rsid w:val="00786F84"/>
    <w:rsid w:val="00790C12"/>
    <w:rsid w:val="00790C9D"/>
    <w:rsid w:val="00790F78"/>
    <w:rsid w:val="00791264"/>
    <w:rsid w:val="00791CC6"/>
    <w:rsid w:val="007920C1"/>
    <w:rsid w:val="00792415"/>
    <w:rsid w:val="00793A28"/>
    <w:rsid w:val="00793EA2"/>
    <w:rsid w:val="007941BB"/>
    <w:rsid w:val="007941FC"/>
    <w:rsid w:val="00794667"/>
    <w:rsid w:val="00794C9F"/>
    <w:rsid w:val="00795295"/>
    <w:rsid w:val="00795B04"/>
    <w:rsid w:val="00795CC9"/>
    <w:rsid w:val="00796600"/>
    <w:rsid w:val="00796D90"/>
    <w:rsid w:val="00797197"/>
    <w:rsid w:val="007973BC"/>
    <w:rsid w:val="0079775E"/>
    <w:rsid w:val="007A0644"/>
    <w:rsid w:val="007A137F"/>
    <w:rsid w:val="007A1DA7"/>
    <w:rsid w:val="007A2808"/>
    <w:rsid w:val="007A2CB8"/>
    <w:rsid w:val="007A335E"/>
    <w:rsid w:val="007A3BC2"/>
    <w:rsid w:val="007A40F4"/>
    <w:rsid w:val="007A46E9"/>
    <w:rsid w:val="007A58F9"/>
    <w:rsid w:val="007A5AAB"/>
    <w:rsid w:val="007A5E57"/>
    <w:rsid w:val="007A7A42"/>
    <w:rsid w:val="007A7DDD"/>
    <w:rsid w:val="007B099A"/>
    <w:rsid w:val="007B0A10"/>
    <w:rsid w:val="007B1349"/>
    <w:rsid w:val="007B1415"/>
    <w:rsid w:val="007B16BB"/>
    <w:rsid w:val="007B23EA"/>
    <w:rsid w:val="007B2ABA"/>
    <w:rsid w:val="007B2F7A"/>
    <w:rsid w:val="007B4111"/>
    <w:rsid w:val="007B4989"/>
    <w:rsid w:val="007B52B4"/>
    <w:rsid w:val="007B5340"/>
    <w:rsid w:val="007B5B40"/>
    <w:rsid w:val="007B5C62"/>
    <w:rsid w:val="007B5D20"/>
    <w:rsid w:val="007B6128"/>
    <w:rsid w:val="007B619B"/>
    <w:rsid w:val="007B6577"/>
    <w:rsid w:val="007B6708"/>
    <w:rsid w:val="007B6AA3"/>
    <w:rsid w:val="007B6FDD"/>
    <w:rsid w:val="007B7986"/>
    <w:rsid w:val="007C0B16"/>
    <w:rsid w:val="007C0FE6"/>
    <w:rsid w:val="007C16EA"/>
    <w:rsid w:val="007C18F4"/>
    <w:rsid w:val="007C1984"/>
    <w:rsid w:val="007C19EE"/>
    <w:rsid w:val="007C2374"/>
    <w:rsid w:val="007C2805"/>
    <w:rsid w:val="007C28D7"/>
    <w:rsid w:val="007C2ED1"/>
    <w:rsid w:val="007C3354"/>
    <w:rsid w:val="007C538C"/>
    <w:rsid w:val="007C53D9"/>
    <w:rsid w:val="007C5439"/>
    <w:rsid w:val="007C5D0E"/>
    <w:rsid w:val="007C622C"/>
    <w:rsid w:val="007C64F4"/>
    <w:rsid w:val="007D047B"/>
    <w:rsid w:val="007D08A2"/>
    <w:rsid w:val="007D2EE7"/>
    <w:rsid w:val="007D386A"/>
    <w:rsid w:val="007D47FE"/>
    <w:rsid w:val="007D4901"/>
    <w:rsid w:val="007D5217"/>
    <w:rsid w:val="007D5E2F"/>
    <w:rsid w:val="007D63B6"/>
    <w:rsid w:val="007D7D1E"/>
    <w:rsid w:val="007E0197"/>
    <w:rsid w:val="007E132B"/>
    <w:rsid w:val="007E1573"/>
    <w:rsid w:val="007E16AE"/>
    <w:rsid w:val="007E1FD6"/>
    <w:rsid w:val="007E33B3"/>
    <w:rsid w:val="007E3D80"/>
    <w:rsid w:val="007E3E16"/>
    <w:rsid w:val="007E4216"/>
    <w:rsid w:val="007E5FBE"/>
    <w:rsid w:val="007E6B4D"/>
    <w:rsid w:val="007E6D79"/>
    <w:rsid w:val="007E7353"/>
    <w:rsid w:val="007E77F1"/>
    <w:rsid w:val="007E7A75"/>
    <w:rsid w:val="007F00E1"/>
    <w:rsid w:val="007F04F9"/>
    <w:rsid w:val="007F0AAB"/>
    <w:rsid w:val="007F0C7A"/>
    <w:rsid w:val="007F126C"/>
    <w:rsid w:val="007F157C"/>
    <w:rsid w:val="007F1C3A"/>
    <w:rsid w:val="007F1E29"/>
    <w:rsid w:val="007F1F49"/>
    <w:rsid w:val="007F213F"/>
    <w:rsid w:val="007F2146"/>
    <w:rsid w:val="007F2E61"/>
    <w:rsid w:val="007F402B"/>
    <w:rsid w:val="007F4292"/>
    <w:rsid w:val="007F42A0"/>
    <w:rsid w:val="007F4AD8"/>
    <w:rsid w:val="007F4F7D"/>
    <w:rsid w:val="007F5142"/>
    <w:rsid w:val="007F54E2"/>
    <w:rsid w:val="007F5B4D"/>
    <w:rsid w:val="007F5CF4"/>
    <w:rsid w:val="007F5D11"/>
    <w:rsid w:val="007F5DD9"/>
    <w:rsid w:val="007F6323"/>
    <w:rsid w:val="007F6641"/>
    <w:rsid w:val="007F665B"/>
    <w:rsid w:val="007F7643"/>
    <w:rsid w:val="007F7DBD"/>
    <w:rsid w:val="007F7EF9"/>
    <w:rsid w:val="0080064E"/>
    <w:rsid w:val="008014DD"/>
    <w:rsid w:val="008017D2"/>
    <w:rsid w:val="00801843"/>
    <w:rsid w:val="00801F17"/>
    <w:rsid w:val="008020A5"/>
    <w:rsid w:val="008020A8"/>
    <w:rsid w:val="008023D9"/>
    <w:rsid w:val="008039BE"/>
    <w:rsid w:val="008043F9"/>
    <w:rsid w:val="008044B8"/>
    <w:rsid w:val="008047D0"/>
    <w:rsid w:val="00804EBF"/>
    <w:rsid w:val="00804F14"/>
    <w:rsid w:val="00806257"/>
    <w:rsid w:val="00806C03"/>
    <w:rsid w:val="00807048"/>
    <w:rsid w:val="00807435"/>
    <w:rsid w:val="00807627"/>
    <w:rsid w:val="00807933"/>
    <w:rsid w:val="00810082"/>
    <w:rsid w:val="0081022D"/>
    <w:rsid w:val="00810A43"/>
    <w:rsid w:val="0081108A"/>
    <w:rsid w:val="008112A2"/>
    <w:rsid w:val="0081189C"/>
    <w:rsid w:val="00811C17"/>
    <w:rsid w:val="00811CC2"/>
    <w:rsid w:val="0081213A"/>
    <w:rsid w:val="008126A9"/>
    <w:rsid w:val="008129ED"/>
    <w:rsid w:val="00812E3B"/>
    <w:rsid w:val="00813024"/>
    <w:rsid w:val="0081314A"/>
    <w:rsid w:val="008134D7"/>
    <w:rsid w:val="008139C7"/>
    <w:rsid w:val="00814525"/>
    <w:rsid w:val="0081462C"/>
    <w:rsid w:val="00814E41"/>
    <w:rsid w:val="0081620D"/>
    <w:rsid w:val="00816450"/>
    <w:rsid w:val="008164FA"/>
    <w:rsid w:val="00816CA7"/>
    <w:rsid w:val="00816EA1"/>
    <w:rsid w:val="0081749D"/>
    <w:rsid w:val="00817BB0"/>
    <w:rsid w:val="00817CB1"/>
    <w:rsid w:val="008208B4"/>
    <w:rsid w:val="00821CF7"/>
    <w:rsid w:val="00821F4B"/>
    <w:rsid w:val="00821F4D"/>
    <w:rsid w:val="00821FE2"/>
    <w:rsid w:val="00822128"/>
    <w:rsid w:val="00822224"/>
    <w:rsid w:val="00822346"/>
    <w:rsid w:val="0082247B"/>
    <w:rsid w:val="00822C4D"/>
    <w:rsid w:val="00824934"/>
    <w:rsid w:val="00824986"/>
    <w:rsid w:val="00824EF3"/>
    <w:rsid w:val="008253A4"/>
    <w:rsid w:val="0082568E"/>
    <w:rsid w:val="008258EC"/>
    <w:rsid w:val="00825C42"/>
    <w:rsid w:val="008261DC"/>
    <w:rsid w:val="008270F9"/>
    <w:rsid w:val="0082770D"/>
    <w:rsid w:val="00827A7D"/>
    <w:rsid w:val="00827B6B"/>
    <w:rsid w:val="00827C23"/>
    <w:rsid w:val="00827D06"/>
    <w:rsid w:val="00830FD2"/>
    <w:rsid w:val="00831B73"/>
    <w:rsid w:val="0083272C"/>
    <w:rsid w:val="008327DC"/>
    <w:rsid w:val="00832C3E"/>
    <w:rsid w:val="00833736"/>
    <w:rsid w:val="00833BBE"/>
    <w:rsid w:val="0083424D"/>
    <w:rsid w:val="008353F6"/>
    <w:rsid w:val="00835533"/>
    <w:rsid w:val="0083581E"/>
    <w:rsid w:val="00835879"/>
    <w:rsid w:val="008372FB"/>
    <w:rsid w:val="008400C6"/>
    <w:rsid w:val="0084058A"/>
    <w:rsid w:val="008406D5"/>
    <w:rsid w:val="008408D7"/>
    <w:rsid w:val="008408E2"/>
    <w:rsid w:val="00840AC3"/>
    <w:rsid w:val="008414FA"/>
    <w:rsid w:val="00841C53"/>
    <w:rsid w:val="00842FE5"/>
    <w:rsid w:val="008431BA"/>
    <w:rsid w:val="0084391C"/>
    <w:rsid w:val="0084394A"/>
    <w:rsid w:val="00843A26"/>
    <w:rsid w:val="00844115"/>
    <w:rsid w:val="0084417D"/>
    <w:rsid w:val="008449C8"/>
    <w:rsid w:val="00845A0C"/>
    <w:rsid w:val="00845C55"/>
    <w:rsid w:val="00846237"/>
    <w:rsid w:val="0084690D"/>
    <w:rsid w:val="00846B27"/>
    <w:rsid w:val="00846F3E"/>
    <w:rsid w:val="00847383"/>
    <w:rsid w:val="008518E0"/>
    <w:rsid w:val="008523E3"/>
    <w:rsid w:val="0085250C"/>
    <w:rsid w:val="00852BAF"/>
    <w:rsid w:val="0085356C"/>
    <w:rsid w:val="008538E4"/>
    <w:rsid w:val="00853C05"/>
    <w:rsid w:val="008542E2"/>
    <w:rsid w:val="00854CEB"/>
    <w:rsid w:val="00855790"/>
    <w:rsid w:val="00855984"/>
    <w:rsid w:val="00857418"/>
    <w:rsid w:val="008575C0"/>
    <w:rsid w:val="0086074B"/>
    <w:rsid w:val="008608B2"/>
    <w:rsid w:val="00860A1A"/>
    <w:rsid w:val="00860BBC"/>
    <w:rsid w:val="0086129D"/>
    <w:rsid w:val="00863290"/>
    <w:rsid w:val="00863E93"/>
    <w:rsid w:val="00864954"/>
    <w:rsid w:val="0086573D"/>
    <w:rsid w:val="00865C62"/>
    <w:rsid w:val="00865D87"/>
    <w:rsid w:val="008672E6"/>
    <w:rsid w:val="00867756"/>
    <w:rsid w:val="008706A3"/>
    <w:rsid w:val="008707C5"/>
    <w:rsid w:val="00870A97"/>
    <w:rsid w:val="00871314"/>
    <w:rsid w:val="00871641"/>
    <w:rsid w:val="00871A19"/>
    <w:rsid w:val="0087380B"/>
    <w:rsid w:val="00873936"/>
    <w:rsid w:val="00873F4B"/>
    <w:rsid w:val="0087445C"/>
    <w:rsid w:val="008745A6"/>
    <w:rsid w:val="00874867"/>
    <w:rsid w:val="00874E66"/>
    <w:rsid w:val="00875B2F"/>
    <w:rsid w:val="00875DE7"/>
    <w:rsid w:val="00876537"/>
    <w:rsid w:val="008765B7"/>
    <w:rsid w:val="008767CE"/>
    <w:rsid w:val="008814B9"/>
    <w:rsid w:val="008815EC"/>
    <w:rsid w:val="00881B7F"/>
    <w:rsid w:val="00882401"/>
    <w:rsid w:val="00882C2B"/>
    <w:rsid w:val="008841E4"/>
    <w:rsid w:val="00884245"/>
    <w:rsid w:val="008858C3"/>
    <w:rsid w:val="00885E2C"/>
    <w:rsid w:val="00885EE0"/>
    <w:rsid w:val="00886393"/>
    <w:rsid w:val="00886496"/>
    <w:rsid w:val="00887016"/>
    <w:rsid w:val="00887966"/>
    <w:rsid w:val="008902FF"/>
    <w:rsid w:val="00891C62"/>
    <w:rsid w:val="00892821"/>
    <w:rsid w:val="0089453B"/>
    <w:rsid w:val="00894C3D"/>
    <w:rsid w:val="00895693"/>
    <w:rsid w:val="0089628B"/>
    <w:rsid w:val="00896FDD"/>
    <w:rsid w:val="008A081C"/>
    <w:rsid w:val="008A0971"/>
    <w:rsid w:val="008A0C03"/>
    <w:rsid w:val="008A1D1B"/>
    <w:rsid w:val="008A216E"/>
    <w:rsid w:val="008A2274"/>
    <w:rsid w:val="008A2C03"/>
    <w:rsid w:val="008A2C67"/>
    <w:rsid w:val="008A3A32"/>
    <w:rsid w:val="008A4084"/>
    <w:rsid w:val="008A4480"/>
    <w:rsid w:val="008A4577"/>
    <w:rsid w:val="008A4715"/>
    <w:rsid w:val="008A484C"/>
    <w:rsid w:val="008A4EEB"/>
    <w:rsid w:val="008A62AF"/>
    <w:rsid w:val="008A6AF7"/>
    <w:rsid w:val="008A6BB2"/>
    <w:rsid w:val="008B01BE"/>
    <w:rsid w:val="008B0BB1"/>
    <w:rsid w:val="008B0EAF"/>
    <w:rsid w:val="008B2252"/>
    <w:rsid w:val="008B394C"/>
    <w:rsid w:val="008B4099"/>
    <w:rsid w:val="008B465C"/>
    <w:rsid w:val="008B4AC2"/>
    <w:rsid w:val="008B4AE2"/>
    <w:rsid w:val="008B4EA6"/>
    <w:rsid w:val="008B5945"/>
    <w:rsid w:val="008B5A29"/>
    <w:rsid w:val="008B6119"/>
    <w:rsid w:val="008B660E"/>
    <w:rsid w:val="008B7649"/>
    <w:rsid w:val="008B76D8"/>
    <w:rsid w:val="008B774B"/>
    <w:rsid w:val="008B7BD7"/>
    <w:rsid w:val="008C0579"/>
    <w:rsid w:val="008C0734"/>
    <w:rsid w:val="008C0A54"/>
    <w:rsid w:val="008C0B85"/>
    <w:rsid w:val="008C0DA1"/>
    <w:rsid w:val="008C0F5C"/>
    <w:rsid w:val="008C185E"/>
    <w:rsid w:val="008C23DB"/>
    <w:rsid w:val="008C3295"/>
    <w:rsid w:val="008C3895"/>
    <w:rsid w:val="008C3EB0"/>
    <w:rsid w:val="008C42B1"/>
    <w:rsid w:val="008C4845"/>
    <w:rsid w:val="008C4940"/>
    <w:rsid w:val="008C4BB9"/>
    <w:rsid w:val="008C571F"/>
    <w:rsid w:val="008C5E4B"/>
    <w:rsid w:val="008C6942"/>
    <w:rsid w:val="008C7466"/>
    <w:rsid w:val="008D0B2E"/>
    <w:rsid w:val="008D0B99"/>
    <w:rsid w:val="008D104A"/>
    <w:rsid w:val="008D1E98"/>
    <w:rsid w:val="008D20D8"/>
    <w:rsid w:val="008D20E4"/>
    <w:rsid w:val="008D263C"/>
    <w:rsid w:val="008D2E96"/>
    <w:rsid w:val="008D3059"/>
    <w:rsid w:val="008D44A7"/>
    <w:rsid w:val="008D494C"/>
    <w:rsid w:val="008D4964"/>
    <w:rsid w:val="008D4991"/>
    <w:rsid w:val="008D634D"/>
    <w:rsid w:val="008D6C12"/>
    <w:rsid w:val="008E06CC"/>
    <w:rsid w:val="008E1083"/>
    <w:rsid w:val="008E1BC5"/>
    <w:rsid w:val="008E2D55"/>
    <w:rsid w:val="008E42E2"/>
    <w:rsid w:val="008E4B0F"/>
    <w:rsid w:val="008E4DF4"/>
    <w:rsid w:val="008E57EB"/>
    <w:rsid w:val="008E5C45"/>
    <w:rsid w:val="008E5CF8"/>
    <w:rsid w:val="008E5EF8"/>
    <w:rsid w:val="008E6574"/>
    <w:rsid w:val="008E68C5"/>
    <w:rsid w:val="008E6A68"/>
    <w:rsid w:val="008E6D6F"/>
    <w:rsid w:val="008E73A8"/>
    <w:rsid w:val="008F0732"/>
    <w:rsid w:val="008F123A"/>
    <w:rsid w:val="008F233C"/>
    <w:rsid w:val="008F2BD7"/>
    <w:rsid w:val="008F2EC5"/>
    <w:rsid w:val="008F2EE2"/>
    <w:rsid w:val="008F324B"/>
    <w:rsid w:val="008F392A"/>
    <w:rsid w:val="008F4BA3"/>
    <w:rsid w:val="008F50B3"/>
    <w:rsid w:val="008F58E0"/>
    <w:rsid w:val="008F669B"/>
    <w:rsid w:val="008F6D8A"/>
    <w:rsid w:val="008F6DB3"/>
    <w:rsid w:val="008F7269"/>
    <w:rsid w:val="008F72DA"/>
    <w:rsid w:val="008F7A36"/>
    <w:rsid w:val="008F7F48"/>
    <w:rsid w:val="00902159"/>
    <w:rsid w:val="00902678"/>
    <w:rsid w:val="0090285E"/>
    <w:rsid w:val="009028C1"/>
    <w:rsid w:val="009038DB"/>
    <w:rsid w:val="0090467B"/>
    <w:rsid w:val="0090543F"/>
    <w:rsid w:val="009056A4"/>
    <w:rsid w:val="00905A77"/>
    <w:rsid w:val="00905E4C"/>
    <w:rsid w:val="00905FF6"/>
    <w:rsid w:val="0090693E"/>
    <w:rsid w:val="00906B94"/>
    <w:rsid w:val="00907AA1"/>
    <w:rsid w:val="00907DE8"/>
    <w:rsid w:val="00910A5C"/>
    <w:rsid w:val="00911F2E"/>
    <w:rsid w:val="009127E7"/>
    <w:rsid w:val="00912F5F"/>
    <w:rsid w:val="00913C1B"/>
    <w:rsid w:val="0091488E"/>
    <w:rsid w:val="00916111"/>
    <w:rsid w:val="009164A3"/>
    <w:rsid w:val="009164CC"/>
    <w:rsid w:val="00916AC4"/>
    <w:rsid w:val="00916C21"/>
    <w:rsid w:val="00917378"/>
    <w:rsid w:val="00920B73"/>
    <w:rsid w:val="00920F8D"/>
    <w:rsid w:val="00920FA2"/>
    <w:rsid w:val="009211C0"/>
    <w:rsid w:val="009216C7"/>
    <w:rsid w:val="00921F3E"/>
    <w:rsid w:val="00922646"/>
    <w:rsid w:val="009226E3"/>
    <w:rsid w:val="009240D9"/>
    <w:rsid w:val="0092598E"/>
    <w:rsid w:val="00925A64"/>
    <w:rsid w:val="009266B6"/>
    <w:rsid w:val="00927826"/>
    <w:rsid w:val="00930529"/>
    <w:rsid w:val="0093068B"/>
    <w:rsid w:val="009308ED"/>
    <w:rsid w:val="00931EE8"/>
    <w:rsid w:val="0093208C"/>
    <w:rsid w:val="00932D07"/>
    <w:rsid w:val="00932D6C"/>
    <w:rsid w:val="00932DE3"/>
    <w:rsid w:val="00933D70"/>
    <w:rsid w:val="00934974"/>
    <w:rsid w:val="00935378"/>
    <w:rsid w:val="0093561E"/>
    <w:rsid w:val="00935810"/>
    <w:rsid w:val="0093585B"/>
    <w:rsid w:val="009358CE"/>
    <w:rsid w:val="00935ADA"/>
    <w:rsid w:val="0093630E"/>
    <w:rsid w:val="00936340"/>
    <w:rsid w:val="009379CF"/>
    <w:rsid w:val="0094043B"/>
    <w:rsid w:val="009404B9"/>
    <w:rsid w:val="009405C9"/>
    <w:rsid w:val="00941BB7"/>
    <w:rsid w:val="00941BDF"/>
    <w:rsid w:val="00941DEA"/>
    <w:rsid w:val="009429B6"/>
    <w:rsid w:val="0094312B"/>
    <w:rsid w:val="0094323E"/>
    <w:rsid w:val="00943265"/>
    <w:rsid w:val="0094330A"/>
    <w:rsid w:val="00944459"/>
    <w:rsid w:val="009450DE"/>
    <w:rsid w:val="009455D6"/>
    <w:rsid w:val="00946214"/>
    <w:rsid w:val="009463BD"/>
    <w:rsid w:val="009464D2"/>
    <w:rsid w:val="0094696A"/>
    <w:rsid w:val="00946CA7"/>
    <w:rsid w:val="00946E3D"/>
    <w:rsid w:val="00946EFD"/>
    <w:rsid w:val="00947159"/>
    <w:rsid w:val="009473B5"/>
    <w:rsid w:val="00947EB3"/>
    <w:rsid w:val="0095075A"/>
    <w:rsid w:val="00950A73"/>
    <w:rsid w:val="00950D41"/>
    <w:rsid w:val="00950EA2"/>
    <w:rsid w:val="00951524"/>
    <w:rsid w:val="00952693"/>
    <w:rsid w:val="00952711"/>
    <w:rsid w:val="00952C05"/>
    <w:rsid w:val="009546E3"/>
    <w:rsid w:val="00954F5E"/>
    <w:rsid w:val="009552FD"/>
    <w:rsid w:val="009556C4"/>
    <w:rsid w:val="009557E2"/>
    <w:rsid w:val="00955AF6"/>
    <w:rsid w:val="00955DAC"/>
    <w:rsid w:val="00956757"/>
    <w:rsid w:val="00956994"/>
    <w:rsid w:val="00960A5A"/>
    <w:rsid w:val="00960F34"/>
    <w:rsid w:val="009615A8"/>
    <w:rsid w:val="00962382"/>
    <w:rsid w:val="009627AC"/>
    <w:rsid w:val="00962CE0"/>
    <w:rsid w:val="00962D6E"/>
    <w:rsid w:val="009632C8"/>
    <w:rsid w:val="00963633"/>
    <w:rsid w:val="009636C0"/>
    <w:rsid w:val="009641BB"/>
    <w:rsid w:val="009643B3"/>
    <w:rsid w:val="00964A0C"/>
    <w:rsid w:val="0096534C"/>
    <w:rsid w:val="0096570F"/>
    <w:rsid w:val="0096596C"/>
    <w:rsid w:val="00965A19"/>
    <w:rsid w:val="00965D0B"/>
    <w:rsid w:val="00966127"/>
    <w:rsid w:val="00967537"/>
    <w:rsid w:val="00967549"/>
    <w:rsid w:val="0096790B"/>
    <w:rsid w:val="00967AFC"/>
    <w:rsid w:val="00970A71"/>
    <w:rsid w:val="00970C97"/>
    <w:rsid w:val="009714BD"/>
    <w:rsid w:val="00972144"/>
    <w:rsid w:val="009726D1"/>
    <w:rsid w:val="009727AE"/>
    <w:rsid w:val="009728FA"/>
    <w:rsid w:val="00973664"/>
    <w:rsid w:val="00973703"/>
    <w:rsid w:val="0097397E"/>
    <w:rsid w:val="00973F03"/>
    <w:rsid w:val="0097404E"/>
    <w:rsid w:val="009755A3"/>
    <w:rsid w:val="00975E86"/>
    <w:rsid w:val="00976143"/>
    <w:rsid w:val="0097661A"/>
    <w:rsid w:val="00976F8E"/>
    <w:rsid w:val="00977104"/>
    <w:rsid w:val="00977485"/>
    <w:rsid w:val="0098075D"/>
    <w:rsid w:val="00980E1D"/>
    <w:rsid w:val="009816BA"/>
    <w:rsid w:val="00981A9B"/>
    <w:rsid w:val="00981C26"/>
    <w:rsid w:val="00981E05"/>
    <w:rsid w:val="00981FAD"/>
    <w:rsid w:val="00982611"/>
    <w:rsid w:val="00982989"/>
    <w:rsid w:val="00982D7B"/>
    <w:rsid w:val="00982E64"/>
    <w:rsid w:val="009831B8"/>
    <w:rsid w:val="00984053"/>
    <w:rsid w:val="0098433E"/>
    <w:rsid w:val="00984757"/>
    <w:rsid w:val="00984A0D"/>
    <w:rsid w:val="00985F11"/>
    <w:rsid w:val="0098696D"/>
    <w:rsid w:val="00986BF2"/>
    <w:rsid w:val="0098742B"/>
    <w:rsid w:val="00987FE5"/>
    <w:rsid w:val="00990BA6"/>
    <w:rsid w:val="00990C49"/>
    <w:rsid w:val="00991A7F"/>
    <w:rsid w:val="009933CB"/>
    <w:rsid w:val="00994056"/>
    <w:rsid w:val="009947B6"/>
    <w:rsid w:val="00994E12"/>
    <w:rsid w:val="009957A5"/>
    <w:rsid w:val="00995F69"/>
    <w:rsid w:val="0099636E"/>
    <w:rsid w:val="0099677F"/>
    <w:rsid w:val="009971C2"/>
    <w:rsid w:val="00997776"/>
    <w:rsid w:val="009A0CA3"/>
    <w:rsid w:val="009A12F1"/>
    <w:rsid w:val="009A1976"/>
    <w:rsid w:val="009A1A4E"/>
    <w:rsid w:val="009A1ABD"/>
    <w:rsid w:val="009A1ECA"/>
    <w:rsid w:val="009A1FAD"/>
    <w:rsid w:val="009A26A2"/>
    <w:rsid w:val="009A3439"/>
    <w:rsid w:val="009A39AC"/>
    <w:rsid w:val="009A4878"/>
    <w:rsid w:val="009A4AD0"/>
    <w:rsid w:val="009A55FD"/>
    <w:rsid w:val="009A5690"/>
    <w:rsid w:val="009A5B38"/>
    <w:rsid w:val="009A5F26"/>
    <w:rsid w:val="009A7007"/>
    <w:rsid w:val="009A70A5"/>
    <w:rsid w:val="009A7765"/>
    <w:rsid w:val="009A794D"/>
    <w:rsid w:val="009B0261"/>
    <w:rsid w:val="009B05B9"/>
    <w:rsid w:val="009B10D5"/>
    <w:rsid w:val="009B1396"/>
    <w:rsid w:val="009B18E8"/>
    <w:rsid w:val="009B1EAB"/>
    <w:rsid w:val="009B1FCA"/>
    <w:rsid w:val="009B3F2B"/>
    <w:rsid w:val="009B4071"/>
    <w:rsid w:val="009B42BD"/>
    <w:rsid w:val="009B4666"/>
    <w:rsid w:val="009B4EE7"/>
    <w:rsid w:val="009B5213"/>
    <w:rsid w:val="009B5266"/>
    <w:rsid w:val="009B5605"/>
    <w:rsid w:val="009B5D7E"/>
    <w:rsid w:val="009B60E8"/>
    <w:rsid w:val="009B6DD2"/>
    <w:rsid w:val="009B7BF9"/>
    <w:rsid w:val="009B7DB6"/>
    <w:rsid w:val="009C05D8"/>
    <w:rsid w:val="009C17B0"/>
    <w:rsid w:val="009C1A86"/>
    <w:rsid w:val="009C1B4F"/>
    <w:rsid w:val="009C29A1"/>
    <w:rsid w:val="009C2B0C"/>
    <w:rsid w:val="009C30FA"/>
    <w:rsid w:val="009C3507"/>
    <w:rsid w:val="009C36D8"/>
    <w:rsid w:val="009C39A3"/>
    <w:rsid w:val="009C3DD9"/>
    <w:rsid w:val="009C3F8D"/>
    <w:rsid w:val="009C485E"/>
    <w:rsid w:val="009C4A65"/>
    <w:rsid w:val="009C4C78"/>
    <w:rsid w:val="009C6120"/>
    <w:rsid w:val="009C7411"/>
    <w:rsid w:val="009C74F6"/>
    <w:rsid w:val="009C7556"/>
    <w:rsid w:val="009C7C77"/>
    <w:rsid w:val="009D0168"/>
    <w:rsid w:val="009D0C21"/>
    <w:rsid w:val="009D1AEE"/>
    <w:rsid w:val="009D1D74"/>
    <w:rsid w:val="009D2D52"/>
    <w:rsid w:val="009D3003"/>
    <w:rsid w:val="009D36DA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97A"/>
    <w:rsid w:val="009D6DDC"/>
    <w:rsid w:val="009D702B"/>
    <w:rsid w:val="009D7116"/>
    <w:rsid w:val="009D75D2"/>
    <w:rsid w:val="009D75F5"/>
    <w:rsid w:val="009D7826"/>
    <w:rsid w:val="009D7AC5"/>
    <w:rsid w:val="009E0752"/>
    <w:rsid w:val="009E1643"/>
    <w:rsid w:val="009E1F32"/>
    <w:rsid w:val="009E2138"/>
    <w:rsid w:val="009E2ECD"/>
    <w:rsid w:val="009E34F3"/>
    <w:rsid w:val="009E36EE"/>
    <w:rsid w:val="009E3EB5"/>
    <w:rsid w:val="009E4198"/>
    <w:rsid w:val="009E41D6"/>
    <w:rsid w:val="009E42B3"/>
    <w:rsid w:val="009E4AB9"/>
    <w:rsid w:val="009E53AF"/>
    <w:rsid w:val="009E5596"/>
    <w:rsid w:val="009E5672"/>
    <w:rsid w:val="009E5C4C"/>
    <w:rsid w:val="009E5E7F"/>
    <w:rsid w:val="009E61BC"/>
    <w:rsid w:val="009E678C"/>
    <w:rsid w:val="009E6903"/>
    <w:rsid w:val="009E6971"/>
    <w:rsid w:val="009E735D"/>
    <w:rsid w:val="009E778D"/>
    <w:rsid w:val="009E785F"/>
    <w:rsid w:val="009E796E"/>
    <w:rsid w:val="009E7A10"/>
    <w:rsid w:val="009F0B03"/>
    <w:rsid w:val="009F1029"/>
    <w:rsid w:val="009F1811"/>
    <w:rsid w:val="009F2724"/>
    <w:rsid w:val="009F2E91"/>
    <w:rsid w:val="009F4AE3"/>
    <w:rsid w:val="009F4AF3"/>
    <w:rsid w:val="009F4CD6"/>
    <w:rsid w:val="009F4F47"/>
    <w:rsid w:val="009F6704"/>
    <w:rsid w:val="009F7053"/>
    <w:rsid w:val="009F758E"/>
    <w:rsid w:val="009F77EB"/>
    <w:rsid w:val="00A0047B"/>
    <w:rsid w:val="00A00AA9"/>
    <w:rsid w:val="00A00EF0"/>
    <w:rsid w:val="00A01073"/>
    <w:rsid w:val="00A013FD"/>
    <w:rsid w:val="00A023FF"/>
    <w:rsid w:val="00A02627"/>
    <w:rsid w:val="00A0303B"/>
    <w:rsid w:val="00A051ED"/>
    <w:rsid w:val="00A0597E"/>
    <w:rsid w:val="00A05CC4"/>
    <w:rsid w:val="00A060C7"/>
    <w:rsid w:val="00A06DA3"/>
    <w:rsid w:val="00A07A77"/>
    <w:rsid w:val="00A07BDF"/>
    <w:rsid w:val="00A103E4"/>
    <w:rsid w:val="00A104D3"/>
    <w:rsid w:val="00A10DB5"/>
    <w:rsid w:val="00A1103B"/>
    <w:rsid w:val="00A11368"/>
    <w:rsid w:val="00A11D1A"/>
    <w:rsid w:val="00A11F60"/>
    <w:rsid w:val="00A11FEA"/>
    <w:rsid w:val="00A129B7"/>
    <w:rsid w:val="00A131EE"/>
    <w:rsid w:val="00A1320E"/>
    <w:rsid w:val="00A13295"/>
    <w:rsid w:val="00A138B9"/>
    <w:rsid w:val="00A13906"/>
    <w:rsid w:val="00A13DB0"/>
    <w:rsid w:val="00A14630"/>
    <w:rsid w:val="00A14867"/>
    <w:rsid w:val="00A15EEE"/>
    <w:rsid w:val="00A17023"/>
    <w:rsid w:val="00A170CF"/>
    <w:rsid w:val="00A17353"/>
    <w:rsid w:val="00A17F5D"/>
    <w:rsid w:val="00A20106"/>
    <w:rsid w:val="00A22105"/>
    <w:rsid w:val="00A224F5"/>
    <w:rsid w:val="00A2268A"/>
    <w:rsid w:val="00A22E14"/>
    <w:rsid w:val="00A22FBD"/>
    <w:rsid w:val="00A23066"/>
    <w:rsid w:val="00A23F9E"/>
    <w:rsid w:val="00A24179"/>
    <w:rsid w:val="00A2426A"/>
    <w:rsid w:val="00A24434"/>
    <w:rsid w:val="00A24FFA"/>
    <w:rsid w:val="00A25BCD"/>
    <w:rsid w:val="00A25D17"/>
    <w:rsid w:val="00A26152"/>
    <w:rsid w:val="00A26746"/>
    <w:rsid w:val="00A271B6"/>
    <w:rsid w:val="00A277C4"/>
    <w:rsid w:val="00A27C8A"/>
    <w:rsid w:val="00A30481"/>
    <w:rsid w:val="00A305FB"/>
    <w:rsid w:val="00A31192"/>
    <w:rsid w:val="00A33665"/>
    <w:rsid w:val="00A338CB"/>
    <w:rsid w:val="00A339AE"/>
    <w:rsid w:val="00A35250"/>
    <w:rsid w:val="00A35425"/>
    <w:rsid w:val="00A35E7F"/>
    <w:rsid w:val="00A37028"/>
    <w:rsid w:val="00A40766"/>
    <w:rsid w:val="00A41137"/>
    <w:rsid w:val="00A41A35"/>
    <w:rsid w:val="00A42A66"/>
    <w:rsid w:val="00A430B6"/>
    <w:rsid w:val="00A451F5"/>
    <w:rsid w:val="00A461DB"/>
    <w:rsid w:val="00A465D2"/>
    <w:rsid w:val="00A47BB0"/>
    <w:rsid w:val="00A500EE"/>
    <w:rsid w:val="00A50693"/>
    <w:rsid w:val="00A50893"/>
    <w:rsid w:val="00A5217A"/>
    <w:rsid w:val="00A528A7"/>
    <w:rsid w:val="00A52A70"/>
    <w:rsid w:val="00A52D04"/>
    <w:rsid w:val="00A52D6F"/>
    <w:rsid w:val="00A542B2"/>
    <w:rsid w:val="00A55C29"/>
    <w:rsid w:val="00A5611F"/>
    <w:rsid w:val="00A563D5"/>
    <w:rsid w:val="00A567AD"/>
    <w:rsid w:val="00A567D8"/>
    <w:rsid w:val="00A56CF8"/>
    <w:rsid w:val="00A56DBF"/>
    <w:rsid w:val="00A56E64"/>
    <w:rsid w:val="00A5705B"/>
    <w:rsid w:val="00A57182"/>
    <w:rsid w:val="00A60250"/>
    <w:rsid w:val="00A60E3D"/>
    <w:rsid w:val="00A620CC"/>
    <w:rsid w:val="00A62399"/>
    <w:rsid w:val="00A6257E"/>
    <w:rsid w:val="00A634E9"/>
    <w:rsid w:val="00A635DA"/>
    <w:rsid w:val="00A63AB2"/>
    <w:rsid w:val="00A63B5C"/>
    <w:rsid w:val="00A63CEC"/>
    <w:rsid w:val="00A6439F"/>
    <w:rsid w:val="00A645C9"/>
    <w:rsid w:val="00A64937"/>
    <w:rsid w:val="00A649D5"/>
    <w:rsid w:val="00A64EEB"/>
    <w:rsid w:val="00A657DF"/>
    <w:rsid w:val="00A65C94"/>
    <w:rsid w:val="00A65F21"/>
    <w:rsid w:val="00A668E4"/>
    <w:rsid w:val="00A67622"/>
    <w:rsid w:val="00A67BC2"/>
    <w:rsid w:val="00A67DCF"/>
    <w:rsid w:val="00A7075D"/>
    <w:rsid w:val="00A7088D"/>
    <w:rsid w:val="00A70946"/>
    <w:rsid w:val="00A70FB2"/>
    <w:rsid w:val="00A71BE7"/>
    <w:rsid w:val="00A737E2"/>
    <w:rsid w:val="00A7394B"/>
    <w:rsid w:val="00A73B77"/>
    <w:rsid w:val="00A73C63"/>
    <w:rsid w:val="00A7467D"/>
    <w:rsid w:val="00A749AE"/>
    <w:rsid w:val="00A74F45"/>
    <w:rsid w:val="00A7549A"/>
    <w:rsid w:val="00A754C4"/>
    <w:rsid w:val="00A76B94"/>
    <w:rsid w:val="00A76D8D"/>
    <w:rsid w:val="00A8014E"/>
    <w:rsid w:val="00A80FAD"/>
    <w:rsid w:val="00A812B4"/>
    <w:rsid w:val="00A8246F"/>
    <w:rsid w:val="00A84480"/>
    <w:rsid w:val="00A84D12"/>
    <w:rsid w:val="00A84EF4"/>
    <w:rsid w:val="00A85DFA"/>
    <w:rsid w:val="00A86007"/>
    <w:rsid w:val="00A864CF"/>
    <w:rsid w:val="00A866AB"/>
    <w:rsid w:val="00A86A83"/>
    <w:rsid w:val="00A87818"/>
    <w:rsid w:val="00A87BFE"/>
    <w:rsid w:val="00A87CF6"/>
    <w:rsid w:val="00A87F87"/>
    <w:rsid w:val="00A9007A"/>
    <w:rsid w:val="00A90F54"/>
    <w:rsid w:val="00A90F88"/>
    <w:rsid w:val="00A9105D"/>
    <w:rsid w:val="00A91373"/>
    <w:rsid w:val="00A915F7"/>
    <w:rsid w:val="00A91DC8"/>
    <w:rsid w:val="00A92831"/>
    <w:rsid w:val="00A9388B"/>
    <w:rsid w:val="00A93CA8"/>
    <w:rsid w:val="00A942B4"/>
    <w:rsid w:val="00A9540E"/>
    <w:rsid w:val="00A9584A"/>
    <w:rsid w:val="00A95935"/>
    <w:rsid w:val="00A963D0"/>
    <w:rsid w:val="00A96DCC"/>
    <w:rsid w:val="00A97615"/>
    <w:rsid w:val="00A9783B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948"/>
    <w:rsid w:val="00AA664E"/>
    <w:rsid w:val="00AA7F8E"/>
    <w:rsid w:val="00AB1BD2"/>
    <w:rsid w:val="00AB205B"/>
    <w:rsid w:val="00AB35D7"/>
    <w:rsid w:val="00AB36D5"/>
    <w:rsid w:val="00AB3E9E"/>
    <w:rsid w:val="00AB43E4"/>
    <w:rsid w:val="00AB455D"/>
    <w:rsid w:val="00AB520D"/>
    <w:rsid w:val="00AB52B2"/>
    <w:rsid w:val="00AB5E6F"/>
    <w:rsid w:val="00AB6478"/>
    <w:rsid w:val="00AB67E3"/>
    <w:rsid w:val="00AC0414"/>
    <w:rsid w:val="00AC1010"/>
    <w:rsid w:val="00AC10A1"/>
    <w:rsid w:val="00AC13A7"/>
    <w:rsid w:val="00AC1A28"/>
    <w:rsid w:val="00AC214F"/>
    <w:rsid w:val="00AC2298"/>
    <w:rsid w:val="00AC29FA"/>
    <w:rsid w:val="00AC30F4"/>
    <w:rsid w:val="00AC3907"/>
    <w:rsid w:val="00AC3E77"/>
    <w:rsid w:val="00AC4AB7"/>
    <w:rsid w:val="00AC4B30"/>
    <w:rsid w:val="00AC5F49"/>
    <w:rsid w:val="00AC63C2"/>
    <w:rsid w:val="00AC644F"/>
    <w:rsid w:val="00AC6AC1"/>
    <w:rsid w:val="00AC6B23"/>
    <w:rsid w:val="00AC6CD3"/>
    <w:rsid w:val="00AC7310"/>
    <w:rsid w:val="00AC7476"/>
    <w:rsid w:val="00AC7A92"/>
    <w:rsid w:val="00AD10BD"/>
    <w:rsid w:val="00AD1331"/>
    <w:rsid w:val="00AD139B"/>
    <w:rsid w:val="00AD2501"/>
    <w:rsid w:val="00AD31B5"/>
    <w:rsid w:val="00AD357B"/>
    <w:rsid w:val="00AD37AB"/>
    <w:rsid w:val="00AD3C69"/>
    <w:rsid w:val="00AD4D2D"/>
    <w:rsid w:val="00AD530A"/>
    <w:rsid w:val="00AD5F1C"/>
    <w:rsid w:val="00AD644D"/>
    <w:rsid w:val="00AD675D"/>
    <w:rsid w:val="00AD6864"/>
    <w:rsid w:val="00AD6F15"/>
    <w:rsid w:val="00AD7694"/>
    <w:rsid w:val="00AD76D0"/>
    <w:rsid w:val="00AD77FA"/>
    <w:rsid w:val="00AD7A94"/>
    <w:rsid w:val="00AE00F5"/>
    <w:rsid w:val="00AE0861"/>
    <w:rsid w:val="00AE12B5"/>
    <w:rsid w:val="00AE1579"/>
    <w:rsid w:val="00AE1A4E"/>
    <w:rsid w:val="00AE20D3"/>
    <w:rsid w:val="00AE26F0"/>
    <w:rsid w:val="00AE29F4"/>
    <w:rsid w:val="00AE38E0"/>
    <w:rsid w:val="00AE4AB9"/>
    <w:rsid w:val="00AE501B"/>
    <w:rsid w:val="00AE79D0"/>
    <w:rsid w:val="00AE7FEB"/>
    <w:rsid w:val="00AF0E35"/>
    <w:rsid w:val="00AF1150"/>
    <w:rsid w:val="00AF24F2"/>
    <w:rsid w:val="00AF2C2C"/>
    <w:rsid w:val="00AF2CC2"/>
    <w:rsid w:val="00AF2D56"/>
    <w:rsid w:val="00AF2D8A"/>
    <w:rsid w:val="00AF30DA"/>
    <w:rsid w:val="00AF3575"/>
    <w:rsid w:val="00AF4141"/>
    <w:rsid w:val="00AF440D"/>
    <w:rsid w:val="00AF4987"/>
    <w:rsid w:val="00AF49C0"/>
    <w:rsid w:val="00AF5866"/>
    <w:rsid w:val="00AF5976"/>
    <w:rsid w:val="00AF5D8C"/>
    <w:rsid w:val="00AF64AD"/>
    <w:rsid w:val="00AF67D1"/>
    <w:rsid w:val="00AF6C83"/>
    <w:rsid w:val="00AF77D8"/>
    <w:rsid w:val="00AF7CF5"/>
    <w:rsid w:val="00B000A8"/>
    <w:rsid w:val="00B0156A"/>
    <w:rsid w:val="00B0175E"/>
    <w:rsid w:val="00B01DBA"/>
    <w:rsid w:val="00B03661"/>
    <w:rsid w:val="00B0464E"/>
    <w:rsid w:val="00B04B75"/>
    <w:rsid w:val="00B04DBD"/>
    <w:rsid w:val="00B06390"/>
    <w:rsid w:val="00B0696A"/>
    <w:rsid w:val="00B07C78"/>
    <w:rsid w:val="00B103C5"/>
    <w:rsid w:val="00B108DF"/>
    <w:rsid w:val="00B109B4"/>
    <w:rsid w:val="00B10BD1"/>
    <w:rsid w:val="00B10E9A"/>
    <w:rsid w:val="00B114F6"/>
    <w:rsid w:val="00B11A88"/>
    <w:rsid w:val="00B1217E"/>
    <w:rsid w:val="00B134B6"/>
    <w:rsid w:val="00B13D82"/>
    <w:rsid w:val="00B14418"/>
    <w:rsid w:val="00B14560"/>
    <w:rsid w:val="00B15532"/>
    <w:rsid w:val="00B15778"/>
    <w:rsid w:val="00B1629C"/>
    <w:rsid w:val="00B1646A"/>
    <w:rsid w:val="00B1674E"/>
    <w:rsid w:val="00B170EE"/>
    <w:rsid w:val="00B17565"/>
    <w:rsid w:val="00B175B4"/>
    <w:rsid w:val="00B2009A"/>
    <w:rsid w:val="00B20BE8"/>
    <w:rsid w:val="00B21256"/>
    <w:rsid w:val="00B21689"/>
    <w:rsid w:val="00B21956"/>
    <w:rsid w:val="00B21E01"/>
    <w:rsid w:val="00B22A3E"/>
    <w:rsid w:val="00B23501"/>
    <w:rsid w:val="00B236B5"/>
    <w:rsid w:val="00B24CFD"/>
    <w:rsid w:val="00B2505E"/>
    <w:rsid w:val="00B251D5"/>
    <w:rsid w:val="00B25E02"/>
    <w:rsid w:val="00B268FA"/>
    <w:rsid w:val="00B26F77"/>
    <w:rsid w:val="00B27BD3"/>
    <w:rsid w:val="00B27DAB"/>
    <w:rsid w:val="00B305A8"/>
    <w:rsid w:val="00B3128C"/>
    <w:rsid w:val="00B313EE"/>
    <w:rsid w:val="00B31A87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4293"/>
    <w:rsid w:val="00B34BE2"/>
    <w:rsid w:val="00B34EA7"/>
    <w:rsid w:val="00B351B5"/>
    <w:rsid w:val="00B35833"/>
    <w:rsid w:val="00B359D4"/>
    <w:rsid w:val="00B35B8C"/>
    <w:rsid w:val="00B3721A"/>
    <w:rsid w:val="00B377DE"/>
    <w:rsid w:val="00B37CF1"/>
    <w:rsid w:val="00B40622"/>
    <w:rsid w:val="00B419A8"/>
    <w:rsid w:val="00B41D7F"/>
    <w:rsid w:val="00B4272E"/>
    <w:rsid w:val="00B42917"/>
    <w:rsid w:val="00B42A2E"/>
    <w:rsid w:val="00B42E2C"/>
    <w:rsid w:val="00B43F6B"/>
    <w:rsid w:val="00B44562"/>
    <w:rsid w:val="00B4548D"/>
    <w:rsid w:val="00B463D4"/>
    <w:rsid w:val="00B46728"/>
    <w:rsid w:val="00B46C41"/>
    <w:rsid w:val="00B4711E"/>
    <w:rsid w:val="00B47519"/>
    <w:rsid w:val="00B502D1"/>
    <w:rsid w:val="00B50705"/>
    <w:rsid w:val="00B5071A"/>
    <w:rsid w:val="00B509A7"/>
    <w:rsid w:val="00B50E96"/>
    <w:rsid w:val="00B515E3"/>
    <w:rsid w:val="00B54399"/>
    <w:rsid w:val="00B548B7"/>
    <w:rsid w:val="00B555C6"/>
    <w:rsid w:val="00B55A1B"/>
    <w:rsid w:val="00B563CE"/>
    <w:rsid w:val="00B563F6"/>
    <w:rsid w:val="00B56F6A"/>
    <w:rsid w:val="00B5726F"/>
    <w:rsid w:val="00B577B0"/>
    <w:rsid w:val="00B579EB"/>
    <w:rsid w:val="00B57A88"/>
    <w:rsid w:val="00B57D6A"/>
    <w:rsid w:val="00B60112"/>
    <w:rsid w:val="00B60224"/>
    <w:rsid w:val="00B60926"/>
    <w:rsid w:val="00B61E1F"/>
    <w:rsid w:val="00B624A4"/>
    <w:rsid w:val="00B64D48"/>
    <w:rsid w:val="00B6617A"/>
    <w:rsid w:val="00B66A2C"/>
    <w:rsid w:val="00B66A8F"/>
    <w:rsid w:val="00B66D50"/>
    <w:rsid w:val="00B6703A"/>
    <w:rsid w:val="00B67081"/>
    <w:rsid w:val="00B67551"/>
    <w:rsid w:val="00B67A94"/>
    <w:rsid w:val="00B67C00"/>
    <w:rsid w:val="00B67C5E"/>
    <w:rsid w:val="00B70923"/>
    <w:rsid w:val="00B70FE0"/>
    <w:rsid w:val="00B71236"/>
    <w:rsid w:val="00B71C25"/>
    <w:rsid w:val="00B7289E"/>
    <w:rsid w:val="00B72971"/>
    <w:rsid w:val="00B72A77"/>
    <w:rsid w:val="00B72EC4"/>
    <w:rsid w:val="00B72F1D"/>
    <w:rsid w:val="00B73008"/>
    <w:rsid w:val="00B733EC"/>
    <w:rsid w:val="00B737F4"/>
    <w:rsid w:val="00B741FD"/>
    <w:rsid w:val="00B7438E"/>
    <w:rsid w:val="00B7449A"/>
    <w:rsid w:val="00B745C2"/>
    <w:rsid w:val="00B76BCE"/>
    <w:rsid w:val="00B817F8"/>
    <w:rsid w:val="00B81887"/>
    <w:rsid w:val="00B82202"/>
    <w:rsid w:val="00B82B0F"/>
    <w:rsid w:val="00B83AB6"/>
    <w:rsid w:val="00B84664"/>
    <w:rsid w:val="00B85B04"/>
    <w:rsid w:val="00B85B16"/>
    <w:rsid w:val="00B85CB8"/>
    <w:rsid w:val="00B85EA2"/>
    <w:rsid w:val="00B860B4"/>
    <w:rsid w:val="00B86600"/>
    <w:rsid w:val="00B8660C"/>
    <w:rsid w:val="00B868AA"/>
    <w:rsid w:val="00B87B41"/>
    <w:rsid w:val="00B905B2"/>
    <w:rsid w:val="00B9082C"/>
    <w:rsid w:val="00B91369"/>
    <w:rsid w:val="00B926DE"/>
    <w:rsid w:val="00B92DEA"/>
    <w:rsid w:val="00B930CB"/>
    <w:rsid w:val="00B93EC7"/>
    <w:rsid w:val="00B94771"/>
    <w:rsid w:val="00B95153"/>
    <w:rsid w:val="00B95657"/>
    <w:rsid w:val="00B95E76"/>
    <w:rsid w:val="00B9648D"/>
    <w:rsid w:val="00B96CD5"/>
    <w:rsid w:val="00B97241"/>
    <w:rsid w:val="00B97CF8"/>
    <w:rsid w:val="00B97F86"/>
    <w:rsid w:val="00BA0E85"/>
    <w:rsid w:val="00BA15ED"/>
    <w:rsid w:val="00BA16B7"/>
    <w:rsid w:val="00BA1A24"/>
    <w:rsid w:val="00BA1F94"/>
    <w:rsid w:val="00BA42D2"/>
    <w:rsid w:val="00BA4CBD"/>
    <w:rsid w:val="00BA58E5"/>
    <w:rsid w:val="00BA591D"/>
    <w:rsid w:val="00BA59E9"/>
    <w:rsid w:val="00BA5B8F"/>
    <w:rsid w:val="00BA5D97"/>
    <w:rsid w:val="00BA6B8F"/>
    <w:rsid w:val="00BA6DCD"/>
    <w:rsid w:val="00BA7C3C"/>
    <w:rsid w:val="00BB043F"/>
    <w:rsid w:val="00BB0820"/>
    <w:rsid w:val="00BB09D2"/>
    <w:rsid w:val="00BB19AA"/>
    <w:rsid w:val="00BB3B26"/>
    <w:rsid w:val="00BB4A08"/>
    <w:rsid w:val="00BB4D05"/>
    <w:rsid w:val="00BB53A3"/>
    <w:rsid w:val="00BB5D9E"/>
    <w:rsid w:val="00BB6830"/>
    <w:rsid w:val="00BB6DBB"/>
    <w:rsid w:val="00BB754A"/>
    <w:rsid w:val="00BB7950"/>
    <w:rsid w:val="00BB7AFC"/>
    <w:rsid w:val="00BC015B"/>
    <w:rsid w:val="00BC17FE"/>
    <w:rsid w:val="00BC2178"/>
    <w:rsid w:val="00BC23F7"/>
    <w:rsid w:val="00BC3069"/>
    <w:rsid w:val="00BC32AC"/>
    <w:rsid w:val="00BC3C5B"/>
    <w:rsid w:val="00BC4071"/>
    <w:rsid w:val="00BC41D8"/>
    <w:rsid w:val="00BC4441"/>
    <w:rsid w:val="00BC4682"/>
    <w:rsid w:val="00BC4F7C"/>
    <w:rsid w:val="00BC52EF"/>
    <w:rsid w:val="00BC552E"/>
    <w:rsid w:val="00BC5591"/>
    <w:rsid w:val="00BC5E08"/>
    <w:rsid w:val="00BC6447"/>
    <w:rsid w:val="00BC6564"/>
    <w:rsid w:val="00BC7070"/>
    <w:rsid w:val="00BC74A8"/>
    <w:rsid w:val="00BD026A"/>
    <w:rsid w:val="00BD17FF"/>
    <w:rsid w:val="00BD1E34"/>
    <w:rsid w:val="00BD2EB0"/>
    <w:rsid w:val="00BD2FC2"/>
    <w:rsid w:val="00BD3765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E1A7C"/>
    <w:rsid w:val="00BE1F06"/>
    <w:rsid w:val="00BE1FBA"/>
    <w:rsid w:val="00BE224E"/>
    <w:rsid w:val="00BE29DF"/>
    <w:rsid w:val="00BE2D0F"/>
    <w:rsid w:val="00BE33F2"/>
    <w:rsid w:val="00BE4597"/>
    <w:rsid w:val="00BE5B52"/>
    <w:rsid w:val="00BE6357"/>
    <w:rsid w:val="00BE6D4D"/>
    <w:rsid w:val="00BE70B5"/>
    <w:rsid w:val="00BE7E23"/>
    <w:rsid w:val="00BF03C0"/>
    <w:rsid w:val="00BF0B89"/>
    <w:rsid w:val="00BF119A"/>
    <w:rsid w:val="00BF1392"/>
    <w:rsid w:val="00BF2268"/>
    <w:rsid w:val="00BF2C2A"/>
    <w:rsid w:val="00BF2DB8"/>
    <w:rsid w:val="00BF3017"/>
    <w:rsid w:val="00BF3F93"/>
    <w:rsid w:val="00BF53DB"/>
    <w:rsid w:val="00BF5979"/>
    <w:rsid w:val="00BF59D8"/>
    <w:rsid w:val="00BF6082"/>
    <w:rsid w:val="00BF63A3"/>
    <w:rsid w:val="00BF64D5"/>
    <w:rsid w:val="00BF71E1"/>
    <w:rsid w:val="00BF77B9"/>
    <w:rsid w:val="00BF7A8E"/>
    <w:rsid w:val="00BF7C2F"/>
    <w:rsid w:val="00C0001F"/>
    <w:rsid w:val="00C00572"/>
    <w:rsid w:val="00C005EA"/>
    <w:rsid w:val="00C0072B"/>
    <w:rsid w:val="00C00846"/>
    <w:rsid w:val="00C00F97"/>
    <w:rsid w:val="00C01C22"/>
    <w:rsid w:val="00C03A0D"/>
    <w:rsid w:val="00C03C30"/>
    <w:rsid w:val="00C03EB2"/>
    <w:rsid w:val="00C0407E"/>
    <w:rsid w:val="00C05324"/>
    <w:rsid w:val="00C06660"/>
    <w:rsid w:val="00C06A7A"/>
    <w:rsid w:val="00C06B0D"/>
    <w:rsid w:val="00C07165"/>
    <w:rsid w:val="00C074CA"/>
    <w:rsid w:val="00C07792"/>
    <w:rsid w:val="00C07DC5"/>
    <w:rsid w:val="00C1181F"/>
    <w:rsid w:val="00C11AF9"/>
    <w:rsid w:val="00C1227D"/>
    <w:rsid w:val="00C13849"/>
    <w:rsid w:val="00C13C53"/>
    <w:rsid w:val="00C144DB"/>
    <w:rsid w:val="00C1453F"/>
    <w:rsid w:val="00C14655"/>
    <w:rsid w:val="00C151A5"/>
    <w:rsid w:val="00C15585"/>
    <w:rsid w:val="00C16017"/>
    <w:rsid w:val="00C16356"/>
    <w:rsid w:val="00C16CDB"/>
    <w:rsid w:val="00C16DAA"/>
    <w:rsid w:val="00C171E1"/>
    <w:rsid w:val="00C20583"/>
    <w:rsid w:val="00C20E20"/>
    <w:rsid w:val="00C216B8"/>
    <w:rsid w:val="00C21F5D"/>
    <w:rsid w:val="00C222C3"/>
    <w:rsid w:val="00C23267"/>
    <w:rsid w:val="00C23420"/>
    <w:rsid w:val="00C241D1"/>
    <w:rsid w:val="00C2440B"/>
    <w:rsid w:val="00C24437"/>
    <w:rsid w:val="00C24634"/>
    <w:rsid w:val="00C2482E"/>
    <w:rsid w:val="00C24945"/>
    <w:rsid w:val="00C24E6C"/>
    <w:rsid w:val="00C25943"/>
    <w:rsid w:val="00C25BD2"/>
    <w:rsid w:val="00C25E15"/>
    <w:rsid w:val="00C25F2E"/>
    <w:rsid w:val="00C2668A"/>
    <w:rsid w:val="00C27FB4"/>
    <w:rsid w:val="00C302B0"/>
    <w:rsid w:val="00C302B8"/>
    <w:rsid w:val="00C306D4"/>
    <w:rsid w:val="00C30AFD"/>
    <w:rsid w:val="00C30CC0"/>
    <w:rsid w:val="00C3186F"/>
    <w:rsid w:val="00C3251D"/>
    <w:rsid w:val="00C328E2"/>
    <w:rsid w:val="00C32D97"/>
    <w:rsid w:val="00C32E3C"/>
    <w:rsid w:val="00C32F45"/>
    <w:rsid w:val="00C3313B"/>
    <w:rsid w:val="00C332AC"/>
    <w:rsid w:val="00C3388A"/>
    <w:rsid w:val="00C33E19"/>
    <w:rsid w:val="00C33EB6"/>
    <w:rsid w:val="00C342EC"/>
    <w:rsid w:val="00C34911"/>
    <w:rsid w:val="00C34A1A"/>
    <w:rsid w:val="00C34F89"/>
    <w:rsid w:val="00C34F9F"/>
    <w:rsid w:val="00C356F2"/>
    <w:rsid w:val="00C35709"/>
    <w:rsid w:val="00C364D3"/>
    <w:rsid w:val="00C370A3"/>
    <w:rsid w:val="00C374D4"/>
    <w:rsid w:val="00C379B4"/>
    <w:rsid w:val="00C4071B"/>
    <w:rsid w:val="00C40A99"/>
    <w:rsid w:val="00C4157B"/>
    <w:rsid w:val="00C419AE"/>
    <w:rsid w:val="00C42199"/>
    <w:rsid w:val="00C4260D"/>
    <w:rsid w:val="00C42C9C"/>
    <w:rsid w:val="00C43A9C"/>
    <w:rsid w:val="00C43DE6"/>
    <w:rsid w:val="00C449BD"/>
    <w:rsid w:val="00C449C5"/>
    <w:rsid w:val="00C45FA2"/>
    <w:rsid w:val="00C4606E"/>
    <w:rsid w:val="00C460E2"/>
    <w:rsid w:val="00C4666F"/>
    <w:rsid w:val="00C46754"/>
    <w:rsid w:val="00C46D1C"/>
    <w:rsid w:val="00C46D7E"/>
    <w:rsid w:val="00C46F8D"/>
    <w:rsid w:val="00C4775D"/>
    <w:rsid w:val="00C50B29"/>
    <w:rsid w:val="00C513D3"/>
    <w:rsid w:val="00C5145B"/>
    <w:rsid w:val="00C51FCE"/>
    <w:rsid w:val="00C5252A"/>
    <w:rsid w:val="00C52856"/>
    <w:rsid w:val="00C52950"/>
    <w:rsid w:val="00C531E8"/>
    <w:rsid w:val="00C53330"/>
    <w:rsid w:val="00C536A1"/>
    <w:rsid w:val="00C539C8"/>
    <w:rsid w:val="00C53A3F"/>
    <w:rsid w:val="00C54591"/>
    <w:rsid w:val="00C54B26"/>
    <w:rsid w:val="00C54BC3"/>
    <w:rsid w:val="00C5527D"/>
    <w:rsid w:val="00C554B4"/>
    <w:rsid w:val="00C56371"/>
    <w:rsid w:val="00C5657E"/>
    <w:rsid w:val="00C5752D"/>
    <w:rsid w:val="00C575F3"/>
    <w:rsid w:val="00C5795E"/>
    <w:rsid w:val="00C60AB3"/>
    <w:rsid w:val="00C60B87"/>
    <w:rsid w:val="00C60E76"/>
    <w:rsid w:val="00C60F90"/>
    <w:rsid w:val="00C6129A"/>
    <w:rsid w:val="00C616C6"/>
    <w:rsid w:val="00C61D86"/>
    <w:rsid w:val="00C62221"/>
    <w:rsid w:val="00C63076"/>
    <w:rsid w:val="00C632BC"/>
    <w:rsid w:val="00C63480"/>
    <w:rsid w:val="00C63667"/>
    <w:rsid w:val="00C6431D"/>
    <w:rsid w:val="00C64B4E"/>
    <w:rsid w:val="00C64ED1"/>
    <w:rsid w:val="00C65C33"/>
    <w:rsid w:val="00C666EA"/>
    <w:rsid w:val="00C67535"/>
    <w:rsid w:val="00C67BC5"/>
    <w:rsid w:val="00C67E0B"/>
    <w:rsid w:val="00C709CF"/>
    <w:rsid w:val="00C70CC1"/>
    <w:rsid w:val="00C71EC9"/>
    <w:rsid w:val="00C731D6"/>
    <w:rsid w:val="00C734E9"/>
    <w:rsid w:val="00C737D1"/>
    <w:rsid w:val="00C73E43"/>
    <w:rsid w:val="00C7477C"/>
    <w:rsid w:val="00C74813"/>
    <w:rsid w:val="00C76792"/>
    <w:rsid w:val="00C76D76"/>
    <w:rsid w:val="00C771DB"/>
    <w:rsid w:val="00C77740"/>
    <w:rsid w:val="00C778A1"/>
    <w:rsid w:val="00C77C77"/>
    <w:rsid w:val="00C80DC8"/>
    <w:rsid w:val="00C811D8"/>
    <w:rsid w:val="00C8216A"/>
    <w:rsid w:val="00C8267C"/>
    <w:rsid w:val="00C82AAB"/>
    <w:rsid w:val="00C82F8D"/>
    <w:rsid w:val="00C83A63"/>
    <w:rsid w:val="00C8442B"/>
    <w:rsid w:val="00C849E5"/>
    <w:rsid w:val="00C84E85"/>
    <w:rsid w:val="00C84EEF"/>
    <w:rsid w:val="00C8505A"/>
    <w:rsid w:val="00C85B30"/>
    <w:rsid w:val="00C86712"/>
    <w:rsid w:val="00C86A33"/>
    <w:rsid w:val="00C87061"/>
    <w:rsid w:val="00C87E6A"/>
    <w:rsid w:val="00C87FF2"/>
    <w:rsid w:val="00C901AF"/>
    <w:rsid w:val="00C91A6D"/>
    <w:rsid w:val="00C923F4"/>
    <w:rsid w:val="00C92954"/>
    <w:rsid w:val="00C92BCC"/>
    <w:rsid w:val="00C92C3B"/>
    <w:rsid w:val="00C92DC3"/>
    <w:rsid w:val="00C931AF"/>
    <w:rsid w:val="00C93417"/>
    <w:rsid w:val="00C935DE"/>
    <w:rsid w:val="00C93634"/>
    <w:rsid w:val="00C941B9"/>
    <w:rsid w:val="00C94385"/>
    <w:rsid w:val="00C94935"/>
    <w:rsid w:val="00C951E3"/>
    <w:rsid w:val="00C9530C"/>
    <w:rsid w:val="00C95879"/>
    <w:rsid w:val="00C95A57"/>
    <w:rsid w:val="00C9679C"/>
    <w:rsid w:val="00C96DC2"/>
    <w:rsid w:val="00C96FB3"/>
    <w:rsid w:val="00C978BB"/>
    <w:rsid w:val="00C97AEB"/>
    <w:rsid w:val="00CA06D3"/>
    <w:rsid w:val="00CA0F69"/>
    <w:rsid w:val="00CA152E"/>
    <w:rsid w:val="00CA1A92"/>
    <w:rsid w:val="00CA257C"/>
    <w:rsid w:val="00CA4430"/>
    <w:rsid w:val="00CA44BB"/>
    <w:rsid w:val="00CA467A"/>
    <w:rsid w:val="00CA4E50"/>
    <w:rsid w:val="00CA56FB"/>
    <w:rsid w:val="00CA5B33"/>
    <w:rsid w:val="00CA5FB9"/>
    <w:rsid w:val="00CA64F7"/>
    <w:rsid w:val="00CA689B"/>
    <w:rsid w:val="00CA696F"/>
    <w:rsid w:val="00CA70D8"/>
    <w:rsid w:val="00CA76D6"/>
    <w:rsid w:val="00CA77B9"/>
    <w:rsid w:val="00CA7F22"/>
    <w:rsid w:val="00CB015A"/>
    <w:rsid w:val="00CB0486"/>
    <w:rsid w:val="00CB071E"/>
    <w:rsid w:val="00CB07F7"/>
    <w:rsid w:val="00CB1D71"/>
    <w:rsid w:val="00CB29BB"/>
    <w:rsid w:val="00CB4A5F"/>
    <w:rsid w:val="00CB5072"/>
    <w:rsid w:val="00CB516F"/>
    <w:rsid w:val="00CB52AE"/>
    <w:rsid w:val="00CB5304"/>
    <w:rsid w:val="00CB5828"/>
    <w:rsid w:val="00CB5DF6"/>
    <w:rsid w:val="00CB65F2"/>
    <w:rsid w:val="00CB7778"/>
    <w:rsid w:val="00CB77E7"/>
    <w:rsid w:val="00CB7FD9"/>
    <w:rsid w:val="00CC0458"/>
    <w:rsid w:val="00CC06EC"/>
    <w:rsid w:val="00CC06F8"/>
    <w:rsid w:val="00CC192D"/>
    <w:rsid w:val="00CC1B7C"/>
    <w:rsid w:val="00CC2131"/>
    <w:rsid w:val="00CC2AF4"/>
    <w:rsid w:val="00CC2BA6"/>
    <w:rsid w:val="00CC2D6F"/>
    <w:rsid w:val="00CC397B"/>
    <w:rsid w:val="00CC4303"/>
    <w:rsid w:val="00CC4343"/>
    <w:rsid w:val="00CC43ED"/>
    <w:rsid w:val="00CC4CCF"/>
    <w:rsid w:val="00CC5434"/>
    <w:rsid w:val="00CC5CD4"/>
    <w:rsid w:val="00CC5EB3"/>
    <w:rsid w:val="00CC622F"/>
    <w:rsid w:val="00CC668E"/>
    <w:rsid w:val="00CC6EA6"/>
    <w:rsid w:val="00CC779B"/>
    <w:rsid w:val="00CC7918"/>
    <w:rsid w:val="00CD1C67"/>
    <w:rsid w:val="00CD2108"/>
    <w:rsid w:val="00CD2238"/>
    <w:rsid w:val="00CD231B"/>
    <w:rsid w:val="00CD2ACB"/>
    <w:rsid w:val="00CD2E36"/>
    <w:rsid w:val="00CD34EF"/>
    <w:rsid w:val="00CD38F5"/>
    <w:rsid w:val="00CD3A73"/>
    <w:rsid w:val="00CD46DC"/>
    <w:rsid w:val="00CD5D92"/>
    <w:rsid w:val="00CD707D"/>
    <w:rsid w:val="00CD788E"/>
    <w:rsid w:val="00CD78CA"/>
    <w:rsid w:val="00CD7BAE"/>
    <w:rsid w:val="00CD7D17"/>
    <w:rsid w:val="00CE00F5"/>
    <w:rsid w:val="00CE02D6"/>
    <w:rsid w:val="00CE046F"/>
    <w:rsid w:val="00CE06CE"/>
    <w:rsid w:val="00CE1165"/>
    <w:rsid w:val="00CE1314"/>
    <w:rsid w:val="00CE1605"/>
    <w:rsid w:val="00CE2211"/>
    <w:rsid w:val="00CE2997"/>
    <w:rsid w:val="00CE2AF4"/>
    <w:rsid w:val="00CE2B26"/>
    <w:rsid w:val="00CE3A95"/>
    <w:rsid w:val="00CE3E5B"/>
    <w:rsid w:val="00CE3FC8"/>
    <w:rsid w:val="00CE443C"/>
    <w:rsid w:val="00CE4964"/>
    <w:rsid w:val="00CE4D2F"/>
    <w:rsid w:val="00CE5560"/>
    <w:rsid w:val="00CE5748"/>
    <w:rsid w:val="00CE5CCB"/>
    <w:rsid w:val="00CE7FB7"/>
    <w:rsid w:val="00CF0A50"/>
    <w:rsid w:val="00CF1320"/>
    <w:rsid w:val="00CF292C"/>
    <w:rsid w:val="00CF3E55"/>
    <w:rsid w:val="00CF4D96"/>
    <w:rsid w:val="00CF5F20"/>
    <w:rsid w:val="00CF6135"/>
    <w:rsid w:val="00CF6AAD"/>
    <w:rsid w:val="00CF6C07"/>
    <w:rsid w:val="00CF6C21"/>
    <w:rsid w:val="00CF6CDE"/>
    <w:rsid w:val="00CF7B13"/>
    <w:rsid w:val="00CF7D2D"/>
    <w:rsid w:val="00D005F4"/>
    <w:rsid w:val="00D00751"/>
    <w:rsid w:val="00D00A3F"/>
    <w:rsid w:val="00D017D8"/>
    <w:rsid w:val="00D01B48"/>
    <w:rsid w:val="00D01ECF"/>
    <w:rsid w:val="00D02023"/>
    <w:rsid w:val="00D02C77"/>
    <w:rsid w:val="00D02D2B"/>
    <w:rsid w:val="00D033FC"/>
    <w:rsid w:val="00D04CE0"/>
    <w:rsid w:val="00D05196"/>
    <w:rsid w:val="00D05C28"/>
    <w:rsid w:val="00D05FA7"/>
    <w:rsid w:val="00D0611C"/>
    <w:rsid w:val="00D0627F"/>
    <w:rsid w:val="00D06375"/>
    <w:rsid w:val="00D0637E"/>
    <w:rsid w:val="00D066BA"/>
    <w:rsid w:val="00D07273"/>
    <w:rsid w:val="00D076D9"/>
    <w:rsid w:val="00D07D94"/>
    <w:rsid w:val="00D11451"/>
    <w:rsid w:val="00D1165A"/>
    <w:rsid w:val="00D11D01"/>
    <w:rsid w:val="00D12471"/>
    <w:rsid w:val="00D130E4"/>
    <w:rsid w:val="00D135F0"/>
    <w:rsid w:val="00D13677"/>
    <w:rsid w:val="00D1494D"/>
    <w:rsid w:val="00D14BCE"/>
    <w:rsid w:val="00D15ED9"/>
    <w:rsid w:val="00D16477"/>
    <w:rsid w:val="00D167E7"/>
    <w:rsid w:val="00D17648"/>
    <w:rsid w:val="00D176BF"/>
    <w:rsid w:val="00D17875"/>
    <w:rsid w:val="00D17AE1"/>
    <w:rsid w:val="00D20153"/>
    <w:rsid w:val="00D20250"/>
    <w:rsid w:val="00D212B6"/>
    <w:rsid w:val="00D228CE"/>
    <w:rsid w:val="00D22A21"/>
    <w:rsid w:val="00D22BDA"/>
    <w:rsid w:val="00D22EEE"/>
    <w:rsid w:val="00D23677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90D"/>
    <w:rsid w:val="00D26A04"/>
    <w:rsid w:val="00D26D91"/>
    <w:rsid w:val="00D3053C"/>
    <w:rsid w:val="00D306BA"/>
    <w:rsid w:val="00D30A35"/>
    <w:rsid w:val="00D310CF"/>
    <w:rsid w:val="00D31A9F"/>
    <w:rsid w:val="00D3220E"/>
    <w:rsid w:val="00D32FE8"/>
    <w:rsid w:val="00D3417F"/>
    <w:rsid w:val="00D34302"/>
    <w:rsid w:val="00D3467B"/>
    <w:rsid w:val="00D34A5F"/>
    <w:rsid w:val="00D34EA0"/>
    <w:rsid w:val="00D35109"/>
    <w:rsid w:val="00D35311"/>
    <w:rsid w:val="00D357BB"/>
    <w:rsid w:val="00D3728D"/>
    <w:rsid w:val="00D37291"/>
    <w:rsid w:val="00D40330"/>
    <w:rsid w:val="00D404A0"/>
    <w:rsid w:val="00D404C7"/>
    <w:rsid w:val="00D40F34"/>
    <w:rsid w:val="00D41001"/>
    <w:rsid w:val="00D4100E"/>
    <w:rsid w:val="00D41354"/>
    <w:rsid w:val="00D41405"/>
    <w:rsid w:val="00D41D0E"/>
    <w:rsid w:val="00D43455"/>
    <w:rsid w:val="00D44063"/>
    <w:rsid w:val="00D44C7F"/>
    <w:rsid w:val="00D44DE9"/>
    <w:rsid w:val="00D44E32"/>
    <w:rsid w:val="00D45747"/>
    <w:rsid w:val="00D45CCB"/>
    <w:rsid w:val="00D4600E"/>
    <w:rsid w:val="00D4691C"/>
    <w:rsid w:val="00D469A2"/>
    <w:rsid w:val="00D47DD7"/>
    <w:rsid w:val="00D502CF"/>
    <w:rsid w:val="00D509A6"/>
    <w:rsid w:val="00D515F4"/>
    <w:rsid w:val="00D51915"/>
    <w:rsid w:val="00D52D8E"/>
    <w:rsid w:val="00D5356A"/>
    <w:rsid w:val="00D53C76"/>
    <w:rsid w:val="00D53CDE"/>
    <w:rsid w:val="00D548D5"/>
    <w:rsid w:val="00D54CD8"/>
    <w:rsid w:val="00D54EF3"/>
    <w:rsid w:val="00D55BAF"/>
    <w:rsid w:val="00D5707E"/>
    <w:rsid w:val="00D574E6"/>
    <w:rsid w:val="00D576DD"/>
    <w:rsid w:val="00D609BA"/>
    <w:rsid w:val="00D6157F"/>
    <w:rsid w:val="00D617DF"/>
    <w:rsid w:val="00D61FA6"/>
    <w:rsid w:val="00D63111"/>
    <w:rsid w:val="00D638CD"/>
    <w:rsid w:val="00D63B42"/>
    <w:rsid w:val="00D643A4"/>
    <w:rsid w:val="00D6477D"/>
    <w:rsid w:val="00D65329"/>
    <w:rsid w:val="00D66AB9"/>
    <w:rsid w:val="00D670C1"/>
    <w:rsid w:val="00D67692"/>
    <w:rsid w:val="00D70BAC"/>
    <w:rsid w:val="00D70F06"/>
    <w:rsid w:val="00D71346"/>
    <w:rsid w:val="00D71382"/>
    <w:rsid w:val="00D71AE5"/>
    <w:rsid w:val="00D728E8"/>
    <w:rsid w:val="00D735F8"/>
    <w:rsid w:val="00D7413D"/>
    <w:rsid w:val="00D7451F"/>
    <w:rsid w:val="00D74B54"/>
    <w:rsid w:val="00D74F79"/>
    <w:rsid w:val="00D7557E"/>
    <w:rsid w:val="00D762B4"/>
    <w:rsid w:val="00D768A8"/>
    <w:rsid w:val="00D76900"/>
    <w:rsid w:val="00D77274"/>
    <w:rsid w:val="00D7777A"/>
    <w:rsid w:val="00D77D6C"/>
    <w:rsid w:val="00D80783"/>
    <w:rsid w:val="00D83B49"/>
    <w:rsid w:val="00D83EE2"/>
    <w:rsid w:val="00D83F11"/>
    <w:rsid w:val="00D83F25"/>
    <w:rsid w:val="00D84700"/>
    <w:rsid w:val="00D84D12"/>
    <w:rsid w:val="00D850E4"/>
    <w:rsid w:val="00D85FAA"/>
    <w:rsid w:val="00D860BB"/>
    <w:rsid w:val="00D873E6"/>
    <w:rsid w:val="00D87411"/>
    <w:rsid w:val="00D903F1"/>
    <w:rsid w:val="00D90E0B"/>
    <w:rsid w:val="00D9110D"/>
    <w:rsid w:val="00D918FA"/>
    <w:rsid w:val="00D919F3"/>
    <w:rsid w:val="00D922A8"/>
    <w:rsid w:val="00D92E44"/>
    <w:rsid w:val="00D9342A"/>
    <w:rsid w:val="00D93E32"/>
    <w:rsid w:val="00D94164"/>
    <w:rsid w:val="00D941FF"/>
    <w:rsid w:val="00D94871"/>
    <w:rsid w:val="00D95617"/>
    <w:rsid w:val="00D95B6E"/>
    <w:rsid w:val="00D97953"/>
    <w:rsid w:val="00D97E43"/>
    <w:rsid w:val="00DA0004"/>
    <w:rsid w:val="00DA0CF8"/>
    <w:rsid w:val="00DA0D17"/>
    <w:rsid w:val="00DA0DBB"/>
    <w:rsid w:val="00DA0FF6"/>
    <w:rsid w:val="00DA1193"/>
    <w:rsid w:val="00DA1777"/>
    <w:rsid w:val="00DA31E9"/>
    <w:rsid w:val="00DA3384"/>
    <w:rsid w:val="00DA3799"/>
    <w:rsid w:val="00DA3844"/>
    <w:rsid w:val="00DA3B98"/>
    <w:rsid w:val="00DA3BEC"/>
    <w:rsid w:val="00DA4474"/>
    <w:rsid w:val="00DA4B9B"/>
    <w:rsid w:val="00DA5081"/>
    <w:rsid w:val="00DA58C1"/>
    <w:rsid w:val="00DA5DB3"/>
    <w:rsid w:val="00DA5E8C"/>
    <w:rsid w:val="00DA5F7C"/>
    <w:rsid w:val="00DA7EB9"/>
    <w:rsid w:val="00DB0CC0"/>
    <w:rsid w:val="00DB117F"/>
    <w:rsid w:val="00DB1A4B"/>
    <w:rsid w:val="00DB268D"/>
    <w:rsid w:val="00DB27FA"/>
    <w:rsid w:val="00DB296B"/>
    <w:rsid w:val="00DB2C3B"/>
    <w:rsid w:val="00DB2ECB"/>
    <w:rsid w:val="00DB325F"/>
    <w:rsid w:val="00DB393A"/>
    <w:rsid w:val="00DB3F73"/>
    <w:rsid w:val="00DB4395"/>
    <w:rsid w:val="00DB49FE"/>
    <w:rsid w:val="00DB4F03"/>
    <w:rsid w:val="00DB55FD"/>
    <w:rsid w:val="00DB616C"/>
    <w:rsid w:val="00DB68AB"/>
    <w:rsid w:val="00DB7058"/>
    <w:rsid w:val="00DB7F09"/>
    <w:rsid w:val="00DC0050"/>
    <w:rsid w:val="00DC0055"/>
    <w:rsid w:val="00DC01F8"/>
    <w:rsid w:val="00DC1C79"/>
    <w:rsid w:val="00DC2087"/>
    <w:rsid w:val="00DC2380"/>
    <w:rsid w:val="00DC254E"/>
    <w:rsid w:val="00DC3954"/>
    <w:rsid w:val="00DC3986"/>
    <w:rsid w:val="00DC4089"/>
    <w:rsid w:val="00DC455C"/>
    <w:rsid w:val="00DC45A9"/>
    <w:rsid w:val="00DC4656"/>
    <w:rsid w:val="00DC498D"/>
    <w:rsid w:val="00DC4C2D"/>
    <w:rsid w:val="00DC53A2"/>
    <w:rsid w:val="00DC6367"/>
    <w:rsid w:val="00DC6F49"/>
    <w:rsid w:val="00DC7B9B"/>
    <w:rsid w:val="00DD1141"/>
    <w:rsid w:val="00DD17E6"/>
    <w:rsid w:val="00DD1B68"/>
    <w:rsid w:val="00DD23D5"/>
    <w:rsid w:val="00DD3B3B"/>
    <w:rsid w:val="00DD4D21"/>
    <w:rsid w:val="00DD4D2E"/>
    <w:rsid w:val="00DD593E"/>
    <w:rsid w:val="00DD5B02"/>
    <w:rsid w:val="00DD5ED2"/>
    <w:rsid w:val="00DD6E71"/>
    <w:rsid w:val="00DD789D"/>
    <w:rsid w:val="00DD7971"/>
    <w:rsid w:val="00DD7B2E"/>
    <w:rsid w:val="00DE0B13"/>
    <w:rsid w:val="00DE1908"/>
    <w:rsid w:val="00DE191A"/>
    <w:rsid w:val="00DE1DBC"/>
    <w:rsid w:val="00DE2EEC"/>
    <w:rsid w:val="00DE3346"/>
    <w:rsid w:val="00DE33A1"/>
    <w:rsid w:val="00DE358D"/>
    <w:rsid w:val="00DE386B"/>
    <w:rsid w:val="00DE414D"/>
    <w:rsid w:val="00DE4368"/>
    <w:rsid w:val="00DE44D2"/>
    <w:rsid w:val="00DE4922"/>
    <w:rsid w:val="00DE5092"/>
    <w:rsid w:val="00DE5971"/>
    <w:rsid w:val="00DE61A3"/>
    <w:rsid w:val="00DE638B"/>
    <w:rsid w:val="00DE6939"/>
    <w:rsid w:val="00DE6C02"/>
    <w:rsid w:val="00DE7C8E"/>
    <w:rsid w:val="00DE7EBF"/>
    <w:rsid w:val="00DF00F1"/>
    <w:rsid w:val="00DF17DA"/>
    <w:rsid w:val="00DF1CF4"/>
    <w:rsid w:val="00DF2179"/>
    <w:rsid w:val="00DF21E1"/>
    <w:rsid w:val="00DF25B5"/>
    <w:rsid w:val="00DF3170"/>
    <w:rsid w:val="00DF3B35"/>
    <w:rsid w:val="00DF3CAC"/>
    <w:rsid w:val="00DF3E21"/>
    <w:rsid w:val="00DF3FB7"/>
    <w:rsid w:val="00DF46AF"/>
    <w:rsid w:val="00DF49B3"/>
    <w:rsid w:val="00DF54C0"/>
    <w:rsid w:val="00DF550F"/>
    <w:rsid w:val="00DF56B4"/>
    <w:rsid w:val="00DF585F"/>
    <w:rsid w:val="00DF5A2C"/>
    <w:rsid w:val="00DF6BFA"/>
    <w:rsid w:val="00DF6DAE"/>
    <w:rsid w:val="00DF6FE6"/>
    <w:rsid w:val="00DF7AB6"/>
    <w:rsid w:val="00E00CF9"/>
    <w:rsid w:val="00E013B3"/>
    <w:rsid w:val="00E013DF"/>
    <w:rsid w:val="00E01E90"/>
    <w:rsid w:val="00E01FD1"/>
    <w:rsid w:val="00E0274E"/>
    <w:rsid w:val="00E027DF"/>
    <w:rsid w:val="00E02EEB"/>
    <w:rsid w:val="00E0386B"/>
    <w:rsid w:val="00E046F1"/>
    <w:rsid w:val="00E04A77"/>
    <w:rsid w:val="00E04DC4"/>
    <w:rsid w:val="00E04FCE"/>
    <w:rsid w:val="00E05C87"/>
    <w:rsid w:val="00E0607D"/>
    <w:rsid w:val="00E060A6"/>
    <w:rsid w:val="00E06BF1"/>
    <w:rsid w:val="00E07209"/>
    <w:rsid w:val="00E074FD"/>
    <w:rsid w:val="00E079A4"/>
    <w:rsid w:val="00E07D1C"/>
    <w:rsid w:val="00E11528"/>
    <w:rsid w:val="00E11813"/>
    <w:rsid w:val="00E129CE"/>
    <w:rsid w:val="00E12EDD"/>
    <w:rsid w:val="00E1361B"/>
    <w:rsid w:val="00E14689"/>
    <w:rsid w:val="00E14C2F"/>
    <w:rsid w:val="00E14F63"/>
    <w:rsid w:val="00E15399"/>
    <w:rsid w:val="00E15D6B"/>
    <w:rsid w:val="00E15F80"/>
    <w:rsid w:val="00E15FE9"/>
    <w:rsid w:val="00E16713"/>
    <w:rsid w:val="00E20EEB"/>
    <w:rsid w:val="00E213F3"/>
    <w:rsid w:val="00E22592"/>
    <w:rsid w:val="00E22856"/>
    <w:rsid w:val="00E23574"/>
    <w:rsid w:val="00E23B5F"/>
    <w:rsid w:val="00E24272"/>
    <w:rsid w:val="00E24B6E"/>
    <w:rsid w:val="00E24D4F"/>
    <w:rsid w:val="00E260A2"/>
    <w:rsid w:val="00E262DF"/>
    <w:rsid w:val="00E26683"/>
    <w:rsid w:val="00E26B37"/>
    <w:rsid w:val="00E26F77"/>
    <w:rsid w:val="00E27674"/>
    <w:rsid w:val="00E27B72"/>
    <w:rsid w:val="00E27F5E"/>
    <w:rsid w:val="00E302EF"/>
    <w:rsid w:val="00E309AE"/>
    <w:rsid w:val="00E30C54"/>
    <w:rsid w:val="00E30D48"/>
    <w:rsid w:val="00E30D82"/>
    <w:rsid w:val="00E31328"/>
    <w:rsid w:val="00E31735"/>
    <w:rsid w:val="00E31FE3"/>
    <w:rsid w:val="00E322AA"/>
    <w:rsid w:val="00E32837"/>
    <w:rsid w:val="00E328CB"/>
    <w:rsid w:val="00E32BCF"/>
    <w:rsid w:val="00E3396B"/>
    <w:rsid w:val="00E341FF"/>
    <w:rsid w:val="00E34377"/>
    <w:rsid w:val="00E34580"/>
    <w:rsid w:val="00E34839"/>
    <w:rsid w:val="00E34858"/>
    <w:rsid w:val="00E34A8C"/>
    <w:rsid w:val="00E3531B"/>
    <w:rsid w:val="00E36FF0"/>
    <w:rsid w:val="00E37788"/>
    <w:rsid w:val="00E37BA1"/>
    <w:rsid w:val="00E40A47"/>
    <w:rsid w:val="00E40FFC"/>
    <w:rsid w:val="00E4117B"/>
    <w:rsid w:val="00E4163B"/>
    <w:rsid w:val="00E41C5B"/>
    <w:rsid w:val="00E4207A"/>
    <w:rsid w:val="00E4278B"/>
    <w:rsid w:val="00E441A3"/>
    <w:rsid w:val="00E44639"/>
    <w:rsid w:val="00E44913"/>
    <w:rsid w:val="00E45241"/>
    <w:rsid w:val="00E45918"/>
    <w:rsid w:val="00E45A58"/>
    <w:rsid w:val="00E464BA"/>
    <w:rsid w:val="00E467E4"/>
    <w:rsid w:val="00E46CD7"/>
    <w:rsid w:val="00E472DE"/>
    <w:rsid w:val="00E47AF6"/>
    <w:rsid w:val="00E47EC6"/>
    <w:rsid w:val="00E503B0"/>
    <w:rsid w:val="00E506ED"/>
    <w:rsid w:val="00E5092E"/>
    <w:rsid w:val="00E50E62"/>
    <w:rsid w:val="00E52356"/>
    <w:rsid w:val="00E52B59"/>
    <w:rsid w:val="00E52B67"/>
    <w:rsid w:val="00E53359"/>
    <w:rsid w:val="00E538C4"/>
    <w:rsid w:val="00E5398C"/>
    <w:rsid w:val="00E54179"/>
    <w:rsid w:val="00E5431D"/>
    <w:rsid w:val="00E54712"/>
    <w:rsid w:val="00E54AC8"/>
    <w:rsid w:val="00E54B35"/>
    <w:rsid w:val="00E5503C"/>
    <w:rsid w:val="00E5585B"/>
    <w:rsid w:val="00E55A42"/>
    <w:rsid w:val="00E566A1"/>
    <w:rsid w:val="00E5678D"/>
    <w:rsid w:val="00E577E6"/>
    <w:rsid w:val="00E57DF5"/>
    <w:rsid w:val="00E57EFF"/>
    <w:rsid w:val="00E611FB"/>
    <w:rsid w:val="00E61775"/>
    <w:rsid w:val="00E62CD6"/>
    <w:rsid w:val="00E62E9D"/>
    <w:rsid w:val="00E6345F"/>
    <w:rsid w:val="00E63820"/>
    <w:rsid w:val="00E63963"/>
    <w:rsid w:val="00E64B36"/>
    <w:rsid w:val="00E64CC5"/>
    <w:rsid w:val="00E65B2F"/>
    <w:rsid w:val="00E67390"/>
    <w:rsid w:val="00E67528"/>
    <w:rsid w:val="00E679D3"/>
    <w:rsid w:val="00E67A77"/>
    <w:rsid w:val="00E67B9C"/>
    <w:rsid w:val="00E70434"/>
    <w:rsid w:val="00E706E6"/>
    <w:rsid w:val="00E70BCF"/>
    <w:rsid w:val="00E715D4"/>
    <w:rsid w:val="00E720ED"/>
    <w:rsid w:val="00E72A9A"/>
    <w:rsid w:val="00E7363A"/>
    <w:rsid w:val="00E73C66"/>
    <w:rsid w:val="00E741BD"/>
    <w:rsid w:val="00E759B5"/>
    <w:rsid w:val="00E767E5"/>
    <w:rsid w:val="00E7702B"/>
    <w:rsid w:val="00E7708A"/>
    <w:rsid w:val="00E8006B"/>
    <w:rsid w:val="00E809B5"/>
    <w:rsid w:val="00E80D1B"/>
    <w:rsid w:val="00E80E12"/>
    <w:rsid w:val="00E81755"/>
    <w:rsid w:val="00E82A8D"/>
    <w:rsid w:val="00E82CEE"/>
    <w:rsid w:val="00E82D4A"/>
    <w:rsid w:val="00E82D9E"/>
    <w:rsid w:val="00E83397"/>
    <w:rsid w:val="00E837DD"/>
    <w:rsid w:val="00E83E5A"/>
    <w:rsid w:val="00E84CD8"/>
    <w:rsid w:val="00E8569C"/>
    <w:rsid w:val="00E856EC"/>
    <w:rsid w:val="00E867A1"/>
    <w:rsid w:val="00E87193"/>
    <w:rsid w:val="00E8761D"/>
    <w:rsid w:val="00E9020A"/>
    <w:rsid w:val="00E903D9"/>
    <w:rsid w:val="00E90590"/>
    <w:rsid w:val="00E90DFC"/>
    <w:rsid w:val="00E90E76"/>
    <w:rsid w:val="00E9130E"/>
    <w:rsid w:val="00E9371B"/>
    <w:rsid w:val="00E93794"/>
    <w:rsid w:val="00E93D07"/>
    <w:rsid w:val="00E93FCC"/>
    <w:rsid w:val="00E93FCF"/>
    <w:rsid w:val="00E94139"/>
    <w:rsid w:val="00E94E1C"/>
    <w:rsid w:val="00E95522"/>
    <w:rsid w:val="00E95616"/>
    <w:rsid w:val="00E96006"/>
    <w:rsid w:val="00E962B4"/>
    <w:rsid w:val="00E96856"/>
    <w:rsid w:val="00E974DB"/>
    <w:rsid w:val="00EA1553"/>
    <w:rsid w:val="00EA15F7"/>
    <w:rsid w:val="00EA1EF9"/>
    <w:rsid w:val="00EA21D5"/>
    <w:rsid w:val="00EA23C3"/>
    <w:rsid w:val="00EA361B"/>
    <w:rsid w:val="00EA463B"/>
    <w:rsid w:val="00EA5728"/>
    <w:rsid w:val="00EA5974"/>
    <w:rsid w:val="00EA5F1C"/>
    <w:rsid w:val="00EA6556"/>
    <w:rsid w:val="00EA6598"/>
    <w:rsid w:val="00EA6E49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30B3"/>
    <w:rsid w:val="00EB3779"/>
    <w:rsid w:val="00EB41E7"/>
    <w:rsid w:val="00EB4342"/>
    <w:rsid w:val="00EB55F9"/>
    <w:rsid w:val="00EB612B"/>
    <w:rsid w:val="00EB67BA"/>
    <w:rsid w:val="00EB73B7"/>
    <w:rsid w:val="00EB7D5C"/>
    <w:rsid w:val="00EC02E6"/>
    <w:rsid w:val="00EC1374"/>
    <w:rsid w:val="00EC1D03"/>
    <w:rsid w:val="00EC22BA"/>
    <w:rsid w:val="00EC2326"/>
    <w:rsid w:val="00EC2BF3"/>
    <w:rsid w:val="00EC2F24"/>
    <w:rsid w:val="00EC5078"/>
    <w:rsid w:val="00EC5668"/>
    <w:rsid w:val="00EC57E6"/>
    <w:rsid w:val="00EC6443"/>
    <w:rsid w:val="00EC688E"/>
    <w:rsid w:val="00EC6D12"/>
    <w:rsid w:val="00ED01C7"/>
    <w:rsid w:val="00ED0A7F"/>
    <w:rsid w:val="00ED0C4B"/>
    <w:rsid w:val="00ED0EB2"/>
    <w:rsid w:val="00ED0EDC"/>
    <w:rsid w:val="00ED0EF8"/>
    <w:rsid w:val="00ED133C"/>
    <w:rsid w:val="00ED1B1E"/>
    <w:rsid w:val="00ED1D2B"/>
    <w:rsid w:val="00ED1E53"/>
    <w:rsid w:val="00ED217C"/>
    <w:rsid w:val="00ED3179"/>
    <w:rsid w:val="00ED4A76"/>
    <w:rsid w:val="00ED4AD4"/>
    <w:rsid w:val="00ED4BC0"/>
    <w:rsid w:val="00ED5C25"/>
    <w:rsid w:val="00ED604E"/>
    <w:rsid w:val="00ED60C4"/>
    <w:rsid w:val="00ED6F2F"/>
    <w:rsid w:val="00ED75AE"/>
    <w:rsid w:val="00ED7947"/>
    <w:rsid w:val="00EE0103"/>
    <w:rsid w:val="00EE096E"/>
    <w:rsid w:val="00EE2F82"/>
    <w:rsid w:val="00EE39DA"/>
    <w:rsid w:val="00EE3E6C"/>
    <w:rsid w:val="00EE440F"/>
    <w:rsid w:val="00EE45C9"/>
    <w:rsid w:val="00EE4865"/>
    <w:rsid w:val="00EE4B91"/>
    <w:rsid w:val="00EE515D"/>
    <w:rsid w:val="00EE52D3"/>
    <w:rsid w:val="00EE56BE"/>
    <w:rsid w:val="00EE57CE"/>
    <w:rsid w:val="00EE5DFC"/>
    <w:rsid w:val="00EE5FA3"/>
    <w:rsid w:val="00EE6705"/>
    <w:rsid w:val="00EE72B9"/>
    <w:rsid w:val="00EE741B"/>
    <w:rsid w:val="00EF00A2"/>
    <w:rsid w:val="00EF016F"/>
    <w:rsid w:val="00EF07F3"/>
    <w:rsid w:val="00EF1000"/>
    <w:rsid w:val="00EF133D"/>
    <w:rsid w:val="00EF1AAE"/>
    <w:rsid w:val="00EF25E8"/>
    <w:rsid w:val="00EF2E4E"/>
    <w:rsid w:val="00EF3AA9"/>
    <w:rsid w:val="00EF3F91"/>
    <w:rsid w:val="00EF4E5A"/>
    <w:rsid w:val="00EF4FD2"/>
    <w:rsid w:val="00EF5BEF"/>
    <w:rsid w:val="00EF63B0"/>
    <w:rsid w:val="00EF6BD1"/>
    <w:rsid w:val="00EF73B3"/>
    <w:rsid w:val="00F0063B"/>
    <w:rsid w:val="00F0103E"/>
    <w:rsid w:val="00F011B1"/>
    <w:rsid w:val="00F01483"/>
    <w:rsid w:val="00F062A6"/>
    <w:rsid w:val="00F066EB"/>
    <w:rsid w:val="00F06A29"/>
    <w:rsid w:val="00F06A2D"/>
    <w:rsid w:val="00F10261"/>
    <w:rsid w:val="00F10362"/>
    <w:rsid w:val="00F108C4"/>
    <w:rsid w:val="00F126B1"/>
    <w:rsid w:val="00F12B98"/>
    <w:rsid w:val="00F12FE8"/>
    <w:rsid w:val="00F139AC"/>
    <w:rsid w:val="00F13A30"/>
    <w:rsid w:val="00F13F5C"/>
    <w:rsid w:val="00F14AD8"/>
    <w:rsid w:val="00F14C65"/>
    <w:rsid w:val="00F15016"/>
    <w:rsid w:val="00F15105"/>
    <w:rsid w:val="00F1512D"/>
    <w:rsid w:val="00F1582B"/>
    <w:rsid w:val="00F1589E"/>
    <w:rsid w:val="00F1601F"/>
    <w:rsid w:val="00F16FAA"/>
    <w:rsid w:val="00F16FDE"/>
    <w:rsid w:val="00F17431"/>
    <w:rsid w:val="00F17E4E"/>
    <w:rsid w:val="00F2042B"/>
    <w:rsid w:val="00F206FF"/>
    <w:rsid w:val="00F20E59"/>
    <w:rsid w:val="00F2110D"/>
    <w:rsid w:val="00F22264"/>
    <w:rsid w:val="00F22357"/>
    <w:rsid w:val="00F22DA6"/>
    <w:rsid w:val="00F23302"/>
    <w:rsid w:val="00F235D2"/>
    <w:rsid w:val="00F237B7"/>
    <w:rsid w:val="00F239FF"/>
    <w:rsid w:val="00F23DE0"/>
    <w:rsid w:val="00F23FD1"/>
    <w:rsid w:val="00F23FE0"/>
    <w:rsid w:val="00F241AC"/>
    <w:rsid w:val="00F2480A"/>
    <w:rsid w:val="00F25211"/>
    <w:rsid w:val="00F2587C"/>
    <w:rsid w:val="00F25ECD"/>
    <w:rsid w:val="00F2643E"/>
    <w:rsid w:val="00F2658F"/>
    <w:rsid w:val="00F2677D"/>
    <w:rsid w:val="00F26B86"/>
    <w:rsid w:val="00F27164"/>
    <w:rsid w:val="00F27215"/>
    <w:rsid w:val="00F276E7"/>
    <w:rsid w:val="00F2792B"/>
    <w:rsid w:val="00F27A15"/>
    <w:rsid w:val="00F27BE7"/>
    <w:rsid w:val="00F30393"/>
    <w:rsid w:val="00F31155"/>
    <w:rsid w:val="00F31425"/>
    <w:rsid w:val="00F31686"/>
    <w:rsid w:val="00F31918"/>
    <w:rsid w:val="00F319E9"/>
    <w:rsid w:val="00F32740"/>
    <w:rsid w:val="00F32E56"/>
    <w:rsid w:val="00F33512"/>
    <w:rsid w:val="00F3367A"/>
    <w:rsid w:val="00F336F9"/>
    <w:rsid w:val="00F33E52"/>
    <w:rsid w:val="00F340AE"/>
    <w:rsid w:val="00F34909"/>
    <w:rsid w:val="00F34FD6"/>
    <w:rsid w:val="00F350F7"/>
    <w:rsid w:val="00F35F24"/>
    <w:rsid w:val="00F36979"/>
    <w:rsid w:val="00F36FE8"/>
    <w:rsid w:val="00F372BB"/>
    <w:rsid w:val="00F375EF"/>
    <w:rsid w:val="00F37876"/>
    <w:rsid w:val="00F41337"/>
    <w:rsid w:val="00F42771"/>
    <w:rsid w:val="00F42BD3"/>
    <w:rsid w:val="00F42FA5"/>
    <w:rsid w:val="00F43111"/>
    <w:rsid w:val="00F4325A"/>
    <w:rsid w:val="00F440D2"/>
    <w:rsid w:val="00F44D17"/>
    <w:rsid w:val="00F44D88"/>
    <w:rsid w:val="00F45ECE"/>
    <w:rsid w:val="00F46543"/>
    <w:rsid w:val="00F47ABF"/>
    <w:rsid w:val="00F47EF2"/>
    <w:rsid w:val="00F50422"/>
    <w:rsid w:val="00F515B4"/>
    <w:rsid w:val="00F51795"/>
    <w:rsid w:val="00F52BDA"/>
    <w:rsid w:val="00F531AF"/>
    <w:rsid w:val="00F543B5"/>
    <w:rsid w:val="00F54775"/>
    <w:rsid w:val="00F555FC"/>
    <w:rsid w:val="00F55A9B"/>
    <w:rsid w:val="00F55F92"/>
    <w:rsid w:val="00F56159"/>
    <w:rsid w:val="00F56166"/>
    <w:rsid w:val="00F56A5D"/>
    <w:rsid w:val="00F56CF1"/>
    <w:rsid w:val="00F57548"/>
    <w:rsid w:val="00F600C3"/>
    <w:rsid w:val="00F6082C"/>
    <w:rsid w:val="00F60DB8"/>
    <w:rsid w:val="00F60E85"/>
    <w:rsid w:val="00F62F43"/>
    <w:rsid w:val="00F632D0"/>
    <w:rsid w:val="00F6348A"/>
    <w:rsid w:val="00F63665"/>
    <w:rsid w:val="00F63C75"/>
    <w:rsid w:val="00F64321"/>
    <w:rsid w:val="00F645C8"/>
    <w:rsid w:val="00F65A85"/>
    <w:rsid w:val="00F65AE9"/>
    <w:rsid w:val="00F6635F"/>
    <w:rsid w:val="00F669A5"/>
    <w:rsid w:val="00F67E53"/>
    <w:rsid w:val="00F67E65"/>
    <w:rsid w:val="00F708E1"/>
    <w:rsid w:val="00F714F5"/>
    <w:rsid w:val="00F7195F"/>
    <w:rsid w:val="00F722A6"/>
    <w:rsid w:val="00F722CB"/>
    <w:rsid w:val="00F729D8"/>
    <w:rsid w:val="00F72FD7"/>
    <w:rsid w:val="00F73153"/>
    <w:rsid w:val="00F73EEE"/>
    <w:rsid w:val="00F743F5"/>
    <w:rsid w:val="00F74876"/>
    <w:rsid w:val="00F755F4"/>
    <w:rsid w:val="00F76AF1"/>
    <w:rsid w:val="00F8014A"/>
    <w:rsid w:val="00F80700"/>
    <w:rsid w:val="00F823BB"/>
    <w:rsid w:val="00F8272C"/>
    <w:rsid w:val="00F8289F"/>
    <w:rsid w:val="00F828EE"/>
    <w:rsid w:val="00F82C7E"/>
    <w:rsid w:val="00F82E88"/>
    <w:rsid w:val="00F83837"/>
    <w:rsid w:val="00F848C8"/>
    <w:rsid w:val="00F84910"/>
    <w:rsid w:val="00F84EA2"/>
    <w:rsid w:val="00F85036"/>
    <w:rsid w:val="00F855A0"/>
    <w:rsid w:val="00F85655"/>
    <w:rsid w:val="00F856DF"/>
    <w:rsid w:val="00F85908"/>
    <w:rsid w:val="00F85E9C"/>
    <w:rsid w:val="00F86390"/>
    <w:rsid w:val="00F8791E"/>
    <w:rsid w:val="00F87C00"/>
    <w:rsid w:val="00F87FEB"/>
    <w:rsid w:val="00F90370"/>
    <w:rsid w:val="00F904CB"/>
    <w:rsid w:val="00F90502"/>
    <w:rsid w:val="00F91256"/>
    <w:rsid w:val="00F912CA"/>
    <w:rsid w:val="00F91EE4"/>
    <w:rsid w:val="00F92552"/>
    <w:rsid w:val="00F92983"/>
    <w:rsid w:val="00F92A0A"/>
    <w:rsid w:val="00F93039"/>
    <w:rsid w:val="00F93F8B"/>
    <w:rsid w:val="00F9451C"/>
    <w:rsid w:val="00F96319"/>
    <w:rsid w:val="00F967DC"/>
    <w:rsid w:val="00F96ACF"/>
    <w:rsid w:val="00F97360"/>
    <w:rsid w:val="00F976EB"/>
    <w:rsid w:val="00F97B1C"/>
    <w:rsid w:val="00FA0A1E"/>
    <w:rsid w:val="00FA0DC1"/>
    <w:rsid w:val="00FA1463"/>
    <w:rsid w:val="00FA2C09"/>
    <w:rsid w:val="00FA34CF"/>
    <w:rsid w:val="00FA36F4"/>
    <w:rsid w:val="00FA3781"/>
    <w:rsid w:val="00FA3EB1"/>
    <w:rsid w:val="00FA40B9"/>
    <w:rsid w:val="00FA41CD"/>
    <w:rsid w:val="00FA426A"/>
    <w:rsid w:val="00FA42D3"/>
    <w:rsid w:val="00FA4EFF"/>
    <w:rsid w:val="00FA520C"/>
    <w:rsid w:val="00FA58F3"/>
    <w:rsid w:val="00FA5B22"/>
    <w:rsid w:val="00FA624D"/>
    <w:rsid w:val="00FA64F6"/>
    <w:rsid w:val="00FA66A0"/>
    <w:rsid w:val="00FA722D"/>
    <w:rsid w:val="00FA763B"/>
    <w:rsid w:val="00FB02A7"/>
    <w:rsid w:val="00FB0B96"/>
    <w:rsid w:val="00FB0DC2"/>
    <w:rsid w:val="00FB27DF"/>
    <w:rsid w:val="00FB283B"/>
    <w:rsid w:val="00FB39C9"/>
    <w:rsid w:val="00FB4541"/>
    <w:rsid w:val="00FB5D26"/>
    <w:rsid w:val="00FB5DE1"/>
    <w:rsid w:val="00FB63F8"/>
    <w:rsid w:val="00FB6C36"/>
    <w:rsid w:val="00FB6C4D"/>
    <w:rsid w:val="00FB6FEB"/>
    <w:rsid w:val="00FB7267"/>
    <w:rsid w:val="00FB7861"/>
    <w:rsid w:val="00FC0326"/>
    <w:rsid w:val="00FC0C5F"/>
    <w:rsid w:val="00FC0C8B"/>
    <w:rsid w:val="00FC11F9"/>
    <w:rsid w:val="00FC121F"/>
    <w:rsid w:val="00FC125A"/>
    <w:rsid w:val="00FC2021"/>
    <w:rsid w:val="00FC3988"/>
    <w:rsid w:val="00FC39F1"/>
    <w:rsid w:val="00FC4586"/>
    <w:rsid w:val="00FC47CF"/>
    <w:rsid w:val="00FC6116"/>
    <w:rsid w:val="00FC6226"/>
    <w:rsid w:val="00FC65EF"/>
    <w:rsid w:val="00FC664E"/>
    <w:rsid w:val="00FC68B6"/>
    <w:rsid w:val="00FC6E70"/>
    <w:rsid w:val="00FC6FD0"/>
    <w:rsid w:val="00FC7620"/>
    <w:rsid w:val="00FC799A"/>
    <w:rsid w:val="00FC7AF2"/>
    <w:rsid w:val="00FD0CC3"/>
    <w:rsid w:val="00FD0E7B"/>
    <w:rsid w:val="00FD0FF3"/>
    <w:rsid w:val="00FD14E5"/>
    <w:rsid w:val="00FD1BBF"/>
    <w:rsid w:val="00FD1F46"/>
    <w:rsid w:val="00FD2074"/>
    <w:rsid w:val="00FD30BF"/>
    <w:rsid w:val="00FD30EC"/>
    <w:rsid w:val="00FD429B"/>
    <w:rsid w:val="00FD479F"/>
    <w:rsid w:val="00FD47AC"/>
    <w:rsid w:val="00FD4A1D"/>
    <w:rsid w:val="00FD56E3"/>
    <w:rsid w:val="00FD57F1"/>
    <w:rsid w:val="00FD64C5"/>
    <w:rsid w:val="00FD6BB9"/>
    <w:rsid w:val="00FE081B"/>
    <w:rsid w:val="00FE086D"/>
    <w:rsid w:val="00FE1720"/>
    <w:rsid w:val="00FE19BF"/>
    <w:rsid w:val="00FE2215"/>
    <w:rsid w:val="00FE22EB"/>
    <w:rsid w:val="00FE2D8E"/>
    <w:rsid w:val="00FE31FA"/>
    <w:rsid w:val="00FE41E0"/>
    <w:rsid w:val="00FE4453"/>
    <w:rsid w:val="00FE4C56"/>
    <w:rsid w:val="00FE54FF"/>
    <w:rsid w:val="00FE5E5A"/>
    <w:rsid w:val="00FE7015"/>
    <w:rsid w:val="00FE7678"/>
    <w:rsid w:val="00FE7C7C"/>
    <w:rsid w:val="00FF0B23"/>
    <w:rsid w:val="00FF1023"/>
    <w:rsid w:val="00FF327E"/>
    <w:rsid w:val="00FF32F3"/>
    <w:rsid w:val="00FF38EB"/>
    <w:rsid w:val="00FF3CFB"/>
    <w:rsid w:val="00FF3EFF"/>
    <w:rsid w:val="00FF4765"/>
    <w:rsid w:val="00FF5591"/>
    <w:rsid w:val="00FF5715"/>
    <w:rsid w:val="00FF60B1"/>
    <w:rsid w:val="00FF645F"/>
    <w:rsid w:val="00FF6B7C"/>
    <w:rsid w:val="00FF72B2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fillcolor="white" stroke="f">
      <v:fill color="white" opacity="0" color2="black"/>
      <v:stroke on="f"/>
      <v:textbox inset="0,0,0,0"/>
    </o:shapedefaults>
    <o:shapelayout v:ext="edit">
      <o:idmap v:ext="edit" data="1"/>
    </o:shapelayout>
  </w:shapeDefaults>
  <w:doNotEmbedSmartTags/>
  <w:decimalSymbol w:val="."/>
  <w:listSeparator w:val=","/>
  <w14:docId w14:val="5B369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footer" Target="footer13.xml"/><Relationship Id="rId42" Type="http://schemas.openxmlformats.org/officeDocument/2006/relationships/footer" Target="footer18.xml"/><Relationship Id="rId47" Type="http://schemas.openxmlformats.org/officeDocument/2006/relationships/footer" Target="footer20.xml"/><Relationship Id="rId50" Type="http://schemas.openxmlformats.org/officeDocument/2006/relationships/footer" Target="footer2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header" Target="header13.xml"/><Relationship Id="rId38" Type="http://schemas.openxmlformats.org/officeDocument/2006/relationships/header" Target="header15.xml"/><Relationship Id="rId46" Type="http://schemas.openxmlformats.org/officeDocument/2006/relationships/header" Target="header1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1.xml"/><Relationship Id="rId41" Type="http://schemas.openxmlformats.org/officeDocument/2006/relationships/footer" Target="footer1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footer" Target="footer12.xml"/><Relationship Id="rId37" Type="http://schemas.openxmlformats.org/officeDocument/2006/relationships/footer" Target="footer15.xml"/><Relationship Id="rId40" Type="http://schemas.openxmlformats.org/officeDocument/2006/relationships/header" Target="header16.xml"/><Relationship Id="rId45" Type="http://schemas.openxmlformats.org/officeDocument/2006/relationships/header" Target="header18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0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4" Type="http://schemas.openxmlformats.org/officeDocument/2006/relationships/footer" Target="footer19.xm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header" Target="header14.xml"/><Relationship Id="rId43" Type="http://schemas.openxmlformats.org/officeDocument/2006/relationships/header" Target="header17.xml"/><Relationship Id="rId48" Type="http://schemas.openxmlformats.org/officeDocument/2006/relationships/footer" Target="footer2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D9EDC-9B13-44AD-9A6B-4B6D553F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82</Pages>
  <Words>22976</Words>
  <Characters>130966</Characters>
  <Application>Microsoft Office Word</Application>
  <DocSecurity>0</DocSecurity>
  <Lines>1091</Lines>
  <Paragraphs>307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153635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creator>tlimrungsi</dc:creator>
  <cp:lastModifiedBy>90466</cp:lastModifiedBy>
  <cp:revision>2</cp:revision>
  <cp:lastPrinted>2021-02-28T07:00:00Z</cp:lastPrinted>
  <dcterms:created xsi:type="dcterms:W3CDTF">2021-03-01T08:22:00Z</dcterms:created>
  <dcterms:modified xsi:type="dcterms:W3CDTF">2021-03-01T08:22:00Z</dcterms:modified>
</cp:coreProperties>
</file>