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F3024" w14:textId="77777777"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14:paraId="7566B715" w14:textId="77777777" w:rsidR="00BA7060" w:rsidRDefault="00BA7060" w:rsidP="00BA7060">
      <w:pPr>
        <w:pStyle w:val="acctmainheading"/>
        <w:spacing w:after="0" w:line="240" w:lineRule="atLeast"/>
        <w:ind w:right="-27"/>
        <w:jc w:val="thaiDistribute"/>
        <w:rPr>
          <w:rFonts w:cs="Times New Roman"/>
          <w:sz w:val="22"/>
          <w:szCs w:val="22"/>
        </w:rPr>
      </w:pPr>
    </w:p>
    <w:p w14:paraId="008A9F56" w14:textId="77777777" w:rsidR="00221C6D" w:rsidRDefault="00221C6D" w:rsidP="005A673D">
      <w:pPr>
        <w:pStyle w:val="ListParagraph"/>
        <w:numPr>
          <w:ilvl w:val="0"/>
          <w:numId w:val="15"/>
        </w:numPr>
        <w:ind w:hanging="1129"/>
        <w:rPr>
          <w:rFonts w:cs="Times New Roman"/>
          <w:bCs/>
          <w:szCs w:val="22"/>
        </w:rPr>
      </w:pPr>
      <w:r w:rsidRPr="00221C6D">
        <w:rPr>
          <w:rFonts w:cs="Times New Roman"/>
          <w:bCs/>
          <w:szCs w:val="22"/>
        </w:rPr>
        <w:t>General information</w:t>
      </w:r>
    </w:p>
    <w:p w14:paraId="610F5FB6" w14:textId="77777777" w:rsidR="00221C6D" w:rsidRDefault="00221C6D" w:rsidP="005A673D">
      <w:pPr>
        <w:pStyle w:val="ListParagraph"/>
        <w:numPr>
          <w:ilvl w:val="0"/>
          <w:numId w:val="15"/>
        </w:numPr>
        <w:ind w:hanging="1129"/>
        <w:rPr>
          <w:rFonts w:cs="Times New Roman"/>
          <w:bCs/>
          <w:szCs w:val="22"/>
        </w:rPr>
      </w:pPr>
      <w:r>
        <w:rPr>
          <w:rFonts w:cs="Times New Roman"/>
          <w:bCs/>
          <w:szCs w:val="22"/>
        </w:rPr>
        <w:t>Basis of preparation of the</w:t>
      </w:r>
      <w:r w:rsidR="00B01BBF">
        <w:rPr>
          <w:bCs/>
          <w:szCs w:val="28"/>
          <w:lang w:val="en-US" w:bidi="th-TH"/>
        </w:rPr>
        <w:t xml:space="preserve"> </w:t>
      </w:r>
      <w:r>
        <w:rPr>
          <w:rFonts w:cs="Times New Roman"/>
          <w:bCs/>
          <w:szCs w:val="22"/>
        </w:rPr>
        <w:t>financial statements</w:t>
      </w:r>
    </w:p>
    <w:p w14:paraId="25D7AF2C" w14:textId="77777777" w:rsidR="00221C6D" w:rsidRDefault="0084798A" w:rsidP="005A673D">
      <w:pPr>
        <w:pStyle w:val="ListParagraph"/>
        <w:numPr>
          <w:ilvl w:val="0"/>
          <w:numId w:val="15"/>
        </w:numPr>
        <w:ind w:hanging="1129"/>
        <w:rPr>
          <w:rFonts w:cs="Times New Roman"/>
          <w:bCs/>
          <w:szCs w:val="22"/>
        </w:rPr>
      </w:pPr>
      <w:r>
        <w:rPr>
          <w:rFonts w:cs="Times New Roman"/>
          <w:bCs/>
          <w:szCs w:val="22"/>
        </w:rPr>
        <w:t>Change</w:t>
      </w:r>
      <w:r w:rsidR="00816C71">
        <w:rPr>
          <w:rFonts w:cs="Times New Roman"/>
          <w:bCs/>
          <w:szCs w:val="22"/>
        </w:rPr>
        <w:t>s</w:t>
      </w:r>
      <w:r>
        <w:rPr>
          <w:rFonts w:cs="Times New Roman"/>
          <w:bCs/>
          <w:szCs w:val="22"/>
        </w:rPr>
        <w:t xml:space="preserve"> in accounting policies</w:t>
      </w:r>
    </w:p>
    <w:p w14:paraId="5E67F90F"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Significant accounting policies</w:t>
      </w:r>
    </w:p>
    <w:p w14:paraId="55CA98A1"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Financial risk management</w:t>
      </w:r>
    </w:p>
    <w:p w14:paraId="584E2CB5"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Cash and cash equivalents</w:t>
      </w:r>
    </w:p>
    <w:p w14:paraId="4A15FBE3" w14:textId="77777777" w:rsidR="0084798A" w:rsidRDefault="00A02AAB" w:rsidP="005A673D">
      <w:pPr>
        <w:pStyle w:val="ListParagraph"/>
        <w:numPr>
          <w:ilvl w:val="0"/>
          <w:numId w:val="15"/>
        </w:numPr>
        <w:ind w:hanging="1129"/>
        <w:rPr>
          <w:rFonts w:cs="Times New Roman"/>
          <w:bCs/>
          <w:szCs w:val="22"/>
        </w:rPr>
      </w:pPr>
      <w:r>
        <w:rPr>
          <w:rFonts w:cs="Times New Roman"/>
          <w:bCs/>
          <w:szCs w:val="22"/>
        </w:rPr>
        <w:t xml:space="preserve">Receivables from Clearing House and broker </w:t>
      </w:r>
      <w:r w:rsidR="001D4873">
        <w:rPr>
          <w:rFonts w:cs="Times New Roman"/>
          <w:bCs/>
          <w:szCs w:val="22"/>
        </w:rPr>
        <w:t>-</w:t>
      </w:r>
      <w:r>
        <w:rPr>
          <w:rFonts w:cs="Times New Roman"/>
          <w:bCs/>
          <w:szCs w:val="22"/>
        </w:rPr>
        <w:t xml:space="preserve"> dealers</w:t>
      </w:r>
    </w:p>
    <w:p w14:paraId="486D0F07"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 xml:space="preserve">Securities business receivables </w:t>
      </w:r>
    </w:p>
    <w:p w14:paraId="1AE6580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Derivative assets and liabilities</w:t>
      </w:r>
    </w:p>
    <w:p w14:paraId="11CC189B" w14:textId="77777777" w:rsidR="00A02AAB" w:rsidRDefault="001D4873" w:rsidP="005A673D">
      <w:pPr>
        <w:pStyle w:val="ListParagraph"/>
        <w:numPr>
          <w:ilvl w:val="0"/>
          <w:numId w:val="15"/>
        </w:numPr>
        <w:ind w:hanging="1129"/>
        <w:rPr>
          <w:rFonts w:cs="Times New Roman"/>
          <w:bCs/>
          <w:szCs w:val="22"/>
        </w:rPr>
      </w:pPr>
      <w:r>
        <w:rPr>
          <w:rFonts w:cs="Times New Roman"/>
          <w:bCs/>
          <w:szCs w:val="22"/>
        </w:rPr>
        <w:t>Non-</w:t>
      </w:r>
      <w:r w:rsidR="00790D10">
        <w:rPr>
          <w:rFonts w:cs="Times New Roman"/>
          <w:bCs/>
          <w:szCs w:val="22"/>
        </w:rPr>
        <w:t>collateralised</w:t>
      </w:r>
      <w:r>
        <w:rPr>
          <w:rFonts w:cs="Times New Roman"/>
          <w:bCs/>
          <w:szCs w:val="22"/>
        </w:rPr>
        <w:t xml:space="preserve"> i</w:t>
      </w:r>
      <w:r w:rsidR="00A02AAB">
        <w:rPr>
          <w:rFonts w:cs="Times New Roman"/>
          <w:bCs/>
          <w:szCs w:val="22"/>
        </w:rPr>
        <w:t>nvestments</w:t>
      </w:r>
    </w:p>
    <w:p w14:paraId="5DD8A2C9" w14:textId="77777777" w:rsidR="00816C71" w:rsidRDefault="00816C71" w:rsidP="005A673D">
      <w:pPr>
        <w:pStyle w:val="ListParagraph"/>
        <w:numPr>
          <w:ilvl w:val="0"/>
          <w:numId w:val="15"/>
        </w:numPr>
        <w:ind w:hanging="1129"/>
        <w:rPr>
          <w:rFonts w:cs="Times New Roman"/>
          <w:bCs/>
          <w:szCs w:val="22"/>
        </w:rPr>
      </w:pPr>
      <w:r>
        <w:rPr>
          <w:rFonts w:cs="Times New Roman"/>
          <w:bCs/>
          <w:szCs w:val="22"/>
        </w:rPr>
        <w:t>Transfer of financial assets</w:t>
      </w:r>
    </w:p>
    <w:p w14:paraId="5AE9E6DD"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Investment in subsidiary</w:t>
      </w:r>
    </w:p>
    <w:p w14:paraId="5A4A9110"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Leasehold improvement and equipment</w:t>
      </w:r>
    </w:p>
    <w:p w14:paraId="79ABF86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Intangible assets</w:t>
      </w:r>
    </w:p>
    <w:p w14:paraId="5565E00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Other assets</w:t>
      </w:r>
    </w:p>
    <w:p w14:paraId="405097E7"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Borrowing</w:t>
      </w:r>
      <w:r w:rsidR="00AE4B67">
        <w:rPr>
          <w:rFonts w:cs="Times New Roman"/>
          <w:bCs/>
          <w:szCs w:val="22"/>
        </w:rPr>
        <w:t>s</w:t>
      </w:r>
      <w:r>
        <w:rPr>
          <w:rFonts w:cs="Times New Roman"/>
          <w:bCs/>
          <w:szCs w:val="22"/>
        </w:rPr>
        <w:t xml:space="preserve"> </w:t>
      </w:r>
      <w:r w:rsidR="00F860CF" w:rsidRPr="00F860CF">
        <w:rPr>
          <w:rFonts w:cs="Times New Roman"/>
          <w:bCs/>
          <w:szCs w:val="22"/>
        </w:rPr>
        <w:t>from financial institution</w:t>
      </w:r>
    </w:p>
    <w:p w14:paraId="6EE06290"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 xml:space="preserve">Payables </w:t>
      </w:r>
      <w:r w:rsidR="00816C71">
        <w:rPr>
          <w:rFonts w:cs="Times New Roman"/>
          <w:bCs/>
          <w:szCs w:val="22"/>
        </w:rPr>
        <w:t>to</w:t>
      </w:r>
      <w:r>
        <w:rPr>
          <w:rFonts w:cs="Times New Roman"/>
          <w:bCs/>
          <w:szCs w:val="22"/>
        </w:rPr>
        <w:t xml:space="preserve"> Clearing House and </w:t>
      </w:r>
      <w:r w:rsidR="00B01BBF">
        <w:rPr>
          <w:rFonts w:cs="Times New Roman"/>
          <w:bCs/>
          <w:szCs w:val="22"/>
        </w:rPr>
        <w:t>b</w:t>
      </w:r>
      <w:r>
        <w:rPr>
          <w:rFonts w:cs="Times New Roman"/>
          <w:bCs/>
          <w:szCs w:val="22"/>
        </w:rPr>
        <w:t xml:space="preserve">roker </w:t>
      </w:r>
      <w:r w:rsidR="001D4873">
        <w:rPr>
          <w:rFonts w:cs="Times New Roman"/>
          <w:bCs/>
          <w:szCs w:val="22"/>
        </w:rPr>
        <w:t>-</w:t>
      </w:r>
      <w:r>
        <w:rPr>
          <w:rFonts w:cs="Times New Roman"/>
          <w:bCs/>
          <w:szCs w:val="22"/>
        </w:rPr>
        <w:t xml:space="preserve"> dealers</w:t>
      </w:r>
    </w:p>
    <w:p w14:paraId="313232DD"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 xml:space="preserve">Securities business </w:t>
      </w:r>
      <w:r w:rsidR="00816C71">
        <w:rPr>
          <w:rFonts w:cs="Times New Roman"/>
          <w:bCs/>
          <w:szCs w:val="22"/>
        </w:rPr>
        <w:t>payables</w:t>
      </w:r>
    </w:p>
    <w:p w14:paraId="6DD60832"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Debt issued</w:t>
      </w:r>
    </w:p>
    <w:p w14:paraId="4705640B"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Provisions</w:t>
      </w:r>
    </w:p>
    <w:p w14:paraId="34DBD9D5"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Other liabilities</w:t>
      </w:r>
    </w:p>
    <w:p w14:paraId="71408011"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Offsetting</w:t>
      </w:r>
      <w:r w:rsidR="001D4873">
        <w:rPr>
          <w:rFonts w:cs="Times New Roman"/>
          <w:bCs/>
          <w:szCs w:val="22"/>
        </w:rPr>
        <w:t xml:space="preserve"> of</w:t>
      </w:r>
      <w:r>
        <w:rPr>
          <w:rFonts w:cs="Times New Roman"/>
          <w:bCs/>
          <w:szCs w:val="22"/>
        </w:rPr>
        <w:t xml:space="preserve"> financial assets and financial liabilities</w:t>
      </w:r>
    </w:p>
    <w:p w14:paraId="527DF526" w14:textId="77777777" w:rsidR="00F860CF" w:rsidRDefault="00D43AA6" w:rsidP="005A673D">
      <w:pPr>
        <w:pStyle w:val="ListParagraph"/>
        <w:numPr>
          <w:ilvl w:val="0"/>
          <w:numId w:val="15"/>
        </w:numPr>
        <w:ind w:hanging="1129"/>
        <w:rPr>
          <w:rFonts w:cs="Times New Roman"/>
          <w:bCs/>
          <w:szCs w:val="22"/>
        </w:rPr>
      </w:pPr>
      <w:r>
        <w:rPr>
          <w:rFonts w:cs="Times New Roman"/>
          <w:bCs/>
          <w:szCs w:val="22"/>
        </w:rPr>
        <w:t>Reserves</w:t>
      </w:r>
    </w:p>
    <w:p w14:paraId="45329F13"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Brokerage fees</w:t>
      </w:r>
    </w:p>
    <w:p w14:paraId="420D87CD"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Fees and service income</w:t>
      </w:r>
    </w:p>
    <w:p w14:paraId="1C1F8C88"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Interest income</w:t>
      </w:r>
    </w:p>
    <w:p w14:paraId="015EF4B5"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Gains and return on financial instruments</w:t>
      </w:r>
    </w:p>
    <w:p w14:paraId="32DE792E"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Other income</w:t>
      </w:r>
    </w:p>
    <w:p w14:paraId="1BDBA0BF"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Employee benefit expenses</w:t>
      </w:r>
    </w:p>
    <w:p w14:paraId="53B285DB"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Other expenses</w:t>
      </w:r>
    </w:p>
    <w:p w14:paraId="02C6092D"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Income tax</w:t>
      </w:r>
    </w:p>
    <w:p w14:paraId="025AC0A5"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Basic earnings per share</w:t>
      </w:r>
    </w:p>
    <w:p w14:paraId="6E9D1D62"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Dividends</w:t>
      </w:r>
    </w:p>
    <w:p w14:paraId="1C7D2638"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Key management personnel compensation</w:t>
      </w:r>
    </w:p>
    <w:p w14:paraId="082FFAA7"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Commitments with non-related parties</w:t>
      </w:r>
    </w:p>
    <w:p w14:paraId="33AF9702"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Related parties</w:t>
      </w:r>
    </w:p>
    <w:p w14:paraId="7241065C" w14:textId="77777777" w:rsidR="00AE3944" w:rsidRDefault="00AE3944" w:rsidP="005A673D">
      <w:pPr>
        <w:pStyle w:val="ListParagraph"/>
        <w:numPr>
          <w:ilvl w:val="0"/>
          <w:numId w:val="15"/>
        </w:numPr>
        <w:ind w:hanging="1129"/>
        <w:rPr>
          <w:rFonts w:cs="Times New Roman"/>
          <w:bCs/>
          <w:szCs w:val="22"/>
        </w:rPr>
      </w:pPr>
      <w:r>
        <w:rPr>
          <w:rFonts w:cs="Times New Roman"/>
          <w:bCs/>
          <w:szCs w:val="22"/>
        </w:rPr>
        <w:t>Segment information</w:t>
      </w:r>
    </w:p>
    <w:p w14:paraId="439DE112" w14:textId="599F49A7" w:rsidR="00AE3944" w:rsidRDefault="00F0418F" w:rsidP="005A673D">
      <w:pPr>
        <w:pStyle w:val="ListParagraph"/>
        <w:numPr>
          <w:ilvl w:val="0"/>
          <w:numId w:val="15"/>
        </w:numPr>
        <w:ind w:hanging="1129"/>
        <w:rPr>
          <w:rFonts w:cs="Times New Roman"/>
          <w:bCs/>
          <w:szCs w:val="22"/>
        </w:rPr>
      </w:pPr>
      <w:r>
        <w:rPr>
          <w:rFonts w:cs="Times New Roman"/>
          <w:bCs/>
          <w:szCs w:val="22"/>
        </w:rPr>
        <w:t>Lease</w:t>
      </w:r>
      <w:r w:rsidR="00977B87">
        <w:rPr>
          <w:rFonts w:cs="Times New Roman"/>
          <w:bCs/>
          <w:szCs w:val="22"/>
        </w:rPr>
        <w:t>s</w:t>
      </w:r>
    </w:p>
    <w:p w14:paraId="4ED96967" w14:textId="7D4E8789" w:rsidR="004B2C79" w:rsidRPr="00AE3944" w:rsidRDefault="004B2C79" w:rsidP="005A673D">
      <w:pPr>
        <w:pStyle w:val="ListParagraph"/>
        <w:numPr>
          <w:ilvl w:val="0"/>
          <w:numId w:val="15"/>
        </w:numPr>
        <w:ind w:hanging="1129"/>
        <w:rPr>
          <w:rFonts w:cs="Times New Roman"/>
          <w:bCs/>
          <w:szCs w:val="22"/>
        </w:rPr>
      </w:pPr>
      <w:r>
        <w:rPr>
          <w:rFonts w:cs="Times New Roman"/>
          <w:bCs/>
          <w:szCs w:val="22"/>
        </w:rPr>
        <w:t>Fair value measurement</w:t>
      </w:r>
    </w:p>
    <w:p w14:paraId="44485827" w14:textId="04A2A25A" w:rsidR="002322C7" w:rsidRPr="004B2C79" w:rsidRDefault="002322C7" w:rsidP="004B2C79">
      <w:pPr>
        <w:pStyle w:val="ListParagraph"/>
        <w:numPr>
          <w:ilvl w:val="0"/>
          <w:numId w:val="15"/>
        </w:numPr>
        <w:ind w:hanging="1129"/>
        <w:rPr>
          <w:rFonts w:cs="Times New Roman"/>
          <w:bCs/>
          <w:szCs w:val="22"/>
        </w:rPr>
      </w:pPr>
      <w:r>
        <w:rPr>
          <w:bCs/>
          <w:szCs w:val="28"/>
          <w:lang w:val="en-US" w:bidi="th-TH"/>
        </w:rPr>
        <w:t xml:space="preserve">Events after the reporting </w:t>
      </w:r>
      <w:r w:rsidR="00C869C8">
        <w:rPr>
          <w:bCs/>
          <w:szCs w:val="28"/>
          <w:lang w:val="en-US" w:bidi="th-TH"/>
        </w:rPr>
        <w:t>period</w:t>
      </w:r>
    </w:p>
    <w:p w14:paraId="266A987A" w14:textId="77777777" w:rsidR="002322C7" w:rsidRDefault="002322C7" w:rsidP="005A673D">
      <w:pPr>
        <w:pStyle w:val="ListParagraph"/>
        <w:numPr>
          <w:ilvl w:val="0"/>
          <w:numId w:val="15"/>
        </w:numPr>
        <w:ind w:hanging="1129"/>
        <w:rPr>
          <w:rFonts w:cs="Times New Roman"/>
          <w:bCs/>
          <w:szCs w:val="22"/>
        </w:rPr>
      </w:pPr>
      <w:r>
        <w:rPr>
          <w:rFonts w:cs="Times New Roman"/>
          <w:bCs/>
          <w:szCs w:val="22"/>
        </w:rPr>
        <w:t>Reclassification</w:t>
      </w:r>
      <w:r w:rsidR="001D4873">
        <w:rPr>
          <w:rFonts w:cs="Times New Roman"/>
          <w:bCs/>
          <w:szCs w:val="22"/>
        </w:rPr>
        <w:t xml:space="preserve"> of accounts</w:t>
      </w:r>
    </w:p>
    <w:p w14:paraId="62683EA9" w14:textId="77777777" w:rsidR="006E599A" w:rsidRDefault="006E599A" w:rsidP="006E599A">
      <w:pPr>
        <w:pStyle w:val="ListParagraph"/>
        <w:ind w:left="1129"/>
        <w:rPr>
          <w:rFonts w:cs="Times New Roman"/>
          <w:bCs/>
          <w:szCs w:val="22"/>
        </w:rPr>
      </w:pPr>
      <w:r>
        <w:rPr>
          <w:rFonts w:cs="Times New Roman"/>
          <w:bCs/>
          <w:szCs w:val="22"/>
        </w:rPr>
        <w:br w:type="page"/>
      </w:r>
    </w:p>
    <w:p w14:paraId="5438B807" w14:textId="77777777"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F62530">
        <w:rPr>
          <w:rFonts w:cs="Times New Roman"/>
        </w:rPr>
        <w:t xml:space="preserve"> </w:t>
      </w:r>
      <w:r w:rsidRPr="00457678">
        <w:rPr>
          <w:rFonts w:cs="Times New Roman"/>
        </w:rPr>
        <w:t>financial statements.</w:t>
      </w:r>
    </w:p>
    <w:p w14:paraId="1EF8CE32" w14:textId="77777777" w:rsidR="004C33A5" w:rsidRPr="00457678" w:rsidRDefault="004C33A5" w:rsidP="00457678">
      <w:pPr>
        <w:spacing w:line="240" w:lineRule="atLeast"/>
        <w:ind w:left="567" w:right="-29"/>
        <w:jc w:val="thaiDistribute"/>
        <w:rPr>
          <w:rFonts w:cs="Times New Roman"/>
          <w:szCs w:val="22"/>
          <w:cs/>
          <w:lang w:bidi="th-TH"/>
        </w:rPr>
      </w:pPr>
    </w:p>
    <w:p w14:paraId="4A0B0BFC" w14:textId="67B826B1" w:rsidR="004C33A5" w:rsidRPr="00E8473E" w:rsidRDefault="00244F37" w:rsidP="00B324BC">
      <w:pPr>
        <w:tabs>
          <w:tab w:val="left" w:pos="5760"/>
        </w:tabs>
        <w:ind w:left="562"/>
        <w:jc w:val="both"/>
        <w:rPr>
          <w:rFonts w:cs="Times New Roman"/>
          <w:szCs w:val="22"/>
          <w:rtl/>
          <w:cs/>
        </w:rPr>
      </w:pPr>
      <w:r>
        <w:rPr>
          <w:rFonts w:cs="Times New Roman"/>
        </w:rPr>
        <w:t>The</w:t>
      </w:r>
      <w:r w:rsidR="002723D4">
        <w:rPr>
          <w:rFonts w:cs="Times New Roman"/>
        </w:rPr>
        <w:t xml:space="preserve">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0229BF" w:rsidRPr="00457678">
        <w:rPr>
          <w:rFonts w:cs="Times New Roman"/>
        </w:rPr>
        <w:t>the Thai language statutory</w:t>
      </w:r>
      <w:r w:rsidR="00B375E2">
        <w:rPr>
          <w:rFonts w:cs="Times New Roman"/>
        </w:rPr>
        <w:t xml:space="preserve"> </w:t>
      </w:r>
      <w:r w:rsidR="000229BF" w:rsidRPr="00457678">
        <w:rPr>
          <w:rFonts w:cs="Times New Roman"/>
        </w:rPr>
        <w:t>financial statements, and 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B375E2">
        <w:rPr>
          <w:rFonts w:cs="Times New Roman"/>
        </w:rPr>
        <w:t xml:space="preserve"> </w:t>
      </w:r>
      <w:r w:rsidR="00277625">
        <w:rPr>
          <w:szCs w:val="28"/>
          <w:lang w:val="en-US" w:bidi="th-TH"/>
        </w:rPr>
        <w:t>9</w:t>
      </w:r>
      <w:r w:rsidR="00277625">
        <w:rPr>
          <w:rFonts w:hint="cs"/>
          <w:szCs w:val="28"/>
          <w:cs/>
          <w:lang w:val="en-US" w:bidi="th-TH"/>
        </w:rPr>
        <w:t xml:space="preserve"> </w:t>
      </w:r>
      <w:r w:rsidR="00277625">
        <w:rPr>
          <w:szCs w:val="28"/>
          <w:lang w:val="en-US" w:bidi="th-TH"/>
        </w:rPr>
        <w:t>April 202</w:t>
      </w:r>
      <w:r w:rsidR="004B2C79">
        <w:rPr>
          <w:szCs w:val="28"/>
          <w:lang w:val="en-US" w:bidi="th-TH"/>
        </w:rPr>
        <w:t>1</w:t>
      </w:r>
      <w:r w:rsidR="00277625">
        <w:rPr>
          <w:szCs w:val="28"/>
          <w:lang w:val="en-US" w:bidi="th-TH"/>
        </w:rPr>
        <w:t>.</w:t>
      </w:r>
    </w:p>
    <w:p w14:paraId="24D7A8C0" w14:textId="77777777" w:rsidR="004C33A5" w:rsidRPr="00277625" w:rsidRDefault="004C33A5" w:rsidP="00457678">
      <w:pPr>
        <w:spacing w:line="240" w:lineRule="atLeast"/>
        <w:ind w:left="567" w:right="-29"/>
        <w:jc w:val="thaiDistribute"/>
        <w:rPr>
          <w:rFonts w:cs="Times New Roman"/>
          <w:szCs w:val="22"/>
          <w:lang w:val="en-US" w:bidi="th-TH"/>
        </w:rPr>
      </w:pPr>
    </w:p>
    <w:p w14:paraId="00719E4D" w14:textId="77777777" w:rsidR="00B32FCF" w:rsidRPr="00F7591A" w:rsidRDefault="00B32FCF" w:rsidP="005A673D">
      <w:pPr>
        <w:pStyle w:val="index"/>
        <w:numPr>
          <w:ilvl w:val="0"/>
          <w:numId w:val="20"/>
        </w:numPr>
        <w:tabs>
          <w:tab w:val="clear" w:pos="970"/>
        </w:tabs>
        <w:spacing w:after="0" w:line="390" w:lineRule="exact"/>
        <w:ind w:left="540" w:hanging="540"/>
        <w:outlineLvl w:val="0"/>
        <w:rPr>
          <w:rFonts w:cs="Times New Roman"/>
          <w:b/>
          <w:bCs/>
          <w:sz w:val="24"/>
          <w:szCs w:val="24"/>
          <w:cs/>
          <w:lang w:bidi="th-TH"/>
        </w:rPr>
      </w:pPr>
      <w:r w:rsidRPr="00F7591A">
        <w:rPr>
          <w:rFonts w:cs="Times New Roman"/>
          <w:b/>
          <w:bCs/>
          <w:sz w:val="24"/>
          <w:szCs w:val="24"/>
        </w:rPr>
        <w:t>General information</w:t>
      </w:r>
    </w:p>
    <w:p w14:paraId="21D2AD91" w14:textId="77777777" w:rsidR="00B32FCF" w:rsidRPr="00A971D3" w:rsidRDefault="00B32FCF" w:rsidP="00B32FCF">
      <w:pPr>
        <w:spacing w:line="240" w:lineRule="atLeast"/>
        <w:ind w:left="567" w:right="-29"/>
        <w:rPr>
          <w:rFonts w:cs="Times New Roman"/>
        </w:rPr>
      </w:pPr>
    </w:p>
    <w:p w14:paraId="2A5952FE" w14:textId="47787291" w:rsidR="00B32FCF" w:rsidRPr="00890478" w:rsidRDefault="00B32FCF" w:rsidP="00B32FCF">
      <w:pPr>
        <w:spacing w:line="240" w:lineRule="atLeast"/>
        <w:ind w:left="567" w:right="18"/>
        <w:jc w:val="thaiDistribute"/>
        <w:rPr>
          <w:szCs w:val="22"/>
          <w:lang w:val="en-US" w:bidi="th-TH"/>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w:t>
      </w:r>
      <w:r w:rsidR="0079331B" w:rsidRPr="0079331B">
        <w:rPr>
          <w:rFonts w:cs="Times New Roman"/>
        </w:rPr>
        <w:t xml:space="preserve"> </w:t>
      </w:r>
      <w:r w:rsidR="0079331B" w:rsidRPr="00457678">
        <w:rPr>
          <w:rFonts w:cs="Times New Roman"/>
        </w:rPr>
        <w:t>under the Civil and Commercial Code on 27 February 1995</w:t>
      </w:r>
      <w:r w:rsidR="00F679F5">
        <w:rPr>
          <w:rFonts w:cs="Times New Roman"/>
          <w:szCs w:val="22"/>
        </w:rPr>
        <w:t xml:space="preserve">. The Company’s </w:t>
      </w:r>
      <w:r w:rsidRPr="00457678">
        <w:rPr>
          <w:rFonts w:cs="Times New Roman"/>
          <w:szCs w:val="22"/>
        </w:rPr>
        <w:t>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 xml:space="preserve">office at 19, SCB Park Plaza 3, </w:t>
      </w:r>
      <w:r w:rsidR="00232E67">
        <w:rPr>
          <w:rFonts w:cs="Times New Roman"/>
          <w:szCs w:val="22"/>
        </w:rPr>
        <w:t>2</w:t>
      </w:r>
      <w:r w:rsidR="00232E67">
        <w:rPr>
          <w:rFonts w:cs="Times New Roman"/>
          <w:szCs w:val="22"/>
          <w:vertAlign w:val="superscript"/>
        </w:rPr>
        <w:t>nd</w:t>
      </w:r>
      <w:r w:rsidR="00232E67">
        <w:rPr>
          <w:rFonts w:cs="Times New Roman"/>
          <w:szCs w:val="22"/>
        </w:rPr>
        <w:t xml:space="preserve"> and </w:t>
      </w:r>
      <w:r w:rsidR="00232E67">
        <w:rPr>
          <w:rFonts w:cs="Times New Roman"/>
          <w:szCs w:val="22"/>
        </w:rPr>
        <w:br/>
      </w:r>
      <w:r w:rsidRPr="00457678">
        <w:rPr>
          <w:rFonts w:cs="Times New Roman"/>
          <w:szCs w:val="22"/>
        </w:rPr>
        <w:t>20</w:t>
      </w:r>
      <w:r w:rsidRPr="00457678">
        <w:rPr>
          <w:rFonts w:cs="Times New Roman"/>
          <w:szCs w:val="22"/>
          <w:vertAlign w:val="superscript"/>
        </w:rPr>
        <w:t>th</w:t>
      </w:r>
      <w:r w:rsidRPr="00457678">
        <w:rPr>
          <w:rFonts w:cs="Times New Roman"/>
          <w:szCs w:val="22"/>
        </w:rPr>
        <w:t xml:space="preserve"> - 21</w:t>
      </w:r>
      <w:r w:rsidRPr="00457678">
        <w:rPr>
          <w:rFonts w:cs="Times New Roman"/>
          <w:szCs w:val="22"/>
          <w:vertAlign w:val="superscript"/>
        </w:rPr>
        <w:t>st</w:t>
      </w:r>
      <w:r w:rsidRPr="00457678">
        <w:rPr>
          <w:rFonts w:cs="Times New Roman"/>
          <w:szCs w:val="22"/>
        </w:rPr>
        <w:t xml:space="preserve"> Floor, </w:t>
      </w:r>
      <w:proofErr w:type="spellStart"/>
      <w:r w:rsidRPr="00457678">
        <w:rPr>
          <w:rFonts w:cs="Times New Roman"/>
          <w:szCs w:val="22"/>
        </w:rPr>
        <w:t>Ratchadapisek</w:t>
      </w:r>
      <w:proofErr w:type="spellEnd"/>
      <w:r w:rsidRPr="00457678">
        <w:rPr>
          <w:rFonts w:cs="Times New Roman"/>
          <w:szCs w:val="22"/>
        </w:rPr>
        <w:t xml:space="preserve"> Road, </w:t>
      </w:r>
      <w:proofErr w:type="spellStart"/>
      <w:r w:rsidR="00816C71">
        <w:rPr>
          <w:rFonts w:cs="Times New Roman"/>
          <w:szCs w:val="22"/>
        </w:rPr>
        <w:t>Chatuchak</w:t>
      </w:r>
      <w:proofErr w:type="spellEnd"/>
      <w:r w:rsidRPr="00457678">
        <w:rPr>
          <w:rFonts w:cs="Times New Roman"/>
          <w:szCs w:val="22"/>
        </w:rPr>
        <w:t>, Bangkok 10900</w:t>
      </w:r>
      <w:r w:rsidR="00B26E34">
        <w:rPr>
          <w:rFonts w:cs="Times New Roman"/>
          <w:szCs w:val="22"/>
        </w:rPr>
        <w:t xml:space="preserve"> and </w:t>
      </w:r>
      <w:r w:rsidR="00D969BC">
        <w:rPr>
          <w:rFonts w:cs="Times New Roman"/>
          <w:szCs w:val="22"/>
        </w:rPr>
        <w:t xml:space="preserve">has branches located </w:t>
      </w:r>
      <w:r w:rsidR="00486682">
        <w:rPr>
          <w:rFonts w:cs="Times New Roman"/>
          <w:szCs w:val="22"/>
        </w:rPr>
        <w:t xml:space="preserve">in </w:t>
      </w:r>
      <w:r w:rsidR="00154B67">
        <w:rPr>
          <w:rFonts w:cs="Times New Roman"/>
          <w:cs/>
        </w:rPr>
        <w:br/>
      </w:r>
      <w:r w:rsidR="001739F3" w:rsidRPr="005E5A74">
        <w:rPr>
          <w:rFonts w:cs="Times New Roman"/>
        </w:rPr>
        <w:t xml:space="preserve">Chalerm </w:t>
      </w:r>
      <w:proofErr w:type="spellStart"/>
      <w:r w:rsidR="001739F3" w:rsidRPr="005E5A74">
        <w:rPr>
          <w:rFonts w:cs="Times New Roman"/>
        </w:rPr>
        <w:t>Nakorn</w:t>
      </w:r>
      <w:proofErr w:type="spellEnd"/>
      <w:r w:rsidR="001739F3">
        <w:rPr>
          <w:rFonts w:cs="Times New Roman"/>
        </w:rPr>
        <w:t xml:space="preserve">, </w:t>
      </w:r>
      <w:r w:rsidR="001739F3" w:rsidRPr="005E5A74">
        <w:rPr>
          <w:rFonts w:cs="Times New Roman"/>
        </w:rPr>
        <w:t xml:space="preserve">Rat </w:t>
      </w:r>
      <w:proofErr w:type="spellStart"/>
      <w:r w:rsidR="001739F3" w:rsidRPr="005E5A74">
        <w:rPr>
          <w:rFonts w:cs="Times New Roman"/>
        </w:rPr>
        <w:t>Yindi</w:t>
      </w:r>
      <w:proofErr w:type="spellEnd"/>
      <w:r w:rsidR="001739F3">
        <w:rPr>
          <w:rFonts w:cs="Times New Roman"/>
        </w:rPr>
        <w:t xml:space="preserve"> </w:t>
      </w:r>
      <w:r w:rsidR="001739F3" w:rsidRPr="005E5A74">
        <w:rPr>
          <w:rFonts w:cs="Times New Roman"/>
        </w:rPr>
        <w:t>Road</w:t>
      </w:r>
      <w:r w:rsidR="008700B2">
        <w:rPr>
          <w:rFonts w:cs="Times New Roman"/>
        </w:rPr>
        <w:t xml:space="preserve"> </w:t>
      </w:r>
      <w:r w:rsidR="008700B2" w:rsidRPr="005E5A74">
        <w:rPr>
          <w:rFonts w:cs="Times New Roman"/>
        </w:rPr>
        <w:t xml:space="preserve">(Hat </w:t>
      </w:r>
      <w:proofErr w:type="spellStart"/>
      <w:r w:rsidR="008700B2" w:rsidRPr="005E5A74">
        <w:rPr>
          <w:rFonts w:cs="Times New Roman"/>
        </w:rPr>
        <w:t>Yai</w:t>
      </w:r>
      <w:proofErr w:type="spellEnd"/>
      <w:r w:rsidR="008700B2" w:rsidRPr="005E5A74">
        <w:rPr>
          <w:rFonts w:cs="Times New Roman"/>
        </w:rPr>
        <w:t>)</w:t>
      </w:r>
      <w:r w:rsidR="008700B2">
        <w:rPr>
          <w:rFonts w:cs="Times New Roman"/>
        </w:rPr>
        <w:t xml:space="preserve">, </w:t>
      </w:r>
      <w:r w:rsidR="009B658F">
        <w:rPr>
          <w:rFonts w:cs="Times New Roman"/>
          <w:lang w:bidi="th-TH"/>
        </w:rPr>
        <w:t>Chiang Ma</w:t>
      </w:r>
      <w:r w:rsidR="00816C71">
        <w:rPr>
          <w:rFonts w:cs="Times New Roman"/>
          <w:lang w:bidi="th-TH"/>
        </w:rPr>
        <w:t>i</w:t>
      </w:r>
      <w:r w:rsidR="009B658F">
        <w:rPr>
          <w:rFonts w:cs="Times New Roman"/>
        </w:rPr>
        <w:t>,</w:t>
      </w:r>
      <w:r w:rsidR="00CA7ADB" w:rsidRPr="00674C63">
        <w:rPr>
          <w:rFonts w:cs="Times New Roman"/>
        </w:rPr>
        <w:t xml:space="preserve"> Central Plaza </w:t>
      </w:r>
      <w:proofErr w:type="spellStart"/>
      <w:r w:rsidR="00CA7ADB" w:rsidRPr="00674C63">
        <w:rPr>
          <w:rFonts w:cs="Times New Roman"/>
        </w:rPr>
        <w:t>Pinklao</w:t>
      </w:r>
      <w:proofErr w:type="spellEnd"/>
      <w:r w:rsidR="009B658F">
        <w:rPr>
          <w:rFonts w:cs="Times New Roman"/>
        </w:rPr>
        <w:t xml:space="preserve"> and </w:t>
      </w:r>
      <w:proofErr w:type="spellStart"/>
      <w:r w:rsidR="009B658F">
        <w:rPr>
          <w:rFonts w:cs="Times New Roman"/>
        </w:rPr>
        <w:t>Ramathibodee</w:t>
      </w:r>
      <w:proofErr w:type="spellEnd"/>
      <w:r w:rsidR="008700B2" w:rsidRPr="00674C63">
        <w:rPr>
          <w:rFonts w:cs="Times New Roman"/>
        </w:rPr>
        <w:t>.</w:t>
      </w:r>
    </w:p>
    <w:p w14:paraId="3FD1ABE8" w14:textId="77777777" w:rsidR="000C1E92" w:rsidRPr="00A971D3" w:rsidRDefault="000C1E92" w:rsidP="000C1E92">
      <w:pPr>
        <w:spacing w:line="240" w:lineRule="atLeast"/>
        <w:ind w:left="567" w:right="-27"/>
        <w:jc w:val="both"/>
        <w:rPr>
          <w:rFonts w:cs="Times New Roman"/>
          <w:lang w:bidi="th-TH"/>
        </w:rPr>
      </w:pPr>
    </w:p>
    <w:p w14:paraId="69BCCC5E" w14:textId="53A97842" w:rsidR="000C1E92" w:rsidRDefault="000C1E92" w:rsidP="000C1E92">
      <w:pPr>
        <w:spacing w:line="240" w:lineRule="atLeast"/>
        <w:ind w:left="567" w:right="18"/>
        <w:jc w:val="both"/>
        <w:rPr>
          <w:rFonts w:cs="Times New Roman"/>
        </w:rPr>
      </w:pPr>
      <w:r w:rsidRPr="00457678">
        <w:rPr>
          <w:rFonts w:cs="Times New Roman"/>
        </w:rPr>
        <w:t>The</w:t>
      </w:r>
      <w:r>
        <w:rPr>
          <w:rFonts w:cs="Times New Roman"/>
        </w:rPr>
        <w:t xml:space="preserve"> </w:t>
      </w:r>
      <w:r w:rsidRPr="00457678">
        <w:rPr>
          <w:rFonts w:cs="Times New Roman"/>
        </w:rPr>
        <w:t>pare</w:t>
      </w:r>
      <w:r>
        <w:rPr>
          <w:rFonts w:cs="Times New Roman"/>
        </w:rPr>
        <w:t xml:space="preserve">nt company during the </w:t>
      </w:r>
      <w:r w:rsidR="004B2C79">
        <w:rPr>
          <w:rFonts w:cs="Times New Roman"/>
        </w:rPr>
        <w:t xml:space="preserve">financial </w:t>
      </w:r>
      <w:r w:rsidR="005735C1">
        <w:rPr>
          <w:lang w:val="en-US" w:bidi="th-TH"/>
        </w:rPr>
        <w:t>year</w:t>
      </w:r>
      <w:r w:rsidR="00B63B3A">
        <w:rPr>
          <w:lang w:val="en-US"/>
        </w:rPr>
        <w:t xml:space="preserve"> </w:t>
      </w:r>
      <w:r w:rsidRPr="00457678">
        <w:rPr>
          <w:rFonts w:cs="Times New Roman"/>
        </w:rPr>
        <w:t>was The Siam Commercial B</w:t>
      </w:r>
      <w:r w:rsidR="00922086">
        <w:rPr>
          <w:rFonts w:cs="Times New Roman"/>
        </w:rPr>
        <w:t>ank Public Company Limited (</w:t>
      </w:r>
      <w:r w:rsidR="00872AF0">
        <w:rPr>
          <w:lang w:val="en-US" w:bidi="th-TH"/>
        </w:rPr>
        <w:t>99.9</w:t>
      </w:r>
      <w:r w:rsidRPr="00457678">
        <w:rPr>
          <w:rFonts w:cs="Times New Roman"/>
        </w:rPr>
        <w:t xml:space="preserve">% shareholding) and it </w:t>
      </w:r>
      <w:r w:rsidRPr="00457678">
        <w:rPr>
          <w:rFonts w:cs="Times New Roman"/>
          <w:szCs w:val="22"/>
        </w:rPr>
        <w:t>was</w:t>
      </w:r>
      <w:r w:rsidRPr="00457678">
        <w:rPr>
          <w:rFonts w:cs="Times New Roman"/>
        </w:rPr>
        <w:t xml:space="preserve"> incorporated in Thailand.</w:t>
      </w:r>
    </w:p>
    <w:p w14:paraId="0AF915A8" w14:textId="77777777" w:rsidR="00B32FCF" w:rsidRPr="00A971D3" w:rsidRDefault="00B32FCF" w:rsidP="00B32FCF">
      <w:pPr>
        <w:spacing w:line="240" w:lineRule="atLeast"/>
        <w:ind w:left="567" w:right="9"/>
        <w:jc w:val="both"/>
        <w:rPr>
          <w:rFonts w:cs="Times New Roman"/>
        </w:rPr>
      </w:pPr>
    </w:p>
    <w:p w14:paraId="10C089E7" w14:textId="77777777" w:rsidR="00B32FCF" w:rsidRPr="00457678" w:rsidRDefault="00B32FCF" w:rsidP="00B32FCF">
      <w:pPr>
        <w:spacing w:line="240" w:lineRule="atLeast"/>
        <w:ind w:left="567" w:right="18"/>
        <w:jc w:val="both"/>
        <w:rPr>
          <w:rFonts w:cs="Times New Roman"/>
        </w:rPr>
      </w:pPr>
      <w:r w:rsidRPr="00457678">
        <w:rPr>
          <w:rFonts w:cs="Times New Roman"/>
        </w:rPr>
        <w:t xml:space="preserve">The principal </w:t>
      </w:r>
      <w:r>
        <w:rPr>
          <w:rFonts w:cs="Times New Roman"/>
        </w:rPr>
        <w:t>activities</w:t>
      </w:r>
      <w:r w:rsidRPr="00457678">
        <w:rPr>
          <w:rFonts w:cs="Times New Roman"/>
        </w:rPr>
        <w:t xml:space="preserve"> of the Company are securities brokerage, securities trading business, investment advisory service, securities </w:t>
      </w:r>
      <w:r w:rsidRPr="00457678">
        <w:rPr>
          <w:rFonts w:cs="Times New Roman"/>
          <w:szCs w:val="22"/>
        </w:rPr>
        <w:t>underwriting</w:t>
      </w:r>
      <w:r w:rsidRPr="00457678">
        <w:rPr>
          <w:rFonts w:cs="Times New Roman"/>
        </w:rPr>
        <w:t xml:space="preserve"> and private fund management, for which the Company was granted a license from the Ministry of Finance on 27 March 1995.</w:t>
      </w:r>
    </w:p>
    <w:p w14:paraId="45771B6A" w14:textId="77777777" w:rsidR="00B32FCF" w:rsidRPr="00A971D3" w:rsidRDefault="00B32FCF" w:rsidP="00B32FCF">
      <w:pPr>
        <w:spacing w:line="240" w:lineRule="atLeast"/>
        <w:ind w:left="567" w:right="9"/>
        <w:jc w:val="both"/>
        <w:rPr>
          <w:rFonts w:cs="Times New Roman"/>
        </w:rPr>
      </w:pPr>
    </w:p>
    <w:p w14:paraId="056389B4" w14:textId="642F0D12" w:rsidR="00B32FCF" w:rsidRPr="00457678" w:rsidRDefault="00B40C30" w:rsidP="00B32FCF">
      <w:pPr>
        <w:spacing w:line="240" w:lineRule="atLeast"/>
        <w:ind w:left="567" w:right="18"/>
        <w:jc w:val="both"/>
        <w:rPr>
          <w:rFonts w:cs="Times New Roman"/>
        </w:rPr>
      </w:pPr>
      <w:r>
        <w:rPr>
          <w:rFonts w:cs="Times New Roman"/>
        </w:rPr>
        <w:t>On</w:t>
      </w:r>
      <w:r w:rsidR="00B32FCF" w:rsidRPr="00457678">
        <w:rPr>
          <w:rFonts w:cs="Times New Roman"/>
        </w:rPr>
        <w:t xml:space="preserve"> 27 May 2005, the Company was granted additional securities business licenses from the </w:t>
      </w:r>
      <w:r w:rsidR="00B32FCF">
        <w:rPr>
          <w:rFonts w:cs="Times New Roman"/>
        </w:rPr>
        <w:t xml:space="preserve">Thai </w:t>
      </w:r>
      <w:r w:rsidR="00B32FCF" w:rsidRPr="00457678">
        <w:rPr>
          <w:rFonts w:cs="Times New Roman"/>
        </w:rPr>
        <w:t xml:space="preserve">Securities and </w:t>
      </w:r>
      <w:r w:rsidR="00B32FCF" w:rsidRPr="00457678">
        <w:rPr>
          <w:rFonts w:cs="Times New Roman"/>
          <w:szCs w:val="22"/>
        </w:rPr>
        <w:t>Exchange</w:t>
      </w:r>
      <w:r w:rsidR="00B32FCF" w:rsidRPr="00457678">
        <w:rPr>
          <w:rFonts w:cs="Times New Roman"/>
        </w:rPr>
        <w:t xml:space="preserve"> Commission to operate as a derivatives agent and a derivatives dealer.</w:t>
      </w:r>
      <w:r w:rsidR="00F207CB">
        <w:rPr>
          <w:rFonts w:cs="Times New Roman"/>
        </w:rPr>
        <w:t xml:space="preserve"> Details of the Company</w:t>
      </w:r>
      <w:r w:rsidR="00F94E5C">
        <w:rPr>
          <w:rFonts w:cs="Times New Roman"/>
        </w:rPr>
        <w:t xml:space="preserve">’s subsidiary as at </w:t>
      </w:r>
      <w:r w:rsidR="00940250">
        <w:rPr>
          <w:rFonts w:cs="Times New Roman"/>
        </w:rPr>
        <w:t>3</w:t>
      </w:r>
      <w:r w:rsidR="00213C94">
        <w:rPr>
          <w:rFonts w:cs="Times New Roman"/>
        </w:rPr>
        <w:t xml:space="preserve">1 December </w:t>
      </w:r>
      <w:r w:rsidR="00AB00DB">
        <w:rPr>
          <w:rFonts w:cs="Times New Roman"/>
        </w:rPr>
        <w:t>20</w:t>
      </w:r>
      <w:r w:rsidR="005735C1">
        <w:rPr>
          <w:rFonts w:cs="Times New Roman"/>
        </w:rPr>
        <w:t>20 and 2019</w:t>
      </w:r>
      <w:r w:rsidR="001D4873">
        <w:rPr>
          <w:rFonts w:cs="Times New Roman"/>
        </w:rPr>
        <w:t xml:space="preserve"> are given in note 1</w:t>
      </w:r>
      <w:r w:rsidR="00002932">
        <w:rPr>
          <w:rFonts w:cs="Times New Roman"/>
        </w:rPr>
        <w:t>2</w:t>
      </w:r>
      <w:r w:rsidR="00F207CB" w:rsidRPr="009D40F4">
        <w:rPr>
          <w:rFonts w:cs="Times New Roman"/>
        </w:rPr>
        <w:t>.</w:t>
      </w:r>
    </w:p>
    <w:p w14:paraId="56A669D9" w14:textId="77777777" w:rsidR="008919E0" w:rsidRPr="008919E0" w:rsidRDefault="000C3CCC" w:rsidP="008919E0">
      <w:pPr>
        <w:spacing w:line="240" w:lineRule="atLeast"/>
        <w:ind w:left="567" w:right="18"/>
        <w:jc w:val="both"/>
        <w:rPr>
          <w:rFonts w:cs="Times New Roman"/>
          <w:szCs w:val="22"/>
        </w:rPr>
      </w:pPr>
      <w:r>
        <w:rPr>
          <w:rFonts w:cs="Times New Roman"/>
          <w:szCs w:val="22"/>
        </w:rPr>
        <w:t xml:space="preserve"> </w:t>
      </w:r>
    </w:p>
    <w:p w14:paraId="49379128" w14:textId="77777777" w:rsidR="00E61EF1" w:rsidRPr="00F7591A" w:rsidRDefault="00046845" w:rsidP="005A673D">
      <w:pPr>
        <w:pStyle w:val="index"/>
        <w:numPr>
          <w:ilvl w:val="0"/>
          <w:numId w:val="20"/>
        </w:numPr>
        <w:tabs>
          <w:tab w:val="clear" w:pos="970"/>
        </w:tabs>
        <w:spacing w:after="0" w:line="390" w:lineRule="exact"/>
        <w:ind w:left="540" w:hanging="540"/>
        <w:outlineLvl w:val="0"/>
        <w:rPr>
          <w:rFonts w:cs="Times New Roman"/>
          <w:b/>
          <w:bCs/>
          <w:sz w:val="24"/>
          <w:szCs w:val="24"/>
        </w:rPr>
      </w:pPr>
      <w:r w:rsidRPr="00F7591A">
        <w:rPr>
          <w:rFonts w:cs="Times New Roman"/>
          <w:b/>
          <w:bCs/>
          <w:sz w:val="24"/>
          <w:szCs w:val="24"/>
        </w:rPr>
        <w:t xml:space="preserve">Basis of preparation of </w:t>
      </w:r>
      <w:r w:rsidR="00060DD4" w:rsidRPr="00F7591A">
        <w:rPr>
          <w:rFonts w:cs="Times New Roman"/>
          <w:b/>
          <w:bCs/>
          <w:sz w:val="24"/>
          <w:szCs w:val="24"/>
        </w:rPr>
        <w:t>the</w:t>
      </w:r>
      <w:r w:rsidR="001D4873" w:rsidRPr="00F7591A">
        <w:rPr>
          <w:rFonts w:cs="Times New Roman"/>
          <w:b/>
          <w:bCs/>
          <w:sz w:val="24"/>
          <w:szCs w:val="24"/>
        </w:rPr>
        <w:t xml:space="preserve"> </w:t>
      </w:r>
      <w:r w:rsidRPr="00F7591A">
        <w:rPr>
          <w:rFonts w:cs="Times New Roman"/>
          <w:b/>
          <w:bCs/>
          <w:sz w:val="24"/>
          <w:szCs w:val="24"/>
        </w:rPr>
        <w:t>financial statements</w:t>
      </w:r>
    </w:p>
    <w:p w14:paraId="73C897E0" w14:textId="77777777" w:rsidR="00E61EF1" w:rsidRPr="00E61EF1" w:rsidRDefault="00E61EF1" w:rsidP="00E61EF1">
      <w:pPr>
        <w:pStyle w:val="BodyText"/>
        <w:spacing w:after="0"/>
      </w:pPr>
    </w:p>
    <w:p w14:paraId="71775F3D" w14:textId="77777777" w:rsidR="00302436" w:rsidRPr="001E4CFD" w:rsidRDefault="00F7591A" w:rsidP="00F7591A">
      <w:pPr>
        <w:pStyle w:val="Heading2"/>
        <w:numPr>
          <w:ilvl w:val="0"/>
          <w:numId w:val="0"/>
        </w:numPr>
        <w:spacing w:before="0" w:after="0" w:line="240" w:lineRule="atLeast"/>
        <w:rPr>
          <w:rFonts w:cs="Times New Roman"/>
          <w:sz w:val="22"/>
          <w:szCs w:val="22"/>
          <w:lang w:val="en-US" w:bidi="th-TH"/>
        </w:rPr>
      </w:pPr>
      <w:r>
        <w:rPr>
          <w:sz w:val="22"/>
          <w:szCs w:val="22"/>
        </w:rPr>
        <w:t>2.1</w:t>
      </w:r>
      <w:r>
        <w:rPr>
          <w:sz w:val="22"/>
          <w:szCs w:val="22"/>
        </w:rPr>
        <w:tab/>
      </w:r>
      <w:r w:rsidR="00302436">
        <w:rPr>
          <w:sz w:val="22"/>
          <w:szCs w:val="22"/>
        </w:rPr>
        <w:t>Statement of compliance</w:t>
      </w:r>
    </w:p>
    <w:p w14:paraId="0B8D9289" w14:textId="77777777" w:rsidR="00C72C83" w:rsidRPr="00457678" w:rsidRDefault="00C72C83" w:rsidP="00457678">
      <w:pPr>
        <w:pStyle w:val="BodyText"/>
        <w:spacing w:after="0" w:line="240" w:lineRule="atLeast"/>
        <w:ind w:left="540"/>
        <w:jc w:val="both"/>
        <w:rPr>
          <w:rFonts w:cs="Times New Roman"/>
        </w:rPr>
      </w:pPr>
    </w:p>
    <w:p w14:paraId="513B507C" w14:textId="0F19B9E9" w:rsidR="00407CEE" w:rsidRDefault="003E5CE5" w:rsidP="00407CEE">
      <w:pPr>
        <w:pStyle w:val="BodyText"/>
        <w:spacing w:after="0"/>
        <w:ind w:left="540"/>
        <w:jc w:val="both"/>
        <w:rPr>
          <w:szCs w:val="22"/>
        </w:rPr>
      </w:pPr>
      <w:r w:rsidRPr="001D4873">
        <w:rPr>
          <w:szCs w:val="22"/>
        </w:rPr>
        <w:t>The</w:t>
      </w:r>
      <w:r w:rsidR="002723D4">
        <w:rPr>
          <w:szCs w:val="22"/>
        </w:rPr>
        <w:t xml:space="preserve"> </w:t>
      </w:r>
      <w:r w:rsidRPr="001D4873">
        <w:rPr>
          <w:szCs w:val="22"/>
        </w:rPr>
        <w:t xml:space="preserve">financial statements are prepared in accordance with Thai </w:t>
      </w:r>
      <w:r w:rsidR="00B40C30">
        <w:rPr>
          <w:szCs w:val="22"/>
        </w:rPr>
        <w:t>Financial Reporting</w:t>
      </w:r>
      <w:r w:rsidRPr="001D4873">
        <w:rPr>
          <w:szCs w:val="22"/>
        </w:rPr>
        <w:t xml:space="preserve"> Standard</w:t>
      </w:r>
      <w:r w:rsidR="00B40C30">
        <w:rPr>
          <w:szCs w:val="22"/>
        </w:rPr>
        <w:t>s</w:t>
      </w:r>
      <w:r w:rsidRPr="001D4873">
        <w:rPr>
          <w:szCs w:val="22"/>
        </w:rPr>
        <w:t xml:space="preserve"> (</w:t>
      </w:r>
      <w:r w:rsidR="00B40C30">
        <w:rPr>
          <w:szCs w:val="22"/>
        </w:rPr>
        <w:t>“</w:t>
      </w:r>
      <w:r w:rsidR="001D4873">
        <w:rPr>
          <w:szCs w:val="22"/>
        </w:rPr>
        <w:t>T</w:t>
      </w:r>
      <w:r w:rsidR="00B40C30">
        <w:rPr>
          <w:szCs w:val="22"/>
        </w:rPr>
        <w:t>FRS”</w:t>
      </w:r>
      <w:r w:rsidRPr="001D4873">
        <w:rPr>
          <w:szCs w:val="22"/>
        </w:rPr>
        <w:t>)</w:t>
      </w:r>
      <w:r w:rsidR="00743528">
        <w:rPr>
          <w:szCs w:val="22"/>
        </w:rPr>
        <w:t>,</w:t>
      </w:r>
      <w:r w:rsidR="001D4873">
        <w:rPr>
          <w:szCs w:val="22"/>
        </w:rPr>
        <w:t xml:space="preserve"> </w:t>
      </w:r>
      <w:r w:rsidR="00485B9D">
        <w:rPr>
          <w:szCs w:val="22"/>
        </w:rPr>
        <w:br/>
      </w:r>
      <w:r w:rsidRPr="001D4873">
        <w:rPr>
          <w:szCs w:val="22"/>
        </w:rPr>
        <w:t>guidelines promulgated by the Federation of Accounting Professions and applicable rules and regulations of the Thai Securities and Exchange Commission</w:t>
      </w:r>
      <w:r w:rsidR="00E66899">
        <w:rPr>
          <w:szCs w:val="22"/>
        </w:rPr>
        <w:t xml:space="preserve"> (SEC).</w:t>
      </w:r>
      <w:r w:rsidR="00780840" w:rsidRPr="001D4873">
        <w:rPr>
          <w:szCs w:val="22"/>
        </w:rPr>
        <w:t xml:space="preserve"> </w:t>
      </w:r>
      <w:r w:rsidR="00E66899">
        <w:rPr>
          <w:szCs w:val="22"/>
        </w:rPr>
        <w:t>The financial statements are presented in accordance with the notification of SEC</w:t>
      </w:r>
      <w:r w:rsidR="00F94E5C" w:rsidRPr="001D4873">
        <w:rPr>
          <w:szCs w:val="22"/>
        </w:rPr>
        <w:t xml:space="preserve"> number Sor Thor </w:t>
      </w:r>
      <w:r w:rsidR="00C2454E" w:rsidRPr="001D4873">
        <w:rPr>
          <w:szCs w:val="22"/>
        </w:rPr>
        <w:t>6</w:t>
      </w:r>
      <w:r w:rsidR="00F94E5C" w:rsidRPr="001D4873">
        <w:rPr>
          <w:szCs w:val="22"/>
        </w:rPr>
        <w:t>/25</w:t>
      </w:r>
      <w:r w:rsidR="000451F0" w:rsidRPr="001D4873">
        <w:rPr>
          <w:szCs w:val="22"/>
        </w:rPr>
        <w:t>62</w:t>
      </w:r>
      <w:r w:rsidR="00AF05CE" w:rsidRPr="001D4873">
        <w:rPr>
          <w:szCs w:val="22"/>
        </w:rPr>
        <w:t xml:space="preserve"> </w:t>
      </w:r>
      <w:r w:rsidR="00E66899" w:rsidRPr="001D4873">
        <w:rPr>
          <w:szCs w:val="22"/>
        </w:rPr>
        <w:t>dated 8 January 2019</w:t>
      </w:r>
      <w:r w:rsidR="00002932">
        <w:rPr>
          <w:szCs w:val="22"/>
        </w:rPr>
        <w:t>,</w:t>
      </w:r>
      <w:r w:rsidR="00E66899">
        <w:rPr>
          <w:szCs w:val="22"/>
        </w:rPr>
        <w:t xml:space="preserve"> </w:t>
      </w:r>
      <w:r w:rsidR="00C454A2" w:rsidRPr="001D4873">
        <w:rPr>
          <w:szCs w:val="22"/>
        </w:rPr>
        <w:t>regarding</w:t>
      </w:r>
      <w:r w:rsidR="00002932">
        <w:rPr>
          <w:szCs w:val="22"/>
        </w:rPr>
        <w:t xml:space="preserve"> to</w:t>
      </w:r>
      <w:r w:rsidR="00C454A2" w:rsidRPr="001D4873">
        <w:rPr>
          <w:szCs w:val="22"/>
        </w:rPr>
        <w:t xml:space="preserve"> </w:t>
      </w:r>
      <w:r w:rsidR="00407CEE" w:rsidRPr="00F7591A">
        <w:rPr>
          <w:i/>
          <w:iCs/>
          <w:szCs w:val="22"/>
        </w:rPr>
        <w:t>Forms of Financial Statements for Securities Companies</w:t>
      </w:r>
      <w:r w:rsidR="008D2FD5" w:rsidRPr="00F7591A">
        <w:rPr>
          <w:i/>
          <w:iCs/>
          <w:szCs w:val="22"/>
        </w:rPr>
        <w:t xml:space="preserve"> (No</w:t>
      </w:r>
      <w:r w:rsidR="00B40C30">
        <w:rPr>
          <w:i/>
          <w:iCs/>
          <w:szCs w:val="22"/>
        </w:rPr>
        <w:t>.</w:t>
      </w:r>
      <w:r w:rsidR="000451F0" w:rsidRPr="00F7591A">
        <w:rPr>
          <w:i/>
          <w:iCs/>
          <w:szCs w:val="22"/>
        </w:rPr>
        <w:t>3</w:t>
      </w:r>
      <w:r w:rsidR="008D2FD5" w:rsidRPr="00F7591A">
        <w:rPr>
          <w:i/>
          <w:iCs/>
          <w:szCs w:val="22"/>
        </w:rPr>
        <w:t>)</w:t>
      </w:r>
      <w:r w:rsidR="00BB5C04" w:rsidRPr="001D4873">
        <w:rPr>
          <w:szCs w:val="22"/>
        </w:rPr>
        <w:t>.</w:t>
      </w:r>
    </w:p>
    <w:p w14:paraId="6B8B8028" w14:textId="77777777" w:rsidR="0086403E" w:rsidRDefault="0086403E" w:rsidP="00407CEE">
      <w:pPr>
        <w:pStyle w:val="BodyText"/>
        <w:spacing w:after="0"/>
        <w:ind w:left="540"/>
        <w:jc w:val="both"/>
        <w:rPr>
          <w:szCs w:val="22"/>
        </w:rPr>
      </w:pPr>
    </w:p>
    <w:p w14:paraId="7D8594F1" w14:textId="27775FDC" w:rsidR="00741EE3" w:rsidRPr="00741EE3" w:rsidRDefault="00741EE3" w:rsidP="00741EE3">
      <w:pPr>
        <w:ind w:left="540"/>
        <w:jc w:val="thaiDistribute"/>
        <w:rPr>
          <w:szCs w:val="22"/>
        </w:rPr>
      </w:pPr>
      <w:r w:rsidRPr="00741EE3">
        <w:rPr>
          <w:szCs w:val="22"/>
        </w:rPr>
        <w:t>New and revised TFRS are effective for annual accounting periods beginning on or after 1 January 2020.</w:t>
      </w:r>
      <w:r w:rsidR="004B2C79">
        <w:rPr>
          <w:szCs w:val="22"/>
        </w:rPr>
        <w:t xml:space="preserve"> </w:t>
      </w:r>
      <w:r w:rsidRPr="00741EE3">
        <w:rPr>
          <w:szCs w:val="22"/>
        </w:rPr>
        <w:t>The initial application of these new and revised TFRS has resulted in changes in certain of the Group’s accounting policies.</w:t>
      </w:r>
    </w:p>
    <w:p w14:paraId="49B00FA8" w14:textId="77777777" w:rsidR="00741EE3" w:rsidRPr="00741EE3" w:rsidRDefault="00741EE3" w:rsidP="000D261F">
      <w:pPr>
        <w:pStyle w:val="BodyText"/>
        <w:spacing w:after="0"/>
        <w:ind w:left="540"/>
        <w:jc w:val="both"/>
        <w:rPr>
          <w:color w:val="000000"/>
          <w:szCs w:val="22"/>
          <w:lang w:bidi="th-TH"/>
        </w:rPr>
      </w:pPr>
    </w:p>
    <w:p w14:paraId="61C079F0" w14:textId="78E39ED5" w:rsidR="00B0622D" w:rsidRDefault="006B6579" w:rsidP="000D261F">
      <w:pPr>
        <w:pStyle w:val="BodyText"/>
        <w:spacing w:after="0"/>
        <w:ind w:left="540"/>
        <w:jc w:val="both"/>
        <w:rPr>
          <w:color w:val="000000"/>
          <w:szCs w:val="22"/>
          <w:lang w:val="en-US" w:bidi="th-TH"/>
        </w:rPr>
      </w:pPr>
      <w:r w:rsidRPr="00154B67">
        <w:rPr>
          <w:color w:val="000000"/>
          <w:szCs w:val="22"/>
          <w:lang w:val="en-US" w:bidi="th-TH"/>
        </w:rPr>
        <w:t xml:space="preserve">The </w:t>
      </w:r>
      <w:r w:rsidR="002245C7" w:rsidRPr="00154B67">
        <w:rPr>
          <w:color w:val="000000"/>
          <w:szCs w:val="22"/>
          <w:lang w:val="en-US" w:bidi="th-TH"/>
        </w:rPr>
        <w:t xml:space="preserve">Group </w:t>
      </w:r>
      <w:r w:rsidR="002245C7" w:rsidRPr="00154B67">
        <w:rPr>
          <w:szCs w:val="22"/>
        </w:rPr>
        <w:t xml:space="preserve">has initially applied TFRS - Financial instruments standards which comprise TFRS 9 </w:t>
      </w:r>
      <w:r w:rsidR="002245C7" w:rsidRPr="00154B67">
        <w:rPr>
          <w:i/>
          <w:iCs/>
          <w:szCs w:val="22"/>
        </w:rPr>
        <w:t>Financial Instruments</w:t>
      </w:r>
      <w:r w:rsidR="002245C7" w:rsidRPr="00154B67">
        <w:rPr>
          <w:szCs w:val="22"/>
        </w:rPr>
        <w:t xml:space="preserve"> and relevant standards and interpretations and TFRS 16 </w:t>
      </w:r>
      <w:r w:rsidR="002245C7" w:rsidRPr="00154B67">
        <w:rPr>
          <w:i/>
          <w:iCs/>
          <w:szCs w:val="22"/>
        </w:rPr>
        <w:t>Leases</w:t>
      </w:r>
      <w:r w:rsidR="002245C7" w:rsidRPr="00154B67">
        <w:rPr>
          <w:rFonts w:cstheme="minorBidi" w:hint="cs"/>
          <w:szCs w:val="22"/>
          <w:cs/>
          <w:lang w:bidi="th-TH"/>
        </w:rPr>
        <w:t xml:space="preserve"> </w:t>
      </w:r>
      <w:r w:rsidRPr="00154B67">
        <w:rPr>
          <w:color w:val="000000"/>
          <w:szCs w:val="22"/>
          <w:lang w:val="en-US" w:bidi="th-TH"/>
        </w:rPr>
        <w:t>and disclosed impact from changes to significant accounting policies in note 3.</w:t>
      </w:r>
    </w:p>
    <w:p w14:paraId="329D0605" w14:textId="4CFCBCDE" w:rsidR="00154B67" w:rsidRDefault="00154B67" w:rsidP="000D261F">
      <w:pPr>
        <w:pStyle w:val="BodyText"/>
        <w:spacing w:after="0"/>
        <w:ind w:left="540"/>
        <w:jc w:val="both"/>
        <w:rPr>
          <w:color w:val="000000"/>
          <w:szCs w:val="22"/>
          <w:lang w:val="en-US" w:bidi="th-TH"/>
        </w:rPr>
      </w:pPr>
    </w:p>
    <w:p w14:paraId="16E65C54" w14:textId="34D7F9B3" w:rsidR="00154B67" w:rsidRPr="002245C7" w:rsidRDefault="00154B67" w:rsidP="000D261F">
      <w:pPr>
        <w:pStyle w:val="BodyText"/>
        <w:spacing w:after="0"/>
        <w:ind w:left="540"/>
        <w:jc w:val="both"/>
        <w:rPr>
          <w:color w:val="000000"/>
          <w:szCs w:val="22"/>
          <w:lang w:val="en-US" w:bidi="th-TH"/>
        </w:rPr>
      </w:pPr>
      <w:r w:rsidRPr="00154B67">
        <w:rPr>
          <w:color w:val="000000"/>
          <w:szCs w:val="22"/>
          <w:lang w:val="en-US" w:bidi="th-TH"/>
        </w:rPr>
        <w:t>In addition, the</w:t>
      </w:r>
      <w:r>
        <w:rPr>
          <w:rFonts w:hint="cs"/>
          <w:color w:val="000000"/>
          <w:szCs w:val="22"/>
          <w:cs/>
          <w:lang w:val="en-US" w:bidi="th-TH"/>
        </w:rPr>
        <w:t xml:space="preserve"> </w:t>
      </w:r>
      <w:r w:rsidRPr="00154B67">
        <w:rPr>
          <w:color w:val="000000"/>
          <w:szCs w:val="22"/>
          <w:lang w:val="en-US" w:bidi="th-TH"/>
        </w:rPr>
        <w:t>Group</w:t>
      </w:r>
      <w:r>
        <w:rPr>
          <w:rFonts w:hint="cs"/>
          <w:color w:val="000000"/>
          <w:szCs w:val="22"/>
          <w:cs/>
          <w:lang w:val="en-US" w:bidi="th-TH"/>
        </w:rPr>
        <w:t xml:space="preserve"> </w:t>
      </w:r>
      <w:r w:rsidRPr="00154B67">
        <w:rPr>
          <w:color w:val="000000"/>
          <w:szCs w:val="22"/>
          <w:lang w:val="en-US" w:bidi="th-TH"/>
        </w:rPr>
        <w:t xml:space="preserve">has not early adopted a number of new and revised TFRS, which are not yet effective for the current period in preparing these financial statements. The Group has assessed </w:t>
      </w:r>
      <w:r>
        <w:rPr>
          <w:color w:val="000000"/>
          <w:szCs w:val="22"/>
          <w:cs/>
          <w:lang w:val="en-US" w:bidi="th-TH"/>
        </w:rPr>
        <w:br/>
      </w:r>
      <w:r w:rsidRPr="00154B67">
        <w:rPr>
          <w:color w:val="000000"/>
          <w:szCs w:val="22"/>
          <w:lang w:val="en-US" w:bidi="th-TH"/>
        </w:rPr>
        <w:t xml:space="preserve">the potential initial impact on the financial statements of these new and revised TFRS and expects that there will be no material impact on the financial statements in the period of initial application.  </w:t>
      </w:r>
    </w:p>
    <w:p w14:paraId="3012CC52" w14:textId="77777777" w:rsidR="00302436" w:rsidRDefault="00302436" w:rsidP="000D261F">
      <w:pPr>
        <w:pStyle w:val="BodyText"/>
        <w:spacing w:after="0"/>
        <w:ind w:left="540"/>
        <w:jc w:val="both"/>
        <w:rPr>
          <w:szCs w:val="22"/>
        </w:rPr>
      </w:pPr>
    </w:p>
    <w:p w14:paraId="5C35415A" w14:textId="77777777" w:rsidR="00302436" w:rsidRPr="001E4CFD" w:rsidRDefault="00302436" w:rsidP="005A673D">
      <w:pPr>
        <w:pStyle w:val="Heading2"/>
        <w:numPr>
          <w:ilvl w:val="1"/>
          <w:numId w:val="21"/>
        </w:numPr>
        <w:spacing w:before="0" w:after="0" w:line="240" w:lineRule="atLeast"/>
        <w:ind w:left="540" w:hanging="540"/>
        <w:rPr>
          <w:rFonts w:cs="Times New Roman"/>
          <w:sz w:val="22"/>
          <w:szCs w:val="22"/>
          <w:lang w:val="en-US" w:bidi="th-TH"/>
        </w:rPr>
      </w:pPr>
      <w:r>
        <w:rPr>
          <w:sz w:val="22"/>
          <w:szCs w:val="22"/>
        </w:rPr>
        <w:t>Functional and presentation currency</w:t>
      </w:r>
    </w:p>
    <w:p w14:paraId="0218F231" w14:textId="77777777" w:rsidR="00A862F8" w:rsidRPr="00444E44" w:rsidRDefault="00A862F8" w:rsidP="00302436">
      <w:pPr>
        <w:pStyle w:val="BodyText"/>
        <w:spacing w:after="0" w:line="240" w:lineRule="atLeast"/>
        <w:jc w:val="both"/>
        <w:rPr>
          <w:rFonts w:cs="Times New Roman"/>
          <w:szCs w:val="22"/>
        </w:rPr>
      </w:pPr>
    </w:p>
    <w:p w14:paraId="120FE2C6" w14:textId="77777777" w:rsidR="00351053" w:rsidRDefault="00A862F8" w:rsidP="00351053">
      <w:pPr>
        <w:pStyle w:val="BodyText"/>
        <w:spacing w:after="0" w:line="240" w:lineRule="atLeast"/>
        <w:ind w:left="540"/>
        <w:jc w:val="both"/>
        <w:rPr>
          <w:rFonts w:cs="Times New Roman"/>
        </w:rPr>
      </w:pPr>
      <w:r w:rsidRPr="00557500">
        <w:rPr>
          <w:rFonts w:cs="Times New Roman"/>
        </w:rPr>
        <w:t>The</w:t>
      </w:r>
      <w:r w:rsidR="001D4873">
        <w:rPr>
          <w:rFonts w:cs="Times New Roman"/>
        </w:rPr>
        <w:t xml:space="preserve"> </w:t>
      </w:r>
      <w:r w:rsidRPr="00557500">
        <w:rPr>
          <w:rFonts w:cs="Times New Roman"/>
        </w:rPr>
        <w:t xml:space="preserve">financial statements </w:t>
      </w:r>
      <w:r w:rsidR="00972FE5" w:rsidRPr="00557500">
        <w:t xml:space="preserve">are </w:t>
      </w:r>
      <w:r w:rsidR="00BE0AD6">
        <w:t>presented</w:t>
      </w:r>
      <w:r w:rsidR="008B218A">
        <w:t xml:space="preserve"> </w:t>
      </w:r>
      <w:r w:rsidRPr="00557500">
        <w:rPr>
          <w:rFonts w:cs="Times New Roman"/>
        </w:rPr>
        <w:t>in Thai Baht</w:t>
      </w:r>
      <w:r w:rsidR="005B7AAA" w:rsidRPr="00557500">
        <w:t xml:space="preserve">, </w:t>
      </w:r>
      <w:r w:rsidR="00557500" w:rsidRPr="00557500">
        <w:t xml:space="preserve">which is the </w:t>
      </w:r>
      <w:r w:rsidR="00B26E34">
        <w:t>Company</w:t>
      </w:r>
      <w:r w:rsidR="005B7AAA" w:rsidRPr="00557500">
        <w:t>’s functional currency</w:t>
      </w:r>
      <w:r w:rsidRPr="00557500">
        <w:rPr>
          <w:rFonts w:cs="Times New Roman"/>
        </w:rPr>
        <w:t xml:space="preserve">. </w:t>
      </w:r>
    </w:p>
    <w:p w14:paraId="067B766A" w14:textId="77777777" w:rsidR="008E11AE" w:rsidRDefault="008E11AE" w:rsidP="008E11AE">
      <w:pPr>
        <w:pStyle w:val="BodyText"/>
        <w:spacing w:after="0" w:line="240" w:lineRule="atLeast"/>
        <w:jc w:val="both"/>
        <w:rPr>
          <w:rFonts w:cs="Times New Roman"/>
          <w:szCs w:val="22"/>
          <w:shd w:val="clear" w:color="auto" w:fill="FFFFFF"/>
        </w:rPr>
      </w:pPr>
    </w:p>
    <w:p w14:paraId="497A78A1" w14:textId="022CE692" w:rsidR="008E11AE" w:rsidRPr="001E4CFD" w:rsidRDefault="008E11AE" w:rsidP="005A673D">
      <w:pPr>
        <w:pStyle w:val="Heading2"/>
        <w:numPr>
          <w:ilvl w:val="1"/>
          <w:numId w:val="21"/>
        </w:numPr>
        <w:spacing w:before="0" w:after="0" w:line="240" w:lineRule="atLeast"/>
        <w:ind w:left="540" w:hanging="540"/>
        <w:rPr>
          <w:rFonts w:cs="Times New Roman"/>
          <w:sz w:val="22"/>
          <w:szCs w:val="22"/>
          <w:lang w:val="en-US" w:bidi="th-TH"/>
        </w:rPr>
      </w:pPr>
      <w:r>
        <w:rPr>
          <w:sz w:val="22"/>
          <w:szCs w:val="22"/>
        </w:rPr>
        <w:lastRenderedPageBreak/>
        <w:t>Use of judgments and estimate</w:t>
      </w:r>
      <w:r w:rsidR="00B40C30">
        <w:rPr>
          <w:sz w:val="22"/>
          <w:szCs w:val="22"/>
        </w:rPr>
        <w:t>s</w:t>
      </w:r>
    </w:p>
    <w:p w14:paraId="7A729433" w14:textId="77777777" w:rsidR="00A862F8" w:rsidRPr="00444E44" w:rsidRDefault="00A862F8" w:rsidP="00BD0730">
      <w:pPr>
        <w:pStyle w:val="BodyText"/>
        <w:spacing w:after="0" w:line="240" w:lineRule="atLeast"/>
        <w:ind w:left="540"/>
        <w:jc w:val="both"/>
        <w:rPr>
          <w:rFonts w:cs="Times New Roman"/>
          <w:szCs w:val="22"/>
        </w:rPr>
      </w:pPr>
    </w:p>
    <w:p w14:paraId="18AC4EF5" w14:textId="5158F361" w:rsidR="00002932" w:rsidRDefault="0043632E" w:rsidP="00002932">
      <w:pPr>
        <w:spacing w:line="240" w:lineRule="auto"/>
        <w:ind w:left="540"/>
        <w:jc w:val="both"/>
        <w:rPr>
          <w:rFonts w:cs="Times New Roman"/>
          <w:i/>
          <w:iCs/>
          <w:szCs w:val="22"/>
        </w:rPr>
      </w:pPr>
      <w:r w:rsidRPr="0043632E">
        <w:rPr>
          <w:rFonts w:cs="Times New Roman"/>
          <w:szCs w:val="22"/>
        </w:rPr>
        <w:t>The preparation of financial statements in conformity with TFRS requires management to make judgments, estimates and assumptions that affect the application of the Group’s</w:t>
      </w:r>
      <w:r w:rsidRPr="0043632E">
        <w:rPr>
          <w:rFonts w:cs="Cordia New" w:hint="cs"/>
          <w:szCs w:val="22"/>
          <w:cs/>
          <w:lang w:bidi="th-TH"/>
        </w:rPr>
        <w:t xml:space="preserve"> </w:t>
      </w:r>
      <w:r w:rsidRPr="0043632E">
        <w:rPr>
          <w:rFonts w:cs="Times New Roman"/>
          <w:szCs w:val="22"/>
        </w:rPr>
        <w:t>accounting policies.</w:t>
      </w:r>
      <w:r w:rsidRPr="0043632E">
        <w:rPr>
          <w:rFonts w:cs="Times New Roman" w:hint="cs"/>
          <w:szCs w:val="22"/>
          <w:cs/>
          <w:lang w:bidi="th-TH"/>
        </w:rPr>
        <w:t xml:space="preserve"> </w:t>
      </w:r>
      <w:r w:rsidRPr="0043632E">
        <w:rPr>
          <w:rFonts w:cs="Times New Roman"/>
          <w:szCs w:val="22"/>
        </w:rPr>
        <w:t>Actual results may differ from these estimates.</w:t>
      </w:r>
      <w:r w:rsidRPr="0043632E">
        <w:rPr>
          <w:rFonts w:cs="Cordia New" w:hint="cs"/>
          <w:szCs w:val="22"/>
          <w:cs/>
          <w:lang w:bidi="th-TH"/>
        </w:rPr>
        <w:t xml:space="preserve"> </w:t>
      </w:r>
      <w:r w:rsidRPr="0043632E">
        <w:rPr>
          <w:rFonts w:cs="Times New Roman"/>
          <w:szCs w:val="22"/>
        </w:rPr>
        <w:t>Estimates and underlying assumptions are reviewed on an ongoing basis. Revisions to accounting estimates are recognised prospectively.</w:t>
      </w:r>
    </w:p>
    <w:p w14:paraId="5C7DA2F5" w14:textId="77777777" w:rsidR="00154B67" w:rsidRDefault="00154B67" w:rsidP="00002932">
      <w:pPr>
        <w:spacing w:line="240" w:lineRule="auto"/>
        <w:ind w:left="540"/>
        <w:jc w:val="both"/>
        <w:rPr>
          <w:rFonts w:cs="Times New Roman"/>
          <w:i/>
          <w:iCs/>
          <w:szCs w:val="22"/>
        </w:rPr>
      </w:pPr>
    </w:p>
    <w:p w14:paraId="255DCC2C" w14:textId="348ACD03" w:rsidR="00002932" w:rsidRPr="00002932" w:rsidRDefault="00622729" w:rsidP="005D123E">
      <w:pPr>
        <w:tabs>
          <w:tab w:val="left" w:pos="540"/>
        </w:tabs>
        <w:spacing w:line="240" w:lineRule="auto"/>
        <w:ind w:left="540"/>
        <w:jc w:val="both"/>
        <w:rPr>
          <w:rFonts w:cs="Times New Roman"/>
          <w:i/>
          <w:iCs/>
          <w:szCs w:val="22"/>
        </w:rPr>
      </w:pPr>
      <w:r>
        <w:rPr>
          <w:rFonts w:cs="Times New Roman"/>
          <w:i/>
          <w:iCs/>
          <w:szCs w:val="22"/>
        </w:rPr>
        <w:t>2.3.1</w:t>
      </w:r>
      <w:r>
        <w:rPr>
          <w:rFonts w:cs="Times New Roman"/>
          <w:i/>
          <w:iCs/>
          <w:szCs w:val="22"/>
        </w:rPr>
        <w:tab/>
      </w:r>
      <w:r w:rsidR="00002932" w:rsidRPr="00002932">
        <w:rPr>
          <w:rFonts w:cs="Times New Roman"/>
          <w:i/>
          <w:iCs/>
          <w:szCs w:val="22"/>
        </w:rPr>
        <w:t xml:space="preserve">Judgments </w:t>
      </w:r>
    </w:p>
    <w:p w14:paraId="1A6E6C2F" w14:textId="77777777" w:rsidR="00002932" w:rsidRPr="00002932" w:rsidRDefault="00002932" w:rsidP="00002932">
      <w:pPr>
        <w:pStyle w:val="BodyText"/>
        <w:spacing w:after="0" w:line="240" w:lineRule="auto"/>
        <w:ind w:left="540"/>
        <w:jc w:val="both"/>
        <w:rPr>
          <w:rFonts w:cs="Times New Roman"/>
          <w:szCs w:val="22"/>
        </w:rPr>
      </w:pPr>
    </w:p>
    <w:p w14:paraId="19390365" w14:textId="1B1AE832" w:rsidR="00002932" w:rsidRDefault="00002932" w:rsidP="00622729">
      <w:pPr>
        <w:ind w:left="1080"/>
        <w:jc w:val="both"/>
        <w:rPr>
          <w:rFonts w:cs="Times New Roman"/>
          <w:szCs w:val="22"/>
        </w:rPr>
      </w:pPr>
      <w:r w:rsidRPr="00002932">
        <w:rPr>
          <w:rFonts w:cs="Times New Roman"/>
          <w:szCs w:val="22"/>
        </w:rPr>
        <w:t>Information about judgments made in applying accounting policies that have the most significant effects on the amounts recognised in the financial statements</w:t>
      </w:r>
      <w:r w:rsidRPr="000B219F">
        <w:rPr>
          <w:rFonts w:cs="Times New Roman"/>
          <w:szCs w:val="22"/>
        </w:rPr>
        <w:t xml:space="preserve"> is included in the following note</w:t>
      </w:r>
      <w:r w:rsidR="00B40C30">
        <w:rPr>
          <w:rFonts w:cs="Times New Roman"/>
          <w:szCs w:val="22"/>
        </w:rPr>
        <w:t>s</w:t>
      </w:r>
      <w:r w:rsidR="004B2C79">
        <w:rPr>
          <w:rFonts w:cs="Times New Roman"/>
          <w:szCs w:val="22"/>
        </w:rPr>
        <w:t>:</w:t>
      </w:r>
    </w:p>
    <w:p w14:paraId="17DA8EF7" w14:textId="77777777" w:rsidR="00154B67" w:rsidRDefault="00154B67" w:rsidP="00622729">
      <w:pPr>
        <w:ind w:left="1080"/>
        <w:jc w:val="both"/>
        <w:rPr>
          <w:rFonts w:cs="Times New Roman"/>
          <w:szCs w:val="22"/>
        </w:rPr>
      </w:pPr>
    </w:p>
    <w:p w14:paraId="7B6C4047" w14:textId="0E778AF7" w:rsidR="00485B9D" w:rsidRPr="00F528ED" w:rsidRDefault="00622729" w:rsidP="00622729">
      <w:pPr>
        <w:ind w:left="1710" w:hanging="630"/>
        <w:rPr>
          <w:szCs w:val="28"/>
          <w:lang w:val="en-US" w:bidi="th-TH"/>
        </w:rPr>
      </w:pPr>
      <w:r>
        <w:rPr>
          <w:rFonts w:cs="Times New Roman"/>
          <w:szCs w:val="22"/>
        </w:rPr>
        <w:t>4.1</w:t>
      </w:r>
      <w:r w:rsidR="00B40C30">
        <w:rPr>
          <w:rFonts w:cs="Times New Roman"/>
          <w:szCs w:val="22"/>
        </w:rPr>
        <w:t>2</w:t>
      </w:r>
      <w:r>
        <w:rPr>
          <w:rFonts w:cs="Times New Roman"/>
          <w:szCs w:val="22"/>
        </w:rPr>
        <w:t xml:space="preserve"> and </w:t>
      </w:r>
      <w:r w:rsidR="00485B9D">
        <w:rPr>
          <w:rFonts w:cs="Times New Roman"/>
          <w:szCs w:val="22"/>
        </w:rPr>
        <w:t>38</w:t>
      </w:r>
      <w:r w:rsidR="00485B9D">
        <w:rPr>
          <w:rFonts w:cs="Times New Roman"/>
          <w:szCs w:val="22"/>
        </w:rPr>
        <w:tab/>
      </w:r>
      <w:r w:rsidR="00485B9D" w:rsidRPr="002F3382">
        <w:rPr>
          <w:rFonts w:cs="Times New Roman"/>
          <w:szCs w:val="22"/>
        </w:rPr>
        <w:t>Leases</w:t>
      </w:r>
      <w:r w:rsidR="00F528ED">
        <w:rPr>
          <w:szCs w:val="28"/>
          <w:lang w:val="en-US" w:bidi="th-TH"/>
        </w:rPr>
        <w:t>:</w:t>
      </w:r>
    </w:p>
    <w:p w14:paraId="6397839B" w14:textId="29928EB3" w:rsidR="00154B67" w:rsidRDefault="00154B67" w:rsidP="00622729">
      <w:pPr>
        <w:pStyle w:val="ListParagraph"/>
        <w:numPr>
          <w:ilvl w:val="0"/>
          <w:numId w:val="24"/>
        </w:numPr>
        <w:tabs>
          <w:tab w:val="left" w:pos="2610"/>
          <w:tab w:val="left" w:pos="2700"/>
        </w:tabs>
        <w:spacing w:line="259" w:lineRule="auto"/>
        <w:ind w:left="1710" w:firstLine="540"/>
        <w:contextualSpacing/>
        <w:rPr>
          <w:rFonts w:cs="Times New Roman"/>
          <w:szCs w:val="22"/>
        </w:rPr>
      </w:pPr>
      <w:r w:rsidRPr="00154B67">
        <w:rPr>
          <w:rFonts w:cs="Times New Roman"/>
          <w:szCs w:val="22"/>
        </w:rPr>
        <w:t>Whether</w:t>
      </w:r>
      <w:r>
        <w:rPr>
          <w:rFonts w:cs="Times New Roman"/>
          <w:szCs w:val="22"/>
        </w:rPr>
        <w:t xml:space="preserve"> </w:t>
      </w:r>
      <w:r w:rsidRPr="00154B67">
        <w:rPr>
          <w:rFonts w:cs="Times New Roman"/>
          <w:szCs w:val="22"/>
        </w:rPr>
        <w:t xml:space="preserve">an arrangement contains a lease; </w:t>
      </w:r>
    </w:p>
    <w:p w14:paraId="05B4D958" w14:textId="76793A8C" w:rsidR="00154B67" w:rsidRPr="00154B67" w:rsidRDefault="00154B67" w:rsidP="00622729">
      <w:pPr>
        <w:pStyle w:val="ListParagraph"/>
        <w:numPr>
          <w:ilvl w:val="0"/>
          <w:numId w:val="24"/>
        </w:numPr>
        <w:tabs>
          <w:tab w:val="left" w:pos="2610"/>
          <w:tab w:val="left" w:pos="2700"/>
        </w:tabs>
        <w:spacing w:line="259" w:lineRule="auto"/>
        <w:ind w:left="1710" w:firstLine="540"/>
        <w:contextualSpacing/>
        <w:rPr>
          <w:rFonts w:cs="Times New Roman"/>
          <w:szCs w:val="22"/>
        </w:rPr>
      </w:pPr>
      <w:r w:rsidRPr="00154B67">
        <w:rPr>
          <w:rFonts w:cs="Times New Roman"/>
          <w:szCs w:val="22"/>
        </w:rPr>
        <w:t>Whether the Group is reasonably certain to exercise extension options</w:t>
      </w:r>
      <w:r>
        <w:rPr>
          <w:rFonts w:cs="Times New Roman"/>
          <w:szCs w:val="22"/>
        </w:rPr>
        <w:t>;</w:t>
      </w:r>
    </w:p>
    <w:p w14:paraId="42B1FA5C" w14:textId="6751AAFE" w:rsidR="00154B67" w:rsidRDefault="00154B67" w:rsidP="00622729">
      <w:pPr>
        <w:pStyle w:val="ListParagraph"/>
        <w:numPr>
          <w:ilvl w:val="0"/>
          <w:numId w:val="24"/>
        </w:numPr>
        <w:tabs>
          <w:tab w:val="left" w:pos="2610"/>
          <w:tab w:val="left" w:pos="2700"/>
        </w:tabs>
        <w:spacing w:line="259" w:lineRule="auto"/>
        <w:ind w:left="1710" w:firstLine="540"/>
        <w:contextualSpacing/>
        <w:rPr>
          <w:rFonts w:cs="Times New Roman"/>
          <w:szCs w:val="22"/>
        </w:rPr>
      </w:pPr>
      <w:r>
        <w:rPr>
          <w:rFonts w:cs="Times New Roman"/>
          <w:szCs w:val="22"/>
        </w:rPr>
        <w:t>W</w:t>
      </w:r>
      <w:r w:rsidRPr="00154B67">
        <w:rPr>
          <w:rFonts w:cs="Times New Roman"/>
          <w:szCs w:val="22"/>
        </w:rPr>
        <w:t>hether the Group</w:t>
      </w:r>
      <w:r>
        <w:rPr>
          <w:rFonts w:cs="Times New Roman"/>
          <w:szCs w:val="22"/>
        </w:rPr>
        <w:t xml:space="preserve"> </w:t>
      </w:r>
      <w:r w:rsidRPr="00154B67">
        <w:rPr>
          <w:rFonts w:cs="Times New Roman"/>
          <w:szCs w:val="22"/>
        </w:rPr>
        <w:t>exercise termination options</w:t>
      </w:r>
    </w:p>
    <w:p w14:paraId="5804A1D9" w14:textId="77777777" w:rsidR="00154B67" w:rsidRDefault="00154B67" w:rsidP="00154B67">
      <w:pPr>
        <w:pStyle w:val="ListParagraph"/>
        <w:tabs>
          <w:tab w:val="left" w:pos="2610"/>
          <w:tab w:val="left" w:pos="2700"/>
        </w:tabs>
        <w:spacing w:line="259" w:lineRule="auto"/>
        <w:ind w:left="2250"/>
        <w:contextualSpacing/>
        <w:rPr>
          <w:rFonts w:cs="Times New Roman"/>
          <w:szCs w:val="22"/>
        </w:rPr>
      </w:pPr>
    </w:p>
    <w:p w14:paraId="30CA821E" w14:textId="1B5FA695" w:rsidR="00671872" w:rsidRPr="00B26E34" w:rsidRDefault="00622729" w:rsidP="00622729">
      <w:pPr>
        <w:pStyle w:val="BodyText"/>
        <w:tabs>
          <w:tab w:val="left" w:pos="1080"/>
        </w:tabs>
        <w:spacing w:after="0" w:line="240" w:lineRule="atLeast"/>
        <w:ind w:left="540"/>
        <w:jc w:val="both"/>
        <w:rPr>
          <w:rFonts w:cs="Times New Roman"/>
          <w:i/>
          <w:iCs/>
          <w:szCs w:val="22"/>
        </w:rPr>
      </w:pPr>
      <w:r>
        <w:rPr>
          <w:rFonts w:cs="Times New Roman"/>
          <w:i/>
          <w:iCs/>
          <w:szCs w:val="22"/>
        </w:rPr>
        <w:t>2.3.2</w:t>
      </w:r>
      <w:r>
        <w:rPr>
          <w:rFonts w:cs="Times New Roman"/>
          <w:i/>
          <w:iCs/>
          <w:szCs w:val="22"/>
        </w:rPr>
        <w:tab/>
      </w:r>
      <w:r w:rsidR="00671872" w:rsidRPr="00B26E34">
        <w:rPr>
          <w:rFonts w:cs="Times New Roman"/>
          <w:i/>
          <w:iCs/>
          <w:szCs w:val="22"/>
        </w:rPr>
        <w:t>Assumptions and estimation uncertainties</w:t>
      </w:r>
    </w:p>
    <w:p w14:paraId="63EE73C8" w14:textId="77777777" w:rsidR="00140C70" w:rsidRPr="00444E44" w:rsidRDefault="00140C70" w:rsidP="00671872">
      <w:pPr>
        <w:pStyle w:val="BodyText"/>
        <w:spacing w:after="0" w:line="240" w:lineRule="atLeast"/>
        <w:jc w:val="both"/>
        <w:rPr>
          <w:rFonts w:cs="Times New Roman"/>
          <w:szCs w:val="22"/>
        </w:rPr>
      </w:pPr>
    </w:p>
    <w:p w14:paraId="4DDCA7C5" w14:textId="0F1930C7" w:rsidR="002E1619" w:rsidRDefault="00B0622D" w:rsidP="00622729">
      <w:pPr>
        <w:pStyle w:val="BodyText"/>
        <w:tabs>
          <w:tab w:val="left" w:pos="1170"/>
        </w:tabs>
        <w:spacing w:after="0" w:line="240" w:lineRule="atLeast"/>
        <w:ind w:left="1080" w:right="-27"/>
        <w:jc w:val="thaiDistribute"/>
        <w:rPr>
          <w:rFonts w:cs="Times New Roman"/>
        </w:rPr>
      </w:pPr>
      <w:r w:rsidRPr="00B0622D">
        <w:rPr>
          <w:rFonts w:cs="Times New Roman"/>
        </w:rPr>
        <w:t xml:space="preserve">Information about assumption and estimation uncertainties at </w:t>
      </w:r>
      <w:r w:rsidR="003B5863">
        <w:rPr>
          <w:rFonts w:cs="Times New Roman"/>
        </w:rPr>
        <w:t>31 December</w:t>
      </w:r>
      <w:r w:rsidR="009F2CAB">
        <w:rPr>
          <w:rFonts w:cs="Times New Roman"/>
        </w:rPr>
        <w:t xml:space="preserve"> 2020</w:t>
      </w:r>
      <w:r w:rsidRPr="00B0622D">
        <w:rPr>
          <w:rFonts w:cs="Times New Roman"/>
        </w:rPr>
        <w:t xml:space="preserve"> that have </w:t>
      </w:r>
      <w:r w:rsidR="00F0173B">
        <w:rPr>
          <w:rFonts w:cs="Times New Roman"/>
        </w:rPr>
        <w:br/>
      </w:r>
      <w:r w:rsidRPr="00B0622D">
        <w:rPr>
          <w:rFonts w:cs="Times New Roman"/>
        </w:rPr>
        <w:t xml:space="preserve">a significant risk of resulting in a </w:t>
      </w:r>
      <w:r w:rsidR="000C2ADA" w:rsidRPr="00B0622D">
        <w:rPr>
          <w:rFonts w:cs="Times New Roman"/>
        </w:rPr>
        <w:t>material</w:t>
      </w:r>
      <w:r w:rsidR="000C2ADA">
        <w:rPr>
          <w:rFonts w:cs="Times New Roman"/>
        </w:rPr>
        <w:t xml:space="preserve"> </w:t>
      </w:r>
      <w:r w:rsidR="000C2ADA" w:rsidRPr="00B0622D">
        <w:rPr>
          <w:rFonts w:cs="Times New Roman"/>
        </w:rPr>
        <w:t>adjustment</w:t>
      </w:r>
      <w:r w:rsidRPr="00B0622D">
        <w:rPr>
          <w:rFonts w:cs="Times New Roman"/>
        </w:rPr>
        <w:t xml:space="preserve"> to the carrying amounts of assets and liabilities in the next financial year is included in the following note</w:t>
      </w:r>
      <w:r w:rsidR="004B2C79">
        <w:rPr>
          <w:rFonts w:cs="Times New Roman"/>
        </w:rPr>
        <w:t>:</w:t>
      </w:r>
    </w:p>
    <w:p w14:paraId="7BFAA0FB" w14:textId="77777777" w:rsidR="00F0173B" w:rsidRDefault="00F0173B" w:rsidP="00622729">
      <w:pPr>
        <w:pStyle w:val="BodyText"/>
        <w:tabs>
          <w:tab w:val="left" w:pos="1170"/>
        </w:tabs>
        <w:spacing w:after="0" w:line="240" w:lineRule="atLeast"/>
        <w:ind w:left="1080" w:right="-27"/>
        <w:jc w:val="thaiDistribute"/>
        <w:rPr>
          <w:rFonts w:cs="Times New Roman"/>
          <w:szCs w:val="22"/>
        </w:rPr>
      </w:pPr>
    </w:p>
    <w:p w14:paraId="283AECC4" w14:textId="743DA548" w:rsidR="00B0622D" w:rsidRDefault="00A36A9F" w:rsidP="00622729">
      <w:pPr>
        <w:pStyle w:val="BodyText"/>
        <w:tabs>
          <w:tab w:val="left" w:pos="1170"/>
        </w:tabs>
        <w:spacing w:after="0" w:line="240" w:lineRule="atLeast"/>
        <w:ind w:left="1080" w:right="-27"/>
        <w:jc w:val="thaiDistribute"/>
        <w:rPr>
          <w:rFonts w:cs="Times New Roman"/>
          <w:szCs w:val="22"/>
        </w:rPr>
      </w:pPr>
      <w:r>
        <w:rPr>
          <w:rFonts w:cs="Times New Roman"/>
          <w:szCs w:val="22"/>
        </w:rPr>
        <w:t>20</w:t>
      </w:r>
      <w:r w:rsidR="00671872" w:rsidRPr="00230CD4">
        <w:rPr>
          <w:rFonts w:cs="Times New Roman"/>
          <w:szCs w:val="22"/>
        </w:rPr>
        <w:tab/>
      </w:r>
      <w:r w:rsidR="002C0190">
        <w:rPr>
          <w:rFonts w:cs="Times New Roman"/>
          <w:szCs w:val="22"/>
        </w:rPr>
        <w:tab/>
      </w:r>
      <w:r w:rsidR="00E967E3">
        <w:rPr>
          <w:rFonts w:cs="Times New Roman"/>
          <w:szCs w:val="22"/>
        </w:rPr>
        <w:t>Measurement of defined benefit obligations: key actuarial assumption</w:t>
      </w:r>
      <w:r w:rsidR="006863C7">
        <w:rPr>
          <w:rFonts w:cs="Times New Roman"/>
          <w:szCs w:val="22"/>
        </w:rPr>
        <w:t>s</w:t>
      </w:r>
    </w:p>
    <w:p w14:paraId="6369B192" w14:textId="77777777" w:rsidR="001D244F" w:rsidRPr="0079331B" w:rsidRDefault="001D244F" w:rsidP="0079331B">
      <w:pPr>
        <w:pStyle w:val="BodyText"/>
        <w:spacing w:after="0" w:line="240" w:lineRule="atLeast"/>
        <w:ind w:left="540" w:right="-27"/>
        <w:jc w:val="thaiDistribute"/>
        <w:rPr>
          <w:rFonts w:cs="Times New Roman"/>
          <w:szCs w:val="22"/>
        </w:rPr>
      </w:pPr>
    </w:p>
    <w:p w14:paraId="68CE11C4" w14:textId="77777777" w:rsidR="00B536F9" w:rsidRPr="00230CD4" w:rsidRDefault="00B553A7" w:rsidP="005A673D">
      <w:pPr>
        <w:pStyle w:val="index"/>
        <w:numPr>
          <w:ilvl w:val="0"/>
          <w:numId w:val="20"/>
        </w:numPr>
        <w:tabs>
          <w:tab w:val="clear" w:pos="970"/>
        </w:tabs>
        <w:spacing w:after="0" w:line="390" w:lineRule="exact"/>
        <w:ind w:left="540" w:hanging="540"/>
        <w:outlineLvl w:val="0"/>
        <w:rPr>
          <w:rFonts w:cs="Times New Roman"/>
        </w:rPr>
      </w:pPr>
      <w:r w:rsidRPr="00F7591A">
        <w:rPr>
          <w:rFonts w:cs="Times New Roman"/>
          <w:b/>
          <w:bCs/>
          <w:sz w:val="24"/>
          <w:szCs w:val="24"/>
        </w:rPr>
        <w:t>Changes in</w:t>
      </w:r>
      <w:r w:rsidR="00B536F9" w:rsidRPr="00F7591A">
        <w:rPr>
          <w:rFonts w:cs="Times New Roman"/>
          <w:b/>
          <w:bCs/>
          <w:sz w:val="24"/>
          <w:szCs w:val="24"/>
        </w:rPr>
        <w:t xml:space="preserve"> accounting policies</w:t>
      </w:r>
    </w:p>
    <w:p w14:paraId="448C8357" w14:textId="77777777" w:rsidR="00D738AF" w:rsidRPr="00230CD4" w:rsidRDefault="00D738AF" w:rsidP="00436A19">
      <w:pPr>
        <w:ind w:left="540"/>
        <w:jc w:val="both"/>
        <w:rPr>
          <w:lang w:bidi="th-TH"/>
        </w:rPr>
      </w:pPr>
    </w:p>
    <w:p w14:paraId="5D97731A" w14:textId="77777777" w:rsidR="00F45163" w:rsidRPr="00F45163" w:rsidRDefault="00221448" w:rsidP="00F45163">
      <w:pPr>
        <w:spacing w:line="240" w:lineRule="auto"/>
        <w:ind w:left="540"/>
        <w:jc w:val="thaiDistribute"/>
        <w:rPr>
          <w:szCs w:val="22"/>
        </w:rPr>
      </w:pPr>
      <w:r w:rsidRPr="00F0173B">
        <w:rPr>
          <w:szCs w:val="22"/>
          <w:lang w:bidi="th-TH"/>
        </w:rPr>
        <w:t xml:space="preserve">From 1 January 2020, the Group </w:t>
      </w:r>
      <w:r w:rsidR="00F45163" w:rsidRPr="00F0173B">
        <w:rPr>
          <w:szCs w:val="22"/>
        </w:rPr>
        <w:t xml:space="preserve">has initially applied TFRS - Financial instruments standards and </w:t>
      </w:r>
      <w:r w:rsidR="00F45163" w:rsidRPr="00F0173B">
        <w:rPr>
          <w:szCs w:val="22"/>
        </w:rPr>
        <w:br/>
        <w:t xml:space="preserve">TFRS 16. </w:t>
      </w:r>
    </w:p>
    <w:p w14:paraId="162785C3" w14:textId="77777777" w:rsidR="00F5241A" w:rsidRDefault="00F5241A" w:rsidP="00F4128B">
      <w:pPr>
        <w:ind w:left="540"/>
        <w:jc w:val="both"/>
        <w:rPr>
          <w:lang w:bidi="th-TH"/>
        </w:rPr>
      </w:pPr>
    </w:p>
    <w:tbl>
      <w:tblPr>
        <w:tblW w:w="9184" w:type="dxa"/>
        <w:tblInd w:w="450" w:type="dxa"/>
        <w:tblLayout w:type="fixed"/>
        <w:tblCellMar>
          <w:left w:w="79" w:type="dxa"/>
          <w:right w:w="79" w:type="dxa"/>
        </w:tblCellMar>
        <w:tblLook w:val="04A0" w:firstRow="1" w:lastRow="0" w:firstColumn="1" w:lastColumn="0" w:noHBand="0" w:noVBand="1"/>
      </w:tblPr>
      <w:tblGrid>
        <w:gridCol w:w="3870"/>
        <w:gridCol w:w="630"/>
        <w:gridCol w:w="990"/>
        <w:gridCol w:w="180"/>
        <w:gridCol w:w="1080"/>
        <w:gridCol w:w="180"/>
        <w:gridCol w:w="988"/>
        <w:gridCol w:w="180"/>
        <w:gridCol w:w="1086"/>
      </w:tblGrid>
      <w:tr w:rsidR="00F5241A" w14:paraId="0898AC98" w14:textId="77777777" w:rsidTr="00BB699D">
        <w:trPr>
          <w:cantSplit/>
          <w:trHeight w:val="20"/>
          <w:tblHeader/>
        </w:trPr>
        <w:tc>
          <w:tcPr>
            <w:tcW w:w="3870" w:type="dxa"/>
            <w:vAlign w:val="bottom"/>
            <w:hideMark/>
          </w:tcPr>
          <w:p w14:paraId="0543511A" w14:textId="77777777" w:rsidR="00F5241A" w:rsidRPr="00C356A5" w:rsidRDefault="00F5241A" w:rsidP="00C205E9">
            <w:pPr>
              <w:spacing w:line="240" w:lineRule="auto"/>
              <w:ind w:left="175" w:right="8" w:hanging="175"/>
              <w:rPr>
                <w:b/>
                <w:bCs/>
                <w:i/>
                <w:iCs/>
                <w:szCs w:val="22"/>
              </w:rPr>
            </w:pPr>
          </w:p>
        </w:tc>
        <w:tc>
          <w:tcPr>
            <w:tcW w:w="630" w:type="dxa"/>
          </w:tcPr>
          <w:p w14:paraId="028AFBF6" w14:textId="77777777" w:rsidR="00F5241A" w:rsidRPr="00C356A5" w:rsidRDefault="00F5241A" w:rsidP="00C205E9">
            <w:pPr>
              <w:pStyle w:val="acctfourfigures"/>
              <w:tabs>
                <w:tab w:val="clear" w:pos="765"/>
                <w:tab w:val="decimal" w:pos="731"/>
                <w:tab w:val="decimal" w:pos="1642"/>
              </w:tabs>
              <w:spacing w:line="240" w:lineRule="auto"/>
              <w:ind w:right="11"/>
              <w:jc w:val="right"/>
              <w:rPr>
                <w:i/>
                <w:iCs/>
                <w:szCs w:val="22"/>
              </w:rPr>
            </w:pPr>
          </w:p>
        </w:tc>
        <w:tc>
          <w:tcPr>
            <w:tcW w:w="2250" w:type="dxa"/>
            <w:gridSpan w:val="3"/>
            <w:vAlign w:val="bottom"/>
            <w:hideMark/>
          </w:tcPr>
          <w:p w14:paraId="28F0B19C" w14:textId="77777777" w:rsidR="00F5241A" w:rsidRPr="00C356A5" w:rsidRDefault="00F5241A" w:rsidP="00C205E9">
            <w:pPr>
              <w:pStyle w:val="acctfourfigures"/>
              <w:tabs>
                <w:tab w:val="left" w:pos="720"/>
              </w:tabs>
              <w:spacing w:line="240" w:lineRule="auto"/>
              <w:ind w:left="-84" w:right="-77"/>
              <w:jc w:val="center"/>
              <w:rPr>
                <w:szCs w:val="22"/>
              </w:rPr>
            </w:pPr>
            <w:r w:rsidRPr="00C356A5">
              <w:rPr>
                <w:b/>
                <w:bCs/>
                <w:color w:val="000000"/>
                <w:szCs w:val="22"/>
              </w:rPr>
              <w:t xml:space="preserve">Consolidated </w:t>
            </w:r>
            <w:r w:rsidR="00002932">
              <w:rPr>
                <w:b/>
                <w:bCs/>
                <w:color w:val="000000"/>
                <w:szCs w:val="22"/>
              </w:rPr>
              <w:br/>
            </w:r>
            <w:r w:rsidRPr="00C356A5">
              <w:rPr>
                <w:b/>
                <w:bCs/>
                <w:color w:val="000000"/>
                <w:szCs w:val="22"/>
              </w:rPr>
              <w:t>financial statements</w:t>
            </w:r>
          </w:p>
        </w:tc>
        <w:tc>
          <w:tcPr>
            <w:tcW w:w="180" w:type="dxa"/>
          </w:tcPr>
          <w:p w14:paraId="34DA6BB7" w14:textId="77777777" w:rsidR="00F5241A" w:rsidRPr="00C356A5" w:rsidRDefault="00F5241A" w:rsidP="00C205E9">
            <w:pPr>
              <w:pStyle w:val="acctfourfigures"/>
              <w:tabs>
                <w:tab w:val="clear" w:pos="765"/>
                <w:tab w:val="decimal" w:pos="1181"/>
              </w:tabs>
              <w:spacing w:line="240" w:lineRule="auto"/>
              <w:ind w:right="11"/>
              <w:rPr>
                <w:szCs w:val="22"/>
              </w:rPr>
            </w:pPr>
          </w:p>
        </w:tc>
        <w:tc>
          <w:tcPr>
            <w:tcW w:w="2254" w:type="dxa"/>
            <w:gridSpan w:val="3"/>
            <w:vAlign w:val="bottom"/>
            <w:hideMark/>
          </w:tcPr>
          <w:p w14:paraId="3A63253F" w14:textId="77777777" w:rsidR="00F5241A" w:rsidRPr="00C356A5" w:rsidRDefault="00F5241A" w:rsidP="00C205E9">
            <w:pPr>
              <w:pStyle w:val="acctfourfigures"/>
              <w:tabs>
                <w:tab w:val="left" w:pos="720"/>
              </w:tabs>
              <w:spacing w:line="240" w:lineRule="auto"/>
              <w:ind w:left="-84" w:right="-77"/>
              <w:jc w:val="center"/>
              <w:rPr>
                <w:szCs w:val="22"/>
              </w:rPr>
            </w:pPr>
            <w:r w:rsidRPr="00C356A5">
              <w:rPr>
                <w:b/>
                <w:bCs/>
                <w:color w:val="000000"/>
                <w:szCs w:val="22"/>
              </w:rPr>
              <w:t xml:space="preserve">Separate </w:t>
            </w:r>
            <w:r w:rsidR="00002932">
              <w:rPr>
                <w:b/>
                <w:bCs/>
                <w:color w:val="000000"/>
                <w:szCs w:val="22"/>
              </w:rPr>
              <w:br/>
            </w:r>
            <w:r w:rsidRPr="00C356A5">
              <w:rPr>
                <w:b/>
                <w:bCs/>
                <w:color w:val="000000"/>
                <w:szCs w:val="22"/>
              </w:rPr>
              <w:t>financial statements</w:t>
            </w:r>
          </w:p>
        </w:tc>
      </w:tr>
      <w:tr w:rsidR="00F5241A" w14:paraId="5B659CE2" w14:textId="77777777" w:rsidTr="00BB699D">
        <w:trPr>
          <w:cantSplit/>
          <w:trHeight w:val="20"/>
          <w:tblHeader/>
        </w:trPr>
        <w:tc>
          <w:tcPr>
            <w:tcW w:w="3870" w:type="dxa"/>
            <w:shd w:val="clear" w:color="auto" w:fill="auto"/>
            <w:vAlign w:val="bottom"/>
          </w:tcPr>
          <w:p w14:paraId="6421FA5D" w14:textId="5EDF758C" w:rsidR="00F5241A" w:rsidRPr="00F45163" w:rsidRDefault="00F45163" w:rsidP="00F0173B">
            <w:pPr>
              <w:spacing w:line="240" w:lineRule="auto"/>
              <w:ind w:left="175" w:right="-80" w:hanging="175"/>
              <w:rPr>
                <w:b/>
                <w:bCs/>
                <w:i/>
                <w:iCs/>
                <w:szCs w:val="22"/>
              </w:rPr>
            </w:pPr>
            <w:r w:rsidRPr="00F0173B">
              <w:rPr>
                <w:b/>
                <w:bCs/>
                <w:i/>
                <w:iCs/>
                <w:szCs w:val="22"/>
                <w:lang w:val="en-US"/>
              </w:rPr>
              <w:t>Impact on changes in accountin</w:t>
            </w:r>
            <w:r w:rsidR="00F0173B">
              <w:rPr>
                <w:b/>
                <w:bCs/>
                <w:i/>
                <w:iCs/>
                <w:szCs w:val="22"/>
                <w:lang w:val="en-US"/>
              </w:rPr>
              <w:t>g</w:t>
            </w:r>
            <w:r w:rsidR="00E12A50">
              <w:rPr>
                <w:rFonts w:hint="cs"/>
                <w:b/>
                <w:bCs/>
                <w:i/>
                <w:iCs/>
                <w:szCs w:val="22"/>
                <w:cs/>
                <w:lang w:val="en-US" w:bidi="th-TH"/>
              </w:rPr>
              <w:t xml:space="preserve"> </w:t>
            </w:r>
            <w:r w:rsidRPr="00F0173B">
              <w:rPr>
                <w:b/>
                <w:bCs/>
                <w:i/>
                <w:iCs/>
                <w:szCs w:val="22"/>
                <w:lang w:val="en-US"/>
              </w:rPr>
              <w:t>polic</w:t>
            </w:r>
            <w:r w:rsidR="00B40C30">
              <w:rPr>
                <w:b/>
                <w:bCs/>
                <w:i/>
                <w:iCs/>
                <w:szCs w:val="22"/>
                <w:lang w:val="en-US"/>
              </w:rPr>
              <w:t>ies</w:t>
            </w:r>
          </w:p>
        </w:tc>
        <w:tc>
          <w:tcPr>
            <w:tcW w:w="630" w:type="dxa"/>
          </w:tcPr>
          <w:p w14:paraId="1A1FFD2F" w14:textId="77777777" w:rsidR="005D123E" w:rsidRDefault="005D123E" w:rsidP="005D123E">
            <w:pPr>
              <w:pStyle w:val="acctfourfigures"/>
              <w:tabs>
                <w:tab w:val="left" w:pos="720"/>
              </w:tabs>
              <w:spacing w:line="240" w:lineRule="auto"/>
              <w:ind w:left="-84" w:right="-77"/>
              <w:jc w:val="center"/>
              <w:rPr>
                <w:szCs w:val="22"/>
              </w:rPr>
            </w:pPr>
          </w:p>
          <w:p w14:paraId="42F5A311" w14:textId="77777777" w:rsidR="005D123E" w:rsidRDefault="005D123E" w:rsidP="005D123E">
            <w:pPr>
              <w:pStyle w:val="acctfourfigures"/>
              <w:tabs>
                <w:tab w:val="left" w:pos="720"/>
              </w:tabs>
              <w:spacing w:line="240" w:lineRule="auto"/>
              <w:ind w:left="-84" w:right="-77"/>
              <w:jc w:val="center"/>
              <w:rPr>
                <w:szCs w:val="22"/>
              </w:rPr>
            </w:pPr>
          </w:p>
          <w:p w14:paraId="068EB601" w14:textId="5840A48D" w:rsidR="00F5241A" w:rsidRPr="004B2C79" w:rsidRDefault="005D123E" w:rsidP="005D123E">
            <w:pPr>
              <w:pStyle w:val="acctfourfigures"/>
              <w:tabs>
                <w:tab w:val="left" w:pos="720"/>
              </w:tabs>
              <w:spacing w:line="240" w:lineRule="auto"/>
              <w:ind w:left="-84" w:right="-77"/>
              <w:jc w:val="center"/>
              <w:rPr>
                <w:i/>
                <w:iCs/>
                <w:szCs w:val="22"/>
              </w:rPr>
            </w:pPr>
            <w:r w:rsidRPr="004B2C79">
              <w:rPr>
                <w:i/>
                <w:iCs/>
                <w:szCs w:val="22"/>
              </w:rPr>
              <w:t>Note</w:t>
            </w:r>
          </w:p>
        </w:tc>
        <w:tc>
          <w:tcPr>
            <w:tcW w:w="990" w:type="dxa"/>
            <w:vAlign w:val="bottom"/>
            <w:hideMark/>
          </w:tcPr>
          <w:p w14:paraId="2BE8ED47" w14:textId="77777777" w:rsidR="00F5241A" w:rsidRPr="00C356A5" w:rsidRDefault="00F5241A" w:rsidP="00C205E9">
            <w:pPr>
              <w:pStyle w:val="acctfourfigures"/>
              <w:tabs>
                <w:tab w:val="left" w:pos="720"/>
              </w:tabs>
              <w:spacing w:line="240" w:lineRule="auto"/>
              <w:ind w:left="-77" w:right="-81"/>
              <w:jc w:val="center"/>
              <w:rPr>
                <w:szCs w:val="22"/>
              </w:rPr>
            </w:pPr>
            <w:r w:rsidRPr="00C356A5">
              <w:rPr>
                <w:szCs w:val="22"/>
              </w:rPr>
              <w:t>Retained earnings</w:t>
            </w:r>
          </w:p>
        </w:tc>
        <w:tc>
          <w:tcPr>
            <w:tcW w:w="180" w:type="dxa"/>
            <w:vAlign w:val="bottom"/>
          </w:tcPr>
          <w:p w14:paraId="21E37704" w14:textId="77777777" w:rsidR="00F5241A" w:rsidRPr="00C356A5" w:rsidRDefault="00F5241A" w:rsidP="00C205E9">
            <w:pPr>
              <w:pStyle w:val="acctfourfigures"/>
              <w:spacing w:line="240" w:lineRule="auto"/>
              <w:jc w:val="center"/>
              <w:rPr>
                <w:i/>
                <w:iCs/>
                <w:szCs w:val="22"/>
              </w:rPr>
            </w:pPr>
          </w:p>
        </w:tc>
        <w:tc>
          <w:tcPr>
            <w:tcW w:w="1080" w:type="dxa"/>
            <w:vAlign w:val="bottom"/>
            <w:hideMark/>
          </w:tcPr>
          <w:p w14:paraId="2E598D1A" w14:textId="77777777" w:rsidR="00F5241A" w:rsidRPr="00C356A5" w:rsidRDefault="00C356A5" w:rsidP="00C205E9">
            <w:pPr>
              <w:pStyle w:val="acctfourfigures"/>
              <w:tabs>
                <w:tab w:val="left" w:pos="720"/>
              </w:tabs>
              <w:spacing w:line="240" w:lineRule="auto"/>
              <w:ind w:left="-84" w:right="-77"/>
              <w:jc w:val="center"/>
              <w:rPr>
                <w:szCs w:val="22"/>
              </w:rPr>
            </w:pPr>
            <w:r w:rsidRPr="00C356A5">
              <w:rPr>
                <w:szCs w:val="22"/>
              </w:rPr>
              <w:t>Other components of equity</w:t>
            </w:r>
          </w:p>
        </w:tc>
        <w:tc>
          <w:tcPr>
            <w:tcW w:w="180" w:type="dxa"/>
          </w:tcPr>
          <w:p w14:paraId="3C86DE36" w14:textId="77777777" w:rsidR="00F5241A" w:rsidRPr="00C356A5" w:rsidRDefault="00F5241A" w:rsidP="00C205E9">
            <w:pPr>
              <w:pStyle w:val="acctfourfigures"/>
              <w:tabs>
                <w:tab w:val="clear" w:pos="765"/>
                <w:tab w:val="decimal" w:pos="1181"/>
              </w:tabs>
              <w:spacing w:line="240" w:lineRule="auto"/>
              <w:ind w:right="11"/>
              <w:rPr>
                <w:szCs w:val="22"/>
              </w:rPr>
            </w:pPr>
          </w:p>
        </w:tc>
        <w:tc>
          <w:tcPr>
            <w:tcW w:w="988" w:type="dxa"/>
            <w:vAlign w:val="bottom"/>
            <w:hideMark/>
          </w:tcPr>
          <w:p w14:paraId="1D078733" w14:textId="77777777" w:rsidR="00F5241A" w:rsidRPr="00C356A5" w:rsidRDefault="00F5241A" w:rsidP="00C205E9">
            <w:pPr>
              <w:pStyle w:val="acctfourfigures"/>
              <w:tabs>
                <w:tab w:val="left" w:pos="720"/>
              </w:tabs>
              <w:spacing w:line="240" w:lineRule="auto"/>
              <w:ind w:left="-85" w:right="-85"/>
              <w:jc w:val="center"/>
              <w:rPr>
                <w:szCs w:val="22"/>
              </w:rPr>
            </w:pPr>
            <w:r w:rsidRPr="00C356A5">
              <w:rPr>
                <w:szCs w:val="22"/>
              </w:rPr>
              <w:t>Retained earnings</w:t>
            </w:r>
          </w:p>
        </w:tc>
        <w:tc>
          <w:tcPr>
            <w:tcW w:w="180" w:type="dxa"/>
            <w:vAlign w:val="bottom"/>
          </w:tcPr>
          <w:p w14:paraId="44DA713D" w14:textId="77777777" w:rsidR="00F5241A" w:rsidRPr="00C356A5" w:rsidRDefault="00F5241A" w:rsidP="00C205E9">
            <w:pPr>
              <w:pStyle w:val="acctfourfigures"/>
              <w:tabs>
                <w:tab w:val="clear" w:pos="765"/>
                <w:tab w:val="decimal" w:pos="731"/>
                <w:tab w:val="decimal" w:pos="1642"/>
              </w:tabs>
              <w:spacing w:line="240" w:lineRule="auto"/>
              <w:ind w:right="11"/>
              <w:jc w:val="center"/>
              <w:rPr>
                <w:szCs w:val="22"/>
              </w:rPr>
            </w:pPr>
          </w:p>
        </w:tc>
        <w:tc>
          <w:tcPr>
            <w:tcW w:w="1086" w:type="dxa"/>
            <w:vAlign w:val="bottom"/>
            <w:hideMark/>
          </w:tcPr>
          <w:p w14:paraId="0B371677" w14:textId="77777777" w:rsidR="00F5241A" w:rsidRPr="00C356A5" w:rsidRDefault="00C356A5" w:rsidP="00C205E9">
            <w:pPr>
              <w:pStyle w:val="acctfourfigures"/>
              <w:tabs>
                <w:tab w:val="decimal" w:pos="463"/>
              </w:tabs>
              <w:spacing w:line="240" w:lineRule="auto"/>
              <w:ind w:left="-78" w:right="-82"/>
              <w:jc w:val="center"/>
              <w:rPr>
                <w:szCs w:val="22"/>
              </w:rPr>
            </w:pPr>
            <w:r w:rsidRPr="00C356A5">
              <w:rPr>
                <w:szCs w:val="22"/>
              </w:rPr>
              <w:t>Other components of equity</w:t>
            </w:r>
          </w:p>
        </w:tc>
      </w:tr>
      <w:tr w:rsidR="00F5241A" w14:paraId="6A8320B0" w14:textId="77777777" w:rsidTr="00BB699D">
        <w:trPr>
          <w:cantSplit/>
          <w:trHeight w:val="20"/>
          <w:tblHeader/>
        </w:trPr>
        <w:tc>
          <w:tcPr>
            <w:tcW w:w="3870" w:type="dxa"/>
            <w:vAlign w:val="bottom"/>
          </w:tcPr>
          <w:p w14:paraId="64407925" w14:textId="77777777" w:rsidR="00F5241A" w:rsidRPr="00C356A5" w:rsidRDefault="00F5241A" w:rsidP="00C205E9">
            <w:pPr>
              <w:spacing w:line="240" w:lineRule="auto"/>
              <w:ind w:left="175" w:right="8" w:hanging="175"/>
              <w:rPr>
                <w:b/>
                <w:bCs/>
                <w:i/>
                <w:iCs/>
                <w:szCs w:val="22"/>
              </w:rPr>
            </w:pPr>
          </w:p>
        </w:tc>
        <w:tc>
          <w:tcPr>
            <w:tcW w:w="630" w:type="dxa"/>
            <w:hideMark/>
          </w:tcPr>
          <w:p w14:paraId="187461A0" w14:textId="3DFA1105" w:rsidR="00F5241A" w:rsidRPr="00C356A5" w:rsidRDefault="00F5241A" w:rsidP="00C205E9">
            <w:pPr>
              <w:pStyle w:val="acctfourfigures"/>
              <w:tabs>
                <w:tab w:val="clear" w:pos="765"/>
                <w:tab w:val="decimal" w:pos="731"/>
                <w:tab w:val="decimal" w:pos="1642"/>
              </w:tabs>
              <w:spacing w:line="240" w:lineRule="auto"/>
              <w:ind w:right="11"/>
              <w:jc w:val="center"/>
              <w:rPr>
                <w:i/>
                <w:iCs/>
                <w:szCs w:val="22"/>
              </w:rPr>
            </w:pPr>
          </w:p>
        </w:tc>
        <w:tc>
          <w:tcPr>
            <w:tcW w:w="4684" w:type="dxa"/>
            <w:gridSpan w:val="7"/>
            <w:vAlign w:val="bottom"/>
            <w:hideMark/>
          </w:tcPr>
          <w:p w14:paraId="43D20127" w14:textId="77777777" w:rsidR="00F5241A" w:rsidRPr="00C356A5" w:rsidRDefault="00F5241A" w:rsidP="00C205E9">
            <w:pPr>
              <w:pStyle w:val="acctfourfigures"/>
              <w:tabs>
                <w:tab w:val="decimal" w:pos="463"/>
              </w:tabs>
              <w:spacing w:line="240" w:lineRule="auto"/>
              <w:ind w:left="-78" w:right="-82"/>
              <w:jc w:val="center"/>
              <w:rPr>
                <w:i/>
                <w:iCs/>
                <w:szCs w:val="22"/>
              </w:rPr>
            </w:pPr>
            <w:r w:rsidRPr="00C356A5">
              <w:rPr>
                <w:i/>
                <w:iCs/>
                <w:szCs w:val="22"/>
              </w:rPr>
              <w:t xml:space="preserve">(in </w:t>
            </w:r>
            <w:r w:rsidR="00BE0AD6">
              <w:rPr>
                <w:i/>
                <w:iCs/>
                <w:szCs w:val="22"/>
              </w:rPr>
              <w:t>thousand</w:t>
            </w:r>
            <w:r w:rsidRPr="00C356A5">
              <w:rPr>
                <w:i/>
                <w:iCs/>
                <w:szCs w:val="22"/>
              </w:rPr>
              <w:t xml:space="preserve"> Baht)</w:t>
            </w:r>
          </w:p>
        </w:tc>
      </w:tr>
      <w:tr w:rsidR="00422874" w14:paraId="7B6B14D7" w14:textId="77777777" w:rsidTr="00BB699D">
        <w:trPr>
          <w:cantSplit/>
          <w:trHeight w:val="20"/>
        </w:trPr>
        <w:tc>
          <w:tcPr>
            <w:tcW w:w="3870" w:type="dxa"/>
            <w:vAlign w:val="bottom"/>
            <w:hideMark/>
          </w:tcPr>
          <w:p w14:paraId="4389F2E1" w14:textId="77777777" w:rsidR="00422874" w:rsidRPr="00C356A5" w:rsidRDefault="00422874" w:rsidP="00422874">
            <w:pPr>
              <w:spacing w:line="240" w:lineRule="auto"/>
              <w:ind w:left="175" w:right="10" w:hanging="175"/>
              <w:rPr>
                <w:szCs w:val="22"/>
              </w:rPr>
            </w:pPr>
            <w:r w:rsidRPr="00C356A5">
              <w:rPr>
                <w:szCs w:val="22"/>
              </w:rPr>
              <w:t>At 31 December 2019 - as reported</w:t>
            </w:r>
          </w:p>
        </w:tc>
        <w:tc>
          <w:tcPr>
            <w:tcW w:w="630" w:type="dxa"/>
            <w:vAlign w:val="bottom"/>
          </w:tcPr>
          <w:p w14:paraId="1E376DA5" w14:textId="77777777"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14:paraId="4F76067E" w14:textId="77777777" w:rsidR="00422874" w:rsidRPr="004514A0" w:rsidRDefault="00422874" w:rsidP="00422874">
            <w:pPr>
              <w:jc w:val="right"/>
            </w:pPr>
            <w:r w:rsidRPr="004514A0">
              <w:t>694,898</w:t>
            </w:r>
          </w:p>
        </w:tc>
        <w:tc>
          <w:tcPr>
            <w:tcW w:w="180" w:type="dxa"/>
          </w:tcPr>
          <w:p w14:paraId="7DE3E869" w14:textId="77777777" w:rsidR="00422874" w:rsidRPr="004514A0" w:rsidRDefault="00422874" w:rsidP="00422874"/>
        </w:tc>
        <w:tc>
          <w:tcPr>
            <w:tcW w:w="1080" w:type="dxa"/>
          </w:tcPr>
          <w:p w14:paraId="2B57FFC7" w14:textId="77777777" w:rsidR="00422874" w:rsidRPr="004514A0" w:rsidRDefault="00422874" w:rsidP="00521CB1">
            <w:pPr>
              <w:jc w:val="right"/>
            </w:pPr>
            <w:r w:rsidRPr="004514A0">
              <w:t>2,480</w:t>
            </w:r>
          </w:p>
        </w:tc>
        <w:tc>
          <w:tcPr>
            <w:tcW w:w="180" w:type="dxa"/>
          </w:tcPr>
          <w:p w14:paraId="69FC440A" w14:textId="77777777" w:rsidR="00422874" w:rsidRPr="004514A0" w:rsidRDefault="00422874" w:rsidP="00422874"/>
        </w:tc>
        <w:tc>
          <w:tcPr>
            <w:tcW w:w="988" w:type="dxa"/>
          </w:tcPr>
          <w:p w14:paraId="0DCB302B" w14:textId="77777777" w:rsidR="00422874" w:rsidRPr="004514A0" w:rsidRDefault="00422874" w:rsidP="00521CB1">
            <w:pPr>
              <w:jc w:val="right"/>
            </w:pPr>
            <w:r w:rsidRPr="004514A0">
              <w:t>662,496</w:t>
            </w:r>
          </w:p>
        </w:tc>
        <w:tc>
          <w:tcPr>
            <w:tcW w:w="180" w:type="dxa"/>
          </w:tcPr>
          <w:p w14:paraId="470390C0" w14:textId="77777777" w:rsidR="00422874" w:rsidRPr="004514A0" w:rsidRDefault="00422874" w:rsidP="00521CB1">
            <w:pPr>
              <w:jc w:val="right"/>
            </w:pPr>
          </w:p>
        </w:tc>
        <w:tc>
          <w:tcPr>
            <w:tcW w:w="1086" w:type="dxa"/>
          </w:tcPr>
          <w:p w14:paraId="6ED4F941" w14:textId="77777777" w:rsidR="00422874" w:rsidRPr="004514A0" w:rsidRDefault="00422874" w:rsidP="00521CB1">
            <w:pPr>
              <w:jc w:val="right"/>
            </w:pPr>
            <w:r w:rsidRPr="004514A0">
              <w:t>2,480</w:t>
            </w:r>
          </w:p>
        </w:tc>
      </w:tr>
      <w:tr w:rsidR="00422874" w14:paraId="1AF43FA7" w14:textId="77777777" w:rsidTr="00BB699D">
        <w:trPr>
          <w:cantSplit/>
          <w:trHeight w:val="20"/>
        </w:trPr>
        <w:tc>
          <w:tcPr>
            <w:tcW w:w="3870" w:type="dxa"/>
            <w:vAlign w:val="bottom"/>
            <w:hideMark/>
          </w:tcPr>
          <w:p w14:paraId="560B8167" w14:textId="77777777" w:rsidR="00422874" w:rsidRPr="00C356A5" w:rsidRDefault="00422874" w:rsidP="00422874">
            <w:pPr>
              <w:spacing w:line="240" w:lineRule="auto"/>
              <w:ind w:left="175" w:right="8" w:hanging="175"/>
              <w:rPr>
                <w:i/>
                <w:iCs/>
                <w:szCs w:val="22"/>
              </w:rPr>
            </w:pPr>
            <w:r w:rsidRPr="00C356A5">
              <w:rPr>
                <w:i/>
                <w:iCs/>
                <w:szCs w:val="22"/>
              </w:rPr>
              <w:t>Increase (decrease) due to:</w:t>
            </w:r>
          </w:p>
        </w:tc>
        <w:tc>
          <w:tcPr>
            <w:tcW w:w="630" w:type="dxa"/>
            <w:vAlign w:val="bottom"/>
          </w:tcPr>
          <w:p w14:paraId="12702BA8" w14:textId="77777777"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14:paraId="74477A56" w14:textId="77777777" w:rsidR="00422874" w:rsidRPr="004514A0" w:rsidRDefault="00422874" w:rsidP="00422874">
            <w:pPr>
              <w:jc w:val="right"/>
            </w:pPr>
          </w:p>
        </w:tc>
        <w:tc>
          <w:tcPr>
            <w:tcW w:w="180" w:type="dxa"/>
          </w:tcPr>
          <w:p w14:paraId="752D18D2" w14:textId="77777777" w:rsidR="00422874" w:rsidRPr="004514A0" w:rsidRDefault="00422874" w:rsidP="00422874"/>
        </w:tc>
        <w:tc>
          <w:tcPr>
            <w:tcW w:w="1080" w:type="dxa"/>
          </w:tcPr>
          <w:p w14:paraId="5E1E1990" w14:textId="77777777" w:rsidR="00422874" w:rsidRPr="004514A0" w:rsidRDefault="00422874" w:rsidP="00521CB1">
            <w:pPr>
              <w:jc w:val="right"/>
            </w:pPr>
          </w:p>
        </w:tc>
        <w:tc>
          <w:tcPr>
            <w:tcW w:w="180" w:type="dxa"/>
          </w:tcPr>
          <w:p w14:paraId="43C78B18" w14:textId="77777777" w:rsidR="00422874" w:rsidRPr="004514A0" w:rsidRDefault="00422874" w:rsidP="00422874"/>
        </w:tc>
        <w:tc>
          <w:tcPr>
            <w:tcW w:w="988" w:type="dxa"/>
          </w:tcPr>
          <w:p w14:paraId="592FF321" w14:textId="77777777" w:rsidR="00422874" w:rsidRPr="004514A0" w:rsidRDefault="00422874" w:rsidP="00521CB1">
            <w:pPr>
              <w:jc w:val="right"/>
            </w:pPr>
          </w:p>
        </w:tc>
        <w:tc>
          <w:tcPr>
            <w:tcW w:w="180" w:type="dxa"/>
          </w:tcPr>
          <w:p w14:paraId="1F8F29E8" w14:textId="77777777" w:rsidR="00422874" w:rsidRPr="004514A0" w:rsidRDefault="00422874" w:rsidP="00521CB1">
            <w:pPr>
              <w:jc w:val="right"/>
            </w:pPr>
          </w:p>
        </w:tc>
        <w:tc>
          <w:tcPr>
            <w:tcW w:w="1086" w:type="dxa"/>
          </w:tcPr>
          <w:p w14:paraId="524778DB" w14:textId="77777777" w:rsidR="00422874" w:rsidRPr="004514A0" w:rsidRDefault="00422874" w:rsidP="00521CB1">
            <w:pPr>
              <w:jc w:val="right"/>
            </w:pPr>
          </w:p>
        </w:tc>
      </w:tr>
      <w:tr w:rsidR="00422874" w14:paraId="0D555F5F" w14:textId="77777777" w:rsidTr="00BB699D">
        <w:trPr>
          <w:cantSplit/>
          <w:trHeight w:val="20"/>
        </w:trPr>
        <w:tc>
          <w:tcPr>
            <w:tcW w:w="3870" w:type="dxa"/>
            <w:vAlign w:val="bottom"/>
            <w:hideMark/>
          </w:tcPr>
          <w:p w14:paraId="273AB832" w14:textId="77777777" w:rsidR="00422874" w:rsidRPr="00C356A5" w:rsidRDefault="00422874" w:rsidP="00422874">
            <w:pPr>
              <w:spacing w:line="240" w:lineRule="auto"/>
              <w:ind w:left="175" w:right="8" w:hanging="175"/>
              <w:rPr>
                <w:szCs w:val="22"/>
              </w:rPr>
            </w:pPr>
            <w:r w:rsidRPr="00C356A5">
              <w:rPr>
                <w:szCs w:val="22"/>
              </w:rPr>
              <w:t>Adoption of TFRS - Financial instruments standards</w:t>
            </w:r>
          </w:p>
        </w:tc>
        <w:tc>
          <w:tcPr>
            <w:tcW w:w="630" w:type="dxa"/>
            <w:vAlign w:val="bottom"/>
          </w:tcPr>
          <w:p w14:paraId="12B9176E" w14:textId="77777777"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14:paraId="61C49274" w14:textId="77777777" w:rsidR="00422874" w:rsidRPr="004514A0" w:rsidRDefault="00422874" w:rsidP="00422874">
            <w:pPr>
              <w:jc w:val="right"/>
            </w:pPr>
          </w:p>
        </w:tc>
        <w:tc>
          <w:tcPr>
            <w:tcW w:w="180" w:type="dxa"/>
          </w:tcPr>
          <w:p w14:paraId="4D334E85" w14:textId="77777777" w:rsidR="00422874" w:rsidRPr="004514A0" w:rsidRDefault="00422874" w:rsidP="00422874"/>
        </w:tc>
        <w:tc>
          <w:tcPr>
            <w:tcW w:w="1080" w:type="dxa"/>
          </w:tcPr>
          <w:p w14:paraId="4458311D" w14:textId="77777777" w:rsidR="00422874" w:rsidRPr="004514A0" w:rsidRDefault="00422874" w:rsidP="00521CB1">
            <w:pPr>
              <w:jc w:val="right"/>
            </w:pPr>
          </w:p>
        </w:tc>
        <w:tc>
          <w:tcPr>
            <w:tcW w:w="180" w:type="dxa"/>
          </w:tcPr>
          <w:p w14:paraId="0660F57D" w14:textId="77777777" w:rsidR="00422874" w:rsidRPr="004514A0" w:rsidRDefault="00422874" w:rsidP="00422874"/>
        </w:tc>
        <w:tc>
          <w:tcPr>
            <w:tcW w:w="988" w:type="dxa"/>
          </w:tcPr>
          <w:p w14:paraId="50B6689E" w14:textId="77777777" w:rsidR="00422874" w:rsidRPr="004514A0" w:rsidRDefault="00422874" w:rsidP="00521CB1">
            <w:pPr>
              <w:jc w:val="right"/>
            </w:pPr>
          </w:p>
        </w:tc>
        <w:tc>
          <w:tcPr>
            <w:tcW w:w="180" w:type="dxa"/>
          </w:tcPr>
          <w:p w14:paraId="00D855AF" w14:textId="77777777" w:rsidR="00422874" w:rsidRPr="004514A0" w:rsidRDefault="00422874" w:rsidP="00521CB1">
            <w:pPr>
              <w:jc w:val="right"/>
            </w:pPr>
          </w:p>
        </w:tc>
        <w:tc>
          <w:tcPr>
            <w:tcW w:w="1086" w:type="dxa"/>
          </w:tcPr>
          <w:p w14:paraId="065BDDB7" w14:textId="77777777" w:rsidR="00422874" w:rsidRPr="004514A0" w:rsidRDefault="00422874" w:rsidP="00521CB1">
            <w:pPr>
              <w:jc w:val="right"/>
            </w:pPr>
          </w:p>
        </w:tc>
      </w:tr>
      <w:tr w:rsidR="00422874" w14:paraId="530F54B2" w14:textId="77777777" w:rsidTr="00BB699D">
        <w:trPr>
          <w:cantSplit/>
          <w:trHeight w:val="20"/>
        </w:trPr>
        <w:tc>
          <w:tcPr>
            <w:tcW w:w="3870" w:type="dxa"/>
            <w:vAlign w:val="bottom"/>
            <w:hideMark/>
          </w:tcPr>
          <w:p w14:paraId="1F386CBB" w14:textId="77777777" w:rsidR="00422874" w:rsidRPr="00C356A5" w:rsidRDefault="00422874" w:rsidP="00422874">
            <w:pPr>
              <w:spacing w:line="240" w:lineRule="auto"/>
              <w:ind w:left="370" w:right="-82" w:hanging="180"/>
              <w:rPr>
                <w:szCs w:val="22"/>
              </w:rPr>
            </w:pPr>
            <w:r w:rsidRPr="00C356A5">
              <w:rPr>
                <w:szCs w:val="22"/>
              </w:rPr>
              <w:t>Classification of financial instruments</w:t>
            </w:r>
          </w:p>
        </w:tc>
        <w:tc>
          <w:tcPr>
            <w:tcW w:w="630" w:type="dxa"/>
            <w:vAlign w:val="bottom"/>
            <w:hideMark/>
          </w:tcPr>
          <w:p w14:paraId="52AFF265" w14:textId="77777777" w:rsidR="00422874" w:rsidRPr="00C356A5" w:rsidRDefault="00422874" w:rsidP="00422874">
            <w:pPr>
              <w:pStyle w:val="acctfourfigures"/>
              <w:tabs>
                <w:tab w:val="clear" w:pos="765"/>
                <w:tab w:val="decimal" w:pos="731"/>
                <w:tab w:val="decimal" w:pos="1642"/>
              </w:tabs>
              <w:spacing w:line="240" w:lineRule="auto"/>
              <w:ind w:right="11"/>
              <w:jc w:val="center"/>
              <w:rPr>
                <w:i/>
                <w:iCs/>
                <w:szCs w:val="22"/>
              </w:rPr>
            </w:pPr>
            <w:r w:rsidRPr="00C356A5">
              <w:rPr>
                <w:i/>
                <w:iCs/>
                <w:szCs w:val="22"/>
              </w:rPr>
              <w:t>3.1.1</w:t>
            </w:r>
          </w:p>
        </w:tc>
        <w:tc>
          <w:tcPr>
            <w:tcW w:w="990" w:type="dxa"/>
          </w:tcPr>
          <w:p w14:paraId="42F2DC0A" w14:textId="77777777" w:rsidR="00422874" w:rsidRPr="004514A0" w:rsidRDefault="00422874" w:rsidP="00422874">
            <w:pPr>
              <w:jc w:val="right"/>
            </w:pPr>
            <w:r w:rsidRPr="004514A0">
              <w:t>2,480</w:t>
            </w:r>
          </w:p>
        </w:tc>
        <w:tc>
          <w:tcPr>
            <w:tcW w:w="180" w:type="dxa"/>
          </w:tcPr>
          <w:p w14:paraId="79F0532E" w14:textId="77777777" w:rsidR="00422874" w:rsidRPr="004514A0" w:rsidRDefault="00422874" w:rsidP="00422874"/>
        </w:tc>
        <w:tc>
          <w:tcPr>
            <w:tcW w:w="1080" w:type="dxa"/>
          </w:tcPr>
          <w:p w14:paraId="13B40CF7" w14:textId="77777777" w:rsidR="00422874" w:rsidRPr="004514A0" w:rsidRDefault="00422874" w:rsidP="00521CB1">
            <w:pPr>
              <w:ind w:right="-80"/>
              <w:jc w:val="right"/>
            </w:pPr>
            <w:r w:rsidRPr="004514A0">
              <w:t>(2,567)</w:t>
            </w:r>
          </w:p>
        </w:tc>
        <w:tc>
          <w:tcPr>
            <w:tcW w:w="180" w:type="dxa"/>
          </w:tcPr>
          <w:p w14:paraId="7D621FF1" w14:textId="77777777" w:rsidR="00422874" w:rsidRPr="004514A0" w:rsidRDefault="00422874" w:rsidP="00422874"/>
        </w:tc>
        <w:tc>
          <w:tcPr>
            <w:tcW w:w="988" w:type="dxa"/>
          </w:tcPr>
          <w:p w14:paraId="387053F1" w14:textId="77777777" w:rsidR="00422874" w:rsidRPr="004514A0" w:rsidRDefault="00422874" w:rsidP="00521CB1">
            <w:pPr>
              <w:jc w:val="right"/>
            </w:pPr>
            <w:r w:rsidRPr="004514A0">
              <w:t>2,480</w:t>
            </w:r>
          </w:p>
        </w:tc>
        <w:tc>
          <w:tcPr>
            <w:tcW w:w="180" w:type="dxa"/>
          </w:tcPr>
          <w:p w14:paraId="485113E6" w14:textId="77777777" w:rsidR="00422874" w:rsidRPr="004514A0" w:rsidRDefault="00422874" w:rsidP="00521CB1">
            <w:pPr>
              <w:jc w:val="right"/>
            </w:pPr>
          </w:p>
        </w:tc>
        <w:tc>
          <w:tcPr>
            <w:tcW w:w="1086" w:type="dxa"/>
          </w:tcPr>
          <w:p w14:paraId="6975461A" w14:textId="77777777" w:rsidR="00422874" w:rsidRPr="004514A0" w:rsidRDefault="00422874" w:rsidP="00DC678E">
            <w:pPr>
              <w:ind w:right="-80"/>
              <w:jc w:val="right"/>
            </w:pPr>
            <w:r w:rsidRPr="004514A0">
              <w:t>(2,567)</w:t>
            </w:r>
          </w:p>
        </w:tc>
      </w:tr>
      <w:tr w:rsidR="00422874" w14:paraId="76FE5A35" w14:textId="77777777" w:rsidTr="00BB699D">
        <w:trPr>
          <w:cantSplit/>
          <w:trHeight w:val="20"/>
        </w:trPr>
        <w:tc>
          <w:tcPr>
            <w:tcW w:w="3870" w:type="dxa"/>
            <w:vAlign w:val="bottom"/>
            <w:hideMark/>
          </w:tcPr>
          <w:p w14:paraId="0E31172B" w14:textId="77777777" w:rsidR="00422874" w:rsidRPr="00C356A5" w:rsidRDefault="00422874" w:rsidP="00422874">
            <w:pPr>
              <w:spacing w:line="240" w:lineRule="auto"/>
              <w:ind w:left="370" w:right="-82" w:hanging="180"/>
              <w:rPr>
                <w:szCs w:val="22"/>
              </w:rPr>
            </w:pPr>
            <w:r w:rsidRPr="00C356A5">
              <w:rPr>
                <w:szCs w:val="22"/>
              </w:rPr>
              <w:t>Impairment losses on financial assets</w:t>
            </w:r>
          </w:p>
        </w:tc>
        <w:tc>
          <w:tcPr>
            <w:tcW w:w="630" w:type="dxa"/>
            <w:vAlign w:val="bottom"/>
            <w:hideMark/>
          </w:tcPr>
          <w:p w14:paraId="0C5292AF" w14:textId="77777777" w:rsidR="00422874" w:rsidRPr="00C356A5" w:rsidRDefault="00422874" w:rsidP="00422874">
            <w:pPr>
              <w:pStyle w:val="acctfourfigures"/>
              <w:tabs>
                <w:tab w:val="clear" w:pos="765"/>
                <w:tab w:val="decimal" w:pos="731"/>
                <w:tab w:val="decimal" w:pos="1642"/>
              </w:tabs>
              <w:spacing w:line="240" w:lineRule="auto"/>
              <w:ind w:right="11"/>
              <w:jc w:val="center"/>
              <w:rPr>
                <w:i/>
                <w:iCs/>
                <w:szCs w:val="22"/>
              </w:rPr>
            </w:pPr>
            <w:r w:rsidRPr="00C356A5">
              <w:rPr>
                <w:i/>
                <w:iCs/>
                <w:szCs w:val="22"/>
              </w:rPr>
              <w:t>3.1.2</w:t>
            </w:r>
          </w:p>
        </w:tc>
        <w:tc>
          <w:tcPr>
            <w:tcW w:w="990" w:type="dxa"/>
          </w:tcPr>
          <w:p w14:paraId="56D1F0AE" w14:textId="77777777" w:rsidR="00422874" w:rsidRPr="004514A0" w:rsidRDefault="00422874" w:rsidP="00422874">
            <w:pPr>
              <w:ind w:right="-80"/>
              <w:jc w:val="right"/>
            </w:pPr>
            <w:r w:rsidRPr="004514A0">
              <w:t>(22)</w:t>
            </w:r>
          </w:p>
        </w:tc>
        <w:tc>
          <w:tcPr>
            <w:tcW w:w="180" w:type="dxa"/>
          </w:tcPr>
          <w:p w14:paraId="4F0B2A63" w14:textId="77777777" w:rsidR="00422874" w:rsidRPr="004514A0" w:rsidRDefault="00422874" w:rsidP="00422874"/>
        </w:tc>
        <w:tc>
          <w:tcPr>
            <w:tcW w:w="1080" w:type="dxa"/>
          </w:tcPr>
          <w:p w14:paraId="7A65F65F" w14:textId="77777777" w:rsidR="00422874" w:rsidRPr="004514A0" w:rsidRDefault="00422874" w:rsidP="00F0173B">
            <w:pPr>
              <w:tabs>
                <w:tab w:val="decimal" w:pos="460"/>
              </w:tabs>
              <w:jc w:val="center"/>
            </w:pPr>
            <w:r w:rsidRPr="004514A0">
              <w:t>-</w:t>
            </w:r>
          </w:p>
        </w:tc>
        <w:tc>
          <w:tcPr>
            <w:tcW w:w="180" w:type="dxa"/>
          </w:tcPr>
          <w:p w14:paraId="34A9959F" w14:textId="77777777" w:rsidR="00422874" w:rsidRPr="004514A0" w:rsidRDefault="00422874" w:rsidP="00422874"/>
        </w:tc>
        <w:tc>
          <w:tcPr>
            <w:tcW w:w="988" w:type="dxa"/>
          </w:tcPr>
          <w:p w14:paraId="68DDB905" w14:textId="77777777" w:rsidR="00422874" w:rsidRPr="004514A0" w:rsidRDefault="00422874" w:rsidP="00521CB1">
            <w:pPr>
              <w:ind w:right="-80"/>
              <w:jc w:val="right"/>
            </w:pPr>
            <w:r w:rsidRPr="004514A0">
              <w:t>(22)</w:t>
            </w:r>
          </w:p>
        </w:tc>
        <w:tc>
          <w:tcPr>
            <w:tcW w:w="180" w:type="dxa"/>
          </w:tcPr>
          <w:p w14:paraId="1D0FE0DE" w14:textId="77777777" w:rsidR="00422874" w:rsidRPr="004514A0" w:rsidRDefault="00422874" w:rsidP="00521CB1">
            <w:pPr>
              <w:jc w:val="right"/>
            </w:pPr>
          </w:p>
        </w:tc>
        <w:tc>
          <w:tcPr>
            <w:tcW w:w="1086" w:type="dxa"/>
          </w:tcPr>
          <w:p w14:paraId="05325548" w14:textId="77777777" w:rsidR="00422874" w:rsidRPr="004514A0" w:rsidRDefault="00422874" w:rsidP="00F0173B">
            <w:pPr>
              <w:tabs>
                <w:tab w:val="decimal" w:pos="442"/>
              </w:tabs>
              <w:jc w:val="center"/>
            </w:pPr>
            <w:r w:rsidRPr="004514A0">
              <w:t>-</w:t>
            </w:r>
          </w:p>
        </w:tc>
      </w:tr>
      <w:tr w:rsidR="00422874" w14:paraId="2C8343B8" w14:textId="77777777" w:rsidTr="00BB699D">
        <w:trPr>
          <w:cantSplit/>
          <w:trHeight w:val="20"/>
        </w:trPr>
        <w:tc>
          <w:tcPr>
            <w:tcW w:w="3870" w:type="dxa"/>
            <w:vAlign w:val="bottom"/>
            <w:hideMark/>
          </w:tcPr>
          <w:p w14:paraId="16D7A628" w14:textId="77777777" w:rsidR="00422874" w:rsidRPr="00C356A5" w:rsidRDefault="00422874" w:rsidP="00422874">
            <w:pPr>
              <w:spacing w:line="240" w:lineRule="auto"/>
              <w:ind w:left="190" w:right="8"/>
              <w:rPr>
                <w:szCs w:val="22"/>
              </w:rPr>
            </w:pPr>
            <w:r w:rsidRPr="00C356A5">
              <w:rPr>
                <w:szCs w:val="22"/>
              </w:rPr>
              <w:t>Related tax</w:t>
            </w:r>
          </w:p>
        </w:tc>
        <w:tc>
          <w:tcPr>
            <w:tcW w:w="630" w:type="dxa"/>
            <w:vAlign w:val="bottom"/>
          </w:tcPr>
          <w:p w14:paraId="6A0E0C98" w14:textId="77777777"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14:paraId="380608AC" w14:textId="77777777" w:rsidR="00422874" w:rsidRPr="004514A0" w:rsidRDefault="00422874" w:rsidP="00422874">
            <w:pPr>
              <w:jc w:val="right"/>
            </w:pPr>
            <w:r w:rsidRPr="004514A0">
              <w:t>620</w:t>
            </w:r>
          </w:p>
        </w:tc>
        <w:tc>
          <w:tcPr>
            <w:tcW w:w="180" w:type="dxa"/>
          </w:tcPr>
          <w:p w14:paraId="5A878613" w14:textId="77777777" w:rsidR="00422874" w:rsidRPr="004514A0" w:rsidRDefault="00422874" w:rsidP="00422874"/>
        </w:tc>
        <w:tc>
          <w:tcPr>
            <w:tcW w:w="1080" w:type="dxa"/>
          </w:tcPr>
          <w:p w14:paraId="1C2F6DB5" w14:textId="77777777" w:rsidR="00422874" w:rsidRPr="004514A0" w:rsidRDefault="00422874" w:rsidP="00521CB1">
            <w:pPr>
              <w:jc w:val="right"/>
            </w:pPr>
            <w:r w:rsidRPr="004514A0">
              <w:t>17</w:t>
            </w:r>
          </w:p>
        </w:tc>
        <w:tc>
          <w:tcPr>
            <w:tcW w:w="180" w:type="dxa"/>
          </w:tcPr>
          <w:p w14:paraId="62907452" w14:textId="77777777" w:rsidR="00422874" w:rsidRPr="004514A0" w:rsidRDefault="00422874" w:rsidP="00422874"/>
        </w:tc>
        <w:tc>
          <w:tcPr>
            <w:tcW w:w="988" w:type="dxa"/>
          </w:tcPr>
          <w:p w14:paraId="5ACB5723" w14:textId="77777777" w:rsidR="00422874" w:rsidRPr="004514A0" w:rsidRDefault="00422874" w:rsidP="00521CB1">
            <w:pPr>
              <w:jc w:val="right"/>
            </w:pPr>
            <w:r w:rsidRPr="004514A0">
              <w:t>620</w:t>
            </w:r>
          </w:p>
        </w:tc>
        <w:tc>
          <w:tcPr>
            <w:tcW w:w="180" w:type="dxa"/>
          </w:tcPr>
          <w:p w14:paraId="45DAC264" w14:textId="77777777" w:rsidR="00422874" w:rsidRPr="004514A0" w:rsidRDefault="00422874" w:rsidP="00521CB1">
            <w:pPr>
              <w:jc w:val="right"/>
            </w:pPr>
          </w:p>
        </w:tc>
        <w:tc>
          <w:tcPr>
            <w:tcW w:w="1086" w:type="dxa"/>
          </w:tcPr>
          <w:p w14:paraId="746046A6" w14:textId="77777777" w:rsidR="00422874" w:rsidRPr="004514A0" w:rsidRDefault="00422874" w:rsidP="00521CB1">
            <w:pPr>
              <w:jc w:val="right"/>
            </w:pPr>
            <w:r w:rsidRPr="004514A0">
              <w:t>17</w:t>
            </w:r>
          </w:p>
        </w:tc>
      </w:tr>
      <w:tr w:rsidR="00422874" w14:paraId="642D9FBF" w14:textId="77777777" w:rsidTr="00BB699D">
        <w:trPr>
          <w:cantSplit/>
          <w:trHeight w:val="20"/>
        </w:trPr>
        <w:tc>
          <w:tcPr>
            <w:tcW w:w="3870" w:type="dxa"/>
            <w:vAlign w:val="bottom"/>
            <w:hideMark/>
          </w:tcPr>
          <w:p w14:paraId="42C9B599" w14:textId="77777777" w:rsidR="00422874" w:rsidRPr="00C356A5" w:rsidRDefault="00422874" w:rsidP="00422874">
            <w:pPr>
              <w:spacing w:line="240" w:lineRule="auto"/>
              <w:ind w:left="178" w:right="8" w:hanging="178"/>
              <w:rPr>
                <w:b/>
                <w:bCs/>
                <w:szCs w:val="22"/>
              </w:rPr>
            </w:pPr>
            <w:r w:rsidRPr="00C356A5">
              <w:rPr>
                <w:b/>
                <w:bCs/>
                <w:szCs w:val="22"/>
              </w:rPr>
              <w:t>At 1 January 2020 - restated</w:t>
            </w:r>
          </w:p>
        </w:tc>
        <w:tc>
          <w:tcPr>
            <w:tcW w:w="630" w:type="dxa"/>
            <w:vAlign w:val="bottom"/>
          </w:tcPr>
          <w:p w14:paraId="4F487A8F" w14:textId="77777777" w:rsidR="00422874" w:rsidRPr="00C356A5" w:rsidRDefault="00422874" w:rsidP="00422874">
            <w:pPr>
              <w:pStyle w:val="acctfourfigures"/>
              <w:tabs>
                <w:tab w:val="clear" w:pos="765"/>
                <w:tab w:val="decimal" w:pos="731"/>
                <w:tab w:val="decimal" w:pos="1642"/>
              </w:tabs>
              <w:spacing w:line="240" w:lineRule="auto"/>
              <w:ind w:right="11"/>
              <w:jc w:val="right"/>
              <w:rPr>
                <w:b/>
                <w:bCs/>
                <w:i/>
                <w:iCs/>
                <w:szCs w:val="22"/>
              </w:rPr>
            </w:pPr>
          </w:p>
        </w:tc>
        <w:tc>
          <w:tcPr>
            <w:tcW w:w="990" w:type="dxa"/>
            <w:tcBorders>
              <w:top w:val="single" w:sz="4" w:space="0" w:color="auto"/>
              <w:left w:val="nil"/>
              <w:bottom w:val="double" w:sz="4" w:space="0" w:color="auto"/>
              <w:right w:val="nil"/>
            </w:tcBorders>
          </w:tcPr>
          <w:p w14:paraId="2A92A0D5" w14:textId="77777777" w:rsidR="00422874" w:rsidRPr="002C0190" w:rsidRDefault="00422874" w:rsidP="00422874">
            <w:pPr>
              <w:jc w:val="right"/>
              <w:rPr>
                <w:b/>
                <w:bCs/>
              </w:rPr>
            </w:pPr>
            <w:r w:rsidRPr="002C0190">
              <w:rPr>
                <w:b/>
                <w:bCs/>
              </w:rPr>
              <w:t>697,976</w:t>
            </w:r>
          </w:p>
        </w:tc>
        <w:tc>
          <w:tcPr>
            <w:tcW w:w="180" w:type="dxa"/>
          </w:tcPr>
          <w:p w14:paraId="5630DFE6" w14:textId="77777777" w:rsidR="00422874" w:rsidRPr="002C0190" w:rsidRDefault="00422874" w:rsidP="00422874">
            <w:pPr>
              <w:rPr>
                <w:b/>
                <w:bCs/>
              </w:rPr>
            </w:pPr>
          </w:p>
        </w:tc>
        <w:tc>
          <w:tcPr>
            <w:tcW w:w="1080" w:type="dxa"/>
            <w:tcBorders>
              <w:top w:val="single" w:sz="4" w:space="0" w:color="auto"/>
              <w:left w:val="nil"/>
              <w:bottom w:val="double" w:sz="4" w:space="0" w:color="auto"/>
              <w:right w:val="nil"/>
            </w:tcBorders>
          </w:tcPr>
          <w:p w14:paraId="2C0A5033" w14:textId="77777777" w:rsidR="00422874" w:rsidRPr="002C0190" w:rsidRDefault="00422874" w:rsidP="00521CB1">
            <w:pPr>
              <w:ind w:right="-80"/>
              <w:jc w:val="right"/>
              <w:rPr>
                <w:b/>
                <w:bCs/>
              </w:rPr>
            </w:pPr>
            <w:r w:rsidRPr="002C0190">
              <w:rPr>
                <w:b/>
                <w:bCs/>
              </w:rPr>
              <w:t>(70)</w:t>
            </w:r>
          </w:p>
        </w:tc>
        <w:tc>
          <w:tcPr>
            <w:tcW w:w="180" w:type="dxa"/>
          </w:tcPr>
          <w:p w14:paraId="22B37F9C" w14:textId="77777777" w:rsidR="00422874" w:rsidRPr="002C0190" w:rsidRDefault="00422874" w:rsidP="00422874">
            <w:pPr>
              <w:rPr>
                <w:b/>
                <w:bCs/>
              </w:rPr>
            </w:pPr>
          </w:p>
        </w:tc>
        <w:tc>
          <w:tcPr>
            <w:tcW w:w="988" w:type="dxa"/>
            <w:tcBorders>
              <w:top w:val="single" w:sz="4" w:space="0" w:color="auto"/>
              <w:left w:val="nil"/>
              <w:bottom w:val="double" w:sz="4" w:space="0" w:color="auto"/>
              <w:right w:val="nil"/>
            </w:tcBorders>
          </w:tcPr>
          <w:p w14:paraId="5B33374C" w14:textId="77777777" w:rsidR="00422874" w:rsidRPr="002C0190" w:rsidRDefault="00422874" w:rsidP="00521CB1">
            <w:pPr>
              <w:jc w:val="right"/>
              <w:rPr>
                <w:b/>
                <w:bCs/>
              </w:rPr>
            </w:pPr>
            <w:r w:rsidRPr="002C0190">
              <w:rPr>
                <w:b/>
                <w:bCs/>
              </w:rPr>
              <w:t>665,574</w:t>
            </w:r>
          </w:p>
        </w:tc>
        <w:tc>
          <w:tcPr>
            <w:tcW w:w="180" w:type="dxa"/>
          </w:tcPr>
          <w:p w14:paraId="56DD3E38" w14:textId="77777777" w:rsidR="00422874" w:rsidRPr="002C0190" w:rsidRDefault="00422874" w:rsidP="00521CB1">
            <w:pPr>
              <w:jc w:val="right"/>
              <w:rPr>
                <w:b/>
                <w:bCs/>
              </w:rPr>
            </w:pPr>
          </w:p>
        </w:tc>
        <w:tc>
          <w:tcPr>
            <w:tcW w:w="1086" w:type="dxa"/>
            <w:tcBorders>
              <w:top w:val="single" w:sz="4" w:space="0" w:color="auto"/>
              <w:left w:val="nil"/>
              <w:bottom w:val="double" w:sz="4" w:space="0" w:color="auto"/>
              <w:right w:val="nil"/>
            </w:tcBorders>
          </w:tcPr>
          <w:p w14:paraId="00A8BB7F" w14:textId="77777777" w:rsidR="00422874" w:rsidRPr="002C0190" w:rsidRDefault="00422874" w:rsidP="00DC678E">
            <w:pPr>
              <w:ind w:right="-80"/>
              <w:jc w:val="right"/>
              <w:rPr>
                <w:b/>
                <w:bCs/>
              </w:rPr>
            </w:pPr>
            <w:r w:rsidRPr="002C0190">
              <w:rPr>
                <w:b/>
                <w:bCs/>
              </w:rPr>
              <w:t>(70)</w:t>
            </w:r>
          </w:p>
        </w:tc>
      </w:tr>
    </w:tbl>
    <w:p w14:paraId="45564D76" w14:textId="77777777" w:rsidR="00B1545A" w:rsidRPr="00F4128B" w:rsidRDefault="00B1545A" w:rsidP="00C205E9">
      <w:pPr>
        <w:tabs>
          <w:tab w:val="left" w:pos="3525"/>
        </w:tabs>
        <w:jc w:val="both"/>
        <w:rPr>
          <w:lang w:bidi="th-TH"/>
        </w:rPr>
      </w:pPr>
    </w:p>
    <w:p w14:paraId="1AE67C77" w14:textId="77777777" w:rsidR="00D647C2" w:rsidRDefault="00D647C2">
      <w:pPr>
        <w:spacing w:line="240" w:lineRule="auto"/>
        <w:rPr>
          <w:b/>
          <w:bCs/>
          <w:i/>
          <w:iCs/>
          <w:szCs w:val="22"/>
        </w:rPr>
      </w:pPr>
      <w:r>
        <w:rPr>
          <w:b/>
          <w:bCs/>
          <w:i/>
          <w:iCs/>
          <w:szCs w:val="22"/>
        </w:rPr>
        <w:br w:type="page"/>
      </w:r>
    </w:p>
    <w:p w14:paraId="1741977B" w14:textId="77777777" w:rsidR="00C356A5" w:rsidRPr="00C356A5" w:rsidRDefault="00C356A5" w:rsidP="00D647C2">
      <w:pPr>
        <w:spacing w:line="240" w:lineRule="auto"/>
        <w:rPr>
          <w:b/>
          <w:bCs/>
          <w:i/>
          <w:iCs/>
          <w:szCs w:val="22"/>
        </w:rPr>
      </w:pPr>
      <w:r w:rsidRPr="00C356A5">
        <w:rPr>
          <w:b/>
          <w:bCs/>
          <w:i/>
          <w:iCs/>
          <w:szCs w:val="22"/>
        </w:rPr>
        <w:lastRenderedPageBreak/>
        <w:t xml:space="preserve">3.1 </w:t>
      </w:r>
      <w:r w:rsidRPr="00C356A5">
        <w:rPr>
          <w:b/>
          <w:bCs/>
          <w:i/>
          <w:iCs/>
          <w:szCs w:val="22"/>
        </w:rPr>
        <w:tab/>
        <w:t xml:space="preserve">TFRS </w:t>
      </w:r>
      <w:r>
        <w:rPr>
          <w:b/>
          <w:bCs/>
          <w:i/>
          <w:iCs/>
          <w:szCs w:val="22"/>
        </w:rPr>
        <w:t>-</w:t>
      </w:r>
      <w:r w:rsidRPr="00C356A5">
        <w:rPr>
          <w:b/>
          <w:bCs/>
          <w:i/>
          <w:iCs/>
          <w:szCs w:val="22"/>
        </w:rPr>
        <w:t xml:space="preserve"> Financial instruments standards</w:t>
      </w:r>
    </w:p>
    <w:p w14:paraId="4A5D10A4" w14:textId="77777777" w:rsidR="00F4128B" w:rsidRPr="00444E44" w:rsidRDefault="00F4128B" w:rsidP="00F4128B">
      <w:pPr>
        <w:pStyle w:val="BodyText"/>
        <w:shd w:val="clear" w:color="auto" w:fill="FFFFFF"/>
        <w:spacing w:after="0" w:line="240" w:lineRule="atLeast"/>
        <w:ind w:left="540"/>
        <w:jc w:val="both"/>
        <w:rPr>
          <w:szCs w:val="22"/>
        </w:rPr>
      </w:pPr>
    </w:p>
    <w:p w14:paraId="6F543DF0" w14:textId="77777777" w:rsidR="00475FD8" w:rsidRPr="009F4AF3" w:rsidRDefault="00F45163" w:rsidP="00F45163">
      <w:pPr>
        <w:pStyle w:val="BodyText"/>
        <w:spacing w:after="0" w:line="240" w:lineRule="atLeast"/>
        <w:ind w:left="540"/>
        <w:jc w:val="both"/>
        <w:rPr>
          <w:szCs w:val="22"/>
        </w:rPr>
      </w:pPr>
      <w:r w:rsidRPr="009F4AF3">
        <w:rPr>
          <w:szCs w:val="22"/>
        </w:rPr>
        <w:t>The Group has adopted TFRS - Financial instruments standards by adjusting the cumulative effects to retained earnings and other components of equity on 1 January 2020. Therefore, the Group did not adjust the information presented for 2019. The disclosure requirements of TFRS for financial instruments have not generally been applied to comparative information.</w:t>
      </w:r>
    </w:p>
    <w:p w14:paraId="0DD922A4" w14:textId="77777777" w:rsidR="00B87432" w:rsidRPr="009F4AF3" w:rsidRDefault="00B87432" w:rsidP="00F45163">
      <w:pPr>
        <w:pStyle w:val="BodyText"/>
        <w:spacing w:after="0" w:line="240" w:lineRule="atLeast"/>
        <w:ind w:left="540"/>
        <w:jc w:val="both"/>
        <w:rPr>
          <w:szCs w:val="22"/>
        </w:rPr>
      </w:pPr>
    </w:p>
    <w:p w14:paraId="5E12AA32" w14:textId="3D7365EF" w:rsidR="00182C81" w:rsidRPr="009F4AF3" w:rsidRDefault="00F45163" w:rsidP="00182C81">
      <w:pPr>
        <w:pStyle w:val="BodyText"/>
        <w:spacing w:after="0" w:line="240" w:lineRule="atLeast"/>
        <w:ind w:left="540"/>
        <w:jc w:val="both"/>
        <w:rPr>
          <w:szCs w:val="22"/>
          <w:lang w:val="en-US" w:bidi="th-TH"/>
        </w:rPr>
      </w:pPr>
      <w:r w:rsidRPr="009F4AF3">
        <w:rPr>
          <w:szCs w:val="22"/>
        </w:rPr>
        <w:t xml:space="preserve">These TFRS - Financial instruments standards establish requirements related to definition, recognition, measurement, impairment and </w:t>
      </w:r>
      <w:r w:rsidRPr="009F4AF3">
        <w:rPr>
          <w:szCs w:val="22"/>
          <w:lang w:val="en-US" w:bidi="th-TH"/>
        </w:rPr>
        <w:t>derecognition</w:t>
      </w:r>
      <w:r w:rsidRPr="009F4AF3">
        <w:rPr>
          <w:szCs w:val="22"/>
        </w:rPr>
        <w:t xml:space="preserve"> of financial assets and financial liabilities</w:t>
      </w:r>
      <w:r w:rsidRPr="009F4AF3">
        <w:rPr>
          <w:szCs w:val="22"/>
          <w:lang w:val="en-US" w:bidi="th-TH"/>
        </w:rPr>
        <w:t>, including accounting for derivatives and hedge accounting. The details of accounting policies are disclosed in note</w:t>
      </w:r>
      <w:r w:rsidR="00B40C30">
        <w:rPr>
          <w:szCs w:val="22"/>
          <w:lang w:val="en-US" w:bidi="th-TH"/>
        </w:rPr>
        <w:t>s</w:t>
      </w:r>
      <w:r w:rsidRPr="009F4AF3">
        <w:rPr>
          <w:szCs w:val="22"/>
          <w:lang w:val="en-US" w:bidi="th-TH"/>
        </w:rPr>
        <w:t xml:space="preserve"> 4</w:t>
      </w:r>
      <w:r w:rsidR="009F4AF3" w:rsidRPr="009F4AF3">
        <w:rPr>
          <w:szCs w:val="22"/>
          <w:lang w:val="en-US" w:bidi="th-TH"/>
        </w:rPr>
        <w:t>.6</w:t>
      </w:r>
      <w:r w:rsidRPr="009F4AF3">
        <w:rPr>
          <w:szCs w:val="22"/>
          <w:lang w:val="en-US" w:bidi="th-TH"/>
        </w:rPr>
        <w:t xml:space="preserve"> and 4</w:t>
      </w:r>
      <w:r w:rsidR="009F4AF3" w:rsidRPr="009F4AF3">
        <w:rPr>
          <w:szCs w:val="22"/>
          <w:lang w:val="en-US" w:bidi="th-TH"/>
        </w:rPr>
        <w:t>.8</w:t>
      </w:r>
      <w:r w:rsidRPr="009F4AF3">
        <w:rPr>
          <w:szCs w:val="22"/>
          <w:lang w:val="en-US" w:bidi="th-TH"/>
        </w:rPr>
        <w:t xml:space="preserve">. The impact from adoption of TFRS </w:t>
      </w:r>
      <w:r w:rsidR="004B2C79">
        <w:rPr>
          <w:szCs w:val="22"/>
          <w:lang w:val="en-US" w:bidi="th-TH"/>
        </w:rPr>
        <w:t xml:space="preserve">- </w:t>
      </w:r>
      <w:r w:rsidRPr="009F4AF3">
        <w:rPr>
          <w:szCs w:val="22"/>
          <w:lang w:val="en-US" w:bidi="th-TH"/>
        </w:rPr>
        <w:t>Financial instruments standards are as follows:</w:t>
      </w:r>
    </w:p>
    <w:p w14:paraId="0D1817FC" w14:textId="77777777" w:rsidR="00D647C2" w:rsidRDefault="00D647C2" w:rsidP="00D647C2">
      <w:pPr>
        <w:spacing w:line="240" w:lineRule="auto"/>
        <w:rPr>
          <w:i/>
          <w:iCs/>
          <w:szCs w:val="22"/>
        </w:rPr>
      </w:pPr>
    </w:p>
    <w:p w14:paraId="705CCD86" w14:textId="67951F96" w:rsidR="00F4128B" w:rsidRDefault="00C356A5" w:rsidP="004B2C79">
      <w:pPr>
        <w:spacing w:line="240" w:lineRule="auto"/>
        <w:ind w:firstLine="558"/>
        <w:rPr>
          <w:i/>
          <w:iCs/>
          <w:szCs w:val="22"/>
        </w:rPr>
      </w:pPr>
      <w:r w:rsidRPr="00C356A5">
        <w:rPr>
          <w:i/>
          <w:iCs/>
          <w:szCs w:val="22"/>
        </w:rPr>
        <w:t>3.1.1</w:t>
      </w:r>
      <w:r w:rsidR="00BE0AD6">
        <w:rPr>
          <w:i/>
          <w:iCs/>
          <w:szCs w:val="22"/>
        </w:rPr>
        <w:t xml:space="preserve"> </w:t>
      </w:r>
      <w:r w:rsidR="00534E39" w:rsidRPr="00C356A5">
        <w:rPr>
          <w:i/>
          <w:iCs/>
          <w:szCs w:val="22"/>
        </w:rPr>
        <w:t>Classification</w:t>
      </w:r>
      <w:r w:rsidR="00534E39" w:rsidRPr="00534E39">
        <w:rPr>
          <w:i/>
          <w:iCs/>
          <w:szCs w:val="22"/>
        </w:rPr>
        <w:t xml:space="preserve"> and measurement of financial assets and financial liabilities</w:t>
      </w:r>
    </w:p>
    <w:p w14:paraId="3345899D" w14:textId="77777777" w:rsidR="00534E39" w:rsidRPr="00B72D77" w:rsidRDefault="00534E39" w:rsidP="00B72D77">
      <w:pPr>
        <w:pStyle w:val="BodyText"/>
        <w:spacing w:after="0" w:line="240" w:lineRule="atLeast"/>
        <w:ind w:left="540"/>
        <w:jc w:val="both"/>
        <w:rPr>
          <w:szCs w:val="22"/>
        </w:rPr>
      </w:pPr>
    </w:p>
    <w:p w14:paraId="2926F94B" w14:textId="00204B1F" w:rsidR="00182C81" w:rsidRDefault="00741EE3" w:rsidP="00C356A5">
      <w:pPr>
        <w:pStyle w:val="BodyText"/>
        <w:spacing w:after="0" w:line="240" w:lineRule="atLeast"/>
        <w:ind w:left="1080"/>
        <w:jc w:val="both"/>
        <w:rPr>
          <w:rFonts w:cs="Univers 45 Light"/>
          <w:color w:val="000000"/>
          <w:szCs w:val="22"/>
          <w:lang w:val="en-US" w:bidi="th-TH"/>
        </w:rPr>
      </w:pPr>
      <w:r w:rsidRPr="00741EE3">
        <w:rPr>
          <w:rFonts w:cs="Univers 45 Light"/>
          <w:color w:val="000000"/>
          <w:szCs w:val="22"/>
          <w:lang w:val="en-US" w:bidi="th-TH"/>
        </w:rPr>
        <w:t xml:space="preserve">TFRS 9 contains three principal classification categories for financial assets: measured at </w:t>
      </w:r>
      <w:proofErr w:type="spellStart"/>
      <w:r w:rsidRPr="00741EE3">
        <w:rPr>
          <w:rFonts w:cs="Univers 45 Light"/>
          <w:color w:val="000000"/>
          <w:szCs w:val="22"/>
          <w:lang w:val="en-US" w:bidi="th-TH"/>
        </w:rPr>
        <w:t>amortised</w:t>
      </w:r>
      <w:proofErr w:type="spellEnd"/>
      <w:r w:rsidRPr="00741EE3">
        <w:rPr>
          <w:rFonts w:cs="Univers 45 Light"/>
          <w:color w:val="000000"/>
          <w:szCs w:val="22"/>
          <w:lang w:val="en-US" w:bidi="th-TH"/>
        </w:rPr>
        <w:t xml:space="preserve"> cost, fair value through other comprehensive income (FVOCI) and fair value through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101E93FF" w14:textId="77777777" w:rsidR="00741EE3" w:rsidRDefault="00741EE3" w:rsidP="00C356A5">
      <w:pPr>
        <w:pStyle w:val="BodyText"/>
        <w:spacing w:after="0" w:line="240" w:lineRule="atLeast"/>
        <w:ind w:left="1080"/>
        <w:jc w:val="both"/>
        <w:rPr>
          <w:rFonts w:cs="Univers 45 Light"/>
          <w:color w:val="000000"/>
          <w:szCs w:val="22"/>
          <w:lang w:val="en-US" w:bidi="th-TH"/>
        </w:rPr>
      </w:pPr>
    </w:p>
    <w:p w14:paraId="5736893D" w14:textId="0381EEDE" w:rsidR="00182C81" w:rsidRPr="00182C81" w:rsidRDefault="00182C81" w:rsidP="00C356A5">
      <w:pPr>
        <w:pStyle w:val="BodyText"/>
        <w:spacing w:after="0" w:line="240" w:lineRule="atLeast"/>
        <w:ind w:left="1080"/>
        <w:jc w:val="both"/>
        <w:rPr>
          <w:rFonts w:cs="Univers 45 Light"/>
          <w:color w:val="000000"/>
          <w:szCs w:val="22"/>
          <w:lang w:val="en-US" w:bidi="th-TH"/>
        </w:rPr>
      </w:pPr>
      <w:r w:rsidRPr="009F4AF3">
        <w:rPr>
          <w:szCs w:val="22"/>
          <w:lang w:val="en-US" w:bidi="th-TH"/>
        </w:rPr>
        <w:t xml:space="preserve">Under TFRS 9, interest income and interest expenses </w:t>
      </w:r>
      <w:proofErr w:type="spellStart"/>
      <w:r w:rsidRPr="009F4AF3">
        <w:rPr>
          <w:szCs w:val="22"/>
          <w:lang w:val="en-US" w:bidi="th-TH"/>
        </w:rPr>
        <w:t>recognised</w:t>
      </w:r>
      <w:proofErr w:type="spellEnd"/>
      <w:r w:rsidRPr="009F4AF3">
        <w:rPr>
          <w:szCs w:val="22"/>
          <w:lang w:val="en-US" w:bidi="th-TH"/>
        </w:rPr>
        <w:t xml:space="preserve"> from all financial assets and financial liabilities measured at </w:t>
      </w:r>
      <w:proofErr w:type="spellStart"/>
      <w:r w:rsidRPr="009F4AF3">
        <w:rPr>
          <w:szCs w:val="22"/>
          <w:lang w:val="en-US" w:bidi="th-TH"/>
        </w:rPr>
        <w:t>amortised</w:t>
      </w:r>
      <w:proofErr w:type="spellEnd"/>
      <w:r w:rsidRPr="009F4AF3">
        <w:rPr>
          <w:szCs w:val="22"/>
          <w:lang w:val="en-US" w:bidi="th-TH"/>
        </w:rPr>
        <w:t xml:space="preserve"> cost shall be calculated using effective interest rate method.</w:t>
      </w:r>
      <w:r w:rsidR="009F4AF3" w:rsidRPr="009F4AF3">
        <w:rPr>
          <w:szCs w:val="22"/>
          <w:lang w:val="en-US" w:bidi="th-TH"/>
        </w:rPr>
        <w:t xml:space="preserve"> </w:t>
      </w:r>
      <w:r w:rsidRPr="009F4AF3">
        <w:rPr>
          <w:szCs w:val="22"/>
          <w:lang w:val="en-US" w:bidi="th-TH"/>
        </w:rPr>
        <w:t xml:space="preserve">Previously, the </w:t>
      </w:r>
      <w:r w:rsidRPr="009F4AF3">
        <w:rPr>
          <w:szCs w:val="22"/>
        </w:rPr>
        <w:t>Group</w:t>
      </w:r>
      <w:r w:rsidRPr="009F4AF3">
        <w:rPr>
          <w:szCs w:val="22"/>
          <w:lang w:val="en-US" w:bidi="th-TH"/>
        </w:rPr>
        <w:t xml:space="preserve"> </w:t>
      </w:r>
      <w:proofErr w:type="spellStart"/>
      <w:r w:rsidRPr="009F4AF3">
        <w:rPr>
          <w:szCs w:val="22"/>
          <w:lang w:val="en-US" w:bidi="th-TH"/>
        </w:rPr>
        <w:t>recognised</w:t>
      </w:r>
      <w:proofErr w:type="spellEnd"/>
      <w:r w:rsidRPr="009F4AF3">
        <w:rPr>
          <w:szCs w:val="22"/>
          <w:lang w:val="en-US" w:bidi="th-TH"/>
        </w:rPr>
        <w:t xml:space="preserve"> interest income and interest expenses at the rate specified in the contract.</w:t>
      </w:r>
    </w:p>
    <w:p w14:paraId="623BBE94" w14:textId="77777777" w:rsidR="00C356A5" w:rsidRDefault="00C356A5" w:rsidP="00C356A5">
      <w:pPr>
        <w:pStyle w:val="BodyText"/>
        <w:spacing w:after="0" w:line="240" w:lineRule="atLeast"/>
        <w:ind w:left="1080"/>
        <w:jc w:val="both"/>
        <w:rPr>
          <w:rFonts w:cs="Univers 45 Light"/>
          <w:color w:val="000000"/>
          <w:szCs w:val="22"/>
          <w:lang w:val="en-US" w:bidi="th-TH"/>
        </w:rPr>
      </w:pPr>
    </w:p>
    <w:p w14:paraId="290B104E" w14:textId="77777777" w:rsidR="0035498A" w:rsidRPr="00182C81" w:rsidRDefault="00F45163" w:rsidP="00182C81">
      <w:pPr>
        <w:pStyle w:val="BodyText"/>
        <w:spacing w:after="0" w:line="240" w:lineRule="atLeast"/>
        <w:ind w:left="1080"/>
        <w:jc w:val="both"/>
        <w:rPr>
          <w:rFonts w:cs="Univers 45 Light"/>
          <w:color w:val="000000"/>
          <w:szCs w:val="22"/>
          <w:lang w:val="en-US" w:bidi="th-TH"/>
        </w:rPr>
        <w:sectPr w:rsidR="0035498A" w:rsidRPr="00182C81" w:rsidSect="00BE0AD6">
          <w:headerReference w:type="even" r:id="rId8"/>
          <w:headerReference w:type="default" r:id="rId9"/>
          <w:footerReference w:type="default" r:id="rId10"/>
          <w:headerReference w:type="first" r:id="rId11"/>
          <w:pgSz w:w="11907" w:h="16840" w:code="9"/>
          <w:pgMar w:top="691" w:right="1152" w:bottom="576" w:left="1152" w:header="720" w:footer="720" w:gutter="0"/>
          <w:pgNumType w:start="12"/>
          <w:cols w:space="720"/>
          <w:docGrid w:linePitch="299"/>
        </w:sectPr>
      </w:pPr>
      <w:r>
        <w:rPr>
          <w:rFonts w:cs="Univers 45 Light"/>
          <w:color w:val="000000"/>
          <w:szCs w:val="22"/>
          <w:lang w:val="en-US" w:bidi="th-TH"/>
        </w:rPr>
        <w:t xml:space="preserve">                                                                                                                                                                                                                                                                                                                                                                                                                                                                                                                                                                                                                                                                                                                                                                                                                                                                                                                                                                                                                                                                                                                                                                                                                                                                                                                                                                                                                                                                                                                                                                                                                                                                                                                                                                                                                                                                                                                                                                                                                                                                                                                                                                                                                                                                                                                                                                                                                                                                                                                                                                                                                                                                                                                                                                                                                                                                                                                                                                                                                                                                                                                                                                                                                                                                                                                                                                                                                                                                                                                                                                                                                                                                                                                                                                                                                                                                                                                                                                                                                                                                                                                                                                                                                                                                                                                                                                                                                                                                                                                                                                                                                                                                                                                                                                                                                                                                                                                                                                                                                                                                                                                                                                                                                                                                                                                                                                                                                                                                                                                                                                                                                                                                                                                                                                                                                                                                                                                                                                                                                                                                                                                                                                                                                                                                                                                                                                                                                                                                                                                                                                                                                                                                                                                                                                                                                                                                                                                                                                                                                                                                                                                                                                                                                                                                                                                                                                                                                                                                                                                                                                                                                                                                                                                                                                                                                                                                                                                                                                                                                                                                                                                                                                                                                                                                                                                                                                                                                                                                                                                                                                                                                                                                                                                                                                                                                                                                                                                                                                                                                                                                                                                                                                                                                                                                                                                                                                                                                                                                                                                                                                                                                                                                                                                                                                                                                                                                                                                                                                                                                                                                                                                                                                                                                                                                                                                                                                                                                                                                                                                                                                                                                                                                                                                                                                                                                                                                                                                                                                                                                                                                                                                                                                                                                                                                                                                                                                                                                                                                                                                                                                                                                                                                                                                                                                                                                                                                                                                                                                                                                                                                                                                                                                                                                                                                                                                                                                                                                                                                                                                                                                                                                                                                                                                                                                                                                                                                                                                                                                                                                                                                                                                                                                                                                                                                                                                                                                                                                                                                                                                                                                                                                                                                                                                                                                                                                                                                                                                                                                                                                                                                                                                                                                                                                                                                                                                                                                                                                                                                                                                                                                                                                                                                                                                                                                                                                                                                                                                                                                                                                                                                                                                                                                                                                                                                                                                                                                                                                                                                                                                                                                                                                                                                                                                                                                                                                                                                                                                                                                                                                                                                                                                                                                                                                                                                                                                                                                                                                                                                                                                                                                                                                                                                                                                                                                                                                                                                                                                                                                                                                                                                                                                                                                                                                                                                                                                                                                                                                                                                                                                                                                                                                                                                                                                                                                                                                                                                                                                                                                                         </w:t>
      </w:r>
    </w:p>
    <w:p w14:paraId="287D4054" w14:textId="595A5C54" w:rsidR="0035498A" w:rsidRPr="00182C81" w:rsidRDefault="00182C81" w:rsidP="00F72E91">
      <w:pPr>
        <w:pStyle w:val="Pa18"/>
        <w:spacing w:line="240" w:lineRule="auto"/>
        <w:ind w:left="810"/>
        <w:jc w:val="thaiDistribute"/>
        <w:rPr>
          <w:rFonts w:ascii="Times New Roman" w:hAnsi="Times New Roman" w:cs="Times New Roman"/>
          <w:b/>
          <w:bCs/>
          <w:color w:val="0000FF"/>
          <w:sz w:val="22"/>
          <w:szCs w:val="22"/>
          <w:lang w:val="en-GB" w:bidi="ar-SA"/>
        </w:rPr>
      </w:pPr>
      <w:r w:rsidRPr="009F4AF3">
        <w:rPr>
          <w:rFonts w:ascii="Times New Roman" w:hAnsi="Times New Roman" w:cs="Times New Roman"/>
          <w:sz w:val="22"/>
          <w:szCs w:val="22"/>
        </w:rPr>
        <w:lastRenderedPageBreak/>
        <w:t>The following table shows</w:t>
      </w:r>
      <w:r w:rsidRPr="009F4AF3">
        <w:rPr>
          <w:rFonts w:ascii="Times New Roman" w:hAnsi="Times New Roman" w:cstheme="minorBidi" w:hint="cs"/>
          <w:sz w:val="22"/>
          <w:szCs w:val="22"/>
          <w:cs/>
        </w:rPr>
        <w:t xml:space="preserve"> </w:t>
      </w:r>
      <w:r w:rsidRPr="009F4AF3">
        <w:rPr>
          <w:rFonts w:ascii="Times New Roman" w:hAnsi="Times New Roman" w:cstheme="minorBidi"/>
          <w:sz w:val="22"/>
          <w:szCs w:val="22"/>
        </w:rPr>
        <w:t>classification</w:t>
      </w:r>
      <w:r w:rsidR="00B40C30">
        <w:rPr>
          <w:rFonts w:ascii="Times New Roman" w:hAnsi="Times New Roman" w:cstheme="minorBidi"/>
          <w:sz w:val="22"/>
          <w:szCs w:val="22"/>
        </w:rPr>
        <w:t xml:space="preserve"> </w:t>
      </w:r>
      <w:r w:rsidRPr="009F4AF3">
        <w:rPr>
          <w:rFonts w:ascii="Times New Roman" w:hAnsi="Times New Roman" w:cs="Times New Roman"/>
          <w:sz w:val="22"/>
          <w:szCs w:val="22"/>
        </w:rPr>
        <w:t>under TAS 105 and TFRS 9.</w:t>
      </w:r>
    </w:p>
    <w:p w14:paraId="68198EA3" w14:textId="77777777" w:rsidR="0041278A" w:rsidRDefault="0041278A">
      <w:pPr>
        <w:spacing w:line="240" w:lineRule="auto"/>
        <w:rPr>
          <w:szCs w:val="22"/>
        </w:rPr>
      </w:pPr>
    </w:p>
    <w:tbl>
      <w:tblPr>
        <w:tblW w:w="13590" w:type="dxa"/>
        <w:tblInd w:w="720" w:type="dxa"/>
        <w:tblLayout w:type="fixed"/>
        <w:tblLook w:val="04A0" w:firstRow="1" w:lastRow="0" w:firstColumn="1" w:lastColumn="0" w:noHBand="0" w:noVBand="1"/>
      </w:tblPr>
      <w:tblGrid>
        <w:gridCol w:w="1096"/>
        <w:gridCol w:w="2954"/>
        <w:gridCol w:w="1264"/>
        <w:gridCol w:w="303"/>
        <w:gridCol w:w="1096"/>
        <w:gridCol w:w="131"/>
        <w:gridCol w:w="240"/>
        <w:gridCol w:w="1020"/>
        <w:gridCol w:w="236"/>
        <w:gridCol w:w="1294"/>
        <w:gridCol w:w="254"/>
        <w:gridCol w:w="1096"/>
        <w:gridCol w:w="1096"/>
        <w:gridCol w:w="1510"/>
      </w:tblGrid>
      <w:tr w:rsidR="00D647C2" w:rsidRPr="009B50F6" w14:paraId="4350CA22" w14:textId="77777777" w:rsidTr="0038454C">
        <w:trPr>
          <w:trHeight w:val="230"/>
        </w:trPr>
        <w:tc>
          <w:tcPr>
            <w:tcW w:w="1096" w:type="dxa"/>
          </w:tcPr>
          <w:p w14:paraId="3781DEEE" w14:textId="77777777" w:rsidR="00D647C2" w:rsidRPr="00E66899" w:rsidRDefault="00D647C2" w:rsidP="00EB2D6C">
            <w:pPr>
              <w:spacing w:line="240" w:lineRule="auto"/>
              <w:ind w:left="-118" w:right="-112"/>
              <w:jc w:val="center"/>
              <w:rPr>
                <w:rFonts w:cs="Times New Roman"/>
                <w:b/>
                <w:bCs/>
                <w:szCs w:val="22"/>
              </w:rPr>
            </w:pPr>
          </w:p>
        </w:tc>
        <w:tc>
          <w:tcPr>
            <w:tcW w:w="12494" w:type="dxa"/>
            <w:gridSpan w:val="13"/>
          </w:tcPr>
          <w:p w14:paraId="0C521087" w14:textId="77777777" w:rsidR="00D647C2" w:rsidRPr="009F4AF3" w:rsidRDefault="00D647C2" w:rsidP="00EB2D6C">
            <w:pPr>
              <w:spacing w:line="240" w:lineRule="auto"/>
              <w:ind w:left="-118" w:right="-112"/>
              <w:jc w:val="center"/>
              <w:rPr>
                <w:rFonts w:cs="Times New Roman"/>
                <w:b/>
                <w:bCs/>
                <w:szCs w:val="22"/>
              </w:rPr>
            </w:pPr>
            <w:r w:rsidRPr="009F4AF3">
              <w:rPr>
                <w:rFonts w:cs="Times New Roman"/>
                <w:b/>
                <w:bCs/>
                <w:szCs w:val="22"/>
              </w:rPr>
              <w:t>Consolidated financial statements</w:t>
            </w:r>
          </w:p>
        </w:tc>
      </w:tr>
      <w:tr w:rsidR="00D647C2" w:rsidRPr="009B50F6" w14:paraId="145684C9" w14:textId="77777777" w:rsidTr="0038454C">
        <w:trPr>
          <w:trHeight w:val="230"/>
        </w:trPr>
        <w:tc>
          <w:tcPr>
            <w:tcW w:w="5314" w:type="dxa"/>
            <w:gridSpan w:val="3"/>
            <w:tcBorders>
              <w:bottom w:val="single" w:sz="4" w:space="0" w:color="auto"/>
            </w:tcBorders>
            <w:vAlign w:val="bottom"/>
          </w:tcPr>
          <w:p w14:paraId="0D6751F2" w14:textId="77777777" w:rsidR="00D647C2" w:rsidRPr="009F4AF3" w:rsidRDefault="00D647C2" w:rsidP="00182C81">
            <w:pPr>
              <w:pStyle w:val="NoSpacing"/>
              <w:jc w:val="center"/>
              <w:rPr>
                <w:rFonts w:cs="Times New Roman"/>
                <w:szCs w:val="22"/>
                <w:cs/>
                <w:lang w:bidi="th-TH"/>
              </w:rPr>
            </w:pPr>
            <w:r w:rsidRPr="009F4AF3">
              <w:rPr>
                <w:rFonts w:cs="Times New Roman"/>
                <w:color w:val="000000"/>
                <w:szCs w:val="18"/>
              </w:rPr>
              <w:t>Classification under TAS 105 at 31 December 2019</w:t>
            </w:r>
          </w:p>
        </w:tc>
        <w:tc>
          <w:tcPr>
            <w:tcW w:w="303" w:type="dxa"/>
            <w:vAlign w:val="bottom"/>
          </w:tcPr>
          <w:p w14:paraId="4FBF715A" w14:textId="77777777" w:rsidR="00D647C2" w:rsidRPr="009F4AF3" w:rsidRDefault="00D647C2" w:rsidP="00182C81">
            <w:pPr>
              <w:pStyle w:val="BodyText"/>
              <w:spacing w:after="0" w:line="240" w:lineRule="auto"/>
              <w:ind w:left="-101" w:right="-137"/>
              <w:jc w:val="center"/>
              <w:rPr>
                <w:rFonts w:cs="Times New Roman"/>
                <w:b/>
                <w:bCs/>
                <w:i/>
                <w:iCs/>
                <w:szCs w:val="22"/>
              </w:rPr>
            </w:pPr>
          </w:p>
        </w:tc>
        <w:tc>
          <w:tcPr>
            <w:tcW w:w="1096" w:type="dxa"/>
          </w:tcPr>
          <w:p w14:paraId="7E6C6BA0" w14:textId="77777777" w:rsidR="00D647C2" w:rsidRPr="009F4AF3" w:rsidRDefault="00D647C2" w:rsidP="00182C81">
            <w:pPr>
              <w:pStyle w:val="NoSpacing"/>
              <w:ind w:left="-64" w:right="-115"/>
              <w:jc w:val="center"/>
              <w:rPr>
                <w:rFonts w:cs="Times New Roman"/>
                <w:color w:val="000000"/>
                <w:szCs w:val="18"/>
              </w:rPr>
            </w:pPr>
          </w:p>
        </w:tc>
        <w:tc>
          <w:tcPr>
            <w:tcW w:w="6877" w:type="dxa"/>
            <w:gridSpan w:val="9"/>
          </w:tcPr>
          <w:p w14:paraId="2069C27A" w14:textId="77777777" w:rsidR="00D647C2" w:rsidRPr="009F4AF3" w:rsidRDefault="00D647C2" w:rsidP="00182C81">
            <w:pPr>
              <w:pStyle w:val="NoSpacing"/>
              <w:ind w:left="-64" w:right="-115"/>
              <w:jc w:val="center"/>
              <w:rPr>
                <w:rFonts w:cs="Times New Roman"/>
                <w:color w:val="000000"/>
                <w:szCs w:val="18"/>
              </w:rPr>
            </w:pPr>
            <w:r w:rsidRPr="009F4AF3">
              <w:rPr>
                <w:rFonts w:cs="Times New Roman"/>
                <w:color w:val="000000"/>
                <w:szCs w:val="18"/>
              </w:rPr>
              <w:t>Classification under</w:t>
            </w:r>
            <w:r w:rsidRPr="009F4AF3">
              <w:rPr>
                <w:rFonts w:cs="Times New Roman"/>
                <w:color w:val="000000"/>
                <w:szCs w:val="18"/>
                <w:cs/>
              </w:rPr>
              <w:t xml:space="preserve"> </w:t>
            </w:r>
            <w:r w:rsidRPr="009F4AF3">
              <w:rPr>
                <w:rFonts w:cs="Times New Roman"/>
                <w:color w:val="000000"/>
                <w:szCs w:val="18"/>
              </w:rPr>
              <w:t>TFRS 9 at 1 January 2020</w:t>
            </w:r>
          </w:p>
        </w:tc>
      </w:tr>
      <w:tr w:rsidR="00D647C2" w:rsidRPr="009B50F6" w14:paraId="7B4A6462" w14:textId="77777777" w:rsidTr="0038454C">
        <w:trPr>
          <w:trHeight w:val="230"/>
        </w:trPr>
        <w:tc>
          <w:tcPr>
            <w:tcW w:w="4050" w:type="dxa"/>
            <w:gridSpan w:val="2"/>
            <w:tcBorders>
              <w:top w:val="single" w:sz="4" w:space="0" w:color="auto"/>
            </w:tcBorders>
            <w:vAlign w:val="bottom"/>
          </w:tcPr>
          <w:p w14:paraId="5630CAEA" w14:textId="77777777" w:rsidR="00D647C2" w:rsidRPr="00FC6021" w:rsidRDefault="00D647C2" w:rsidP="00182C81">
            <w:pPr>
              <w:spacing w:line="240" w:lineRule="auto"/>
              <w:ind w:left="75" w:hanging="90"/>
              <w:rPr>
                <w:rFonts w:cs="Times New Roman"/>
                <w:b/>
                <w:bCs/>
                <w:i/>
                <w:iCs/>
                <w:szCs w:val="22"/>
              </w:rPr>
            </w:pPr>
          </w:p>
        </w:tc>
        <w:tc>
          <w:tcPr>
            <w:tcW w:w="1264" w:type="dxa"/>
            <w:tcBorders>
              <w:top w:val="single" w:sz="4" w:space="0" w:color="auto"/>
            </w:tcBorders>
            <w:vAlign w:val="bottom"/>
          </w:tcPr>
          <w:p w14:paraId="28E5602E" w14:textId="77777777" w:rsidR="00D647C2" w:rsidRPr="009F4AF3" w:rsidRDefault="00D647C2" w:rsidP="00182C81">
            <w:pPr>
              <w:pStyle w:val="NoSpacing"/>
              <w:jc w:val="center"/>
              <w:rPr>
                <w:rFonts w:cs="Times New Roman"/>
                <w:szCs w:val="22"/>
                <w:lang w:val="en-US" w:bidi="th-TH"/>
              </w:rPr>
            </w:pPr>
            <w:r w:rsidRPr="009F4AF3">
              <w:rPr>
                <w:rFonts w:cs="Times New Roman"/>
                <w:szCs w:val="22"/>
              </w:rPr>
              <w:t>Carrying</w:t>
            </w:r>
          </w:p>
          <w:p w14:paraId="02A79124" w14:textId="77777777" w:rsidR="00D647C2" w:rsidRPr="009F4AF3" w:rsidRDefault="00D647C2" w:rsidP="00182C81">
            <w:pPr>
              <w:spacing w:line="240" w:lineRule="auto"/>
              <w:ind w:left="-118" w:right="-112"/>
              <w:jc w:val="center"/>
              <w:rPr>
                <w:rFonts w:cs="Times New Roman"/>
                <w:color w:val="000000"/>
                <w:szCs w:val="22"/>
              </w:rPr>
            </w:pPr>
            <w:r w:rsidRPr="009F4AF3">
              <w:rPr>
                <w:rFonts w:cs="Times New Roman"/>
                <w:szCs w:val="22"/>
              </w:rPr>
              <w:t>amounts</w:t>
            </w:r>
          </w:p>
        </w:tc>
        <w:tc>
          <w:tcPr>
            <w:tcW w:w="303" w:type="dxa"/>
            <w:vAlign w:val="bottom"/>
          </w:tcPr>
          <w:p w14:paraId="7177D00B" w14:textId="77777777" w:rsidR="00D647C2" w:rsidRPr="009F4AF3" w:rsidRDefault="00D647C2" w:rsidP="00182C81">
            <w:pPr>
              <w:pStyle w:val="BodyText"/>
              <w:spacing w:after="0" w:line="240" w:lineRule="auto"/>
              <w:ind w:left="-101" w:right="-137"/>
              <w:jc w:val="center"/>
              <w:rPr>
                <w:rFonts w:cs="Times New Roman"/>
                <w:b/>
                <w:bCs/>
                <w:i/>
                <w:iCs/>
                <w:szCs w:val="22"/>
              </w:rPr>
            </w:pPr>
          </w:p>
        </w:tc>
        <w:tc>
          <w:tcPr>
            <w:tcW w:w="1227" w:type="dxa"/>
            <w:gridSpan w:val="2"/>
            <w:tcBorders>
              <w:top w:val="single" w:sz="4" w:space="0" w:color="auto"/>
            </w:tcBorders>
            <w:vAlign w:val="bottom"/>
          </w:tcPr>
          <w:p w14:paraId="1C751828" w14:textId="77777777" w:rsidR="00D647C2" w:rsidRPr="009F4AF3" w:rsidRDefault="00D647C2" w:rsidP="00182C81">
            <w:pPr>
              <w:spacing w:line="240" w:lineRule="auto"/>
              <w:ind w:left="-118" w:right="-112"/>
              <w:jc w:val="center"/>
              <w:rPr>
                <w:rFonts w:cs="Times New Roman"/>
                <w:color w:val="000000"/>
                <w:szCs w:val="22"/>
              </w:rPr>
            </w:pPr>
            <w:r w:rsidRPr="009F4AF3">
              <w:rPr>
                <w:rFonts w:cs="Times New Roman"/>
                <w:color w:val="000000"/>
                <w:szCs w:val="18"/>
              </w:rPr>
              <w:t>FVTPL</w:t>
            </w:r>
          </w:p>
        </w:tc>
        <w:tc>
          <w:tcPr>
            <w:tcW w:w="240" w:type="dxa"/>
            <w:tcBorders>
              <w:top w:val="single" w:sz="4" w:space="0" w:color="auto"/>
            </w:tcBorders>
            <w:vAlign w:val="bottom"/>
          </w:tcPr>
          <w:p w14:paraId="532C7F23" w14:textId="77777777" w:rsidR="00D647C2" w:rsidRPr="009F4AF3" w:rsidRDefault="00D647C2" w:rsidP="00182C81">
            <w:pPr>
              <w:spacing w:line="240" w:lineRule="auto"/>
              <w:ind w:left="-118" w:right="-112"/>
              <w:jc w:val="center"/>
              <w:rPr>
                <w:rFonts w:cs="Times New Roman"/>
                <w:color w:val="000000"/>
                <w:szCs w:val="22"/>
                <w:cs/>
              </w:rPr>
            </w:pPr>
          </w:p>
        </w:tc>
        <w:tc>
          <w:tcPr>
            <w:tcW w:w="1020" w:type="dxa"/>
            <w:tcBorders>
              <w:top w:val="single" w:sz="4" w:space="0" w:color="auto"/>
            </w:tcBorders>
            <w:vAlign w:val="bottom"/>
          </w:tcPr>
          <w:p w14:paraId="6D163BED" w14:textId="77777777" w:rsidR="00D647C2" w:rsidRPr="009F4AF3" w:rsidRDefault="00D647C2" w:rsidP="00182C81">
            <w:pPr>
              <w:spacing w:line="240" w:lineRule="auto"/>
              <w:ind w:left="-118" w:right="-112"/>
              <w:jc w:val="center"/>
              <w:rPr>
                <w:rFonts w:cs="Times New Roman"/>
                <w:color w:val="000000"/>
                <w:szCs w:val="22"/>
                <w:cs/>
              </w:rPr>
            </w:pPr>
            <w:r w:rsidRPr="009F4AF3">
              <w:rPr>
                <w:rFonts w:cs="Times New Roman"/>
                <w:color w:val="000000"/>
                <w:szCs w:val="18"/>
              </w:rPr>
              <w:t>FVOCI</w:t>
            </w:r>
          </w:p>
        </w:tc>
        <w:tc>
          <w:tcPr>
            <w:tcW w:w="236" w:type="dxa"/>
            <w:tcBorders>
              <w:top w:val="single" w:sz="4" w:space="0" w:color="auto"/>
            </w:tcBorders>
            <w:vAlign w:val="bottom"/>
          </w:tcPr>
          <w:p w14:paraId="0905E79D" w14:textId="77777777" w:rsidR="00D647C2" w:rsidRPr="009F4AF3" w:rsidRDefault="00D647C2" w:rsidP="00182C81">
            <w:pPr>
              <w:spacing w:line="240" w:lineRule="auto"/>
              <w:ind w:left="-118" w:right="-112"/>
              <w:jc w:val="center"/>
              <w:rPr>
                <w:rFonts w:cs="Times New Roman"/>
                <w:color w:val="000000"/>
                <w:szCs w:val="22"/>
                <w:cs/>
              </w:rPr>
            </w:pPr>
          </w:p>
        </w:tc>
        <w:tc>
          <w:tcPr>
            <w:tcW w:w="1294" w:type="dxa"/>
            <w:tcBorders>
              <w:top w:val="single" w:sz="4" w:space="0" w:color="auto"/>
            </w:tcBorders>
            <w:vAlign w:val="bottom"/>
          </w:tcPr>
          <w:p w14:paraId="429336E5" w14:textId="77777777" w:rsidR="00D647C2" w:rsidRPr="009F4AF3" w:rsidRDefault="00D647C2" w:rsidP="00182C81">
            <w:pPr>
              <w:tabs>
                <w:tab w:val="left" w:pos="0"/>
                <w:tab w:val="left" w:pos="970"/>
              </w:tabs>
              <w:spacing w:line="240" w:lineRule="auto"/>
              <w:ind w:right="75"/>
              <w:jc w:val="center"/>
              <w:rPr>
                <w:rFonts w:cs="Times New Roman"/>
                <w:color w:val="000000"/>
                <w:szCs w:val="22"/>
              </w:rPr>
            </w:pPr>
            <w:r w:rsidRPr="009F4AF3">
              <w:rPr>
                <w:rFonts w:cs="Times New Roman"/>
                <w:color w:val="000000"/>
                <w:szCs w:val="18"/>
              </w:rPr>
              <w:t>Amortised cost - net</w:t>
            </w:r>
          </w:p>
        </w:tc>
        <w:tc>
          <w:tcPr>
            <w:tcW w:w="254" w:type="dxa"/>
            <w:tcBorders>
              <w:top w:val="single" w:sz="4" w:space="0" w:color="auto"/>
            </w:tcBorders>
          </w:tcPr>
          <w:p w14:paraId="24ADC643" w14:textId="77777777" w:rsidR="00D647C2" w:rsidRPr="009F4AF3" w:rsidRDefault="00D647C2" w:rsidP="00182C81">
            <w:pPr>
              <w:spacing w:line="240" w:lineRule="auto"/>
              <w:ind w:left="-118" w:right="-112"/>
              <w:jc w:val="center"/>
              <w:rPr>
                <w:rFonts w:cs="Times New Roman"/>
                <w:color w:val="000000"/>
                <w:szCs w:val="22"/>
                <w:cs/>
              </w:rPr>
            </w:pPr>
          </w:p>
        </w:tc>
        <w:tc>
          <w:tcPr>
            <w:tcW w:w="1096" w:type="dxa"/>
            <w:tcBorders>
              <w:top w:val="single" w:sz="4" w:space="0" w:color="auto"/>
            </w:tcBorders>
          </w:tcPr>
          <w:p w14:paraId="399BAE5D" w14:textId="77777777" w:rsidR="00D647C2" w:rsidRPr="009F4AF3" w:rsidRDefault="00D647C2" w:rsidP="00182C81">
            <w:pPr>
              <w:spacing w:line="240" w:lineRule="auto"/>
              <w:ind w:left="-118" w:right="-112"/>
              <w:jc w:val="center"/>
              <w:rPr>
                <w:rFonts w:cs="Times New Roman"/>
                <w:szCs w:val="22"/>
              </w:rPr>
            </w:pPr>
          </w:p>
          <w:p w14:paraId="247CFE34" w14:textId="77777777" w:rsidR="00D647C2" w:rsidRPr="009F4AF3" w:rsidRDefault="00D647C2" w:rsidP="00182C81">
            <w:pPr>
              <w:spacing w:line="240" w:lineRule="auto"/>
              <w:ind w:left="-118" w:right="-112"/>
              <w:jc w:val="center"/>
              <w:rPr>
                <w:rFonts w:cs="Times New Roman"/>
                <w:szCs w:val="22"/>
              </w:rPr>
            </w:pPr>
          </w:p>
          <w:p w14:paraId="6A30D140" w14:textId="77777777" w:rsidR="00D647C2" w:rsidRPr="009F4AF3" w:rsidRDefault="00D647C2" w:rsidP="00182C81">
            <w:pPr>
              <w:spacing w:line="240" w:lineRule="auto"/>
              <w:ind w:left="-118" w:right="-112"/>
              <w:jc w:val="center"/>
              <w:rPr>
                <w:rFonts w:cs="Times New Roman"/>
                <w:color w:val="000000"/>
                <w:szCs w:val="22"/>
              </w:rPr>
            </w:pPr>
            <w:r w:rsidRPr="009F4AF3">
              <w:rPr>
                <w:rFonts w:cs="Times New Roman"/>
                <w:szCs w:val="22"/>
              </w:rPr>
              <w:t>Total</w:t>
            </w:r>
          </w:p>
        </w:tc>
        <w:tc>
          <w:tcPr>
            <w:tcW w:w="1096" w:type="dxa"/>
            <w:tcBorders>
              <w:top w:val="single" w:sz="4" w:space="0" w:color="auto"/>
            </w:tcBorders>
            <w:vAlign w:val="bottom"/>
          </w:tcPr>
          <w:p w14:paraId="6DD88593" w14:textId="235585AF" w:rsidR="00D647C2" w:rsidRPr="009F4AF3" w:rsidRDefault="00D647C2" w:rsidP="00182C81">
            <w:pPr>
              <w:spacing w:line="240" w:lineRule="auto"/>
              <w:ind w:left="-118" w:right="-112"/>
              <w:jc w:val="center"/>
              <w:rPr>
                <w:rFonts w:cs="Times New Roman"/>
                <w:color w:val="000000"/>
                <w:szCs w:val="22"/>
                <w:cs/>
              </w:rPr>
            </w:pPr>
            <w:r w:rsidRPr="009F4AF3">
              <w:rPr>
                <w:rFonts w:cs="Times New Roman"/>
                <w:color w:val="000000"/>
                <w:szCs w:val="22"/>
              </w:rPr>
              <w:t>(note 3.1.2</w:t>
            </w:r>
            <w:r w:rsidR="00B40C30">
              <w:rPr>
                <w:rFonts w:cs="Times New Roman"/>
                <w:color w:val="000000"/>
                <w:szCs w:val="22"/>
              </w:rPr>
              <w:t>)</w:t>
            </w:r>
            <w:r w:rsidRPr="009F4AF3">
              <w:rPr>
                <w:rFonts w:cs="Times New Roman"/>
                <w:color w:val="000000"/>
                <w:szCs w:val="22"/>
              </w:rPr>
              <w:t xml:space="preserve"> </w:t>
            </w:r>
            <w:r w:rsidR="00B40C30">
              <w:rPr>
                <w:rFonts w:cs="Times New Roman"/>
                <w:color w:val="000000"/>
                <w:szCs w:val="22"/>
              </w:rPr>
              <w:t>E</w:t>
            </w:r>
            <w:r w:rsidRPr="009F4AF3">
              <w:rPr>
                <w:rFonts w:cs="Times New Roman"/>
                <w:color w:val="000000"/>
                <w:szCs w:val="22"/>
              </w:rPr>
              <w:t>xpected credit loss</w:t>
            </w:r>
          </w:p>
        </w:tc>
        <w:tc>
          <w:tcPr>
            <w:tcW w:w="1510" w:type="dxa"/>
            <w:tcBorders>
              <w:top w:val="single" w:sz="4" w:space="0" w:color="auto"/>
            </w:tcBorders>
            <w:vAlign w:val="bottom"/>
          </w:tcPr>
          <w:p w14:paraId="268945E0" w14:textId="77777777" w:rsidR="00D647C2" w:rsidRPr="009F4AF3" w:rsidRDefault="00D647C2" w:rsidP="00182C81">
            <w:pPr>
              <w:spacing w:line="240" w:lineRule="auto"/>
              <w:ind w:left="-118" w:right="-112"/>
              <w:jc w:val="center"/>
              <w:rPr>
                <w:rFonts w:cs="Times New Roman"/>
                <w:color w:val="000000"/>
                <w:szCs w:val="22"/>
                <w:cs/>
              </w:rPr>
            </w:pPr>
            <w:r w:rsidRPr="009F4AF3">
              <w:rPr>
                <w:rFonts w:cs="Times New Roman"/>
                <w:szCs w:val="22"/>
              </w:rPr>
              <w:t>Total</w:t>
            </w:r>
          </w:p>
        </w:tc>
      </w:tr>
      <w:tr w:rsidR="0038454C" w:rsidRPr="009B50F6" w14:paraId="4C360045" w14:textId="77777777" w:rsidTr="0038454C">
        <w:trPr>
          <w:trHeight w:val="230"/>
        </w:trPr>
        <w:tc>
          <w:tcPr>
            <w:tcW w:w="4050" w:type="dxa"/>
            <w:gridSpan w:val="2"/>
            <w:vAlign w:val="bottom"/>
          </w:tcPr>
          <w:p w14:paraId="6FFA04C6" w14:textId="77777777" w:rsidR="0038454C" w:rsidRPr="00FC6021" w:rsidRDefault="0038454C" w:rsidP="00182C81">
            <w:pPr>
              <w:spacing w:line="240" w:lineRule="auto"/>
              <w:ind w:left="75" w:hanging="90"/>
              <w:rPr>
                <w:rFonts w:cs="Times New Roman"/>
                <w:b/>
                <w:bCs/>
                <w:i/>
                <w:iCs/>
                <w:szCs w:val="22"/>
              </w:rPr>
            </w:pPr>
          </w:p>
        </w:tc>
        <w:tc>
          <w:tcPr>
            <w:tcW w:w="9540" w:type="dxa"/>
            <w:gridSpan w:val="12"/>
          </w:tcPr>
          <w:p w14:paraId="659625D3" w14:textId="77777777" w:rsidR="0038454C" w:rsidRPr="00FC6021" w:rsidRDefault="0038454C" w:rsidP="00182C81">
            <w:pPr>
              <w:pStyle w:val="BodyText"/>
              <w:tabs>
                <w:tab w:val="decimal" w:pos="831"/>
              </w:tabs>
              <w:spacing w:after="0" w:line="240" w:lineRule="auto"/>
              <w:ind w:left="-107"/>
              <w:jc w:val="center"/>
              <w:rPr>
                <w:rFonts w:cs="Times New Roman"/>
                <w:i/>
                <w:iCs/>
                <w:szCs w:val="22"/>
                <w:cs/>
              </w:rPr>
            </w:pPr>
            <w:r w:rsidRPr="00FC6021">
              <w:rPr>
                <w:rFonts w:cs="Times New Roman"/>
                <w:i/>
                <w:iCs/>
                <w:szCs w:val="22"/>
              </w:rPr>
              <w:t>(in thousand Baht)</w:t>
            </w:r>
          </w:p>
        </w:tc>
      </w:tr>
      <w:tr w:rsidR="00D647C2" w:rsidRPr="009B50F6" w14:paraId="63F7E600" w14:textId="77777777" w:rsidTr="0038454C">
        <w:trPr>
          <w:trHeight w:val="230"/>
        </w:trPr>
        <w:tc>
          <w:tcPr>
            <w:tcW w:w="4050" w:type="dxa"/>
            <w:gridSpan w:val="2"/>
            <w:vAlign w:val="bottom"/>
            <w:hideMark/>
          </w:tcPr>
          <w:p w14:paraId="4EB53121" w14:textId="5EE4217E" w:rsidR="00D647C2" w:rsidRPr="00FC6021" w:rsidRDefault="00EC2250" w:rsidP="00182C81">
            <w:pPr>
              <w:spacing w:line="240" w:lineRule="auto"/>
              <w:ind w:left="75" w:hanging="90"/>
              <w:rPr>
                <w:rFonts w:cs="Times New Roman"/>
                <w:b/>
                <w:bCs/>
                <w:i/>
                <w:iCs/>
                <w:color w:val="000000"/>
                <w:szCs w:val="22"/>
              </w:rPr>
            </w:pPr>
            <w:r>
              <w:rPr>
                <w:rFonts w:cs="Times New Roman"/>
                <w:b/>
                <w:bCs/>
                <w:i/>
                <w:iCs/>
                <w:szCs w:val="22"/>
              </w:rPr>
              <w:t>Financial a</w:t>
            </w:r>
            <w:r w:rsidR="00D647C2" w:rsidRPr="00FC6021">
              <w:rPr>
                <w:rFonts w:cs="Times New Roman"/>
                <w:b/>
                <w:bCs/>
                <w:i/>
                <w:iCs/>
                <w:szCs w:val="22"/>
              </w:rPr>
              <w:t>ssets</w:t>
            </w:r>
          </w:p>
        </w:tc>
        <w:tc>
          <w:tcPr>
            <w:tcW w:w="1264" w:type="dxa"/>
            <w:vAlign w:val="bottom"/>
          </w:tcPr>
          <w:p w14:paraId="182AA591" w14:textId="77777777" w:rsidR="00D647C2" w:rsidRPr="00FC6021" w:rsidRDefault="00D647C2" w:rsidP="00182C81">
            <w:pPr>
              <w:pStyle w:val="BodyText"/>
              <w:tabs>
                <w:tab w:val="decimal" w:pos="708"/>
              </w:tabs>
              <w:spacing w:after="0" w:line="240" w:lineRule="auto"/>
              <w:ind w:left="-107"/>
              <w:rPr>
                <w:rFonts w:cs="Times New Roman"/>
                <w:b/>
                <w:bCs/>
                <w:i/>
                <w:iCs/>
                <w:szCs w:val="22"/>
                <w:cs/>
              </w:rPr>
            </w:pPr>
          </w:p>
        </w:tc>
        <w:tc>
          <w:tcPr>
            <w:tcW w:w="303" w:type="dxa"/>
            <w:vAlign w:val="bottom"/>
          </w:tcPr>
          <w:p w14:paraId="371E78B4" w14:textId="77777777" w:rsidR="00D647C2" w:rsidRPr="00FC6021" w:rsidRDefault="00D647C2" w:rsidP="00182C81">
            <w:pPr>
              <w:pStyle w:val="BodyText"/>
              <w:tabs>
                <w:tab w:val="decimal" w:pos="709"/>
              </w:tabs>
              <w:spacing w:after="0" w:line="240" w:lineRule="auto"/>
              <w:ind w:left="-107"/>
              <w:jc w:val="right"/>
              <w:rPr>
                <w:rFonts w:cs="Times New Roman"/>
                <w:b/>
                <w:bCs/>
                <w:i/>
                <w:iCs/>
                <w:szCs w:val="22"/>
              </w:rPr>
            </w:pPr>
          </w:p>
        </w:tc>
        <w:tc>
          <w:tcPr>
            <w:tcW w:w="1227" w:type="dxa"/>
            <w:gridSpan w:val="2"/>
            <w:vAlign w:val="bottom"/>
          </w:tcPr>
          <w:p w14:paraId="270960BE"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240" w:type="dxa"/>
            <w:vAlign w:val="bottom"/>
          </w:tcPr>
          <w:p w14:paraId="2DD11A36"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1020" w:type="dxa"/>
            <w:vAlign w:val="bottom"/>
          </w:tcPr>
          <w:p w14:paraId="49E76481"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236" w:type="dxa"/>
            <w:vAlign w:val="bottom"/>
          </w:tcPr>
          <w:p w14:paraId="4D078F5D"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1294" w:type="dxa"/>
            <w:vAlign w:val="bottom"/>
          </w:tcPr>
          <w:p w14:paraId="3613CF35"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254" w:type="dxa"/>
          </w:tcPr>
          <w:p w14:paraId="3100F7BA"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1096" w:type="dxa"/>
          </w:tcPr>
          <w:p w14:paraId="0D2C5B63"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1096" w:type="dxa"/>
            <w:vAlign w:val="bottom"/>
          </w:tcPr>
          <w:p w14:paraId="79BA9D02"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c>
          <w:tcPr>
            <w:tcW w:w="1510" w:type="dxa"/>
            <w:vAlign w:val="bottom"/>
          </w:tcPr>
          <w:p w14:paraId="072650D6" w14:textId="77777777" w:rsidR="00D647C2" w:rsidRPr="00FC6021" w:rsidRDefault="00D647C2" w:rsidP="00182C81">
            <w:pPr>
              <w:pStyle w:val="BodyText"/>
              <w:tabs>
                <w:tab w:val="decimal" w:pos="831"/>
              </w:tabs>
              <w:spacing w:after="0" w:line="240" w:lineRule="auto"/>
              <w:ind w:left="-107"/>
              <w:jc w:val="right"/>
              <w:rPr>
                <w:rFonts w:cs="Times New Roman"/>
                <w:b/>
                <w:bCs/>
                <w:i/>
                <w:iCs/>
                <w:szCs w:val="22"/>
              </w:rPr>
            </w:pPr>
          </w:p>
        </w:tc>
      </w:tr>
      <w:tr w:rsidR="00D647C2" w:rsidRPr="009B50F6" w14:paraId="6056B9AA" w14:textId="77777777" w:rsidTr="0038454C">
        <w:trPr>
          <w:trHeight w:val="230"/>
        </w:trPr>
        <w:tc>
          <w:tcPr>
            <w:tcW w:w="4050" w:type="dxa"/>
            <w:gridSpan w:val="2"/>
            <w:vAlign w:val="bottom"/>
            <w:hideMark/>
          </w:tcPr>
          <w:p w14:paraId="383F7A0C" w14:textId="77777777" w:rsidR="00D647C2" w:rsidRPr="00FC6021" w:rsidRDefault="00D647C2" w:rsidP="00D647C2">
            <w:pPr>
              <w:spacing w:line="240" w:lineRule="auto"/>
              <w:ind w:left="90" w:hanging="90"/>
              <w:rPr>
                <w:rFonts w:cs="Times New Roman"/>
                <w:color w:val="000000"/>
                <w:szCs w:val="22"/>
              </w:rPr>
            </w:pPr>
            <w:r w:rsidRPr="00FC6021">
              <w:rPr>
                <w:rFonts w:cs="Times New Roman"/>
                <w:color w:val="000000"/>
                <w:szCs w:val="22"/>
              </w:rPr>
              <w:t>Cash and cash equivalents</w:t>
            </w:r>
          </w:p>
        </w:tc>
        <w:tc>
          <w:tcPr>
            <w:tcW w:w="1264" w:type="dxa"/>
          </w:tcPr>
          <w:p w14:paraId="7639F559" w14:textId="77777777" w:rsidR="00D647C2" w:rsidRPr="00057286" w:rsidRDefault="00D647C2" w:rsidP="00D647C2">
            <w:pPr>
              <w:jc w:val="right"/>
            </w:pPr>
            <w:r w:rsidRPr="00057286">
              <w:t>1,074,090</w:t>
            </w:r>
          </w:p>
        </w:tc>
        <w:tc>
          <w:tcPr>
            <w:tcW w:w="303" w:type="dxa"/>
            <w:vAlign w:val="bottom"/>
          </w:tcPr>
          <w:p w14:paraId="2886531E" w14:textId="77777777" w:rsidR="00D647C2" w:rsidRPr="00FC6021" w:rsidRDefault="00D647C2" w:rsidP="00D647C2">
            <w:pPr>
              <w:pStyle w:val="BodyText"/>
              <w:tabs>
                <w:tab w:val="decimal" w:pos="709"/>
              </w:tabs>
              <w:spacing w:after="0" w:line="240" w:lineRule="auto"/>
              <w:ind w:left="90" w:hanging="90"/>
              <w:jc w:val="right"/>
              <w:rPr>
                <w:rFonts w:cs="Times New Roman"/>
                <w:color w:val="000000"/>
                <w:szCs w:val="22"/>
              </w:rPr>
            </w:pPr>
          </w:p>
        </w:tc>
        <w:tc>
          <w:tcPr>
            <w:tcW w:w="1227" w:type="dxa"/>
            <w:gridSpan w:val="2"/>
          </w:tcPr>
          <w:p w14:paraId="442F5C12" w14:textId="77777777" w:rsidR="00D647C2" w:rsidRPr="0063429B" w:rsidRDefault="00D647C2" w:rsidP="00D647C2">
            <w:pPr>
              <w:tabs>
                <w:tab w:val="decimal" w:pos="660"/>
              </w:tabs>
              <w:ind w:left="-110" w:right="-110"/>
            </w:pPr>
            <w:r w:rsidRPr="0063429B">
              <w:t>-</w:t>
            </w:r>
          </w:p>
        </w:tc>
        <w:tc>
          <w:tcPr>
            <w:tcW w:w="240" w:type="dxa"/>
            <w:vAlign w:val="bottom"/>
          </w:tcPr>
          <w:p w14:paraId="67EC04E4"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20" w:type="dxa"/>
          </w:tcPr>
          <w:p w14:paraId="64847D50" w14:textId="77777777" w:rsidR="00D647C2" w:rsidRPr="00B334DC" w:rsidRDefault="00D647C2" w:rsidP="00A841DD">
            <w:pPr>
              <w:tabs>
                <w:tab w:val="decimal" w:pos="514"/>
              </w:tabs>
              <w:ind w:left="-110" w:right="-110"/>
            </w:pPr>
            <w:r w:rsidRPr="00B334DC">
              <w:t>-</w:t>
            </w:r>
          </w:p>
        </w:tc>
        <w:tc>
          <w:tcPr>
            <w:tcW w:w="236" w:type="dxa"/>
            <w:vAlign w:val="bottom"/>
          </w:tcPr>
          <w:p w14:paraId="49C841C6"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22902F5C" w14:textId="77777777" w:rsidR="00D647C2" w:rsidRPr="00A671F3" w:rsidRDefault="00D647C2" w:rsidP="00D647C2">
            <w:pPr>
              <w:jc w:val="right"/>
            </w:pPr>
            <w:r w:rsidRPr="00A671F3">
              <w:t>1,074,090</w:t>
            </w:r>
          </w:p>
        </w:tc>
        <w:tc>
          <w:tcPr>
            <w:tcW w:w="254" w:type="dxa"/>
          </w:tcPr>
          <w:p w14:paraId="10759B84"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0ADBC82F" w14:textId="77777777" w:rsidR="00D647C2" w:rsidRPr="00E05D5B" w:rsidRDefault="00D647C2" w:rsidP="00D647C2">
            <w:pPr>
              <w:jc w:val="right"/>
            </w:pPr>
            <w:r w:rsidRPr="00E05D5B">
              <w:t>1,074,090</w:t>
            </w:r>
          </w:p>
        </w:tc>
        <w:tc>
          <w:tcPr>
            <w:tcW w:w="1096" w:type="dxa"/>
          </w:tcPr>
          <w:p w14:paraId="2C9B7384" w14:textId="77777777" w:rsidR="00D647C2" w:rsidRPr="00923BB4" w:rsidRDefault="00D647C2" w:rsidP="00D647C2">
            <w:pPr>
              <w:tabs>
                <w:tab w:val="decimal" w:pos="530"/>
              </w:tabs>
            </w:pPr>
            <w:r>
              <w:t>-</w:t>
            </w:r>
          </w:p>
        </w:tc>
        <w:tc>
          <w:tcPr>
            <w:tcW w:w="1510" w:type="dxa"/>
          </w:tcPr>
          <w:p w14:paraId="62AB4A85" w14:textId="77777777" w:rsidR="00D647C2" w:rsidRPr="00EB03C1" w:rsidRDefault="00D647C2" w:rsidP="00D647C2">
            <w:pPr>
              <w:jc w:val="right"/>
            </w:pPr>
            <w:r w:rsidRPr="00EB03C1">
              <w:t>1,074,090</w:t>
            </w:r>
          </w:p>
        </w:tc>
      </w:tr>
      <w:tr w:rsidR="00D647C2" w:rsidRPr="009B50F6" w14:paraId="748B4B6C" w14:textId="77777777" w:rsidTr="0038454C">
        <w:trPr>
          <w:trHeight w:val="230"/>
        </w:trPr>
        <w:tc>
          <w:tcPr>
            <w:tcW w:w="4050" w:type="dxa"/>
            <w:gridSpan w:val="2"/>
            <w:vAlign w:val="bottom"/>
            <w:hideMark/>
          </w:tcPr>
          <w:p w14:paraId="7A1D976E" w14:textId="77777777" w:rsidR="00D647C2" w:rsidRPr="00FC6021" w:rsidRDefault="00D647C2" w:rsidP="00D647C2">
            <w:pPr>
              <w:spacing w:line="240" w:lineRule="auto"/>
              <w:ind w:left="90" w:hanging="90"/>
              <w:rPr>
                <w:rFonts w:cs="Times New Roman"/>
                <w:color w:val="000000"/>
                <w:szCs w:val="22"/>
              </w:rPr>
            </w:pPr>
            <w:r w:rsidRPr="00FC6021">
              <w:rPr>
                <w:rFonts w:cs="Times New Roman"/>
                <w:color w:val="000000"/>
                <w:szCs w:val="22"/>
              </w:rPr>
              <w:t>Receivables from Clearing House and broker - dealers</w:t>
            </w:r>
          </w:p>
        </w:tc>
        <w:tc>
          <w:tcPr>
            <w:tcW w:w="1264" w:type="dxa"/>
          </w:tcPr>
          <w:p w14:paraId="5C474DA5" w14:textId="2AB576AB" w:rsidR="00D647C2" w:rsidRPr="00057286" w:rsidRDefault="009F4AF3" w:rsidP="00D647C2">
            <w:pPr>
              <w:jc w:val="right"/>
            </w:pPr>
            <w:r>
              <w:br/>
            </w:r>
            <w:r w:rsidR="00D647C2" w:rsidRPr="00057286">
              <w:t>343,516</w:t>
            </w:r>
          </w:p>
        </w:tc>
        <w:tc>
          <w:tcPr>
            <w:tcW w:w="303" w:type="dxa"/>
            <w:vAlign w:val="bottom"/>
          </w:tcPr>
          <w:p w14:paraId="367AA85B" w14:textId="77777777" w:rsidR="00D647C2" w:rsidRPr="00FC6021" w:rsidRDefault="00D647C2" w:rsidP="00D647C2">
            <w:pPr>
              <w:pStyle w:val="BodyText"/>
              <w:tabs>
                <w:tab w:val="decimal" w:pos="709"/>
              </w:tabs>
              <w:spacing w:after="0" w:line="240" w:lineRule="auto"/>
              <w:ind w:left="90" w:hanging="90"/>
              <w:jc w:val="right"/>
              <w:rPr>
                <w:rFonts w:cs="Times New Roman"/>
                <w:color w:val="000000"/>
                <w:szCs w:val="22"/>
              </w:rPr>
            </w:pPr>
          </w:p>
        </w:tc>
        <w:tc>
          <w:tcPr>
            <w:tcW w:w="1227" w:type="dxa"/>
            <w:gridSpan w:val="2"/>
          </w:tcPr>
          <w:p w14:paraId="1A9976BD" w14:textId="0E96448F" w:rsidR="00D647C2" w:rsidRPr="0063429B" w:rsidRDefault="009F4AF3" w:rsidP="00D647C2">
            <w:pPr>
              <w:tabs>
                <w:tab w:val="decimal" w:pos="660"/>
              </w:tabs>
            </w:pPr>
            <w:r>
              <w:br/>
            </w:r>
            <w:r w:rsidR="00D647C2" w:rsidRPr="0063429B">
              <w:t>-</w:t>
            </w:r>
          </w:p>
        </w:tc>
        <w:tc>
          <w:tcPr>
            <w:tcW w:w="240" w:type="dxa"/>
            <w:vAlign w:val="bottom"/>
          </w:tcPr>
          <w:p w14:paraId="0C6CF5AC"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20" w:type="dxa"/>
          </w:tcPr>
          <w:p w14:paraId="4B198620" w14:textId="35D0CB89" w:rsidR="00D647C2" w:rsidRPr="00B334DC" w:rsidRDefault="009F4AF3" w:rsidP="00A841DD">
            <w:pPr>
              <w:tabs>
                <w:tab w:val="decimal" w:pos="514"/>
              </w:tabs>
              <w:ind w:left="-110" w:right="-110"/>
            </w:pPr>
            <w:r>
              <w:br/>
            </w:r>
            <w:r w:rsidR="00D647C2" w:rsidRPr="00B334DC">
              <w:t>-</w:t>
            </w:r>
          </w:p>
        </w:tc>
        <w:tc>
          <w:tcPr>
            <w:tcW w:w="236" w:type="dxa"/>
            <w:vAlign w:val="bottom"/>
          </w:tcPr>
          <w:p w14:paraId="2D3B4DC5"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572357BB" w14:textId="261D1958" w:rsidR="00D647C2" w:rsidRPr="00A671F3" w:rsidRDefault="009F4AF3" w:rsidP="00D647C2">
            <w:pPr>
              <w:jc w:val="right"/>
            </w:pPr>
            <w:r>
              <w:br/>
            </w:r>
            <w:r w:rsidR="00D647C2" w:rsidRPr="00A671F3">
              <w:t>343,516</w:t>
            </w:r>
          </w:p>
        </w:tc>
        <w:tc>
          <w:tcPr>
            <w:tcW w:w="254" w:type="dxa"/>
          </w:tcPr>
          <w:p w14:paraId="01E9809F"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75F80583" w14:textId="4561FEE3" w:rsidR="00D647C2" w:rsidRPr="00E05D5B" w:rsidRDefault="009F4AF3" w:rsidP="00D647C2">
            <w:pPr>
              <w:jc w:val="right"/>
            </w:pPr>
            <w:r>
              <w:br/>
            </w:r>
            <w:r w:rsidR="00D647C2" w:rsidRPr="00E05D5B">
              <w:t>343,516</w:t>
            </w:r>
          </w:p>
        </w:tc>
        <w:tc>
          <w:tcPr>
            <w:tcW w:w="1096" w:type="dxa"/>
          </w:tcPr>
          <w:p w14:paraId="46F863CF" w14:textId="618E5B80" w:rsidR="00D647C2" w:rsidRPr="00923BB4" w:rsidRDefault="009F4AF3" w:rsidP="00D647C2">
            <w:pPr>
              <w:tabs>
                <w:tab w:val="decimal" w:pos="530"/>
              </w:tabs>
            </w:pPr>
            <w:r>
              <w:br/>
            </w:r>
            <w:r w:rsidR="00D647C2">
              <w:t>-</w:t>
            </w:r>
          </w:p>
        </w:tc>
        <w:tc>
          <w:tcPr>
            <w:tcW w:w="1510" w:type="dxa"/>
          </w:tcPr>
          <w:p w14:paraId="4219D849" w14:textId="74C91743" w:rsidR="00D647C2" w:rsidRPr="00EB03C1" w:rsidRDefault="009F4AF3" w:rsidP="00D647C2">
            <w:pPr>
              <w:jc w:val="right"/>
            </w:pPr>
            <w:r>
              <w:br/>
            </w:r>
            <w:r w:rsidR="00D647C2" w:rsidRPr="00EB03C1">
              <w:t>343,516</w:t>
            </w:r>
          </w:p>
        </w:tc>
      </w:tr>
      <w:tr w:rsidR="00D647C2" w:rsidRPr="009B50F6" w14:paraId="1647C484" w14:textId="77777777" w:rsidTr="0038454C">
        <w:trPr>
          <w:trHeight w:val="230"/>
        </w:trPr>
        <w:tc>
          <w:tcPr>
            <w:tcW w:w="4050" w:type="dxa"/>
            <w:gridSpan w:val="2"/>
            <w:vAlign w:val="bottom"/>
            <w:hideMark/>
          </w:tcPr>
          <w:p w14:paraId="1ED96573" w14:textId="77777777" w:rsidR="00D647C2" w:rsidRPr="00FC6021" w:rsidRDefault="00D647C2" w:rsidP="00D647C2">
            <w:pPr>
              <w:spacing w:line="240" w:lineRule="auto"/>
              <w:ind w:left="90" w:hanging="90"/>
              <w:rPr>
                <w:rFonts w:cs="Times New Roman"/>
                <w:color w:val="000000"/>
                <w:szCs w:val="22"/>
              </w:rPr>
            </w:pPr>
            <w:r w:rsidRPr="00FC6021">
              <w:rPr>
                <w:rFonts w:cs="Times New Roman"/>
                <w:color w:val="000000"/>
                <w:szCs w:val="22"/>
              </w:rPr>
              <w:t>Securities business receivables</w:t>
            </w:r>
          </w:p>
        </w:tc>
        <w:tc>
          <w:tcPr>
            <w:tcW w:w="1264" w:type="dxa"/>
          </w:tcPr>
          <w:p w14:paraId="15159FF5" w14:textId="77777777" w:rsidR="00D647C2" w:rsidRPr="00057286" w:rsidRDefault="00D647C2" w:rsidP="00D647C2">
            <w:pPr>
              <w:jc w:val="right"/>
            </w:pPr>
            <w:r w:rsidRPr="00057286">
              <w:t>3,189,470</w:t>
            </w:r>
          </w:p>
        </w:tc>
        <w:tc>
          <w:tcPr>
            <w:tcW w:w="303" w:type="dxa"/>
            <w:vAlign w:val="bottom"/>
          </w:tcPr>
          <w:p w14:paraId="79A62FCD" w14:textId="77777777" w:rsidR="00D647C2" w:rsidRPr="00FC6021" w:rsidRDefault="00D647C2" w:rsidP="00D647C2">
            <w:pPr>
              <w:pStyle w:val="BodyText"/>
              <w:tabs>
                <w:tab w:val="decimal" w:pos="855"/>
                <w:tab w:val="decimal" w:pos="1064"/>
              </w:tabs>
              <w:spacing w:after="0" w:line="240" w:lineRule="auto"/>
              <w:ind w:left="90" w:hanging="90"/>
              <w:jc w:val="right"/>
              <w:rPr>
                <w:rFonts w:cs="Times New Roman"/>
                <w:color w:val="000000"/>
                <w:szCs w:val="22"/>
              </w:rPr>
            </w:pPr>
          </w:p>
        </w:tc>
        <w:tc>
          <w:tcPr>
            <w:tcW w:w="1227" w:type="dxa"/>
            <w:gridSpan w:val="2"/>
          </w:tcPr>
          <w:p w14:paraId="7784B558" w14:textId="77777777" w:rsidR="00D647C2" w:rsidRPr="0063429B" w:rsidRDefault="00D647C2" w:rsidP="00D647C2">
            <w:pPr>
              <w:tabs>
                <w:tab w:val="decimal" w:pos="660"/>
              </w:tabs>
            </w:pPr>
            <w:r w:rsidRPr="0063429B">
              <w:t>-</w:t>
            </w:r>
          </w:p>
        </w:tc>
        <w:tc>
          <w:tcPr>
            <w:tcW w:w="240" w:type="dxa"/>
            <w:vAlign w:val="bottom"/>
          </w:tcPr>
          <w:p w14:paraId="392DE422"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20" w:type="dxa"/>
          </w:tcPr>
          <w:p w14:paraId="3095CD3C" w14:textId="77777777" w:rsidR="00D647C2" w:rsidRPr="00B334DC" w:rsidRDefault="00D647C2" w:rsidP="00A841DD">
            <w:pPr>
              <w:tabs>
                <w:tab w:val="decimal" w:pos="514"/>
              </w:tabs>
              <w:ind w:left="-110" w:right="-110"/>
            </w:pPr>
            <w:r w:rsidRPr="00B334DC">
              <w:t>-</w:t>
            </w:r>
          </w:p>
        </w:tc>
        <w:tc>
          <w:tcPr>
            <w:tcW w:w="236" w:type="dxa"/>
            <w:vAlign w:val="bottom"/>
          </w:tcPr>
          <w:p w14:paraId="7DEF4B50"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60293811" w14:textId="77777777" w:rsidR="00D647C2" w:rsidRPr="00A671F3" w:rsidRDefault="00D647C2" w:rsidP="00D647C2">
            <w:pPr>
              <w:jc w:val="right"/>
            </w:pPr>
            <w:r w:rsidRPr="00A671F3">
              <w:t>3,189,470</w:t>
            </w:r>
          </w:p>
        </w:tc>
        <w:tc>
          <w:tcPr>
            <w:tcW w:w="254" w:type="dxa"/>
          </w:tcPr>
          <w:p w14:paraId="2858D5B2"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730AC841" w14:textId="77777777" w:rsidR="00D647C2" w:rsidRPr="00E05D5B" w:rsidRDefault="00D647C2" w:rsidP="00D647C2">
            <w:pPr>
              <w:jc w:val="right"/>
            </w:pPr>
            <w:r w:rsidRPr="00E05D5B">
              <w:t>3,189,470</w:t>
            </w:r>
          </w:p>
        </w:tc>
        <w:tc>
          <w:tcPr>
            <w:tcW w:w="1096" w:type="dxa"/>
            <w:vAlign w:val="bottom"/>
          </w:tcPr>
          <w:p w14:paraId="7FB16776" w14:textId="77777777" w:rsidR="00D647C2" w:rsidRPr="00FC6021" w:rsidRDefault="00D647C2" w:rsidP="00D647C2">
            <w:pPr>
              <w:pStyle w:val="BodyText"/>
              <w:tabs>
                <w:tab w:val="decimal" w:pos="1064"/>
              </w:tabs>
              <w:spacing w:after="0" w:line="240" w:lineRule="auto"/>
              <w:ind w:left="90" w:right="63" w:hanging="90"/>
              <w:jc w:val="right"/>
              <w:rPr>
                <w:rFonts w:cs="Times New Roman"/>
                <w:color w:val="000000"/>
                <w:szCs w:val="22"/>
              </w:rPr>
            </w:pPr>
            <w:r>
              <w:rPr>
                <w:rFonts w:cs="Times New Roman"/>
                <w:color w:val="000000"/>
                <w:szCs w:val="22"/>
              </w:rPr>
              <w:t>(22)</w:t>
            </w:r>
          </w:p>
        </w:tc>
        <w:tc>
          <w:tcPr>
            <w:tcW w:w="1510" w:type="dxa"/>
          </w:tcPr>
          <w:p w14:paraId="53DB11D4" w14:textId="672F3E08" w:rsidR="00D647C2" w:rsidRPr="00EB03C1" w:rsidRDefault="00D647C2" w:rsidP="00D647C2">
            <w:pPr>
              <w:jc w:val="right"/>
            </w:pPr>
            <w:r w:rsidRPr="00EB03C1">
              <w:t>3,189,4</w:t>
            </w:r>
            <w:r w:rsidR="009F4AF3">
              <w:t>48</w:t>
            </w:r>
          </w:p>
        </w:tc>
      </w:tr>
      <w:tr w:rsidR="00D647C2" w:rsidRPr="009B50F6" w14:paraId="403114FE" w14:textId="77777777" w:rsidTr="0038454C">
        <w:trPr>
          <w:trHeight w:val="230"/>
        </w:trPr>
        <w:tc>
          <w:tcPr>
            <w:tcW w:w="4050" w:type="dxa"/>
            <w:gridSpan w:val="2"/>
            <w:vAlign w:val="bottom"/>
            <w:hideMark/>
          </w:tcPr>
          <w:p w14:paraId="5A4AAEE7" w14:textId="77777777" w:rsidR="00D647C2" w:rsidRPr="00FC6021" w:rsidRDefault="00D647C2" w:rsidP="00D647C2">
            <w:pPr>
              <w:spacing w:line="240" w:lineRule="auto"/>
              <w:ind w:left="90" w:hanging="90"/>
              <w:rPr>
                <w:rFonts w:cs="Times New Roman"/>
                <w:color w:val="000000"/>
                <w:szCs w:val="22"/>
              </w:rPr>
            </w:pPr>
            <w:r w:rsidRPr="00FC6021">
              <w:rPr>
                <w:rFonts w:cs="Times New Roman"/>
                <w:color w:val="000000"/>
                <w:szCs w:val="22"/>
              </w:rPr>
              <w:t>Derivative assets</w:t>
            </w:r>
          </w:p>
        </w:tc>
        <w:tc>
          <w:tcPr>
            <w:tcW w:w="1264" w:type="dxa"/>
          </w:tcPr>
          <w:p w14:paraId="7E24C189" w14:textId="77777777" w:rsidR="00D647C2" w:rsidRPr="00057286" w:rsidRDefault="00D647C2" w:rsidP="00D647C2">
            <w:pPr>
              <w:jc w:val="right"/>
            </w:pPr>
            <w:r w:rsidRPr="00057286">
              <w:t>50,695</w:t>
            </w:r>
          </w:p>
        </w:tc>
        <w:tc>
          <w:tcPr>
            <w:tcW w:w="303" w:type="dxa"/>
            <w:vAlign w:val="bottom"/>
          </w:tcPr>
          <w:p w14:paraId="63219B01" w14:textId="77777777" w:rsidR="00D647C2" w:rsidRPr="00FC6021" w:rsidRDefault="00D647C2" w:rsidP="00D647C2">
            <w:pPr>
              <w:pStyle w:val="BodyText"/>
              <w:tabs>
                <w:tab w:val="decimal" w:pos="709"/>
                <w:tab w:val="decimal" w:pos="1064"/>
              </w:tabs>
              <w:spacing w:after="0" w:line="240" w:lineRule="auto"/>
              <w:ind w:left="90" w:hanging="90"/>
              <w:jc w:val="right"/>
              <w:rPr>
                <w:rFonts w:cs="Times New Roman"/>
                <w:color w:val="000000"/>
                <w:szCs w:val="22"/>
              </w:rPr>
            </w:pPr>
          </w:p>
        </w:tc>
        <w:tc>
          <w:tcPr>
            <w:tcW w:w="1227" w:type="dxa"/>
            <w:gridSpan w:val="2"/>
          </w:tcPr>
          <w:p w14:paraId="1B44677B" w14:textId="77777777" w:rsidR="00D647C2" w:rsidRPr="0063429B" w:rsidRDefault="00D647C2" w:rsidP="00D647C2">
            <w:pPr>
              <w:jc w:val="right"/>
            </w:pPr>
            <w:r w:rsidRPr="0063429B">
              <w:t>50,695</w:t>
            </w:r>
          </w:p>
        </w:tc>
        <w:tc>
          <w:tcPr>
            <w:tcW w:w="240" w:type="dxa"/>
            <w:vAlign w:val="bottom"/>
          </w:tcPr>
          <w:p w14:paraId="2A42A5AA"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20" w:type="dxa"/>
          </w:tcPr>
          <w:p w14:paraId="59DA2547" w14:textId="77777777" w:rsidR="00D647C2" w:rsidRPr="00B334DC" w:rsidRDefault="00D647C2" w:rsidP="00A841DD">
            <w:pPr>
              <w:tabs>
                <w:tab w:val="decimal" w:pos="514"/>
              </w:tabs>
              <w:ind w:left="-110" w:right="-110"/>
            </w:pPr>
            <w:r w:rsidRPr="00B334DC">
              <w:t>-</w:t>
            </w:r>
          </w:p>
        </w:tc>
        <w:tc>
          <w:tcPr>
            <w:tcW w:w="236" w:type="dxa"/>
            <w:vAlign w:val="bottom"/>
          </w:tcPr>
          <w:p w14:paraId="20D4E950"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230777B5" w14:textId="77777777" w:rsidR="00D647C2" w:rsidRPr="00A671F3" w:rsidRDefault="00D647C2" w:rsidP="00D647C2">
            <w:pPr>
              <w:tabs>
                <w:tab w:val="decimal" w:pos="660"/>
              </w:tabs>
            </w:pPr>
            <w:r w:rsidRPr="00A671F3">
              <w:t>-</w:t>
            </w:r>
          </w:p>
        </w:tc>
        <w:tc>
          <w:tcPr>
            <w:tcW w:w="254" w:type="dxa"/>
          </w:tcPr>
          <w:p w14:paraId="708825D4"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3220365E" w14:textId="77777777" w:rsidR="00D647C2" w:rsidRPr="00E05D5B" w:rsidRDefault="00D647C2" w:rsidP="00D647C2">
            <w:pPr>
              <w:jc w:val="right"/>
            </w:pPr>
            <w:r w:rsidRPr="00E05D5B">
              <w:t>50,695</w:t>
            </w:r>
          </w:p>
        </w:tc>
        <w:tc>
          <w:tcPr>
            <w:tcW w:w="1096" w:type="dxa"/>
          </w:tcPr>
          <w:p w14:paraId="18D293D6" w14:textId="77777777" w:rsidR="00D647C2" w:rsidRPr="00923BB4" w:rsidRDefault="00D647C2" w:rsidP="00D647C2">
            <w:pPr>
              <w:tabs>
                <w:tab w:val="decimal" w:pos="530"/>
              </w:tabs>
            </w:pPr>
            <w:r>
              <w:t>-</w:t>
            </w:r>
          </w:p>
        </w:tc>
        <w:tc>
          <w:tcPr>
            <w:tcW w:w="1510" w:type="dxa"/>
          </w:tcPr>
          <w:p w14:paraId="617E2A7E" w14:textId="77777777" w:rsidR="00D647C2" w:rsidRPr="00EB03C1" w:rsidRDefault="00D647C2" w:rsidP="00D647C2">
            <w:pPr>
              <w:jc w:val="right"/>
            </w:pPr>
            <w:r w:rsidRPr="00EB03C1">
              <w:t>50,695</w:t>
            </w:r>
          </w:p>
        </w:tc>
      </w:tr>
      <w:tr w:rsidR="00D647C2" w:rsidRPr="009B50F6" w14:paraId="5301F6F4" w14:textId="77777777" w:rsidTr="0038454C">
        <w:trPr>
          <w:trHeight w:val="230"/>
        </w:trPr>
        <w:tc>
          <w:tcPr>
            <w:tcW w:w="4050" w:type="dxa"/>
            <w:gridSpan w:val="2"/>
            <w:vAlign w:val="bottom"/>
            <w:hideMark/>
          </w:tcPr>
          <w:p w14:paraId="35FF195C" w14:textId="77777777" w:rsidR="00D647C2" w:rsidRPr="00FC6021" w:rsidRDefault="00D647C2" w:rsidP="00D647C2">
            <w:pPr>
              <w:spacing w:line="240" w:lineRule="auto"/>
              <w:ind w:left="90" w:hanging="90"/>
              <w:rPr>
                <w:rFonts w:cs="Times New Roman"/>
                <w:color w:val="000000"/>
                <w:szCs w:val="22"/>
              </w:rPr>
            </w:pPr>
            <w:r>
              <w:rPr>
                <w:rFonts w:cs="Times New Roman"/>
                <w:color w:val="000000"/>
                <w:szCs w:val="22"/>
              </w:rPr>
              <w:t>Non-collateralised i</w:t>
            </w:r>
            <w:r w:rsidRPr="00FC6021">
              <w:rPr>
                <w:rFonts w:cs="Times New Roman"/>
                <w:color w:val="000000"/>
                <w:szCs w:val="22"/>
              </w:rPr>
              <w:t>nvestments</w:t>
            </w:r>
          </w:p>
        </w:tc>
        <w:tc>
          <w:tcPr>
            <w:tcW w:w="1264" w:type="dxa"/>
          </w:tcPr>
          <w:p w14:paraId="167CA408" w14:textId="77777777" w:rsidR="00D647C2" w:rsidRPr="00057286" w:rsidRDefault="00D647C2" w:rsidP="00D647C2">
            <w:pPr>
              <w:jc w:val="right"/>
            </w:pPr>
            <w:r w:rsidRPr="00057286">
              <w:t>1,836,992</w:t>
            </w:r>
          </w:p>
        </w:tc>
        <w:tc>
          <w:tcPr>
            <w:tcW w:w="303" w:type="dxa"/>
            <w:vAlign w:val="bottom"/>
          </w:tcPr>
          <w:p w14:paraId="46AD96EE" w14:textId="77777777" w:rsidR="00D647C2" w:rsidRPr="00FC6021" w:rsidRDefault="00D647C2" w:rsidP="00D647C2">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0C840201" w14:textId="4C932218" w:rsidR="00D647C2" w:rsidRPr="0063429B" w:rsidRDefault="00D647C2" w:rsidP="00D647C2">
            <w:pPr>
              <w:jc w:val="right"/>
            </w:pPr>
            <w:r w:rsidRPr="0063429B">
              <w:t>1,833,51</w:t>
            </w:r>
            <w:r w:rsidR="0072272E">
              <w:t>1</w:t>
            </w:r>
          </w:p>
        </w:tc>
        <w:tc>
          <w:tcPr>
            <w:tcW w:w="240" w:type="dxa"/>
            <w:vAlign w:val="bottom"/>
          </w:tcPr>
          <w:p w14:paraId="3F4D962A"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20" w:type="dxa"/>
          </w:tcPr>
          <w:p w14:paraId="1E868CC5" w14:textId="77777777" w:rsidR="00D647C2" w:rsidRPr="00B334DC" w:rsidRDefault="00D647C2" w:rsidP="00D647C2">
            <w:pPr>
              <w:jc w:val="right"/>
            </w:pPr>
            <w:r w:rsidRPr="00B334DC">
              <w:t>3,393</w:t>
            </w:r>
          </w:p>
        </w:tc>
        <w:tc>
          <w:tcPr>
            <w:tcW w:w="236" w:type="dxa"/>
            <w:vAlign w:val="bottom"/>
          </w:tcPr>
          <w:p w14:paraId="2AD32E4B"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02A3CD17" w14:textId="77777777" w:rsidR="00D647C2" w:rsidRPr="00A671F3" w:rsidRDefault="00D647C2" w:rsidP="00D647C2">
            <w:pPr>
              <w:tabs>
                <w:tab w:val="decimal" w:pos="660"/>
              </w:tabs>
            </w:pPr>
            <w:r w:rsidRPr="00A671F3">
              <w:t>-</w:t>
            </w:r>
          </w:p>
        </w:tc>
        <w:tc>
          <w:tcPr>
            <w:tcW w:w="254" w:type="dxa"/>
          </w:tcPr>
          <w:p w14:paraId="60FF96AA"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4843D126" w14:textId="0F9ED786" w:rsidR="00D647C2" w:rsidRPr="00E05D5B" w:rsidRDefault="00D647C2" w:rsidP="00D647C2">
            <w:pPr>
              <w:jc w:val="right"/>
            </w:pPr>
            <w:r w:rsidRPr="00E05D5B">
              <w:t>1,836,90</w:t>
            </w:r>
            <w:r w:rsidR="00963FBC">
              <w:t>4</w:t>
            </w:r>
          </w:p>
        </w:tc>
        <w:tc>
          <w:tcPr>
            <w:tcW w:w="1096" w:type="dxa"/>
          </w:tcPr>
          <w:p w14:paraId="6CBB8408" w14:textId="77777777" w:rsidR="00D647C2" w:rsidRPr="00923BB4" w:rsidRDefault="00D647C2" w:rsidP="00D647C2">
            <w:pPr>
              <w:tabs>
                <w:tab w:val="decimal" w:pos="530"/>
              </w:tabs>
            </w:pPr>
            <w:r>
              <w:t>-</w:t>
            </w:r>
          </w:p>
        </w:tc>
        <w:tc>
          <w:tcPr>
            <w:tcW w:w="1510" w:type="dxa"/>
          </w:tcPr>
          <w:p w14:paraId="70C50FF4" w14:textId="00AFA438" w:rsidR="00D647C2" w:rsidRPr="00EB03C1" w:rsidRDefault="00D647C2" w:rsidP="00D647C2">
            <w:pPr>
              <w:jc w:val="right"/>
            </w:pPr>
            <w:r w:rsidRPr="00EB03C1">
              <w:t>1,836,90</w:t>
            </w:r>
            <w:r w:rsidR="0072272E">
              <w:t>4</w:t>
            </w:r>
          </w:p>
        </w:tc>
      </w:tr>
      <w:tr w:rsidR="00D647C2" w:rsidRPr="009B50F6" w14:paraId="76034F8F" w14:textId="77777777" w:rsidTr="0038454C">
        <w:trPr>
          <w:trHeight w:val="230"/>
        </w:trPr>
        <w:tc>
          <w:tcPr>
            <w:tcW w:w="4050" w:type="dxa"/>
            <w:gridSpan w:val="2"/>
            <w:vAlign w:val="bottom"/>
          </w:tcPr>
          <w:p w14:paraId="0D6BDD77" w14:textId="77777777" w:rsidR="00D647C2" w:rsidRDefault="00D647C2" w:rsidP="00D647C2">
            <w:pPr>
              <w:spacing w:line="240" w:lineRule="auto"/>
              <w:ind w:left="90" w:hanging="90"/>
              <w:rPr>
                <w:rFonts w:cs="Times New Roman"/>
                <w:color w:val="000000"/>
                <w:szCs w:val="22"/>
              </w:rPr>
            </w:pPr>
            <w:r>
              <w:rPr>
                <w:rFonts w:cs="Times New Roman"/>
                <w:color w:val="000000"/>
                <w:szCs w:val="22"/>
              </w:rPr>
              <w:t>Other assets</w:t>
            </w:r>
          </w:p>
        </w:tc>
        <w:tc>
          <w:tcPr>
            <w:tcW w:w="1264" w:type="dxa"/>
          </w:tcPr>
          <w:p w14:paraId="7E1BC424" w14:textId="77777777" w:rsidR="00D647C2" w:rsidRDefault="00D647C2" w:rsidP="00D647C2">
            <w:pPr>
              <w:jc w:val="right"/>
            </w:pPr>
            <w:r w:rsidRPr="00057286">
              <w:t>675,161</w:t>
            </w:r>
          </w:p>
        </w:tc>
        <w:tc>
          <w:tcPr>
            <w:tcW w:w="303" w:type="dxa"/>
            <w:vAlign w:val="bottom"/>
          </w:tcPr>
          <w:p w14:paraId="0A4095D6" w14:textId="77777777" w:rsidR="00D647C2" w:rsidRPr="00FC6021" w:rsidRDefault="00D647C2" w:rsidP="00D647C2">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6AC0F6DA" w14:textId="77777777" w:rsidR="00D647C2" w:rsidRDefault="00D647C2" w:rsidP="00D647C2">
            <w:pPr>
              <w:tabs>
                <w:tab w:val="decimal" w:pos="660"/>
              </w:tabs>
            </w:pPr>
            <w:r w:rsidRPr="0063429B">
              <w:t>-</w:t>
            </w:r>
          </w:p>
        </w:tc>
        <w:tc>
          <w:tcPr>
            <w:tcW w:w="240" w:type="dxa"/>
            <w:vAlign w:val="bottom"/>
          </w:tcPr>
          <w:p w14:paraId="07CAE74F" w14:textId="77777777" w:rsidR="00D647C2" w:rsidRPr="00CE20D6" w:rsidRDefault="00D647C2" w:rsidP="00D647C2">
            <w:pPr>
              <w:tabs>
                <w:tab w:val="decimal" w:pos="660"/>
              </w:tabs>
            </w:pPr>
          </w:p>
        </w:tc>
        <w:tc>
          <w:tcPr>
            <w:tcW w:w="1020" w:type="dxa"/>
          </w:tcPr>
          <w:p w14:paraId="0E187A93" w14:textId="77777777" w:rsidR="00D647C2" w:rsidRDefault="00D647C2" w:rsidP="00A841DD">
            <w:pPr>
              <w:tabs>
                <w:tab w:val="decimal" w:pos="514"/>
              </w:tabs>
              <w:ind w:left="-110" w:right="-110"/>
            </w:pPr>
            <w:r w:rsidRPr="00B334DC">
              <w:t>-</w:t>
            </w:r>
          </w:p>
        </w:tc>
        <w:tc>
          <w:tcPr>
            <w:tcW w:w="236" w:type="dxa"/>
            <w:vAlign w:val="bottom"/>
          </w:tcPr>
          <w:p w14:paraId="5C2307B5"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46EB8E55" w14:textId="77777777" w:rsidR="00D647C2" w:rsidRDefault="00D647C2" w:rsidP="00D647C2">
            <w:pPr>
              <w:jc w:val="right"/>
            </w:pPr>
            <w:r w:rsidRPr="00A671F3">
              <w:t>675,161</w:t>
            </w:r>
          </w:p>
        </w:tc>
        <w:tc>
          <w:tcPr>
            <w:tcW w:w="254" w:type="dxa"/>
          </w:tcPr>
          <w:p w14:paraId="55C03C14" w14:textId="77777777" w:rsidR="00D647C2" w:rsidRPr="00FC6021" w:rsidRDefault="00D647C2"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4ACDA601" w14:textId="77777777" w:rsidR="00D647C2" w:rsidRDefault="00D647C2" w:rsidP="00D647C2">
            <w:pPr>
              <w:jc w:val="right"/>
            </w:pPr>
            <w:r w:rsidRPr="00E05D5B">
              <w:t>675,161</w:t>
            </w:r>
          </w:p>
        </w:tc>
        <w:tc>
          <w:tcPr>
            <w:tcW w:w="1096" w:type="dxa"/>
          </w:tcPr>
          <w:p w14:paraId="4E664CEE" w14:textId="77777777" w:rsidR="00D647C2" w:rsidRPr="00923BB4" w:rsidRDefault="00D647C2" w:rsidP="00D647C2">
            <w:pPr>
              <w:tabs>
                <w:tab w:val="decimal" w:pos="530"/>
              </w:tabs>
            </w:pPr>
            <w:r>
              <w:t>-</w:t>
            </w:r>
          </w:p>
        </w:tc>
        <w:tc>
          <w:tcPr>
            <w:tcW w:w="1510" w:type="dxa"/>
          </w:tcPr>
          <w:p w14:paraId="45A214C3" w14:textId="77777777" w:rsidR="00D647C2" w:rsidRDefault="00D647C2" w:rsidP="00D647C2">
            <w:pPr>
              <w:jc w:val="right"/>
            </w:pPr>
            <w:r w:rsidRPr="00EB03C1">
              <w:t>675,161</w:t>
            </w:r>
          </w:p>
        </w:tc>
      </w:tr>
      <w:tr w:rsidR="00435C30" w:rsidRPr="009B50F6" w14:paraId="4D7DCEF7" w14:textId="77777777" w:rsidTr="0038454C">
        <w:trPr>
          <w:trHeight w:val="230"/>
        </w:trPr>
        <w:tc>
          <w:tcPr>
            <w:tcW w:w="4050" w:type="dxa"/>
            <w:gridSpan w:val="2"/>
            <w:vAlign w:val="bottom"/>
          </w:tcPr>
          <w:p w14:paraId="0767C95E" w14:textId="77777777" w:rsidR="00435C30" w:rsidRDefault="00435C30" w:rsidP="00D647C2">
            <w:pPr>
              <w:spacing w:line="240" w:lineRule="auto"/>
              <w:ind w:left="90" w:hanging="90"/>
              <w:rPr>
                <w:rFonts w:cs="Times New Roman"/>
                <w:color w:val="000000"/>
                <w:szCs w:val="22"/>
              </w:rPr>
            </w:pPr>
          </w:p>
        </w:tc>
        <w:tc>
          <w:tcPr>
            <w:tcW w:w="1264" w:type="dxa"/>
          </w:tcPr>
          <w:p w14:paraId="33A4CF73" w14:textId="77777777" w:rsidR="00435C30" w:rsidRPr="00057286" w:rsidRDefault="00435C30" w:rsidP="00D647C2">
            <w:pPr>
              <w:jc w:val="right"/>
            </w:pPr>
          </w:p>
        </w:tc>
        <w:tc>
          <w:tcPr>
            <w:tcW w:w="303" w:type="dxa"/>
            <w:vAlign w:val="bottom"/>
          </w:tcPr>
          <w:p w14:paraId="54B74060" w14:textId="77777777" w:rsidR="00435C30" w:rsidRPr="00FC6021" w:rsidRDefault="00435C30" w:rsidP="00D647C2">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152D754D" w14:textId="77777777" w:rsidR="00435C30" w:rsidRPr="0063429B" w:rsidRDefault="00435C30" w:rsidP="00D647C2">
            <w:pPr>
              <w:tabs>
                <w:tab w:val="decimal" w:pos="660"/>
              </w:tabs>
            </w:pPr>
          </w:p>
        </w:tc>
        <w:tc>
          <w:tcPr>
            <w:tcW w:w="240" w:type="dxa"/>
            <w:vAlign w:val="bottom"/>
          </w:tcPr>
          <w:p w14:paraId="0BF9B6F6" w14:textId="77777777" w:rsidR="00435C30" w:rsidRPr="00CE20D6" w:rsidRDefault="00435C30" w:rsidP="00D647C2">
            <w:pPr>
              <w:tabs>
                <w:tab w:val="decimal" w:pos="660"/>
              </w:tabs>
            </w:pPr>
          </w:p>
        </w:tc>
        <w:tc>
          <w:tcPr>
            <w:tcW w:w="1020" w:type="dxa"/>
          </w:tcPr>
          <w:p w14:paraId="05ECA063" w14:textId="77777777" w:rsidR="00435C30" w:rsidRPr="00B334DC" w:rsidRDefault="00435C30" w:rsidP="00A841DD">
            <w:pPr>
              <w:tabs>
                <w:tab w:val="decimal" w:pos="514"/>
              </w:tabs>
              <w:ind w:left="-110" w:right="-110"/>
            </w:pPr>
          </w:p>
        </w:tc>
        <w:tc>
          <w:tcPr>
            <w:tcW w:w="236" w:type="dxa"/>
            <w:vAlign w:val="bottom"/>
          </w:tcPr>
          <w:p w14:paraId="61D19F19" w14:textId="77777777" w:rsidR="00435C30" w:rsidRPr="00FC6021" w:rsidRDefault="00435C30"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41D17792" w14:textId="77777777" w:rsidR="00435C30" w:rsidRPr="00A671F3" w:rsidRDefault="00435C30" w:rsidP="00D647C2">
            <w:pPr>
              <w:jc w:val="right"/>
            </w:pPr>
          </w:p>
        </w:tc>
        <w:tc>
          <w:tcPr>
            <w:tcW w:w="254" w:type="dxa"/>
          </w:tcPr>
          <w:p w14:paraId="1BE4EEB0" w14:textId="77777777" w:rsidR="00435C30" w:rsidRPr="00FC6021" w:rsidRDefault="00435C30"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38A596D4" w14:textId="77777777" w:rsidR="00435C30" w:rsidRPr="00E05D5B" w:rsidRDefault="00435C30" w:rsidP="00D647C2">
            <w:pPr>
              <w:jc w:val="right"/>
            </w:pPr>
          </w:p>
        </w:tc>
        <w:tc>
          <w:tcPr>
            <w:tcW w:w="1096" w:type="dxa"/>
          </w:tcPr>
          <w:p w14:paraId="43980208" w14:textId="77777777" w:rsidR="00435C30" w:rsidRDefault="00435C30" w:rsidP="00D647C2">
            <w:pPr>
              <w:tabs>
                <w:tab w:val="decimal" w:pos="530"/>
              </w:tabs>
            </w:pPr>
          </w:p>
        </w:tc>
        <w:tc>
          <w:tcPr>
            <w:tcW w:w="1510" w:type="dxa"/>
          </w:tcPr>
          <w:p w14:paraId="3992BD88" w14:textId="77777777" w:rsidR="00435C30" w:rsidRPr="00EB03C1" w:rsidRDefault="00435C30" w:rsidP="00D647C2">
            <w:pPr>
              <w:jc w:val="right"/>
            </w:pPr>
          </w:p>
        </w:tc>
      </w:tr>
      <w:tr w:rsidR="00435C30" w:rsidRPr="009B50F6" w14:paraId="56EA1886" w14:textId="77777777" w:rsidTr="0038454C">
        <w:trPr>
          <w:trHeight w:val="230"/>
        </w:trPr>
        <w:tc>
          <w:tcPr>
            <w:tcW w:w="4050" w:type="dxa"/>
            <w:gridSpan w:val="2"/>
            <w:vAlign w:val="bottom"/>
          </w:tcPr>
          <w:p w14:paraId="6E79BB49" w14:textId="5858A795" w:rsidR="00435C30" w:rsidRDefault="00435C30" w:rsidP="00D647C2">
            <w:pPr>
              <w:spacing w:line="240" w:lineRule="auto"/>
              <w:ind w:left="90" w:hanging="90"/>
              <w:rPr>
                <w:rFonts w:cs="Times New Roman"/>
                <w:color w:val="000000"/>
                <w:szCs w:val="22"/>
              </w:rPr>
            </w:pPr>
            <w:r>
              <w:rPr>
                <w:rFonts w:cs="Times New Roman"/>
                <w:b/>
                <w:bCs/>
                <w:i/>
                <w:iCs/>
                <w:color w:val="000000"/>
                <w:szCs w:val="22"/>
              </w:rPr>
              <w:t>Financial l</w:t>
            </w:r>
            <w:r w:rsidRPr="00FC6021">
              <w:rPr>
                <w:rFonts w:cs="Times New Roman"/>
                <w:b/>
                <w:bCs/>
                <w:i/>
                <w:iCs/>
                <w:color w:val="000000"/>
                <w:szCs w:val="22"/>
              </w:rPr>
              <w:t>iabilities</w:t>
            </w:r>
          </w:p>
        </w:tc>
        <w:tc>
          <w:tcPr>
            <w:tcW w:w="1264" w:type="dxa"/>
          </w:tcPr>
          <w:p w14:paraId="4F12CC64" w14:textId="77777777" w:rsidR="00435C30" w:rsidRPr="00057286" w:rsidRDefault="00435C30" w:rsidP="00D647C2">
            <w:pPr>
              <w:jc w:val="right"/>
            </w:pPr>
          </w:p>
        </w:tc>
        <w:tc>
          <w:tcPr>
            <w:tcW w:w="303" w:type="dxa"/>
            <w:vAlign w:val="bottom"/>
          </w:tcPr>
          <w:p w14:paraId="1F37EF52" w14:textId="77777777" w:rsidR="00435C30" w:rsidRPr="00FC6021" w:rsidRDefault="00435C30" w:rsidP="00D647C2">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3FE4F235" w14:textId="77777777" w:rsidR="00435C30" w:rsidRPr="0063429B" w:rsidRDefault="00435C30" w:rsidP="00D647C2">
            <w:pPr>
              <w:tabs>
                <w:tab w:val="decimal" w:pos="660"/>
              </w:tabs>
            </w:pPr>
          </w:p>
        </w:tc>
        <w:tc>
          <w:tcPr>
            <w:tcW w:w="240" w:type="dxa"/>
            <w:vAlign w:val="bottom"/>
          </w:tcPr>
          <w:p w14:paraId="4D2CB7CA" w14:textId="77777777" w:rsidR="00435C30" w:rsidRPr="00CE20D6" w:rsidRDefault="00435C30" w:rsidP="00D647C2">
            <w:pPr>
              <w:tabs>
                <w:tab w:val="decimal" w:pos="660"/>
              </w:tabs>
            </w:pPr>
          </w:p>
        </w:tc>
        <w:tc>
          <w:tcPr>
            <w:tcW w:w="1020" w:type="dxa"/>
          </w:tcPr>
          <w:p w14:paraId="4793A6BC" w14:textId="77777777" w:rsidR="00435C30" w:rsidRPr="00B334DC" w:rsidRDefault="00435C30" w:rsidP="00A841DD">
            <w:pPr>
              <w:tabs>
                <w:tab w:val="decimal" w:pos="514"/>
              </w:tabs>
              <w:ind w:left="-110" w:right="-110"/>
            </w:pPr>
          </w:p>
        </w:tc>
        <w:tc>
          <w:tcPr>
            <w:tcW w:w="236" w:type="dxa"/>
            <w:vAlign w:val="bottom"/>
          </w:tcPr>
          <w:p w14:paraId="067058C9" w14:textId="77777777" w:rsidR="00435C30" w:rsidRPr="00FC6021" w:rsidRDefault="00435C30" w:rsidP="00D647C2">
            <w:pPr>
              <w:pStyle w:val="BodyText"/>
              <w:tabs>
                <w:tab w:val="decimal" w:pos="1064"/>
              </w:tabs>
              <w:spacing w:after="0" w:line="240" w:lineRule="auto"/>
              <w:ind w:left="90" w:hanging="90"/>
              <w:jc w:val="right"/>
              <w:rPr>
                <w:rFonts w:cs="Times New Roman"/>
                <w:color w:val="000000"/>
                <w:szCs w:val="22"/>
              </w:rPr>
            </w:pPr>
          </w:p>
        </w:tc>
        <w:tc>
          <w:tcPr>
            <w:tcW w:w="1294" w:type="dxa"/>
          </w:tcPr>
          <w:p w14:paraId="1F0ACC5F" w14:textId="77777777" w:rsidR="00435C30" w:rsidRPr="00A671F3" w:rsidRDefault="00435C30" w:rsidP="00D647C2">
            <w:pPr>
              <w:jc w:val="right"/>
            </w:pPr>
          </w:p>
        </w:tc>
        <w:tc>
          <w:tcPr>
            <w:tcW w:w="254" w:type="dxa"/>
          </w:tcPr>
          <w:p w14:paraId="7C4F1892" w14:textId="77777777" w:rsidR="00435C30" w:rsidRPr="00FC6021" w:rsidRDefault="00435C30" w:rsidP="00D647C2">
            <w:pPr>
              <w:pStyle w:val="BodyText"/>
              <w:tabs>
                <w:tab w:val="decimal" w:pos="1064"/>
              </w:tabs>
              <w:spacing w:after="0" w:line="240" w:lineRule="auto"/>
              <w:ind w:left="90" w:hanging="90"/>
              <w:jc w:val="right"/>
              <w:rPr>
                <w:rFonts w:cs="Times New Roman"/>
                <w:color w:val="000000"/>
                <w:szCs w:val="22"/>
              </w:rPr>
            </w:pPr>
          </w:p>
        </w:tc>
        <w:tc>
          <w:tcPr>
            <w:tcW w:w="1096" w:type="dxa"/>
          </w:tcPr>
          <w:p w14:paraId="016EA4DC" w14:textId="77777777" w:rsidR="00435C30" w:rsidRPr="00E05D5B" w:rsidRDefault="00435C30" w:rsidP="00D647C2">
            <w:pPr>
              <w:jc w:val="right"/>
            </w:pPr>
          </w:p>
        </w:tc>
        <w:tc>
          <w:tcPr>
            <w:tcW w:w="1096" w:type="dxa"/>
          </w:tcPr>
          <w:p w14:paraId="0CB73D4E" w14:textId="77777777" w:rsidR="00435C30" w:rsidRDefault="00435C30" w:rsidP="00D647C2">
            <w:pPr>
              <w:tabs>
                <w:tab w:val="decimal" w:pos="530"/>
              </w:tabs>
            </w:pPr>
          </w:p>
        </w:tc>
        <w:tc>
          <w:tcPr>
            <w:tcW w:w="1510" w:type="dxa"/>
          </w:tcPr>
          <w:p w14:paraId="6CB78159" w14:textId="77777777" w:rsidR="00435C30" w:rsidRPr="00EB03C1" w:rsidRDefault="00435C30" w:rsidP="00D647C2">
            <w:pPr>
              <w:jc w:val="right"/>
            </w:pPr>
          </w:p>
        </w:tc>
      </w:tr>
      <w:tr w:rsidR="006E35FA" w:rsidRPr="009B50F6" w14:paraId="0A8544DE" w14:textId="77777777" w:rsidTr="0038454C">
        <w:trPr>
          <w:trHeight w:val="230"/>
        </w:trPr>
        <w:tc>
          <w:tcPr>
            <w:tcW w:w="4050" w:type="dxa"/>
            <w:gridSpan w:val="2"/>
            <w:vAlign w:val="bottom"/>
          </w:tcPr>
          <w:p w14:paraId="6DBB9F2C" w14:textId="31094870" w:rsidR="006E35FA" w:rsidRDefault="006E35FA" w:rsidP="006E35FA">
            <w:pPr>
              <w:spacing w:line="240" w:lineRule="auto"/>
              <w:ind w:left="90" w:hanging="90"/>
              <w:rPr>
                <w:rFonts w:cs="Times New Roman"/>
                <w:color w:val="000000"/>
                <w:szCs w:val="22"/>
              </w:rPr>
            </w:pPr>
            <w:r w:rsidRPr="00FC6021">
              <w:rPr>
                <w:rFonts w:cs="Times New Roman"/>
                <w:color w:val="000000"/>
                <w:szCs w:val="22"/>
              </w:rPr>
              <w:t>Payables to Clearing House and broker - dealers</w:t>
            </w:r>
          </w:p>
        </w:tc>
        <w:tc>
          <w:tcPr>
            <w:tcW w:w="1264" w:type="dxa"/>
          </w:tcPr>
          <w:p w14:paraId="51D65AA9" w14:textId="4C2CBF70" w:rsidR="006E35FA" w:rsidRPr="00057286" w:rsidRDefault="006E35FA" w:rsidP="006E35FA">
            <w:pPr>
              <w:jc w:val="right"/>
            </w:pPr>
            <w:r>
              <w:br/>
            </w:r>
            <w:r w:rsidRPr="00C34453">
              <w:t>797,308</w:t>
            </w:r>
          </w:p>
        </w:tc>
        <w:tc>
          <w:tcPr>
            <w:tcW w:w="303" w:type="dxa"/>
            <w:vAlign w:val="bottom"/>
          </w:tcPr>
          <w:p w14:paraId="2760F304"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4D57B054" w14:textId="6BB901DA" w:rsidR="006E35FA" w:rsidRPr="0063429B" w:rsidRDefault="006E35FA" w:rsidP="006E35FA">
            <w:pPr>
              <w:tabs>
                <w:tab w:val="decimal" w:pos="660"/>
              </w:tabs>
            </w:pPr>
            <w:r>
              <w:br/>
            </w:r>
            <w:r w:rsidRPr="000C7D81">
              <w:t>-</w:t>
            </w:r>
          </w:p>
        </w:tc>
        <w:tc>
          <w:tcPr>
            <w:tcW w:w="240" w:type="dxa"/>
            <w:vAlign w:val="bottom"/>
          </w:tcPr>
          <w:p w14:paraId="3814521E" w14:textId="77777777" w:rsidR="006E35FA" w:rsidRPr="00CE20D6" w:rsidRDefault="006E35FA" w:rsidP="006E35FA">
            <w:pPr>
              <w:tabs>
                <w:tab w:val="decimal" w:pos="660"/>
              </w:tabs>
            </w:pPr>
          </w:p>
        </w:tc>
        <w:tc>
          <w:tcPr>
            <w:tcW w:w="1020" w:type="dxa"/>
          </w:tcPr>
          <w:p w14:paraId="7E9F2D4D" w14:textId="3389040E" w:rsidR="006E35FA" w:rsidRPr="00B334DC" w:rsidRDefault="006E35FA" w:rsidP="006E35FA">
            <w:pPr>
              <w:tabs>
                <w:tab w:val="decimal" w:pos="514"/>
              </w:tabs>
              <w:ind w:left="-110" w:right="-110"/>
            </w:pPr>
            <w:r>
              <w:br/>
            </w:r>
            <w:r w:rsidRPr="00390746">
              <w:t>-</w:t>
            </w:r>
          </w:p>
        </w:tc>
        <w:tc>
          <w:tcPr>
            <w:tcW w:w="236" w:type="dxa"/>
            <w:vAlign w:val="bottom"/>
          </w:tcPr>
          <w:p w14:paraId="3B99CC19"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1637AEEE" w14:textId="2A6D4A4E" w:rsidR="006E35FA" w:rsidRPr="00A671F3" w:rsidRDefault="006E35FA" w:rsidP="006E35FA">
            <w:pPr>
              <w:jc w:val="right"/>
            </w:pPr>
            <w:r>
              <w:br/>
            </w:r>
            <w:r w:rsidRPr="006762FF">
              <w:t>797,308</w:t>
            </w:r>
          </w:p>
        </w:tc>
        <w:tc>
          <w:tcPr>
            <w:tcW w:w="254" w:type="dxa"/>
          </w:tcPr>
          <w:p w14:paraId="713E9DC0"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0A36BEEC" w14:textId="3DC8552C" w:rsidR="006E35FA" w:rsidRPr="00E05D5B" w:rsidRDefault="006E35FA" w:rsidP="006E35FA">
            <w:pPr>
              <w:jc w:val="right"/>
            </w:pPr>
            <w:r>
              <w:br/>
            </w:r>
            <w:r w:rsidRPr="00FC6C87">
              <w:t>797,308</w:t>
            </w:r>
          </w:p>
        </w:tc>
        <w:tc>
          <w:tcPr>
            <w:tcW w:w="1096" w:type="dxa"/>
          </w:tcPr>
          <w:p w14:paraId="67C89F6F" w14:textId="77777777" w:rsidR="006E35FA" w:rsidRDefault="006E35FA" w:rsidP="006E35FA">
            <w:pPr>
              <w:tabs>
                <w:tab w:val="decimal" w:pos="530"/>
              </w:tabs>
            </w:pPr>
          </w:p>
          <w:p w14:paraId="7147140F" w14:textId="75FF8CC7" w:rsidR="006E35FA" w:rsidRDefault="006E35FA" w:rsidP="006E35FA">
            <w:pPr>
              <w:tabs>
                <w:tab w:val="decimal" w:pos="530"/>
              </w:tabs>
            </w:pPr>
            <w:r>
              <w:t>-</w:t>
            </w:r>
          </w:p>
        </w:tc>
        <w:tc>
          <w:tcPr>
            <w:tcW w:w="1510" w:type="dxa"/>
          </w:tcPr>
          <w:p w14:paraId="4ED989B8" w14:textId="1EFC0458" w:rsidR="006E35FA" w:rsidRPr="00EB03C1" w:rsidRDefault="006E35FA" w:rsidP="006E35FA">
            <w:pPr>
              <w:jc w:val="right"/>
            </w:pPr>
            <w:r>
              <w:br/>
            </w:r>
            <w:r w:rsidRPr="00FC6C87">
              <w:t>797,308</w:t>
            </w:r>
          </w:p>
        </w:tc>
      </w:tr>
      <w:tr w:rsidR="006E35FA" w:rsidRPr="009B50F6" w14:paraId="28DBBA31" w14:textId="77777777" w:rsidTr="0038454C">
        <w:trPr>
          <w:trHeight w:val="230"/>
        </w:trPr>
        <w:tc>
          <w:tcPr>
            <w:tcW w:w="4050" w:type="dxa"/>
            <w:gridSpan w:val="2"/>
            <w:vAlign w:val="bottom"/>
          </w:tcPr>
          <w:p w14:paraId="35AFB724" w14:textId="497853B9" w:rsidR="006E35FA" w:rsidRDefault="006E35FA" w:rsidP="006E35FA">
            <w:pPr>
              <w:spacing w:line="240" w:lineRule="auto"/>
              <w:ind w:left="90" w:hanging="90"/>
              <w:rPr>
                <w:rFonts w:cs="Times New Roman"/>
                <w:color w:val="000000"/>
                <w:szCs w:val="22"/>
              </w:rPr>
            </w:pPr>
            <w:r w:rsidRPr="00FC6021">
              <w:rPr>
                <w:rFonts w:cs="Times New Roman"/>
                <w:color w:val="000000"/>
                <w:szCs w:val="22"/>
              </w:rPr>
              <w:t>Securities business payables</w:t>
            </w:r>
          </w:p>
        </w:tc>
        <w:tc>
          <w:tcPr>
            <w:tcW w:w="1264" w:type="dxa"/>
          </w:tcPr>
          <w:p w14:paraId="3111A64A" w14:textId="2830B8C6" w:rsidR="006E35FA" w:rsidRPr="00057286" w:rsidRDefault="006E35FA" w:rsidP="006E35FA">
            <w:pPr>
              <w:jc w:val="right"/>
            </w:pPr>
            <w:r w:rsidRPr="00C34453">
              <w:t>1,073,574</w:t>
            </w:r>
          </w:p>
        </w:tc>
        <w:tc>
          <w:tcPr>
            <w:tcW w:w="303" w:type="dxa"/>
            <w:vAlign w:val="bottom"/>
          </w:tcPr>
          <w:p w14:paraId="0D251FEE"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6446A608" w14:textId="702D523A" w:rsidR="006E35FA" w:rsidRPr="0063429B" w:rsidRDefault="006E35FA" w:rsidP="00731267">
            <w:pPr>
              <w:tabs>
                <w:tab w:val="decimal" w:pos="1013"/>
              </w:tabs>
            </w:pPr>
            <w:r w:rsidRPr="000C7D81">
              <w:t>18,335</w:t>
            </w:r>
          </w:p>
        </w:tc>
        <w:tc>
          <w:tcPr>
            <w:tcW w:w="240" w:type="dxa"/>
            <w:vAlign w:val="bottom"/>
          </w:tcPr>
          <w:p w14:paraId="055C6012" w14:textId="77777777" w:rsidR="006E35FA" w:rsidRPr="00CE20D6" w:rsidRDefault="006E35FA" w:rsidP="006E35FA">
            <w:pPr>
              <w:tabs>
                <w:tab w:val="decimal" w:pos="660"/>
              </w:tabs>
            </w:pPr>
          </w:p>
        </w:tc>
        <w:tc>
          <w:tcPr>
            <w:tcW w:w="1020" w:type="dxa"/>
          </w:tcPr>
          <w:p w14:paraId="43DE39E0" w14:textId="15B87428" w:rsidR="006E35FA" w:rsidRPr="00B334DC" w:rsidRDefault="006E35FA" w:rsidP="006E35FA">
            <w:pPr>
              <w:tabs>
                <w:tab w:val="decimal" w:pos="514"/>
              </w:tabs>
              <w:ind w:left="-110" w:right="-110"/>
            </w:pPr>
            <w:r w:rsidRPr="00390746">
              <w:t>-</w:t>
            </w:r>
          </w:p>
        </w:tc>
        <w:tc>
          <w:tcPr>
            <w:tcW w:w="236" w:type="dxa"/>
            <w:vAlign w:val="bottom"/>
          </w:tcPr>
          <w:p w14:paraId="3F5F2E13"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417777BA" w14:textId="604CEA63" w:rsidR="006E35FA" w:rsidRPr="00A671F3" w:rsidRDefault="006E35FA" w:rsidP="006E35FA">
            <w:pPr>
              <w:jc w:val="right"/>
            </w:pPr>
            <w:r w:rsidRPr="006762FF">
              <w:t>1,055,239</w:t>
            </w:r>
          </w:p>
        </w:tc>
        <w:tc>
          <w:tcPr>
            <w:tcW w:w="254" w:type="dxa"/>
          </w:tcPr>
          <w:p w14:paraId="1F38F8D5"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67AECA2F" w14:textId="01C8B93A" w:rsidR="006E35FA" w:rsidRPr="00E05D5B" w:rsidRDefault="006E35FA" w:rsidP="006E35FA">
            <w:pPr>
              <w:jc w:val="right"/>
            </w:pPr>
            <w:r w:rsidRPr="00FC6C87">
              <w:t>1,073,574</w:t>
            </w:r>
          </w:p>
        </w:tc>
        <w:tc>
          <w:tcPr>
            <w:tcW w:w="1096" w:type="dxa"/>
          </w:tcPr>
          <w:p w14:paraId="378F5FDD" w14:textId="1BA26C7C" w:rsidR="006E35FA" w:rsidRDefault="006E35FA" w:rsidP="006E35FA">
            <w:pPr>
              <w:tabs>
                <w:tab w:val="decimal" w:pos="530"/>
              </w:tabs>
            </w:pPr>
            <w:r>
              <w:t>-</w:t>
            </w:r>
          </w:p>
        </w:tc>
        <w:tc>
          <w:tcPr>
            <w:tcW w:w="1510" w:type="dxa"/>
          </w:tcPr>
          <w:p w14:paraId="125D859E" w14:textId="453F58D3" w:rsidR="006E35FA" w:rsidRPr="00EB03C1" w:rsidRDefault="006E35FA" w:rsidP="006E35FA">
            <w:pPr>
              <w:jc w:val="right"/>
            </w:pPr>
            <w:r w:rsidRPr="00FC6C87">
              <w:t>1,073,574</w:t>
            </w:r>
          </w:p>
        </w:tc>
      </w:tr>
      <w:tr w:rsidR="006E35FA" w:rsidRPr="009B50F6" w14:paraId="72D03510" w14:textId="77777777" w:rsidTr="0038454C">
        <w:trPr>
          <w:trHeight w:val="230"/>
        </w:trPr>
        <w:tc>
          <w:tcPr>
            <w:tcW w:w="4050" w:type="dxa"/>
            <w:gridSpan w:val="2"/>
            <w:vAlign w:val="bottom"/>
          </w:tcPr>
          <w:p w14:paraId="1082C1B2" w14:textId="0C7690B5" w:rsidR="006E35FA" w:rsidRDefault="006E35FA" w:rsidP="006E35FA">
            <w:pPr>
              <w:spacing w:line="240" w:lineRule="auto"/>
              <w:ind w:left="90" w:hanging="90"/>
              <w:rPr>
                <w:rFonts w:cs="Times New Roman"/>
                <w:color w:val="000000"/>
                <w:szCs w:val="22"/>
              </w:rPr>
            </w:pPr>
            <w:r w:rsidRPr="00FC6021">
              <w:rPr>
                <w:rFonts w:cs="Times New Roman"/>
                <w:color w:val="000000"/>
                <w:szCs w:val="22"/>
              </w:rPr>
              <w:t>Derivative liabilities</w:t>
            </w:r>
          </w:p>
        </w:tc>
        <w:tc>
          <w:tcPr>
            <w:tcW w:w="1264" w:type="dxa"/>
          </w:tcPr>
          <w:p w14:paraId="034D7F9E" w14:textId="3B9A30CB" w:rsidR="006E35FA" w:rsidRPr="00057286" w:rsidRDefault="006E35FA" w:rsidP="006E35FA">
            <w:pPr>
              <w:jc w:val="right"/>
            </w:pPr>
            <w:r w:rsidRPr="00C34453">
              <w:t>151,792</w:t>
            </w:r>
          </w:p>
        </w:tc>
        <w:tc>
          <w:tcPr>
            <w:tcW w:w="303" w:type="dxa"/>
            <w:vAlign w:val="bottom"/>
          </w:tcPr>
          <w:p w14:paraId="4F257B7B"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6BFF0888" w14:textId="254EBFB1" w:rsidR="006E35FA" w:rsidRPr="0063429B" w:rsidRDefault="006E35FA" w:rsidP="00731267">
            <w:pPr>
              <w:tabs>
                <w:tab w:val="decimal" w:pos="1013"/>
              </w:tabs>
            </w:pPr>
            <w:r w:rsidRPr="000C7D81">
              <w:t>151,792</w:t>
            </w:r>
          </w:p>
        </w:tc>
        <w:tc>
          <w:tcPr>
            <w:tcW w:w="240" w:type="dxa"/>
            <w:vAlign w:val="bottom"/>
          </w:tcPr>
          <w:p w14:paraId="31F73B00" w14:textId="77777777" w:rsidR="006E35FA" w:rsidRPr="00CE20D6" w:rsidRDefault="006E35FA" w:rsidP="006E35FA">
            <w:pPr>
              <w:tabs>
                <w:tab w:val="decimal" w:pos="660"/>
              </w:tabs>
            </w:pPr>
          </w:p>
        </w:tc>
        <w:tc>
          <w:tcPr>
            <w:tcW w:w="1020" w:type="dxa"/>
          </w:tcPr>
          <w:p w14:paraId="749F308F" w14:textId="591CBFB1" w:rsidR="006E35FA" w:rsidRPr="00B334DC" w:rsidRDefault="006E35FA" w:rsidP="006E35FA">
            <w:pPr>
              <w:tabs>
                <w:tab w:val="decimal" w:pos="514"/>
              </w:tabs>
              <w:ind w:left="-110" w:right="-110"/>
            </w:pPr>
            <w:r w:rsidRPr="00390746">
              <w:t>-</w:t>
            </w:r>
          </w:p>
        </w:tc>
        <w:tc>
          <w:tcPr>
            <w:tcW w:w="236" w:type="dxa"/>
            <w:vAlign w:val="bottom"/>
          </w:tcPr>
          <w:p w14:paraId="1A16DBAE"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79F67441" w14:textId="3EF2D3B3" w:rsidR="006E35FA" w:rsidRPr="00A671F3" w:rsidRDefault="006E35FA" w:rsidP="006E35FA">
            <w:pPr>
              <w:tabs>
                <w:tab w:val="decimal" w:pos="642"/>
              </w:tabs>
            </w:pPr>
            <w:r w:rsidRPr="006762FF">
              <w:t>-</w:t>
            </w:r>
          </w:p>
        </w:tc>
        <w:tc>
          <w:tcPr>
            <w:tcW w:w="254" w:type="dxa"/>
          </w:tcPr>
          <w:p w14:paraId="7ED6DDD7"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1409879B" w14:textId="04B0512C" w:rsidR="006E35FA" w:rsidRPr="00E05D5B" w:rsidRDefault="006E35FA" w:rsidP="006E35FA">
            <w:pPr>
              <w:jc w:val="right"/>
            </w:pPr>
            <w:r w:rsidRPr="00FC6C87">
              <w:t>151,792</w:t>
            </w:r>
          </w:p>
        </w:tc>
        <w:tc>
          <w:tcPr>
            <w:tcW w:w="1096" w:type="dxa"/>
          </w:tcPr>
          <w:p w14:paraId="4CA3FA95" w14:textId="41288E57" w:rsidR="006E35FA" w:rsidRDefault="006E35FA" w:rsidP="006E35FA">
            <w:pPr>
              <w:tabs>
                <w:tab w:val="decimal" w:pos="530"/>
              </w:tabs>
            </w:pPr>
            <w:r>
              <w:t>-</w:t>
            </w:r>
          </w:p>
        </w:tc>
        <w:tc>
          <w:tcPr>
            <w:tcW w:w="1510" w:type="dxa"/>
          </w:tcPr>
          <w:p w14:paraId="49D10596" w14:textId="2A3F81B0" w:rsidR="006E35FA" w:rsidRPr="00EB03C1" w:rsidRDefault="006E35FA" w:rsidP="006E35FA">
            <w:pPr>
              <w:jc w:val="right"/>
            </w:pPr>
            <w:r w:rsidRPr="00FC6C87">
              <w:t>151,792</w:t>
            </w:r>
          </w:p>
        </w:tc>
      </w:tr>
      <w:tr w:rsidR="006E35FA" w:rsidRPr="009B50F6" w14:paraId="4B79696E" w14:textId="77777777" w:rsidTr="0038454C">
        <w:trPr>
          <w:trHeight w:val="230"/>
        </w:trPr>
        <w:tc>
          <w:tcPr>
            <w:tcW w:w="4050" w:type="dxa"/>
            <w:gridSpan w:val="2"/>
            <w:vAlign w:val="bottom"/>
          </w:tcPr>
          <w:p w14:paraId="439BDF2D" w14:textId="7F8F592E" w:rsidR="006E35FA" w:rsidRPr="00FC6021" w:rsidRDefault="006E35FA" w:rsidP="006E35FA">
            <w:pPr>
              <w:spacing w:line="240" w:lineRule="auto"/>
              <w:ind w:left="90" w:hanging="90"/>
              <w:rPr>
                <w:rFonts w:cs="Times New Roman"/>
                <w:color w:val="000000"/>
                <w:szCs w:val="22"/>
              </w:rPr>
            </w:pPr>
            <w:r w:rsidRPr="00FC6021">
              <w:rPr>
                <w:rFonts w:cs="Times New Roman"/>
                <w:color w:val="000000"/>
                <w:szCs w:val="22"/>
              </w:rPr>
              <w:t>Debt issued</w:t>
            </w:r>
          </w:p>
        </w:tc>
        <w:tc>
          <w:tcPr>
            <w:tcW w:w="1264" w:type="dxa"/>
          </w:tcPr>
          <w:p w14:paraId="4DCD9797" w14:textId="395D260F" w:rsidR="006E35FA" w:rsidRPr="00C34453" w:rsidRDefault="006E35FA" w:rsidP="006E35FA">
            <w:pPr>
              <w:jc w:val="right"/>
            </w:pPr>
            <w:r w:rsidRPr="00C34453">
              <w:t>1,596,447</w:t>
            </w:r>
          </w:p>
        </w:tc>
        <w:tc>
          <w:tcPr>
            <w:tcW w:w="303" w:type="dxa"/>
            <w:vAlign w:val="bottom"/>
          </w:tcPr>
          <w:p w14:paraId="633D5851"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4371FACF" w14:textId="4589DA1A" w:rsidR="006E35FA" w:rsidRPr="000C7D81" w:rsidRDefault="006E35FA" w:rsidP="006E35FA">
            <w:pPr>
              <w:tabs>
                <w:tab w:val="decimal" w:pos="660"/>
              </w:tabs>
            </w:pPr>
            <w:r w:rsidRPr="000C7D81">
              <w:t>-</w:t>
            </w:r>
          </w:p>
        </w:tc>
        <w:tc>
          <w:tcPr>
            <w:tcW w:w="240" w:type="dxa"/>
            <w:vAlign w:val="bottom"/>
          </w:tcPr>
          <w:p w14:paraId="06AFB9CF" w14:textId="77777777" w:rsidR="006E35FA" w:rsidRPr="00CE20D6" w:rsidRDefault="006E35FA" w:rsidP="006E35FA">
            <w:pPr>
              <w:tabs>
                <w:tab w:val="decimal" w:pos="660"/>
              </w:tabs>
            </w:pPr>
          </w:p>
        </w:tc>
        <w:tc>
          <w:tcPr>
            <w:tcW w:w="1020" w:type="dxa"/>
          </w:tcPr>
          <w:p w14:paraId="1E77EF2D" w14:textId="5480EA51" w:rsidR="006E35FA" w:rsidRPr="00390746" w:rsidRDefault="006E35FA" w:rsidP="006E35FA">
            <w:pPr>
              <w:tabs>
                <w:tab w:val="decimal" w:pos="514"/>
              </w:tabs>
              <w:ind w:left="-110" w:right="-110"/>
            </w:pPr>
            <w:r w:rsidRPr="00390746">
              <w:t>-</w:t>
            </w:r>
          </w:p>
        </w:tc>
        <w:tc>
          <w:tcPr>
            <w:tcW w:w="236" w:type="dxa"/>
            <w:vAlign w:val="bottom"/>
          </w:tcPr>
          <w:p w14:paraId="7A1F54EE"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1F0A2885" w14:textId="70A9FB37" w:rsidR="006E35FA" w:rsidRPr="006762FF" w:rsidRDefault="006E35FA" w:rsidP="006E35FA">
            <w:pPr>
              <w:jc w:val="right"/>
            </w:pPr>
            <w:r w:rsidRPr="006762FF">
              <w:t>1,596,447</w:t>
            </w:r>
          </w:p>
        </w:tc>
        <w:tc>
          <w:tcPr>
            <w:tcW w:w="254" w:type="dxa"/>
          </w:tcPr>
          <w:p w14:paraId="63C14C1C"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0991A731" w14:textId="44176C5C" w:rsidR="006E35FA" w:rsidRPr="00FC6C87" w:rsidRDefault="006E35FA" w:rsidP="006E35FA">
            <w:pPr>
              <w:jc w:val="right"/>
            </w:pPr>
            <w:r w:rsidRPr="00FC6C87">
              <w:t>1,596,447</w:t>
            </w:r>
          </w:p>
        </w:tc>
        <w:tc>
          <w:tcPr>
            <w:tcW w:w="1096" w:type="dxa"/>
          </w:tcPr>
          <w:p w14:paraId="33C7AE2F" w14:textId="4BE96969" w:rsidR="006E35FA" w:rsidRDefault="006E35FA" w:rsidP="006E35FA">
            <w:pPr>
              <w:tabs>
                <w:tab w:val="decimal" w:pos="530"/>
              </w:tabs>
            </w:pPr>
            <w:r>
              <w:t>-</w:t>
            </w:r>
          </w:p>
        </w:tc>
        <w:tc>
          <w:tcPr>
            <w:tcW w:w="1510" w:type="dxa"/>
          </w:tcPr>
          <w:p w14:paraId="0E72216F" w14:textId="615F15CD" w:rsidR="006E35FA" w:rsidRPr="00EB03C1" w:rsidRDefault="006E35FA" w:rsidP="006E35FA">
            <w:pPr>
              <w:jc w:val="right"/>
            </w:pPr>
            <w:r w:rsidRPr="00FC6C87">
              <w:t>1,596,447</w:t>
            </w:r>
          </w:p>
        </w:tc>
      </w:tr>
      <w:tr w:rsidR="006E35FA" w:rsidRPr="009B50F6" w14:paraId="456171CF" w14:textId="77777777" w:rsidTr="0038454C">
        <w:trPr>
          <w:trHeight w:val="230"/>
        </w:trPr>
        <w:tc>
          <w:tcPr>
            <w:tcW w:w="4050" w:type="dxa"/>
            <w:gridSpan w:val="2"/>
            <w:vAlign w:val="bottom"/>
          </w:tcPr>
          <w:p w14:paraId="28D097B7" w14:textId="51A4D72B" w:rsidR="006E35FA" w:rsidRPr="00FC6021" w:rsidRDefault="006E35FA" w:rsidP="006E35FA">
            <w:pPr>
              <w:spacing w:line="240" w:lineRule="auto"/>
              <w:ind w:left="90" w:hanging="90"/>
              <w:rPr>
                <w:rFonts w:cs="Times New Roman"/>
                <w:color w:val="000000"/>
                <w:szCs w:val="22"/>
              </w:rPr>
            </w:pPr>
            <w:r>
              <w:rPr>
                <w:rFonts w:cs="Times New Roman"/>
                <w:color w:val="000000"/>
                <w:szCs w:val="22"/>
              </w:rPr>
              <w:t>Other liabilities</w:t>
            </w:r>
          </w:p>
        </w:tc>
        <w:tc>
          <w:tcPr>
            <w:tcW w:w="1264" w:type="dxa"/>
          </w:tcPr>
          <w:p w14:paraId="65590897" w14:textId="3BDF6CFB" w:rsidR="006E35FA" w:rsidRPr="00C34453" w:rsidRDefault="006E35FA" w:rsidP="006E35FA">
            <w:pPr>
              <w:jc w:val="right"/>
            </w:pPr>
            <w:r w:rsidRPr="00C34453">
              <w:t>878,134</w:t>
            </w:r>
          </w:p>
        </w:tc>
        <w:tc>
          <w:tcPr>
            <w:tcW w:w="303" w:type="dxa"/>
            <w:vAlign w:val="bottom"/>
          </w:tcPr>
          <w:p w14:paraId="23AB8324"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05D2C057" w14:textId="0564A34B" w:rsidR="006E35FA" w:rsidRPr="000C7D81" w:rsidRDefault="006E35FA" w:rsidP="006E35FA">
            <w:pPr>
              <w:tabs>
                <w:tab w:val="decimal" w:pos="660"/>
              </w:tabs>
            </w:pPr>
            <w:r w:rsidRPr="000C7D81">
              <w:t>-</w:t>
            </w:r>
          </w:p>
        </w:tc>
        <w:tc>
          <w:tcPr>
            <w:tcW w:w="240" w:type="dxa"/>
            <w:vAlign w:val="bottom"/>
          </w:tcPr>
          <w:p w14:paraId="01298F4B" w14:textId="77777777" w:rsidR="006E35FA" w:rsidRPr="00CE20D6" w:rsidRDefault="006E35FA" w:rsidP="006E35FA">
            <w:pPr>
              <w:tabs>
                <w:tab w:val="decimal" w:pos="660"/>
              </w:tabs>
            </w:pPr>
          </w:p>
        </w:tc>
        <w:tc>
          <w:tcPr>
            <w:tcW w:w="1020" w:type="dxa"/>
          </w:tcPr>
          <w:p w14:paraId="326AE0E0" w14:textId="00D91A04" w:rsidR="006E35FA" w:rsidRPr="00390746" w:rsidRDefault="006E35FA" w:rsidP="006E35FA">
            <w:pPr>
              <w:tabs>
                <w:tab w:val="decimal" w:pos="514"/>
              </w:tabs>
              <w:ind w:left="-110" w:right="-110"/>
            </w:pPr>
            <w:r w:rsidRPr="00390746">
              <w:t>-</w:t>
            </w:r>
          </w:p>
        </w:tc>
        <w:tc>
          <w:tcPr>
            <w:tcW w:w="236" w:type="dxa"/>
            <w:vAlign w:val="bottom"/>
          </w:tcPr>
          <w:p w14:paraId="4941C6CB"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7B7441C8" w14:textId="23C7AD8C" w:rsidR="006E35FA" w:rsidRPr="006762FF" w:rsidRDefault="006E35FA" w:rsidP="006E35FA">
            <w:pPr>
              <w:jc w:val="right"/>
            </w:pPr>
            <w:r w:rsidRPr="006762FF">
              <w:t>878,134</w:t>
            </w:r>
          </w:p>
        </w:tc>
        <w:tc>
          <w:tcPr>
            <w:tcW w:w="254" w:type="dxa"/>
          </w:tcPr>
          <w:p w14:paraId="360C8AB2"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1A319E04" w14:textId="3E59A023" w:rsidR="006E35FA" w:rsidRPr="00FC6C87" w:rsidRDefault="006E35FA" w:rsidP="006E35FA">
            <w:pPr>
              <w:jc w:val="right"/>
            </w:pPr>
            <w:r w:rsidRPr="00FC6C87">
              <w:t>878,134</w:t>
            </w:r>
          </w:p>
        </w:tc>
        <w:tc>
          <w:tcPr>
            <w:tcW w:w="1096" w:type="dxa"/>
          </w:tcPr>
          <w:p w14:paraId="7C87C0A3" w14:textId="547DB7C3" w:rsidR="006E35FA" w:rsidRDefault="006E35FA" w:rsidP="006E35FA">
            <w:pPr>
              <w:tabs>
                <w:tab w:val="decimal" w:pos="530"/>
              </w:tabs>
            </w:pPr>
            <w:r>
              <w:t>-</w:t>
            </w:r>
          </w:p>
        </w:tc>
        <w:tc>
          <w:tcPr>
            <w:tcW w:w="1510" w:type="dxa"/>
          </w:tcPr>
          <w:p w14:paraId="7EF62E76" w14:textId="17D443A6" w:rsidR="006E35FA" w:rsidRPr="00EB03C1" w:rsidRDefault="006E35FA" w:rsidP="006E35FA">
            <w:pPr>
              <w:jc w:val="right"/>
            </w:pPr>
            <w:r w:rsidRPr="00FC6C87">
              <w:t>878,134</w:t>
            </w:r>
          </w:p>
        </w:tc>
      </w:tr>
    </w:tbl>
    <w:p w14:paraId="78100F2A" w14:textId="77777777" w:rsidR="00EB2D6C" w:rsidRDefault="00EB2D6C" w:rsidP="00EB2D6C">
      <w:pPr>
        <w:spacing w:line="240" w:lineRule="auto"/>
        <w:rPr>
          <w:i/>
          <w:iCs/>
        </w:rPr>
      </w:pPr>
    </w:p>
    <w:p w14:paraId="0B50044E" w14:textId="77777777" w:rsidR="00EB2D6C" w:rsidRDefault="00EB2D6C">
      <w:pPr>
        <w:spacing w:line="240" w:lineRule="auto"/>
        <w:rPr>
          <w:szCs w:val="22"/>
        </w:rPr>
      </w:pPr>
    </w:p>
    <w:p w14:paraId="6C2FC6E5" w14:textId="52310F32" w:rsidR="009F4AF3" w:rsidRDefault="00EC2250">
      <w:pPr>
        <w:spacing w:line="240" w:lineRule="auto"/>
        <w:rPr>
          <w:i/>
          <w:iCs/>
        </w:rPr>
      </w:pPr>
      <w:r>
        <w:rPr>
          <w:i/>
          <w:iCs/>
        </w:rPr>
        <w:br w:type="page"/>
      </w:r>
    </w:p>
    <w:tbl>
      <w:tblPr>
        <w:tblW w:w="13590" w:type="dxa"/>
        <w:tblInd w:w="720" w:type="dxa"/>
        <w:tblLayout w:type="fixed"/>
        <w:tblLook w:val="04A0" w:firstRow="1" w:lastRow="0" w:firstColumn="1" w:lastColumn="0" w:noHBand="0" w:noVBand="1"/>
      </w:tblPr>
      <w:tblGrid>
        <w:gridCol w:w="4050"/>
        <w:gridCol w:w="1264"/>
        <w:gridCol w:w="303"/>
        <w:gridCol w:w="1096"/>
        <w:gridCol w:w="131"/>
        <w:gridCol w:w="240"/>
        <w:gridCol w:w="1020"/>
        <w:gridCol w:w="236"/>
        <w:gridCol w:w="1294"/>
        <w:gridCol w:w="254"/>
        <w:gridCol w:w="1096"/>
        <w:gridCol w:w="1096"/>
        <w:gridCol w:w="1510"/>
      </w:tblGrid>
      <w:tr w:rsidR="00A841DD" w:rsidRPr="009B50F6" w14:paraId="62A8413B" w14:textId="77777777" w:rsidTr="006E4B72">
        <w:trPr>
          <w:trHeight w:val="230"/>
        </w:trPr>
        <w:tc>
          <w:tcPr>
            <w:tcW w:w="13590" w:type="dxa"/>
            <w:gridSpan w:val="13"/>
          </w:tcPr>
          <w:p w14:paraId="73A38167" w14:textId="3E08DE89" w:rsidR="00A841DD" w:rsidRPr="009F4AF3" w:rsidRDefault="00A841DD" w:rsidP="006E4B72">
            <w:pPr>
              <w:spacing w:line="240" w:lineRule="auto"/>
              <w:ind w:left="-118" w:right="-112"/>
              <w:jc w:val="center"/>
              <w:rPr>
                <w:rFonts w:cs="Times New Roman"/>
                <w:b/>
                <w:bCs/>
                <w:szCs w:val="22"/>
              </w:rPr>
            </w:pPr>
            <w:r w:rsidRPr="009F4AF3">
              <w:rPr>
                <w:rFonts w:cs="Times New Roman"/>
                <w:b/>
                <w:bCs/>
                <w:szCs w:val="22"/>
              </w:rPr>
              <w:lastRenderedPageBreak/>
              <w:t>Separate financial statements</w:t>
            </w:r>
          </w:p>
        </w:tc>
      </w:tr>
      <w:tr w:rsidR="009F4AF3" w:rsidRPr="009B50F6" w14:paraId="24F79994" w14:textId="77777777" w:rsidTr="006E4B72">
        <w:trPr>
          <w:trHeight w:val="230"/>
        </w:trPr>
        <w:tc>
          <w:tcPr>
            <w:tcW w:w="5314" w:type="dxa"/>
            <w:gridSpan w:val="2"/>
            <w:tcBorders>
              <w:bottom w:val="single" w:sz="4" w:space="0" w:color="auto"/>
            </w:tcBorders>
            <w:vAlign w:val="bottom"/>
          </w:tcPr>
          <w:p w14:paraId="6BDB552A" w14:textId="77777777" w:rsidR="009F4AF3" w:rsidRPr="009F4AF3" w:rsidRDefault="009F4AF3" w:rsidP="006E4B72">
            <w:pPr>
              <w:pStyle w:val="NoSpacing"/>
              <w:jc w:val="center"/>
              <w:rPr>
                <w:rFonts w:cs="Times New Roman"/>
                <w:szCs w:val="22"/>
                <w:cs/>
                <w:lang w:bidi="th-TH"/>
              </w:rPr>
            </w:pPr>
            <w:r w:rsidRPr="009F4AF3">
              <w:rPr>
                <w:rFonts w:cs="Times New Roman"/>
                <w:color w:val="000000"/>
                <w:szCs w:val="18"/>
              </w:rPr>
              <w:t>Classification under TAS 105 at 31 December 2019</w:t>
            </w:r>
          </w:p>
        </w:tc>
        <w:tc>
          <w:tcPr>
            <w:tcW w:w="303" w:type="dxa"/>
            <w:vAlign w:val="bottom"/>
          </w:tcPr>
          <w:p w14:paraId="585F1934" w14:textId="77777777" w:rsidR="009F4AF3" w:rsidRPr="009F4AF3" w:rsidRDefault="009F4AF3" w:rsidP="006E4B72">
            <w:pPr>
              <w:pStyle w:val="BodyText"/>
              <w:spacing w:after="0" w:line="240" w:lineRule="auto"/>
              <w:ind w:left="-101" w:right="-137"/>
              <w:jc w:val="center"/>
              <w:rPr>
                <w:rFonts w:cs="Times New Roman"/>
                <w:b/>
                <w:bCs/>
                <w:i/>
                <w:iCs/>
                <w:szCs w:val="22"/>
              </w:rPr>
            </w:pPr>
          </w:p>
        </w:tc>
        <w:tc>
          <w:tcPr>
            <w:tcW w:w="1096" w:type="dxa"/>
          </w:tcPr>
          <w:p w14:paraId="5356BDED" w14:textId="77777777" w:rsidR="009F4AF3" w:rsidRPr="009F4AF3" w:rsidRDefault="009F4AF3" w:rsidP="006E4B72">
            <w:pPr>
              <w:pStyle w:val="NoSpacing"/>
              <w:ind w:left="-64" w:right="-115"/>
              <w:jc w:val="center"/>
              <w:rPr>
                <w:rFonts w:cs="Times New Roman"/>
                <w:color w:val="000000"/>
                <w:szCs w:val="18"/>
              </w:rPr>
            </w:pPr>
          </w:p>
        </w:tc>
        <w:tc>
          <w:tcPr>
            <w:tcW w:w="6877" w:type="dxa"/>
            <w:gridSpan w:val="9"/>
          </w:tcPr>
          <w:p w14:paraId="41C1055D" w14:textId="77777777" w:rsidR="009F4AF3" w:rsidRPr="009F4AF3" w:rsidRDefault="009F4AF3" w:rsidP="006E4B72">
            <w:pPr>
              <w:pStyle w:val="NoSpacing"/>
              <w:ind w:left="-64" w:right="-115"/>
              <w:jc w:val="center"/>
              <w:rPr>
                <w:rFonts w:cs="Times New Roman"/>
                <w:color w:val="000000"/>
                <w:szCs w:val="18"/>
              </w:rPr>
            </w:pPr>
            <w:r w:rsidRPr="009F4AF3">
              <w:rPr>
                <w:rFonts w:cs="Times New Roman"/>
                <w:color w:val="000000"/>
                <w:szCs w:val="18"/>
              </w:rPr>
              <w:t>Classification under</w:t>
            </w:r>
            <w:r w:rsidRPr="009F4AF3">
              <w:rPr>
                <w:rFonts w:cs="Times New Roman"/>
                <w:color w:val="000000"/>
                <w:szCs w:val="18"/>
                <w:cs/>
              </w:rPr>
              <w:t xml:space="preserve"> </w:t>
            </w:r>
            <w:r w:rsidRPr="009F4AF3">
              <w:rPr>
                <w:rFonts w:cs="Times New Roman"/>
                <w:color w:val="000000"/>
                <w:szCs w:val="18"/>
              </w:rPr>
              <w:t>TFRS 9 at 1 January 2020</w:t>
            </w:r>
          </w:p>
        </w:tc>
      </w:tr>
      <w:tr w:rsidR="009F4AF3" w:rsidRPr="009B50F6" w14:paraId="52AE64FB" w14:textId="77777777" w:rsidTr="006E4B72">
        <w:trPr>
          <w:trHeight w:val="230"/>
        </w:trPr>
        <w:tc>
          <w:tcPr>
            <w:tcW w:w="4050" w:type="dxa"/>
            <w:tcBorders>
              <w:top w:val="single" w:sz="4" w:space="0" w:color="auto"/>
            </w:tcBorders>
            <w:vAlign w:val="bottom"/>
          </w:tcPr>
          <w:p w14:paraId="49CB7F9B" w14:textId="77777777" w:rsidR="009F4AF3" w:rsidRPr="00FC6021" w:rsidRDefault="009F4AF3" w:rsidP="006E4B72">
            <w:pPr>
              <w:spacing w:line="240" w:lineRule="auto"/>
              <w:ind w:left="75" w:hanging="90"/>
              <w:rPr>
                <w:rFonts w:cs="Times New Roman"/>
                <w:b/>
                <w:bCs/>
                <w:i/>
                <w:iCs/>
                <w:szCs w:val="22"/>
              </w:rPr>
            </w:pPr>
          </w:p>
        </w:tc>
        <w:tc>
          <w:tcPr>
            <w:tcW w:w="1264" w:type="dxa"/>
            <w:tcBorders>
              <w:top w:val="single" w:sz="4" w:space="0" w:color="auto"/>
            </w:tcBorders>
            <w:vAlign w:val="bottom"/>
          </w:tcPr>
          <w:p w14:paraId="1EEB4A08" w14:textId="77777777" w:rsidR="009F4AF3" w:rsidRPr="009F4AF3" w:rsidRDefault="009F4AF3" w:rsidP="006E4B72">
            <w:pPr>
              <w:pStyle w:val="NoSpacing"/>
              <w:jc w:val="center"/>
              <w:rPr>
                <w:rFonts w:cs="Times New Roman"/>
                <w:szCs w:val="22"/>
                <w:lang w:val="en-US" w:bidi="th-TH"/>
              </w:rPr>
            </w:pPr>
            <w:r w:rsidRPr="009F4AF3">
              <w:rPr>
                <w:rFonts w:cs="Times New Roman"/>
                <w:szCs w:val="22"/>
              </w:rPr>
              <w:t>Carrying</w:t>
            </w:r>
          </w:p>
          <w:p w14:paraId="4383DDE3" w14:textId="77777777" w:rsidR="009F4AF3" w:rsidRPr="009F4AF3" w:rsidRDefault="009F4AF3" w:rsidP="006E4B72">
            <w:pPr>
              <w:spacing w:line="240" w:lineRule="auto"/>
              <w:ind w:left="-118" w:right="-112"/>
              <w:jc w:val="center"/>
              <w:rPr>
                <w:rFonts w:cs="Times New Roman"/>
                <w:color w:val="000000"/>
                <w:szCs w:val="22"/>
              </w:rPr>
            </w:pPr>
            <w:r w:rsidRPr="009F4AF3">
              <w:rPr>
                <w:rFonts w:cs="Times New Roman"/>
                <w:szCs w:val="22"/>
              </w:rPr>
              <w:t>amounts</w:t>
            </w:r>
          </w:p>
        </w:tc>
        <w:tc>
          <w:tcPr>
            <w:tcW w:w="303" w:type="dxa"/>
            <w:vAlign w:val="bottom"/>
          </w:tcPr>
          <w:p w14:paraId="34E42428" w14:textId="77777777" w:rsidR="009F4AF3" w:rsidRPr="009F4AF3" w:rsidRDefault="009F4AF3" w:rsidP="006E4B72">
            <w:pPr>
              <w:pStyle w:val="BodyText"/>
              <w:spacing w:after="0" w:line="240" w:lineRule="auto"/>
              <w:ind w:left="-101" w:right="-137"/>
              <w:jc w:val="center"/>
              <w:rPr>
                <w:rFonts w:cs="Times New Roman"/>
                <w:b/>
                <w:bCs/>
                <w:i/>
                <w:iCs/>
                <w:szCs w:val="22"/>
              </w:rPr>
            </w:pPr>
          </w:p>
        </w:tc>
        <w:tc>
          <w:tcPr>
            <w:tcW w:w="1227" w:type="dxa"/>
            <w:gridSpan w:val="2"/>
            <w:tcBorders>
              <w:top w:val="single" w:sz="4" w:space="0" w:color="auto"/>
            </w:tcBorders>
            <w:vAlign w:val="bottom"/>
          </w:tcPr>
          <w:p w14:paraId="2F4BF271" w14:textId="77777777" w:rsidR="009F4AF3" w:rsidRPr="009F4AF3" w:rsidRDefault="009F4AF3" w:rsidP="006E4B72">
            <w:pPr>
              <w:spacing w:line="240" w:lineRule="auto"/>
              <w:ind w:left="-118" w:right="-112"/>
              <w:jc w:val="center"/>
              <w:rPr>
                <w:rFonts w:cs="Times New Roman"/>
                <w:color w:val="000000"/>
                <w:szCs w:val="22"/>
              </w:rPr>
            </w:pPr>
            <w:r w:rsidRPr="009F4AF3">
              <w:rPr>
                <w:rFonts w:cs="Times New Roman"/>
                <w:color w:val="000000"/>
                <w:szCs w:val="18"/>
              </w:rPr>
              <w:t>FVTPL</w:t>
            </w:r>
          </w:p>
        </w:tc>
        <w:tc>
          <w:tcPr>
            <w:tcW w:w="240" w:type="dxa"/>
            <w:tcBorders>
              <w:top w:val="single" w:sz="4" w:space="0" w:color="auto"/>
            </w:tcBorders>
            <w:vAlign w:val="bottom"/>
          </w:tcPr>
          <w:p w14:paraId="0FA09FB6" w14:textId="77777777" w:rsidR="009F4AF3" w:rsidRPr="009F4AF3" w:rsidRDefault="009F4AF3" w:rsidP="006E4B72">
            <w:pPr>
              <w:spacing w:line="240" w:lineRule="auto"/>
              <w:ind w:left="-118" w:right="-112"/>
              <w:jc w:val="center"/>
              <w:rPr>
                <w:rFonts w:cs="Times New Roman"/>
                <w:color w:val="000000"/>
                <w:szCs w:val="22"/>
                <w:cs/>
              </w:rPr>
            </w:pPr>
          </w:p>
        </w:tc>
        <w:tc>
          <w:tcPr>
            <w:tcW w:w="1020" w:type="dxa"/>
            <w:tcBorders>
              <w:top w:val="single" w:sz="4" w:space="0" w:color="auto"/>
            </w:tcBorders>
            <w:vAlign w:val="bottom"/>
          </w:tcPr>
          <w:p w14:paraId="201BC79C" w14:textId="77777777" w:rsidR="009F4AF3" w:rsidRPr="009F4AF3" w:rsidRDefault="009F4AF3" w:rsidP="006E4B72">
            <w:pPr>
              <w:spacing w:line="240" w:lineRule="auto"/>
              <w:ind w:left="-118" w:right="-112"/>
              <w:jc w:val="center"/>
              <w:rPr>
                <w:rFonts w:cs="Times New Roman"/>
                <w:color w:val="000000"/>
                <w:szCs w:val="22"/>
                <w:cs/>
              </w:rPr>
            </w:pPr>
            <w:r w:rsidRPr="009F4AF3">
              <w:rPr>
                <w:rFonts w:cs="Times New Roman"/>
                <w:color w:val="000000"/>
                <w:szCs w:val="18"/>
              </w:rPr>
              <w:t>FVOCI</w:t>
            </w:r>
          </w:p>
        </w:tc>
        <w:tc>
          <w:tcPr>
            <w:tcW w:w="236" w:type="dxa"/>
            <w:tcBorders>
              <w:top w:val="single" w:sz="4" w:space="0" w:color="auto"/>
            </w:tcBorders>
            <w:vAlign w:val="bottom"/>
          </w:tcPr>
          <w:p w14:paraId="64C571E1" w14:textId="77777777" w:rsidR="009F4AF3" w:rsidRPr="009F4AF3" w:rsidRDefault="009F4AF3" w:rsidP="006E4B72">
            <w:pPr>
              <w:spacing w:line="240" w:lineRule="auto"/>
              <w:ind w:left="-118" w:right="-112"/>
              <w:jc w:val="center"/>
              <w:rPr>
                <w:rFonts w:cs="Times New Roman"/>
                <w:color w:val="000000"/>
                <w:szCs w:val="22"/>
                <w:cs/>
              </w:rPr>
            </w:pPr>
          </w:p>
        </w:tc>
        <w:tc>
          <w:tcPr>
            <w:tcW w:w="1294" w:type="dxa"/>
            <w:tcBorders>
              <w:top w:val="single" w:sz="4" w:space="0" w:color="auto"/>
            </w:tcBorders>
            <w:vAlign w:val="bottom"/>
          </w:tcPr>
          <w:p w14:paraId="05AEA626" w14:textId="77777777" w:rsidR="009F4AF3" w:rsidRPr="009F4AF3" w:rsidRDefault="009F4AF3" w:rsidP="006E4B72">
            <w:pPr>
              <w:tabs>
                <w:tab w:val="left" w:pos="0"/>
                <w:tab w:val="left" w:pos="970"/>
              </w:tabs>
              <w:spacing w:line="240" w:lineRule="auto"/>
              <w:ind w:right="75"/>
              <w:jc w:val="center"/>
              <w:rPr>
                <w:rFonts w:cs="Times New Roman"/>
                <w:color w:val="000000"/>
                <w:szCs w:val="22"/>
              </w:rPr>
            </w:pPr>
            <w:r w:rsidRPr="009F4AF3">
              <w:rPr>
                <w:rFonts w:cs="Times New Roman"/>
                <w:color w:val="000000"/>
                <w:szCs w:val="18"/>
              </w:rPr>
              <w:t>Amortised cost - net</w:t>
            </w:r>
          </w:p>
        </w:tc>
        <w:tc>
          <w:tcPr>
            <w:tcW w:w="254" w:type="dxa"/>
            <w:tcBorders>
              <w:top w:val="single" w:sz="4" w:space="0" w:color="auto"/>
            </w:tcBorders>
          </w:tcPr>
          <w:p w14:paraId="1828B861" w14:textId="77777777" w:rsidR="009F4AF3" w:rsidRPr="009F4AF3" w:rsidRDefault="009F4AF3" w:rsidP="006E4B72">
            <w:pPr>
              <w:spacing w:line="240" w:lineRule="auto"/>
              <w:ind w:left="-118" w:right="-112"/>
              <w:jc w:val="center"/>
              <w:rPr>
                <w:rFonts w:cs="Times New Roman"/>
                <w:color w:val="000000"/>
                <w:szCs w:val="22"/>
                <w:cs/>
              </w:rPr>
            </w:pPr>
          </w:p>
        </w:tc>
        <w:tc>
          <w:tcPr>
            <w:tcW w:w="1096" w:type="dxa"/>
            <w:tcBorders>
              <w:top w:val="single" w:sz="4" w:space="0" w:color="auto"/>
            </w:tcBorders>
          </w:tcPr>
          <w:p w14:paraId="6D361A08" w14:textId="77777777" w:rsidR="009F4AF3" w:rsidRPr="009F4AF3" w:rsidRDefault="009F4AF3" w:rsidP="006E4B72">
            <w:pPr>
              <w:spacing w:line="240" w:lineRule="auto"/>
              <w:ind w:left="-118" w:right="-112"/>
              <w:jc w:val="center"/>
              <w:rPr>
                <w:rFonts w:cs="Times New Roman"/>
                <w:szCs w:val="22"/>
              </w:rPr>
            </w:pPr>
          </w:p>
          <w:p w14:paraId="4F9198F8" w14:textId="77777777" w:rsidR="009F4AF3" w:rsidRPr="009F4AF3" w:rsidRDefault="009F4AF3" w:rsidP="006E4B72">
            <w:pPr>
              <w:spacing w:line="240" w:lineRule="auto"/>
              <w:ind w:left="-118" w:right="-112"/>
              <w:jc w:val="center"/>
              <w:rPr>
                <w:rFonts w:cs="Times New Roman"/>
                <w:szCs w:val="22"/>
              </w:rPr>
            </w:pPr>
          </w:p>
          <w:p w14:paraId="1FA649DF" w14:textId="77777777" w:rsidR="009F4AF3" w:rsidRPr="009F4AF3" w:rsidRDefault="009F4AF3" w:rsidP="006E4B72">
            <w:pPr>
              <w:spacing w:line="240" w:lineRule="auto"/>
              <w:ind w:left="-118" w:right="-112"/>
              <w:jc w:val="center"/>
              <w:rPr>
                <w:rFonts w:cs="Times New Roman"/>
                <w:color w:val="000000"/>
                <w:szCs w:val="22"/>
              </w:rPr>
            </w:pPr>
            <w:r w:rsidRPr="009F4AF3">
              <w:rPr>
                <w:rFonts w:cs="Times New Roman"/>
                <w:szCs w:val="22"/>
              </w:rPr>
              <w:t>Total</w:t>
            </w:r>
          </w:p>
        </w:tc>
        <w:tc>
          <w:tcPr>
            <w:tcW w:w="1096" w:type="dxa"/>
            <w:tcBorders>
              <w:top w:val="single" w:sz="4" w:space="0" w:color="auto"/>
            </w:tcBorders>
            <w:vAlign w:val="bottom"/>
          </w:tcPr>
          <w:p w14:paraId="496CB971" w14:textId="77CD7F89" w:rsidR="009F4AF3" w:rsidRPr="009F4AF3" w:rsidRDefault="009F4AF3" w:rsidP="006E4B72">
            <w:pPr>
              <w:spacing w:line="240" w:lineRule="auto"/>
              <w:ind w:left="-118" w:right="-112"/>
              <w:jc w:val="center"/>
              <w:rPr>
                <w:rFonts w:cs="Times New Roman"/>
                <w:color w:val="000000"/>
                <w:szCs w:val="22"/>
                <w:cs/>
              </w:rPr>
            </w:pPr>
            <w:r w:rsidRPr="009F4AF3">
              <w:rPr>
                <w:rFonts w:cs="Times New Roman"/>
                <w:color w:val="000000"/>
                <w:szCs w:val="22"/>
              </w:rPr>
              <w:t>(note 3.1.2</w:t>
            </w:r>
            <w:r w:rsidR="00EC2250">
              <w:rPr>
                <w:rFonts w:cs="Times New Roman"/>
                <w:color w:val="000000"/>
                <w:szCs w:val="22"/>
              </w:rPr>
              <w:t>)</w:t>
            </w:r>
            <w:r w:rsidRPr="009F4AF3">
              <w:rPr>
                <w:rFonts w:cs="Times New Roman"/>
                <w:color w:val="000000"/>
                <w:szCs w:val="22"/>
              </w:rPr>
              <w:t xml:space="preserve"> </w:t>
            </w:r>
            <w:r w:rsidR="009815E9">
              <w:rPr>
                <w:rFonts w:cs="Times New Roman"/>
                <w:color w:val="000000"/>
                <w:szCs w:val="22"/>
              </w:rPr>
              <w:t>E</w:t>
            </w:r>
            <w:r w:rsidRPr="009F4AF3">
              <w:rPr>
                <w:rFonts w:cs="Times New Roman"/>
                <w:color w:val="000000"/>
                <w:szCs w:val="22"/>
              </w:rPr>
              <w:t>xpected credit loss</w:t>
            </w:r>
          </w:p>
        </w:tc>
        <w:tc>
          <w:tcPr>
            <w:tcW w:w="1510" w:type="dxa"/>
            <w:tcBorders>
              <w:top w:val="single" w:sz="4" w:space="0" w:color="auto"/>
            </w:tcBorders>
            <w:vAlign w:val="bottom"/>
          </w:tcPr>
          <w:p w14:paraId="6B12FE30" w14:textId="77777777" w:rsidR="009F4AF3" w:rsidRPr="009F4AF3" w:rsidRDefault="009F4AF3" w:rsidP="006E4B72">
            <w:pPr>
              <w:spacing w:line="240" w:lineRule="auto"/>
              <w:ind w:left="-118" w:right="-112"/>
              <w:jc w:val="center"/>
              <w:rPr>
                <w:rFonts w:cs="Times New Roman"/>
                <w:color w:val="000000"/>
                <w:szCs w:val="22"/>
                <w:cs/>
              </w:rPr>
            </w:pPr>
            <w:r w:rsidRPr="009F4AF3">
              <w:rPr>
                <w:rFonts w:cs="Times New Roman"/>
                <w:szCs w:val="22"/>
              </w:rPr>
              <w:t>Total</w:t>
            </w:r>
          </w:p>
        </w:tc>
      </w:tr>
      <w:tr w:rsidR="00E15FD9" w:rsidRPr="009B50F6" w14:paraId="51C00F82" w14:textId="77777777" w:rsidTr="00021738">
        <w:trPr>
          <w:trHeight w:val="230"/>
        </w:trPr>
        <w:tc>
          <w:tcPr>
            <w:tcW w:w="4050" w:type="dxa"/>
            <w:vAlign w:val="bottom"/>
          </w:tcPr>
          <w:p w14:paraId="2001C7EB" w14:textId="77777777" w:rsidR="00E15FD9" w:rsidRDefault="00E15FD9" w:rsidP="006E4B72">
            <w:pPr>
              <w:spacing w:line="240" w:lineRule="auto"/>
              <w:ind w:left="75" w:hanging="90"/>
              <w:rPr>
                <w:rFonts w:cs="Times New Roman"/>
                <w:b/>
                <w:bCs/>
                <w:i/>
                <w:iCs/>
                <w:szCs w:val="22"/>
              </w:rPr>
            </w:pPr>
          </w:p>
        </w:tc>
        <w:tc>
          <w:tcPr>
            <w:tcW w:w="1264" w:type="dxa"/>
            <w:vAlign w:val="bottom"/>
          </w:tcPr>
          <w:p w14:paraId="7F5F3B8A" w14:textId="77777777" w:rsidR="00E15FD9" w:rsidRPr="00FC6021" w:rsidRDefault="00E15FD9" w:rsidP="006E4B72">
            <w:pPr>
              <w:pStyle w:val="BodyText"/>
              <w:tabs>
                <w:tab w:val="decimal" w:pos="708"/>
              </w:tabs>
              <w:spacing w:after="0" w:line="240" w:lineRule="auto"/>
              <w:ind w:left="-107"/>
              <w:rPr>
                <w:rFonts w:cs="Times New Roman"/>
                <w:b/>
                <w:bCs/>
                <w:i/>
                <w:iCs/>
                <w:szCs w:val="22"/>
                <w:cs/>
              </w:rPr>
            </w:pPr>
          </w:p>
        </w:tc>
        <w:tc>
          <w:tcPr>
            <w:tcW w:w="303" w:type="dxa"/>
            <w:vAlign w:val="bottom"/>
          </w:tcPr>
          <w:p w14:paraId="037C192E" w14:textId="77777777" w:rsidR="00E15FD9" w:rsidRPr="00FC6021" w:rsidRDefault="00E15FD9" w:rsidP="006E4B72">
            <w:pPr>
              <w:pStyle w:val="BodyText"/>
              <w:tabs>
                <w:tab w:val="decimal" w:pos="709"/>
              </w:tabs>
              <w:spacing w:after="0" w:line="240" w:lineRule="auto"/>
              <w:ind w:left="-107"/>
              <w:jc w:val="right"/>
              <w:rPr>
                <w:rFonts w:cs="Times New Roman"/>
                <w:b/>
                <w:bCs/>
                <w:i/>
                <w:iCs/>
                <w:szCs w:val="22"/>
              </w:rPr>
            </w:pPr>
          </w:p>
        </w:tc>
        <w:tc>
          <w:tcPr>
            <w:tcW w:w="7973" w:type="dxa"/>
            <w:gridSpan w:val="10"/>
            <w:vAlign w:val="bottom"/>
          </w:tcPr>
          <w:p w14:paraId="025D5630" w14:textId="542BB555" w:rsidR="00E15FD9" w:rsidRPr="00FC6021" w:rsidRDefault="00E15FD9" w:rsidP="00E15FD9">
            <w:pPr>
              <w:pStyle w:val="BodyText"/>
              <w:tabs>
                <w:tab w:val="decimal" w:pos="831"/>
              </w:tabs>
              <w:spacing w:after="0" w:line="240" w:lineRule="auto"/>
              <w:ind w:left="-107"/>
              <w:jc w:val="center"/>
              <w:rPr>
                <w:rFonts w:cs="Times New Roman"/>
                <w:b/>
                <w:bCs/>
                <w:i/>
                <w:iCs/>
                <w:szCs w:val="22"/>
              </w:rPr>
            </w:pPr>
            <w:r w:rsidRPr="00FC6021">
              <w:rPr>
                <w:rFonts w:cs="Times New Roman"/>
                <w:i/>
                <w:iCs/>
                <w:szCs w:val="22"/>
              </w:rPr>
              <w:t>(in thousand Baht)</w:t>
            </w:r>
          </w:p>
        </w:tc>
      </w:tr>
      <w:tr w:rsidR="009F4AF3" w:rsidRPr="009B50F6" w14:paraId="07D23B60" w14:textId="77777777" w:rsidTr="006E4B72">
        <w:trPr>
          <w:trHeight w:val="230"/>
        </w:trPr>
        <w:tc>
          <w:tcPr>
            <w:tcW w:w="4050" w:type="dxa"/>
            <w:vAlign w:val="bottom"/>
            <w:hideMark/>
          </w:tcPr>
          <w:p w14:paraId="0D8E1D1E" w14:textId="3D910D1E" w:rsidR="009F4AF3" w:rsidRPr="00FC6021" w:rsidRDefault="00EC2250" w:rsidP="006E4B72">
            <w:pPr>
              <w:spacing w:line="240" w:lineRule="auto"/>
              <w:ind w:left="75" w:hanging="90"/>
              <w:rPr>
                <w:rFonts w:cs="Times New Roman"/>
                <w:b/>
                <w:bCs/>
                <w:i/>
                <w:iCs/>
                <w:color w:val="000000"/>
                <w:szCs w:val="22"/>
              </w:rPr>
            </w:pPr>
            <w:r>
              <w:rPr>
                <w:rFonts w:cs="Times New Roman"/>
                <w:b/>
                <w:bCs/>
                <w:i/>
                <w:iCs/>
                <w:szCs w:val="22"/>
              </w:rPr>
              <w:t>Financial a</w:t>
            </w:r>
            <w:r w:rsidR="009F4AF3" w:rsidRPr="00FC6021">
              <w:rPr>
                <w:rFonts w:cs="Times New Roman"/>
                <w:b/>
                <w:bCs/>
                <w:i/>
                <w:iCs/>
                <w:szCs w:val="22"/>
              </w:rPr>
              <w:t>ssets</w:t>
            </w:r>
          </w:p>
        </w:tc>
        <w:tc>
          <w:tcPr>
            <w:tcW w:w="1264" w:type="dxa"/>
            <w:vAlign w:val="bottom"/>
          </w:tcPr>
          <w:p w14:paraId="1FFFC2DF" w14:textId="77777777" w:rsidR="009F4AF3" w:rsidRPr="00FC6021" w:rsidRDefault="009F4AF3" w:rsidP="006E4B72">
            <w:pPr>
              <w:pStyle w:val="BodyText"/>
              <w:tabs>
                <w:tab w:val="decimal" w:pos="708"/>
              </w:tabs>
              <w:spacing w:after="0" w:line="240" w:lineRule="auto"/>
              <w:ind w:left="-107"/>
              <w:rPr>
                <w:rFonts w:cs="Times New Roman"/>
                <w:b/>
                <w:bCs/>
                <w:i/>
                <w:iCs/>
                <w:szCs w:val="22"/>
                <w:cs/>
              </w:rPr>
            </w:pPr>
          </w:p>
        </w:tc>
        <w:tc>
          <w:tcPr>
            <w:tcW w:w="303" w:type="dxa"/>
            <w:vAlign w:val="bottom"/>
          </w:tcPr>
          <w:p w14:paraId="31E3969E" w14:textId="77777777" w:rsidR="009F4AF3" w:rsidRPr="00FC6021" w:rsidRDefault="009F4AF3" w:rsidP="006E4B72">
            <w:pPr>
              <w:pStyle w:val="BodyText"/>
              <w:tabs>
                <w:tab w:val="decimal" w:pos="709"/>
              </w:tabs>
              <w:spacing w:after="0" w:line="240" w:lineRule="auto"/>
              <w:ind w:left="-107"/>
              <w:jc w:val="right"/>
              <w:rPr>
                <w:rFonts w:cs="Times New Roman"/>
                <w:b/>
                <w:bCs/>
                <w:i/>
                <w:iCs/>
                <w:szCs w:val="22"/>
              </w:rPr>
            </w:pPr>
          </w:p>
        </w:tc>
        <w:tc>
          <w:tcPr>
            <w:tcW w:w="1227" w:type="dxa"/>
            <w:gridSpan w:val="2"/>
            <w:vAlign w:val="bottom"/>
          </w:tcPr>
          <w:p w14:paraId="0315E852"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240" w:type="dxa"/>
            <w:vAlign w:val="bottom"/>
          </w:tcPr>
          <w:p w14:paraId="7A7E38C0"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1020" w:type="dxa"/>
            <w:vAlign w:val="bottom"/>
          </w:tcPr>
          <w:p w14:paraId="575408F9"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236" w:type="dxa"/>
            <w:vAlign w:val="bottom"/>
          </w:tcPr>
          <w:p w14:paraId="4DE92687"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1294" w:type="dxa"/>
            <w:vAlign w:val="bottom"/>
          </w:tcPr>
          <w:p w14:paraId="0477DC5E"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254" w:type="dxa"/>
          </w:tcPr>
          <w:p w14:paraId="054DB507"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1096" w:type="dxa"/>
          </w:tcPr>
          <w:p w14:paraId="11268DD6"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1096" w:type="dxa"/>
            <w:vAlign w:val="bottom"/>
          </w:tcPr>
          <w:p w14:paraId="0F1BF860"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c>
          <w:tcPr>
            <w:tcW w:w="1510" w:type="dxa"/>
            <w:vAlign w:val="bottom"/>
          </w:tcPr>
          <w:p w14:paraId="3F14461A" w14:textId="77777777" w:rsidR="009F4AF3" w:rsidRPr="00FC6021" w:rsidRDefault="009F4AF3" w:rsidP="006E4B72">
            <w:pPr>
              <w:pStyle w:val="BodyText"/>
              <w:tabs>
                <w:tab w:val="decimal" w:pos="831"/>
              </w:tabs>
              <w:spacing w:after="0" w:line="240" w:lineRule="auto"/>
              <w:ind w:left="-107"/>
              <w:jc w:val="right"/>
              <w:rPr>
                <w:rFonts w:cs="Times New Roman"/>
                <w:b/>
                <w:bCs/>
                <w:i/>
                <w:iCs/>
                <w:szCs w:val="22"/>
              </w:rPr>
            </w:pPr>
          </w:p>
        </w:tc>
      </w:tr>
      <w:tr w:rsidR="009F4AF3" w:rsidRPr="009B50F6" w14:paraId="11257024" w14:textId="77777777" w:rsidTr="006E4B72">
        <w:trPr>
          <w:trHeight w:val="230"/>
        </w:trPr>
        <w:tc>
          <w:tcPr>
            <w:tcW w:w="4050" w:type="dxa"/>
            <w:vAlign w:val="bottom"/>
            <w:hideMark/>
          </w:tcPr>
          <w:p w14:paraId="273C82E1" w14:textId="77777777" w:rsidR="009F4AF3" w:rsidRPr="00FC6021" w:rsidRDefault="009F4AF3" w:rsidP="009F4AF3">
            <w:pPr>
              <w:spacing w:line="240" w:lineRule="auto"/>
              <w:ind w:left="90" w:hanging="90"/>
              <w:rPr>
                <w:rFonts w:cs="Times New Roman"/>
                <w:color w:val="000000"/>
                <w:szCs w:val="22"/>
              </w:rPr>
            </w:pPr>
            <w:r w:rsidRPr="00FC6021">
              <w:rPr>
                <w:rFonts w:cs="Times New Roman"/>
                <w:color w:val="000000"/>
                <w:szCs w:val="22"/>
              </w:rPr>
              <w:t>Cash and cash equivalents</w:t>
            </w:r>
          </w:p>
        </w:tc>
        <w:tc>
          <w:tcPr>
            <w:tcW w:w="1264" w:type="dxa"/>
          </w:tcPr>
          <w:p w14:paraId="5775C3A2" w14:textId="6661C452" w:rsidR="009F4AF3" w:rsidRPr="00057286" w:rsidRDefault="009F4AF3" w:rsidP="009F4AF3">
            <w:pPr>
              <w:jc w:val="right"/>
            </w:pPr>
            <w:r w:rsidRPr="00546A29">
              <w:t>857,129</w:t>
            </w:r>
          </w:p>
        </w:tc>
        <w:tc>
          <w:tcPr>
            <w:tcW w:w="303" w:type="dxa"/>
            <w:vAlign w:val="bottom"/>
          </w:tcPr>
          <w:p w14:paraId="5BDF0C25" w14:textId="77777777" w:rsidR="009F4AF3" w:rsidRPr="00FC6021" w:rsidRDefault="009F4AF3" w:rsidP="009F4AF3">
            <w:pPr>
              <w:pStyle w:val="BodyText"/>
              <w:tabs>
                <w:tab w:val="decimal" w:pos="709"/>
              </w:tabs>
              <w:spacing w:after="0" w:line="240" w:lineRule="auto"/>
              <w:ind w:left="90" w:hanging="90"/>
              <w:jc w:val="right"/>
              <w:rPr>
                <w:rFonts w:cs="Times New Roman"/>
                <w:color w:val="000000"/>
                <w:szCs w:val="22"/>
              </w:rPr>
            </w:pPr>
          </w:p>
        </w:tc>
        <w:tc>
          <w:tcPr>
            <w:tcW w:w="1227" w:type="dxa"/>
            <w:gridSpan w:val="2"/>
          </w:tcPr>
          <w:p w14:paraId="16E1CFAB" w14:textId="7B8DA60B" w:rsidR="009F4AF3" w:rsidRPr="0063429B" w:rsidRDefault="009F4AF3" w:rsidP="009F4AF3">
            <w:pPr>
              <w:tabs>
                <w:tab w:val="decimal" w:pos="660"/>
              </w:tabs>
              <w:ind w:left="-110" w:right="-110"/>
            </w:pPr>
            <w:r w:rsidRPr="0090240E">
              <w:t>-</w:t>
            </w:r>
          </w:p>
        </w:tc>
        <w:tc>
          <w:tcPr>
            <w:tcW w:w="240" w:type="dxa"/>
            <w:vAlign w:val="bottom"/>
          </w:tcPr>
          <w:p w14:paraId="6FE89FFF"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20" w:type="dxa"/>
          </w:tcPr>
          <w:p w14:paraId="4A4EE169" w14:textId="0C45F4E6" w:rsidR="009F4AF3" w:rsidRPr="00B334DC" w:rsidRDefault="009F4AF3" w:rsidP="009F4AF3">
            <w:pPr>
              <w:tabs>
                <w:tab w:val="decimal" w:pos="460"/>
              </w:tabs>
              <w:ind w:left="-110" w:right="-110"/>
            </w:pPr>
            <w:r w:rsidRPr="00BD7226">
              <w:t>-</w:t>
            </w:r>
          </w:p>
        </w:tc>
        <w:tc>
          <w:tcPr>
            <w:tcW w:w="236" w:type="dxa"/>
            <w:vAlign w:val="bottom"/>
          </w:tcPr>
          <w:p w14:paraId="4F2A6903"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294" w:type="dxa"/>
          </w:tcPr>
          <w:p w14:paraId="290B7933" w14:textId="52FEB0E9" w:rsidR="009F4AF3" w:rsidRPr="00A671F3" w:rsidRDefault="009F4AF3" w:rsidP="009F4AF3">
            <w:pPr>
              <w:jc w:val="right"/>
            </w:pPr>
            <w:r w:rsidRPr="005440A0">
              <w:t>857,129</w:t>
            </w:r>
          </w:p>
        </w:tc>
        <w:tc>
          <w:tcPr>
            <w:tcW w:w="254" w:type="dxa"/>
          </w:tcPr>
          <w:p w14:paraId="38355C97"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96" w:type="dxa"/>
          </w:tcPr>
          <w:p w14:paraId="722DD622" w14:textId="7FE79C51" w:rsidR="009F4AF3" w:rsidRPr="00E05D5B" w:rsidRDefault="009F4AF3" w:rsidP="009F4AF3">
            <w:pPr>
              <w:jc w:val="right"/>
            </w:pPr>
            <w:r w:rsidRPr="005440A0">
              <w:t>857,129</w:t>
            </w:r>
          </w:p>
        </w:tc>
        <w:tc>
          <w:tcPr>
            <w:tcW w:w="1096" w:type="dxa"/>
          </w:tcPr>
          <w:p w14:paraId="637CC8EA" w14:textId="77777777" w:rsidR="009F4AF3" w:rsidRPr="00923BB4" w:rsidRDefault="009F4AF3" w:rsidP="009F4AF3">
            <w:pPr>
              <w:tabs>
                <w:tab w:val="decimal" w:pos="530"/>
              </w:tabs>
            </w:pPr>
            <w:r>
              <w:t>-</w:t>
            </w:r>
          </w:p>
        </w:tc>
        <w:tc>
          <w:tcPr>
            <w:tcW w:w="1510" w:type="dxa"/>
          </w:tcPr>
          <w:p w14:paraId="4534AEDF" w14:textId="7E2A9D79" w:rsidR="009F4AF3" w:rsidRPr="00EB03C1" w:rsidRDefault="009F4AF3" w:rsidP="009F4AF3">
            <w:pPr>
              <w:jc w:val="right"/>
            </w:pPr>
            <w:r w:rsidRPr="005440A0">
              <w:t>857,129</w:t>
            </w:r>
          </w:p>
        </w:tc>
      </w:tr>
      <w:tr w:rsidR="009F4AF3" w:rsidRPr="009B50F6" w14:paraId="375301D4" w14:textId="77777777" w:rsidTr="006E4B72">
        <w:trPr>
          <w:trHeight w:val="230"/>
        </w:trPr>
        <w:tc>
          <w:tcPr>
            <w:tcW w:w="4050" w:type="dxa"/>
            <w:vAlign w:val="bottom"/>
            <w:hideMark/>
          </w:tcPr>
          <w:p w14:paraId="644BC15C" w14:textId="77777777" w:rsidR="009F4AF3" w:rsidRPr="00FC6021" w:rsidRDefault="009F4AF3" w:rsidP="009F4AF3">
            <w:pPr>
              <w:spacing w:line="240" w:lineRule="auto"/>
              <w:ind w:left="90" w:hanging="90"/>
              <w:rPr>
                <w:rFonts w:cs="Times New Roman"/>
                <w:color w:val="000000"/>
                <w:szCs w:val="22"/>
              </w:rPr>
            </w:pPr>
            <w:r w:rsidRPr="00FC6021">
              <w:rPr>
                <w:rFonts w:cs="Times New Roman"/>
                <w:color w:val="000000"/>
                <w:szCs w:val="22"/>
              </w:rPr>
              <w:t>Receivables from Clearing House and broker - dealers</w:t>
            </w:r>
          </w:p>
        </w:tc>
        <w:tc>
          <w:tcPr>
            <w:tcW w:w="1264" w:type="dxa"/>
          </w:tcPr>
          <w:p w14:paraId="4945CDAC" w14:textId="545C2C23" w:rsidR="009F4AF3" w:rsidRPr="00057286" w:rsidRDefault="00A841DD" w:rsidP="009F4AF3">
            <w:pPr>
              <w:jc w:val="right"/>
            </w:pPr>
            <w:r>
              <w:br/>
            </w:r>
            <w:r w:rsidR="009F4AF3" w:rsidRPr="00546A29">
              <w:t>343,516</w:t>
            </w:r>
          </w:p>
        </w:tc>
        <w:tc>
          <w:tcPr>
            <w:tcW w:w="303" w:type="dxa"/>
            <w:vAlign w:val="bottom"/>
          </w:tcPr>
          <w:p w14:paraId="15F024DE" w14:textId="77777777" w:rsidR="009F4AF3" w:rsidRPr="00FC6021" w:rsidRDefault="009F4AF3" w:rsidP="009F4AF3">
            <w:pPr>
              <w:pStyle w:val="BodyText"/>
              <w:tabs>
                <w:tab w:val="decimal" w:pos="709"/>
              </w:tabs>
              <w:spacing w:after="0" w:line="240" w:lineRule="auto"/>
              <w:ind w:left="90" w:hanging="90"/>
              <w:jc w:val="right"/>
              <w:rPr>
                <w:rFonts w:cs="Times New Roman"/>
                <w:color w:val="000000"/>
                <w:szCs w:val="22"/>
              </w:rPr>
            </w:pPr>
          </w:p>
        </w:tc>
        <w:tc>
          <w:tcPr>
            <w:tcW w:w="1227" w:type="dxa"/>
            <w:gridSpan w:val="2"/>
          </w:tcPr>
          <w:p w14:paraId="38C302E9" w14:textId="6F162CC1" w:rsidR="009F4AF3" w:rsidRPr="0063429B" w:rsidRDefault="00A841DD" w:rsidP="009F4AF3">
            <w:pPr>
              <w:tabs>
                <w:tab w:val="decimal" w:pos="660"/>
              </w:tabs>
            </w:pPr>
            <w:r>
              <w:br/>
            </w:r>
            <w:r w:rsidR="009F4AF3" w:rsidRPr="0090240E">
              <w:t>-</w:t>
            </w:r>
          </w:p>
        </w:tc>
        <w:tc>
          <w:tcPr>
            <w:tcW w:w="240" w:type="dxa"/>
            <w:vAlign w:val="bottom"/>
          </w:tcPr>
          <w:p w14:paraId="2C536935"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20" w:type="dxa"/>
          </w:tcPr>
          <w:p w14:paraId="16F7D173" w14:textId="40BFD37C" w:rsidR="009F4AF3" w:rsidRPr="00B334DC" w:rsidRDefault="00A841DD" w:rsidP="009F4AF3">
            <w:pPr>
              <w:tabs>
                <w:tab w:val="decimal" w:pos="460"/>
              </w:tabs>
              <w:ind w:left="-110" w:right="-110"/>
            </w:pPr>
            <w:r>
              <w:br/>
            </w:r>
            <w:r w:rsidR="009F4AF3" w:rsidRPr="00BD7226">
              <w:t>-</w:t>
            </w:r>
          </w:p>
        </w:tc>
        <w:tc>
          <w:tcPr>
            <w:tcW w:w="236" w:type="dxa"/>
            <w:vAlign w:val="bottom"/>
          </w:tcPr>
          <w:p w14:paraId="3C2AEF49"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294" w:type="dxa"/>
          </w:tcPr>
          <w:p w14:paraId="562A9A6F" w14:textId="1A212121" w:rsidR="009F4AF3" w:rsidRPr="00A671F3" w:rsidRDefault="00A841DD" w:rsidP="009F4AF3">
            <w:pPr>
              <w:jc w:val="right"/>
            </w:pPr>
            <w:r>
              <w:br/>
            </w:r>
            <w:r w:rsidR="009F4AF3" w:rsidRPr="005440A0">
              <w:t>343,516</w:t>
            </w:r>
          </w:p>
        </w:tc>
        <w:tc>
          <w:tcPr>
            <w:tcW w:w="254" w:type="dxa"/>
          </w:tcPr>
          <w:p w14:paraId="3B738923"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96" w:type="dxa"/>
          </w:tcPr>
          <w:p w14:paraId="5A60E45F" w14:textId="77777777" w:rsidR="009F4AF3" w:rsidRPr="00E05D5B" w:rsidRDefault="009F4AF3" w:rsidP="009F4AF3">
            <w:pPr>
              <w:jc w:val="right"/>
            </w:pPr>
            <w:r>
              <w:br/>
            </w:r>
            <w:r w:rsidRPr="00E05D5B">
              <w:t>343,516</w:t>
            </w:r>
          </w:p>
        </w:tc>
        <w:tc>
          <w:tcPr>
            <w:tcW w:w="1096" w:type="dxa"/>
          </w:tcPr>
          <w:p w14:paraId="5225F67D" w14:textId="77777777" w:rsidR="009F4AF3" w:rsidRPr="00923BB4" w:rsidRDefault="009F4AF3" w:rsidP="009F4AF3">
            <w:pPr>
              <w:tabs>
                <w:tab w:val="decimal" w:pos="530"/>
              </w:tabs>
            </w:pPr>
            <w:r>
              <w:br/>
              <w:t>-</w:t>
            </w:r>
          </w:p>
        </w:tc>
        <w:tc>
          <w:tcPr>
            <w:tcW w:w="1510" w:type="dxa"/>
          </w:tcPr>
          <w:p w14:paraId="156DFB6B" w14:textId="77777777" w:rsidR="009F4AF3" w:rsidRPr="00EB03C1" w:rsidRDefault="009F4AF3" w:rsidP="009F4AF3">
            <w:pPr>
              <w:jc w:val="right"/>
            </w:pPr>
            <w:r>
              <w:br/>
            </w:r>
            <w:r w:rsidRPr="00EB03C1">
              <w:t>343,516</w:t>
            </w:r>
          </w:p>
        </w:tc>
      </w:tr>
      <w:tr w:rsidR="009F4AF3" w:rsidRPr="009B50F6" w14:paraId="6882151C" w14:textId="77777777" w:rsidTr="006E4B72">
        <w:trPr>
          <w:trHeight w:val="230"/>
        </w:trPr>
        <w:tc>
          <w:tcPr>
            <w:tcW w:w="4050" w:type="dxa"/>
            <w:vAlign w:val="bottom"/>
            <w:hideMark/>
          </w:tcPr>
          <w:p w14:paraId="0679E036" w14:textId="77777777" w:rsidR="009F4AF3" w:rsidRPr="00FC6021" w:rsidRDefault="009F4AF3" w:rsidP="009F4AF3">
            <w:pPr>
              <w:spacing w:line="240" w:lineRule="auto"/>
              <w:ind w:left="90" w:hanging="90"/>
              <w:rPr>
                <w:rFonts w:cs="Times New Roman"/>
                <w:color w:val="000000"/>
                <w:szCs w:val="22"/>
              </w:rPr>
            </w:pPr>
            <w:r w:rsidRPr="00FC6021">
              <w:rPr>
                <w:rFonts w:cs="Times New Roman"/>
                <w:color w:val="000000"/>
                <w:szCs w:val="22"/>
              </w:rPr>
              <w:t>Securities business receivables</w:t>
            </w:r>
          </w:p>
        </w:tc>
        <w:tc>
          <w:tcPr>
            <w:tcW w:w="1264" w:type="dxa"/>
          </w:tcPr>
          <w:p w14:paraId="0C9B21F5" w14:textId="3690C7BD" w:rsidR="009F4AF3" w:rsidRPr="00057286" w:rsidRDefault="009F4AF3" w:rsidP="009F4AF3">
            <w:pPr>
              <w:jc w:val="right"/>
            </w:pPr>
            <w:r w:rsidRPr="00546A29">
              <w:t>3,189,470</w:t>
            </w:r>
          </w:p>
        </w:tc>
        <w:tc>
          <w:tcPr>
            <w:tcW w:w="303" w:type="dxa"/>
            <w:vAlign w:val="bottom"/>
          </w:tcPr>
          <w:p w14:paraId="3672592B" w14:textId="77777777" w:rsidR="009F4AF3" w:rsidRPr="00FC6021" w:rsidRDefault="009F4AF3" w:rsidP="009F4AF3">
            <w:pPr>
              <w:pStyle w:val="BodyText"/>
              <w:tabs>
                <w:tab w:val="decimal" w:pos="855"/>
                <w:tab w:val="decimal" w:pos="1064"/>
              </w:tabs>
              <w:spacing w:after="0" w:line="240" w:lineRule="auto"/>
              <w:ind w:left="90" w:hanging="90"/>
              <w:jc w:val="right"/>
              <w:rPr>
                <w:rFonts w:cs="Times New Roman"/>
                <w:color w:val="000000"/>
                <w:szCs w:val="22"/>
              </w:rPr>
            </w:pPr>
          </w:p>
        </w:tc>
        <w:tc>
          <w:tcPr>
            <w:tcW w:w="1227" w:type="dxa"/>
            <w:gridSpan w:val="2"/>
          </w:tcPr>
          <w:p w14:paraId="5BD3A40E" w14:textId="4634BDB4" w:rsidR="009F4AF3" w:rsidRPr="0063429B" w:rsidRDefault="009F4AF3" w:rsidP="009F4AF3">
            <w:pPr>
              <w:tabs>
                <w:tab w:val="decimal" w:pos="660"/>
              </w:tabs>
            </w:pPr>
            <w:r w:rsidRPr="0090240E">
              <w:t>-</w:t>
            </w:r>
          </w:p>
        </w:tc>
        <w:tc>
          <w:tcPr>
            <w:tcW w:w="240" w:type="dxa"/>
            <w:vAlign w:val="bottom"/>
          </w:tcPr>
          <w:p w14:paraId="61499A54"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20" w:type="dxa"/>
          </w:tcPr>
          <w:p w14:paraId="5FB28246" w14:textId="71EDCAD4" w:rsidR="009F4AF3" w:rsidRPr="00B334DC" w:rsidRDefault="009F4AF3" w:rsidP="009F4AF3">
            <w:pPr>
              <w:tabs>
                <w:tab w:val="decimal" w:pos="460"/>
              </w:tabs>
              <w:ind w:left="-110" w:right="-110"/>
            </w:pPr>
            <w:r w:rsidRPr="00BD7226">
              <w:t>-</w:t>
            </w:r>
          </w:p>
        </w:tc>
        <w:tc>
          <w:tcPr>
            <w:tcW w:w="236" w:type="dxa"/>
            <w:vAlign w:val="bottom"/>
          </w:tcPr>
          <w:p w14:paraId="5E3C97A3"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294" w:type="dxa"/>
          </w:tcPr>
          <w:p w14:paraId="55922ABF" w14:textId="57A5DE81" w:rsidR="009F4AF3" w:rsidRPr="00A671F3" w:rsidRDefault="009F4AF3" w:rsidP="009F4AF3">
            <w:pPr>
              <w:jc w:val="right"/>
            </w:pPr>
            <w:r w:rsidRPr="005440A0">
              <w:t>3,189,470</w:t>
            </w:r>
          </w:p>
        </w:tc>
        <w:tc>
          <w:tcPr>
            <w:tcW w:w="254" w:type="dxa"/>
          </w:tcPr>
          <w:p w14:paraId="637EB5C1"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96" w:type="dxa"/>
          </w:tcPr>
          <w:p w14:paraId="0F0F9B30" w14:textId="77777777" w:rsidR="009F4AF3" w:rsidRPr="00E05D5B" w:rsidRDefault="009F4AF3" w:rsidP="009F4AF3">
            <w:pPr>
              <w:jc w:val="right"/>
            </w:pPr>
            <w:r w:rsidRPr="00E05D5B">
              <w:t>3,189,470</w:t>
            </w:r>
          </w:p>
        </w:tc>
        <w:tc>
          <w:tcPr>
            <w:tcW w:w="1096" w:type="dxa"/>
            <w:vAlign w:val="bottom"/>
          </w:tcPr>
          <w:p w14:paraId="64C12D64" w14:textId="77777777" w:rsidR="009F4AF3" w:rsidRPr="00FC6021" w:rsidRDefault="009F4AF3" w:rsidP="009F4AF3">
            <w:pPr>
              <w:pStyle w:val="BodyText"/>
              <w:tabs>
                <w:tab w:val="decimal" w:pos="1064"/>
              </w:tabs>
              <w:spacing w:after="0" w:line="240" w:lineRule="auto"/>
              <w:ind w:left="90" w:right="63" w:hanging="90"/>
              <w:jc w:val="right"/>
              <w:rPr>
                <w:rFonts w:cs="Times New Roman"/>
                <w:color w:val="000000"/>
                <w:szCs w:val="22"/>
              </w:rPr>
            </w:pPr>
            <w:r>
              <w:rPr>
                <w:rFonts w:cs="Times New Roman"/>
                <w:color w:val="000000"/>
                <w:szCs w:val="22"/>
              </w:rPr>
              <w:t>(22)</w:t>
            </w:r>
          </w:p>
        </w:tc>
        <w:tc>
          <w:tcPr>
            <w:tcW w:w="1510" w:type="dxa"/>
          </w:tcPr>
          <w:p w14:paraId="61F754EE" w14:textId="77777777" w:rsidR="009F4AF3" w:rsidRPr="00EB03C1" w:rsidRDefault="009F4AF3" w:rsidP="009F4AF3">
            <w:pPr>
              <w:jc w:val="right"/>
            </w:pPr>
            <w:r w:rsidRPr="00EB03C1">
              <w:t>3,189,4</w:t>
            </w:r>
            <w:r>
              <w:t>48</w:t>
            </w:r>
          </w:p>
        </w:tc>
      </w:tr>
      <w:tr w:rsidR="009F4AF3" w:rsidRPr="009B50F6" w14:paraId="7C86EC96" w14:textId="77777777" w:rsidTr="006E4B72">
        <w:trPr>
          <w:trHeight w:val="230"/>
        </w:trPr>
        <w:tc>
          <w:tcPr>
            <w:tcW w:w="4050" w:type="dxa"/>
            <w:vAlign w:val="bottom"/>
            <w:hideMark/>
          </w:tcPr>
          <w:p w14:paraId="6170CD87" w14:textId="77777777" w:rsidR="009F4AF3" w:rsidRPr="00FC6021" w:rsidRDefault="009F4AF3" w:rsidP="009F4AF3">
            <w:pPr>
              <w:spacing w:line="240" w:lineRule="auto"/>
              <w:ind w:left="90" w:hanging="90"/>
              <w:rPr>
                <w:rFonts w:cs="Times New Roman"/>
                <w:color w:val="000000"/>
                <w:szCs w:val="22"/>
              </w:rPr>
            </w:pPr>
            <w:r w:rsidRPr="00FC6021">
              <w:rPr>
                <w:rFonts w:cs="Times New Roman"/>
                <w:color w:val="000000"/>
                <w:szCs w:val="22"/>
              </w:rPr>
              <w:t>Derivative assets</w:t>
            </w:r>
          </w:p>
        </w:tc>
        <w:tc>
          <w:tcPr>
            <w:tcW w:w="1264" w:type="dxa"/>
          </w:tcPr>
          <w:p w14:paraId="3F89A5A2" w14:textId="24ED6DA4" w:rsidR="009F4AF3" w:rsidRPr="00057286" w:rsidRDefault="009F4AF3" w:rsidP="009F4AF3">
            <w:pPr>
              <w:jc w:val="right"/>
            </w:pPr>
            <w:r w:rsidRPr="00546A29">
              <w:t>50,695</w:t>
            </w:r>
          </w:p>
        </w:tc>
        <w:tc>
          <w:tcPr>
            <w:tcW w:w="303" w:type="dxa"/>
            <w:vAlign w:val="bottom"/>
          </w:tcPr>
          <w:p w14:paraId="1EA41FC8" w14:textId="77777777" w:rsidR="009F4AF3" w:rsidRPr="00FC6021" w:rsidRDefault="009F4AF3" w:rsidP="009F4AF3">
            <w:pPr>
              <w:pStyle w:val="BodyText"/>
              <w:tabs>
                <w:tab w:val="decimal" w:pos="709"/>
                <w:tab w:val="decimal" w:pos="1064"/>
              </w:tabs>
              <w:spacing w:after="0" w:line="240" w:lineRule="auto"/>
              <w:ind w:left="90" w:hanging="90"/>
              <w:jc w:val="right"/>
              <w:rPr>
                <w:rFonts w:cs="Times New Roman"/>
                <w:color w:val="000000"/>
                <w:szCs w:val="22"/>
              </w:rPr>
            </w:pPr>
          </w:p>
        </w:tc>
        <w:tc>
          <w:tcPr>
            <w:tcW w:w="1227" w:type="dxa"/>
            <w:gridSpan w:val="2"/>
          </w:tcPr>
          <w:p w14:paraId="1963ECA9" w14:textId="1FAA7559" w:rsidR="009F4AF3" w:rsidRPr="0063429B" w:rsidRDefault="009F4AF3" w:rsidP="009F4AF3">
            <w:pPr>
              <w:jc w:val="right"/>
            </w:pPr>
            <w:r w:rsidRPr="0090240E">
              <w:t>50,695</w:t>
            </w:r>
          </w:p>
        </w:tc>
        <w:tc>
          <w:tcPr>
            <w:tcW w:w="240" w:type="dxa"/>
            <w:vAlign w:val="bottom"/>
          </w:tcPr>
          <w:p w14:paraId="297AE14B"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20" w:type="dxa"/>
          </w:tcPr>
          <w:p w14:paraId="6A21C22D" w14:textId="54C2EF9D" w:rsidR="009F4AF3" w:rsidRPr="00B334DC" w:rsidRDefault="009F4AF3" w:rsidP="009F4AF3">
            <w:pPr>
              <w:tabs>
                <w:tab w:val="decimal" w:pos="460"/>
              </w:tabs>
              <w:ind w:left="-110" w:right="-110"/>
            </w:pPr>
            <w:r w:rsidRPr="00BD7226">
              <w:t>-</w:t>
            </w:r>
          </w:p>
        </w:tc>
        <w:tc>
          <w:tcPr>
            <w:tcW w:w="236" w:type="dxa"/>
            <w:vAlign w:val="bottom"/>
          </w:tcPr>
          <w:p w14:paraId="2C232093"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294" w:type="dxa"/>
          </w:tcPr>
          <w:p w14:paraId="5AA57447" w14:textId="2A4A9A54" w:rsidR="009F4AF3" w:rsidRPr="00A671F3" w:rsidRDefault="009F4AF3" w:rsidP="009F4AF3">
            <w:pPr>
              <w:tabs>
                <w:tab w:val="decimal" w:pos="660"/>
              </w:tabs>
            </w:pPr>
            <w:r w:rsidRPr="005440A0">
              <w:t>-</w:t>
            </w:r>
          </w:p>
        </w:tc>
        <w:tc>
          <w:tcPr>
            <w:tcW w:w="254" w:type="dxa"/>
          </w:tcPr>
          <w:p w14:paraId="186AAF92" w14:textId="77777777" w:rsidR="009F4AF3" w:rsidRPr="00FC6021" w:rsidRDefault="009F4AF3" w:rsidP="009F4AF3">
            <w:pPr>
              <w:pStyle w:val="BodyText"/>
              <w:tabs>
                <w:tab w:val="decimal" w:pos="1064"/>
              </w:tabs>
              <w:spacing w:after="0" w:line="240" w:lineRule="auto"/>
              <w:ind w:left="90" w:hanging="90"/>
              <w:jc w:val="right"/>
              <w:rPr>
                <w:rFonts w:cs="Times New Roman"/>
                <w:color w:val="000000"/>
                <w:szCs w:val="22"/>
              </w:rPr>
            </w:pPr>
          </w:p>
        </w:tc>
        <w:tc>
          <w:tcPr>
            <w:tcW w:w="1096" w:type="dxa"/>
          </w:tcPr>
          <w:p w14:paraId="4FDE3D78" w14:textId="77777777" w:rsidR="009F4AF3" w:rsidRPr="00E05D5B" w:rsidRDefault="009F4AF3" w:rsidP="009F4AF3">
            <w:pPr>
              <w:jc w:val="right"/>
            </w:pPr>
            <w:r w:rsidRPr="00E05D5B">
              <w:t>50,695</w:t>
            </w:r>
          </w:p>
        </w:tc>
        <w:tc>
          <w:tcPr>
            <w:tcW w:w="1096" w:type="dxa"/>
          </w:tcPr>
          <w:p w14:paraId="1BE8FEBC" w14:textId="77777777" w:rsidR="009F4AF3" w:rsidRPr="00923BB4" w:rsidRDefault="009F4AF3" w:rsidP="009F4AF3">
            <w:pPr>
              <w:tabs>
                <w:tab w:val="decimal" w:pos="530"/>
              </w:tabs>
            </w:pPr>
            <w:r>
              <w:t>-</w:t>
            </w:r>
          </w:p>
        </w:tc>
        <w:tc>
          <w:tcPr>
            <w:tcW w:w="1510" w:type="dxa"/>
          </w:tcPr>
          <w:p w14:paraId="5481397A" w14:textId="77777777" w:rsidR="009F4AF3" w:rsidRPr="00EB03C1" w:rsidRDefault="009F4AF3" w:rsidP="009F4AF3">
            <w:pPr>
              <w:jc w:val="right"/>
            </w:pPr>
            <w:r w:rsidRPr="00EB03C1">
              <w:t>50,695</w:t>
            </w:r>
          </w:p>
        </w:tc>
      </w:tr>
      <w:tr w:rsidR="00A841DD" w:rsidRPr="009B50F6" w14:paraId="53DCA62C" w14:textId="77777777" w:rsidTr="006E4B72">
        <w:trPr>
          <w:trHeight w:val="230"/>
        </w:trPr>
        <w:tc>
          <w:tcPr>
            <w:tcW w:w="4050" w:type="dxa"/>
            <w:vAlign w:val="bottom"/>
            <w:hideMark/>
          </w:tcPr>
          <w:p w14:paraId="5F2F2C94" w14:textId="77777777" w:rsidR="00A841DD" w:rsidRPr="00FC6021" w:rsidRDefault="00A841DD" w:rsidP="00A841DD">
            <w:pPr>
              <w:spacing w:line="240" w:lineRule="auto"/>
              <w:ind w:left="90" w:hanging="90"/>
              <w:rPr>
                <w:rFonts w:cs="Times New Roman"/>
                <w:color w:val="000000"/>
                <w:szCs w:val="22"/>
              </w:rPr>
            </w:pPr>
            <w:r>
              <w:rPr>
                <w:rFonts w:cs="Times New Roman"/>
                <w:color w:val="000000"/>
                <w:szCs w:val="22"/>
              </w:rPr>
              <w:t>Non-collateralised i</w:t>
            </w:r>
            <w:r w:rsidRPr="00FC6021">
              <w:rPr>
                <w:rFonts w:cs="Times New Roman"/>
                <w:color w:val="000000"/>
                <w:szCs w:val="22"/>
              </w:rPr>
              <w:t>nvestments</w:t>
            </w:r>
          </w:p>
        </w:tc>
        <w:tc>
          <w:tcPr>
            <w:tcW w:w="1264" w:type="dxa"/>
          </w:tcPr>
          <w:p w14:paraId="2FCE0DCC" w14:textId="647FD9CB" w:rsidR="00A841DD" w:rsidRPr="00057286" w:rsidRDefault="00A841DD" w:rsidP="00A841DD">
            <w:pPr>
              <w:jc w:val="right"/>
            </w:pPr>
            <w:r w:rsidRPr="00546A29">
              <w:t>1,832,499</w:t>
            </w:r>
          </w:p>
        </w:tc>
        <w:tc>
          <w:tcPr>
            <w:tcW w:w="303" w:type="dxa"/>
            <w:vAlign w:val="bottom"/>
          </w:tcPr>
          <w:p w14:paraId="0EF41165" w14:textId="77777777" w:rsidR="00A841DD" w:rsidRPr="00FC6021" w:rsidRDefault="00A841DD" w:rsidP="00A841DD">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444C11B4" w14:textId="101B9E58" w:rsidR="00A841DD" w:rsidRPr="0063429B" w:rsidRDefault="00A841DD" w:rsidP="00A841DD">
            <w:pPr>
              <w:jc w:val="right"/>
            </w:pPr>
            <w:r w:rsidRPr="0090240E">
              <w:t>1,829,01</w:t>
            </w:r>
            <w:r w:rsidR="0072272E">
              <w:t>8</w:t>
            </w:r>
          </w:p>
        </w:tc>
        <w:tc>
          <w:tcPr>
            <w:tcW w:w="240" w:type="dxa"/>
            <w:vAlign w:val="bottom"/>
          </w:tcPr>
          <w:p w14:paraId="35500134" w14:textId="77777777" w:rsidR="00A841DD" w:rsidRPr="00FC6021" w:rsidRDefault="00A841DD" w:rsidP="00A841DD">
            <w:pPr>
              <w:pStyle w:val="BodyText"/>
              <w:tabs>
                <w:tab w:val="decimal" w:pos="1064"/>
              </w:tabs>
              <w:spacing w:after="0" w:line="240" w:lineRule="auto"/>
              <w:ind w:left="90" w:hanging="90"/>
              <w:jc w:val="right"/>
              <w:rPr>
                <w:rFonts w:cs="Times New Roman"/>
                <w:color w:val="000000"/>
                <w:szCs w:val="22"/>
              </w:rPr>
            </w:pPr>
          </w:p>
        </w:tc>
        <w:tc>
          <w:tcPr>
            <w:tcW w:w="1020" w:type="dxa"/>
          </w:tcPr>
          <w:p w14:paraId="594B076C" w14:textId="2EA9CF68" w:rsidR="00A841DD" w:rsidRPr="00B334DC" w:rsidRDefault="00A841DD" w:rsidP="00A841DD">
            <w:pPr>
              <w:jc w:val="right"/>
            </w:pPr>
            <w:r w:rsidRPr="00BD7226">
              <w:t>3,393</w:t>
            </w:r>
          </w:p>
        </w:tc>
        <w:tc>
          <w:tcPr>
            <w:tcW w:w="236" w:type="dxa"/>
            <w:vAlign w:val="bottom"/>
          </w:tcPr>
          <w:p w14:paraId="2E68AAC7" w14:textId="77777777" w:rsidR="00A841DD" w:rsidRPr="00FC6021" w:rsidRDefault="00A841DD" w:rsidP="00A841DD">
            <w:pPr>
              <w:pStyle w:val="BodyText"/>
              <w:tabs>
                <w:tab w:val="decimal" w:pos="1064"/>
              </w:tabs>
              <w:spacing w:after="0" w:line="240" w:lineRule="auto"/>
              <w:ind w:left="90" w:hanging="90"/>
              <w:jc w:val="right"/>
              <w:rPr>
                <w:rFonts w:cs="Times New Roman"/>
                <w:color w:val="000000"/>
                <w:szCs w:val="22"/>
              </w:rPr>
            </w:pPr>
          </w:p>
        </w:tc>
        <w:tc>
          <w:tcPr>
            <w:tcW w:w="1294" w:type="dxa"/>
          </w:tcPr>
          <w:p w14:paraId="006C6765" w14:textId="1EA9647B" w:rsidR="00A841DD" w:rsidRPr="00A671F3" w:rsidRDefault="00A841DD" w:rsidP="00A841DD">
            <w:pPr>
              <w:tabs>
                <w:tab w:val="decimal" w:pos="660"/>
              </w:tabs>
            </w:pPr>
            <w:r w:rsidRPr="005440A0">
              <w:t>-</w:t>
            </w:r>
          </w:p>
        </w:tc>
        <w:tc>
          <w:tcPr>
            <w:tcW w:w="254" w:type="dxa"/>
          </w:tcPr>
          <w:p w14:paraId="59C72BA9" w14:textId="77777777" w:rsidR="00A841DD" w:rsidRPr="00FC6021" w:rsidRDefault="00A841DD" w:rsidP="00A841DD">
            <w:pPr>
              <w:pStyle w:val="BodyText"/>
              <w:tabs>
                <w:tab w:val="decimal" w:pos="1064"/>
              </w:tabs>
              <w:spacing w:after="0" w:line="240" w:lineRule="auto"/>
              <w:ind w:left="90" w:hanging="90"/>
              <w:jc w:val="right"/>
              <w:rPr>
                <w:rFonts w:cs="Times New Roman"/>
                <w:color w:val="000000"/>
                <w:szCs w:val="22"/>
              </w:rPr>
            </w:pPr>
          </w:p>
        </w:tc>
        <w:tc>
          <w:tcPr>
            <w:tcW w:w="1096" w:type="dxa"/>
          </w:tcPr>
          <w:p w14:paraId="48E2E569" w14:textId="467357D0" w:rsidR="00A841DD" w:rsidRPr="00E05D5B" w:rsidRDefault="00A841DD" w:rsidP="00A841DD">
            <w:pPr>
              <w:jc w:val="right"/>
            </w:pPr>
            <w:r w:rsidRPr="00E05D5B">
              <w:t>1,83</w:t>
            </w:r>
            <w:r>
              <w:t>2</w:t>
            </w:r>
            <w:r w:rsidRPr="00E05D5B">
              <w:t>,</w:t>
            </w:r>
            <w:r>
              <w:t>41</w:t>
            </w:r>
            <w:r w:rsidR="00963FBC">
              <w:t>1</w:t>
            </w:r>
          </w:p>
        </w:tc>
        <w:tc>
          <w:tcPr>
            <w:tcW w:w="1096" w:type="dxa"/>
          </w:tcPr>
          <w:p w14:paraId="4387CB7B" w14:textId="77777777" w:rsidR="00A841DD" w:rsidRPr="00923BB4" w:rsidRDefault="00A841DD" w:rsidP="00A841DD">
            <w:pPr>
              <w:tabs>
                <w:tab w:val="decimal" w:pos="530"/>
              </w:tabs>
            </w:pPr>
            <w:r>
              <w:t>-</w:t>
            </w:r>
          </w:p>
        </w:tc>
        <w:tc>
          <w:tcPr>
            <w:tcW w:w="1510" w:type="dxa"/>
          </w:tcPr>
          <w:p w14:paraId="4B95FB75" w14:textId="3A552081" w:rsidR="00A841DD" w:rsidRPr="00EB03C1" w:rsidRDefault="00A841DD" w:rsidP="00A841DD">
            <w:pPr>
              <w:jc w:val="right"/>
            </w:pPr>
            <w:r w:rsidRPr="00E05D5B">
              <w:t>1,83</w:t>
            </w:r>
            <w:r>
              <w:t>2</w:t>
            </w:r>
            <w:r w:rsidRPr="00E05D5B">
              <w:t>,</w:t>
            </w:r>
            <w:r>
              <w:t>41</w:t>
            </w:r>
            <w:r w:rsidR="0072272E">
              <w:t>1</w:t>
            </w:r>
          </w:p>
        </w:tc>
      </w:tr>
      <w:tr w:rsidR="00A841DD" w:rsidRPr="009B50F6" w14:paraId="52C8A3AA" w14:textId="77777777" w:rsidTr="006E4B72">
        <w:trPr>
          <w:trHeight w:val="230"/>
        </w:trPr>
        <w:tc>
          <w:tcPr>
            <w:tcW w:w="4050" w:type="dxa"/>
            <w:vAlign w:val="bottom"/>
          </w:tcPr>
          <w:p w14:paraId="52DFCAB0" w14:textId="77777777" w:rsidR="00A841DD" w:rsidRDefault="00A841DD" w:rsidP="00A841DD">
            <w:pPr>
              <w:spacing w:line="240" w:lineRule="auto"/>
              <w:ind w:left="90" w:hanging="90"/>
              <w:rPr>
                <w:rFonts w:cs="Times New Roman"/>
                <w:color w:val="000000"/>
                <w:szCs w:val="22"/>
              </w:rPr>
            </w:pPr>
            <w:r>
              <w:rPr>
                <w:rFonts w:cs="Times New Roman"/>
                <w:color w:val="000000"/>
                <w:szCs w:val="22"/>
              </w:rPr>
              <w:t>Other assets</w:t>
            </w:r>
          </w:p>
        </w:tc>
        <w:tc>
          <w:tcPr>
            <w:tcW w:w="1264" w:type="dxa"/>
          </w:tcPr>
          <w:p w14:paraId="6E6FA092" w14:textId="534768CC" w:rsidR="00A841DD" w:rsidRDefault="00A841DD" w:rsidP="00A841DD">
            <w:pPr>
              <w:jc w:val="right"/>
            </w:pPr>
            <w:r>
              <w:t>649,160</w:t>
            </w:r>
          </w:p>
        </w:tc>
        <w:tc>
          <w:tcPr>
            <w:tcW w:w="303" w:type="dxa"/>
            <w:vAlign w:val="bottom"/>
          </w:tcPr>
          <w:p w14:paraId="4B6FEAB0" w14:textId="77777777" w:rsidR="00A841DD" w:rsidRPr="00FC6021" w:rsidRDefault="00A841DD" w:rsidP="00A841DD">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1F8B4046" w14:textId="1FEB14DB" w:rsidR="00A841DD" w:rsidRDefault="00A841DD" w:rsidP="00A841DD">
            <w:pPr>
              <w:tabs>
                <w:tab w:val="decimal" w:pos="660"/>
              </w:tabs>
            </w:pPr>
            <w:r w:rsidRPr="0090240E">
              <w:t>-</w:t>
            </w:r>
          </w:p>
        </w:tc>
        <w:tc>
          <w:tcPr>
            <w:tcW w:w="240" w:type="dxa"/>
            <w:vAlign w:val="bottom"/>
          </w:tcPr>
          <w:p w14:paraId="3C2D8B35" w14:textId="77777777" w:rsidR="00A841DD" w:rsidRPr="00CE20D6" w:rsidRDefault="00A841DD" w:rsidP="00A841DD">
            <w:pPr>
              <w:tabs>
                <w:tab w:val="decimal" w:pos="660"/>
              </w:tabs>
            </w:pPr>
          </w:p>
        </w:tc>
        <w:tc>
          <w:tcPr>
            <w:tcW w:w="1020" w:type="dxa"/>
          </w:tcPr>
          <w:p w14:paraId="3A42388F" w14:textId="474A1D51" w:rsidR="00A841DD" w:rsidRDefault="00A841DD" w:rsidP="00A841DD">
            <w:pPr>
              <w:tabs>
                <w:tab w:val="decimal" w:pos="460"/>
              </w:tabs>
            </w:pPr>
            <w:r w:rsidRPr="00BD7226">
              <w:t>-</w:t>
            </w:r>
          </w:p>
        </w:tc>
        <w:tc>
          <w:tcPr>
            <w:tcW w:w="236" w:type="dxa"/>
            <w:vAlign w:val="bottom"/>
          </w:tcPr>
          <w:p w14:paraId="1980AAA8" w14:textId="77777777" w:rsidR="00A841DD" w:rsidRPr="00FC6021" w:rsidRDefault="00A841DD" w:rsidP="00A841DD">
            <w:pPr>
              <w:pStyle w:val="BodyText"/>
              <w:tabs>
                <w:tab w:val="decimal" w:pos="1064"/>
              </w:tabs>
              <w:spacing w:after="0" w:line="240" w:lineRule="auto"/>
              <w:ind w:left="90" w:hanging="90"/>
              <w:jc w:val="right"/>
              <w:rPr>
                <w:rFonts w:cs="Times New Roman"/>
                <w:color w:val="000000"/>
                <w:szCs w:val="22"/>
              </w:rPr>
            </w:pPr>
          </w:p>
        </w:tc>
        <w:tc>
          <w:tcPr>
            <w:tcW w:w="1294" w:type="dxa"/>
          </w:tcPr>
          <w:p w14:paraId="781FA74D" w14:textId="7F4F4DF9" w:rsidR="00A841DD" w:rsidRDefault="00A841DD" w:rsidP="00A841DD">
            <w:pPr>
              <w:jc w:val="right"/>
            </w:pPr>
            <w:r>
              <w:t>649,160</w:t>
            </w:r>
          </w:p>
        </w:tc>
        <w:tc>
          <w:tcPr>
            <w:tcW w:w="254" w:type="dxa"/>
          </w:tcPr>
          <w:p w14:paraId="71621E9E" w14:textId="77777777" w:rsidR="00A841DD" w:rsidRPr="00FC6021" w:rsidRDefault="00A841DD" w:rsidP="00A841DD">
            <w:pPr>
              <w:pStyle w:val="BodyText"/>
              <w:tabs>
                <w:tab w:val="decimal" w:pos="1064"/>
              </w:tabs>
              <w:spacing w:after="0" w:line="240" w:lineRule="auto"/>
              <w:ind w:left="90" w:hanging="90"/>
              <w:jc w:val="right"/>
              <w:rPr>
                <w:rFonts w:cs="Times New Roman"/>
                <w:color w:val="000000"/>
                <w:szCs w:val="22"/>
              </w:rPr>
            </w:pPr>
          </w:p>
        </w:tc>
        <w:tc>
          <w:tcPr>
            <w:tcW w:w="1096" w:type="dxa"/>
          </w:tcPr>
          <w:p w14:paraId="5C3D9818" w14:textId="6D77DDFA" w:rsidR="00A841DD" w:rsidRDefault="00A841DD" w:rsidP="00A841DD">
            <w:pPr>
              <w:jc w:val="right"/>
            </w:pPr>
            <w:r>
              <w:t>649,160</w:t>
            </w:r>
          </w:p>
        </w:tc>
        <w:tc>
          <w:tcPr>
            <w:tcW w:w="1096" w:type="dxa"/>
          </w:tcPr>
          <w:p w14:paraId="4200C4EF" w14:textId="77777777" w:rsidR="00A841DD" w:rsidRPr="00923BB4" w:rsidRDefault="00A841DD" w:rsidP="00A841DD">
            <w:pPr>
              <w:tabs>
                <w:tab w:val="decimal" w:pos="530"/>
              </w:tabs>
            </w:pPr>
            <w:r>
              <w:t>-</w:t>
            </w:r>
          </w:p>
        </w:tc>
        <w:tc>
          <w:tcPr>
            <w:tcW w:w="1510" w:type="dxa"/>
          </w:tcPr>
          <w:p w14:paraId="328FD419" w14:textId="49842F47" w:rsidR="00A841DD" w:rsidRDefault="00A841DD" w:rsidP="00A841DD">
            <w:pPr>
              <w:jc w:val="right"/>
            </w:pPr>
            <w:r>
              <w:t>649,160</w:t>
            </w:r>
          </w:p>
        </w:tc>
      </w:tr>
      <w:tr w:rsidR="006E35FA" w:rsidRPr="009B50F6" w14:paraId="2D75AA68" w14:textId="77777777" w:rsidTr="006E4B72">
        <w:trPr>
          <w:trHeight w:val="230"/>
        </w:trPr>
        <w:tc>
          <w:tcPr>
            <w:tcW w:w="4050" w:type="dxa"/>
            <w:vAlign w:val="bottom"/>
          </w:tcPr>
          <w:p w14:paraId="7C1F39BA" w14:textId="77777777" w:rsidR="006E35FA" w:rsidRDefault="006E35FA" w:rsidP="00A841DD">
            <w:pPr>
              <w:spacing w:line="240" w:lineRule="auto"/>
              <w:ind w:left="90" w:hanging="90"/>
              <w:rPr>
                <w:rFonts w:cs="Times New Roman"/>
                <w:color w:val="000000"/>
                <w:szCs w:val="22"/>
              </w:rPr>
            </w:pPr>
          </w:p>
        </w:tc>
        <w:tc>
          <w:tcPr>
            <w:tcW w:w="1264" w:type="dxa"/>
          </w:tcPr>
          <w:p w14:paraId="54F6918D" w14:textId="77777777" w:rsidR="006E35FA" w:rsidRDefault="006E35FA" w:rsidP="00A841DD">
            <w:pPr>
              <w:jc w:val="right"/>
            </w:pPr>
          </w:p>
        </w:tc>
        <w:tc>
          <w:tcPr>
            <w:tcW w:w="303" w:type="dxa"/>
            <w:vAlign w:val="bottom"/>
          </w:tcPr>
          <w:p w14:paraId="123AA72A" w14:textId="77777777" w:rsidR="006E35FA" w:rsidRPr="00FC6021" w:rsidRDefault="006E35FA" w:rsidP="00A841DD">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6F2BC109" w14:textId="77777777" w:rsidR="006E35FA" w:rsidRPr="0090240E" w:rsidRDefault="006E35FA" w:rsidP="00A841DD">
            <w:pPr>
              <w:tabs>
                <w:tab w:val="decimal" w:pos="660"/>
              </w:tabs>
            </w:pPr>
          </w:p>
        </w:tc>
        <w:tc>
          <w:tcPr>
            <w:tcW w:w="240" w:type="dxa"/>
            <w:vAlign w:val="bottom"/>
          </w:tcPr>
          <w:p w14:paraId="7C995ABF" w14:textId="77777777" w:rsidR="006E35FA" w:rsidRPr="00CE20D6" w:rsidRDefault="006E35FA" w:rsidP="00A841DD">
            <w:pPr>
              <w:tabs>
                <w:tab w:val="decimal" w:pos="660"/>
              </w:tabs>
            </w:pPr>
          </w:p>
        </w:tc>
        <w:tc>
          <w:tcPr>
            <w:tcW w:w="1020" w:type="dxa"/>
          </w:tcPr>
          <w:p w14:paraId="223B418E" w14:textId="77777777" w:rsidR="006E35FA" w:rsidRPr="00BD7226" w:rsidRDefault="006E35FA" w:rsidP="00A841DD">
            <w:pPr>
              <w:tabs>
                <w:tab w:val="decimal" w:pos="460"/>
              </w:tabs>
            </w:pPr>
          </w:p>
        </w:tc>
        <w:tc>
          <w:tcPr>
            <w:tcW w:w="236" w:type="dxa"/>
            <w:vAlign w:val="bottom"/>
          </w:tcPr>
          <w:p w14:paraId="564EBB47" w14:textId="77777777" w:rsidR="006E35FA" w:rsidRPr="00FC6021" w:rsidRDefault="006E35FA" w:rsidP="00A841DD">
            <w:pPr>
              <w:pStyle w:val="BodyText"/>
              <w:tabs>
                <w:tab w:val="decimal" w:pos="1064"/>
              </w:tabs>
              <w:spacing w:after="0" w:line="240" w:lineRule="auto"/>
              <w:ind w:left="90" w:hanging="90"/>
              <w:jc w:val="right"/>
              <w:rPr>
                <w:rFonts w:cs="Times New Roman"/>
                <w:color w:val="000000"/>
                <w:szCs w:val="22"/>
              </w:rPr>
            </w:pPr>
          </w:p>
        </w:tc>
        <w:tc>
          <w:tcPr>
            <w:tcW w:w="1294" w:type="dxa"/>
          </w:tcPr>
          <w:p w14:paraId="257372B4" w14:textId="77777777" w:rsidR="006E35FA" w:rsidRDefault="006E35FA" w:rsidP="00A841DD">
            <w:pPr>
              <w:jc w:val="right"/>
            </w:pPr>
          </w:p>
        </w:tc>
        <w:tc>
          <w:tcPr>
            <w:tcW w:w="254" w:type="dxa"/>
          </w:tcPr>
          <w:p w14:paraId="59042A0C" w14:textId="77777777" w:rsidR="006E35FA" w:rsidRPr="00FC6021" w:rsidRDefault="006E35FA" w:rsidP="00A841DD">
            <w:pPr>
              <w:pStyle w:val="BodyText"/>
              <w:tabs>
                <w:tab w:val="decimal" w:pos="1064"/>
              </w:tabs>
              <w:spacing w:after="0" w:line="240" w:lineRule="auto"/>
              <w:ind w:left="90" w:hanging="90"/>
              <w:jc w:val="right"/>
              <w:rPr>
                <w:rFonts w:cs="Times New Roman"/>
                <w:color w:val="000000"/>
                <w:szCs w:val="22"/>
              </w:rPr>
            </w:pPr>
          </w:p>
        </w:tc>
        <w:tc>
          <w:tcPr>
            <w:tcW w:w="1096" w:type="dxa"/>
          </w:tcPr>
          <w:p w14:paraId="0FCDF337" w14:textId="77777777" w:rsidR="006E35FA" w:rsidRDefault="006E35FA" w:rsidP="00A841DD">
            <w:pPr>
              <w:jc w:val="right"/>
            </w:pPr>
          </w:p>
        </w:tc>
        <w:tc>
          <w:tcPr>
            <w:tcW w:w="1096" w:type="dxa"/>
          </w:tcPr>
          <w:p w14:paraId="6AF84B30" w14:textId="77777777" w:rsidR="006E35FA" w:rsidRDefault="006E35FA" w:rsidP="00A841DD">
            <w:pPr>
              <w:tabs>
                <w:tab w:val="decimal" w:pos="530"/>
              </w:tabs>
            </w:pPr>
          </w:p>
        </w:tc>
        <w:tc>
          <w:tcPr>
            <w:tcW w:w="1510" w:type="dxa"/>
          </w:tcPr>
          <w:p w14:paraId="526951D8" w14:textId="77777777" w:rsidR="006E35FA" w:rsidRDefault="006E35FA" w:rsidP="00A841DD">
            <w:pPr>
              <w:jc w:val="right"/>
            </w:pPr>
          </w:p>
        </w:tc>
      </w:tr>
      <w:tr w:rsidR="006E35FA" w:rsidRPr="009B50F6" w14:paraId="23063E77" w14:textId="77777777" w:rsidTr="009D587C">
        <w:trPr>
          <w:trHeight w:val="230"/>
        </w:trPr>
        <w:tc>
          <w:tcPr>
            <w:tcW w:w="4050" w:type="dxa"/>
            <w:vAlign w:val="bottom"/>
          </w:tcPr>
          <w:p w14:paraId="16171094" w14:textId="23EB909D" w:rsidR="006E35FA" w:rsidRDefault="006E35FA" w:rsidP="006E35FA">
            <w:pPr>
              <w:spacing w:line="240" w:lineRule="auto"/>
              <w:ind w:left="90" w:hanging="90"/>
              <w:rPr>
                <w:rFonts w:cs="Times New Roman"/>
                <w:color w:val="000000"/>
                <w:szCs w:val="22"/>
              </w:rPr>
            </w:pPr>
            <w:r>
              <w:rPr>
                <w:rFonts w:cs="Times New Roman"/>
                <w:b/>
                <w:bCs/>
                <w:i/>
                <w:iCs/>
                <w:color w:val="000000"/>
                <w:szCs w:val="22"/>
              </w:rPr>
              <w:t>Financial l</w:t>
            </w:r>
            <w:r w:rsidRPr="00FC6021">
              <w:rPr>
                <w:rFonts w:cs="Times New Roman"/>
                <w:b/>
                <w:bCs/>
                <w:i/>
                <w:iCs/>
                <w:color w:val="000000"/>
                <w:szCs w:val="22"/>
              </w:rPr>
              <w:t>iabilities</w:t>
            </w:r>
          </w:p>
        </w:tc>
        <w:tc>
          <w:tcPr>
            <w:tcW w:w="1264" w:type="dxa"/>
            <w:vAlign w:val="bottom"/>
          </w:tcPr>
          <w:p w14:paraId="0DE3CB78" w14:textId="77777777" w:rsidR="006E35FA" w:rsidRDefault="006E35FA" w:rsidP="006E35FA">
            <w:pPr>
              <w:jc w:val="right"/>
            </w:pPr>
          </w:p>
        </w:tc>
        <w:tc>
          <w:tcPr>
            <w:tcW w:w="303" w:type="dxa"/>
            <w:vAlign w:val="bottom"/>
          </w:tcPr>
          <w:p w14:paraId="77017BEE"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vAlign w:val="bottom"/>
          </w:tcPr>
          <w:p w14:paraId="0EFC424A" w14:textId="77777777" w:rsidR="006E35FA" w:rsidRPr="0090240E" w:rsidRDefault="006E35FA" w:rsidP="006E35FA">
            <w:pPr>
              <w:tabs>
                <w:tab w:val="decimal" w:pos="660"/>
              </w:tabs>
            </w:pPr>
          </w:p>
        </w:tc>
        <w:tc>
          <w:tcPr>
            <w:tcW w:w="240" w:type="dxa"/>
            <w:vAlign w:val="bottom"/>
          </w:tcPr>
          <w:p w14:paraId="7E87C8DA" w14:textId="77777777" w:rsidR="006E35FA" w:rsidRPr="00CE20D6" w:rsidRDefault="006E35FA" w:rsidP="006E35FA">
            <w:pPr>
              <w:tabs>
                <w:tab w:val="decimal" w:pos="660"/>
              </w:tabs>
            </w:pPr>
          </w:p>
        </w:tc>
        <w:tc>
          <w:tcPr>
            <w:tcW w:w="1020" w:type="dxa"/>
            <w:vAlign w:val="bottom"/>
          </w:tcPr>
          <w:p w14:paraId="3A314756" w14:textId="77777777" w:rsidR="006E35FA" w:rsidRPr="00BD7226" w:rsidRDefault="006E35FA" w:rsidP="006E35FA">
            <w:pPr>
              <w:tabs>
                <w:tab w:val="decimal" w:pos="460"/>
              </w:tabs>
            </w:pPr>
          </w:p>
        </w:tc>
        <w:tc>
          <w:tcPr>
            <w:tcW w:w="236" w:type="dxa"/>
            <w:vAlign w:val="bottom"/>
          </w:tcPr>
          <w:p w14:paraId="0F8A76B3"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vAlign w:val="bottom"/>
          </w:tcPr>
          <w:p w14:paraId="4DF87D4E" w14:textId="77777777" w:rsidR="006E35FA" w:rsidRDefault="006E35FA" w:rsidP="006E35FA">
            <w:pPr>
              <w:jc w:val="right"/>
            </w:pPr>
          </w:p>
        </w:tc>
        <w:tc>
          <w:tcPr>
            <w:tcW w:w="254" w:type="dxa"/>
          </w:tcPr>
          <w:p w14:paraId="50EBEFBA"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06589CF9" w14:textId="77777777" w:rsidR="006E35FA" w:rsidRDefault="006E35FA" w:rsidP="006E35FA">
            <w:pPr>
              <w:jc w:val="right"/>
            </w:pPr>
          </w:p>
        </w:tc>
        <w:tc>
          <w:tcPr>
            <w:tcW w:w="1096" w:type="dxa"/>
          </w:tcPr>
          <w:p w14:paraId="108AAD3D" w14:textId="77777777" w:rsidR="006E35FA" w:rsidRDefault="006E35FA" w:rsidP="006E35FA">
            <w:pPr>
              <w:tabs>
                <w:tab w:val="decimal" w:pos="530"/>
              </w:tabs>
            </w:pPr>
          </w:p>
        </w:tc>
        <w:tc>
          <w:tcPr>
            <w:tcW w:w="1510" w:type="dxa"/>
          </w:tcPr>
          <w:p w14:paraId="3324BA27" w14:textId="77777777" w:rsidR="006E35FA" w:rsidRDefault="006E35FA" w:rsidP="006E35FA">
            <w:pPr>
              <w:jc w:val="right"/>
            </w:pPr>
          </w:p>
        </w:tc>
      </w:tr>
      <w:tr w:rsidR="006E35FA" w:rsidRPr="009B50F6" w14:paraId="0A786B0B" w14:textId="77777777" w:rsidTr="006E4B72">
        <w:trPr>
          <w:trHeight w:val="230"/>
        </w:trPr>
        <w:tc>
          <w:tcPr>
            <w:tcW w:w="4050" w:type="dxa"/>
            <w:vAlign w:val="bottom"/>
          </w:tcPr>
          <w:p w14:paraId="41971BF8" w14:textId="1F17A7E3" w:rsidR="006E35FA" w:rsidRDefault="006E35FA" w:rsidP="006E35FA">
            <w:pPr>
              <w:spacing w:line="240" w:lineRule="auto"/>
              <w:ind w:left="90" w:hanging="90"/>
              <w:rPr>
                <w:rFonts w:cs="Times New Roman"/>
                <w:color w:val="000000"/>
                <w:szCs w:val="22"/>
              </w:rPr>
            </w:pPr>
            <w:r w:rsidRPr="00FC6021">
              <w:rPr>
                <w:rFonts w:cs="Times New Roman"/>
                <w:color w:val="000000"/>
                <w:szCs w:val="22"/>
              </w:rPr>
              <w:t>Payables to Clearing House and broker - dealers</w:t>
            </w:r>
          </w:p>
        </w:tc>
        <w:tc>
          <w:tcPr>
            <w:tcW w:w="1264" w:type="dxa"/>
          </w:tcPr>
          <w:p w14:paraId="5D18D089" w14:textId="69906290" w:rsidR="006E35FA" w:rsidRDefault="006E35FA" w:rsidP="006E35FA">
            <w:pPr>
              <w:jc w:val="right"/>
            </w:pPr>
            <w:r>
              <w:br/>
            </w:r>
            <w:r w:rsidRPr="00C34453">
              <w:t>797,308</w:t>
            </w:r>
          </w:p>
        </w:tc>
        <w:tc>
          <w:tcPr>
            <w:tcW w:w="303" w:type="dxa"/>
            <w:vAlign w:val="bottom"/>
          </w:tcPr>
          <w:p w14:paraId="1C04F0A3"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04906107" w14:textId="632229DE" w:rsidR="006E35FA" w:rsidRPr="0090240E" w:rsidRDefault="006E35FA" w:rsidP="006E35FA">
            <w:pPr>
              <w:tabs>
                <w:tab w:val="decimal" w:pos="660"/>
              </w:tabs>
            </w:pPr>
            <w:r>
              <w:br/>
            </w:r>
            <w:r w:rsidRPr="000C7D81">
              <w:t>-</w:t>
            </w:r>
          </w:p>
        </w:tc>
        <w:tc>
          <w:tcPr>
            <w:tcW w:w="240" w:type="dxa"/>
            <w:vAlign w:val="bottom"/>
          </w:tcPr>
          <w:p w14:paraId="31E70BC8" w14:textId="77777777" w:rsidR="006E35FA" w:rsidRPr="00CE20D6" w:rsidRDefault="006E35FA" w:rsidP="006E35FA">
            <w:pPr>
              <w:tabs>
                <w:tab w:val="decimal" w:pos="660"/>
              </w:tabs>
            </w:pPr>
          </w:p>
        </w:tc>
        <w:tc>
          <w:tcPr>
            <w:tcW w:w="1020" w:type="dxa"/>
          </w:tcPr>
          <w:p w14:paraId="07BBC104" w14:textId="30AD17A5" w:rsidR="006E35FA" w:rsidRPr="00BD7226" w:rsidRDefault="006E35FA" w:rsidP="006E35FA">
            <w:pPr>
              <w:tabs>
                <w:tab w:val="decimal" w:pos="460"/>
              </w:tabs>
            </w:pPr>
            <w:r>
              <w:br/>
            </w:r>
            <w:r w:rsidRPr="00390746">
              <w:t>-</w:t>
            </w:r>
          </w:p>
        </w:tc>
        <w:tc>
          <w:tcPr>
            <w:tcW w:w="236" w:type="dxa"/>
            <w:vAlign w:val="bottom"/>
          </w:tcPr>
          <w:p w14:paraId="48E86343"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1634CCA5" w14:textId="7B70E14A" w:rsidR="006E35FA" w:rsidRDefault="006E35FA" w:rsidP="006E35FA">
            <w:pPr>
              <w:jc w:val="right"/>
            </w:pPr>
            <w:r>
              <w:br/>
            </w:r>
            <w:r w:rsidRPr="006762FF">
              <w:t>797,308</w:t>
            </w:r>
          </w:p>
        </w:tc>
        <w:tc>
          <w:tcPr>
            <w:tcW w:w="254" w:type="dxa"/>
          </w:tcPr>
          <w:p w14:paraId="029B9E7A"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271B5B34" w14:textId="347FD79C" w:rsidR="006E35FA" w:rsidRDefault="006E35FA" w:rsidP="006E35FA">
            <w:pPr>
              <w:jc w:val="right"/>
            </w:pPr>
            <w:r>
              <w:br/>
            </w:r>
            <w:r w:rsidRPr="00FC6C87">
              <w:t>797,308</w:t>
            </w:r>
          </w:p>
        </w:tc>
        <w:tc>
          <w:tcPr>
            <w:tcW w:w="1096" w:type="dxa"/>
          </w:tcPr>
          <w:p w14:paraId="5F86AC2A" w14:textId="4D4899EC" w:rsidR="006E35FA" w:rsidRDefault="006E35FA" w:rsidP="006E35FA">
            <w:pPr>
              <w:tabs>
                <w:tab w:val="decimal" w:pos="530"/>
              </w:tabs>
            </w:pPr>
            <w:r>
              <w:t>-</w:t>
            </w:r>
          </w:p>
        </w:tc>
        <w:tc>
          <w:tcPr>
            <w:tcW w:w="1510" w:type="dxa"/>
          </w:tcPr>
          <w:p w14:paraId="4C87A2AB" w14:textId="7C6E52A5" w:rsidR="006E35FA" w:rsidRDefault="006E35FA" w:rsidP="006E35FA">
            <w:pPr>
              <w:jc w:val="right"/>
            </w:pPr>
            <w:r>
              <w:br/>
            </w:r>
            <w:r w:rsidRPr="00FC6C87">
              <w:t>797,308</w:t>
            </w:r>
          </w:p>
        </w:tc>
      </w:tr>
      <w:tr w:rsidR="006E35FA" w:rsidRPr="009B50F6" w14:paraId="57B661F4" w14:textId="77777777" w:rsidTr="006E4B72">
        <w:trPr>
          <w:trHeight w:val="230"/>
        </w:trPr>
        <w:tc>
          <w:tcPr>
            <w:tcW w:w="4050" w:type="dxa"/>
            <w:vAlign w:val="bottom"/>
          </w:tcPr>
          <w:p w14:paraId="48AF2E35" w14:textId="277F3BBD" w:rsidR="006E35FA" w:rsidRDefault="006E35FA" w:rsidP="006E35FA">
            <w:pPr>
              <w:spacing w:line="240" w:lineRule="auto"/>
              <w:ind w:left="90" w:hanging="90"/>
              <w:rPr>
                <w:rFonts w:cs="Times New Roman"/>
                <w:color w:val="000000"/>
                <w:szCs w:val="22"/>
              </w:rPr>
            </w:pPr>
            <w:r w:rsidRPr="00FC6021">
              <w:rPr>
                <w:rFonts w:cs="Times New Roman"/>
                <w:color w:val="000000"/>
                <w:szCs w:val="22"/>
              </w:rPr>
              <w:t>Securities business payables</w:t>
            </w:r>
          </w:p>
        </w:tc>
        <w:tc>
          <w:tcPr>
            <w:tcW w:w="1264" w:type="dxa"/>
          </w:tcPr>
          <w:p w14:paraId="038C7D5A" w14:textId="572380C0" w:rsidR="006E35FA" w:rsidRDefault="006E35FA" w:rsidP="006E35FA">
            <w:pPr>
              <w:jc w:val="right"/>
            </w:pPr>
            <w:r w:rsidRPr="00C34453">
              <w:t>1,073,574</w:t>
            </w:r>
          </w:p>
        </w:tc>
        <w:tc>
          <w:tcPr>
            <w:tcW w:w="303" w:type="dxa"/>
            <w:vAlign w:val="bottom"/>
          </w:tcPr>
          <w:p w14:paraId="3FB18DDB"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199BF230" w14:textId="080F1D58" w:rsidR="006E35FA" w:rsidRPr="0090240E" w:rsidRDefault="006E35FA" w:rsidP="009815E9">
            <w:pPr>
              <w:tabs>
                <w:tab w:val="decimal" w:pos="1013"/>
              </w:tabs>
            </w:pPr>
            <w:r w:rsidRPr="000C7D81">
              <w:t>18,335</w:t>
            </w:r>
          </w:p>
        </w:tc>
        <w:tc>
          <w:tcPr>
            <w:tcW w:w="240" w:type="dxa"/>
            <w:vAlign w:val="bottom"/>
          </w:tcPr>
          <w:p w14:paraId="0EA6D6EF" w14:textId="77777777" w:rsidR="006E35FA" w:rsidRPr="00CE20D6" w:rsidRDefault="006E35FA" w:rsidP="006E35FA">
            <w:pPr>
              <w:tabs>
                <w:tab w:val="decimal" w:pos="660"/>
              </w:tabs>
            </w:pPr>
          </w:p>
        </w:tc>
        <w:tc>
          <w:tcPr>
            <w:tcW w:w="1020" w:type="dxa"/>
          </w:tcPr>
          <w:p w14:paraId="31904AD8" w14:textId="46E57968" w:rsidR="006E35FA" w:rsidRPr="00BD7226" w:rsidRDefault="006E35FA" w:rsidP="006E35FA">
            <w:pPr>
              <w:tabs>
                <w:tab w:val="decimal" w:pos="460"/>
              </w:tabs>
            </w:pPr>
            <w:r w:rsidRPr="00390746">
              <w:t>-</w:t>
            </w:r>
          </w:p>
        </w:tc>
        <w:tc>
          <w:tcPr>
            <w:tcW w:w="236" w:type="dxa"/>
            <w:vAlign w:val="bottom"/>
          </w:tcPr>
          <w:p w14:paraId="079406E8"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54D99BDE" w14:textId="6C6F6CB6" w:rsidR="006E35FA" w:rsidRDefault="006E35FA" w:rsidP="006E35FA">
            <w:pPr>
              <w:jc w:val="right"/>
            </w:pPr>
            <w:r w:rsidRPr="006762FF">
              <w:t>1,055,239</w:t>
            </w:r>
          </w:p>
        </w:tc>
        <w:tc>
          <w:tcPr>
            <w:tcW w:w="254" w:type="dxa"/>
          </w:tcPr>
          <w:p w14:paraId="3B3D6638"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3D8752A1" w14:textId="09AA6B78" w:rsidR="006E35FA" w:rsidRDefault="006E35FA" w:rsidP="006E35FA">
            <w:pPr>
              <w:jc w:val="right"/>
            </w:pPr>
            <w:r w:rsidRPr="00FC6C87">
              <w:t>1,073,574</w:t>
            </w:r>
          </w:p>
        </w:tc>
        <w:tc>
          <w:tcPr>
            <w:tcW w:w="1096" w:type="dxa"/>
          </w:tcPr>
          <w:p w14:paraId="0B79ADA1" w14:textId="7545C83A" w:rsidR="006E35FA" w:rsidRDefault="006E35FA" w:rsidP="006E35FA">
            <w:pPr>
              <w:tabs>
                <w:tab w:val="decimal" w:pos="530"/>
              </w:tabs>
            </w:pPr>
            <w:r>
              <w:t>-</w:t>
            </w:r>
          </w:p>
        </w:tc>
        <w:tc>
          <w:tcPr>
            <w:tcW w:w="1510" w:type="dxa"/>
          </w:tcPr>
          <w:p w14:paraId="5606A35F" w14:textId="2F657A41" w:rsidR="006E35FA" w:rsidRDefault="006E35FA" w:rsidP="006E35FA">
            <w:pPr>
              <w:jc w:val="right"/>
            </w:pPr>
            <w:r w:rsidRPr="00FC6C87">
              <w:t>1,073,574</w:t>
            </w:r>
          </w:p>
        </w:tc>
      </w:tr>
      <w:tr w:rsidR="006E35FA" w:rsidRPr="009B50F6" w14:paraId="04FAF7FA" w14:textId="77777777" w:rsidTr="006E4B72">
        <w:trPr>
          <w:trHeight w:val="230"/>
        </w:trPr>
        <w:tc>
          <w:tcPr>
            <w:tcW w:w="4050" w:type="dxa"/>
            <w:vAlign w:val="bottom"/>
          </w:tcPr>
          <w:p w14:paraId="0AD8C3CE" w14:textId="69E99D0E" w:rsidR="006E35FA" w:rsidRDefault="006E35FA" w:rsidP="006E35FA">
            <w:pPr>
              <w:spacing w:line="240" w:lineRule="auto"/>
              <w:ind w:left="90" w:hanging="90"/>
              <w:rPr>
                <w:rFonts w:cs="Times New Roman"/>
                <w:color w:val="000000"/>
                <w:szCs w:val="22"/>
              </w:rPr>
            </w:pPr>
            <w:r w:rsidRPr="00FC6021">
              <w:rPr>
                <w:rFonts w:cs="Times New Roman"/>
                <w:color w:val="000000"/>
                <w:szCs w:val="22"/>
              </w:rPr>
              <w:t>Derivative liabilities</w:t>
            </w:r>
          </w:p>
        </w:tc>
        <w:tc>
          <w:tcPr>
            <w:tcW w:w="1264" w:type="dxa"/>
          </w:tcPr>
          <w:p w14:paraId="38DC7A79" w14:textId="423B0059" w:rsidR="006E35FA" w:rsidRDefault="006E35FA" w:rsidP="006E35FA">
            <w:pPr>
              <w:jc w:val="right"/>
            </w:pPr>
            <w:r w:rsidRPr="00C34453">
              <w:t>151,792</w:t>
            </w:r>
          </w:p>
        </w:tc>
        <w:tc>
          <w:tcPr>
            <w:tcW w:w="303" w:type="dxa"/>
            <w:vAlign w:val="bottom"/>
          </w:tcPr>
          <w:p w14:paraId="7D53361E"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7C5005A5" w14:textId="6C891D23" w:rsidR="006E35FA" w:rsidRPr="0090240E" w:rsidRDefault="006E35FA" w:rsidP="009815E9">
            <w:pPr>
              <w:tabs>
                <w:tab w:val="decimal" w:pos="1013"/>
              </w:tabs>
            </w:pPr>
            <w:r w:rsidRPr="000C7D81">
              <w:t>151,792</w:t>
            </w:r>
          </w:p>
        </w:tc>
        <w:tc>
          <w:tcPr>
            <w:tcW w:w="240" w:type="dxa"/>
            <w:vAlign w:val="bottom"/>
          </w:tcPr>
          <w:p w14:paraId="24F588BF" w14:textId="77777777" w:rsidR="006E35FA" w:rsidRPr="00CE20D6" w:rsidRDefault="006E35FA" w:rsidP="006E35FA">
            <w:pPr>
              <w:tabs>
                <w:tab w:val="decimal" w:pos="660"/>
              </w:tabs>
            </w:pPr>
          </w:p>
        </w:tc>
        <w:tc>
          <w:tcPr>
            <w:tcW w:w="1020" w:type="dxa"/>
          </w:tcPr>
          <w:p w14:paraId="7A8BE053" w14:textId="632FBA81" w:rsidR="006E35FA" w:rsidRPr="00BD7226" w:rsidRDefault="006E35FA" w:rsidP="006E35FA">
            <w:pPr>
              <w:tabs>
                <w:tab w:val="decimal" w:pos="460"/>
              </w:tabs>
            </w:pPr>
            <w:r w:rsidRPr="00390746">
              <w:t>-</w:t>
            </w:r>
          </w:p>
        </w:tc>
        <w:tc>
          <w:tcPr>
            <w:tcW w:w="236" w:type="dxa"/>
            <w:vAlign w:val="bottom"/>
          </w:tcPr>
          <w:p w14:paraId="6329C14B"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53E93EE0" w14:textId="3912CB31" w:rsidR="006E35FA" w:rsidRDefault="006E35FA" w:rsidP="006E35FA">
            <w:pPr>
              <w:tabs>
                <w:tab w:val="decimal" w:pos="660"/>
              </w:tabs>
            </w:pPr>
            <w:r w:rsidRPr="006762FF">
              <w:t>-</w:t>
            </w:r>
          </w:p>
        </w:tc>
        <w:tc>
          <w:tcPr>
            <w:tcW w:w="254" w:type="dxa"/>
          </w:tcPr>
          <w:p w14:paraId="361DEF0B"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35684067" w14:textId="2109F8F6" w:rsidR="006E35FA" w:rsidRDefault="006E35FA" w:rsidP="006E35FA">
            <w:pPr>
              <w:jc w:val="right"/>
            </w:pPr>
            <w:r w:rsidRPr="00FC6C87">
              <w:t>151,792</w:t>
            </w:r>
          </w:p>
        </w:tc>
        <w:tc>
          <w:tcPr>
            <w:tcW w:w="1096" w:type="dxa"/>
          </w:tcPr>
          <w:p w14:paraId="7B7B8D3A" w14:textId="111F3C94" w:rsidR="006E35FA" w:rsidRDefault="006E35FA" w:rsidP="006E35FA">
            <w:pPr>
              <w:tabs>
                <w:tab w:val="decimal" w:pos="530"/>
              </w:tabs>
            </w:pPr>
            <w:r>
              <w:t>-</w:t>
            </w:r>
          </w:p>
        </w:tc>
        <w:tc>
          <w:tcPr>
            <w:tcW w:w="1510" w:type="dxa"/>
          </w:tcPr>
          <w:p w14:paraId="4DE5D3CB" w14:textId="630FE242" w:rsidR="006E35FA" w:rsidRDefault="006E35FA" w:rsidP="006E35FA">
            <w:pPr>
              <w:jc w:val="right"/>
            </w:pPr>
            <w:r w:rsidRPr="00FC6C87">
              <w:t>151,792</w:t>
            </w:r>
          </w:p>
        </w:tc>
      </w:tr>
      <w:tr w:rsidR="006E35FA" w:rsidRPr="009B50F6" w14:paraId="0371BE8B" w14:textId="77777777" w:rsidTr="006E4B72">
        <w:trPr>
          <w:trHeight w:val="230"/>
        </w:trPr>
        <w:tc>
          <w:tcPr>
            <w:tcW w:w="4050" w:type="dxa"/>
            <w:vAlign w:val="bottom"/>
          </w:tcPr>
          <w:p w14:paraId="2B07F482" w14:textId="16A0A6E6" w:rsidR="006E35FA" w:rsidRDefault="006E35FA" w:rsidP="006E35FA">
            <w:pPr>
              <w:spacing w:line="240" w:lineRule="auto"/>
              <w:ind w:left="90" w:hanging="90"/>
              <w:rPr>
                <w:rFonts w:cs="Times New Roman"/>
                <w:color w:val="000000"/>
                <w:szCs w:val="22"/>
              </w:rPr>
            </w:pPr>
            <w:r w:rsidRPr="00FC6021">
              <w:rPr>
                <w:rFonts w:cs="Times New Roman"/>
                <w:color w:val="000000"/>
                <w:szCs w:val="22"/>
              </w:rPr>
              <w:t>Debt issued</w:t>
            </w:r>
          </w:p>
        </w:tc>
        <w:tc>
          <w:tcPr>
            <w:tcW w:w="1264" w:type="dxa"/>
          </w:tcPr>
          <w:p w14:paraId="6B3BEC07" w14:textId="2C2F7B81" w:rsidR="006E35FA" w:rsidRDefault="006E35FA" w:rsidP="006E35FA">
            <w:pPr>
              <w:jc w:val="right"/>
            </w:pPr>
            <w:r w:rsidRPr="00C34453">
              <w:t>1,596,447</w:t>
            </w:r>
          </w:p>
        </w:tc>
        <w:tc>
          <w:tcPr>
            <w:tcW w:w="303" w:type="dxa"/>
            <w:vAlign w:val="bottom"/>
          </w:tcPr>
          <w:p w14:paraId="74DAA959" w14:textId="77777777" w:rsidR="006E35FA" w:rsidRPr="00FC6021" w:rsidRDefault="006E35FA" w:rsidP="006E35FA">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039FAF40" w14:textId="34A1D550" w:rsidR="006E35FA" w:rsidRPr="0090240E" w:rsidRDefault="006E35FA" w:rsidP="006E35FA">
            <w:pPr>
              <w:tabs>
                <w:tab w:val="decimal" w:pos="660"/>
              </w:tabs>
            </w:pPr>
            <w:r w:rsidRPr="000C7D81">
              <w:t>-</w:t>
            </w:r>
          </w:p>
        </w:tc>
        <w:tc>
          <w:tcPr>
            <w:tcW w:w="240" w:type="dxa"/>
            <w:vAlign w:val="bottom"/>
          </w:tcPr>
          <w:p w14:paraId="2012DDBA" w14:textId="77777777" w:rsidR="006E35FA" w:rsidRPr="00CE20D6" w:rsidRDefault="006E35FA" w:rsidP="006E35FA">
            <w:pPr>
              <w:tabs>
                <w:tab w:val="decimal" w:pos="660"/>
              </w:tabs>
            </w:pPr>
          </w:p>
        </w:tc>
        <w:tc>
          <w:tcPr>
            <w:tcW w:w="1020" w:type="dxa"/>
          </w:tcPr>
          <w:p w14:paraId="0ED0FA3F" w14:textId="3F81228C" w:rsidR="006E35FA" w:rsidRPr="00BD7226" w:rsidRDefault="006E35FA" w:rsidP="006E35FA">
            <w:pPr>
              <w:tabs>
                <w:tab w:val="decimal" w:pos="460"/>
              </w:tabs>
            </w:pPr>
            <w:r w:rsidRPr="00390746">
              <w:t>-</w:t>
            </w:r>
          </w:p>
        </w:tc>
        <w:tc>
          <w:tcPr>
            <w:tcW w:w="236" w:type="dxa"/>
            <w:vAlign w:val="bottom"/>
          </w:tcPr>
          <w:p w14:paraId="021CF5EB"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294" w:type="dxa"/>
          </w:tcPr>
          <w:p w14:paraId="2C12E03C" w14:textId="58172F72" w:rsidR="006E35FA" w:rsidRDefault="006E35FA" w:rsidP="006E35FA">
            <w:pPr>
              <w:jc w:val="right"/>
            </w:pPr>
            <w:r w:rsidRPr="006762FF">
              <w:t>1,596,447</w:t>
            </w:r>
          </w:p>
        </w:tc>
        <w:tc>
          <w:tcPr>
            <w:tcW w:w="254" w:type="dxa"/>
          </w:tcPr>
          <w:p w14:paraId="6B31298D" w14:textId="77777777" w:rsidR="006E35FA" w:rsidRPr="00FC6021" w:rsidRDefault="006E35FA" w:rsidP="006E35FA">
            <w:pPr>
              <w:pStyle w:val="BodyText"/>
              <w:tabs>
                <w:tab w:val="decimal" w:pos="1064"/>
              </w:tabs>
              <w:spacing w:after="0" w:line="240" w:lineRule="auto"/>
              <w:ind w:left="90" w:hanging="90"/>
              <w:jc w:val="right"/>
              <w:rPr>
                <w:rFonts w:cs="Times New Roman"/>
                <w:color w:val="000000"/>
                <w:szCs w:val="22"/>
              </w:rPr>
            </w:pPr>
          </w:p>
        </w:tc>
        <w:tc>
          <w:tcPr>
            <w:tcW w:w="1096" w:type="dxa"/>
          </w:tcPr>
          <w:p w14:paraId="5813E934" w14:textId="0C841969" w:rsidR="006E35FA" w:rsidRDefault="006E35FA" w:rsidP="006E35FA">
            <w:pPr>
              <w:jc w:val="right"/>
            </w:pPr>
            <w:r w:rsidRPr="00FC6C87">
              <w:t>1,596,447</w:t>
            </w:r>
          </w:p>
        </w:tc>
        <w:tc>
          <w:tcPr>
            <w:tcW w:w="1096" w:type="dxa"/>
          </w:tcPr>
          <w:p w14:paraId="0EE647C9" w14:textId="7663B5A1" w:rsidR="006E35FA" w:rsidRDefault="006E35FA" w:rsidP="006E35FA">
            <w:pPr>
              <w:tabs>
                <w:tab w:val="decimal" w:pos="530"/>
              </w:tabs>
            </w:pPr>
            <w:r>
              <w:t>-</w:t>
            </w:r>
          </w:p>
        </w:tc>
        <w:tc>
          <w:tcPr>
            <w:tcW w:w="1510" w:type="dxa"/>
          </w:tcPr>
          <w:p w14:paraId="335C9FF8" w14:textId="7367E53A" w:rsidR="006E35FA" w:rsidRDefault="006E35FA" w:rsidP="006E35FA">
            <w:pPr>
              <w:jc w:val="right"/>
            </w:pPr>
            <w:r w:rsidRPr="00FC6C87">
              <w:t>1,596,447</w:t>
            </w:r>
          </w:p>
        </w:tc>
      </w:tr>
      <w:tr w:rsidR="009815E9" w:rsidRPr="009B50F6" w14:paraId="6B41F7E4" w14:textId="77777777" w:rsidTr="006E4B72">
        <w:trPr>
          <w:trHeight w:val="230"/>
        </w:trPr>
        <w:tc>
          <w:tcPr>
            <w:tcW w:w="4050" w:type="dxa"/>
            <w:vAlign w:val="bottom"/>
          </w:tcPr>
          <w:p w14:paraId="5E6A4237" w14:textId="0DA220A8" w:rsidR="009815E9" w:rsidRPr="00FC6021" w:rsidRDefault="009815E9" w:rsidP="009815E9">
            <w:pPr>
              <w:spacing w:line="240" w:lineRule="auto"/>
              <w:ind w:left="90" w:hanging="90"/>
              <w:rPr>
                <w:rFonts w:cs="Times New Roman"/>
                <w:color w:val="000000"/>
                <w:szCs w:val="22"/>
              </w:rPr>
            </w:pPr>
            <w:r>
              <w:rPr>
                <w:rFonts w:cs="Times New Roman"/>
                <w:color w:val="000000"/>
                <w:szCs w:val="22"/>
              </w:rPr>
              <w:t>Other liabilities</w:t>
            </w:r>
          </w:p>
        </w:tc>
        <w:tc>
          <w:tcPr>
            <w:tcW w:w="1264" w:type="dxa"/>
          </w:tcPr>
          <w:p w14:paraId="2D7B0FB9" w14:textId="31147F4A" w:rsidR="009815E9" w:rsidRPr="00C34453" w:rsidRDefault="009815E9" w:rsidP="009815E9">
            <w:pPr>
              <w:jc w:val="right"/>
            </w:pPr>
            <w:r>
              <w:t>555,789</w:t>
            </w:r>
          </w:p>
        </w:tc>
        <w:tc>
          <w:tcPr>
            <w:tcW w:w="303" w:type="dxa"/>
            <w:vAlign w:val="bottom"/>
          </w:tcPr>
          <w:p w14:paraId="6516FA95" w14:textId="77777777" w:rsidR="009815E9" w:rsidRPr="00FC6021" w:rsidRDefault="009815E9" w:rsidP="009815E9">
            <w:pPr>
              <w:pStyle w:val="BodyText"/>
              <w:tabs>
                <w:tab w:val="decimal" w:pos="855"/>
                <w:tab w:val="decimal" w:pos="1064"/>
              </w:tabs>
              <w:spacing w:after="0" w:line="240" w:lineRule="auto"/>
              <w:ind w:left="90" w:hanging="90"/>
              <w:jc w:val="right"/>
              <w:rPr>
                <w:rFonts w:cs="Times New Roman"/>
                <w:color w:val="000000"/>
                <w:szCs w:val="22"/>
                <w:cs/>
              </w:rPr>
            </w:pPr>
          </w:p>
        </w:tc>
        <w:tc>
          <w:tcPr>
            <w:tcW w:w="1227" w:type="dxa"/>
            <w:gridSpan w:val="2"/>
          </w:tcPr>
          <w:p w14:paraId="3D97FFD2" w14:textId="795B209A" w:rsidR="009815E9" w:rsidRPr="000C7D81" w:rsidRDefault="009815E9" w:rsidP="009815E9">
            <w:pPr>
              <w:tabs>
                <w:tab w:val="decimal" w:pos="660"/>
              </w:tabs>
            </w:pPr>
            <w:r w:rsidRPr="000C7D81">
              <w:t>-</w:t>
            </w:r>
          </w:p>
        </w:tc>
        <w:tc>
          <w:tcPr>
            <w:tcW w:w="240" w:type="dxa"/>
            <w:vAlign w:val="bottom"/>
          </w:tcPr>
          <w:p w14:paraId="0B3DDF07" w14:textId="77777777" w:rsidR="009815E9" w:rsidRPr="00CE20D6" w:rsidRDefault="009815E9" w:rsidP="009815E9">
            <w:pPr>
              <w:tabs>
                <w:tab w:val="decimal" w:pos="660"/>
              </w:tabs>
            </w:pPr>
          </w:p>
        </w:tc>
        <w:tc>
          <w:tcPr>
            <w:tcW w:w="1020" w:type="dxa"/>
          </w:tcPr>
          <w:p w14:paraId="5FA1CACF" w14:textId="37FEABFB" w:rsidR="009815E9" w:rsidRPr="00390746" w:rsidRDefault="009815E9" w:rsidP="009815E9">
            <w:pPr>
              <w:tabs>
                <w:tab w:val="decimal" w:pos="460"/>
              </w:tabs>
            </w:pPr>
            <w:r w:rsidRPr="00390746">
              <w:t>-</w:t>
            </w:r>
          </w:p>
        </w:tc>
        <w:tc>
          <w:tcPr>
            <w:tcW w:w="236" w:type="dxa"/>
            <w:vAlign w:val="bottom"/>
          </w:tcPr>
          <w:p w14:paraId="5CEE5B09" w14:textId="77777777" w:rsidR="009815E9" w:rsidRPr="00FC6021" w:rsidRDefault="009815E9" w:rsidP="009815E9">
            <w:pPr>
              <w:pStyle w:val="BodyText"/>
              <w:tabs>
                <w:tab w:val="decimal" w:pos="1064"/>
              </w:tabs>
              <w:spacing w:after="0" w:line="240" w:lineRule="auto"/>
              <w:ind w:left="90" w:hanging="90"/>
              <w:jc w:val="right"/>
              <w:rPr>
                <w:rFonts w:cs="Times New Roman"/>
                <w:color w:val="000000"/>
                <w:szCs w:val="22"/>
              </w:rPr>
            </w:pPr>
          </w:p>
        </w:tc>
        <w:tc>
          <w:tcPr>
            <w:tcW w:w="1294" w:type="dxa"/>
          </w:tcPr>
          <w:p w14:paraId="3F27616E" w14:textId="5634669E" w:rsidR="009815E9" w:rsidRPr="006762FF" w:rsidRDefault="009815E9" w:rsidP="009815E9">
            <w:pPr>
              <w:jc w:val="right"/>
            </w:pPr>
            <w:r>
              <w:t>555,789</w:t>
            </w:r>
          </w:p>
        </w:tc>
        <w:tc>
          <w:tcPr>
            <w:tcW w:w="254" w:type="dxa"/>
          </w:tcPr>
          <w:p w14:paraId="64D187C9" w14:textId="77777777" w:rsidR="009815E9" w:rsidRPr="00FC6021" w:rsidRDefault="009815E9" w:rsidP="009815E9">
            <w:pPr>
              <w:pStyle w:val="BodyText"/>
              <w:tabs>
                <w:tab w:val="decimal" w:pos="1064"/>
              </w:tabs>
              <w:spacing w:after="0" w:line="240" w:lineRule="auto"/>
              <w:ind w:left="90" w:hanging="90"/>
              <w:jc w:val="right"/>
              <w:rPr>
                <w:rFonts w:cs="Times New Roman"/>
                <w:color w:val="000000"/>
                <w:szCs w:val="22"/>
              </w:rPr>
            </w:pPr>
          </w:p>
        </w:tc>
        <w:tc>
          <w:tcPr>
            <w:tcW w:w="1096" w:type="dxa"/>
          </w:tcPr>
          <w:p w14:paraId="55530728" w14:textId="33519F5B" w:rsidR="009815E9" w:rsidRPr="00FC6C87" w:rsidRDefault="009815E9" w:rsidP="009815E9">
            <w:pPr>
              <w:jc w:val="right"/>
            </w:pPr>
            <w:r>
              <w:t>555,789</w:t>
            </w:r>
          </w:p>
        </w:tc>
        <w:tc>
          <w:tcPr>
            <w:tcW w:w="1096" w:type="dxa"/>
          </w:tcPr>
          <w:p w14:paraId="6D465AE7" w14:textId="2DE2192B" w:rsidR="009815E9" w:rsidRDefault="009815E9" w:rsidP="009815E9">
            <w:pPr>
              <w:tabs>
                <w:tab w:val="decimal" w:pos="530"/>
              </w:tabs>
            </w:pPr>
            <w:r>
              <w:t>-</w:t>
            </w:r>
          </w:p>
        </w:tc>
        <w:tc>
          <w:tcPr>
            <w:tcW w:w="1510" w:type="dxa"/>
          </w:tcPr>
          <w:p w14:paraId="3F1A33CC" w14:textId="1DA8843D" w:rsidR="009815E9" w:rsidRPr="00FC6C87" w:rsidRDefault="009815E9" w:rsidP="009815E9">
            <w:pPr>
              <w:jc w:val="right"/>
            </w:pPr>
            <w:r>
              <w:t>555,789</w:t>
            </w:r>
          </w:p>
        </w:tc>
      </w:tr>
    </w:tbl>
    <w:p w14:paraId="31009832" w14:textId="7EDB92C6" w:rsidR="00A841DD" w:rsidRDefault="00A841DD">
      <w:pPr>
        <w:spacing w:line="240" w:lineRule="auto"/>
        <w:rPr>
          <w:i/>
          <w:iCs/>
        </w:rPr>
      </w:pPr>
    </w:p>
    <w:p w14:paraId="6ECFC02B" w14:textId="77777777" w:rsidR="0038454C" w:rsidRPr="00F21EC9" w:rsidRDefault="0038454C" w:rsidP="00361497">
      <w:pPr>
        <w:spacing w:line="240" w:lineRule="auto"/>
        <w:ind w:left="810" w:right="763"/>
        <w:jc w:val="thaiDistribute"/>
        <w:rPr>
          <w:szCs w:val="22"/>
        </w:rPr>
      </w:pPr>
    </w:p>
    <w:p w14:paraId="330C12A8" w14:textId="064EEC11" w:rsidR="00D02F5C" w:rsidRPr="00361497" w:rsidRDefault="00361497" w:rsidP="00361497">
      <w:pPr>
        <w:spacing w:line="240" w:lineRule="auto"/>
        <w:ind w:left="810" w:right="763"/>
        <w:jc w:val="thaiDistribute"/>
        <w:rPr>
          <w:i/>
          <w:iCs/>
          <w:szCs w:val="22"/>
        </w:rPr>
      </w:pPr>
      <w:r w:rsidRPr="00F21EC9">
        <w:rPr>
          <w:szCs w:val="22"/>
        </w:rPr>
        <w:t>Th</w:t>
      </w:r>
      <w:r w:rsidR="00F21EC9">
        <w:rPr>
          <w:szCs w:val="22"/>
        </w:rPr>
        <w:t xml:space="preserve">e Group </w:t>
      </w:r>
      <w:r w:rsidR="00F21EC9" w:rsidRPr="00F21EC9">
        <w:rPr>
          <w:szCs w:val="22"/>
        </w:rPr>
        <w:t>and the Company</w:t>
      </w:r>
      <w:r w:rsidR="00F21EC9">
        <w:rPr>
          <w:szCs w:val="22"/>
        </w:rPr>
        <w:t xml:space="preserve"> </w:t>
      </w:r>
      <w:r w:rsidR="00F21EC9" w:rsidRPr="00F21EC9">
        <w:rPr>
          <w:szCs w:val="22"/>
        </w:rPr>
        <w:t>intend</w:t>
      </w:r>
      <w:r w:rsidR="00F21EC9">
        <w:rPr>
          <w:szCs w:val="22"/>
        </w:rPr>
        <w:t xml:space="preserve"> </w:t>
      </w:r>
      <w:r w:rsidRPr="00F21EC9">
        <w:rPr>
          <w:szCs w:val="22"/>
        </w:rPr>
        <w:t xml:space="preserve">to hold non-marketable equity </w:t>
      </w:r>
      <w:r w:rsidR="007D32FF">
        <w:rPr>
          <w:szCs w:val="22"/>
        </w:rPr>
        <w:t>instruments</w:t>
      </w:r>
      <w:r w:rsidRPr="00F21EC9">
        <w:rPr>
          <w:szCs w:val="22"/>
        </w:rPr>
        <w:t xml:space="preserve"> amounted of Bah</w:t>
      </w:r>
      <w:r w:rsidR="00F21EC9">
        <w:rPr>
          <w:szCs w:val="22"/>
        </w:rPr>
        <w:t xml:space="preserve">t 3.4 </w:t>
      </w:r>
      <w:r w:rsidRPr="00F21EC9">
        <w:rPr>
          <w:szCs w:val="22"/>
        </w:rPr>
        <w:t xml:space="preserve">million, for the long-term strategic purposes. </w:t>
      </w:r>
      <w:r w:rsidR="00E276E2">
        <w:rPr>
          <w:szCs w:val="22"/>
          <w:cs/>
        </w:rPr>
        <w:br/>
      </w:r>
      <w:r w:rsidRPr="00E276E2">
        <w:rPr>
          <w:szCs w:val="22"/>
        </w:rPr>
        <w:t xml:space="preserve">The </w:t>
      </w:r>
      <w:r w:rsidR="00F21EC9" w:rsidRPr="00E276E2">
        <w:rPr>
          <w:szCs w:val="22"/>
        </w:rPr>
        <w:t>G</w:t>
      </w:r>
      <w:r w:rsidR="00F21EC9">
        <w:rPr>
          <w:szCs w:val="22"/>
        </w:rPr>
        <w:t>roup</w:t>
      </w:r>
      <w:r w:rsidR="00F21EC9" w:rsidRPr="00F21EC9">
        <w:rPr>
          <w:szCs w:val="22"/>
        </w:rPr>
        <w:t xml:space="preserve"> </w:t>
      </w:r>
      <w:r w:rsidRPr="00F21EC9">
        <w:rPr>
          <w:szCs w:val="22"/>
        </w:rPr>
        <w:t>has designated them as measured at FVOCI. The accumulated gain (loss) on measurement of these investments will not be reclassified to profit or loss.</w:t>
      </w:r>
    </w:p>
    <w:p w14:paraId="71347332" w14:textId="77777777" w:rsidR="00C11508" w:rsidRDefault="003266F6" w:rsidP="00361497">
      <w:pPr>
        <w:spacing w:line="240" w:lineRule="auto"/>
        <w:jc w:val="thaiDistribute"/>
        <w:rPr>
          <w:i/>
          <w:iCs/>
        </w:rPr>
        <w:sectPr w:rsidR="00C11508" w:rsidSect="00D02F5C">
          <w:pgSz w:w="16840" w:h="11907" w:orient="landscape" w:code="9"/>
          <w:pgMar w:top="1152" w:right="691" w:bottom="1152" w:left="1166" w:header="720" w:footer="720" w:gutter="0"/>
          <w:cols w:space="720"/>
          <w:docGrid w:linePitch="299"/>
        </w:sectPr>
      </w:pPr>
      <w:r w:rsidRPr="00361497">
        <w:rPr>
          <w:i/>
          <w:iCs/>
          <w:szCs w:val="22"/>
        </w:rPr>
        <w:br w:type="page"/>
      </w:r>
    </w:p>
    <w:p w14:paraId="04343FE7" w14:textId="77777777" w:rsidR="00F4128B" w:rsidRPr="00106E46" w:rsidRDefault="00FC6021" w:rsidP="002C0190">
      <w:pPr>
        <w:pStyle w:val="BodyText"/>
        <w:shd w:val="clear" w:color="auto" w:fill="FFFFFF"/>
        <w:spacing w:after="0" w:line="240" w:lineRule="atLeast"/>
        <w:ind w:left="1080" w:hanging="540"/>
        <w:jc w:val="both"/>
        <w:rPr>
          <w:i/>
          <w:iCs/>
          <w:szCs w:val="22"/>
        </w:rPr>
      </w:pPr>
      <w:r w:rsidRPr="00106E46">
        <w:rPr>
          <w:i/>
          <w:iCs/>
          <w:szCs w:val="22"/>
        </w:rPr>
        <w:lastRenderedPageBreak/>
        <w:t>3.1.2</w:t>
      </w:r>
      <w:r w:rsidR="00106E46">
        <w:rPr>
          <w:i/>
          <w:iCs/>
          <w:szCs w:val="22"/>
        </w:rPr>
        <w:tab/>
      </w:r>
      <w:r w:rsidR="00333288" w:rsidRPr="00106E46">
        <w:rPr>
          <w:i/>
          <w:iCs/>
          <w:szCs w:val="22"/>
        </w:rPr>
        <w:t>Impairment</w:t>
      </w:r>
    </w:p>
    <w:p w14:paraId="63842269" w14:textId="77777777" w:rsidR="00333288" w:rsidRPr="00BE06A7" w:rsidRDefault="00333288" w:rsidP="00F4128B">
      <w:pPr>
        <w:pStyle w:val="BodyText"/>
        <w:shd w:val="clear" w:color="auto" w:fill="FFFFFF"/>
        <w:spacing w:after="0" w:line="240" w:lineRule="atLeast"/>
        <w:ind w:left="540"/>
        <w:jc w:val="both"/>
        <w:rPr>
          <w:szCs w:val="22"/>
        </w:rPr>
      </w:pPr>
    </w:p>
    <w:p w14:paraId="5F28F766" w14:textId="57A1F976" w:rsidR="00333288" w:rsidRDefault="00333288" w:rsidP="00106E46">
      <w:pPr>
        <w:pStyle w:val="BodyText"/>
        <w:shd w:val="clear" w:color="auto" w:fill="FFFFFF"/>
        <w:tabs>
          <w:tab w:val="left" w:pos="1170"/>
        </w:tabs>
        <w:spacing w:after="0" w:line="240" w:lineRule="atLeast"/>
        <w:ind w:left="1080"/>
        <w:jc w:val="both"/>
        <w:rPr>
          <w:szCs w:val="22"/>
        </w:rPr>
      </w:pPr>
      <w:r w:rsidRPr="00333288">
        <w:rPr>
          <w:szCs w:val="22"/>
        </w:rPr>
        <w:t xml:space="preserve">TFRS 9 introduces </w:t>
      </w:r>
      <w:r w:rsidR="00151121">
        <w:rPr>
          <w:szCs w:val="22"/>
        </w:rPr>
        <w:t>the</w:t>
      </w:r>
      <w:r w:rsidRPr="00333288">
        <w:rPr>
          <w:szCs w:val="22"/>
        </w:rPr>
        <w:t xml:space="preserve"> </w:t>
      </w:r>
      <w:r w:rsidR="00151121">
        <w:rPr>
          <w:szCs w:val="22"/>
        </w:rPr>
        <w:t>‘</w:t>
      </w:r>
      <w:r w:rsidRPr="00333288">
        <w:rPr>
          <w:szCs w:val="22"/>
        </w:rPr>
        <w:t>expected credit loss</w:t>
      </w:r>
      <w:r w:rsidR="00151121">
        <w:rPr>
          <w:szCs w:val="22"/>
        </w:rPr>
        <w:t>’</w:t>
      </w:r>
      <w:r w:rsidR="00181A07">
        <w:rPr>
          <w:szCs w:val="22"/>
        </w:rPr>
        <w:t xml:space="preserve"> </w:t>
      </w:r>
      <w:r w:rsidRPr="00333288">
        <w:rPr>
          <w:szCs w:val="22"/>
        </w:rPr>
        <w:t>(ECL) model whereas previously the Group estimate</w:t>
      </w:r>
      <w:r w:rsidR="00F75AB8">
        <w:rPr>
          <w:szCs w:val="22"/>
        </w:rPr>
        <w:t>d the</w:t>
      </w:r>
      <w:r w:rsidRPr="00333288">
        <w:rPr>
          <w:szCs w:val="22"/>
        </w:rPr>
        <w:t xml:space="preserve"> allowance for doubtful account by analysing payment histories, future expectation of customer payment and compliance with the minimum allowance for doubtful accounts required </w:t>
      </w:r>
      <w:r w:rsidR="00151121">
        <w:rPr>
          <w:szCs w:val="22"/>
        </w:rPr>
        <w:t>by</w:t>
      </w:r>
      <w:r w:rsidRPr="00333288">
        <w:rPr>
          <w:szCs w:val="22"/>
        </w:rPr>
        <w:t xml:space="preserve"> the</w:t>
      </w:r>
      <w:r w:rsidR="00E66899">
        <w:rPr>
          <w:szCs w:val="22"/>
        </w:rPr>
        <w:t xml:space="preserve"> </w:t>
      </w:r>
      <w:r w:rsidR="00FC6021">
        <w:rPr>
          <w:szCs w:val="22"/>
        </w:rPr>
        <w:t>notifications</w:t>
      </w:r>
      <w:r w:rsidR="00151121">
        <w:rPr>
          <w:szCs w:val="22"/>
        </w:rPr>
        <w:t xml:space="preserve"> of SEC </w:t>
      </w:r>
      <w:r w:rsidR="00FC6021">
        <w:rPr>
          <w:szCs w:val="22"/>
        </w:rPr>
        <w:t>num</w:t>
      </w:r>
      <w:r w:rsidR="006D128D">
        <w:rPr>
          <w:szCs w:val="22"/>
        </w:rPr>
        <w:t xml:space="preserve">ber </w:t>
      </w:r>
      <w:proofErr w:type="spellStart"/>
      <w:r w:rsidR="006D128D">
        <w:rPr>
          <w:szCs w:val="22"/>
        </w:rPr>
        <w:t>Kor</w:t>
      </w:r>
      <w:proofErr w:type="spellEnd"/>
      <w:r w:rsidR="006D128D">
        <w:rPr>
          <w:szCs w:val="22"/>
        </w:rPr>
        <w:t xml:space="preserve"> Thor </w:t>
      </w:r>
      <w:r w:rsidR="00BE0AD6">
        <w:rPr>
          <w:szCs w:val="22"/>
        </w:rPr>
        <w:t>33</w:t>
      </w:r>
      <w:r w:rsidR="006D128D">
        <w:rPr>
          <w:szCs w:val="22"/>
        </w:rPr>
        <w:t>/25</w:t>
      </w:r>
      <w:r w:rsidR="00BE0AD6">
        <w:rPr>
          <w:szCs w:val="22"/>
        </w:rPr>
        <w:t>43</w:t>
      </w:r>
      <w:r w:rsidR="006D128D">
        <w:rPr>
          <w:szCs w:val="22"/>
        </w:rPr>
        <w:t xml:space="preserve"> dated 25 August 2000, </w:t>
      </w:r>
      <w:proofErr w:type="spellStart"/>
      <w:r w:rsidR="006D128D">
        <w:rPr>
          <w:szCs w:val="22"/>
        </w:rPr>
        <w:t>Kor</w:t>
      </w:r>
      <w:proofErr w:type="spellEnd"/>
      <w:r w:rsidR="006D128D">
        <w:rPr>
          <w:szCs w:val="22"/>
        </w:rPr>
        <w:t xml:space="preserve"> Thor 5/2544 dated 15 February 200</w:t>
      </w:r>
      <w:r w:rsidR="008D25E7">
        <w:rPr>
          <w:szCs w:val="22"/>
          <w:lang w:val="en-US" w:bidi="th-TH"/>
        </w:rPr>
        <w:t>1</w:t>
      </w:r>
      <w:r w:rsidR="006D128D">
        <w:rPr>
          <w:szCs w:val="22"/>
        </w:rPr>
        <w:t xml:space="preserve"> and </w:t>
      </w:r>
      <w:proofErr w:type="spellStart"/>
      <w:r w:rsidR="006D128D">
        <w:rPr>
          <w:szCs w:val="22"/>
        </w:rPr>
        <w:t>Kor</w:t>
      </w:r>
      <w:proofErr w:type="spellEnd"/>
      <w:r w:rsidR="006D128D">
        <w:rPr>
          <w:szCs w:val="22"/>
        </w:rPr>
        <w:t xml:space="preserve"> Thor 29/2560 dated 8 December 2017</w:t>
      </w:r>
      <w:r w:rsidR="00800412">
        <w:rPr>
          <w:szCs w:val="22"/>
        </w:rPr>
        <w:t>,</w:t>
      </w:r>
      <w:r w:rsidRPr="00333288">
        <w:rPr>
          <w:szCs w:val="22"/>
        </w:rPr>
        <w:t xml:space="preserve"> </w:t>
      </w:r>
      <w:r w:rsidR="006D128D">
        <w:rPr>
          <w:szCs w:val="22"/>
        </w:rPr>
        <w:t>regarding</w:t>
      </w:r>
      <w:r w:rsidR="00800412">
        <w:rPr>
          <w:szCs w:val="22"/>
        </w:rPr>
        <w:t xml:space="preserve"> to</w:t>
      </w:r>
      <w:r w:rsidR="006D128D">
        <w:rPr>
          <w:szCs w:val="22"/>
        </w:rPr>
        <w:t xml:space="preserve"> </w:t>
      </w:r>
      <w:r w:rsidR="006D128D" w:rsidRPr="00E66899">
        <w:rPr>
          <w:i/>
          <w:iCs/>
          <w:szCs w:val="22"/>
        </w:rPr>
        <w:t xml:space="preserve">Accounting for </w:t>
      </w:r>
      <w:r w:rsidR="00800412">
        <w:rPr>
          <w:i/>
          <w:iCs/>
          <w:szCs w:val="22"/>
        </w:rPr>
        <w:t>N</w:t>
      </w:r>
      <w:r w:rsidR="006D128D" w:rsidRPr="00E66899">
        <w:rPr>
          <w:i/>
          <w:iCs/>
          <w:szCs w:val="22"/>
        </w:rPr>
        <w:t>on-</w:t>
      </w:r>
      <w:r w:rsidR="00800412">
        <w:rPr>
          <w:i/>
          <w:iCs/>
          <w:szCs w:val="22"/>
        </w:rPr>
        <w:t>P</w:t>
      </w:r>
      <w:r w:rsidR="006D128D" w:rsidRPr="00E66899">
        <w:rPr>
          <w:i/>
          <w:iCs/>
          <w:szCs w:val="22"/>
        </w:rPr>
        <w:t xml:space="preserve">erforming </w:t>
      </w:r>
      <w:r w:rsidR="00800412">
        <w:rPr>
          <w:i/>
          <w:iCs/>
          <w:szCs w:val="22"/>
        </w:rPr>
        <w:t>Loans</w:t>
      </w:r>
      <w:r w:rsidR="006D128D" w:rsidRPr="00E66899">
        <w:rPr>
          <w:i/>
          <w:iCs/>
          <w:szCs w:val="22"/>
        </w:rPr>
        <w:t xml:space="preserve"> of </w:t>
      </w:r>
      <w:r w:rsidR="00800412" w:rsidRPr="00F21EC9">
        <w:rPr>
          <w:i/>
          <w:iCs/>
          <w:szCs w:val="22"/>
        </w:rPr>
        <w:t>S</w:t>
      </w:r>
      <w:r w:rsidR="006D128D" w:rsidRPr="00F21EC9">
        <w:rPr>
          <w:i/>
          <w:iCs/>
          <w:szCs w:val="22"/>
        </w:rPr>
        <w:t xml:space="preserve">ecurities </w:t>
      </w:r>
      <w:r w:rsidR="00800412" w:rsidRPr="00F21EC9">
        <w:rPr>
          <w:i/>
          <w:iCs/>
          <w:szCs w:val="22"/>
        </w:rPr>
        <w:t>C</w:t>
      </w:r>
      <w:r w:rsidR="006D128D" w:rsidRPr="00F21EC9">
        <w:rPr>
          <w:i/>
          <w:iCs/>
          <w:szCs w:val="22"/>
        </w:rPr>
        <w:t>ompanies</w:t>
      </w:r>
      <w:r w:rsidRPr="00F21EC9">
        <w:rPr>
          <w:szCs w:val="22"/>
        </w:rPr>
        <w:t>. TFRS 9 requires considerable judgment about how changes in economic factors affect ECLs, which</w:t>
      </w:r>
      <w:r w:rsidR="00151121">
        <w:rPr>
          <w:szCs w:val="22"/>
        </w:rPr>
        <w:t xml:space="preserve"> are </w:t>
      </w:r>
      <w:r w:rsidRPr="00F21EC9">
        <w:rPr>
          <w:szCs w:val="22"/>
        </w:rPr>
        <w:t xml:space="preserve">determined on a probability-weighted basis. The new impairment model applies to financial assets that measured at </w:t>
      </w:r>
      <w:r w:rsidR="00EA4940" w:rsidRPr="00F21EC9">
        <w:rPr>
          <w:szCs w:val="22"/>
        </w:rPr>
        <w:t>amortised cost,</w:t>
      </w:r>
      <w:r w:rsidR="00151121">
        <w:rPr>
          <w:szCs w:val="22"/>
        </w:rPr>
        <w:t xml:space="preserve"> </w:t>
      </w:r>
      <w:r w:rsidRPr="00F21EC9">
        <w:rPr>
          <w:szCs w:val="22"/>
        </w:rPr>
        <w:t>except for investments in equity instruments.</w:t>
      </w:r>
    </w:p>
    <w:p w14:paraId="41A7FB6A" w14:textId="77777777" w:rsidR="00BB3E16" w:rsidRDefault="00BB3E16" w:rsidP="00106E46">
      <w:pPr>
        <w:pStyle w:val="BodyText"/>
        <w:shd w:val="clear" w:color="auto" w:fill="FFFFFF"/>
        <w:tabs>
          <w:tab w:val="left" w:pos="1170"/>
        </w:tabs>
        <w:spacing w:after="0" w:line="240" w:lineRule="atLeast"/>
        <w:ind w:left="1080"/>
        <w:jc w:val="both"/>
        <w:rPr>
          <w:szCs w:val="22"/>
        </w:rPr>
      </w:pPr>
    </w:p>
    <w:p w14:paraId="6464F8E8" w14:textId="3AAC7C10" w:rsidR="00BB3E16" w:rsidRPr="00BB3E16" w:rsidRDefault="00BB3E16" w:rsidP="007F65F7">
      <w:pPr>
        <w:pStyle w:val="ListParagraph"/>
        <w:spacing w:line="240" w:lineRule="auto"/>
        <w:ind w:left="1080" w:right="-27"/>
        <w:jc w:val="both"/>
        <w:rPr>
          <w:szCs w:val="22"/>
        </w:rPr>
      </w:pPr>
      <w:r w:rsidRPr="00F21EC9">
        <w:rPr>
          <w:szCs w:val="22"/>
        </w:rPr>
        <w:t xml:space="preserve">The Group has determined that the application of TFRS 9’s impairment requirements at 1 January 2020 results in an additional allowance for </w:t>
      </w:r>
      <w:r w:rsidR="00151121">
        <w:rPr>
          <w:szCs w:val="22"/>
        </w:rPr>
        <w:t>expected credit</w:t>
      </w:r>
      <w:r w:rsidRPr="00F21EC9">
        <w:rPr>
          <w:szCs w:val="22"/>
        </w:rPr>
        <w:t xml:space="preserve"> loss as follows:</w:t>
      </w:r>
      <w:r w:rsidRPr="00BB3E16">
        <w:rPr>
          <w:szCs w:val="22"/>
        </w:rPr>
        <w:t xml:space="preserve"> </w:t>
      </w:r>
    </w:p>
    <w:p w14:paraId="10ADCF99" w14:textId="77777777" w:rsidR="00BB3E16" w:rsidRDefault="00BB3E16" w:rsidP="00106E46">
      <w:pPr>
        <w:pStyle w:val="BodyText"/>
        <w:shd w:val="clear" w:color="auto" w:fill="FFFFFF"/>
        <w:tabs>
          <w:tab w:val="left" w:pos="1170"/>
        </w:tabs>
        <w:spacing w:after="0" w:line="240" w:lineRule="atLeast"/>
        <w:ind w:left="1080"/>
        <w:jc w:val="both"/>
        <w:rPr>
          <w:szCs w:val="22"/>
        </w:rPr>
      </w:pPr>
    </w:p>
    <w:tbl>
      <w:tblPr>
        <w:tblW w:w="8640" w:type="dxa"/>
        <w:tblInd w:w="990" w:type="dxa"/>
        <w:tblLayout w:type="fixed"/>
        <w:tblCellMar>
          <w:left w:w="79" w:type="dxa"/>
          <w:right w:w="79" w:type="dxa"/>
        </w:tblCellMar>
        <w:tblLook w:val="04A0" w:firstRow="1" w:lastRow="0" w:firstColumn="1" w:lastColumn="0" w:noHBand="0" w:noVBand="1"/>
      </w:tblPr>
      <w:tblGrid>
        <w:gridCol w:w="7200"/>
        <w:gridCol w:w="1440"/>
      </w:tblGrid>
      <w:tr w:rsidR="004027D4" w:rsidRPr="008F0A9C" w14:paraId="50C18738" w14:textId="77777777" w:rsidTr="004A2C22">
        <w:trPr>
          <w:cantSplit/>
          <w:tblHeader/>
        </w:trPr>
        <w:tc>
          <w:tcPr>
            <w:tcW w:w="7200" w:type="dxa"/>
          </w:tcPr>
          <w:p w14:paraId="7701E8F6" w14:textId="77777777" w:rsidR="004027D4" w:rsidRPr="008F0A9C" w:rsidRDefault="004027D4" w:rsidP="004027D4">
            <w:pPr>
              <w:ind w:left="180" w:hanging="180"/>
              <w:rPr>
                <w:b/>
                <w:bCs/>
                <w:szCs w:val="22"/>
              </w:rPr>
            </w:pPr>
          </w:p>
        </w:tc>
        <w:tc>
          <w:tcPr>
            <w:tcW w:w="1440" w:type="dxa"/>
            <w:vAlign w:val="center"/>
          </w:tcPr>
          <w:p w14:paraId="1F53110B" w14:textId="5390748B" w:rsidR="004027D4" w:rsidRPr="008F0A9C" w:rsidRDefault="004027D4" w:rsidP="008F0A9C">
            <w:pPr>
              <w:pStyle w:val="acctfourfigures"/>
              <w:tabs>
                <w:tab w:val="left" w:pos="720"/>
                <w:tab w:val="left" w:pos="2255"/>
              </w:tabs>
              <w:spacing w:line="240" w:lineRule="atLeast"/>
              <w:ind w:left="-58" w:right="9"/>
              <w:jc w:val="center"/>
              <w:rPr>
                <w:szCs w:val="22"/>
              </w:rPr>
            </w:pPr>
            <w:r w:rsidRPr="008F0A9C">
              <w:rPr>
                <w:b/>
                <w:bCs/>
                <w:szCs w:val="22"/>
              </w:rPr>
              <w:t xml:space="preserve">Consolidated </w:t>
            </w:r>
            <w:r w:rsidR="004A2C22">
              <w:rPr>
                <w:b/>
                <w:bCs/>
                <w:szCs w:val="22"/>
              </w:rPr>
              <w:t>and</w:t>
            </w:r>
            <w:r w:rsidRPr="008F0A9C">
              <w:rPr>
                <w:b/>
                <w:bCs/>
                <w:szCs w:val="22"/>
              </w:rPr>
              <w:t xml:space="preserve"> </w:t>
            </w:r>
            <w:r w:rsidR="004A2C22">
              <w:rPr>
                <w:b/>
                <w:bCs/>
                <w:szCs w:val="22"/>
              </w:rPr>
              <w:t>s</w:t>
            </w:r>
            <w:r w:rsidRPr="008F0A9C">
              <w:rPr>
                <w:b/>
                <w:bCs/>
                <w:szCs w:val="22"/>
              </w:rPr>
              <w:t xml:space="preserve">eparate financial statements </w:t>
            </w:r>
          </w:p>
        </w:tc>
      </w:tr>
      <w:tr w:rsidR="00F21EC9" w:rsidRPr="008F0A9C" w14:paraId="17E6D7F1" w14:textId="77777777" w:rsidTr="004A2C22">
        <w:trPr>
          <w:cantSplit/>
          <w:tblHeader/>
        </w:trPr>
        <w:tc>
          <w:tcPr>
            <w:tcW w:w="7200" w:type="dxa"/>
          </w:tcPr>
          <w:p w14:paraId="21E9CDF8" w14:textId="77777777" w:rsidR="00F21EC9" w:rsidRPr="008F0A9C" w:rsidRDefault="00F21EC9" w:rsidP="004027D4">
            <w:pPr>
              <w:pStyle w:val="block"/>
              <w:spacing w:after="0" w:line="240" w:lineRule="atLeast"/>
              <w:ind w:left="14"/>
              <w:jc w:val="both"/>
              <w:rPr>
                <w:b/>
                <w:bCs/>
                <w:szCs w:val="22"/>
                <w:highlight w:val="cyan"/>
              </w:rPr>
            </w:pPr>
          </w:p>
        </w:tc>
        <w:tc>
          <w:tcPr>
            <w:tcW w:w="1440" w:type="dxa"/>
            <w:vAlign w:val="bottom"/>
          </w:tcPr>
          <w:p w14:paraId="218F7777" w14:textId="21EB2E98" w:rsidR="00F21EC9" w:rsidRPr="008F0A9C" w:rsidRDefault="00F21EC9" w:rsidP="004027D4">
            <w:pPr>
              <w:pStyle w:val="acctfourfigures"/>
              <w:tabs>
                <w:tab w:val="left" w:pos="720"/>
              </w:tabs>
              <w:spacing w:line="240" w:lineRule="atLeast"/>
              <w:ind w:left="-58" w:right="-72"/>
              <w:jc w:val="center"/>
              <w:rPr>
                <w:szCs w:val="22"/>
                <w:lang w:bidi="th-TH"/>
              </w:rPr>
            </w:pPr>
            <w:r w:rsidRPr="008F0A9C">
              <w:rPr>
                <w:i/>
                <w:iCs/>
                <w:szCs w:val="22"/>
              </w:rPr>
              <w:t xml:space="preserve">(in </w:t>
            </w:r>
            <w:r>
              <w:rPr>
                <w:i/>
                <w:iCs/>
                <w:szCs w:val="22"/>
              </w:rPr>
              <w:t>thousand</w:t>
            </w:r>
            <w:r w:rsidRPr="008F0A9C">
              <w:rPr>
                <w:i/>
                <w:iCs/>
                <w:szCs w:val="22"/>
              </w:rPr>
              <w:t xml:space="preserve"> </w:t>
            </w:r>
            <w:r>
              <w:rPr>
                <w:i/>
                <w:iCs/>
                <w:szCs w:val="22"/>
              </w:rPr>
              <w:t>B</w:t>
            </w:r>
            <w:r w:rsidRPr="008F0A9C">
              <w:rPr>
                <w:i/>
                <w:iCs/>
                <w:szCs w:val="22"/>
              </w:rPr>
              <w:t>aht)</w:t>
            </w:r>
          </w:p>
        </w:tc>
      </w:tr>
      <w:tr w:rsidR="004027D4" w:rsidRPr="008F0A9C" w14:paraId="3DB985FE" w14:textId="77777777" w:rsidTr="004A2C22">
        <w:trPr>
          <w:cantSplit/>
          <w:tblHeader/>
        </w:trPr>
        <w:tc>
          <w:tcPr>
            <w:tcW w:w="7200" w:type="dxa"/>
            <w:hideMark/>
          </w:tcPr>
          <w:p w14:paraId="2B6D6056" w14:textId="5F7DF12C" w:rsidR="004027D4" w:rsidRPr="00F21EC9" w:rsidRDefault="004027D4" w:rsidP="004027D4">
            <w:pPr>
              <w:pStyle w:val="block"/>
              <w:spacing w:after="0" w:line="240" w:lineRule="atLeast"/>
              <w:ind w:left="14"/>
              <w:jc w:val="both"/>
              <w:rPr>
                <w:rFonts w:cstheme="minorBidi"/>
                <w:b/>
                <w:bCs/>
                <w:i/>
                <w:iCs/>
                <w:color w:val="000000"/>
                <w:szCs w:val="22"/>
                <w:lang w:val="en-US" w:bidi="th-TH"/>
              </w:rPr>
            </w:pPr>
            <w:r w:rsidRPr="00F21EC9">
              <w:rPr>
                <w:b/>
                <w:bCs/>
                <w:szCs w:val="22"/>
              </w:rPr>
              <w:t xml:space="preserve">Allowance for </w:t>
            </w:r>
            <w:r w:rsidR="00151121">
              <w:rPr>
                <w:b/>
                <w:bCs/>
                <w:szCs w:val="22"/>
              </w:rPr>
              <w:t xml:space="preserve">doubtful accounts </w:t>
            </w:r>
            <w:r w:rsidRPr="00F21EC9">
              <w:rPr>
                <w:b/>
                <w:bCs/>
                <w:szCs w:val="22"/>
              </w:rPr>
              <w:t>at 31 December 2019</w:t>
            </w:r>
          </w:p>
        </w:tc>
        <w:tc>
          <w:tcPr>
            <w:tcW w:w="1440" w:type="dxa"/>
            <w:vAlign w:val="bottom"/>
            <w:hideMark/>
          </w:tcPr>
          <w:p w14:paraId="1E1599C9" w14:textId="77777777" w:rsidR="004027D4" w:rsidRPr="00F21EC9" w:rsidRDefault="004027D4" w:rsidP="004027D4">
            <w:pPr>
              <w:pStyle w:val="acctfourfigures"/>
              <w:tabs>
                <w:tab w:val="left" w:pos="720"/>
              </w:tabs>
              <w:spacing w:line="240" w:lineRule="atLeast"/>
              <w:ind w:left="-58" w:right="-72"/>
              <w:jc w:val="center"/>
              <w:rPr>
                <w:szCs w:val="22"/>
                <w:lang w:bidi="th-TH"/>
              </w:rPr>
            </w:pPr>
          </w:p>
        </w:tc>
      </w:tr>
      <w:tr w:rsidR="004027D4" w:rsidRPr="008F0A9C" w14:paraId="63A7FB9B" w14:textId="77777777" w:rsidTr="004A2C22">
        <w:trPr>
          <w:cantSplit/>
          <w:tblHeader/>
        </w:trPr>
        <w:tc>
          <w:tcPr>
            <w:tcW w:w="7200" w:type="dxa"/>
          </w:tcPr>
          <w:p w14:paraId="1156302D" w14:textId="212217BA" w:rsidR="004027D4" w:rsidRPr="00F21EC9" w:rsidRDefault="004027D4" w:rsidP="004027D4">
            <w:pPr>
              <w:pStyle w:val="block"/>
              <w:spacing w:after="0" w:line="240" w:lineRule="atLeast"/>
              <w:ind w:left="14"/>
              <w:jc w:val="both"/>
              <w:rPr>
                <w:szCs w:val="22"/>
                <w:lang w:val="en-US"/>
              </w:rPr>
            </w:pPr>
            <w:r w:rsidRPr="00F21EC9">
              <w:rPr>
                <w:szCs w:val="22"/>
              </w:rPr>
              <w:t xml:space="preserve">Allowance for doubtful </w:t>
            </w:r>
            <w:r w:rsidR="00151121">
              <w:rPr>
                <w:szCs w:val="22"/>
              </w:rPr>
              <w:t xml:space="preserve">accounts </w:t>
            </w:r>
            <w:r w:rsidR="009B35B3">
              <w:rPr>
                <w:szCs w:val="22"/>
              </w:rPr>
              <w:t>-</w:t>
            </w:r>
            <w:r w:rsidR="00151121">
              <w:rPr>
                <w:szCs w:val="22"/>
              </w:rPr>
              <w:t xml:space="preserve"> securities business</w:t>
            </w:r>
            <w:r w:rsidRPr="00F21EC9">
              <w:rPr>
                <w:szCs w:val="22"/>
              </w:rPr>
              <w:t xml:space="preserve"> receivables</w:t>
            </w:r>
          </w:p>
        </w:tc>
        <w:tc>
          <w:tcPr>
            <w:tcW w:w="1440" w:type="dxa"/>
            <w:vAlign w:val="center"/>
          </w:tcPr>
          <w:p w14:paraId="3282EC17" w14:textId="77777777" w:rsidR="004027D4" w:rsidRPr="00F21EC9" w:rsidRDefault="004027D4" w:rsidP="00EC2250">
            <w:pPr>
              <w:ind w:right="9"/>
              <w:jc w:val="right"/>
              <w:rPr>
                <w:szCs w:val="22"/>
              </w:rPr>
            </w:pPr>
            <w:r w:rsidRPr="00F21EC9">
              <w:rPr>
                <w:szCs w:val="22"/>
              </w:rPr>
              <w:t>65,916</w:t>
            </w:r>
          </w:p>
        </w:tc>
      </w:tr>
      <w:tr w:rsidR="004027D4" w:rsidRPr="008F0A9C" w14:paraId="42433B0D" w14:textId="77777777" w:rsidTr="004A2C22">
        <w:trPr>
          <w:cantSplit/>
          <w:tblHeader/>
        </w:trPr>
        <w:tc>
          <w:tcPr>
            <w:tcW w:w="7200" w:type="dxa"/>
          </w:tcPr>
          <w:p w14:paraId="0D81C788" w14:textId="628ADFC0" w:rsidR="004027D4" w:rsidRPr="009E2C79" w:rsidRDefault="004027D4" w:rsidP="004027D4">
            <w:pPr>
              <w:pStyle w:val="block"/>
              <w:spacing w:after="0" w:line="240" w:lineRule="atLeast"/>
              <w:ind w:left="14"/>
              <w:jc w:val="both"/>
              <w:rPr>
                <w:szCs w:val="22"/>
                <w:lang w:val="en-US"/>
              </w:rPr>
            </w:pPr>
            <w:r w:rsidRPr="009E2C79">
              <w:rPr>
                <w:szCs w:val="22"/>
              </w:rPr>
              <w:t xml:space="preserve">Additional </w:t>
            </w:r>
            <w:r w:rsidR="00151121">
              <w:rPr>
                <w:szCs w:val="22"/>
              </w:rPr>
              <w:t>expected credit</w:t>
            </w:r>
            <w:r w:rsidRPr="009E2C79">
              <w:rPr>
                <w:szCs w:val="22"/>
              </w:rPr>
              <w:t xml:space="preserve"> loss recognised at 1 January 2020 </w:t>
            </w:r>
          </w:p>
        </w:tc>
        <w:tc>
          <w:tcPr>
            <w:tcW w:w="1440" w:type="dxa"/>
            <w:vAlign w:val="center"/>
          </w:tcPr>
          <w:p w14:paraId="46D05B16" w14:textId="77777777" w:rsidR="004027D4" w:rsidRPr="009E2C79" w:rsidRDefault="004027D4" w:rsidP="004027D4">
            <w:pPr>
              <w:pStyle w:val="acctfourfigures"/>
              <w:tabs>
                <w:tab w:val="clear" w:pos="765"/>
                <w:tab w:val="decimal" w:pos="2265"/>
              </w:tabs>
              <w:spacing w:line="240" w:lineRule="atLeast"/>
              <w:ind w:left="-58" w:right="-72"/>
              <w:jc w:val="center"/>
              <w:rPr>
                <w:szCs w:val="22"/>
              </w:rPr>
            </w:pPr>
          </w:p>
        </w:tc>
      </w:tr>
      <w:tr w:rsidR="004027D4" w:rsidRPr="008F0A9C" w14:paraId="3C10AC97" w14:textId="77777777" w:rsidTr="004A2C22">
        <w:trPr>
          <w:cantSplit/>
        </w:trPr>
        <w:tc>
          <w:tcPr>
            <w:tcW w:w="7200" w:type="dxa"/>
            <w:hideMark/>
          </w:tcPr>
          <w:p w14:paraId="283D3652" w14:textId="70B2E80E" w:rsidR="004027D4" w:rsidRPr="009E2C79" w:rsidRDefault="00867E54" w:rsidP="004A2C22">
            <w:pPr>
              <w:ind w:left="190"/>
              <w:rPr>
                <w:szCs w:val="22"/>
              </w:rPr>
            </w:pPr>
            <w:r w:rsidRPr="009E2C79">
              <w:rPr>
                <w:szCs w:val="22"/>
              </w:rPr>
              <w:t>on</w:t>
            </w:r>
            <w:r>
              <w:rPr>
                <w:rFonts w:cs="Times New Roman"/>
                <w:color w:val="000000"/>
                <w:szCs w:val="22"/>
              </w:rPr>
              <w:t xml:space="preserve"> </w:t>
            </w:r>
            <w:r w:rsidR="00151121">
              <w:rPr>
                <w:rFonts w:cs="Times New Roman"/>
                <w:color w:val="000000"/>
                <w:szCs w:val="22"/>
              </w:rPr>
              <w:t>s</w:t>
            </w:r>
            <w:r w:rsidR="004027D4" w:rsidRPr="009E2C79">
              <w:rPr>
                <w:rFonts w:cs="Times New Roman"/>
                <w:color w:val="000000"/>
                <w:szCs w:val="22"/>
              </w:rPr>
              <w:t>ecurities business receivables</w:t>
            </w:r>
          </w:p>
        </w:tc>
        <w:tc>
          <w:tcPr>
            <w:tcW w:w="1440" w:type="dxa"/>
          </w:tcPr>
          <w:p w14:paraId="4F599E09" w14:textId="77777777" w:rsidR="004027D4" w:rsidRPr="009E2C79" w:rsidRDefault="004027D4" w:rsidP="004027D4">
            <w:pPr>
              <w:ind w:right="9"/>
              <w:jc w:val="right"/>
              <w:rPr>
                <w:szCs w:val="22"/>
              </w:rPr>
            </w:pPr>
            <w:r w:rsidRPr="009E2C79">
              <w:rPr>
                <w:szCs w:val="22"/>
              </w:rPr>
              <w:t>22</w:t>
            </w:r>
          </w:p>
        </w:tc>
      </w:tr>
      <w:tr w:rsidR="004027D4" w:rsidRPr="008F0A9C" w14:paraId="55B38DDE" w14:textId="77777777" w:rsidTr="004A2C22">
        <w:trPr>
          <w:cantSplit/>
        </w:trPr>
        <w:tc>
          <w:tcPr>
            <w:tcW w:w="7200" w:type="dxa"/>
            <w:vAlign w:val="bottom"/>
            <w:hideMark/>
          </w:tcPr>
          <w:p w14:paraId="66B9F738" w14:textId="732F5871" w:rsidR="004027D4" w:rsidRPr="009E2C79" w:rsidRDefault="004027D4" w:rsidP="004027D4">
            <w:pPr>
              <w:pStyle w:val="block"/>
              <w:spacing w:after="0" w:line="240" w:lineRule="atLeast"/>
              <w:ind w:left="14"/>
              <w:jc w:val="both"/>
              <w:rPr>
                <w:b/>
                <w:bCs/>
                <w:szCs w:val="22"/>
              </w:rPr>
            </w:pPr>
            <w:r w:rsidRPr="009E2C79">
              <w:rPr>
                <w:b/>
                <w:bCs/>
                <w:szCs w:val="22"/>
              </w:rPr>
              <w:t>Allowance for</w:t>
            </w:r>
            <w:r w:rsidR="00151121">
              <w:rPr>
                <w:b/>
                <w:bCs/>
                <w:szCs w:val="22"/>
              </w:rPr>
              <w:t xml:space="preserve"> expected credit loss</w:t>
            </w:r>
            <w:r w:rsidRPr="009E2C79">
              <w:rPr>
                <w:b/>
                <w:bCs/>
                <w:szCs w:val="22"/>
              </w:rPr>
              <w:t xml:space="preserve"> at 1 January 2020</w:t>
            </w:r>
          </w:p>
        </w:tc>
        <w:tc>
          <w:tcPr>
            <w:tcW w:w="1440" w:type="dxa"/>
            <w:tcBorders>
              <w:top w:val="single" w:sz="4" w:space="0" w:color="auto"/>
              <w:left w:val="nil"/>
              <w:bottom w:val="double" w:sz="4" w:space="0" w:color="auto"/>
              <w:right w:val="nil"/>
            </w:tcBorders>
          </w:tcPr>
          <w:p w14:paraId="074DFB6F" w14:textId="77777777" w:rsidR="004027D4" w:rsidRPr="009E2C79" w:rsidRDefault="004027D4" w:rsidP="004027D4">
            <w:pPr>
              <w:ind w:right="9"/>
              <w:jc w:val="right"/>
              <w:rPr>
                <w:b/>
                <w:bCs/>
                <w:szCs w:val="22"/>
              </w:rPr>
            </w:pPr>
            <w:r w:rsidRPr="009E2C79">
              <w:rPr>
                <w:b/>
                <w:bCs/>
                <w:szCs w:val="22"/>
              </w:rPr>
              <w:t>65,938</w:t>
            </w:r>
          </w:p>
        </w:tc>
      </w:tr>
    </w:tbl>
    <w:p w14:paraId="64564E7F" w14:textId="77777777" w:rsidR="00333288" w:rsidRPr="008F0A9C" w:rsidRDefault="00333288" w:rsidP="008F0A9C">
      <w:pPr>
        <w:pStyle w:val="BodyText"/>
        <w:shd w:val="clear" w:color="auto" w:fill="FFFFFF"/>
        <w:tabs>
          <w:tab w:val="left" w:pos="1170"/>
        </w:tabs>
        <w:spacing w:after="0" w:line="240" w:lineRule="atLeast"/>
        <w:ind w:left="1080"/>
        <w:jc w:val="both"/>
        <w:rPr>
          <w:szCs w:val="22"/>
        </w:rPr>
      </w:pPr>
    </w:p>
    <w:p w14:paraId="5E0E3799" w14:textId="2C13E5FF" w:rsidR="008F0A9C" w:rsidRPr="009E2C79" w:rsidRDefault="008F0A9C" w:rsidP="008F0A9C">
      <w:pPr>
        <w:pStyle w:val="ListParagraph"/>
        <w:spacing w:line="240" w:lineRule="auto"/>
        <w:ind w:left="1080" w:right="-58"/>
        <w:jc w:val="thaiDistribute"/>
        <w:rPr>
          <w:szCs w:val="22"/>
        </w:rPr>
      </w:pPr>
      <w:r w:rsidRPr="009E2C79">
        <w:rPr>
          <w:szCs w:val="22"/>
        </w:rPr>
        <w:t xml:space="preserve">The Group has opted to recognise the increase of </w:t>
      </w:r>
      <w:r w:rsidR="00151121">
        <w:rPr>
          <w:szCs w:val="22"/>
        </w:rPr>
        <w:t>expected credit</w:t>
      </w:r>
      <w:r w:rsidRPr="009E2C79">
        <w:rPr>
          <w:szCs w:val="22"/>
        </w:rPr>
        <w:t xml:space="preserve"> loss as an adjustment to retained earnings as at 1 January 2020.</w:t>
      </w:r>
    </w:p>
    <w:p w14:paraId="6277E423" w14:textId="77777777" w:rsidR="00297524" w:rsidRPr="009E2C79" w:rsidRDefault="00297524" w:rsidP="008F0A9C">
      <w:pPr>
        <w:pStyle w:val="BodyText"/>
        <w:shd w:val="clear" w:color="auto" w:fill="FFFFFF"/>
        <w:tabs>
          <w:tab w:val="left" w:pos="1170"/>
        </w:tabs>
        <w:spacing w:after="0" w:line="240" w:lineRule="atLeast"/>
        <w:ind w:left="1080"/>
        <w:jc w:val="both"/>
        <w:rPr>
          <w:szCs w:val="22"/>
        </w:rPr>
      </w:pPr>
    </w:p>
    <w:p w14:paraId="2C7800B6" w14:textId="77777777" w:rsidR="00654637" w:rsidRPr="009E2C79" w:rsidRDefault="00E34DA4" w:rsidP="005A673D">
      <w:pPr>
        <w:pStyle w:val="Heading2"/>
        <w:numPr>
          <w:ilvl w:val="1"/>
          <w:numId w:val="22"/>
        </w:numPr>
        <w:spacing w:before="0" w:after="0" w:line="240" w:lineRule="atLeast"/>
        <w:ind w:left="540" w:hanging="540"/>
        <w:rPr>
          <w:rFonts w:cs="Times New Roman"/>
          <w:sz w:val="22"/>
          <w:szCs w:val="22"/>
          <w:lang w:val="en-US" w:bidi="th-TH"/>
        </w:rPr>
      </w:pPr>
      <w:r w:rsidRPr="009E2C79">
        <w:rPr>
          <w:rFonts w:cs="Times New Roman"/>
          <w:sz w:val="22"/>
          <w:szCs w:val="22"/>
          <w:lang w:val="en-US" w:bidi="th-TH"/>
        </w:rPr>
        <w:t>TFRS 16 Leases</w:t>
      </w:r>
    </w:p>
    <w:p w14:paraId="12C01279" w14:textId="34DBAA46" w:rsidR="006E5656" w:rsidRDefault="006E5656" w:rsidP="00436A19">
      <w:pPr>
        <w:ind w:left="540"/>
        <w:jc w:val="both"/>
        <w:rPr>
          <w:szCs w:val="22"/>
          <w:lang w:bidi="th-TH"/>
        </w:rPr>
      </w:pPr>
    </w:p>
    <w:p w14:paraId="6A200B7B" w14:textId="37BBF651" w:rsidR="009E2C79" w:rsidRDefault="009E2C79" w:rsidP="00436A19">
      <w:pPr>
        <w:ind w:left="540"/>
        <w:jc w:val="both"/>
        <w:rPr>
          <w:szCs w:val="22"/>
          <w:lang w:bidi="th-TH"/>
        </w:rPr>
      </w:pPr>
      <w:r w:rsidRPr="009E2C79">
        <w:rPr>
          <w:szCs w:val="22"/>
          <w:lang w:bidi="th-TH"/>
        </w:rPr>
        <w:t>From 1 January 2020, the Group</w:t>
      </w:r>
      <w:r>
        <w:rPr>
          <w:szCs w:val="22"/>
          <w:lang w:bidi="th-TH"/>
        </w:rPr>
        <w:t xml:space="preserve"> </w:t>
      </w:r>
      <w:r w:rsidRPr="009E2C79">
        <w:rPr>
          <w:szCs w:val="22"/>
          <w:lang w:bidi="th-TH"/>
        </w:rPr>
        <w:t xml:space="preserve">has initially adopted TFRS 16 on contracts previously identified as leases according to TAS 17 </w:t>
      </w:r>
      <w:r w:rsidRPr="009E2C79">
        <w:rPr>
          <w:i/>
          <w:iCs/>
          <w:szCs w:val="22"/>
          <w:lang w:bidi="th-TH"/>
        </w:rPr>
        <w:t>Leases</w:t>
      </w:r>
      <w:r w:rsidRPr="009E2C79">
        <w:rPr>
          <w:szCs w:val="22"/>
          <w:lang w:bidi="th-TH"/>
        </w:rPr>
        <w:t xml:space="preserve"> and TFRIC 4 </w:t>
      </w:r>
      <w:r w:rsidRPr="009E2C79">
        <w:rPr>
          <w:i/>
          <w:iCs/>
          <w:szCs w:val="22"/>
          <w:lang w:bidi="th-TH"/>
        </w:rPr>
        <w:t>Determining whether an arrangement contains a lease</w:t>
      </w:r>
      <w:r w:rsidRPr="009E2C79">
        <w:rPr>
          <w:szCs w:val="22"/>
          <w:lang w:bidi="th-TH"/>
        </w:rPr>
        <w:t xml:space="preserve"> using the modified retrospective approach</w:t>
      </w:r>
      <w:r w:rsidR="0063047C">
        <w:rPr>
          <w:szCs w:val="22"/>
          <w:lang w:bidi="th-TH"/>
        </w:rPr>
        <w:t>.</w:t>
      </w:r>
    </w:p>
    <w:p w14:paraId="7D8E10EA" w14:textId="77777777" w:rsidR="00E34DA4" w:rsidRDefault="00E34DA4" w:rsidP="009E2C79">
      <w:pPr>
        <w:spacing w:line="240" w:lineRule="atLeast"/>
        <w:ind w:right="-27"/>
        <w:jc w:val="both"/>
        <w:rPr>
          <w:rFonts w:cs="Times New Roman"/>
          <w:lang w:val="en-US" w:bidi="th-TH"/>
        </w:rPr>
      </w:pPr>
    </w:p>
    <w:p w14:paraId="4E2BDEF6" w14:textId="77777777" w:rsidR="00E35C85" w:rsidRDefault="00E35C85" w:rsidP="00436A19">
      <w:pPr>
        <w:spacing w:line="240" w:lineRule="atLeast"/>
        <w:ind w:left="540" w:right="-27"/>
        <w:jc w:val="both"/>
        <w:rPr>
          <w:rFonts w:cs="Times New Roman"/>
          <w:lang w:val="en-US" w:bidi="th-TH"/>
        </w:rPr>
      </w:pPr>
      <w:r w:rsidRPr="00E35C85">
        <w:rPr>
          <w:rFonts w:cs="Times New Roman"/>
          <w:lang w:val="en-US" w:bidi="th-TH"/>
        </w:rPr>
        <w:t xml:space="preserve">Previously, the Group, as a lessee, </w:t>
      </w:r>
      <w:proofErr w:type="spellStart"/>
      <w:r w:rsidRPr="00E35C85">
        <w:rPr>
          <w:rFonts w:cs="Times New Roman"/>
          <w:lang w:val="en-US" w:bidi="th-TH"/>
        </w:rPr>
        <w:t>recognised</w:t>
      </w:r>
      <w:proofErr w:type="spellEnd"/>
      <w:r w:rsidRPr="00E35C85">
        <w:rPr>
          <w:rFonts w:cs="Times New Roman"/>
          <w:lang w:val="en-US" w:bidi="th-TH"/>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E35C85">
        <w:rPr>
          <w:rFonts w:cs="Times New Roman"/>
          <w:lang w:val="en-US" w:bidi="th-TH"/>
        </w:rPr>
        <w:t>recognised</w:t>
      </w:r>
      <w:proofErr w:type="spellEnd"/>
      <w:r w:rsidRPr="00E35C85">
        <w:rPr>
          <w:rFonts w:cs="Times New Roman"/>
          <w:lang w:val="en-US" w:bidi="th-TH"/>
        </w:rPr>
        <w:t xml:space="preserve"> right-of-use assets and lease liabilities, as a result, the nature of expenses related to those leases was changed because the Group </w:t>
      </w:r>
      <w:proofErr w:type="spellStart"/>
      <w:r w:rsidRPr="00E35C85">
        <w:rPr>
          <w:rFonts w:cs="Times New Roman"/>
          <w:lang w:val="en-US" w:bidi="th-TH"/>
        </w:rPr>
        <w:t>recognised</w:t>
      </w:r>
      <w:proofErr w:type="spellEnd"/>
      <w:r w:rsidRPr="00E35C85">
        <w:rPr>
          <w:rFonts w:cs="Times New Roman"/>
          <w:lang w:val="en-US" w:bidi="th-TH"/>
        </w:rPr>
        <w:t xml:space="preserve"> depreciation of right-of-use assets and interest expense on lease liabilities.</w:t>
      </w:r>
    </w:p>
    <w:p w14:paraId="04156A3F" w14:textId="77777777" w:rsidR="003811D5" w:rsidRDefault="003811D5">
      <w:pPr>
        <w:spacing w:line="240" w:lineRule="auto"/>
        <w:rPr>
          <w:rFonts w:cs="Times New Roman"/>
          <w:lang w:val="en-US" w:bidi="th-TH"/>
        </w:rPr>
      </w:pPr>
    </w:p>
    <w:tbl>
      <w:tblPr>
        <w:tblW w:w="9181" w:type="dxa"/>
        <w:tblInd w:w="450" w:type="dxa"/>
        <w:tblLayout w:type="fixed"/>
        <w:tblCellMar>
          <w:left w:w="79" w:type="dxa"/>
          <w:right w:w="79" w:type="dxa"/>
        </w:tblCellMar>
        <w:tblLook w:val="04A0" w:firstRow="1" w:lastRow="0" w:firstColumn="1" w:lastColumn="0" w:noHBand="0" w:noVBand="1"/>
      </w:tblPr>
      <w:tblGrid>
        <w:gridCol w:w="6120"/>
        <w:gridCol w:w="1440"/>
        <w:gridCol w:w="180"/>
        <w:gridCol w:w="1441"/>
      </w:tblGrid>
      <w:tr w:rsidR="00E66899" w:rsidRPr="001D28E7" w14:paraId="5A1DA4CA" w14:textId="77777777" w:rsidTr="00E66899">
        <w:trPr>
          <w:cantSplit/>
          <w:trHeight w:val="20"/>
          <w:tblHeader/>
        </w:trPr>
        <w:tc>
          <w:tcPr>
            <w:tcW w:w="6120" w:type="dxa"/>
            <w:vAlign w:val="bottom"/>
            <w:hideMark/>
          </w:tcPr>
          <w:p w14:paraId="4499B56C" w14:textId="77777777" w:rsidR="00E66899" w:rsidRPr="001D28E7" w:rsidRDefault="00E66899" w:rsidP="00E66899">
            <w:pPr>
              <w:autoSpaceDE w:val="0"/>
              <w:autoSpaceDN w:val="0"/>
              <w:adjustRightInd w:val="0"/>
              <w:spacing w:line="240" w:lineRule="auto"/>
              <w:ind w:left="8"/>
              <w:rPr>
                <w:b/>
                <w:bCs/>
                <w:i/>
                <w:iCs/>
                <w:szCs w:val="22"/>
              </w:rPr>
            </w:pPr>
            <w:r w:rsidRPr="001D28E7">
              <w:rPr>
                <w:b/>
                <w:i/>
                <w:iCs/>
                <w:szCs w:val="22"/>
                <w:lang w:bidi="th-TH"/>
              </w:rPr>
              <w:t>Impact from the adoption of</w:t>
            </w:r>
            <w:r w:rsidRPr="001D28E7">
              <w:rPr>
                <w:rFonts w:hint="cs"/>
                <w:b/>
                <w:i/>
                <w:iCs/>
                <w:szCs w:val="22"/>
                <w:lang w:bidi="th-TH"/>
              </w:rPr>
              <w:t xml:space="preserve"> </w:t>
            </w:r>
            <w:r w:rsidRPr="001D28E7">
              <w:rPr>
                <w:b/>
                <w:i/>
                <w:iCs/>
                <w:szCs w:val="22"/>
              </w:rPr>
              <w:t>TFRS 16</w:t>
            </w:r>
          </w:p>
        </w:tc>
        <w:tc>
          <w:tcPr>
            <w:tcW w:w="1440" w:type="dxa"/>
            <w:vAlign w:val="bottom"/>
            <w:hideMark/>
          </w:tcPr>
          <w:p w14:paraId="57D1D576" w14:textId="77777777" w:rsidR="00E66899" w:rsidRPr="001D28E7" w:rsidRDefault="00E66899" w:rsidP="00E66899">
            <w:pPr>
              <w:pStyle w:val="acctmergecolhdg"/>
              <w:spacing w:line="240" w:lineRule="auto"/>
              <w:ind w:left="-75" w:right="-79"/>
              <w:rPr>
                <w:szCs w:val="22"/>
                <w:cs/>
              </w:rPr>
            </w:pPr>
            <w:r w:rsidRPr="001D28E7">
              <w:rPr>
                <w:szCs w:val="22"/>
                <w:lang w:bidi="th-TH"/>
              </w:rPr>
              <w:t>Consolidated financial statements</w:t>
            </w:r>
          </w:p>
        </w:tc>
        <w:tc>
          <w:tcPr>
            <w:tcW w:w="180" w:type="dxa"/>
            <w:vAlign w:val="bottom"/>
          </w:tcPr>
          <w:p w14:paraId="27F6F8EB" w14:textId="77777777" w:rsidR="00E66899" w:rsidRPr="001D28E7" w:rsidRDefault="00E66899" w:rsidP="00E66899">
            <w:pPr>
              <w:pStyle w:val="acctmergecolhdg"/>
              <w:spacing w:line="240" w:lineRule="auto"/>
              <w:rPr>
                <w:szCs w:val="22"/>
              </w:rPr>
            </w:pPr>
          </w:p>
        </w:tc>
        <w:tc>
          <w:tcPr>
            <w:tcW w:w="1441" w:type="dxa"/>
            <w:vAlign w:val="bottom"/>
            <w:hideMark/>
          </w:tcPr>
          <w:p w14:paraId="48B81C2C" w14:textId="77777777" w:rsidR="00E66899" w:rsidRPr="001D28E7" w:rsidRDefault="00E66899" w:rsidP="00E66899">
            <w:pPr>
              <w:pStyle w:val="acctmergecolhdg"/>
              <w:spacing w:line="240" w:lineRule="auto"/>
              <w:ind w:left="-85" w:right="-79"/>
              <w:rPr>
                <w:szCs w:val="22"/>
              </w:rPr>
            </w:pPr>
            <w:r w:rsidRPr="001D28E7">
              <w:rPr>
                <w:szCs w:val="22"/>
              </w:rPr>
              <w:t>Separate financial statements</w:t>
            </w:r>
          </w:p>
        </w:tc>
      </w:tr>
      <w:tr w:rsidR="00E66899" w:rsidRPr="001D28E7" w14:paraId="67B04B94" w14:textId="77777777" w:rsidTr="001D28E7">
        <w:trPr>
          <w:cantSplit/>
          <w:trHeight w:val="20"/>
          <w:tblHeader/>
        </w:trPr>
        <w:tc>
          <w:tcPr>
            <w:tcW w:w="6120" w:type="dxa"/>
          </w:tcPr>
          <w:p w14:paraId="3E47CD4C" w14:textId="77777777" w:rsidR="00E66899" w:rsidRPr="001D28E7" w:rsidRDefault="00E66899" w:rsidP="00E66899">
            <w:pPr>
              <w:autoSpaceDE w:val="0"/>
              <w:autoSpaceDN w:val="0"/>
              <w:adjustRightInd w:val="0"/>
              <w:spacing w:line="240" w:lineRule="auto"/>
              <w:ind w:left="8"/>
              <w:rPr>
                <w:b/>
                <w:bCs/>
                <w:i/>
                <w:iCs/>
                <w:szCs w:val="22"/>
              </w:rPr>
            </w:pPr>
          </w:p>
        </w:tc>
        <w:tc>
          <w:tcPr>
            <w:tcW w:w="3061" w:type="dxa"/>
            <w:gridSpan w:val="3"/>
            <w:vAlign w:val="center"/>
            <w:hideMark/>
          </w:tcPr>
          <w:p w14:paraId="639BB65F" w14:textId="77777777" w:rsidR="00E66899" w:rsidRPr="001D28E7" w:rsidRDefault="00E66899" w:rsidP="00E66899">
            <w:pPr>
              <w:pStyle w:val="acctfourfigures"/>
              <w:spacing w:line="240" w:lineRule="auto"/>
              <w:jc w:val="center"/>
              <w:rPr>
                <w:i/>
                <w:iCs/>
                <w:szCs w:val="22"/>
              </w:rPr>
            </w:pPr>
            <w:r w:rsidRPr="001D28E7">
              <w:rPr>
                <w:i/>
                <w:iCs/>
                <w:szCs w:val="22"/>
              </w:rPr>
              <w:t>(in thousand Baht)</w:t>
            </w:r>
          </w:p>
        </w:tc>
      </w:tr>
      <w:tr w:rsidR="00E66899" w:rsidRPr="001D28E7" w14:paraId="621BB04A" w14:textId="77777777" w:rsidTr="001D28E7">
        <w:trPr>
          <w:cantSplit/>
          <w:trHeight w:val="20"/>
          <w:tblHeader/>
        </w:trPr>
        <w:tc>
          <w:tcPr>
            <w:tcW w:w="6120" w:type="dxa"/>
            <w:hideMark/>
          </w:tcPr>
          <w:p w14:paraId="71504A46" w14:textId="77777777" w:rsidR="00E66899" w:rsidRPr="001D28E7" w:rsidRDefault="00E66899" w:rsidP="00E66899">
            <w:pPr>
              <w:autoSpaceDE w:val="0"/>
              <w:autoSpaceDN w:val="0"/>
              <w:adjustRightInd w:val="0"/>
              <w:spacing w:line="240" w:lineRule="auto"/>
              <w:ind w:left="8"/>
              <w:rPr>
                <w:b/>
                <w:bCs/>
                <w:color w:val="0000FF"/>
                <w:szCs w:val="22"/>
              </w:rPr>
            </w:pPr>
            <w:r w:rsidRPr="001D28E7">
              <w:rPr>
                <w:b/>
                <w:bCs/>
                <w:i/>
                <w:iCs/>
                <w:szCs w:val="22"/>
              </w:rPr>
              <w:t>At 1 January 2020</w:t>
            </w:r>
          </w:p>
        </w:tc>
        <w:tc>
          <w:tcPr>
            <w:tcW w:w="3061" w:type="dxa"/>
            <w:gridSpan w:val="3"/>
          </w:tcPr>
          <w:p w14:paraId="303E53A5" w14:textId="77777777" w:rsidR="00E66899" w:rsidRPr="001D28E7" w:rsidRDefault="00E66899" w:rsidP="00E66899">
            <w:pPr>
              <w:pStyle w:val="acctfourfigures"/>
              <w:spacing w:line="240" w:lineRule="auto"/>
              <w:jc w:val="center"/>
              <w:rPr>
                <w:i/>
                <w:iCs/>
                <w:szCs w:val="22"/>
              </w:rPr>
            </w:pPr>
          </w:p>
        </w:tc>
      </w:tr>
      <w:tr w:rsidR="00A06855" w:rsidRPr="001D28E7" w14:paraId="32362956" w14:textId="77777777" w:rsidTr="00A06855">
        <w:trPr>
          <w:cantSplit/>
          <w:trHeight w:val="20"/>
        </w:trPr>
        <w:tc>
          <w:tcPr>
            <w:tcW w:w="6120" w:type="dxa"/>
            <w:vAlign w:val="center"/>
            <w:hideMark/>
          </w:tcPr>
          <w:p w14:paraId="5B46EE6F" w14:textId="77777777" w:rsidR="00A06855" w:rsidRPr="001D28E7" w:rsidRDefault="00A06855" w:rsidP="00A06855">
            <w:pPr>
              <w:spacing w:line="240" w:lineRule="auto"/>
              <w:ind w:left="175" w:hanging="162"/>
              <w:rPr>
                <w:szCs w:val="22"/>
              </w:rPr>
            </w:pPr>
            <w:r>
              <w:rPr>
                <w:szCs w:val="22"/>
              </w:rPr>
              <w:t>Increase in r</w:t>
            </w:r>
            <w:r w:rsidRPr="001D28E7">
              <w:rPr>
                <w:szCs w:val="22"/>
              </w:rPr>
              <w:t>ight</w:t>
            </w:r>
            <w:r>
              <w:rPr>
                <w:szCs w:val="22"/>
              </w:rPr>
              <w:t>-</w:t>
            </w:r>
            <w:r w:rsidRPr="001D28E7">
              <w:rPr>
                <w:szCs w:val="22"/>
              </w:rPr>
              <w:t>of</w:t>
            </w:r>
            <w:r>
              <w:rPr>
                <w:szCs w:val="22"/>
              </w:rPr>
              <w:t>-</w:t>
            </w:r>
            <w:r w:rsidRPr="001D28E7">
              <w:rPr>
                <w:szCs w:val="22"/>
              </w:rPr>
              <w:t>use assets</w:t>
            </w:r>
          </w:p>
        </w:tc>
        <w:tc>
          <w:tcPr>
            <w:tcW w:w="1440" w:type="dxa"/>
          </w:tcPr>
          <w:p w14:paraId="4B35F336" w14:textId="77777777" w:rsidR="00A06855" w:rsidRPr="00D510C2" w:rsidRDefault="00A06855" w:rsidP="00A06855">
            <w:pPr>
              <w:jc w:val="right"/>
            </w:pPr>
            <w:r w:rsidRPr="00D510C2">
              <w:t>69,016</w:t>
            </w:r>
          </w:p>
        </w:tc>
        <w:tc>
          <w:tcPr>
            <w:tcW w:w="180" w:type="dxa"/>
          </w:tcPr>
          <w:p w14:paraId="6FC0451E" w14:textId="77777777" w:rsidR="00A06855" w:rsidRPr="00D510C2" w:rsidRDefault="00A06855" w:rsidP="00A06855">
            <w:pPr>
              <w:jc w:val="right"/>
            </w:pPr>
          </w:p>
        </w:tc>
        <w:tc>
          <w:tcPr>
            <w:tcW w:w="1441" w:type="dxa"/>
          </w:tcPr>
          <w:p w14:paraId="3E287C52" w14:textId="77777777" w:rsidR="00A06855" w:rsidRPr="00D510C2" w:rsidRDefault="00A06855" w:rsidP="00A06855">
            <w:pPr>
              <w:jc w:val="right"/>
            </w:pPr>
            <w:r w:rsidRPr="00D510C2">
              <w:t>50,440</w:t>
            </w:r>
          </w:p>
        </w:tc>
      </w:tr>
      <w:tr w:rsidR="00A06855" w:rsidRPr="001D28E7" w14:paraId="236054EB" w14:textId="77777777" w:rsidTr="00A06855">
        <w:trPr>
          <w:cantSplit/>
          <w:trHeight w:val="20"/>
        </w:trPr>
        <w:tc>
          <w:tcPr>
            <w:tcW w:w="6120" w:type="dxa"/>
            <w:hideMark/>
          </w:tcPr>
          <w:p w14:paraId="62DC9006" w14:textId="77777777" w:rsidR="00A06855" w:rsidRPr="001D28E7" w:rsidRDefault="00A06855" w:rsidP="00A06855">
            <w:pPr>
              <w:spacing w:line="240" w:lineRule="auto"/>
              <w:ind w:left="175" w:hanging="162"/>
              <w:rPr>
                <w:i/>
                <w:iCs/>
                <w:color w:val="0000FF"/>
                <w:szCs w:val="22"/>
                <w:shd w:val="clear" w:color="auto" w:fill="D9D9D9"/>
              </w:rPr>
            </w:pPr>
            <w:r w:rsidRPr="001D28E7">
              <w:rPr>
                <w:szCs w:val="22"/>
              </w:rPr>
              <w:t>Increase in lease liabilities</w:t>
            </w:r>
          </w:p>
        </w:tc>
        <w:tc>
          <w:tcPr>
            <w:tcW w:w="1440" w:type="dxa"/>
          </w:tcPr>
          <w:p w14:paraId="428E1078" w14:textId="77777777" w:rsidR="00A06855" w:rsidRPr="00D510C2" w:rsidRDefault="00A06855" w:rsidP="00A06855">
            <w:pPr>
              <w:jc w:val="right"/>
            </w:pPr>
            <w:r w:rsidRPr="00D510C2">
              <w:t>69,016</w:t>
            </w:r>
          </w:p>
        </w:tc>
        <w:tc>
          <w:tcPr>
            <w:tcW w:w="180" w:type="dxa"/>
          </w:tcPr>
          <w:p w14:paraId="5F1AA0B6" w14:textId="77777777" w:rsidR="00A06855" w:rsidRPr="00D510C2" w:rsidRDefault="00A06855" w:rsidP="00A06855">
            <w:pPr>
              <w:jc w:val="right"/>
            </w:pPr>
          </w:p>
        </w:tc>
        <w:tc>
          <w:tcPr>
            <w:tcW w:w="1441" w:type="dxa"/>
          </w:tcPr>
          <w:p w14:paraId="1B944D25" w14:textId="77777777" w:rsidR="00A06855" w:rsidRDefault="00A06855" w:rsidP="00A06855">
            <w:pPr>
              <w:jc w:val="right"/>
            </w:pPr>
            <w:r w:rsidRPr="00D510C2">
              <w:t>50,440</w:t>
            </w:r>
          </w:p>
        </w:tc>
      </w:tr>
    </w:tbl>
    <w:p w14:paraId="1482CE9A" w14:textId="67EF7FA1" w:rsidR="003811D5" w:rsidRPr="001D28E7" w:rsidRDefault="003811D5" w:rsidP="009E2C79">
      <w:pPr>
        <w:spacing w:line="240" w:lineRule="auto"/>
        <w:rPr>
          <w:rFonts w:cs="Times New Roman"/>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440"/>
        <w:gridCol w:w="180"/>
        <w:gridCol w:w="1440"/>
      </w:tblGrid>
      <w:tr w:rsidR="00EC2250" w:rsidRPr="001D28E7" w14:paraId="2F1CE9F9" w14:textId="77777777" w:rsidTr="00435C30">
        <w:trPr>
          <w:cantSplit/>
          <w:tblHeader/>
        </w:trPr>
        <w:tc>
          <w:tcPr>
            <w:tcW w:w="6120" w:type="dxa"/>
            <w:hideMark/>
          </w:tcPr>
          <w:p w14:paraId="29700713" w14:textId="63A90BFF" w:rsidR="00EC2250" w:rsidRPr="001D28E7" w:rsidRDefault="00EC2250" w:rsidP="00EC2250">
            <w:pPr>
              <w:pStyle w:val="acctfourfigures"/>
              <w:tabs>
                <w:tab w:val="left" w:pos="720"/>
              </w:tabs>
              <w:spacing w:line="240" w:lineRule="auto"/>
              <w:rPr>
                <w:b/>
                <w:bCs/>
                <w:i/>
                <w:iCs/>
                <w:color w:val="0000FF"/>
                <w:szCs w:val="22"/>
              </w:rPr>
            </w:pPr>
            <w:r>
              <w:rPr>
                <w:b/>
                <w:i/>
                <w:iCs/>
                <w:szCs w:val="22"/>
              </w:rPr>
              <w:lastRenderedPageBreak/>
              <w:br/>
            </w:r>
            <w:r>
              <w:rPr>
                <w:b/>
                <w:i/>
                <w:iCs/>
                <w:szCs w:val="22"/>
              </w:rPr>
              <w:br/>
            </w:r>
            <w:r w:rsidRPr="001D28E7">
              <w:rPr>
                <w:b/>
                <w:i/>
                <w:iCs/>
                <w:szCs w:val="22"/>
              </w:rPr>
              <w:t>Measurement of lease liabilit</w:t>
            </w:r>
            <w:r w:rsidR="00CE5EE8">
              <w:rPr>
                <w:b/>
                <w:i/>
                <w:iCs/>
                <w:szCs w:val="22"/>
              </w:rPr>
              <w:t>ies</w:t>
            </w:r>
          </w:p>
        </w:tc>
        <w:tc>
          <w:tcPr>
            <w:tcW w:w="1440" w:type="dxa"/>
            <w:vAlign w:val="bottom"/>
            <w:hideMark/>
          </w:tcPr>
          <w:p w14:paraId="49CC29A9" w14:textId="77777777" w:rsidR="00EC2250" w:rsidRPr="001D28E7" w:rsidRDefault="00EC2250" w:rsidP="00EC2250">
            <w:pPr>
              <w:pStyle w:val="acctmergecolhdg"/>
              <w:spacing w:line="240" w:lineRule="auto"/>
              <w:ind w:left="-77" w:right="-81"/>
              <w:rPr>
                <w:szCs w:val="22"/>
              </w:rPr>
            </w:pPr>
            <w:r w:rsidRPr="001D28E7">
              <w:rPr>
                <w:szCs w:val="22"/>
                <w:lang w:bidi="th-TH"/>
              </w:rPr>
              <w:t>Consolidated financial statements</w:t>
            </w:r>
          </w:p>
        </w:tc>
        <w:tc>
          <w:tcPr>
            <w:tcW w:w="180" w:type="dxa"/>
            <w:vAlign w:val="bottom"/>
          </w:tcPr>
          <w:p w14:paraId="3867165B" w14:textId="77777777" w:rsidR="00EC2250" w:rsidRPr="001D28E7" w:rsidRDefault="00EC2250" w:rsidP="00EC2250">
            <w:pPr>
              <w:pStyle w:val="acctmergecolhdg"/>
              <w:spacing w:line="240" w:lineRule="auto"/>
              <w:rPr>
                <w:szCs w:val="22"/>
              </w:rPr>
            </w:pPr>
          </w:p>
        </w:tc>
        <w:tc>
          <w:tcPr>
            <w:tcW w:w="1440" w:type="dxa"/>
            <w:vAlign w:val="bottom"/>
            <w:hideMark/>
          </w:tcPr>
          <w:p w14:paraId="65D1725B" w14:textId="77777777" w:rsidR="00EC2250" w:rsidRPr="001D28E7" w:rsidRDefault="00EC2250" w:rsidP="00EC2250">
            <w:pPr>
              <w:pStyle w:val="acctmergecolhdg"/>
              <w:spacing w:line="240" w:lineRule="auto"/>
              <w:ind w:left="-85" w:right="-82"/>
              <w:rPr>
                <w:szCs w:val="22"/>
              </w:rPr>
            </w:pPr>
            <w:r w:rsidRPr="001D28E7">
              <w:rPr>
                <w:szCs w:val="22"/>
              </w:rPr>
              <w:t>Separate financial statements</w:t>
            </w:r>
          </w:p>
        </w:tc>
      </w:tr>
      <w:tr w:rsidR="00EC2250" w:rsidRPr="001D28E7" w14:paraId="74EC4668" w14:textId="77777777" w:rsidTr="001D28E7">
        <w:trPr>
          <w:cantSplit/>
        </w:trPr>
        <w:tc>
          <w:tcPr>
            <w:tcW w:w="6120" w:type="dxa"/>
          </w:tcPr>
          <w:p w14:paraId="0348B1EE" w14:textId="59EC15FB" w:rsidR="00EC2250" w:rsidRPr="001D28E7" w:rsidRDefault="00EC2250" w:rsidP="00EC2250">
            <w:pPr>
              <w:spacing w:line="240" w:lineRule="auto"/>
              <w:rPr>
                <w:b/>
                <w:bCs/>
                <w:i/>
                <w:iCs/>
                <w:szCs w:val="22"/>
              </w:rPr>
            </w:pPr>
          </w:p>
        </w:tc>
        <w:tc>
          <w:tcPr>
            <w:tcW w:w="3060" w:type="dxa"/>
            <w:gridSpan w:val="3"/>
            <w:hideMark/>
          </w:tcPr>
          <w:p w14:paraId="16DE9AFB" w14:textId="77777777" w:rsidR="00EC2250" w:rsidRPr="001D28E7" w:rsidRDefault="00EC2250" w:rsidP="00EC2250">
            <w:pPr>
              <w:pStyle w:val="acctfourfigures"/>
              <w:spacing w:line="240" w:lineRule="auto"/>
              <w:jc w:val="center"/>
              <w:rPr>
                <w:i/>
                <w:iCs/>
                <w:szCs w:val="22"/>
              </w:rPr>
            </w:pPr>
            <w:r w:rsidRPr="001D28E7">
              <w:rPr>
                <w:i/>
                <w:iCs/>
                <w:szCs w:val="22"/>
              </w:rPr>
              <w:t>(in thousand Baht)</w:t>
            </w:r>
          </w:p>
        </w:tc>
      </w:tr>
      <w:tr w:rsidR="00EC2250" w:rsidRPr="001D28E7" w14:paraId="6F0F6F57" w14:textId="77777777" w:rsidTr="00A06855">
        <w:trPr>
          <w:cantSplit/>
          <w:trHeight w:val="191"/>
        </w:trPr>
        <w:tc>
          <w:tcPr>
            <w:tcW w:w="6120" w:type="dxa"/>
            <w:hideMark/>
          </w:tcPr>
          <w:p w14:paraId="2755EF9B" w14:textId="77777777" w:rsidR="00EC2250" w:rsidRPr="001D28E7" w:rsidRDefault="00EC2250" w:rsidP="00EC2250">
            <w:pPr>
              <w:spacing w:line="240" w:lineRule="auto"/>
              <w:ind w:left="175" w:hanging="175"/>
              <w:rPr>
                <w:szCs w:val="22"/>
              </w:rPr>
            </w:pPr>
            <w:r w:rsidRPr="001D28E7">
              <w:rPr>
                <w:szCs w:val="22"/>
              </w:rPr>
              <w:t>Operating lease commitment as disclosed at 31 December 2019</w:t>
            </w:r>
          </w:p>
        </w:tc>
        <w:tc>
          <w:tcPr>
            <w:tcW w:w="1440" w:type="dxa"/>
            <w:tcBorders>
              <w:bottom w:val="single" w:sz="4" w:space="0" w:color="auto"/>
            </w:tcBorders>
          </w:tcPr>
          <w:p w14:paraId="26D5CF79" w14:textId="77777777" w:rsidR="00EC2250" w:rsidRPr="00B02DD9" w:rsidRDefault="00EC2250" w:rsidP="00EC2250">
            <w:pPr>
              <w:jc w:val="right"/>
            </w:pPr>
            <w:r w:rsidRPr="00B02DD9">
              <w:t>59,582</w:t>
            </w:r>
          </w:p>
        </w:tc>
        <w:tc>
          <w:tcPr>
            <w:tcW w:w="180" w:type="dxa"/>
          </w:tcPr>
          <w:p w14:paraId="73851757" w14:textId="77777777" w:rsidR="00EC2250" w:rsidRPr="00B02DD9" w:rsidRDefault="00EC2250" w:rsidP="00EC2250">
            <w:pPr>
              <w:jc w:val="right"/>
            </w:pPr>
          </w:p>
        </w:tc>
        <w:tc>
          <w:tcPr>
            <w:tcW w:w="1440" w:type="dxa"/>
            <w:tcBorders>
              <w:bottom w:val="single" w:sz="4" w:space="0" w:color="auto"/>
            </w:tcBorders>
          </w:tcPr>
          <w:p w14:paraId="53DD6242" w14:textId="77777777" w:rsidR="00EC2250" w:rsidRPr="00B02DD9" w:rsidRDefault="00EC2250" w:rsidP="00EC2250">
            <w:pPr>
              <w:jc w:val="right"/>
            </w:pPr>
            <w:r w:rsidRPr="00B02DD9">
              <w:t>56,048</w:t>
            </w:r>
          </w:p>
        </w:tc>
      </w:tr>
      <w:tr w:rsidR="00EC2250" w:rsidRPr="001D28E7" w14:paraId="0189CE1F" w14:textId="77777777" w:rsidTr="00A06855">
        <w:trPr>
          <w:cantSplit/>
        </w:trPr>
        <w:tc>
          <w:tcPr>
            <w:tcW w:w="6120" w:type="dxa"/>
            <w:hideMark/>
          </w:tcPr>
          <w:p w14:paraId="3E2F55FD" w14:textId="77777777" w:rsidR="00EC2250" w:rsidRPr="001D28E7" w:rsidRDefault="00EC2250" w:rsidP="00EC2250">
            <w:pPr>
              <w:spacing w:line="240" w:lineRule="auto"/>
              <w:ind w:left="175" w:right="-80" w:hanging="175"/>
              <w:rPr>
                <w:szCs w:val="22"/>
              </w:rPr>
            </w:pPr>
            <w:r>
              <w:rPr>
                <w:szCs w:val="22"/>
              </w:rPr>
              <w:t>D</w:t>
            </w:r>
            <w:r w:rsidRPr="001D28E7">
              <w:rPr>
                <w:szCs w:val="22"/>
              </w:rPr>
              <w:t>iscounted using the incremental borrowing rate at 1 January 2020</w:t>
            </w:r>
          </w:p>
        </w:tc>
        <w:tc>
          <w:tcPr>
            <w:tcW w:w="1440" w:type="dxa"/>
            <w:tcBorders>
              <w:top w:val="single" w:sz="4" w:space="0" w:color="auto"/>
              <w:left w:val="nil"/>
              <w:bottom w:val="nil"/>
              <w:right w:val="nil"/>
            </w:tcBorders>
          </w:tcPr>
          <w:p w14:paraId="3902AEA4" w14:textId="77777777" w:rsidR="00EC2250" w:rsidRPr="00B02DD9" w:rsidRDefault="00EC2250" w:rsidP="00EC2250">
            <w:pPr>
              <w:jc w:val="right"/>
            </w:pPr>
            <w:r w:rsidRPr="00B02DD9">
              <w:t>53,942</w:t>
            </w:r>
          </w:p>
        </w:tc>
        <w:tc>
          <w:tcPr>
            <w:tcW w:w="180" w:type="dxa"/>
          </w:tcPr>
          <w:p w14:paraId="36F29A5A" w14:textId="77777777" w:rsidR="00EC2250" w:rsidRPr="00B02DD9" w:rsidRDefault="00EC2250" w:rsidP="00EC2250">
            <w:pPr>
              <w:jc w:val="right"/>
            </w:pPr>
          </w:p>
        </w:tc>
        <w:tc>
          <w:tcPr>
            <w:tcW w:w="1440" w:type="dxa"/>
            <w:tcBorders>
              <w:left w:val="nil"/>
              <w:bottom w:val="nil"/>
              <w:right w:val="nil"/>
            </w:tcBorders>
          </w:tcPr>
          <w:p w14:paraId="14184132" w14:textId="77777777" w:rsidR="00EC2250" w:rsidRPr="00B02DD9" w:rsidRDefault="00EC2250" w:rsidP="00EC2250">
            <w:pPr>
              <w:jc w:val="right"/>
            </w:pPr>
            <w:r w:rsidRPr="00B02DD9">
              <w:t>50,440</w:t>
            </w:r>
          </w:p>
        </w:tc>
      </w:tr>
      <w:tr w:rsidR="00EC2250" w:rsidRPr="001D28E7" w14:paraId="39955CBE" w14:textId="77777777" w:rsidTr="00A06855">
        <w:trPr>
          <w:cantSplit/>
        </w:trPr>
        <w:tc>
          <w:tcPr>
            <w:tcW w:w="6120" w:type="dxa"/>
          </w:tcPr>
          <w:p w14:paraId="1EB51C28" w14:textId="77777777" w:rsidR="00EC2250" w:rsidRDefault="00EC2250" w:rsidP="00EC2250">
            <w:pPr>
              <w:spacing w:line="240" w:lineRule="auto"/>
              <w:ind w:left="175" w:right="-80" w:hanging="175"/>
              <w:rPr>
                <w:szCs w:val="22"/>
              </w:rPr>
            </w:pPr>
            <w:r>
              <w:rPr>
                <w:szCs w:val="22"/>
              </w:rPr>
              <w:t>Extension options reasonably certain to be exercised</w:t>
            </w:r>
          </w:p>
        </w:tc>
        <w:tc>
          <w:tcPr>
            <w:tcW w:w="1440" w:type="dxa"/>
            <w:tcBorders>
              <w:left w:val="nil"/>
              <w:bottom w:val="nil"/>
              <w:right w:val="nil"/>
            </w:tcBorders>
          </w:tcPr>
          <w:p w14:paraId="2505FA68" w14:textId="77777777" w:rsidR="00EC2250" w:rsidRPr="00B02DD9" w:rsidRDefault="00EC2250" w:rsidP="00EC2250">
            <w:pPr>
              <w:jc w:val="right"/>
            </w:pPr>
            <w:r w:rsidRPr="00B02DD9">
              <w:t>15,074</w:t>
            </w:r>
          </w:p>
        </w:tc>
        <w:tc>
          <w:tcPr>
            <w:tcW w:w="180" w:type="dxa"/>
          </w:tcPr>
          <w:p w14:paraId="71643EE2" w14:textId="77777777" w:rsidR="00EC2250" w:rsidRPr="00B02DD9" w:rsidRDefault="00EC2250" w:rsidP="00EC2250">
            <w:pPr>
              <w:jc w:val="right"/>
            </w:pPr>
          </w:p>
        </w:tc>
        <w:tc>
          <w:tcPr>
            <w:tcW w:w="1440" w:type="dxa"/>
            <w:tcBorders>
              <w:left w:val="nil"/>
              <w:bottom w:val="nil"/>
              <w:right w:val="nil"/>
            </w:tcBorders>
          </w:tcPr>
          <w:p w14:paraId="2DCD5728" w14:textId="77777777" w:rsidR="00EC2250" w:rsidRPr="00B02DD9" w:rsidRDefault="00EC2250" w:rsidP="00EC2250">
            <w:pPr>
              <w:tabs>
                <w:tab w:val="decimal" w:pos="1000"/>
              </w:tabs>
            </w:pPr>
            <w:r w:rsidRPr="00B02DD9">
              <w:t>-</w:t>
            </w:r>
          </w:p>
        </w:tc>
      </w:tr>
      <w:tr w:rsidR="00EC2250" w:rsidRPr="001D28E7" w14:paraId="0E609A36" w14:textId="77777777" w:rsidTr="00A06855">
        <w:trPr>
          <w:cantSplit/>
        </w:trPr>
        <w:tc>
          <w:tcPr>
            <w:tcW w:w="6120" w:type="dxa"/>
            <w:vAlign w:val="bottom"/>
            <w:hideMark/>
          </w:tcPr>
          <w:p w14:paraId="3213BC3E" w14:textId="77777777" w:rsidR="00EC2250" w:rsidRPr="001D28E7" w:rsidRDefault="00EC2250" w:rsidP="00EC2250">
            <w:pPr>
              <w:spacing w:line="240" w:lineRule="auto"/>
              <w:ind w:left="175" w:hanging="175"/>
              <w:rPr>
                <w:b/>
                <w:bCs/>
                <w:szCs w:val="22"/>
              </w:rPr>
            </w:pPr>
            <w:r w:rsidRPr="001D28E7">
              <w:rPr>
                <w:b/>
                <w:bCs/>
                <w:szCs w:val="22"/>
              </w:rPr>
              <w:t>Lease liabilities recognised at 1 January 2020</w:t>
            </w:r>
          </w:p>
        </w:tc>
        <w:tc>
          <w:tcPr>
            <w:tcW w:w="1440" w:type="dxa"/>
            <w:tcBorders>
              <w:top w:val="single" w:sz="4" w:space="0" w:color="auto"/>
              <w:left w:val="nil"/>
              <w:bottom w:val="double" w:sz="4" w:space="0" w:color="auto"/>
              <w:right w:val="nil"/>
            </w:tcBorders>
          </w:tcPr>
          <w:p w14:paraId="3A295A7C" w14:textId="77777777" w:rsidR="00EC2250" w:rsidRPr="00A06855" w:rsidRDefault="00EC2250" w:rsidP="00EC2250">
            <w:pPr>
              <w:jc w:val="right"/>
              <w:rPr>
                <w:b/>
                <w:bCs/>
              </w:rPr>
            </w:pPr>
            <w:r w:rsidRPr="00A06855">
              <w:rPr>
                <w:b/>
                <w:bCs/>
              </w:rPr>
              <w:t>69,016</w:t>
            </w:r>
          </w:p>
        </w:tc>
        <w:tc>
          <w:tcPr>
            <w:tcW w:w="180" w:type="dxa"/>
          </w:tcPr>
          <w:p w14:paraId="5F811738" w14:textId="77777777" w:rsidR="00EC2250" w:rsidRPr="00A06855" w:rsidRDefault="00EC2250" w:rsidP="00EC2250">
            <w:pPr>
              <w:jc w:val="right"/>
              <w:rPr>
                <w:b/>
                <w:bCs/>
              </w:rPr>
            </w:pPr>
          </w:p>
        </w:tc>
        <w:tc>
          <w:tcPr>
            <w:tcW w:w="1440" w:type="dxa"/>
            <w:tcBorders>
              <w:top w:val="single" w:sz="4" w:space="0" w:color="auto"/>
              <w:left w:val="nil"/>
              <w:bottom w:val="double" w:sz="4" w:space="0" w:color="auto"/>
              <w:right w:val="nil"/>
            </w:tcBorders>
          </w:tcPr>
          <w:p w14:paraId="7664A6D1" w14:textId="77777777" w:rsidR="00EC2250" w:rsidRPr="00A06855" w:rsidRDefault="00EC2250" w:rsidP="00EC2250">
            <w:pPr>
              <w:jc w:val="right"/>
              <w:rPr>
                <w:b/>
                <w:bCs/>
              </w:rPr>
            </w:pPr>
            <w:r w:rsidRPr="00A06855">
              <w:rPr>
                <w:b/>
                <w:bCs/>
              </w:rPr>
              <w:t>50,440</w:t>
            </w:r>
          </w:p>
        </w:tc>
      </w:tr>
      <w:tr w:rsidR="00EC2250" w:rsidRPr="001D28E7" w14:paraId="0247C9F3" w14:textId="77777777" w:rsidTr="00A06855">
        <w:trPr>
          <w:cantSplit/>
        </w:trPr>
        <w:tc>
          <w:tcPr>
            <w:tcW w:w="6120" w:type="dxa"/>
            <w:vAlign w:val="bottom"/>
            <w:hideMark/>
          </w:tcPr>
          <w:p w14:paraId="2B08CDE1" w14:textId="77777777" w:rsidR="00EC2250" w:rsidRPr="001D28E7" w:rsidRDefault="00EC2250" w:rsidP="00EC2250">
            <w:pPr>
              <w:spacing w:line="240" w:lineRule="auto"/>
              <w:ind w:left="175" w:hanging="175"/>
              <w:rPr>
                <w:b/>
                <w:bCs/>
                <w:szCs w:val="22"/>
              </w:rPr>
            </w:pPr>
            <w:r>
              <w:rPr>
                <w:szCs w:val="22"/>
              </w:rPr>
              <w:t>I</w:t>
            </w:r>
            <w:r w:rsidRPr="001D28E7">
              <w:rPr>
                <w:szCs w:val="22"/>
              </w:rPr>
              <w:t>ncremental borrowing rate</w:t>
            </w:r>
            <w:r w:rsidRPr="001D28E7">
              <w:rPr>
                <w:b/>
                <w:bCs/>
                <w:szCs w:val="22"/>
              </w:rPr>
              <w:t xml:space="preserve"> </w:t>
            </w:r>
            <w:r w:rsidRPr="001D28E7">
              <w:rPr>
                <w:i/>
                <w:iCs/>
                <w:szCs w:val="22"/>
              </w:rPr>
              <w:t>(% per annum)</w:t>
            </w:r>
          </w:p>
        </w:tc>
        <w:tc>
          <w:tcPr>
            <w:tcW w:w="1440" w:type="dxa"/>
            <w:tcBorders>
              <w:top w:val="double" w:sz="4" w:space="0" w:color="auto"/>
              <w:left w:val="nil"/>
              <w:bottom w:val="double" w:sz="4" w:space="0" w:color="auto"/>
              <w:right w:val="nil"/>
            </w:tcBorders>
          </w:tcPr>
          <w:p w14:paraId="0BCEF66D" w14:textId="77777777" w:rsidR="00EC2250" w:rsidRPr="00CE5EE8" w:rsidRDefault="00EC2250" w:rsidP="00EC2250">
            <w:pPr>
              <w:jc w:val="right"/>
            </w:pPr>
            <w:r w:rsidRPr="00CE5EE8">
              <w:t>2.29 - 2.57</w:t>
            </w:r>
          </w:p>
        </w:tc>
        <w:tc>
          <w:tcPr>
            <w:tcW w:w="180" w:type="dxa"/>
          </w:tcPr>
          <w:p w14:paraId="1DD0643B" w14:textId="77777777" w:rsidR="00EC2250" w:rsidRPr="00CE5EE8" w:rsidRDefault="00EC2250" w:rsidP="00EC2250">
            <w:pPr>
              <w:jc w:val="right"/>
            </w:pPr>
          </w:p>
        </w:tc>
        <w:tc>
          <w:tcPr>
            <w:tcW w:w="1440" w:type="dxa"/>
            <w:tcBorders>
              <w:top w:val="double" w:sz="4" w:space="0" w:color="auto"/>
              <w:left w:val="nil"/>
              <w:bottom w:val="double" w:sz="4" w:space="0" w:color="auto"/>
              <w:right w:val="nil"/>
            </w:tcBorders>
          </w:tcPr>
          <w:p w14:paraId="5EA1DA7D" w14:textId="77777777" w:rsidR="00EC2250" w:rsidRPr="00CE5EE8" w:rsidRDefault="00EC2250" w:rsidP="00EC2250">
            <w:pPr>
              <w:jc w:val="right"/>
            </w:pPr>
            <w:r w:rsidRPr="00CE5EE8">
              <w:t>2.29 - 2.57</w:t>
            </w:r>
          </w:p>
        </w:tc>
      </w:tr>
    </w:tbl>
    <w:p w14:paraId="171B2F45" w14:textId="77777777" w:rsidR="001516CD" w:rsidRPr="00750D94" w:rsidRDefault="001516CD" w:rsidP="00800412">
      <w:pPr>
        <w:spacing w:line="240" w:lineRule="atLeast"/>
        <w:ind w:right="9"/>
        <w:jc w:val="both"/>
        <w:rPr>
          <w:rFonts w:cs="Times New Roman"/>
          <w:szCs w:val="22"/>
        </w:rPr>
      </w:pPr>
    </w:p>
    <w:p w14:paraId="08F12232" w14:textId="77777777" w:rsidR="00B02BE9" w:rsidRPr="00202F8C" w:rsidRDefault="00B553A7" w:rsidP="005A673D">
      <w:pPr>
        <w:pStyle w:val="index"/>
        <w:numPr>
          <w:ilvl w:val="0"/>
          <w:numId w:val="20"/>
        </w:numPr>
        <w:tabs>
          <w:tab w:val="clear" w:pos="970"/>
        </w:tabs>
        <w:spacing w:after="0" w:line="240" w:lineRule="atLeast"/>
        <w:ind w:left="540" w:hanging="540"/>
        <w:outlineLvl w:val="0"/>
        <w:rPr>
          <w:rFonts w:cs="Times New Roman"/>
          <w:b/>
          <w:bCs/>
          <w:sz w:val="24"/>
          <w:szCs w:val="24"/>
        </w:rPr>
      </w:pPr>
      <w:r w:rsidRPr="00202F8C">
        <w:rPr>
          <w:rFonts w:cs="Times New Roman"/>
          <w:b/>
          <w:bCs/>
          <w:sz w:val="24"/>
          <w:szCs w:val="24"/>
        </w:rPr>
        <w:t>Significant accounting policies</w:t>
      </w:r>
      <w:r w:rsidR="00B02BE9" w:rsidRPr="00202F8C">
        <w:rPr>
          <w:rFonts w:cs="Times New Roman"/>
          <w:b/>
          <w:bCs/>
          <w:sz w:val="24"/>
          <w:szCs w:val="24"/>
        </w:rPr>
        <w:t xml:space="preserve"> </w:t>
      </w:r>
    </w:p>
    <w:p w14:paraId="25B97E28" w14:textId="77777777" w:rsidR="00B02BE9" w:rsidRPr="00750D94" w:rsidRDefault="00B02BE9" w:rsidP="00750D94">
      <w:pPr>
        <w:spacing w:line="240" w:lineRule="atLeast"/>
        <w:ind w:right="9"/>
        <w:jc w:val="both"/>
        <w:rPr>
          <w:rFonts w:cs="Times New Roman"/>
          <w:szCs w:val="22"/>
        </w:rPr>
      </w:pPr>
    </w:p>
    <w:p w14:paraId="58297B87" w14:textId="725614CC" w:rsidR="009F6572" w:rsidRDefault="00B40CDE" w:rsidP="00800412">
      <w:pPr>
        <w:spacing w:line="240" w:lineRule="atLeast"/>
        <w:ind w:left="547" w:right="9"/>
        <w:jc w:val="both"/>
        <w:rPr>
          <w:rFonts w:cs="Times New Roman"/>
          <w:szCs w:val="22"/>
        </w:rPr>
      </w:pPr>
      <w:r w:rsidRPr="00B40CDE">
        <w:rPr>
          <w:rFonts w:cs="Times New Roman"/>
          <w:szCs w:val="22"/>
        </w:rPr>
        <w:t xml:space="preserve">The accounting policies set out below have been applied consistently to all </w:t>
      </w:r>
      <w:r w:rsidR="00CE5EE8">
        <w:rPr>
          <w:rFonts w:cs="Times New Roman"/>
          <w:szCs w:val="22"/>
        </w:rPr>
        <w:t>periods</w:t>
      </w:r>
      <w:r w:rsidRPr="00B40CDE">
        <w:rPr>
          <w:rFonts w:cs="Times New Roman"/>
          <w:szCs w:val="22"/>
        </w:rPr>
        <w:t xml:space="preserve"> presented in these financial statements</w:t>
      </w:r>
      <w:r w:rsidR="003C3144">
        <w:rPr>
          <w:rFonts w:cs="Times New Roman"/>
          <w:szCs w:val="22"/>
        </w:rPr>
        <w:t xml:space="preserve"> except as exp</w:t>
      </w:r>
      <w:r w:rsidR="00106E46">
        <w:rPr>
          <w:rFonts w:cs="Times New Roman"/>
          <w:szCs w:val="22"/>
        </w:rPr>
        <w:t>lained</w:t>
      </w:r>
      <w:r w:rsidR="003C3144">
        <w:rPr>
          <w:rFonts w:cs="Times New Roman"/>
          <w:szCs w:val="22"/>
        </w:rPr>
        <w:t xml:space="preserve"> in note 3.</w:t>
      </w:r>
    </w:p>
    <w:p w14:paraId="4A74D052" w14:textId="77777777" w:rsidR="00B40CDE" w:rsidRPr="00750D94" w:rsidRDefault="00B40CDE" w:rsidP="00750D94">
      <w:pPr>
        <w:spacing w:line="240" w:lineRule="atLeast"/>
        <w:ind w:right="9"/>
        <w:jc w:val="both"/>
        <w:rPr>
          <w:rFonts w:cs="Times New Roman"/>
          <w:szCs w:val="22"/>
        </w:rPr>
      </w:pPr>
    </w:p>
    <w:p w14:paraId="7E68B14D" w14:textId="77777777" w:rsidR="00B40CDE" w:rsidRPr="00202F8C" w:rsidRDefault="00B40CDE" w:rsidP="005A673D">
      <w:pPr>
        <w:pStyle w:val="ListParagraph"/>
        <w:numPr>
          <w:ilvl w:val="0"/>
          <w:numId w:val="23"/>
        </w:numPr>
        <w:spacing w:line="240" w:lineRule="auto"/>
        <w:ind w:left="540" w:hanging="540"/>
        <w:contextualSpacing/>
        <w:rPr>
          <w:rFonts w:cs="Times New Roman"/>
          <w:b/>
          <w:bCs/>
          <w:i/>
          <w:iCs/>
          <w:szCs w:val="22"/>
        </w:rPr>
      </w:pPr>
      <w:r w:rsidRPr="00202F8C">
        <w:rPr>
          <w:rFonts w:cs="Times New Roman"/>
          <w:b/>
          <w:bCs/>
          <w:i/>
          <w:iCs/>
          <w:szCs w:val="22"/>
        </w:rPr>
        <w:t xml:space="preserve">Basis of </w:t>
      </w:r>
      <w:r w:rsidR="00DC293E" w:rsidRPr="00202F8C">
        <w:rPr>
          <w:rFonts w:cs="Times New Roman"/>
          <w:b/>
          <w:bCs/>
          <w:i/>
          <w:iCs/>
          <w:szCs w:val="22"/>
        </w:rPr>
        <w:t>consolidation</w:t>
      </w:r>
    </w:p>
    <w:p w14:paraId="1166DD2C" w14:textId="77777777" w:rsidR="00B02BE9" w:rsidRPr="00750D94" w:rsidRDefault="00B02BE9" w:rsidP="00750D94">
      <w:pPr>
        <w:spacing w:line="240" w:lineRule="atLeast"/>
        <w:ind w:right="9"/>
        <w:jc w:val="both"/>
        <w:rPr>
          <w:rFonts w:cs="Times New Roman"/>
          <w:szCs w:val="22"/>
        </w:rPr>
      </w:pPr>
    </w:p>
    <w:p w14:paraId="323FA0C0" w14:textId="77777777" w:rsidR="00FD7C26" w:rsidRDefault="00DC293E" w:rsidP="00FD7C26">
      <w:pPr>
        <w:spacing w:line="240" w:lineRule="exact"/>
        <w:ind w:left="547" w:right="9"/>
        <w:jc w:val="both"/>
        <w:rPr>
          <w:rFonts w:cs="Times New Roman"/>
          <w:szCs w:val="22"/>
        </w:rPr>
      </w:pPr>
      <w:r w:rsidRPr="00DC293E">
        <w:rPr>
          <w:rFonts w:cs="Times New Roman"/>
          <w:szCs w:val="22"/>
        </w:rPr>
        <w:t xml:space="preserve">The consolidated financial statements relate to the </w:t>
      </w:r>
      <w:r w:rsidR="00202F8C">
        <w:rPr>
          <w:rFonts w:cs="Times New Roman"/>
          <w:szCs w:val="22"/>
        </w:rPr>
        <w:t>Company and its subsidiary</w:t>
      </w:r>
      <w:r w:rsidRPr="00DC293E">
        <w:rPr>
          <w:rFonts w:cs="Times New Roman"/>
          <w:szCs w:val="22"/>
        </w:rPr>
        <w:t xml:space="preserve"> (together referred to as the “Group”)</w:t>
      </w:r>
      <w:r>
        <w:rPr>
          <w:rFonts w:cs="Times New Roman"/>
          <w:szCs w:val="22"/>
        </w:rPr>
        <w:t>.</w:t>
      </w:r>
    </w:p>
    <w:p w14:paraId="4E06AF54" w14:textId="77777777" w:rsidR="00DC293E" w:rsidRDefault="00DC293E" w:rsidP="00750D94">
      <w:pPr>
        <w:spacing w:line="240" w:lineRule="atLeast"/>
        <w:ind w:right="9"/>
        <w:jc w:val="both"/>
        <w:rPr>
          <w:rFonts w:cs="Times New Roman"/>
          <w:szCs w:val="22"/>
        </w:rPr>
      </w:pPr>
    </w:p>
    <w:p w14:paraId="4EF687FE" w14:textId="77777777" w:rsidR="0019790E" w:rsidRDefault="008F6623" w:rsidP="0019790E">
      <w:pPr>
        <w:pStyle w:val="BodyText"/>
        <w:shd w:val="clear" w:color="auto" w:fill="FFFFFF"/>
        <w:spacing w:after="0" w:line="240" w:lineRule="atLeast"/>
        <w:ind w:left="540"/>
        <w:jc w:val="both"/>
        <w:rPr>
          <w:i/>
          <w:iCs/>
        </w:rPr>
      </w:pPr>
      <w:r>
        <w:rPr>
          <w:i/>
          <w:iCs/>
        </w:rPr>
        <w:t>Subsidiar</w:t>
      </w:r>
      <w:r w:rsidR="00202F8C">
        <w:rPr>
          <w:i/>
          <w:iCs/>
        </w:rPr>
        <w:t>y</w:t>
      </w:r>
    </w:p>
    <w:p w14:paraId="62CBF45D" w14:textId="77777777" w:rsidR="008F6623" w:rsidRDefault="008F6623" w:rsidP="0019790E">
      <w:pPr>
        <w:pStyle w:val="BodyText"/>
        <w:shd w:val="clear" w:color="auto" w:fill="FFFFFF"/>
        <w:spacing w:after="0" w:line="240" w:lineRule="atLeast"/>
        <w:ind w:left="540"/>
        <w:jc w:val="both"/>
        <w:rPr>
          <w:i/>
          <w:iCs/>
        </w:rPr>
      </w:pPr>
    </w:p>
    <w:p w14:paraId="456A6C80" w14:textId="77777777" w:rsidR="00202F8C" w:rsidRPr="008231AB" w:rsidRDefault="00202F8C" w:rsidP="00202F8C">
      <w:pPr>
        <w:pStyle w:val="BodyText"/>
        <w:shd w:val="clear" w:color="auto" w:fill="FFFFFF"/>
        <w:spacing w:after="0" w:line="240" w:lineRule="atLeast"/>
        <w:ind w:left="540"/>
        <w:jc w:val="both"/>
        <w:rPr>
          <w:szCs w:val="22"/>
        </w:rPr>
      </w:pPr>
      <w:r w:rsidRPr="008231AB">
        <w:rPr>
          <w:szCs w:val="22"/>
        </w:rPr>
        <w:t>Subs</w:t>
      </w:r>
      <w:r>
        <w:rPr>
          <w:szCs w:val="22"/>
        </w:rPr>
        <w:t>idiary is entity</w:t>
      </w:r>
      <w:r w:rsidRPr="008231AB">
        <w:rPr>
          <w:szCs w:val="22"/>
        </w:rPr>
        <w:t xml:space="preserve"> controlled by the Group. The Group controls an entity when it is exposed to, or has rights to, variable returns from its involvement with the entity and has the ability to affect those returns through its power over the entity. The fina</w:t>
      </w:r>
      <w:r>
        <w:rPr>
          <w:szCs w:val="22"/>
        </w:rPr>
        <w:t>ncial statements of subsidiary are</w:t>
      </w:r>
      <w:r w:rsidRPr="008231AB">
        <w:rPr>
          <w:szCs w:val="22"/>
        </w:rPr>
        <w:t xml:space="preserve"> included in the consolidated financial statements from the date on which control commences until the date on which control ceases.</w:t>
      </w:r>
    </w:p>
    <w:p w14:paraId="1ED146BD" w14:textId="77777777" w:rsidR="00DC293E" w:rsidRPr="00CD3D31" w:rsidRDefault="00DC293E" w:rsidP="00FD7C26">
      <w:pPr>
        <w:spacing w:line="240" w:lineRule="exact"/>
        <w:ind w:left="547" w:right="9"/>
        <w:jc w:val="both"/>
        <w:rPr>
          <w:rFonts w:cs="Times New Roman"/>
          <w:szCs w:val="22"/>
        </w:rPr>
      </w:pPr>
    </w:p>
    <w:p w14:paraId="5D938B23" w14:textId="77777777" w:rsidR="00E74A55" w:rsidRDefault="00994360" w:rsidP="00E74A55">
      <w:pPr>
        <w:pStyle w:val="BodyText"/>
        <w:shd w:val="clear" w:color="auto" w:fill="FFFFFF"/>
        <w:spacing w:after="0" w:line="240" w:lineRule="atLeast"/>
        <w:ind w:left="540"/>
        <w:jc w:val="both"/>
        <w:rPr>
          <w:i/>
          <w:iCs/>
        </w:rPr>
      </w:pPr>
      <w:r>
        <w:rPr>
          <w:i/>
          <w:iCs/>
        </w:rPr>
        <w:t>Loss of control</w:t>
      </w:r>
    </w:p>
    <w:p w14:paraId="004DACB0" w14:textId="77777777" w:rsidR="00E74A55" w:rsidRPr="009779AA" w:rsidRDefault="00E74A55" w:rsidP="00FD7C26">
      <w:pPr>
        <w:spacing w:line="240" w:lineRule="auto"/>
        <w:ind w:left="540"/>
        <w:rPr>
          <w:rFonts w:cs="Times New Roman"/>
          <w:szCs w:val="22"/>
        </w:rPr>
      </w:pPr>
    </w:p>
    <w:p w14:paraId="3EE68FCA" w14:textId="77777777" w:rsidR="00202F8C" w:rsidRPr="000C1E92" w:rsidRDefault="00202F8C" w:rsidP="00202F8C">
      <w:pPr>
        <w:pStyle w:val="BodyText"/>
        <w:shd w:val="clear" w:color="auto" w:fill="FFFFFF"/>
        <w:spacing w:after="0" w:line="240" w:lineRule="atLeast"/>
        <w:ind w:left="540"/>
        <w:jc w:val="both"/>
        <w:rPr>
          <w:szCs w:val="22"/>
        </w:rPr>
      </w:pPr>
      <w:r>
        <w:rPr>
          <w:szCs w:val="22"/>
        </w:rPr>
        <w:t>When the Group</w:t>
      </w:r>
      <w:r w:rsidRPr="008231AB">
        <w:rPr>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E270689" w14:textId="77777777" w:rsidR="00202F8C" w:rsidRDefault="00202F8C" w:rsidP="00202F8C">
      <w:pPr>
        <w:spacing w:line="240" w:lineRule="auto"/>
        <w:rPr>
          <w:i/>
          <w:iCs/>
          <w:szCs w:val="22"/>
        </w:rPr>
      </w:pPr>
    </w:p>
    <w:p w14:paraId="6FBC50DA" w14:textId="77777777" w:rsidR="00202F8C" w:rsidRPr="007F6C76" w:rsidRDefault="00202F8C" w:rsidP="00202F8C">
      <w:pPr>
        <w:pStyle w:val="BodyText"/>
        <w:shd w:val="clear" w:color="auto" w:fill="FFFFFF"/>
        <w:spacing w:after="0" w:line="240" w:lineRule="atLeast"/>
        <w:ind w:left="540"/>
        <w:jc w:val="both"/>
        <w:rPr>
          <w:b/>
          <w:bCs/>
          <w:color w:val="0000FF"/>
          <w:szCs w:val="22"/>
        </w:rPr>
      </w:pPr>
      <w:r w:rsidRPr="007F6C76">
        <w:rPr>
          <w:i/>
          <w:iCs/>
          <w:szCs w:val="22"/>
        </w:rPr>
        <w:t>Transactions eliminated on consolidation</w:t>
      </w:r>
    </w:p>
    <w:p w14:paraId="2676AA17" w14:textId="77777777" w:rsidR="00202F8C" w:rsidRPr="00BE06A7" w:rsidRDefault="00202F8C" w:rsidP="00202F8C">
      <w:pPr>
        <w:pStyle w:val="BodyText"/>
        <w:shd w:val="clear" w:color="auto" w:fill="FFFFFF"/>
        <w:spacing w:after="0" w:line="240" w:lineRule="atLeast"/>
        <w:ind w:left="540"/>
        <w:jc w:val="both"/>
        <w:rPr>
          <w:i/>
          <w:iCs/>
          <w:szCs w:val="22"/>
        </w:rPr>
      </w:pPr>
    </w:p>
    <w:p w14:paraId="3168079A" w14:textId="77777777" w:rsidR="00202F8C" w:rsidRPr="000C1E92" w:rsidRDefault="00202F8C" w:rsidP="00202F8C">
      <w:pPr>
        <w:pStyle w:val="Heading2"/>
        <w:numPr>
          <w:ilvl w:val="0"/>
          <w:numId w:val="0"/>
        </w:numPr>
        <w:spacing w:before="0" w:after="0" w:line="240" w:lineRule="atLeast"/>
        <w:ind w:left="540"/>
        <w:jc w:val="both"/>
        <w:rPr>
          <w:b w:val="0"/>
          <w:bCs/>
          <w:i w:val="0"/>
          <w:iCs/>
          <w:sz w:val="22"/>
          <w:szCs w:val="22"/>
          <w:lang w:val="en-US" w:bidi="th-TH"/>
        </w:rPr>
      </w:pPr>
      <w:r w:rsidRPr="000C1E92">
        <w:rPr>
          <w:b w:val="0"/>
          <w:bCs/>
          <w:i w:val="0"/>
          <w:iCs/>
          <w:sz w:val="22"/>
          <w:szCs w:val="22"/>
        </w:rPr>
        <w:t>Intra-group balances and transactions, and any unrealised income or expenses arising from intra-group transactions, are eliminated</w:t>
      </w:r>
      <w:r>
        <w:rPr>
          <w:b w:val="0"/>
          <w:bCs/>
          <w:i w:val="0"/>
          <w:iCs/>
          <w:sz w:val="22"/>
          <w:szCs w:val="22"/>
        </w:rPr>
        <w:t xml:space="preserve"> in preparing the consolidated financial statements.</w:t>
      </w:r>
    </w:p>
    <w:p w14:paraId="7EF87137" w14:textId="77777777" w:rsidR="00962473" w:rsidRPr="00202F8C" w:rsidRDefault="00962473" w:rsidP="00962473">
      <w:pPr>
        <w:pStyle w:val="BodyText"/>
        <w:shd w:val="clear" w:color="auto" w:fill="FFFFFF"/>
        <w:spacing w:after="0" w:line="240" w:lineRule="atLeast"/>
        <w:ind w:left="540"/>
        <w:jc w:val="both"/>
        <w:rPr>
          <w:i/>
          <w:iCs/>
          <w:lang w:val="en-US"/>
        </w:rPr>
      </w:pPr>
    </w:p>
    <w:p w14:paraId="1C1C35C1" w14:textId="77777777" w:rsidR="00605EB0" w:rsidRPr="009779AA" w:rsidRDefault="00605EB0" w:rsidP="005A673D">
      <w:pPr>
        <w:pStyle w:val="ListParagraph"/>
        <w:numPr>
          <w:ilvl w:val="0"/>
          <w:numId w:val="23"/>
        </w:numPr>
        <w:spacing w:line="240" w:lineRule="auto"/>
        <w:ind w:left="540" w:hanging="540"/>
        <w:contextualSpacing/>
        <w:rPr>
          <w:rFonts w:cs="Times New Roman"/>
          <w:b/>
          <w:bCs/>
          <w:i/>
          <w:iCs/>
          <w:szCs w:val="22"/>
        </w:rPr>
      </w:pPr>
      <w:r w:rsidRPr="009779AA">
        <w:rPr>
          <w:rFonts w:cs="Times New Roman"/>
          <w:b/>
          <w:bCs/>
          <w:i/>
          <w:iCs/>
          <w:szCs w:val="22"/>
        </w:rPr>
        <w:t>Income</w:t>
      </w:r>
    </w:p>
    <w:p w14:paraId="014700D0" w14:textId="77777777" w:rsidR="00E74A55" w:rsidRDefault="00E74A55" w:rsidP="00FD7C26">
      <w:pPr>
        <w:spacing w:line="240" w:lineRule="auto"/>
        <w:ind w:left="540"/>
        <w:rPr>
          <w:rFonts w:cs="Times New Roman"/>
          <w:b/>
          <w:bCs/>
          <w:i/>
          <w:iCs/>
          <w:szCs w:val="22"/>
        </w:rPr>
      </w:pPr>
    </w:p>
    <w:p w14:paraId="1BF6DAEB" w14:textId="7F9A491B" w:rsidR="00813F5C" w:rsidRPr="00207246" w:rsidRDefault="00CE5EE8" w:rsidP="00813F5C">
      <w:pPr>
        <w:spacing w:line="240" w:lineRule="atLeast"/>
        <w:ind w:left="540" w:right="-27"/>
        <w:jc w:val="both"/>
        <w:rPr>
          <w:rFonts w:cstheme="minorBidi"/>
          <w:lang w:val="en-US" w:bidi="th-TH"/>
        </w:rPr>
      </w:pPr>
      <w:r>
        <w:rPr>
          <w:rFonts w:cs="Times New Roman"/>
          <w:lang w:val="en-US" w:bidi="th-TH"/>
        </w:rPr>
        <w:t>Income</w:t>
      </w:r>
      <w:r w:rsidR="00813F5C" w:rsidRPr="00207246">
        <w:rPr>
          <w:rFonts w:cs="Times New Roman"/>
          <w:lang w:val="en-US" w:bidi="th-TH"/>
        </w:rPr>
        <w:t xml:space="preserve"> is </w:t>
      </w:r>
      <w:proofErr w:type="spellStart"/>
      <w:r w:rsidR="00813F5C" w:rsidRPr="00207246">
        <w:rPr>
          <w:rFonts w:cs="Times New Roman"/>
          <w:lang w:val="en-US" w:bidi="th-TH"/>
        </w:rPr>
        <w:t>recognised</w:t>
      </w:r>
      <w:proofErr w:type="spellEnd"/>
      <w:r w:rsidR="00813F5C" w:rsidRPr="00207246">
        <w:rPr>
          <w:rFonts w:cs="Times New Roman"/>
          <w:lang w:val="en-US" w:bidi="th-TH"/>
        </w:rPr>
        <w:t xml:space="preserve"> when a customer obtains control of the services in an amount that reflects the consideration to which the Group expects to be entitle</w:t>
      </w:r>
      <w:r w:rsidR="00EC7323">
        <w:rPr>
          <w:rFonts w:cs="Times New Roman"/>
          <w:lang w:val="en-US" w:bidi="th-TH"/>
        </w:rPr>
        <w:t>. In addition, judgment</w:t>
      </w:r>
      <w:r w:rsidR="00207246" w:rsidRPr="00207246">
        <w:rPr>
          <w:rFonts w:cstheme="minorBidi"/>
          <w:lang w:val="en-US" w:bidi="th-TH"/>
        </w:rPr>
        <w:t xml:space="preserve"> is required in determining the timing of the transfer of control for revenue recognition - at a point in time or over time.</w:t>
      </w:r>
    </w:p>
    <w:p w14:paraId="68393B6B" w14:textId="77777777" w:rsidR="00813F5C" w:rsidRDefault="00813F5C" w:rsidP="00813F5C">
      <w:pPr>
        <w:spacing w:line="240" w:lineRule="atLeast"/>
        <w:ind w:left="540" w:right="-27"/>
        <w:jc w:val="both"/>
        <w:rPr>
          <w:rFonts w:cs="Times New Roman"/>
          <w:i/>
          <w:iCs/>
          <w:lang w:val="en-US" w:bidi="th-TH"/>
        </w:rPr>
      </w:pPr>
    </w:p>
    <w:p w14:paraId="76A9593D" w14:textId="77777777" w:rsidR="00813F5C" w:rsidRDefault="00813F5C" w:rsidP="00813F5C">
      <w:pPr>
        <w:spacing w:line="240" w:lineRule="atLeast"/>
        <w:ind w:left="540" w:right="-27"/>
        <w:jc w:val="both"/>
        <w:rPr>
          <w:rFonts w:cs="Times New Roman"/>
          <w:i/>
          <w:iCs/>
          <w:lang w:val="en-US" w:bidi="th-TH"/>
        </w:rPr>
      </w:pPr>
      <w:r>
        <w:rPr>
          <w:rFonts w:cs="Times New Roman"/>
          <w:i/>
          <w:iCs/>
          <w:lang w:val="en-US" w:bidi="th-TH"/>
        </w:rPr>
        <w:t>Brokerage fees</w:t>
      </w:r>
    </w:p>
    <w:p w14:paraId="59D167C1" w14:textId="77777777" w:rsidR="00813F5C" w:rsidRDefault="00813F5C" w:rsidP="00813F5C">
      <w:pPr>
        <w:ind w:left="540"/>
        <w:jc w:val="both"/>
        <w:rPr>
          <w:szCs w:val="22"/>
          <w:lang w:bidi="th-TH"/>
        </w:rPr>
      </w:pPr>
    </w:p>
    <w:p w14:paraId="518634D9" w14:textId="77777777" w:rsidR="00813F5C" w:rsidRDefault="00813F5C" w:rsidP="00813F5C">
      <w:pPr>
        <w:ind w:left="540"/>
        <w:jc w:val="both"/>
        <w:rPr>
          <w:lang w:bidi="th-TH"/>
        </w:rPr>
      </w:pPr>
      <w:r>
        <w:rPr>
          <w:lang w:bidi="th-TH"/>
        </w:rPr>
        <w:t>Brokerage fees from securities business and derivatives business are recognised at a point in time.</w:t>
      </w:r>
    </w:p>
    <w:p w14:paraId="24A64B97" w14:textId="77777777" w:rsidR="00813F5C" w:rsidRDefault="00813F5C" w:rsidP="00813F5C">
      <w:pPr>
        <w:ind w:left="540"/>
        <w:jc w:val="both"/>
        <w:rPr>
          <w:szCs w:val="22"/>
          <w:lang w:bidi="th-TH"/>
        </w:rPr>
      </w:pPr>
    </w:p>
    <w:p w14:paraId="1AAEA2C5" w14:textId="77777777" w:rsidR="00813F5C" w:rsidRDefault="00813F5C" w:rsidP="00813F5C">
      <w:pPr>
        <w:spacing w:line="240" w:lineRule="atLeast"/>
        <w:ind w:left="540" w:right="-27"/>
        <w:jc w:val="both"/>
        <w:rPr>
          <w:rFonts w:cs="Times New Roman"/>
          <w:i/>
          <w:iCs/>
          <w:lang w:val="en-US" w:bidi="th-TH"/>
        </w:rPr>
      </w:pPr>
      <w:r>
        <w:rPr>
          <w:rFonts w:cs="Times New Roman"/>
          <w:i/>
          <w:iCs/>
          <w:lang w:val="en-US" w:bidi="th-TH"/>
        </w:rPr>
        <w:t>Fees and service income</w:t>
      </w:r>
    </w:p>
    <w:p w14:paraId="38A71AE9" w14:textId="77777777" w:rsidR="00813F5C" w:rsidRDefault="00813F5C" w:rsidP="00813F5C">
      <w:pPr>
        <w:ind w:left="540"/>
        <w:jc w:val="both"/>
        <w:rPr>
          <w:szCs w:val="22"/>
          <w:lang w:bidi="th-TH"/>
        </w:rPr>
      </w:pPr>
    </w:p>
    <w:p w14:paraId="1C6EB46F" w14:textId="66255131" w:rsidR="001E5E2F" w:rsidRPr="00EC2250" w:rsidRDefault="00813F5C" w:rsidP="00EC2250">
      <w:pPr>
        <w:spacing w:line="240" w:lineRule="atLeast"/>
        <w:ind w:left="567" w:right="189"/>
        <w:jc w:val="both"/>
        <w:rPr>
          <w:rFonts w:cs="Times New Roman"/>
          <w:lang w:val="en-US" w:bidi="th-TH"/>
        </w:rPr>
      </w:pPr>
      <w:r>
        <w:rPr>
          <w:rFonts w:cs="Times New Roman"/>
          <w:lang w:val="en-US" w:bidi="th-TH"/>
        </w:rPr>
        <w:t xml:space="preserve">Fees and service income are </w:t>
      </w:r>
      <w:proofErr w:type="spellStart"/>
      <w:r>
        <w:rPr>
          <w:rFonts w:cs="Times New Roman"/>
          <w:lang w:val="en-US" w:bidi="th-TH"/>
        </w:rPr>
        <w:t>recognised</w:t>
      </w:r>
      <w:proofErr w:type="spellEnd"/>
      <w:r>
        <w:rPr>
          <w:rFonts w:cs="Times New Roman"/>
          <w:lang w:val="en-US" w:bidi="th-TH"/>
        </w:rPr>
        <w:t xml:space="preserve"> </w:t>
      </w:r>
      <w:r w:rsidR="003C3144">
        <w:rPr>
          <w:rFonts w:cs="Times New Roman"/>
          <w:lang w:val="en-US" w:bidi="th-TH"/>
        </w:rPr>
        <w:t xml:space="preserve">at a point </w:t>
      </w:r>
      <w:r w:rsidR="00793919">
        <w:rPr>
          <w:rFonts w:cs="Times New Roman"/>
          <w:lang w:val="en-US" w:bidi="th-TH"/>
        </w:rPr>
        <w:t xml:space="preserve">in </w:t>
      </w:r>
      <w:r w:rsidR="003C3144">
        <w:rPr>
          <w:rFonts w:cs="Times New Roman"/>
          <w:lang w:val="en-US" w:bidi="th-TH"/>
        </w:rPr>
        <w:t xml:space="preserve">time or </w:t>
      </w:r>
      <w:r w:rsidR="00793919">
        <w:rPr>
          <w:rFonts w:cs="Times New Roman"/>
          <w:lang w:val="en-US" w:bidi="th-TH"/>
        </w:rPr>
        <w:t>over tim</w:t>
      </w:r>
      <w:r w:rsidR="00EC7323">
        <w:rPr>
          <w:rFonts w:cs="Times New Roman"/>
          <w:lang w:val="en-US" w:bidi="th-TH"/>
        </w:rPr>
        <w:t>e</w:t>
      </w:r>
      <w:r>
        <w:rPr>
          <w:rFonts w:cs="Times New Roman"/>
          <w:lang w:val="en-US" w:bidi="th-TH"/>
        </w:rPr>
        <w:t>.</w:t>
      </w:r>
    </w:p>
    <w:p w14:paraId="08AF1842" w14:textId="02F56D4C" w:rsidR="00A53F75" w:rsidRDefault="00A53F75" w:rsidP="00A53F75">
      <w:pPr>
        <w:pStyle w:val="BodyText"/>
        <w:spacing w:after="0" w:line="240" w:lineRule="atLeast"/>
        <w:ind w:left="540"/>
        <w:jc w:val="both"/>
        <w:rPr>
          <w:i/>
          <w:iCs/>
          <w:szCs w:val="22"/>
        </w:rPr>
      </w:pPr>
      <w:r w:rsidRPr="00791123">
        <w:rPr>
          <w:i/>
          <w:iCs/>
          <w:szCs w:val="22"/>
        </w:rPr>
        <w:lastRenderedPageBreak/>
        <w:t xml:space="preserve">Licences of right to access platform </w:t>
      </w:r>
    </w:p>
    <w:p w14:paraId="40425D2A" w14:textId="77777777" w:rsidR="00A53F75" w:rsidRPr="00F03F57" w:rsidRDefault="00A53F75" w:rsidP="00A53F75">
      <w:pPr>
        <w:ind w:left="540"/>
        <w:jc w:val="thaiDistribute"/>
        <w:rPr>
          <w:sz w:val="20"/>
        </w:rPr>
      </w:pPr>
    </w:p>
    <w:p w14:paraId="4CFCEF25" w14:textId="4EE29A5E" w:rsidR="00A53F75" w:rsidRDefault="004014DF" w:rsidP="00A53F75">
      <w:pPr>
        <w:ind w:left="540"/>
        <w:jc w:val="both"/>
        <w:rPr>
          <w:szCs w:val="22"/>
        </w:rPr>
      </w:pPr>
      <w:r>
        <w:rPr>
          <w:szCs w:val="22"/>
        </w:rPr>
        <w:t>Income</w:t>
      </w:r>
      <w:r w:rsidR="00A53F75">
        <w:rPr>
          <w:szCs w:val="22"/>
        </w:rPr>
        <w:t xml:space="preserve"> from the licences which provides a customer with a right to </w:t>
      </w:r>
      <w:r w:rsidR="00A53F75">
        <w:rPr>
          <w:szCs w:val="22"/>
          <w:lang w:val="en-US" w:bidi="th-TH"/>
        </w:rPr>
        <w:t>access</w:t>
      </w:r>
      <w:r w:rsidR="00A53F75">
        <w:rPr>
          <w:szCs w:val="22"/>
        </w:rPr>
        <w:t xml:space="preserve"> a platform</w:t>
      </w:r>
      <w:r w:rsidR="00A53F75">
        <w:rPr>
          <w:rFonts w:hint="cs"/>
          <w:szCs w:val="22"/>
          <w:lang w:bidi="th-TH"/>
        </w:rPr>
        <w:t xml:space="preserve"> </w:t>
      </w:r>
      <w:r w:rsidR="00A53F75">
        <w:rPr>
          <w:szCs w:val="22"/>
        </w:rPr>
        <w:t>is recognised over the licence term.</w:t>
      </w:r>
    </w:p>
    <w:p w14:paraId="1E6F44F2" w14:textId="77777777" w:rsidR="00A53F75" w:rsidRDefault="00A53F75" w:rsidP="00A53F75">
      <w:pPr>
        <w:spacing w:line="240" w:lineRule="atLeast"/>
        <w:ind w:left="540" w:right="-27"/>
        <w:jc w:val="both"/>
        <w:rPr>
          <w:rFonts w:cs="Times New Roman"/>
          <w:i/>
          <w:iCs/>
          <w:lang w:val="en-US" w:bidi="th-TH"/>
        </w:rPr>
      </w:pPr>
    </w:p>
    <w:p w14:paraId="2DB4BDF9" w14:textId="1BF279E2" w:rsidR="009779AA" w:rsidRPr="00EC2250" w:rsidRDefault="009779AA" w:rsidP="00EC2250">
      <w:pPr>
        <w:spacing w:line="240" w:lineRule="atLeast"/>
        <w:ind w:left="540" w:right="-27"/>
        <w:jc w:val="both"/>
        <w:rPr>
          <w:rFonts w:cs="Times New Roman"/>
          <w:i/>
          <w:iCs/>
          <w:lang w:val="en-US" w:bidi="th-TH"/>
        </w:rPr>
      </w:pPr>
      <w:r w:rsidRPr="00EC2250">
        <w:rPr>
          <w:rFonts w:cs="Times New Roman"/>
          <w:i/>
          <w:iCs/>
          <w:lang w:val="en-US" w:bidi="th-TH"/>
        </w:rPr>
        <w:t>Interest income</w:t>
      </w:r>
      <w:r w:rsidR="00B00F65" w:rsidRPr="00EC2250">
        <w:rPr>
          <w:rFonts w:cs="Times New Roman"/>
          <w:i/>
          <w:iCs/>
          <w:lang w:val="en-US" w:bidi="th-TH"/>
        </w:rPr>
        <w:t xml:space="preserve"> </w:t>
      </w:r>
      <w:r w:rsidR="00D37D25">
        <w:rPr>
          <w:i/>
          <w:iCs/>
          <w:lang w:val="en-US" w:bidi="th-TH"/>
        </w:rPr>
        <w:t>on margin</w:t>
      </w:r>
      <w:r w:rsidR="00B00F65" w:rsidRPr="00EC2250">
        <w:rPr>
          <w:rFonts w:cs="Times New Roman"/>
          <w:i/>
          <w:iCs/>
          <w:lang w:val="en-US" w:bidi="th-TH"/>
        </w:rPr>
        <w:t xml:space="preserve"> lo</w:t>
      </w:r>
      <w:bookmarkStart w:id="0" w:name="_Hlk65958197"/>
      <w:r w:rsidR="00D37D25">
        <w:rPr>
          <w:rFonts w:cs="Times New Roman"/>
          <w:i/>
          <w:iCs/>
          <w:lang w:val="en-US" w:bidi="th-TH"/>
        </w:rPr>
        <w:t>ans, i</w:t>
      </w:r>
      <w:r w:rsidR="00B00F65" w:rsidRPr="00EC2250">
        <w:rPr>
          <w:rFonts w:cs="Times New Roman"/>
          <w:i/>
          <w:iCs/>
          <w:lang w:val="en-US" w:bidi="th-TH"/>
        </w:rPr>
        <w:t>nterest income from investment</w:t>
      </w:r>
      <w:r w:rsidR="004A2C22" w:rsidRPr="00EC2250">
        <w:rPr>
          <w:rFonts w:cs="Times New Roman"/>
          <w:i/>
          <w:iCs/>
          <w:lang w:val="en-US" w:bidi="th-TH"/>
        </w:rPr>
        <w:t>s</w:t>
      </w:r>
      <w:bookmarkEnd w:id="0"/>
      <w:r w:rsidR="00D37D25">
        <w:rPr>
          <w:rFonts w:cs="Times New Roman"/>
          <w:i/>
          <w:iCs/>
          <w:lang w:val="en-US" w:bidi="th-TH"/>
        </w:rPr>
        <w:t xml:space="preserve"> and i</w:t>
      </w:r>
      <w:r w:rsidR="001E5E2F" w:rsidRPr="00EC2250">
        <w:rPr>
          <w:rFonts w:cs="Times New Roman"/>
          <w:i/>
          <w:iCs/>
          <w:lang w:val="en-US" w:bidi="th-TH"/>
        </w:rPr>
        <w:t>nterest income</w:t>
      </w:r>
      <w:r w:rsidR="00D37D25">
        <w:rPr>
          <w:rFonts w:cs="Times New Roman"/>
          <w:i/>
          <w:iCs/>
          <w:lang w:val="en-US" w:bidi="th-TH"/>
        </w:rPr>
        <w:t xml:space="preserve"> from </w:t>
      </w:r>
      <w:r w:rsidR="00822D08" w:rsidRPr="00EC2250">
        <w:rPr>
          <w:rFonts w:cs="Times New Roman"/>
          <w:i/>
          <w:iCs/>
          <w:lang w:val="en-US" w:bidi="th-TH"/>
        </w:rPr>
        <w:t>deposits</w:t>
      </w:r>
      <w:r w:rsidR="00EC2250" w:rsidRPr="00EC2250">
        <w:rPr>
          <w:rFonts w:cs="Times New Roman"/>
          <w:i/>
          <w:iCs/>
          <w:lang w:val="en-US" w:bidi="th-TH"/>
        </w:rPr>
        <w:t xml:space="preserve"> in financial institutions</w:t>
      </w:r>
    </w:p>
    <w:p w14:paraId="09E8CCEE" w14:textId="77777777" w:rsidR="009779AA" w:rsidRDefault="009779AA" w:rsidP="00A53F75">
      <w:pPr>
        <w:spacing w:line="240" w:lineRule="atLeast"/>
        <w:ind w:left="540" w:right="-27"/>
        <w:jc w:val="both"/>
        <w:rPr>
          <w:rFonts w:cs="Times New Roman"/>
          <w:i/>
          <w:iCs/>
          <w:lang w:val="en-US" w:bidi="th-TH"/>
        </w:rPr>
      </w:pPr>
    </w:p>
    <w:p w14:paraId="430A8746" w14:textId="5F11E959" w:rsidR="009779AA" w:rsidRDefault="009779AA" w:rsidP="00A53F75">
      <w:pPr>
        <w:spacing w:line="240" w:lineRule="atLeast"/>
        <w:ind w:left="540" w:right="-27"/>
        <w:jc w:val="both"/>
        <w:rPr>
          <w:rFonts w:cs="Times New Roman"/>
          <w:lang w:val="en-US" w:bidi="th-TH"/>
        </w:rPr>
      </w:pPr>
      <w:r w:rsidRPr="00800412">
        <w:rPr>
          <w:rFonts w:cs="Times New Roman"/>
          <w:lang w:val="en-US" w:bidi="th-TH"/>
        </w:rPr>
        <w:t>Interest income</w:t>
      </w:r>
      <w:r w:rsidR="00D37D25">
        <w:rPr>
          <w:rFonts w:cs="Times New Roman"/>
          <w:lang w:val="en-US" w:bidi="th-TH"/>
        </w:rPr>
        <w:t xml:space="preserve"> on margin </w:t>
      </w:r>
      <w:r w:rsidR="00822D08" w:rsidRPr="00822D08">
        <w:rPr>
          <w:rFonts w:cs="Times New Roman"/>
          <w:lang w:val="en-US" w:bidi="th-TH"/>
        </w:rPr>
        <w:t>loan</w:t>
      </w:r>
      <w:r w:rsidR="00D37D25">
        <w:rPr>
          <w:rFonts w:cs="Times New Roman"/>
          <w:lang w:val="en-US" w:bidi="th-TH"/>
        </w:rPr>
        <w:t>s</w:t>
      </w:r>
      <w:r w:rsidR="00822D08">
        <w:rPr>
          <w:rFonts w:cs="Times New Roman"/>
          <w:lang w:val="en-US" w:bidi="th-TH"/>
        </w:rPr>
        <w:t>, i</w:t>
      </w:r>
      <w:r w:rsidR="00822D08" w:rsidRPr="00822D08">
        <w:rPr>
          <w:rFonts w:cs="Times New Roman"/>
          <w:lang w:val="en-US" w:bidi="th-TH"/>
        </w:rPr>
        <w:t>nterest income from investment</w:t>
      </w:r>
      <w:r w:rsidR="000501CD">
        <w:rPr>
          <w:rFonts w:cs="Times New Roman"/>
          <w:lang w:val="en-US" w:bidi="th-TH"/>
        </w:rPr>
        <w:t>s</w:t>
      </w:r>
      <w:r w:rsidR="00822D08" w:rsidRPr="00822D08">
        <w:rPr>
          <w:rFonts w:cs="Times New Roman"/>
          <w:lang w:val="en-US" w:bidi="th-TH"/>
        </w:rPr>
        <w:t xml:space="preserve"> </w:t>
      </w:r>
      <w:r w:rsidR="00822D08">
        <w:rPr>
          <w:rFonts w:cs="Times New Roman"/>
          <w:lang w:val="en-US" w:bidi="th-TH"/>
        </w:rPr>
        <w:t>and i</w:t>
      </w:r>
      <w:r w:rsidR="00822D08" w:rsidRPr="00822D08">
        <w:rPr>
          <w:rFonts w:cs="Times New Roman"/>
          <w:lang w:val="en-US" w:bidi="th-TH"/>
        </w:rPr>
        <w:t>nterest income</w:t>
      </w:r>
      <w:r w:rsidR="00822D08">
        <w:rPr>
          <w:rFonts w:cs="Times New Roman"/>
          <w:lang w:val="en-US" w:bidi="th-TH"/>
        </w:rPr>
        <w:t xml:space="preserve"> </w:t>
      </w:r>
      <w:r w:rsidRPr="00800412">
        <w:rPr>
          <w:rFonts w:cs="Times New Roman"/>
          <w:lang w:val="en-US" w:bidi="th-TH"/>
        </w:rPr>
        <w:t>from</w:t>
      </w:r>
      <w:r w:rsidR="00D37D25">
        <w:rPr>
          <w:rFonts w:cs="Times New Roman"/>
          <w:lang w:val="en-US" w:bidi="th-TH"/>
        </w:rPr>
        <w:t xml:space="preserve"> </w:t>
      </w:r>
      <w:r w:rsidR="00273B06" w:rsidRPr="00800412">
        <w:rPr>
          <w:rFonts w:cs="Times New Roman"/>
          <w:lang w:val="en-US" w:bidi="th-TH"/>
        </w:rPr>
        <w:t>deposits</w:t>
      </w:r>
      <w:r w:rsidR="00EC2250">
        <w:rPr>
          <w:rFonts w:cs="Times New Roman"/>
          <w:lang w:val="en-US" w:bidi="th-TH"/>
        </w:rPr>
        <w:t xml:space="preserve"> in financial institutions </w:t>
      </w:r>
      <w:r w:rsidR="00822D08">
        <w:rPr>
          <w:rFonts w:cs="Times New Roman"/>
          <w:lang w:val="en-US" w:bidi="th-TH"/>
        </w:rPr>
        <w:t>are</w:t>
      </w:r>
      <w:r w:rsidRPr="00800412">
        <w:rPr>
          <w:rFonts w:cs="Times New Roman"/>
          <w:lang w:val="en-US" w:bidi="th-TH"/>
        </w:rPr>
        <w:t xml:space="preserve"> </w:t>
      </w:r>
      <w:proofErr w:type="spellStart"/>
      <w:r w:rsidRPr="00800412">
        <w:rPr>
          <w:rFonts w:cs="Times New Roman"/>
          <w:lang w:val="en-US" w:bidi="th-TH"/>
        </w:rPr>
        <w:t>recognised</w:t>
      </w:r>
      <w:proofErr w:type="spellEnd"/>
      <w:r w:rsidRPr="00800412">
        <w:rPr>
          <w:rFonts w:cs="Times New Roman"/>
          <w:lang w:val="en-US" w:bidi="th-TH"/>
        </w:rPr>
        <w:t xml:space="preserve"> in profit or loss as </w:t>
      </w:r>
      <w:r w:rsidR="00822D08">
        <w:rPr>
          <w:rFonts w:cs="Times New Roman"/>
          <w:lang w:val="en-US" w:bidi="th-TH"/>
        </w:rPr>
        <w:t>they</w:t>
      </w:r>
      <w:r w:rsidRPr="00800412">
        <w:rPr>
          <w:rFonts w:cs="Times New Roman"/>
          <w:lang w:val="en-US" w:bidi="th-TH"/>
        </w:rPr>
        <w:t xml:space="preserve"> accrue</w:t>
      </w:r>
      <w:r w:rsidR="00800412">
        <w:rPr>
          <w:rFonts w:cs="Times New Roman"/>
          <w:lang w:val="en-US" w:bidi="th-TH"/>
        </w:rPr>
        <w:t>.</w:t>
      </w:r>
    </w:p>
    <w:p w14:paraId="05F466D8" w14:textId="77777777" w:rsidR="009779AA" w:rsidRDefault="009779AA" w:rsidP="00A53F75">
      <w:pPr>
        <w:spacing w:line="240" w:lineRule="atLeast"/>
        <w:ind w:left="540" w:right="-27"/>
        <w:jc w:val="both"/>
        <w:rPr>
          <w:rFonts w:cs="Times New Roman"/>
          <w:i/>
          <w:iCs/>
          <w:lang w:val="en-US" w:bidi="th-TH"/>
        </w:rPr>
      </w:pPr>
    </w:p>
    <w:p w14:paraId="0C1A1ADA" w14:textId="77777777" w:rsidR="00A53F75" w:rsidRDefault="00A53F75" w:rsidP="00A53F75">
      <w:pPr>
        <w:spacing w:line="240" w:lineRule="atLeast"/>
        <w:ind w:left="540" w:right="-27"/>
        <w:jc w:val="both"/>
        <w:rPr>
          <w:rFonts w:cs="Times New Roman"/>
          <w:i/>
          <w:iCs/>
          <w:lang w:val="en-US" w:bidi="th-TH"/>
        </w:rPr>
      </w:pPr>
      <w:r>
        <w:rPr>
          <w:rFonts w:cs="Times New Roman"/>
          <w:i/>
          <w:iCs/>
          <w:lang w:val="en-US" w:bidi="th-TH"/>
        </w:rPr>
        <w:t>Gains and return on financial instruments</w:t>
      </w:r>
    </w:p>
    <w:p w14:paraId="6084E161" w14:textId="77777777" w:rsidR="00A53F75" w:rsidRDefault="00A53F75" w:rsidP="00A53F75">
      <w:pPr>
        <w:spacing w:line="230" w:lineRule="atLeast"/>
        <w:ind w:left="547" w:right="-27"/>
        <w:jc w:val="both"/>
        <w:rPr>
          <w:rFonts w:cs="Times New Roman"/>
          <w:i/>
          <w:iCs/>
          <w:szCs w:val="22"/>
          <w:lang w:val="en-US" w:bidi="th-TH"/>
        </w:rPr>
      </w:pPr>
    </w:p>
    <w:p w14:paraId="64C72B51" w14:textId="0DB0BB50" w:rsidR="00A53F75" w:rsidRDefault="00FF6731" w:rsidP="00A53F75">
      <w:pPr>
        <w:pStyle w:val="BodyText"/>
        <w:spacing w:after="0" w:line="240" w:lineRule="atLeast"/>
        <w:ind w:left="540"/>
        <w:jc w:val="both"/>
        <w:rPr>
          <w:rFonts w:cs="Times New Roman"/>
        </w:rPr>
      </w:pPr>
      <w:r w:rsidRPr="00CF7988">
        <w:rPr>
          <w:lang w:val="en-US" w:bidi="th-TH"/>
        </w:rPr>
        <w:t>Gains and return on financial instruments consist of gain on investment</w:t>
      </w:r>
      <w:r w:rsidR="000501CD" w:rsidRPr="00CF7988">
        <w:rPr>
          <w:lang w:val="en-US" w:bidi="th-TH"/>
        </w:rPr>
        <w:t>s</w:t>
      </w:r>
      <w:r w:rsidRPr="00CF7988">
        <w:rPr>
          <w:lang w:val="en-US" w:bidi="th-TH"/>
        </w:rPr>
        <w:t xml:space="preserve">, gain </w:t>
      </w:r>
      <w:r w:rsidR="00CF7988">
        <w:rPr>
          <w:lang w:val="en-US" w:bidi="th-TH"/>
        </w:rPr>
        <w:t>on</w:t>
      </w:r>
      <w:r w:rsidRPr="00CF7988">
        <w:rPr>
          <w:lang w:val="en-US" w:bidi="th-TH"/>
        </w:rPr>
        <w:t xml:space="preserve"> trading </w:t>
      </w:r>
      <w:r w:rsidR="000501CD" w:rsidRPr="00CF7988">
        <w:rPr>
          <w:lang w:val="en-US" w:bidi="th-TH"/>
        </w:rPr>
        <w:t xml:space="preserve">derivatives </w:t>
      </w:r>
      <w:r w:rsidRPr="00CF7988">
        <w:rPr>
          <w:lang w:val="en-US" w:bidi="th-TH"/>
        </w:rPr>
        <w:t>and dividend income</w:t>
      </w:r>
      <w:r w:rsidR="00CF7988">
        <w:rPr>
          <w:lang w:val="en-US" w:bidi="th-TH"/>
        </w:rPr>
        <w:t>. Dividend income</w:t>
      </w:r>
      <w:r w:rsidR="00D37D25">
        <w:rPr>
          <w:lang w:val="en-US" w:bidi="th-TH"/>
        </w:rPr>
        <w:t xml:space="preserve"> is </w:t>
      </w:r>
      <w:r w:rsidR="00273B06" w:rsidRPr="00CF7988">
        <w:rPr>
          <w:rFonts w:cs="Times New Roman"/>
        </w:rPr>
        <w:t xml:space="preserve">recognised </w:t>
      </w:r>
      <w:r w:rsidR="00ED541A" w:rsidRPr="00CF7988">
        <w:rPr>
          <w:rFonts w:cs="Times New Roman"/>
        </w:rPr>
        <w:t xml:space="preserve">in profit or loss on the date </w:t>
      </w:r>
      <w:r w:rsidR="009B35B3">
        <w:rPr>
          <w:rFonts w:cs="Times New Roman"/>
        </w:rPr>
        <w:t xml:space="preserve">on which </w:t>
      </w:r>
      <w:r w:rsidR="00ED541A" w:rsidRPr="00CF7988">
        <w:rPr>
          <w:rFonts w:cs="Times New Roman"/>
        </w:rPr>
        <w:t>the Group’s right to receive</w:t>
      </w:r>
      <w:r w:rsidR="00D37D25">
        <w:rPr>
          <w:rFonts w:cs="Times New Roman"/>
        </w:rPr>
        <w:t xml:space="preserve"> payment is established.</w:t>
      </w:r>
    </w:p>
    <w:p w14:paraId="2E537A68" w14:textId="77777777" w:rsidR="00A53F75" w:rsidRDefault="00A53F75" w:rsidP="00A53F75">
      <w:pPr>
        <w:pStyle w:val="BodyText"/>
        <w:spacing w:after="0" w:line="230" w:lineRule="atLeast"/>
        <w:ind w:left="547"/>
        <w:jc w:val="both"/>
        <w:rPr>
          <w:rFonts w:cs="Times New Roman"/>
          <w:szCs w:val="22"/>
        </w:rPr>
      </w:pPr>
    </w:p>
    <w:p w14:paraId="538BBC60" w14:textId="4700FDD7" w:rsidR="00DD3B25" w:rsidRPr="00273B06" w:rsidRDefault="00D37D25" w:rsidP="005A673D">
      <w:pPr>
        <w:pStyle w:val="ListParagraph"/>
        <w:numPr>
          <w:ilvl w:val="0"/>
          <w:numId w:val="23"/>
        </w:numPr>
        <w:spacing w:line="240" w:lineRule="auto"/>
        <w:ind w:left="540" w:hanging="540"/>
        <w:contextualSpacing/>
        <w:rPr>
          <w:rFonts w:cs="Times New Roman"/>
          <w:b/>
          <w:bCs/>
          <w:i/>
          <w:iCs/>
          <w:szCs w:val="22"/>
        </w:rPr>
      </w:pPr>
      <w:r>
        <w:rPr>
          <w:rFonts w:cs="Times New Roman"/>
          <w:b/>
          <w:bCs/>
          <w:i/>
          <w:iCs/>
          <w:szCs w:val="22"/>
        </w:rPr>
        <w:t>Interest</w:t>
      </w:r>
    </w:p>
    <w:p w14:paraId="32C68B7D" w14:textId="77777777" w:rsidR="00605EB0" w:rsidRPr="00EA4172" w:rsidRDefault="00605EB0" w:rsidP="00EA4172">
      <w:pPr>
        <w:pStyle w:val="BodyText"/>
        <w:spacing w:after="0" w:line="230" w:lineRule="atLeast"/>
        <w:ind w:left="547"/>
        <w:jc w:val="both"/>
        <w:rPr>
          <w:rFonts w:cs="Times New Roman"/>
          <w:szCs w:val="22"/>
        </w:rPr>
      </w:pPr>
    </w:p>
    <w:p w14:paraId="7F66740A" w14:textId="77777777" w:rsidR="00EA4172" w:rsidRPr="00EA4172" w:rsidRDefault="00EA4172" w:rsidP="00EA4172">
      <w:pPr>
        <w:pStyle w:val="BodyText"/>
        <w:spacing w:after="0" w:line="240" w:lineRule="auto"/>
        <w:ind w:left="547"/>
        <w:jc w:val="both"/>
        <w:rPr>
          <w:b/>
          <w:bCs/>
          <w:i/>
          <w:iCs/>
          <w:sz w:val="20"/>
        </w:rPr>
      </w:pPr>
      <w:r w:rsidRPr="00EA4172">
        <w:rPr>
          <w:b/>
          <w:bCs/>
          <w:i/>
          <w:iCs/>
          <w:sz w:val="20"/>
        </w:rPr>
        <w:t xml:space="preserve">Accounting policies applicable from 1 January 2020 </w:t>
      </w:r>
    </w:p>
    <w:p w14:paraId="187EA9FB" w14:textId="77777777" w:rsidR="00EA4172" w:rsidRPr="00EA4172" w:rsidRDefault="00EA4172" w:rsidP="00EA4172">
      <w:pPr>
        <w:pStyle w:val="BodyText"/>
        <w:spacing w:after="0" w:line="230" w:lineRule="atLeast"/>
        <w:ind w:left="547"/>
        <w:jc w:val="both"/>
        <w:rPr>
          <w:rFonts w:cs="Times New Roman"/>
          <w:szCs w:val="22"/>
        </w:rPr>
      </w:pPr>
    </w:p>
    <w:p w14:paraId="4E4BCFE2" w14:textId="37B61E13" w:rsidR="00EA4172" w:rsidRPr="00F03F57" w:rsidRDefault="00EA4172" w:rsidP="00EA4172">
      <w:pPr>
        <w:pStyle w:val="Pa18"/>
        <w:spacing w:line="240" w:lineRule="auto"/>
        <w:ind w:left="540"/>
        <w:jc w:val="thaiDistribute"/>
        <w:rPr>
          <w:rFonts w:ascii="Times New Roman" w:hAnsi="Times New Roman" w:cs="Times New Roman"/>
          <w:color w:val="000000"/>
          <w:sz w:val="22"/>
          <w:szCs w:val="22"/>
        </w:rPr>
      </w:pPr>
      <w:r w:rsidRPr="00F03F57">
        <w:rPr>
          <w:rFonts w:ascii="Times New Roman" w:hAnsi="Times New Roman" w:cs="Times New Roman"/>
          <w:i/>
          <w:iCs/>
          <w:color w:val="000000"/>
          <w:sz w:val="22"/>
          <w:szCs w:val="22"/>
        </w:rPr>
        <w:t>Effective Interest Rate (EIR)</w:t>
      </w:r>
    </w:p>
    <w:p w14:paraId="4D72F8CD" w14:textId="77777777" w:rsidR="00EA4172" w:rsidRPr="00F03F57" w:rsidRDefault="00EA4172" w:rsidP="00EA4172">
      <w:pPr>
        <w:pStyle w:val="BodyText"/>
        <w:spacing w:after="0" w:line="230" w:lineRule="atLeast"/>
        <w:ind w:left="547"/>
        <w:jc w:val="both"/>
        <w:rPr>
          <w:rFonts w:cs="Times New Roman"/>
          <w:sz w:val="24"/>
          <w:szCs w:val="24"/>
        </w:rPr>
      </w:pPr>
    </w:p>
    <w:p w14:paraId="4EBFB94C" w14:textId="6C50D348" w:rsidR="00EA4172" w:rsidRDefault="00EA4172" w:rsidP="00EA4172">
      <w:pPr>
        <w:pStyle w:val="Pa18"/>
        <w:spacing w:line="240" w:lineRule="auto"/>
        <w:ind w:left="540"/>
        <w:jc w:val="thaiDistribute"/>
        <w:rPr>
          <w:rFonts w:ascii="Times New Roman" w:hAnsi="Times New Roman" w:cs="Times New Roman"/>
          <w:color w:val="000000"/>
          <w:sz w:val="22"/>
          <w:szCs w:val="22"/>
        </w:rPr>
      </w:pPr>
      <w:r w:rsidRPr="00F03F57">
        <w:rPr>
          <w:rFonts w:ascii="Times New Roman" w:hAnsi="Times New Roman" w:cs="Times New Roman"/>
          <w:color w:val="000000"/>
          <w:sz w:val="22"/>
          <w:szCs w:val="22"/>
        </w:rPr>
        <w:t xml:space="preserve">Interest income or expense is </w:t>
      </w:r>
      <w:proofErr w:type="spellStart"/>
      <w:r w:rsidRPr="00F03F57">
        <w:rPr>
          <w:rFonts w:ascii="Times New Roman" w:hAnsi="Times New Roman" w:cs="Times New Roman"/>
          <w:color w:val="000000"/>
          <w:sz w:val="22"/>
          <w:szCs w:val="22"/>
        </w:rPr>
        <w:t>recognised</w:t>
      </w:r>
      <w:proofErr w:type="spellEnd"/>
      <w:r w:rsidRPr="00F03F57">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73C65EA0" w14:textId="77777777" w:rsidR="00867E54" w:rsidRPr="00867E54" w:rsidRDefault="00867E54" w:rsidP="00867E54">
      <w:pPr>
        <w:pStyle w:val="BodyText"/>
        <w:spacing w:after="0" w:line="230" w:lineRule="atLeast"/>
        <w:ind w:left="547"/>
        <w:jc w:val="both"/>
        <w:rPr>
          <w:rFonts w:cs="Times New Roman"/>
          <w:sz w:val="24"/>
          <w:szCs w:val="24"/>
        </w:rPr>
      </w:pPr>
    </w:p>
    <w:p w14:paraId="2C3476DF" w14:textId="77777777" w:rsidR="00EA4172" w:rsidRPr="00F03F57" w:rsidRDefault="00EA4172" w:rsidP="00EA4172">
      <w:pPr>
        <w:pStyle w:val="ListParagraph"/>
        <w:numPr>
          <w:ilvl w:val="0"/>
          <w:numId w:val="31"/>
        </w:numPr>
        <w:spacing w:line="240" w:lineRule="auto"/>
        <w:ind w:left="900"/>
        <w:contextualSpacing/>
        <w:jc w:val="thaiDistribute"/>
        <w:rPr>
          <w:color w:val="000000"/>
          <w:szCs w:val="22"/>
        </w:rPr>
      </w:pPr>
      <w:r w:rsidRPr="00F03F57">
        <w:rPr>
          <w:color w:val="000000"/>
          <w:szCs w:val="22"/>
        </w:rPr>
        <w:t xml:space="preserve">the gross carrying amount of the financial asset; or </w:t>
      </w:r>
    </w:p>
    <w:p w14:paraId="73C10FD1" w14:textId="77777777" w:rsidR="00EA4172" w:rsidRPr="00F03F57" w:rsidRDefault="00EA4172" w:rsidP="00EA4172">
      <w:pPr>
        <w:pStyle w:val="ListParagraph"/>
        <w:numPr>
          <w:ilvl w:val="0"/>
          <w:numId w:val="31"/>
        </w:numPr>
        <w:spacing w:line="240" w:lineRule="auto"/>
        <w:ind w:left="900"/>
        <w:contextualSpacing/>
        <w:jc w:val="thaiDistribute"/>
        <w:rPr>
          <w:szCs w:val="22"/>
        </w:rPr>
      </w:pPr>
      <w:r w:rsidRPr="00F03F57">
        <w:rPr>
          <w:color w:val="000000"/>
          <w:szCs w:val="22"/>
        </w:rPr>
        <w:t>the amortised</w:t>
      </w:r>
      <w:r w:rsidRPr="00F03F57">
        <w:rPr>
          <w:szCs w:val="22"/>
        </w:rPr>
        <w:t xml:space="preserve"> cost of the financial liability. </w:t>
      </w:r>
    </w:p>
    <w:p w14:paraId="5088B7B7" w14:textId="77777777" w:rsidR="00EA4172" w:rsidRPr="00F03F57" w:rsidRDefault="00EA4172" w:rsidP="00EA4172">
      <w:pPr>
        <w:pStyle w:val="BodyText"/>
        <w:spacing w:after="0" w:line="230" w:lineRule="atLeast"/>
        <w:ind w:left="547"/>
        <w:jc w:val="both"/>
        <w:rPr>
          <w:rFonts w:cs="Times New Roman"/>
          <w:sz w:val="24"/>
          <w:szCs w:val="24"/>
        </w:rPr>
      </w:pPr>
    </w:p>
    <w:p w14:paraId="27FCCBD0" w14:textId="77777777" w:rsidR="00EA4172" w:rsidRPr="00EA4172" w:rsidRDefault="00EA4172" w:rsidP="00EA4172">
      <w:pPr>
        <w:spacing w:line="240" w:lineRule="auto"/>
        <w:ind w:left="540"/>
        <w:jc w:val="thaiDistribute"/>
        <w:rPr>
          <w:color w:val="000000"/>
          <w:sz w:val="20"/>
        </w:rPr>
      </w:pPr>
      <w:r w:rsidRPr="00F03F57">
        <w:rPr>
          <w:color w:val="000000"/>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Pr="00EA4172">
        <w:rPr>
          <w:color w:val="000000"/>
          <w:sz w:val="20"/>
        </w:rPr>
        <w:t xml:space="preserve">. </w:t>
      </w:r>
    </w:p>
    <w:p w14:paraId="2823A65B" w14:textId="77777777" w:rsidR="00EA4172" w:rsidRPr="00EA4172" w:rsidRDefault="00EA4172" w:rsidP="00EA4172">
      <w:pPr>
        <w:pStyle w:val="BodyText"/>
        <w:spacing w:after="0" w:line="230" w:lineRule="atLeast"/>
        <w:ind w:left="547"/>
        <w:jc w:val="both"/>
        <w:rPr>
          <w:rFonts w:cs="Times New Roman"/>
          <w:szCs w:val="22"/>
        </w:rPr>
      </w:pPr>
    </w:p>
    <w:p w14:paraId="7AB1C8F2" w14:textId="465EC3BA" w:rsidR="00EA4172" w:rsidRPr="00E963C8" w:rsidRDefault="00EA4172" w:rsidP="00EA4172">
      <w:pPr>
        <w:pStyle w:val="BodyText"/>
        <w:spacing w:after="0" w:line="240" w:lineRule="auto"/>
        <w:ind w:left="547"/>
        <w:jc w:val="both"/>
        <w:rPr>
          <w:i/>
          <w:iCs/>
          <w:color w:val="0000FF"/>
          <w:szCs w:val="22"/>
        </w:rPr>
      </w:pPr>
      <w:r w:rsidRPr="00E963C8">
        <w:rPr>
          <w:b/>
          <w:bCs/>
          <w:i/>
          <w:iCs/>
          <w:szCs w:val="22"/>
        </w:rPr>
        <w:t xml:space="preserve">Accounting policies applicable before 1 January 2020 </w:t>
      </w:r>
    </w:p>
    <w:p w14:paraId="1176EE98" w14:textId="77777777" w:rsidR="00EA4172" w:rsidRPr="00E963C8" w:rsidRDefault="00EA4172" w:rsidP="00EA4172">
      <w:pPr>
        <w:pStyle w:val="BodyText"/>
        <w:spacing w:after="0" w:line="230" w:lineRule="atLeast"/>
        <w:ind w:left="547"/>
        <w:jc w:val="both"/>
        <w:rPr>
          <w:rFonts w:cs="Times New Roman"/>
          <w:szCs w:val="22"/>
        </w:rPr>
      </w:pPr>
    </w:p>
    <w:p w14:paraId="1AABE84E" w14:textId="77777777" w:rsidR="00EA4172" w:rsidRPr="00E963C8" w:rsidRDefault="00EA4172" w:rsidP="00EA4172">
      <w:pPr>
        <w:pStyle w:val="BodyText"/>
        <w:spacing w:after="0" w:line="240" w:lineRule="auto"/>
        <w:ind w:left="540"/>
        <w:jc w:val="both"/>
        <w:rPr>
          <w:szCs w:val="22"/>
        </w:rPr>
      </w:pPr>
      <w:r w:rsidRPr="00E963C8">
        <w:rPr>
          <w:szCs w:val="22"/>
        </w:rPr>
        <w:t>Interest income is recognised in profit or loss at the rate specified in the contract.</w:t>
      </w:r>
    </w:p>
    <w:p w14:paraId="4FFBBCD2" w14:textId="77777777" w:rsidR="00EA4172" w:rsidRPr="00E963C8" w:rsidRDefault="00EA4172" w:rsidP="00EA4172">
      <w:pPr>
        <w:pStyle w:val="BodyText"/>
        <w:spacing w:after="0" w:line="230" w:lineRule="atLeast"/>
        <w:ind w:left="547"/>
        <w:jc w:val="both"/>
        <w:rPr>
          <w:rFonts w:cs="Times New Roman"/>
          <w:szCs w:val="22"/>
        </w:rPr>
      </w:pPr>
    </w:p>
    <w:p w14:paraId="07879EE2" w14:textId="7445A0BD" w:rsidR="00EA4172" w:rsidRPr="00E963C8" w:rsidRDefault="00EA4172" w:rsidP="00EA4172">
      <w:pPr>
        <w:pStyle w:val="BodyText"/>
        <w:spacing w:after="0" w:line="240" w:lineRule="auto"/>
        <w:ind w:left="540"/>
        <w:jc w:val="both"/>
        <w:rPr>
          <w:szCs w:val="22"/>
        </w:rPr>
      </w:pPr>
      <w:r w:rsidRPr="00E963C8">
        <w:rPr>
          <w:szCs w:val="22"/>
        </w:rPr>
        <w:t xml:space="preserve">Interest expenses and similar costs are charged to profit or loss for the </w:t>
      </w:r>
      <w:r w:rsidR="00181A07">
        <w:rPr>
          <w:szCs w:val="22"/>
        </w:rPr>
        <w:t>year</w:t>
      </w:r>
      <w:r w:rsidRPr="00E963C8">
        <w:rPr>
          <w:szCs w:val="22"/>
        </w:rPr>
        <w:t xml:space="preserve"> in which they are incurred</w:t>
      </w:r>
      <w:r w:rsidR="00181A07">
        <w:rPr>
          <w:szCs w:val="22"/>
        </w:rPr>
        <w:t>.</w:t>
      </w:r>
      <w:r w:rsidRPr="00E963C8">
        <w:rPr>
          <w:szCs w:val="22"/>
        </w:rPr>
        <w:t xml:space="preserve"> </w:t>
      </w:r>
    </w:p>
    <w:p w14:paraId="4A5B4D83" w14:textId="77777777" w:rsidR="00605EB0" w:rsidRPr="00E963C8" w:rsidRDefault="00605EB0" w:rsidP="00EA4172">
      <w:pPr>
        <w:spacing w:line="240" w:lineRule="auto"/>
        <w:rPr>
          <w:rFonts w:cs="Times New Roman"/>
          <w:b/>
          <w:bCs/>
          <w:i/>
          <w:iCs/>
          <w:szCs w:val="22"/>
          <w:lang w:val="en-US"/>
        </w:rPr>
      </w:pPr>
    </w:p>
    <w:p w14:paraId="2BB976AE" w14:textId="77777777" w:rsidR="002B72A9" w:rsidRPr="00CE28FC" w:rsidRDefault="002B72A9" w:rsidP="005A673D">
      <w:pPr>
        <w:pStyle w:val="ListParagraph"/>
        <w:numPr>
          <w:ilvl w:val="0"/>
          <w:numId w:val="23"/>
        </w:numPr>
        <w:spacing w:line="240" w:lineRule="auto"/>
        <w:ind w:left="540" w:hanging="540"/>
        <w:contextualSpacing/>
        <w:rPr>
          <w:rFonts w:cs="Times New Roman"/>
          <w:b/>
          <w:bCs/>
          <w:i/>
          <w:iCs/>
          <w:szCs w:val="22"/>
        </w:rPr>
      </w:pPr>
      <w:r w:rsidRPr="00CE28FC">
        <w:rPr>
          <w:rFonts w:cs="Times New Roman"/>
          <w:b/>
          <w:bCs/>
          <w:i/>
          <w:iCs/>
          <w:szCs w:val="22"/>
          <w:lang w:val="en-US" w:bidi="th-TH"/>
        </w:rPr>
        <w:t>Cash and cash equivalents</w:t>
      </w:r>
    </w:p>
    <w:p w14:paraId="050AADC2" w14:textId="77777777" w:rsidR="00DD3B25" w:rsidRPr="00DD3B25" w:rsidRDefault="00DD3B25" w:rsidP="00FD7C26">
      <w:pPr>
        <w:spacing w:line="240" w:lineRule="auto"/>
        <w:ind w:left="540"/>
        <w:rPr>
          <w:rFonts w:cs="Times New Roman"/>
          <w:b/>
          <w:bCs/>
          <w:i/>
          <w:iCs/>
          <w:szCs w:val="22"/>
          <w:lang w:val="en-US"/>
        </w:rPr>
      </w:pPr>
    </w:p>
    <w:p w14:paraId="05B895F7" w14:textId="77777777" w:rsidR="002B72A9" w:rsidRDefault="002B72A9" w:rsidP="002B72A9">
      <w:pPr>
        <w:spacing w:line="230" w:lineRule="atLeast"/>
        <w:ind w:left="547"/>
        <w:jc w:val="both"/>
        <w:rPr>
          <w:szCs w:val="22"/>
          <w:lang w:bidi="th-TH"/>
        </w:rPr>
      </w:pPr>
      <w:r>
        <w:rPr>
          <w:lang w:bidi="th-TH"/>
        </w:rPr>
        <w:t xml:space="preserve">Cash and cash equivalents in the statement of cash flows comprise cash balance, call deposits and highly </w:t>
      </w:r>
      <w:r>
        <w:rPr>
          <w:szCs w:val="22"/>
          <w:lang w:bidi="th-TH"/>
        </w:rPr>
        <w:t>liquid short-term investments.</w:t>
      </w:r>
    </w:p>
    <w:p w14:paraId="155DD7D6" w14:textId="08101205" w:rsidR="00F03F57" w:rsidRDefault="00F03F57">
      <w:pPr>
        <w:spacing w:line="240" w:lineRule="auto"/>
        <w:rPr>
          <w:rFonts w:cs="Times New Roman"/>
          <w:b/>
          <w:bCs/>
          <w:i/>
          <w:iCs/>
          <w:szCs w:val="22"/>
        </w:rPr>
      </w:pPr>
      <w:r>
        <w:rPr>
          <w:rFonts w:cs="Times New Roman"/>
          <w:b/>
          <w:bCs/>
          <w:i/>
          <w:iCs/>
          <w:szCs w:val="22"/>
        </w:rPr>
        <w:br w:type="page"/>
      </w:r>
    </w:p>
    <w:p w14:paraId="4C2DDB92" w14:textId="77777777" w:rsidR="00596EB2" w:rsidRPr="002B72A9" w:rsidRDefault="009C13EB" w:rsidP="005A673D">
      <w:pPr>
        <w:pStyle w:val="ListParagraph"/>
        <w:numPr>
          <w:ilvl w:val="0"/>
          <w:numId w:val="23"/>
        </w:numPr>
        <w:spacing w:line="240" w:lineRule="auto"/>
        <w:ind w:left="540" w:hanging="540"/>
        <w:contextualSpacing/>
        <w:rPr>
          <w:rFonts w:cs="Times New Roman"/>
          <w:szCs w:val="22"/>
          <w:lang w:val="en-US" w:bidi="th-TH"/>
        </w:rPr>
      </w:pPr>
      <w:r>
        <w:rPr>
          <w:rFonts w:cs="Times New Roman"/>
          <w:b/>
          <w:bCs/>
          <w:i/>
          <w:iCs/>
          <w:szCs w:val="22"/>
          <w:lang w:val="en-US" w:bidi="th-TH"/>
        </w:rPr>
        <w:lastRenderedPageBreak/>
        <w:t>Securities business receivables</w:t>
      </w:r>
    </w:p>
    <w:p w14:paraId="164D5E09" w14:textId="77777777" w:rsidR="00DD3B25" w:rsidRDefault="00DD3B25" w:rsidP="00FD7C26">
      <w:pPr>
        <w:spacing w:line="240" w:lineRule="auto"/>
        <w:ind w:left="540"/>
        <w:rPr>
          <w:rFonts w:cs="Times New Roman"/>
          <w:b/>
          <w:bCs/>
          <w:i/>
          <w:iCs/>
          <w:szCs w:val="22"/>
        </w:rPr>
      </w:pPr>
    </w:p>
    <w:p w14:paraId="311D4B9F" w14:textId="77777777" w:rsidR="00596EB2" w:rsidRDefault="00596EB2" w:rsidP="00596EB2">
      <w:pPr>
        <w:ind w:left="540"/>
        <w:jc w:val="both"/>
        <w:rPr>
          <w:lang w:bidi="th-TH"/>
        </w:rPr>
      </w:pPr>
      <w:r>
        <w:rPr>
          <w:lang w:bidi="th-TH"/>
        </w:rPr>
        <w:t>Securities business receivables represent the receivables from securities trading business which are in the process of collection in the normal course of business, margin loans and overdue cash accounts receivable.</w:t>
      </w:r>
      <w:r w:rsidR="00800412">
        <w:rPr>
          <w:lang w:bidi="th-TH"/>
        </w:rPr>
        <w:t xml:space="preserve"> </w:t>
      </w:r>
      <w:r w:rsidR="00800412" w:rsidRPr="00800412">
        <w:rPr>
          <w:lang w:bidi="th-TH"/>
        </w:rPr>
        <w:t>Cash paid as collateral for securities borrowing and lending is recorded as “</w:t>
      </w:r>
      <w:r w:rsidR="00F528ED">
        <w:rPr>
          <w:lang w:bidi="th-TH"/>
        </w:rPr>
        <w:t>Collateral</w:t>
      </w:r>
      <w:r w:rsidR="00800412" w:rsidRPr="00800412">
        <w:rPr>
          <w:lang w:bidi="th-TH"/>
        </w:rPr>
        <w:t xml:space="preserve"> receivables”.</w:t>
      </w:r>
    </w:p>
    <w:p w14:paraId="4BEAF01F" w14:textId="77777777" w:rsidR="00DD3B25" w:rsidRDefault="00DD3B25" w:rsidP="00FD7C26">
      <w:pPr>
        <w:spacing w:line="240" w:lineRule="auto"/>
        <w:ind w:left="540"/>
        <w:rPr>
          <w:rFonts w:cs="Times New Roman"/>
          <w:b/>
          <w:bCs/>
          <w:i/>
          <w:iCs/>
          <w:szCs w:val="22"/>
        </w:rPr>
      </w:pPr>
    </w:p>
    <w:p w14:paraId="29C974A7" w14:textId="77777777" w:rsidR="00DD3B25" w:rsidRPr="002C0190" w:rsidRDefault="00CE28FC" w:rsidP="005A673D">
      <w:pPr>
        <w:pStyle w:val="ListParagraph"/>
        <w:numPr>
          <w:ilvl w:val="0"/>
          <w:numId w:val="23"/>
        </w:numPr>
        <w:spacing w:line="240" w:lineRule="auto"/>
        <w:ind w:left="540" w:hanging="540"/>
        <w:contextualSpacing/>
        <w:rPr>
          <w:rFonts w:cs="Times New Roman"/>
          <w:b/>
          <w:bCs/>
          <w:i/>
          <w:iCs/>
          <w:szCs w:val="22"/>
          <w:lang w:val="en-US" w:bidi="th-TH"/>
        </w:rPr>
      </w:pPr>
      <w:r w:rsidRPr="002C0190">
        <w:rPr>
          <w:rFonts w:cs="Times New Roman"/>
          <w:b/>
          <w:bCs/>
          <w:i/>
          <w:iCs/>
          <w:szCs w:val="22"/>
          <w:lang w:val="en-US" w:bidi="th-TH"/>
        </w:rPr>
        <w:t>Expected credit loss</w:t>
      </w:r>
    </w:p>
    <w:p w14:paraId="308CE424" w14:textId="77777777" w:rsidR="00CE28FC" w:rsidRPr="002C0190" w:rsidRDefault="00CE28FC" w:rsidP="00CE28FC">
      <w:pPr>
        <w:pStyle w:val="ListParagraph"/>
        <w:spacing w:line="240" w:lineRule="auto"/>
        <w:ind w:left="540"/>
        <w:contextualSpacing/>
        <w:rPr>
          <w:rFonts w:cs="Times New Roman"/>
          <w:b/>
          <w:bCs/>
          <w:i/>
          <w:iCs/>
          <w:szCs w:val="22"/>
          <w:lang w:val="en-US" w:bidi="th-TH"/>
        </w:rPr>
      </w:pPr>
    </w:p>
    <w:p w14:paraId="2818F8C5" w14:textId="77777777" w:rsidR="00BB287D" w:rsidRPr="002C0190" w:rsidRDefault="00BB287D" w:rsidP="00FD7C26">
      <w:pPr>
        <w:spacing w:line="240" w:lineRule="auto"/>
        <w:ind w:left="540"/>
        <w:rPr>
          <w:rFonts w:cs="Times New Roman"/>
          <w:b/>
          <w:bCs/>
          <w:i/>
          <w:iCs/>
          <w:szCs w:val="22"/>
        </w:rPr>
      </w:pPr>
      <w:r w:rsidRPr="002C0190">
        <w:rPr>
          <w:rFonts w:cs="Times New Roman"/>
          <w:b/>
          <w:bCs/>
          <w:i/>
          <w:iCs/>
          <w:szCs w:val="22"/>
        </w:rPr>
        <w:t>Accounting policies applicable from 1 January 2020</w:t>
      </w:r>
    </w:p>
    <w:p w14:paraId="610C602D" w14:textId="77777777" w:rsidR="00CE28FC" w:rsidRPr="002C0190" w:rsidRDefault="00CE28FC" w:rsidP="00FD7C26">
      <w:pPr>
        <w:spacing w:line="240" w:lineRule="auto"/>
        <w:ind w:left="540"/>
        <w:rPr>
          <w:rFonts w:cs="Times New Roman"/>
          <w:b/>
          <w:bCs/>
          <w:i/>
          <w:iCs/>
          <w:szCs w:val="22"/>
        </w:rPr>
      </w:pPr>
    </w:p>
    <w:p w14:paraId="32D28A8C" w14:textId="77777777" w:rsidR="00CE28FC" w:rsidRPr="002C0190" w:rsidRDefault="00CE28FC" w:rsidP="00ED541A">
      <w:pPr>
        <w:spacing w:line="240" w:lineRule="auto"/>
        <w:ind w:left="540"/>
        <w:jc w:val="both"/>
        <w:rPr>
          <w:rFonts w:cs="Times New Roman"/>
          <w:szCs w:val="22"/>
        </w:rPr>
      </w:pPr>
      <w:r w:rsidRPr="002C0190">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5219DB6C" w14:textId="77777777" w:rsidR="00CE28FC" w:rsidRPr="002C0190" w:rsidRDefault="00CE28FC" w:rsidP="00FD7C26">
      <w:pPr>
        <w:spacing w:line="240" w:lineRule="auto"/>
        <w:ind w:left="540"/>
        <w:rPr>
          <w:rFonts w:cs="Times New Roman"/>
          <w:b/>
          <w:bCs/>
          <w:i/>
          <w:iCs/>
          <w:szCs w:val="22"/>
        </w:rPr>
      </w:pPr>
    </w:p>
    <w:p w14:paraId="4503B1C6" w14:textId="67B19294" w:rsidR="00C54879" w:rsidRPr="00075BCA" w:rsidRDefault="00CE28FC" w:rsidP="002C0190">
      <w:pPr>
        <w:spacing w:line="240" w:lineRule="auto"/>
        <w:ind w:left="900" w:hanging="360"/>
        <w:rPr>
          <w:rFonts w:cs="Times New Roman"/>
          <w:i/>
          <w:iCs/>
          <w:szCs w:val="22"/>
        </w:rPr>
      </w:pPr>
      <w:r w:rsidRPr="00075BCA">
        <w:rPr>
          <w:rFonts w:cs="Times New Roman"/>
          <w:i/>
          <w:iCs/>
          <w:szCs w:val="22"/>
        </w:rPr>
        <w:t xml:space="preserve">Stage 1: </w:t>
      </w:r>
      <w:r w:rsidR="00E3761C" w:rsidRPr="00075BCA">
        <w:rPr>
          <w:rFonts w:cs="Times New Roman"/>
          <w:i/>
          <w:iCs/>
          <w:szCs w:val="22"/>
        </w:rPr>
        <w:t xml:space="preserve">Financial assets </w:t>
      </w:r>
      <w:r w:rsidR="00F528ED" w:rsidRPr="00075BCA">
        <w:rPr>
          <w:rFonts w:cs="Times New Roman"/>
          <w:i/>
          <w:iCs/>
          <w:szCs w:val="22"/>
        </w:rPr>
        <w:t xml:space="preserve">that </w:t>
      </w:r>
      <w:r w:rsidRPr="00075BCA">
        <w:rPr>
          <w:rFonts w:cs="Times New Roman"/>
          <w:i/>
          <w:iCs/>
          <w:szCs w:val="22"/>
        </w:rPr>
        <w:t>have not had a significant increase in credit risk</w:t>
      </w:r>
    </w:p>
    <w:p w14:paraId="39C7D637" w14:textId="77777777" w:rsidR="00C54879" w:rsidRPr="002C0190" w:rsidRDefault="00C54879" w:rsidP="00483132">
      <w:pPr>
        <w:spacing w:line="240" w:lineRule="auto"/>
        <w:ind w:left="1620" w:hanging="540"/>
        <w:jc w:val="both"/>
        <w:rPr>
          <w:rFonts w:cs="Times New Roman"/>
          <w:szCs w:val="22"/>
        </w:rPr>
      </w:pPr>
    </w:p>
    <w:p w14:paraId="4271DB4A" w14:textId="3D9EE165" w:rsidR="00CE28FC" w:rsidRPr="002C0190" w:rsidRDefault="001F4098" w:rsidP="00951DE8">
      <w:pPr>
        <w:tabs>
          <w:tab w:val="left" w:pos="540"/>
        </w:tabs>
        <w:spacing w:line="240" w:lineRule="auto"/>
        <w:ind w:left="540"/>
        <w:jc w:val="both"/>
        <w:rPr>
          <w:rFonts w:cs="Times New Roman"/>
          <w:szCs w:val="22"/>
        </w:rPr>
      </w:pPr>
      <w:r w:rsidRPr="002C0190">
        <w:rPr>
          <w:rFonts w:cs="Times New Roman"/>
          <w:szCs w:val="22"/>
        </w:rPr>
        <w:t>Financial assets</w:t>
      </w:r>
      <w:r w:rsidR="00CE28FC" w:rsidRPr="002C0190">
        <w:rPr>
          <w:rFonts w:cs="Times New Roman"/>
          <w:szCs w:val="22"/>
        </w:rPr>
        <w:t xml:space="preserve"> that have not had a significant increase in credit risk (SICR) since initial recognition (i.e. no </w:t>
      </w:r>
      <w:r w:rsidR="00D37D25">
        <w:rPr>
          <w:szCs w:val="28"/>
          <w:lang w:bidi="th-TH"/>
        </w:rPr>
        <w:t>s</w:t>
      </w:r>
      <w:r w:rsidR="00CE28FC" w:rsidRPr="002C0190">
        <w:rPr>
          <w:rFonts w:cs="Times New Roman"/>
          <w:szCs w:val="22"/>
        </w:rPr>
        <w:t>tage 2 or 3 triggers apply)</w:t>
      </w:r>
      <w:r w:rsidR="00C54879" w:rsidRPr="002C0190">
        <w:rPr>
          <w:rFonts w:cs="Times New Roman"/>
          <w:szCs w:val="22"/>
        </w:rPr>
        <w:t>.</w:t>
      </w:r>
      <w:r w:rsidR="00ED541A" w:rsidRPr="002C0190">
        <w:rPr>
          <w:rFonts w:cs="Times New Roman"/>
          <w:szCs w:val="22"/>
        </w:rPr>
        <w:t xml:space="preserve"> </w:t>
      </w:r>
      <w:r w:rsidR="00CE28FC" w:rsidRPr="002C0190">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14:paraId="3FE3C3CF" w14:textId="77777777" w:rsidR="00075BCA" w:rsidRPr="002C0190" w:rsidRDefault="00075BCA" w:rsidP="00075BCA">
      <w:pPr>
        <w:spacing w:line="240" w:lineRule="auto"/>
        <w:ind w:left="1620" w:hanging="540"/>
        <w:jc w:val="both"/>
        <w:rPr>
          <w:rFonts w:cs="Times New Roman"/>
          <w:szCs w:val="22"/>
        </w:rPr>
      </w:pPr>
    </w:p>
    <w:p w14:paraId="1FD3AAC7" w14:textId="7BA4DA65" w:rsidR="00CE28FC" w:rsidRPr="00075BCA" w:rsidRDefault="00CE28FC" w:rsidP="002C0190">
      <w:pPr>
        <w:spacing w:line="240" w:lineRule="auto"/>
        <w:ind w:left="900" w:hanging="360"/>
        <w:rPr>
          <w:rFonts w:cs="Times New Roman"/>
          <w:i/>
          <w:iCs/>
          <w:szCs w:val="22"/>
        </w:rPr>
      </w:pPr>
      <w:r w:rsidRPr="00075BCA">
        <w:rPr>
          <w:rFonts w:cs="Times New Roman"/>
          <w:i/>
          <w:iCs/>
          <w:szCs w:val="22"/>
        </w:rPr>
        <w:t xml:space="preserve">Stage 2: </w:t>
      </w:r>
      <w:r w:rsidR="00E3761C" w:rsidRPr="00075BCA">
        <w:rPr>
          <w:rFonts w:cs="Times New Roman"/>
          <w:i/>
          <w:iCs/>
          <w:szCs w:val="22"/>
        </w:rPr>
        <w:t xml:space="preserve">Financial assets </w:t>
      </w:r>
      <w:r w:rsidRPr="00075BCA">
        <w:rPr>
          <w:rFonts w:cs="Times New Roman"/>
          <w:i/>
          <w:iCs/>
          <w:szCs w:val="22"/>
        </w:rPr>
        <w:t xml:space="preserve">have a SICR </w:t>
      </w:r>
    </w:p>
    <w:p w14:paraId="164B5782" w14:textId="77777777" w:rsidR="00CE28FC" w:rsidRPr="002C0190" w:rsidRDefault="00CE28FC" w:rsidP="00483132">
      <w:pPr>
        <w:spacing w:line="240" w:lineRule="auto"/>
        <w:ind w:left="1620" w:hanging="540"/>
        <w:rPr>
          <w:rFonts w:cs="Times New Roman"/>
          <w:szCs w:val="22"/>
        </w:rPr>
      </w:pPr>
    </w:p>
    <w:p w14:paraId="6368C714" w14:textId="35AE5616" w:rsidR="00CE28FC" w:rsidRPr="002C0190" w:rsidRDefault="00CE28FC" w:rsidP="00CC1C05">
      <w:pPr>
        <w:tabs>
          <w:tab w:val="left" w:pos="630"/>
        </w:tabs>
        <w:spacing w:line="240" w:lineRule="auto"/>
        <w:ind w:left="540"/>
        <w:jc w:val="both"/>
        <w:rPr>
          <w:rFonts w:cs="Times New Roman"/>
          <w:szCs w:val="22"/>
        </w:rPr>
      </w:pPr>
      <w:r w:rsidRPr="002C0190">
        <w:rPr>
          <w:rFonts w:cs="Times New Roman"/>
          <w:szCs w:val="22"/>
        </w:rPr>
        <w:t xml:space="preserve">When </w:t>
      </w:r>
      <w:r w:rsidR="002D3D3B">
        <w:rPr>
          <w:rFonts w:cs="Times New Roman"/>
          <w:szCs w:val="22"/>
        </w:rPr>
        <w:t>financial assets</w:t>
      </w:r>
      <w:r w:rsidR="002C0190">
        <w:rPr>
          <w:rFonts w:cs="Times New Roman"/>
          <w:szCs w:val="22"/>
        </w:rPr>
        <w:t xml:space="preserve"> </w:t>
      </w:r>
      <w:r w:rsidRPr="002C0190">
        <w:rPr>
          <w:rFonts w:cs="Times New Roman"/>
          <w:szCs w:val="22"/>
        </w:rPr>
        <w:t xml:space="preserve">have a SICR since initial recognition, expected credit losses are recognised for possible default events over the lifetime of the </w:t>
      </w:r>
      <w:r w:rsidR="001F4098" w:rsidRPr="002C0190">
        <w:rPr>
          <w:rFonts w:cs="Times New Roman"/>
          <w:szCs w:val="22"/>
        </w:rPr>
        <w:t>financial assets</w:t>
      </w:r>
      <w:r w:rsidRPr="002C0190">
        <w:rPr>
          <w:rFonts w:cs="Times New Roman"/>
          <w:szCs w:val="22"/>
        </w:rPr>
        <w:t xml:space="preserve">. SICR is assessed by using a number of quantitative and qualitative factors that are significant to the increase in credit risk. </w:t>
      </w:r>
    </w:p>
    <w:p w14:paraId="45AA3497" w14:textId="77777777" w:rsidR="00CE28FC" w:rsidRPr="002C0190" w:rsidRDefault="00CE28FC" w:rsidP="00483132">
      <w:pPr>
        <w:spacing w:line="240" w:lineRule="auto"/>
        <w:ind w:left="1620" w:hanging="540"/>
        <w:jc w:val="both"/>
        <w:rPr>
          <w:rFonts w:cs="Times New Roman"/>
          <w:szCs w:val="22"/>
        </w:rPr>
      </w:pPr>
    </w:p>
    <w:p w14:paraId="2DB05508" w14:textId="5B1AABEE" w:rsidR="00CE28FC" w:rsidRPr="002C0190" w:rsidRDefault="00CE28FC" w:rsidP="00CC1C05">
      <w:pPr>
        <w:spacing w:line="240" w:lineRule="auto"/>
        <w:ind w:left="540"/>
        <w:jc w:val="both"/>
        <w:rPr>
          <w:rFonts w:cs="Times New Roman"/>
          <w:szCs w:val="22"/>
        </w:rPr>
      </w:pPr>
      <w:r w:rsidRPr="002C0190">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Pr>
          <w:rFonts w:cs="Times New Roman"/>
          <w:szCs w:val="22"/>
        </w:rPr>
        <w:t>.</w:t>
      </w:r>
      <w:r w:rsidRPr="002C0190">
        <w:rPr>
          <w:rFonts w:cs="Times New Roman"/>
          <w:szCs w:val="22"/>
        </w:rPr>
        <w:t xml:space="preserve"> </w:t>
      </w:r>
    </w:p>
    <w:p w14:paraId="60BAD504" w14:textId="77777777" w:rsidR="00CE28FC" w:rsidRPr="002C0190" w:rsidRDefault="00CE28FC" w:rsidP="002C0190">
      <w:pPr>
        <w:spacing w:line="240" w:lineRule="auto"/>
        <w:ind w:left="900" w:hanging="540"/>
        <w:jc w:val="both"/>
        <w:rPr>
          <w:rFonts w:cs="Times New Roman"/>
          <w:szCs w:val="22"/>
        </w:rPr>
      </w:pPr>
    </w:p>
    <w:p w14:paraId="7A8AF4BC" w14:textId="22AFEAB8" w:rsidR="00CE28FC" w:rsidRPr="002C0190" w:rsidRDefault="00CE28FC" w:rsidP="00CC1C05">
      <w:pPr>
        <w:spacing w:line="240" w:lineRule="auto"/>
        <w:ind w:left="540"/>
        <w:jc w:val="both"/>
        <w:rPr>
          <w:rFonts w:cs="Times New Roman"/>
          <w:szCs w:val="22"/>
        </w:rPr>
      </w:pPr>
      <w:r w:rsidRPr="002C0190">
        <w:rPr>
          <w:rFonts w:cs="Times New Roman"/>
          <w:szCs w:val="22"/>
        </w:rPr>
        <w:t>Qualitative factor assessments are part of current credit risk management processes</w:t>
      </w:r>
      <w:r w:rsidR="00E3761C" w:rsidRPr="002C0190">
        <w:rPr>
          <w:rFonts w:cs="Times New Roman"/>
          <w:szCs w:val="22"/>
        </w:rPr>
        <w:t xml:space="preserve"> including</w:t>
      </w:r>
      <w:r w:rsidRPr="002C0190">
        <w:rPr>
          <w:rFonts w:cs="Times New Roman"/>
          <w:szCs w:val="22"/>
        </w:rPr>
        <w:t xml:space="preserve"> </w:t>
      </w:r>
      <w:r w:rsidR="00E3761C" w:rsidRPr="002C0190">
        <w:rPr>
          <w:rFonts w:cs="Times New Roman"/>
          <w:szCs w:val="22"/>
        </w:rPr>
        <w:t>q</w:t>
      </w:r>
      <w:r w:rsidRPr="002C0190">
        <w:rPr>
          <w:rFonts w:cs="Times New Roman"/>
          <w:szCs w:val="22"/>
        </w:rPr>
        <w:t xml:space="preserve">ualitative indicators. </w:t>
      </w:r>
    </w:p>
    <w:p w14:paraId="3FDBBAEC" w14:textId="77777777" w:rsidR="00CE28FC" w:rsidRPr="002C0190" w:rsidRDefault="00CE28FC" w:rsidP="00483132">
      <w:pPr>
        <w:spacing w:line="240" w:lineRule="auto"/>
        <w:ind w:left="1620" w:hanging="540"/>
        <w:rPr>
          <w:rFonts w:cs="Times New Roman"/>
          <w:szCs w:val="22"/>
        </w:rPr>
      </w:pPr>
    </w:p>
    <w:p w14:paraId="6B9EB57E" w14:textId="36E6400E" w:rsidR="00CE28FC" w:rsidRPr="00075BCA" w:rsidRDefault="00CE28FC" w:rsidP="002C0190">
      <w:pPr>
        <w:spacing w:line="240" w:lineRule="auto"/>
        <w:ind w:left="900" w:hanging="360"/>
        <w:rPr>
          <w:rFonts w:cs="Times New Roman"/>
          <w:i/>
          <w:iCs/>
          <w:szCs w:val="22"/>
        </w:rPr>
      </w:pPr>
      <w:r w:rsidRPr="00075BCA">
        <w:rPr>
          <w:rFonts w:cs="Times New Roman"/>
          <w:i/>
          <w:iCs/>
          <w:szCs w:val="22"/>
        </w:rPr>
        <w:t>Stage 3:</w:t>
      </w:r>
      <w:r w:rsidR="00075BCA" w:rsidRPr="00075BCA">
        <w:rPr>
          <w:rFonts w:cs="Times New Roman"/>
          <w:i/>
          <w:iCs/>
          <w:szCs w:val="22"/>
        </w:rPr>
        <w:t xml:space="preserve"> Financial assets that are </w:t>
      </w:r>
      <w:r w:rsidRPr="00075BCA">
        <w:rPr>
          <w:rFonts w:cs="Times New Roman"/>
          <w:i/>
          <w:iCs/>
          <w:szCs w:val="22"/>
        </w:rPr>
        <w:t>credit</w:t>
      </w:r>
      <w:r w:rsidR="00F72E91" w:rsidRPr="00075BCA">
        <w:rPr>
          <w:rFonts w:cs="Times New Roman"/>
          <w:i/>
          <w:iCs/>
          <w:szCs w:val="22"/>
        </w:rPr>
        <w:t>-</w:t>
      </w:r>
      <w:r w:rsidRPr="00075BCA">
        <w:rPr>
          <w:rFonts w:cs="Times New Roman"/>
          <w:i/>
          <w:iCs/>
          <w:szCs w:val="22"/>
        </w:rPr>
        <w:t xml:space="preserve">impaired </w:t>
      </w:r>
    </w:p>
    <w:p w14:paraId="42A580BC" w14:textId="77777777" w:rsidR="00CE28FC" w:rsidRPr="002C0190" w:rsidRDefault="00CE28FC" w:rsidP="00483132">
      <w:pPr>
        <w:spacing w:line="240" w:lineRule="auto"/>
        <w:ind w:left="1620" w:hanging="540"/>
        <w:jc w:val="both"/>
        <w:rPr>
          <w:rFonts w:cs="Times New Roman"/>
          <w:szCs w:val="22"/>
        </w:rPr>
      </w:pPr>
    </w:p>
    <w:p w14:paraId="101C619A" w14:textId="0C968EE3" w:rsidR="00CE28FC" w:rsidRPr="002C0190" w:rsidRDefault="00483132" w:rsidP="00CC1C05">
      <w:pPr>
        <w:spacing w:line="240" w:lineRule="auto"/>
        <w:ind w:left="540"/>
        <w:jc w:val="both"/>
        <w:rPr>
          <w:rFonts w:cs="Times New Roman"/>
          <w:szCs w:val="22"/>
        </w:rPr>
      </w:pPr>
      <w:r w:rsidRPr="002C0190">
        <w:rPr>
          <w:rFonts w:cs="Times New Roman"/>
          <w:szCs w:val="22"/>
        </w:rPr>
        <w:t xml:space="preserve">Financial assets </w:t>
      </w:r>
      <w:r w:rsidR="00CE28FC" w:rsidRPr="002C0190">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2C0190">
        <w:rPr>
          <w:rFonts w:cs="Times New Roman"/>
          <w:szCs w:val="22"/>
        </w:rPr>
        <w:t>financial assets</w:t>
      </w:r>
      <w:r w:rsidR="00CE28FC" w:rsidRPr="002C0190">
        <w:rPr>
          <w:rFonts w:cs="Times New Roman"/>
          <w:szCs w:val="22"/>
        </w:rPr>
        <w:t>. Evidence that financial assets are credit</w:t>
      </w:r>
      <w:r w:rsidR="00F72E91">
        <w:rPr>
          <w:rFonts w:cs="Times New Roman"/>
          <w:szCs w:val="22"/>
        </w:rPr>
        <w:t>-</w:t>
      </w:r>
      <w:r w:rsidR="00CE28FC" w:rsidRPr="002C0190">
        <w:rPr>
          <w:rFonts w:cs="Times New Roman"/>
          <w:szCs w:val="22"/>
        </w:rPr>
        <w:t xml:space="preserve">impaired includes observable data </w:t>
      </w:r>
      <w:r w:rsidR="002D4BB9" w:rsidRPr="002C0190">
        <w:rPr>
          <w:rFonts w:cs="Times New Roman"/>
          <w:szCs w:val="22"/>
        </w:rPr>
        <w:t>such as entering a litigation process.</w:t>
      </w:r>
    </w:p>
    <w:p w14:paraId="2BD91B93" w14:textId="4CA71E9E" w:rsidR="00CE28FC" w:rsidRDefault="00CE28FC" w:rsidP="002C0190">
      <w:pPr>
        <w:spacing w:line="240" w:lineRule="auto"/>
        <w:ind w:left="540"/>
        <w:jc w:val="both"/>
        <w:rPr>
          <w:rFonts w:cs="Times New Roman"/>
          <w:szCs w:val="22"/>
        </w:rPr>
      </w:pPr>
    </w:p>
    <w:p w14:paraId="57C417AE" w14:textId="77777777" w:rsidR="00E1286D" w:rsidRPr="002C0190" w:rsidRDefault="00E1286D" w:rsidP="00075BCA">
      <w:pPr>
        <w:tabs>
          <w:tab w:val="left" w:pos="540"/>
          <w:tab w:val="left" w:pos="1260"/>
        </w:tabs>
        <w:spacing w:line="240" w:lineRule="auto"/>
        <w:ind w:left="540"/>
        <w:jc w:val="both"/>
        <w:rPr>
          <w:rFonts w:cs="Times New Roman"/>
          <w:szCs w:val="22"/>
        </w:rPr>
      </w:pPr>
      <w:r w:rsidRPr="002C0190">
        <w:rPr>
          <w:rFonts w:cs="Times New Roman"/>
          <w:szCs w:val="22"/>
        </w:rPr>
        <w:t>Financial assets that are credit impaired require a lifetime provision.</w:t>
      </w:r>
    </w:p>
    <w:p w14:paraId="424E7AA6" w14:textId="77777777" w:rsidR="00E1286D" w:rsidRPr="002C0190" w:rsidRDefault="00E1286D" w:rsidP="002C0190">
      <w:pPr>
        <w:spacing w:line="240" w:lineRule="auto"/>
        <w:ind w:left="540"/>
        <w:jc w:val="both"/>
        <w:rPr>
          <w:rFonts w:cs="Times New Roman"/>
          <w:szCs w:val="22"/>
        </w:rPr>
      </w:pPr>
    </w:p>
    <w:p w14:paraId="4303ACF2" w14:textId="77777777" w:rsidR="00CE28FC" w:rsidRPr="002C0190" w:rsidRDefault="00CE28FC" w:rsidP="005D5450">
      <w:pPr>
        <w:tabs>
          <w:tab w:val="left" w:pos="630"/>
        </w:tabs>
        <w:spacing w:line="240" w:lineRule="auto"/>
        <w:ind w:left="540"/>
        <w:jc w:val="both"/>
        <w:rPr>
          <w:rFonts w:cs="Times New Roman"/>
          <w:szCs w:val="22"/>
        </w:rPr>
      </w:pPr>
      <w:r w:rsidRPr="002C0190">
        <w:rPr>
          <w:rFonts w:cs="Times New Roman"/>
          <w:szCs w:val="22"/>
        </w:rPr>
        <w:t xml:space="preserve">Expected credit losses of credit-impaired </w:t>
      </w:r>
      <w:r w:rsidR="002D4BB9" w:rsidRPr="002C0190">
        <w:rPr>
          <w:rFonts w:cs="Times New Roman"/>
          <w:szCs w:val="22"/>
        </w:rPr>
        <w:t>f</w:t>
      </w:r>
      <w:r w:rsidR="00483132" w:rsidRPr="002C0190">
        <w:rPr>
          <w:rFonts w:cs="Times New Roman"/>
          <w:szCs w:val="22"/>
        </w:rPr>
        <w:t xml:space="preserve">inancial assets </w:t>
      </w:r>
      <w:r w:rsidRPr="002C0190">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2C0190">
        <w:rPr>
          <w:rFonts w:cs="Times New Roman"/>
          <w:szCs w:val="22"/>
        </w:rPr>
        <w:t>f</w:t>
      </w:r>
      <w:r w:rsidR="00483132" w:rsidRPr="002C0190">
        <w:rPr>
          <w:rFonts w:cs="Times New Roman"/>
          <w:szCs w:val="22"/>
        </w:rPr>
        <w:t>inancial assets</w:t>
      </w:r>
      <w:r w:rsidRPr="002C0190">
        <w:rPr>
          <w:rFonts w:cs="Times New Roman"/>
          <w:szCs w:val="22"/>
        </w:rPr>
        <w:t xml:space="preserve">’ original effective interest rate, and the gross carrying value of the </w:t>
      </w:r>
      <w:r w:rsidR="001F4098" w:rsidRPr="002C0190">
        <w:rPr>
          <w:rFonts w:cs="Times New Roman"/>
          <w:szCs w:val="22"/>
        </w:rPr>
        <w:t>financial assets</w:t>
      </w:r>
      <w:r w:rsidRPr="002C0190">
        <w:rPr>
          <w:rFonts w:cs="Times New Roman"/>
          <w:szCs w:val="22"/>
        </w:rPr>
        <w:t xml:space="preserve"> prior to any credit impairments. </w:t>
      </w:r>
    </w:p>
    <w:p w14:paraId="7F0E91E2" w14:textId="77777777" w:rsidR="00CE28FC" w:rsidRPr="002C0190" w:rsidRDefault="00CE28FC" w:rsidP="002C0190">
      <w:pPr>
        <w:spacing w:line="240" w:lineRule="auto"/>
        <w:ind w:left="540"/>
        <w:jc w:val="both"/>
        <w:rPr>
          <w:rFonts w:cs="Times New Roman"/>
          <w:szCs w:val="22"/>
        </w:rPr>
      </w:pPr>
    </w:p>
    <w:p w14:paraId="6CFF805D" w14:textId="77777777" w:rsidR="002D4BB9" w:rsidRPr="002C0190" w:rsidRDefault="002D4BB9" w:rsidP="002C0190">
      <w:pPr>
        <w:spacing w:line="240" w:lineRule="auto"/>
        <w:ind w:left="540"/>
        <w:jc w:val="both"/>
        <w:rPr>
          <w:rFonts w:cs="Times New Roman"/>
          <w:szCs w:val="22"/>
        </w:rPr>
      </w:pPr>
      <w:r w:rsidRPr="002C0190">
        <w:rPr>
          <w:rFonts w:cs="Times New Roman"/>
          <w:szCs w:val="22"/>
        </w:rPr>
        <w:t xml:space="preserve">In order to assess the expected credit loss, models are developed based on historical repayment, default information and other information indicating default risk </w:t>
      </w:r>
      <w:proofErr w:type="spellStart"/>
      <w:r w:rsidRPr="002C0190">
        <w:rPr>
          <w:rFonts w:cs="Times New Roman"/>
          <w:szCs w:val="22"/>
        </w:rPr>
        <w:t>behavior</w:t>
      </w:r>
      <w:proofErr w:type="spellEnd"/>
      <w:r w:rsidRPr="002C0190">
        <w:rPr>
          <w:rFonts w:cs="Times New Roman"/>
          <w:szCs w:val="22"/>
        </w:rPr>
        <w:t>.</w:t>
      </w:r>
    </w:p>
    <w:p w14:paraId="20EC53F7" w14:textId="77777777" w:rsidR="00CE28FC" w:rsidRPr="002C0190" w:rsidRDefault="00CE28FC" w:rsidP="002C0190">
      <w:pPr>
        <w:spacing w:line="240" w:lineRule="auto"/>
        <w:ind w:left="540"/>
        <w:jc w:val="both"/>
        <w:rPr>
          <w:rFonts w:cs="Times New Roman"/>
          <w:szCs w:val="22"/>
        </w:rPr>
      </w:pPr>
    </w:p>
    <w:p w14:paraId="78995198" w14:textId="212586E6" w:rsidR="005C6FA6" w:rsidRDefault="005C6FA6" w:rsidP="002C0190">
      <w:pPr>
        <w:spacing w:line="240" w:lineRule="auto"/>
        <w:ind w:left="540"/>
        <w:jc w:val="both"/>
        <w:rPr>
          <w:rFonts w:cs="Times New Roman"/>
          <w:szCs w:val="22"/>
        </w:rPr>
      </w:pPr>
      <w:r w:rsidRPr="002C0190">
        <w:rPr>
          <w:rFonts w:cs="Times New Roman"/>
          <w:szCs w:val="22"/>
        </w:rPr>
        <w:t>Allowance for expected credit loss</w:t>
      </w:r>
      <w:r w:rsidR="00EE44C9">
        <w:rPr>
          <w:rFonts w:cs="Times New Roman"/>
          <w:szCs w:val="22"/>
        </w:rPr>
        <w:t xml:space="preserve"> i</w:t>
      </w:r>
      <w:r w:rsidRPr="002C0190">
        <w:rPr>
          <w:rFonts w:cs="Times New Roman"/>
          <w:szCs w:val="22"/>
        </w:rPr>
        <w:t xml:space="preserve">s recognised as </w:t>
      </w:r>
      <w:r w:rsidR="00483132" w:rsidRPr="002C0190">
        <w:rPr>
          <w:rFonts w:cs="Times New Roman"/>
          <w:szCs w:val="22"/>
        </w:rPr>
        <w:t xml:space="preserve">expected credit loss </w:t>
      </w:r>
      <w:r w:rsidRPr="002C0190">
        <w:rPr>
          <w:rFonts w:cs="Times New Roman"/>
          <w:szCs w:val="22"/>
        </w:rPr>
        <w:t>in profit or loss.</w:t>
      </w:r>
    </w:p>
    <w:p w14:paraId="16AE86BD" w14:textId="77777777" w:rsidR="00D54961" w:rsidRPr="008D25E7" w:rsidRDefault="00D54961" w:rsidP="00D54961">
      <w:pPr>
        <w:pStyle w:val="ListParagraph"/>
        <w:spacing w:line="240" w:lineRule="atLeast"/>
        <w:ind w:left="540"/>
        <w:rPr>
          <w:rFonts w:cstheme="minorBidi"/>
          <w:color w:val="000000"/>
          <w:szCs w:val="22"/>
          <w:lang w:val="en-US" w:bidi="th-TH"/>
        </w:rPr>
      </w:pPr>
      <w:r w:rsidRPr="008D25E7">
        <w:rPr>
          <w:rFonts w:cstheme="minorBidi"/>
          <w:i/>
          <w:iCs/>
          <w:color w:val="000000"/>
          <w:szCs w:val="22"/>
          <w:lang w:val="en-US" w:bidi="th-TH"/>
        </w:rPr>
        <w:lastRenderedPageBreak/>
        <w:t xml:space="preserve">Write-off </w:t>
      </w:r>
    </w:p>
    <w:p w14:paraId="4073D0D5" w14:textId="77777777" w:rsidR="00D54961" w:rsidRPr="00CC1C05" w:rsidRDefault="00D54961" w:rsidP="00D54961">
      <w:pPr>
        <w:pStyle w:val="ListParagraph"/>
        <w:spacing w:line="240" w:lineRule="atLeast"/>
        <w:ind w:left="540"/>
        <w:rPr>
          <w:rFonts w:cstheme="minorBidi"/>
          <w:color w:val="000000"/>
          <w:szCs w:val="22"/>
          <w:lang w:val="en-US" w:bidi="th-TH"/>
        </w:rPr>
      </w:pPr>
    </w:p>
    <w:p w14:paraId="361F62DB" w14:textId="56E165F4" w:rsidR="00D54961" w:rsidRPr="008D25E7" w:rsidRDefault="00D54961" w:rsidP="00D54961">
      <w:pPr>
        <w:autoSpaceDE w:val="0"/>
        <w:autoSpaceDN w:val="0"/>
        <w:adjustRightInd w:val="0"/>
        <w:spacing w:line="240" w:lineRule="auto"/>
        <w:ind w:left="540"/>
        <w:jc w:val="thaiDistribute"/>
        <w:rPr>
          <w:rFonts w:cstheme="minorBidi"/>
          <w:color w:val="000000"/>
          <w:szCs w:val="22"/>
          <w:lang w:val="en-US" w:bidi="th-TH"/>
        </w:rPr>
      </w:pPr>
      <w:r w:rsidRPr="008D25E7">
        <w:rPr>
          <w:rFonts w:cstheme="minorBidi"/>
          <w:color w:val="000000"/>
          <w:szCs w:val="22"/>
          <w:lang w:val="en-US" w:bidi="th-TH"/>
        </w:rPr>
        <w:t>The gross carrying amount of a financial asset is written off when the</w:t>
      </w:r>
      <w:r w:rsidR="00B00F4D">
        <w:rPr>
          <w:rFonts w:cstheme="minorBidi"/>
          <w:color w:val="000000"/>
          <w:szCs w:val="22"/>
          <w:lang w:val="en-US" w:bidi="th-TH"/>
        </w:rPr>
        <w:t xml:space="preserve"> Group </w:t>
      </w:r>
      <w:r w:rsidRPr="008D25E7">
        <w:rPr>
          <w:rFonts w:cstheme="minorBidi"/>
          <w:color w:val="000000"/>
          <w:szCs w:val="22"/>
          <w:lang w:val="en-US" w:bidi="th-TH"/>
        </w:rPr>
        <w:t>has no reasonable expectations of recovering.</w:t>
      </w:r>
      <w:r w:rsidRPr="008D25E7">
        <w:rPr>
          <w:rFonts w:cstheme="minorBidi" w:hint="cs"/>
          <w:color w:val="000000"/>
          <w:szCs w:val="22"/>
          <w:cs/>
          <w:lang w:val="en-US" w:bidi="th-TH"/>
        </w:rPr>
        <w:t xml:space="preserve"> </w:t>
      </w:r>
      <w:r w:rsidRPr="008D25E7">
        <w:rPr>
          <w:rFonts w:cstheme="minorBidi"/>
          <w:color w:val="000000"/>
          <w:szCs w:val="22"/>
          <w:lang w:val="en-US" w:bidi="th-TH"/>
        </w:rPr>
        <w:t xml:space="preserve">Subsequent recoveries of an asset that was previously written off, are </w:t>
      </w:r>
      <w:proofErr w:type="spellStart"/>
      <w:r w:rsidRPr="008D25E7">
        <w:rPr>
          <w:rFonts w:cstheme="minorBidi"/>
          <w:color w:val="000000"/>
          <w:szCs w:val="22"/>
          <w:lang w:val="en-US" w:bidi="th-TH"/>
        </w:rPr>
        <w:t>recognised</w:t>
      </w:r>
      <w:proofErr w:type="spellEnd"/>
      <w:r w:rsidRPr="008D25E7">
        <w:rPr>
          <w:rFonts w:cstheme="minorBidi"/>
          <w:color w:val="000000"/>
          <w:szCs w:val="22"/>
          <w:lang w:val="en-US" w:bidi="th-TH"/>
        </w:rPr>
        <w:t xml:space="preserve"> as a reversal</w:t>
      </w:r>
      <w:r w:rsidRPr="008D25E7">
        <w:rPr>
          <w:rFonts w:cstheme="minorBidi" w:hint="cs"/>
          <w:color w:val="000000"/>
          <w:szCs w:val="22"/>
          <w:cs/>
          <w:lang w:val="en-US" w:bidi="th-TH"/>
        </w:rPr>
        <w:t xml:space="preserve"> </w:t>
      </w:r>
      <w:r w:rsidRPr="008D25E7">
        <w:rPr>
          <w:rFonts w:cstheme="minorBidi"/>
          <w:color w:val="000000"/>
          <w:szCs w:val="22"/>
          <w:lang w:val="en-US" w:bidi="th-TH"/>
        </w:rPr>
        <w:t xml:space="preserve">of impairment in profit or loss in the </w:t>
      </w:r>
      <w:r w:rsidR="00EE44C9">
        <w:rPr>
          <w:rFonts w:cstheme="minorBidi"/>
          <w:color w:val="000000"/>
          <w:szCs w:val="22"/>
          <w:lang w:val="en-US" w:bidi="th-TH"/>
        </w:rPr>
        <w:t>year</w:t>
      </w:r>
      <w:r w:rsidRPr="008D25E7">
        <w:rPr>
          <w:rFonts w:cstheme="minorBidi"/>
          <w:color w:val="000000"/>
          <w:szCs w:val="22"/>
          <w:lang w:val="en-US" w:bidi="th-TH"/>
        </w:rPr>
        <w:t xml:space="preserve"> in which the recovery occurs. </w:t>
      </w:r>
    </w:p>
    <w:p w14:paraId="6D203F7A" w14:textId="77777777" w:rsidR="00483132" w:rsidRPr="00CC1C05" w:rsidRDefault="00483132" w:rsidP="00791123">
      <w:pPr>
        <w:pStyle w:val="ListParagraph"/>
        <w:spacing w:line="240" w:lineRule="atLeast"/>
        <w:ind w:left="540"/>
        <w:rPr>
          <w:rFonts w:cstheme="minorBidi"/>
          <w:color w:val="000000"/>
          <w:szCs w:val="22"/>
          <w:lang w:val="en-US" w:bidi="th-TH"/>
        </w:rPr>
      </w:pPr>
    </w:p>
    <w:p w14:paraId="093015F2" w14:textId="77777777" w:rsidR="00C46A31" w:rsidRPr="002C0190" w:rsidRDefault="00C46A31" w:rsidP="00C46A31">
      <w:pPr>
        <w:spacing w:line="240" w:lineRule="auto"/>
        <w:ind w:left="540"/>
        <w:rPr>
          <w:rFonts w:cs="Times New Roman"/>
          <w:b/>
          <w:bCs/>
          <w:i/>
          <w:iCs/>
          <w:szCs w:val="22"/>
        </w:rPr>
      </w:pPr>
      <w:r w:rsidRPr="008D25E7">
        <w:rPr>
          <w:rFonts w:cs="Times New Roman"/>
          <w:b/>
          <w:bCs/>
          <w:i/>
          <w:iCs/>
          <w:szCs w:val="22"/>
        </w:rPr>
        <w:t>Accounting policies applicable before 1 January 2020 (2019: Allowance for doubtful accounts)</w:t>
      </w:r>
    </w:p>
    <w:p w14:paraId="14C6AAAD" w14:textId="77777777" w:rsidR="00C46A31" w:rsidRPr="00CC1C05" w:rsidRDefault="00C46A31" w:rsidP="00791123">
      <w:pPr>
        <w:pStyle w:val="ListParagraph"/>
        <w:spacing w:line="240" w:lineRule="atLeast"/>
        <w:ind w:left="540"/>
        <w:rPr>
          <w:rFonts w:cstheme="minorBidi"/>
          <w:color w:val="000000"/>
          <w:szCs w:val="22"/>
          <w:lang w:val="en-US" w:bidi="th-TH"/>
        </w:rPr>
      </w:pPr>
    </w:p>
    <w:p w14:paraId="248E6672" w14:textId="4C6EC453" w:rsidR="00C46A31" w:rsidRDefault="00C46A31" w:rsidP="00C46A31">
      <w:pPr>
        <w:ind w:left="547"/>
        <w:jc w:val="both"/>
        <w:rPr>
          <w:lang w:bidi="th-TH"/>
        </w:rPr>
      </w:pPr>
      <w:r w:rsidRPr="002C0190">
        <w:rPr>
          <w:lang w:bidi="th-TH"/>
        </w:rPr>
        <w:t xml:space="preserve">The Group provides allowance for doubtful accounts in accordance with the </w:t>
      </w:r>
      <w:r w:rsidR="00EC7323" w:rsidRPr="002C0190">
        <w:rPr>
          <w:szCs w:val="22"/>
        </w:rPr>
        <w:t>notifications</w:t>
      </w:r>
      <w:r w:rsidR="00EE44C9">
        <w:rPr>
          <w:szCs w:val="22"/>
        </w:rPr>
        <w:t xml:space="preserve"> of SEC</w:t>
      </w:r>
      <w:r w:rsidR="00EC7323" w:rsidRPr="002C0190">
        <w:rPr>
          <w:szCs w:val="22"/>
        </w:rPr>
        <w:t xml:space="preserve"> number </w:t>
      </w:r>
      <w:proofErr w:type="spellStart"/>
      <w:r w:rsidR="00EC7323" w:rsidRPr="002C0190">
        <w:rPr>
          <w:szCs w:val="22"/>
        </w:rPr>
        <w:t>Kor</w:t>
      </w:r>
      <w:proofErr w:type="spellEnd"/>
      <w:r w:rsidR="00EC7323" w:rsidRPr="002C0190">
        <w:rPr>
          <w:szCs w:val="22"/>
        </w:rPr>
        <w:t xml:space="preserve"> Thor 33/2543 dated 25 August 2000, </w:t>
      </w:r>
      <w:proofErr w:type="spellStart"/>
      <w:r w:rsidR="00EC7323" w:rsidRPr="002C0190">
        <w:rPr>
          <w:szCs w:val="22"/>
        </w:rPr>
        <w:t>Kor</w:t>
      </w:r>
      <w:proofErr w:type="spellEnd"/>
      <w:r w:rsidR="00EC7323" w:rsidRPr="002C0190">
        <w:rPr>
          <w:szCs w:val="22"/>
        </w:rPr>
        <w:t xml:space="preserve"> Thor 5/2544 dated 15 February 2001 and </w:t>
      </w:r>
      <w:proofErr w:type="spellStart"/>
      <w:r w:rsidR="00EC7323" w:rsidRPr="002C0190">
        <w:rPr>
          <w:szCs w:val="22"/>
        </w:rPr>
        <w:t>Kor</w:t>
      </w:r>
      <w:proofErr w:type="spellEnd"/>
      <w:r w:rsidR="00EC7323" w:rsidRPr="002C0190">
        <w:rPr>
          <w:szCs w:val="22"/>
        </w:rPr>
        <w:t xml:space="preserve"> Thor 29/2560 dated 8 December 2017</w:t>
      </w:r>
      <w:r w:rsidR="00483132" w:rsidRPr="002C0190">
        <w:rPr>
          <w:szCs w:val="22"/>
        </w:rPr>
        <w:t>,</w:t>
      </w:r>
      <w:r w:rsidR="00EC7323" w:rsidRPr="002C0190">
        <w:rPr>
          <w:szCs w:val="22"/>
        </w:rPr>
        <w:t xml:space="preserve"> regarding</w:t>
      </w:r>
      <w:r w:rsidR="00483132" w:rsidRPr="002C0190">
        <w:rPr>
          <w:szCs w:val="22"/>
        </w:rPr>
        <w:t xml:space="preserve"> to</w:t>
      </w:r>
      <w:r w:rsidR="00EC7323" w:rsidRPr="002C0190">
        <w:rPr>
          <w:szCs w:val="22"/>
        </w:rPr>
        <w:t xml:space="preserve"> </w:t>
      </w:r>
      <w:r w:rsidR="00EC7323" w:rsidRPr="002C0190">
        <w:rPr>
          <w:i/>
          <w:iCs/>
          <w:szCs w:val="22"/>
        </w:rPr>
        <w:t xml:space="preserve">Accounting for </w:t>
      </w:r>
      <w:r w:rsidR="00EE44C9">
        <w:rPr>
          <w:i/>
          <w:iCs/>
          <w:szCs w:val="22"/>
        </w:rPr>
        <w:t>N</w:t>
      </w:r>
      <w:r w:rsidR="00EC7323" w:rsidRPr="002C0190">
        <w:rPr>
          <w:i/>
          <w:iCs/>
          <w:szCs w:val="22"/>
        </w:rPr>
        <w:t>on-</w:t>
      </w:r>
      <w:r w:rsidR="00EE44C9">
        <w:rPr>
          <w:i/>
          <w:iCs/>
          <w:szCs w:val="22"/>
        </w:rPr>
        <w:t>P</w:t>
      </w:r>
      <w:r w:rsidR="00EC7323" w:rsidRPr="002C0190">
        <w:rPr>
          <w:i/>
          <w:iCs/>
          <w:szCs w:val="22"/>
        </w:rPr>
        <w:t>erforming</w:t>
      </w:r>
      <w:r w:rsidR="00EE44C9">
        <w:rPr>
          <w:i/>
          <w:iCs/>
          <w:szCs w:val="22"/>
        </w:rPr>
        <w:t xml:space="preserve"> Loans </w:t>
      </w:r>
      <w:r w:rsidR="00EC7323" w:rsidRPr="002C0190">
        <w:rPr>
          <w:i/>
          <w:iCs/>
          <w:szCs w:val="22"/>
        </w:rPr>
        <w:t xml:space="preserve">of </w:t>
      </w:r>
      <w:r w:rsidR="00EE44C9">
        <w:rPr>
          <w:i/>
          <w:iCs/>
          <w:szCs w:val="22"/>
        </w:rPr>
        <w:t>S</w:t>
      </w:r>
      <w:r w:rsidR="00EC7323" w:rsidRPr="002C0190">
        <w:rPr>
          <w:i/>
          <w:iCs/>
          <w:szCs w:val="22"/>
        </w:rPr>
        <w:t xml:space="preserve">ecurities </w:t>
      </w:r>
      <w:r w:rsidR="00EE44C9">
        <w:rPr>
          <w:i/>
          <w:iCs/>
          <w:szCs w:val="22"/>
        </w:rPr>
        <w:t>C</w:t>
      </w:r>
      <w:r w:rsidR="00EC7323" w:rsidRPr="002C0190">
        <w:rPr>
          <w:i/>
          <w:iCs/>
          <w:szCs w:val="22"/>
        </w:rPr>
        <w:t>ompanies</w:t>
      </w:r>
      <w:r w:rsidRPr="002C0190">
        <w:rPr>
          <w:lang w:bidi="th-TH"/>
        </w:rPr>
        <w:t>.</w:t>
      </w:r>
      <w:r w:rsidRPr="002C0190">
        <w:rPr>
          <w:rFonts w:cs="Times New Roman" w:hint="cs"/>
          <w:rtl/>
        </w:rPr>
        <w:t xml:space="preserve"> </w:t>
      </w:r>
      <w:r w:rsidRPr="002C0190">
        <w:rPr>
          <w:lang w:bidi="th-TH"/>
        </w:rPr>
        <w:t xml:space="preserve">The Group classified </w:t>
      </w:r>
      <w:r w:rsidR="00EE44C9">
        <w:rPr>
          <w:lang w:bidi="th-TH"/>
        </w:rPr>
        <w:t>N</w:t>
      </w:r>
      <w:r w:rsidRPr="002C0190">
        <w:rPr>
          <w:lang w:bidi="th-TH"/>
        </w:rPr>
        <w:t>on-</w:t>
      </w:r>
      <w:r w:rsidR="00EE44C9">
        <w:rPr>
          <w:lang w:bidi="th-TH"/>
        </w:rPr>
        <w:t>P</w:t>
      </w:r>
      <w:r w:rsidRPr="002C0190">
        <w:rPr>
          <w:lang w:bidi="th-TH"/>
        </w:rPr>
        <w:t xml:space="preserve">erforming </w:t>
      </w:r>
      <w:r w:rsidR="00EE44C9">
        <w:rPr>
          <w:lang w:bidi="th-TH"/>
        </w:rPr>
        <w:t xml:space="preserve">securities business receivables </w:t>
      </w:r>
      <w:r w:rsidRPr="002C0190">
        <w:rPr>
          <w:lang w:bidi="th-TH"/>
        </w:rPr>
        <w:t>into 3 categories as loss, doubtful and substandard. The Group is required to write-off loans classified</w:t>
      </w:r>
      <w:r>
        <w:rPr>
          <w:lang w:bidi="th-TH"/>
        </w:rPr>
        <w:t xml:space="preserve"> as loss when incurred, provide 100% provision for doubtful </w:t>
      </w:r>
      <w:r w:rsidR="00EE44C9">
        <w:rPr>
          <w:lang w:bidi="th-TH"/>
        </w:rPr>
        <w:t>accounts</w:t>
      </w:r>
      <w:r>
        <w:rPr>
          <w:lang w:bidi="th-TH"/>
        </w:rPr>
        <w:t xml:space="preserve">, but no provision is required for substandard </w:t>
      </w:r>
      <w:r w:rsidR="00CC1C05">
        <w:rPr>
          <w:lang w:bidi="th-TH"/>
        </w:rPr>
        <w:t>accounts</w:t>
      </w:r>
      <w:r>
        <w:rPr>
          <w:lang w:bidi="th-TH"/>
        </w:rPr>
        <w:t xml:space="preserve"> which are fully covered by collateral according to the basis specified for calculation of collateral value based on the types of collateral and date of collateral assessment.</w:t>
      </w:r>
    </w:p>
    <w:p w14:paraId="05FCF4B7" w14:textId="77777777" w:rsidR="00C46A31" w:rsidRPr="00CC1C05" w:rsidRDefault="00C46A31" w:rsidP="00791123">
      <w:pPr>
        <w:pStyle w:val="ListParagraph"/>
        <w:spacing w:line="240" w:lineRule="atLeast"/>
        <w:ind w:left="540"/>
        <w:rPr>
          <w:rFonts w:cstheme="minorBidi"/>
          <w:color w:val="000000"/>
          <w:szCs w:val="22"/>
          <w:lang w:val="en-US" w:bidi="th-TH"/>
        </w:rPr>
      </w:pPr>
    </w:p>
    <w:p w14:paraId="5444C707" w14:textId="2F1BBE7D" w:rsidR="008D25E7" w:rsidRDefault="00C46A31" w:rsidP="00C46A31">
      <w:pPr>
        <w:ind w:left="540"/>
        <w:jc w:val="both"/>
        <w:rPr>
          <w:szCs w:val="22"/>
          <w:lang w:val="en-US" w:bidi="th-TH"/>
        </w:rPr>
      </w:pPr>
      <w:r>
        <w:rPr>
          <w:lang w:bidi="th-TH"/>
        </w:rPr>
        <w:t xml:space="preserve">Allowance for doubtful accounts during the </w:t>
      </w:r>
      <w:r w:rsidR="005735C1">
        <w:rPr>
          <w:lang w:bidi="th-TH"/>
        </w:rPr>
        <w:t>year</w:t>
      </w:r>
      <w:r>
        <w:rPr>
          <w:lang w:bidi="th-TH"/>
        </w:rPr>
        <w:t xml:space="preserve"> is recognised as bad debt and doubtful accounts in profit or loss.</w:t>
      </w:r>
    </w:p>
    <w:p w14:paraId="56678931" w14:textId="23B5C197" w:rsidR="008D25E7" w:rsidRPr="00CC1C05" w:rsidRDefault="008D25E7" w:rsidP="00CC1C05">
      <w:pPr>
        <w:pStyle w:val="ListParagraph"/>
        <w:spacing w:line="240" w:lineRule="atLeast"/>
        <w:ind w:left="540"/>
        <w:rPr>
          <w:rFonts w:cstheme="minorBidi"/>
          <w:color w:val="000000"/>
          <w:szCs w:val="22"/>
          <w:lang w:val="en-US" w:bidi="th-TH"/>
        </w:rPr>
      </w:pPr>
    </w:p>
    <w:p w14:paraId="6A903EC1" w14:textId="77777777" w:rsidR="00B678F5" w:rsidRPr="005C6FA6" w:rsidRDefault="00A80D09" w:rsidP="005A673D">
      <w:pPr>
        <w:pStyle w:val="ListParagraph"/>
        <w:numPr>
          <w:ilvl w:val="0"/>
          <w:numId w:val="23"/>
        </w:numPr>
        <w:spacing w:line="240" w:lineRule="auto"/>
        <w:ind w:left="540" w:hanging="540"/>
        <w:contextualSpacing/>
        <w:rPr>
          <w:rFonts w:cs="Times New Roman"/>
          <w:b/>
          <w:bCs/>
          <w:i/>
          <w:iCs/>
          <w:szCs w:val="22"/>
          <w:lang w:val="en-US" w:bidi="th-TH"/>
        </w:rPr>
      </w:pPr>
      <w:r w:rsidRPr="005C6FA6">
        <w:rPr>
          <w:rFonts w:cs="Times New Roman"/>
          <w:b/>
          <w:bCs/>
          <w:i/>
          <w:iCs/>
          <w:szCs w:val="22"/>
          <w:lang w:val="en-US" w:bidi="th-TH"/>
        </w:rPr>
        <w:t>Derivative assets and liabilities</w:t>
      </w:r>
    </w:p>
    <w:p w14:paraId="3AC44FD9"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18381A97" w14:textId="1435A5C2" w:rsidR="00A80D09" w:rsidRDefault="00A80D09" w:rsidP="00A80D09">
      <w:pPr>
        <w:ind w:left="540"/>
        <w:jc w:val="both"/>
        <w:rPr>
          <w:lang w:bidi="th-TH"/>
        </w:rPr>
      </w:pPr>
      <w:r w:rsidRPr="00EC02D9">
        <w:rPr>
          <w:lang w:bidi="th-TH"/>
        </w:rPr>
        <w:t>Derivative</w:t>
      </w:r>
      <w:r w:rsidR="00E4199F" w:rsidRPr="00EC02D9">
        <w:rPr>
          <w:lang w:bidi="th-TH"/>
        </w:rPr>
        <w:t>s</w:t>
      </w:r>
      <w:r w:rsidRPr="00EC02D9">
        <w:rPr>
          <w:lang w:bidi="th-TH"/>
        </w:rPr>
        <w:t xml:space="preserve"> are recognised</w:t>
      </w:r>
      <w:r w:rsidR="00EC2250">
        <w:rPr>
          <w:lang w:bidi="th-TH"/>
        </w:rPr>
        <w:t xml:space="preserve"> </w:t>
      </w:r>
      <w:r w:rsidRPr="00EC02D9">
        <w:rPr>
          <w:lang w:bidi="th-TH"/>
        </w:rPr>
        <w:t>at fair value</w:t>
      </w:r>
      <w:r w:rsidR="00EC2250">
        <w:rPr>
          <w:lang w:bidi="th-TH"/>
        </w:rPr>
        <w:t>. At the end of each</w:t>
      </w:r>
      <w:r w:rsidR="00E4199F" w:rsidRPr="00EC02D9">
        <w:rPr>
          <w:rFonts w:hint="cs"/>
          <w:cs/>
          <w:lang w:bidi="th-TH"/>
        </w:rPr>
        <w:t xml:space="preserve"> </w:t>
      </w:r>
      <w:r w:rsidR="00E4199F" w:rsidRPr="00EC02D9">
        <w:rPr>
          <w:lang w:bidi="th-TH"/>
        </w:rPr>
        <w:t>reporting period</w:t>
      </w:r>
      <w:r w:rsidR="00EC2250">
        <w:rPr>
          <w:lang w:bidi="th-TH"/>
        </w:rPr>
        <w:t xml:space="preserve"> the fair value is measured</w:t>
      </w:r>
      <w:r w:rsidR="00E4199F" w:rsidRPr="00EC02D9">
        <w:rPr>
          <w:lang w:bidi="th-TH"/>
        </w:rPr>
        <w:t>.</w:t>
      </w:r>
      <w:r w:rsidRPr="00EC02D9">
        <w:rPr>
          <w:lang w:bidi="th-TH"/>
        </w:rPr>
        <w:t xml:space="preserve"> The gain or loss on remeasurement to fair value is recognised immediately in profit or loss.</w:t>
      </w:r>
    </w:p>
    <w:p w14:paraId="46513C17"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357B0D08" w14:textId="3507F5B9" w:rsidR="00A80D09" w:rsidRDefault="00A80D09" w:rsidP="00A80D09">
      <w:pPr>
        <w:ind w:left="540"/>
        <w:jc w:val="both"/>
        <w:rPr>
          <w:lang w:bidi="th-TH"/>
        </w:rPr>
      </w:pPr>
      <w:r>
        <w:rPr>
          <w:lang w:bidi="th-TH"/>
        </w:rPr>
        <w:t xml:space="preserve">The Group issues structured notes, which consist of a host borrowing transaction and an embedded derivative. The embedded derivative is bifurcated </w:t>
      </w:r>
      <w:r w:rsidRPr="00EC02D9">
        <w:rPr>
          <w:lang w:bidi="th-TH"/>
        </w:rPr>
        <w:t xml:space="preserve">and </w:t>
      </w:r>
      <w:r w:rsidR="00B05B4A" w:rsidRPr="00EC02D9">
        <w:rPr>
          <w:lang w:bidi="th-TH"/>
        </w:rPr>
        <w:t>measured</w:t>
      </w:r>
      <w:r w:rsidRPr="00EC02D9">
        <w:rPr>
          <w:lang w:bidi="th-TH"/>
        </w:rPr>
        <w:t xml:space="preserve"> separately</w:t>
      </w:r>
      <w:r>
        <w:rPr>
          <w:lang w:bidi="th-TH"/>
        </w:rPr>
        <w:t xml:space="preserve"> at fair value as a derivative assets or derivative liabilities in the statement of financial position. </w:t>
      </w:r>
    </w:p>
    <w:p w14:paraId="4CAFBB1B"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0CA9D46D" w14:textId="77777777" w:rsidR="00A80D09" w:rsidRPr="00B53BA0" w:rsidRDefault="00A80D09" w:rsidP="00A80D09">
      <w:pPr>
        <w:ind w:left="540"/>
        <w:jc w:val="both"/>
        <w:rPr>
          <w:i/>
          <w:iCs/>
          <w:szCs w:val="22"/>
          <w:lang w:bidi="th-TH"/>
        </w:rPr>
      </w:pPr>
      <w:r w:rsidRPr="00B53BA0">
        <w:rPr>
          <w:i/>
          <w:iCs/>
          <w:szCs w:val="22"/>
          <w:lang w:bidi="th-TH"/>
        </w:rPr>
        <w:t>Derivative warrants</w:t>
      </w:r>
    </w:p>
    <w:p w14:paraId="6A47165D"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4431D38A" w14:textId="0D6A9672" w:rsidR="00A80D09" w:rsidRPr="00B53BA0" w:rsidRDefault="00A80D09" w:rsidP="00A80D09">
      <w:pPr>
        <w:ind w:left="540"/>
        <w:jc w:val="both"/>
        <w:rPr>
          <w:szCs w:val="22"/>
          <w:lang w:bidi="th-TH"/>
        </w:rPr>
      </w:pPr>
      <w:r w:rsidRPr="00B53BA0">
        <w:rPr>
          <w:szCs w:val="22"/>
          <w:lang w:bidi="th-TH"/>
        </w:rPr>
        <w:t xml:space="preserve">The Group recorded derivative warrants which are issued by the Group as derivative liabilities and the changes in fair value are recognised in profit or loss. </w:t>
      </w:r>
    </w:p>
    <w:p w14:paraId="468D223C"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2F672E1E" w14:textId="77777777" w:rsidR="00B07308" w:rsidRPr="00B53BA0" w:rsidRDefault="00B07308" w:rsidP="005A673D">
      <w:pPr>
        <w:pStyle w:val="ListParagraph"/>
        <w:numPr>
          <w:ilvl w:val="0"/>
          <w:numId w:val="23"/>
        </w:numPr>
        <w:spacing w:line="240" w:lineRule="auto"/>
        <w:ind w:left="540" w:hanging="540"/>
        <w:contextualSpacing/>
        <w:rPr>
          <w:rFonts w:cs="Times New Roman"/>
          <w:b/>
          <w:bCs/>
          <w:i/>
          <w:iCs/>
          <w:szCs w:val="22"/>
          <w:lang w:val="en-US" w:bidi="th-TH"/>
        </w:rPr>
      </w:pPr>
      <w:r w:rsidRPr="00B53BA0">
        <w:rPr>
          <w:rFonts w:cs="Times New Roman"/>
          <w:b/>
          <w:bCs/>
          <w:i/>
          <w:iCs/>
          <w:szCs w:val="22"/>
          <w:lang w:val="en-US" w:bidi="th-TH"/>
        </w:rPr>
        <w:t>Investments</w:t>
      </w:r>
    </w:p>
    <w:p w14:paraId="2460F1F8"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362F6BFE" w14:textId="77777777" w:rsidR="00DD3B25" w:rsidRPr="00B53BA0" w:rsidRDefault="00BF7609" w:rsidP="00FD7C26">
      <w:pPr>
        <w:spacing w:line="240" w:lineRule="auto"/>
        <w:ind w:left="540"/>
        <w:rPr>
          <w:rFonts w:cs="Times New Roman"/>
          <w:b/>
          <w:bCs/>
          <w:i/>
          <w:iCs/>
          <w:szCs w:val="22"/>
        </w:rPr>
      </w:pPr>
      <w:r w:rsidRPr="00EC02D9">
        <w:rPr>
          <w:rFonts w:cs="Times New Roman"/>
          <w:b/>
          <w:bCs/>
          <w:i/>
          <w:iCs/>
          <w:szCs w:val="22"/>
        </w:rPr>
        <w:t>Accounting policies applicable from 1 January 2020</w:t>
      </w:r>
    </w:p>
    <w:p w14:paraId="544ED241"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6EE4DF6D" w14:textId="77777777" w:rsidR="00EC7323" w:rsidRPr="00B53BA0" w:rsidRDefault="00EC7323" w:rsidP="00CD767E">
      <w:pPr>
        <w:pStyle w:val="ListParagraph"/>
        <w:spacing w:line="240" w:lineRule="atLeast"/>
        <w:ind w:left="540"/>
        <w:rPr>
          <w:rFonts w:cs="Times New Roman"/>
          <w:i/>
          <w:iCs/>
          <w:szCs w:val="22"/>
        </w:rPr>
      </w:pPr>
      <w:r w:rsidRPr="00B53BA0">
        <w:rPr>
          <w:rFonts w:cs="Times New Roman"/>
          <w:i/>
          <w:iCs/>
          <w:szCs w:val="22"/>
        </w:rPr>
        <w:t>Non-collateralised investments</w:t>
      </w:r>
    </w:p>
    <w:p w14:paraId="5D5C544E" w14:textId="77777777" w:rsidR="00EC7323" w:rsidRPr="00CC1C05" w:rsidRDefault="00EC7323" w:rsidP="00791123">
      <w:pPr>
        <w:pStyle w:val="ListParagraph"/>
        <w:spacing w:line="240" w:lineRule="atLeast"/>
        <w:ind w:left="540"/>
        <w:rPr>
          <w:rFonts w:cstheme="minorBidi"/>
          <w:color w:val="000000"/>
          <w:szCs w:val="22"/>
          <w:lang w:val="en-US" w:bidi="th-TH"/>
        </w:rPr>
      </w:pPr>
    </w:p>
    <w:p w14:paraId="3A1B09FB" w14:textId="77777777" w:rsidR="00BF7609" w:rsidRPr="00B53BA0" w:rsidRDefault="00BF7609" w:rsidP="00BF7609">
      <w:pPr>
        <w:ind w:left="540"/>
        <w:jc w:val="both"/>
        <w:rPr>
          <w:i/>
          <w:iCs/>
          <w:szCs w:val="22"/>
          <w:lang w:bidi="th-TH"/>
        </w:rPr>
      </w:pPr>
      <w:r w:rsidRPr="00B53BA0">
        <w:rPr>
          <w:i/>
          <w:iCs/>
          <w:szCs w:val="22"/>
          <w:lang w:bidi="th-TH"/>
        </w:rPr>
        <w:t>Recognition and initial measurement</w:t>
      </w:r>
    </w:p>
    <w:p w14:paraId="3A5AAD43" w14:textId="77777777" w:rsidR="00BF7609" w:rsidRPr="00CC1C05" w:rsidRDefault="00BF7609" w:rsidP="00CC1C05">
      <w:pPr>
        <w:pStyle w:val="ListParagraph"/>
        <w:spacing w:line="240" w:lineRule="atLeast"/>
        <w:ind w:left="540"/>
        <w:rPr>
          <w:rFonts w:cstheme="minorBidi"/>
          <w:color w:val="000000"/>
          <w:szCs w:val="22"/>
          <w:lang w:val="en-US" w:bidi="th-TH"/>
        </w:rPr>
      </w:pPr>
    </w:p>
    <w:p w14:paraId="43B5BD54" w14:textId="6182D1DA" w:rsidR="00BF7609" w:rsidRDefault="00BF7609" w:rsidP="00EC2250">
      <w:pPr>
        <w:ind w:left="540"/>
        <w:jc w:val="thaiDistribute"/>
        <w:rPr>
          <w:szCs w:val="22"/>
          <w:lang w:val="en-US" w:bidi="th-TH"/>
        </w:rPr>
      </w:pPr>
      <w:r w:rsidRPr="00D57F64">
        <w:rPr>
          <w:szCs w:val="22"/>
        </w:rPr>
        <w:t xml:space="preserve">The Group initially recognises </w:t>
      </w:r>
      <w:r w:rsidR="005C6FA6" w:rsidRPr="00D57F64">
        <w:rPr>
          <w:szCs w:val="22"/>
          <w:lang w:val="en-US" w:bidi="th-TH"/>
        </w:rPr>
        <w:t>investments</w:t>
      </w:r>
      <w:r w:rsidRPr="00D57F64">
        <w:rPr>
          <w:szCs w:val="22"/>
        </w:rPr>
        <w:t xml:space="preserve"> </w:t>
      </w:r>
      <w:r w:rsidR="008825F3" w:rsidRPr="00D57F64">
        <w:rPr>
          <w:szCs w:val="22"/>
        </w:rPr>
        <w:t>wh</w:t>
      </w:r>
      <w:r w:rsidR="00EC2250">
        <w:rPr>
          <w:szCs w:val="22"/>
        </w:rPr>
        <w:t>en</w:t>
      </w:r>
      <w:r w:rsidR="008825F3" w:rsidRPr="00D57F64">
        <w:rPr>
          <w:szCs w:val="22"/>
        </w:rPr>
        <w:t xml:space="preserve"> the Group becomes a party to the contract</w:t>
      </w:r>
      <w:r w:rsidR="00EC2250">
        <w:rPr>
          <w:szCs w:val="22"/>
        </w:rPr>
        <w:t>ual provisions</w:t>
      </w:r>
      <w:r w:rsidR="002750FD" w:rsidRPr="00D57F64">
        <w:rPr>
          <w:rFonts w:hint="cs"/>
          <w:szCs w:val="22"/>
          <w:cs/>
          <w:lang w:bidi="th-TH"/>
        </w:rPr>
        <w:t xml:space="preserve"> </w:t>
      </w:r>
      <w:r w:rsidR="002750FD" w:rsidRPr="00D57F64">
        <w:rPr>
          <w:szCs w:val="22"/>
          <w:lang w:val="en-US" w:bidi="th-TH"/>
        </w:rPr>
        <w:t xml:space="preserve">of </w:t>
      </w:r>
      <w:r w:rsidR="00EC2250">
        <w:rPr>
          <w:szCs w:val="22"/>
          <w:lang w:val="en-US" w:bidi="th-TH"/>
        </w:rPr>
        <w:t xml:space="preserve">the </w:t>
      </w:r>
      <w:r w:rsidR="002750FD" w:rsidRPr="00D57F64">
        <w:rPr>
          <w:szCs w:val="22"/>
          <w:lang w:val="en-US" w:bidi="th-TH"/>
        </w:rPr>
        <w:t>financial instruments.</w:t>
      </w:r>
    </w:p>
    <w:p w14:paraId="0790E2CD" w14:textId="77777777" w:rsidR="00EC02D9" w:rsidRPr="00CC1C05" w:rsidRDefault="00EC02D9" w:rsidP="00CC1C05">
      <w:pPr>
        <w:pStyle w:val="ListParagraph"/>
        <w:spacing w:line="240" w:lineRule="atLeast"/>
        <w:ind w:left="540"/>
        <w:rPr>
          <w:rFonts w:cstheme="minorBidi"/>
          <w:color w:val="000000"/>
          <w:szCs w:val="22"/>
          <w:lang w:val="en-US" w:bidi="th-TH"/>
        </w:rPr>
      </w:pPr>
    </w:p>
    <w:p w14:paraId="2E2D1F20" w14:textId="34B0CDFB" w:rsidR="00483132" w:rsidRDefault="00F226EC" w:rsidP="00B00F4D">
      <w:pPr>
        <w:spacing w:line="240" w:lineRule="auto"/>
        <w:ind w:left="540"/>
        <w:jc w:val="thaiDistribute"/>
        <w:rPr>
          <w:szCs w:val="22"/>
          <w:lang w:bidi="th-TH"/>
        </w:rPr>
      </w:pPr>
      <w:r w:rsidRPr="00793886">
        <w:rPr>
          <w:szCs w:val="22"/>
        </w:rPr>
        <w:t>Investment</w:t>
      </w:r>
      <w:r w:rsidR="00793886">
        <w:rPr>
          <w:szCs w:val="22"/>
        </w:rPr>
        <w:t>s</w:t>
      </w:r>
      <w:r w:rsidR="00793886" w:rsidRPr="00793886">
        <w:rPr>
          <w:szCs w:val="22"/>
        </w:rPr>
        <w:t xml:space="preserve"> which </w:t>
      </w:r>
      <w:r w:rsidR="00793886">
        <w:rPr>
          <w:szCs w:val="22"/>
        </w:rPr>
        <w:t xml:space="preserve">are </w:t>
      </w:r>
      <w:r w:rsidR="00B00F4D" w:rsidRPr="00793886">
        <w:rPr>
          <w:szCs w:val="22"/>
        </w:rPr>
        <w:t>not</w:t>
      </w:r>
      <w:r w:rsidR="008825F3" w:rsidRPr="00793886">
        <w:rPr>
          <w:szCs w:val="22"/>
        </w:rPr>
        <w:t xml:space="preserve"> measured </w:t>
      </w:r>
      <w:r w:rsidR="00D57F64" w:rsidRPr="00793886">
        <w:rPr>
          <w:szCs w:val="22"/>
        </w:rPr>
        <w:t>at FVTPL</w:t>
      </w:r>
      <w:r w:rsidR="00793886" w:rsidRPr="00793886">
        <w:rPr>
          <w:szCs w:val="22"/>
        </w:rPr>
        <w:t xml:space="preserve"> </w:t>
      </w:r>
      <w:r w:rsidR="00793886">
        <w:rPr>
          <w:szCs w:val="22"/>
        </w:rPr>
        <w:t>are</w:t>
      </w:r>
      <w:r w:rsidR="00793886" w:rsidRPr="00793886">
        <w:rPr>
          <w:szCs w:val="22"/>
        </w:rPr>
        <w:t xml:space="preserve"> initially measured at fair value plus transaction costs that are directly attributable to its acquisition or issue</w:t>
      </w:r>
      <w:r w:rsidR="008825F3" w:rsidRPr="00793886">
        <w:rPr>
          <w:szCs w:val="22"/>
        </w:rPr>
        <w:t>.</w:t>
      </w:r>
      <w:r w:rsidR="00CD767E" w:rsidRPr="00793886">
        <w:rPr>
          <w:szCs w:val="22"/>
        </w:rPr>
        <w:t xml:space="preserve"> </w:t>
      </w:r>
      <w:r w:rsidR="00B00F4D" w:rsidRPr="00793886">
        <w:rPr>
          <w:szCs w:val="22"/>
        </w:rPr>
        <w:t>Investment</w:t>
      </w:r>
      <w:r w:rsidR="00793886">
        <w:rPr>
          <w:szCs w:val="22"/>
        </w:rPr>
        <w:t>s</w:t>
      </w:r>
      <w:r w:rsidR="00B00F4D" w:rsidRPr="00793886">
        <w:rPr>
          <w:szCs w:val="22"/>
        </w:rPr>
        <w:t xml:space="preserve"> measured at FVTPL </w:t>
      </w:r>
      <w:r w:rsidR="00793886">
        <w:rPr>
          <w:szCs w:val="22"/>
        </w:rPr>
        <w:t>are</w:t>
      </w:r>
      <w:r w:rsidR="00B00F4D" w:rsidRPr="00793886">
        <w:rPr>
          <w:szCs w:val="22"/>
        </w:rPr>
        <w:t xml:space="preserve"> initially recognised at fair value.</w:t>
      </w:r>
    </w:p>
    <w:p w14:paraId="73ADE465" w14:textId="711FDCBE" w:rsidR="00D57F64" w:rsidRPr="00CC1C05" w:rsidRDefault="00D57F64" w:rsidP="00CC1C05">
      <w:pPr>
        <w:pStyle w:val="ListParagraph"/>
        <w:spacing w:line="240" w:lineRule="atLeast"/>
        <w:ind w:left="540"/>
        <w:rPr>
          <w:rFonts w:cstheme="minorBidi"/>
          <w:color w:val="000000"/>
          <w:szCs w:val="22"/>
          <w:lang w:val="en-US" w:bidi="th-TH"/>
        </w:rPr>
      </w:pPr>
    </w:p>
    <w:p w14:paraId="69FD64D3" w14:textId="77777777" w:rsidR="00CC1C05" w:rsidRDefault="00CC1C05" w:rsidP="00E0330F">
      <w:pPr>
        <w:ind w:left="540"/>
        <w:jc w:val="both"/>
        <w:rPr>
          <w:i/>
          <w:iCs/>
          <w:szCs w:val="22"/>
          <w:lang w:bidi="th-TH"/>
        </w:rPr>
      </w:pPr>
    </w:p>
    <w:p w14:paraId="7D0F5639" w14:textId="77777777" w:rsidR="00CC1C05" w:rsidRDefault="00CC1C05">
      <w:pPr>
        <w:spacing w:line="240" w:lineRule="auto"/>
        <w:rPr>
          <w:i/>
          <w:iCs/>
          <w:szCs w:val="22"/>
          <w:lang w:bidi="th-TH"/>
        </w:rPr>
      </w:pPr>
      <w:r>
        <w:rPr>
          <w:i/>
          <w:iCs/>
          <w:szCs w:val="22"/>
          <w:lang w:bidi="th-TH"/>
        </w:rPr>
        <w:br w:type="page"/>
      </w:r>
    </w:p>
    <w:p w14:paraId="40087DE8" w14:textId="3911DB1A" w:rsidR="00E0330F" w:rsidRPr="00B00F4D" w:rsidRDefault="00E0330F" w:rsidP="00E0330F">
      <w:pPr>
        <w:ind w:left="540"/>
        <w:jc w:val="both"/>
        <w:rPr>
          <w:i/>
          <w:iCs/>
          <w:szCs w:val="22"/>
          <w:lang w:bidi="th-TH"/>
        </w:rPr>
      </w:pPr>
      <w:r w:rsidRPr="00B00F4D">
        <w:rPr>
          <w:i/>
          <w:iCs/>
          <w:szCs w:val="22"/>
          <w:lang w:bidi="th-TH"/>
        </w:rPr>
        <w:lastRenderedPageBreak/>
        <w:t>Classification</w:t>
      </w:r>
    </w:p>
    <w:p w14:paraId="20D2F1FE" w14:textId="77777777" w:rsidR="00E0330F" w:rsidRPr="00CC1C05" w:rsidRDefault="00E0330F" w:rsidP="00CC1C05">
      <w:pPr>
        <w:pStyle w:val="ListParagraph"/>
        <w:spacing w:line="240" w:lineRule="atLeast"/>
        <w:ind w:left="540"/>
        <w:rPr>
          <w:rFonts w:cstheme="minorBidi"/>
          <w:color w:val="000000"/>
          <w:szCs w:val="22"/>
          <w:lang w:val="en-US" w:bidi="th-TH"/>
        </w:rPr>
      </w:pPr>
    </w:p>
    <w:p w14:paraId="579A6667" w14:textId="3ECBCDEF" w:rsidR="00DD3B25" w:rsidRPr="00B53BA0" w:rsidRDefault="00B149AD" w:rsidP="00511690">
      <w:pPr>
        <w:spacing w:line="240" w:lineRule="auto"/>
        <w:ind w:left="540"/>
        <w:jc w:val="both"/>
        <w:rPr>
          <w:szCs w:val="22"/>
        </w:rPr>
      </w:pPr>
      <w:r w:rsidRPr="00B00F4D">
        <w:rPr>
          <w:szCs w:val="22"/>
          <w:lang w:val="en-US"/>
        </w:rPr>
        <w:t>On initial recognition, a</w:t>
      </w:r>
      <w:r w:rsidR="00E1282B">
        <w:rPr>
          <w:szCs w:val="22"/>
          <w:lang w:val="en-US"/>
        </w:rPr>
        <w:t>n</w:t>
      </w:r>
      <w:r w:rsidRPr="00B00F4D">
        <w:rPr>
          <w:szCs w:val="22"/>
          <w:lang w:val="en-US"/>
        </w:rPr>
        <w:t xml:space="preserve"> </w:t>
      </w:r>
      <w:r w:rsidR="00793886">
        <w:rPr>
          <w:szCs w:val="22"/>
          <w:lang w:val="en-US"/>
        </w:rPr>
        <w:t>investment</w:t>
      </w:r>
      <w:r w:rsidRPr="00B00F4D">
        <w:rPr>
          <w:szCs w:val="22"/>
          <w:lang w:val="en-US"/>
        </w:rPr>
        <w:t xml:space="preserve"> is classified as measured at: </w:t>
      </w:r>
      <w:proofErr w:type="spellStart"/>
      <w:r w:rsidRPr="00B00F4D">
        <w:rPr>
          <w:szCs w:val="22"/>
          <w:lang w:val="en-US"/>
        </w:rPr>
        <w:t>amortised</w:t>
      </w:r>
      <w:proofErr w:type="spellEnd"/>
      <w:r w:rsidRPr="00B00F4D">
        <w:rPr>
          <w:szCs w:val="22"/>
          <w:lang w:val="en-US"/>
        </w:rPr>
        <w:t xml:space="preserve"> cost; fair value t</w:t>
      </w:r>
      <w:r w:rsidR="00EE44C9">
        <w:rPr>
          <w:szCs w:val="22"/>
          <w:lang w:val="en-US"/>
        </w:rPr>
        <w:t>hrough</w:t>
      </w:r>
      <w:r w:rsidRPr="00B00F4D">
        <w:rPr>
          <w:szCs w:val="22"/>
          <w:lang w:val="en-US"/>
        </w:rPr>
        <w:t xml:space="preserve"> other comp</w:t>
      </w:r>
      <w:r w:rsidR="00B00F4D">
        <w:rPr>
          <w:szCs w:val="22"/>
          <w:lang w:val="en-US"/>
        </w:rPr>
        <w:t>r</w:t>
      </w:r>
      <w:r w:rsidRPr="00B00F4D">
        <w:rPr>
          <w:szCs w:val="22"/>
          <w:lang w:val="en-US"/>
        </w:rPr>
        <w:t>ehensive income (FVOCI)</w:t>
      </w:r>
      <w:r w:rsidRPr="00B00F4D">
        <w:rPr>
          <w:szCs w:val="22"/>
        </w:rPr>
        <w:t>; or fair value t</w:t>
      </w:r>
      <w:r w:rsidR="00EE44C9">
        <w:rPr>
          <w:szCs w:val="22"/>
        </w:rPr>
        <w:t>hrough</w:t>
      </w:r>
      <w:r w:rsidRPr="00B00F4D">
        <w:rPr>
          <w:szCs w:val="22"/>
        </w:rPr>
        <w:t xml:space="preserve"> profit or loss (FVTPL).</w:t>
      </w:r>
    </w:p>
    <w:p w14:paraId="12227798" w14:textId="77777777" w:rsidR="001F6214" w:rsidRPr="00CC1C05" w:rsidRDefault="001F6214" w:rsidP="001F6214">
      <w:pPr>
        <w:pStyle w:val="ListParagraph"/>
        <w:spacing w:line="240" w:lineRule="atLeast"/>
        <w:ind w:left="540"/>
        <w:rPr>
          <w:rFonts w:cstheme="minorBidi"/>
          <w:color w:val="000000"/>
          <w:szCs w:val="22"/>
          <w:lang w:val="en-US" w:bidi="th-TH"/>
        </w:rPr>
      </w:pPr>
    </w:p>
    <w:p w14:paraId="08593E07" w14:textId="650C7520" w:rsidR="00EE44C9" w:rsidRDefault="00793886" w:rsidP="00511690">
      <w:pPr>
        <w:spacing w:line="240" w:lineRule="auto"/>
        <w:ind w:left="540"/>
        <w:jc w:val="both"/>
        <w:rPr>
          <w:szCs w:val="22"/>
          <w:lang w:val="en-US" w:bidi="th-TH"/>
        </w:rPr>
      </w:pPr>
      <w:r>
        <w:rPr>
          <w:szCs w:val="22"/>
        </w:rPr>
        <w:t>Investments</w:t>
      </w:r>
      <w:r w:rsidR="00B149AD" w:rsidRPr="00B00F4D">
        <w:rPr>
          <w:szCs w:val="22"/>
        </w:rPr>
        <w:t xml:space="preserve"> are not reclassified subsequent to their initial recognition unless </w:t>
      </w:r>
      <w:r w:rsidR="00B00F4D">
        <w:rPr>
          <w:szCs w:val="22"/>
        </w:rPr>
        <w:t xml:space="preserve">the Group </w:t>
      </w:r>
      <w:r w:rsidR="00B149AD" w:rsidRPr="00B00F4D">
        <w:rPr>
          <w:szCs w:val="22"/>
        </w:rPr>
        <w:t xml:space="preserve">changes its business model for managing </w:t>
      </w:r>
      <w:r w:rsidR="00EE44C9">
        <w:rPr>
          <w:szCs w:val="22"/>
        </w:rPr>
        <w:t>investments</w:t>
      </w:r>
      <w:r w:rsidR="00B149AD" w:rsidRPr="00B00F4D">
        <w:rPr>
          <w:szCs w:val="22"/>
        </w:rPr>
        <w:t xml:space="preserve">, in which case all affected </w:t>
      </w:r>
      <w:r w:rsidR="00CD767E" w:rsidRPr="00B00F4D">
        <w:rPr>
          <w:szCs w:val="22"/>
          <w:lang w:val="en-US" w:bidi="th-TH"/>
        </w:rPr>
        <w:t>investments</w:t>
      </w:r>
      <w:r w:rsidR="00B149AD" w:rsidRPr="00B00F4D">
        <w:rPr>
          <w:szCs w:val="22"/>
        </w:rPr>
        <w:t xml:space="preserve"> are reclassified </w:t>
      </w:r>
      <w:r w:rsidR="00B149AD" w:rsidRPr="00B00F4D">
        <w:rPr>
          <w:szCs w:val="22"/>
          <w:lang w:val="en-US" w:bidi="th-TH"/>
        </w:rPr>
        <w:t>prospectively from the reclassification date.</w:t>
      </w:r>
    </w:p>
    <w:p w14:paraId="29F63946" w14:textId="5B818825" w:rsidR="00EE44C9" w:rsidRDefault="00EE44C9">
      <w:pPr>
        <w:spacing w:line="240" w:lineRule="auto"/>
        <w:rPr>
          <w:szCs w:val="22"/>
          <w:lang w:val="en-US" w:bidi="th-TH"/>
        </w:rPr>
      </w:pPr>
    </w:p>
    <w:p w14:paraId="2F609D17" w14:textId="00204F80" w:rsidR="00B149AD" w:rsidRDefault="00B149AD" w:rsidP="00B149AD">
      <w:pPr>
        <w:pStyle w:val="BodyText"/>
        <w:spacing w:after="0" w:line="240" w:lineRule="auto"/>
        <w:ind w:left="540"/>
        <w:jc w:val="thaiDistribute"/>
        <w:rPr>
          <w:szCs w:val="22"/>
        </w:rPr>
      </w:pPr>
      <w:r w:rsidRPr="00B00F4D">
        <w:rPr>
          <w:szCs w:val="22"/>
        </w:rPr>
        <w:t xml:space="preserve">A debt </w:t>
      </w:r>
      <w:r w:rsidR="00EE44C9">
        <w:rPr>
          <w:szCs w:val="22"/>
        </w:rPr>
        <w:t>instrument</w:t>
      </w:r>
      <w:r w:rsidRPr="00B00F4D">
        <w:rPr>
          <w:szCs w:val="22"/>
        </w:rPr>
        <w:t xml:space="preserve"> is measured at FVOCI if it meets both of the following conditions and is not designated as at FVTPL:</w:t>
      </w:r>
    </w:p>
    <w:p w14:paraId="13B9E498" w14:textId="77777777" w:rsidR="00E1282B" w:rsidRPr="00B00F4D" w:rsidRDefault="00E1282B" w:rsidP="00B149AD">
      <w:pPr>
        <w:pStyle w:val="BodyText"/>
        <w:spacing w:after="0" w:line="240" w:lineRule="auto"/>
        <w:ind w:left="540"/>
        <w:jc w:val="thaiDistribute"/>
        <w:rPr>
          <w:szCs w:val="22"/>
        </w:rPr>
      </w:pPr>
    </w:p>
    <w:p w14:paraId="28773EB8" w14:textId="3E318571" w:rsidR="00B149AD" w:rsidRPr="00B00F4D" w:rsidRDefault="00B149AD" w:rsidP="00E333DD">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900" w:right="44"/>
        <w:contextualSpacing/>
        <w:jc w:val="thaiDistribute"/>
        <w:rPr>
          <w:szCs w:val="22"/>
        </w:rPr>
      </w:pPr>
      <w:r w:rsidRPr="00B00F4D">
        <w:rPr>
          <w:szCs w:val="22"/>
        </w:rPr>
        <w:t xml:space="preserve">it is held within a business model whose objective is achieved by both collecting contractual cash flows and selling </w:t>
      </w:r>
      <w:r w:rsidR="00EC2250">
        <w:rPr>
          <w:szCs w:val="22"/>
        </w:rPr>
        <w:t>investment</w:t>
      </w:r>
      <w:r w:rsidRPr="00B00F4D">
        <w:rPr>
          <w:szCs w:val="22"/>
        </w:rPr>
        <w:t xml:space="preserve">; and </w:t>
      </w:r>
    </w:p>
    <w:p w14:paraId="01ADD7A3" w14:textId="77777777" w:rsidR="00B149AD" w:rsidRPr="00B00F4D" w:rsidRDefault="00B149AD" w:rsidP="00E333DD">
      <w:pPr>
        <w:pStyle w:val="ListParagraph"/>
        <w:keepLines/>
        <w:numPr>
          <w:ilvl w:val="0"/>
          <w:numId w:val="26"/>
        </w:numPr>
        <w:tabs>
          <w:tab w:val="left" w:pos="227"/>
          <w:tab w:val="left" w:pos="454"/>
          <w:tab w:val="left" w:pos="907"/>
          <w:tab w:val="center" w:pos="5330"/>
          <w:tab w:val="decimal" w:pos="7031"/>
          <w:tab w:val="decimal" w:pos="8460"/>
        </w:tabs>
        <w:spacing w:line="240" w:lineRule="auto"/>
        <w:ind w:left="900" w:right="44"/>
        <w:contextualSpacing/>
        <w:jc w:val="thaiDistribute"/>
        <w:rPr>
          <w:szCs w:val="22"/>
        </w:rPr>
      </w:pPr>
      <w:r w:rsidRPr="00B00F4D">
        <w:rPr>
          <w:szCs w:val="22"/>
        </w:rPr>
        <w:t xml:space="preserve">its contractual terms give rise on specified dates to cash flows that are solely payments of principal and interest on the principal amount outstanding. </w:t>
      </w:r>
    </w:p>
    <w:p w14:paraId="053643F0" w14:textId="77777777" w:rsidR="00B149AD" w:rsidRPr="00B53BA0" w:rsidRDefault="00B149AD" w:rsidP="00B149AD">
      <w:pPr>
        <w:pStyle w:val="BodyText"/>
        <w:spacing w:after="0" w:line="240" w:lineRule="auto"/>
        <w:ind w:left="990"/>
        <w:jc w:val="thaiDistribute"/>
        <w:rPr>
          <w:szCs w:val="22"/>
          <w:highlight w:val="cyan"/>
          <w:lang w:val="en-US"/>
        </w:rPr>
      </w:pPr>
    </w:p>
    <w:p w14:paraId="0DD8F8C1" w14:textId="072C0C8D" w:rsidR="00B149AD" w:rsidRPr="00B00F4D" w:rsidRDefault="00B149AD" w:rsidP="00B149AD">
      <w:pPr>
        <w:keepLines/>
        <w:spacing w:line="240" w:lineRule="auto"/>
        <w:ind w:left="540" w:right="44"/>
        <w:jc w:val="both"/>
        <w:rPr>
          <w:szCs w:val="22"/>
        </w:rPr>
      </w:pPr>
      <w:r w:rsidRPr="00B00F4D">
        <w:rPr>
          <w:szCs w:val="22"/>
        </w:rPr>
        <w:t xml:space="preserve">On initial recognition of an equity </w:t>
      </w:r>
      <w:r w:rsidR="00EE44C9">
        <w:rPr>
          <w:szCs w:val="22"/>
        </w:rPr>
        <w:t>instrument</w:t>
      </w:r>
      <w:r w:rsidRPr="00B00F4D">
        <w:rPr>
          <w:szCs w:val="22"/>
        </w:rPr>
        <w:t xml:space="preserve"> that is not held for trading, the </w:t>
      </w:r>
      <w:r w:rsidR="00BD6931">
        <w:rPr>
          <w:szCs w:val="22"/>
        </w:rPr>
        <w:t>Group</w:t>
      </w:r>
      <w:r w:rsidRPr="00B00F4D">
        <w:rPr>
          <w:szCs w:val="22"/>
        </w:rPr>
        <w:t xml:space="preserve"> may irrevocably elect to present subsequent changes in</w:t>
      </w:r>
      <w:r w:rsidR="00EE44C9">
        <w:rPr>
          <w:szCs w:val="22"/>
        </w:rPr>
        <w:t xml:space="preserve"> </w:t>
      </w:r>
      <w:r w:rsidRPr="00B00F4D">
        <w:rPr>
          <w:szCs w:val="22"/>
        </w:rPr>
        <w:t xml:space="preserve">fair value in OCI. This election is made on an investment-by-investment basis. </w:t>
      </w:r>
    </w:p>
    <w:p w14:paraId="3C656FAE" w14:textId="77777777" w:rsidR="00EE44C9" w:rsidRDefault="00EE44C9" w:rsidP="00B149AD">
      <w:pPr>
        <w:pStyle w:val="BodyText"/>
        <w:spacing w:after="0" w:line="240" w:lineRule="auto"/>
        <w:ind w:left="540"/>
        <w:jc w:val="thaiDistribute"/>
        <w:rPr>
          <w:szCs w:val="22"/>
        </w:rPr>
      </w:pPr>
    </w:p>
    <w:p w14:paraId="3BFE40AF" w14:textId="1A7A2FDE" w:rsidR="00B149AD" w:rsidRDefault="00B149AD" w:rsidP="00B149AD">
      <w:pPr>
        <w:pStyle w:val="BodyText"/>
        <w:spacing w:after="0" w:line="240" w:lineRule="auto"/>
        <w:ind w:left="540"/>
        <w:jc w:val="thaiDistribute"/>
        <w:rPr>
          <w:szCs w:val="22"/>
        </w:rPr>
      </w:pPr>
      <w:r w:rsidRPr="00BD6931">
        <w:rPr>
          <w:szCs w:val="22"/>
        </w:rPr>
        <w:t xml:space="preserve">All </w:t>
      </w:r>
      <w:r w:rsidR="00E1282B">
        <w:rPr>
          <w:szCs w:val="22"/>
        </w:rPr>
        <w:t>investments</w:t>
      </w:r>
      <w:r w:rsidRPr="00BD6931">
        <w:rPr>
          <w:szCs w:val="22"/>
        </w:rPr>
        <w:t xml:space="preserve"> not classified as measured at amortised cost or FVOCI as described above are measured at FVTPL. On initial recognition, the</w:t>
      </w:r>
      <w:r w:rsidR="00BD6931">
        <w:rPr>
          <w:szCs w:val="22"/>
        </w:rPr>
        <w:t xml:space="preserve"> Group</w:t>
      </w:r>
      <w:r w:rsidRPr="00BD6931">
        <w:rPr>
          <w:szCs w:val="22"/>
        </w:rPr>
        <w:t xml:space="preserve"> may irrevocably designate a</w:t>
      </w:r>
      <w:r w:rsidR="00180005">
        <w:rPr>
          <w:szCs w:val="22"/>
        </w:rPr>
        <w:t xml:space="preserve">n investment </w:t>
      </w:r>
      <w:r w:rsidRPr="00BD6931">
        <w:rPr>
          <w:szCs w:val="22"/>
        </w:rPr>
        <w:t>that otherwise meets the requirements to be measured at amortised cost or at FVOCI as at FVTPL if doing so eliminates or significantly reduces an accounting mismatch that would otherwise arise.</w:t>
      </w:r>
    </w:p>
    <w:p w14:paraId="2F244A49" w14:textId="77777777" w:rsidR="00180005" w:rsidRPr="00BD6931" w:rsidRDefault="00180005" w:rsidP="00B149AD">
      <w:pPr>
        <w:pStyle w:val="BodyText"/>
        <w:spacing w:after="0" w:line="240" w:lineRule="auto"/>
        <w:ind w:left="540"/>
        <w:jc w:val="thaiDistribute"/>
        <w:rPr>
          <w:szCs w:val="22"/>
        </w:rPr>
      </w:pPr>
    </w:p>
    <w:p w14:paraId="5587F51A" w14:textId="1513C86F" w:rsidR="00B149AD" w:rsidRPr="00E1282B" w:rsidRDefault="00BD6931" w:rsidP="00B149AD">
      <w:pPr>
        <w:pStyle w:val="BodyText"/>
        <w:shd w:val="clear" w:color="auto" w:fill="FFFFFF"/>
        <w:spacing w:after="0" w:line="240" w:lineRule="auto"/>
        <w:ind w:left="540"/>
        <w:jc w:val="thaiDistribute"/>
        <w:rPr>
          <w:i/>
          <w:iCs/>
          <w:szCs w:val="22"/>
        </w:rPr>
      </w:pPr>
      <w:r w:rsidRPr="00E1282B">
        <w:rPr>
          <w:i/>
          <w:iCs/>
          <w:szCs w:val="22"/>
        </w:rPr>
        <w:t>B</w:t>
      </w:r>
      <w:r w:rsidR="00B149AD" w:rsidRPr="00E1282B">
        <w:rPr>
          <w:i/>
          <w:iCs/>
          <w:szCs w:val="22"/>
        </w:rPr>
        <w:t xml:space="preserve">usiness model assessment </w:t>
      </w:r>
    </w:p>
    <w:p w14:paraId="5BD2BDF6" w14:textId="77777777" w:rsidR="00B149AD" w:rsidRPr="00E1282B" w:rsidRDefault="00B149AD" w:rsidP="00B149AD">
      <w:pPr>
        <w:pStyle w:val="BodyText"/>
        <w:shd w:val="clear" w:color="auto" w:fill="FFFFFF"/>
        <w:spacing w:after="0" w:line="240" w:lineRule="auto"/>
        <w:ind w:left="990"/>
        <w:jc w:val="thaiDistribute"/>
        <w:rPr>
          <w:i/>
          <w:iCs/>
          <w:szCs w:val="22"/>
        </w:rPr>
      </w:pPr>
    </w:p>
    <w:p w14:paraId="3ECE6633" w14:textId="04BE4D13" w:rsidR="00B149AD" w:rsidRPr="00E1282B" w:rsidRDefault="00B149AD" w:rsidP="00B149AD">
      <w:pPr>
        <w:pStyle w:val="BodyText"/>
        <w:shd w:val="clear" w:color="auto" w:fill="FFFFFF"/>
        <w:spacing w:after="0" w:line="240" w:lineRule="auto"/>
        <w:ind w:left="540"/>
        <w:jc w:val="thaiDistribute"/>
        <w:rPr>
          <w:szCs w:val="22"/>
        </w:rPr>
      </w:pPr>
      <w:r w:rsidRPr="00E1282B">
        <w:rPr>
          <w:szCs w:val="22"/>
        </w:rPr>
        <w:t>The Group makes an assessment of the objective of a business model in which a</w:t>
      </w:r>
      <w:r w:rsidR="00E1282B">
        <w:rPr>
          <w:szCs w:val="22"/>
        </w:rPr>
        <w:t>n</w:t>
      </w:r>
      <w:r w:rsidRPr="00E1282B">
        <w:rPr>
          <w:szCs w:val="22"/>
        </w:rPr>
        <w:t xml:space="preserve"> </w:t>
      </w:r>
      <w:r w:rsidR="00E1282B">
        <w:rPr>
          <w:szCs w:val="22"/>
        </w:rPr>
        <w:t xml:space="preserve">investment </w:t>
      </w:r>
      <w:r w:rsidRPr="00E1282B">
        <w:rPr>
          <w:szCs w:val="22"/>
        </w:rPr>
        <w:t>is held at a portfolio level because this best reflects the way the business is managed and information is provided to management. The information considered includes:</w:t>
      </w:r>
    </w:p>
    <w:p w14:paraId="0F339895" w14:textId="77777777" w:rsidR="00B149AD" w:rsidRPr="00E1282B" w:rsidRDefault="00B149AD" w:rsidP="00E333DD">
      <w:pPr>
        <w:pStyle w:val="BodyText"/>
        <w:shd w:val="clear" w:color="auto" w:fill="FFFFFF"/>
        <w:spacing w:after="0" w:line="240" w:lineRule="auto"/>
        <w:ind w:left="720"/>
        <w:jc w:val="thaiDistribute"/>
        <w:rPr>
          <w:szCs w:val="22"/>
        </w:rPr>
      </w:pPr>
    </w:p>
    <w:p w14:paraId="49714EBD" w14:textId="42F77304" w:rsidR="00B149AD" w:rsidRPr="00E1282B" w:rsidRDefault="00B149AD" w:rsidP="00E333DD">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900" w:right="44"/>
        <w:contextualSpacing/>
        <w:jc w:val="thaiDistribute"/>
        <w:rPr>
          <w:szCs w:val="22"/>
        </w:rPr>
      </w:pPr>
      <w:r w:rsidRPr="00E1282B">
        <w:rPr>
          <w:szCs w:val="22"/>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w:t>
      </w:r>
      <w:r w:rsidR="00B85765">
        <w:rPr>
          <w:szCs w:val="22"/>
        </w:rPr>
        <w:t>investments</w:t>
      </w:r>
      <w:r w:rsidRPr="00E1282B">
        <w:rPr>
          <w:szCs w:val="22"/>
        </w:rPr>
        <w:t xml:space="preserve"> to the duration of any related liabilities or expected cash outflows or realising cash flows through the sale of </w:t>
      </w:r>
      <w:r w:rsidR="00B85765">
        <w:rPr>
          <w:szCs w:val="22"/>
        </w:rPr>
        <w:t>the investments</w:t>
      </w:r>
      <w:r w:rsidRPr="00E1282B">
        <w:rPr>
          <w:szCs w:val="22"/>
        </w:rPr>
        <w:t>;</w:t>
      </w:r>
    </w:p>
    <w:p w14:paraId="1AE694DC" w14:textId="62808080" w:rsidR="00B149AD" w:rsidRPr="00E1282B" w:rsidRDefault="00B149AD" w:rsidP="00E333DD">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900" w:right="44"/>
        <w:contextualSpacing/>
        <w:jc w:val="thaiDistribute"/>
        <w:rPr>
          <w:szCs w:val="22"/>
        </w:rPr>
      </w:pPr>
      <w:r w:rsidRPr="00E1282B">
        <w:rPr>
          <w:szCs w:val="22"/>
        </w:rPr>
        <w:t xml:space="preserve">how the performance of the portfolio is evaluated and reported to the </w:t>
      </w:r>
      <w:r w:rsidR="00E333DD" w:rsidRPr="00E1282B">
        <w:rPr>
          <w:szCs w:val="22"/>
        </w:rPr>
        <w:t>Group’s</w:t>
      </w:r>
      <w:r w:rsidRPr="00E1282B">
        <w:rPr>
          <w:szCs w:val="22"/>
        </w:rPr>
        <w:t xml:space="preserve"> management;</w:t>
      </w:r>
    </w:p>
    <w:p w14:paraId="1AE97A7D" w14:textId="65281F3A" w:rsidR="00B149AD" w:rsidRPr="00E1282B" w:rsidRDefault="00B149AD" w:rsidP="00E333DD">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900" w:right="44"/>
        <w:contextualSpacing/>
        <w:jc w:val="thaiDistribute"/>
        <w:rPr>
          <w:szCs w:val="22"/>
        </w:rPr>
      </w:pPr>
      <w:r w:rsidRPr="00E1282B">
        <w:rPr>
          <w:szCs w:val="22"/>
        </w:rPr>
        <w:t xml:space="preserve">the risks that affect the performance of the business model (and the </w:t>
      </w:r>
      <w:r w:rsidR="00B85765">
        <w:rPr>
          <w:szCs w:val="22"/>
        </w:rPr>
        <w:t xml:space="preserve">investments </w:t>
      </w:r>
      <w:r w:rsidRPr="00E1282B">
        <w:rPr>
          <w:szCs w:val="22"/>
        </w:rPr>
        <w:t>held within that business model) and how those risks are managed;</w:t>
      </w:r>
    </w:p>
    <w:p w14:paraId="0A0CDA97" w14:textId="77777777" w:rsidR="00B149AD" w:rsidRPr="00E1282B" w:rsidRDefault="00B149AD" w:rsidP="00E333DD">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900" w:right="44"/>
        <w:contextualSpacing/>
        <w:jc w:val="thaiDistribute"/>
        <w:rPr>
          <w:szCs w:val="22"/>
        </w:rPr>
      </w:pPr>
      <w:r w:rsidRPr="00E1282B">
        <w:rPr>
          <w:szCs w:val="22"/>
        </w:rPr>
        <w:t xml:space="preserve">how managers of the business are compensated - e.g. whether compensation is based on the fair value of the assets managed or the contractual cash flows collected; and </w:t>
      </w:r>
    </w:p>
    <w:p w14:paraId="2A2A89C8" w14:textId="77777777" w:rsidR="00750D94" w:rsidRPr="00E1282B" w:rsidRDefault="00B149AD" w:rsidP="00E333DD">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900" w:right="44"/>
        <w:contextualSpacing/>
        <w:jc w:val="thaiDistribute"/>
        <w:rPr>
          <w:szCs w:val="22"/>
        </w:rPr>
      </w:pPr>
      <w:r w:rsidRPr="00E1282B">
        <w:rPr>
          <w:szCs w:val="22"/>
        </w:rPr>
        <w:t>the frequency, volume and timing of sales of financial assets in prior periods, the reasons for such sales and expectations about future sales activity.</w:t>
      </w:r>
    </w:p>
    <w:p w14:paraId="3CF4769A" w14:textId="77777777" w:rsidR="00750D94" w:rsidRDefault="00750D94" w:rsidP="00750D94">
      <w:pPr>
        <w:keepLines/>
        <w:tabs>
          <w:tab w:val="left" w:pos="227"/>
          <w:tab w:val="left" w:pos="454"/>
          <w:tab w:val="left" w:pos="900"/>
          <w:tab w:val="center" w:pos="5330"/>
          <w:tab w:val="decimal" w:pos="7031"/>
          <w:tab w:val="decimal" w:pos="8460"/>
        </w:tabs>
        <w:spacing w:line="240" w:lineRule="auto"/>
        <w:ind w:right="44"/>
        <w:contextualSpacing/>
        <w:jc w:val="thaiDistribute"/>
        <w:rPr>
          <w:szCs w:val="22"/>
          <w:highlight w:val="cyan"/>
          <w:lang w:bidi="th-TH"/>
        </w:rPr>
      </w:pPr>
    </w:p>
    <w:p w14:paraId="364D1A17" w14:textId="77777777" w:rsidR="001F6214" w:rsidRDefault="001F6214">
      <w:pPr>
        <w:spacing w:line="240" w:lineRule="auto"/>
        <w:rPr>
          <w:i/>
          <w:iCs/>
          <w:lang w:bidi="th-TH"/>
        </w:rPr>
      </w:pPr>
      <w:r>
        <w:rPr>
          <w:i/>
          <w:iCs/>
          <w:lang w:bidi="th-TH"/>
        </w:rPr>
        <w:br w:type="page"/>
      </w:r>
    </w:p>
    <w:p w14:paraId="0686C365" w14:textId="4F52CB46" w:rsidR="00FD7C26" w:rsidRDefault="00133E0D" w:rsidP="00FE3C44">
      <w:pPr>
        <w:ind w:left="540"/>
        <w:jc w:val="both"/>
        <w:rPr>
          <w:i/>
          <w:iCs/>
          <w:lang w:bidi="th-TH"/>
        </w:rPr>
      </w:pPr>
      <w:r>
        <w:rPr>
          <w:i/>
          <w:iCs/>
          <w:lang w:bidi="th-TH"/>
        </w:rPr>
        <w:lastRenderedPageBreak/>
        <w:t>Assessment of whether contractual cash flows are solely payments of princip</w:t>
      </w:r>
      <w:r w:rsidR="00B85765">
        <w:rPr>
          <w:i/>
          <w:iCs/>
          <w:lang w:bidi="th-TH"/>
        </w:rPr>
        <w:t>al</w:t>
      </w:r>
      <w:r>
        <w:rPr>
          <w:i/>
          <w:iCs/>
          <w:lang w:bidi="th-TH"/>
        </w:rPr>
        <w:t xml:space="preserve"> and interest</w:t>
      </w:r>
      <w:r w:rsidR="00B01BBF">
        <w:rPr>
          <w:i/>
          <w:iCs/>
          <w:lang w:bidi="th-TH"/>
        </w:rPr>
        <w:t xml:space="preserve"> (SPPI)</w:t>
      </w:r>
    </w:p>
    <w:p w14:paraId="7B02BDA6" w14:textId="77777777" w:rsidR="00FE3C44" w:rsidRPr="00FE3C44" w:rsidRDefault="00FE3C44" w:rsidP="00FE3C44">
      <w:pPr>
        <w:ind w:left="540"/>
        <w:jc w:val="both"/>
        <w:rPr>
          <w:i/>
          <w:iCs/>
          <w:lang w:bidi="th-TH"/>
        </w:rPr>
      </w:pPr>
    </w:p>
    <w:p w14:paraId="33327FD8" w14:textId="77777777" w:rsidR="00FE3C44" w:rsidRDefault="00FE3C44" w:rsidP="00FE3C44">
      <w:pPr>
        <w:spacing w:line="240" w:lineRule="exact"/>
        <w:ind w:left="547" w:right="9"/>
        <w:jc w:val="both"/>
        <w:rPr>
          <w:rFonts w:cs="Times New Roman"/>
          <w:szCs w:val="22"/>
        </w:rPr>
      </w:pPr>
      <w:r w:rsidRPr="00FE3C44">
        <w:rPr>
          <w:rFonts w:cs="Times New Roman"/>
          <w:szCs w:val="22"/>
        </w:rPr>
        <w:t xml:space="preserve">For the purposes of this assessment, </w:t>
      </w:r>
    </w:p>
    <w:p w14:paraId="335F42BB" w14:textId="77777777" w:rsidR="00FE3C44" w:rsidRPr="00FE3C44" w:rsidRDefault="00FE3C44" w:rsidP="00FE3C44">
      <w:pPr>
        <w:spacing w:line="240" w:lineRule="exact"/>
        <w:ind w:left="547" w:right="9"/>
        <w:jc w:val="both"/>
        <w:rPr>
          <w:rFonts w:cs="Times New Roman"/>
          <w:szCs w:val="22"/>
        </w:rPr>
      </w:pPr>
    </w:p>
    <w:p w14:paraId="688FE1CA" w14:textId="01897109" w:rsidR="00483132" w:rsidRDefault="00FE3C44" w:rsidP="00511690">
      <w:pPr>
        <w:spacing w:line="240" w:lineRule="exact"/>
        <w:ind w:left="547" w:right="9"/>
        <w:jc w:val="both"/>
        <w:rPr>
          <w:rFonts w:cs="Times New Roman"/>
          <w:szCs w:val="22"/>
        </w:rPr>
      </w:pPr>
      <w:r w:rsidRPr="00FE3C44">
        <w:rPr>
          <w:rFonts w:cs="Times New Roman"/>
          <w:szCs w:val="22"/>
        </w:rPr>
        <w:t xml:space="preserve">‘Principal’ is defined as the fair value of the </w:t>
      </w:r>
      <w:r w:rsidR="00B85765">
        <w:rPr>
          <w:rFonts w:cs="Times New Roman"/>
          <w:szCs w:val="22"/>
        </w:rPr>
        <w:t>investment</w:t>
      </w:r>
      <w:r w:rsidRPr="00FE3C44">
        <w:rPr>
          <w:rFonts w:cs="Times New Roman"/>
          <w:szCs w:val="22"/>
        </w:rPr>
        <w:t xml:space="preserve"> on initial recognition. </w:t>
      </w:r>
    </w:p>
    <w:p w14:paraId="72D5E4C3" w14:textId="77777777" w:rsidR="00483132" w:rsidRDefault="00483132" w:rsidP="00511690">
      <w:pPr>
        <w:spacing w:line="240" w:lineRule="exact"/>
        <w:ind w:left="547" w:right="9"/>
        <w:jc w:val="both"/>
        <w:rPr>
          <w:rFonts w:cs="Times New Roman"/>
          <w:szCs w:val="22"/>
        </w:rPr>
      </w:pPr>
    </w:p>
    <w:p w14:paraId="12B5F9A4" w14:textId="24780D77" w:rsidR="00FD7C26" w:rsidRDefault="00FE3C44" w:rsidP="00511690">
      <w:pPr>
        <w:spacing w:line="240" w:lineRule="exact"/>
        <w:ind w:left="547" w:right="9"/>
        <w:jc w:val="both"/>
        <w:rPr>
          <w:rFonts w:cs="Times New Roman"/>
          <w:szCs w:val="22"/>
        </w:rPr>
      </w:pPr>
      <w:r w:rsidRPr="00FE3C44">
        <w:rPr>
          <w:rFonts w:cs="Times New Roman"/>
          <w:szCs w:val="22"/>
        </w:rPr>
        <w:t xml:space="preserve">‘Interest’ is defined as consideration for the time value of money and for the credit risk associated with the principal amount outstanding during a particular </w:t>
      </w:r>
      <w:r w:rsidR="00C869C8">
        <w:rPr>
          <w:rFonts w:cs="Times New Roman"/>
          <w:szCs w:val="22"/>
        </w:rPr>
        <w:t>period</w:t>
      </w:r>
      <w:r w:rsidRPr="00FE3C44">
        <w:rPr>
          <w:rFonts w:cs="Times New Roman"/>
          <w:szCs w:val="22"/>
        </w:rPr>
        <w:t xml:space="preserve"> of time and for other basic lending risks and costs (e.g. liquidity risk and administrative costs), as well as profit margin.</w:t>
      </w:r>
    </w:p>
    <w:p w14:paraId="39DFD045" w14:textId="77777777" w:rsidR="00BD6931" w:rsidRDefault="00BD6931" w:rsidP="00511690">
      <w:pPr>
        <w:spacing w:line="240" w:lineRule="exact"/>
        <w:ind w:left="547" w:right="9"/>
        <w:jc w:val="both"/>
        <w:rPr>
          <w:rFonts w:cs="Times New Roman"/>
          <w:szCs w:val="22"/>
        </w:rPr>
      </w:pPr>
    </w:p>
    <w:p w14:paraId="4F5DC7D4" w14:textId="484C5BC1" w:rsidR="00FE3C44" w:rsidRPr="00FE3C44" w:rsidRDefault="00FE3C44" w:rsidP="00FE3C44">
      <w:pPr>
        <w:spacing w:line="240" w:lineRule="exact"/>
        <w:ind w:left="547" w:right="9"/>
        <w:jc w:val="both"/>
        <w:rPr>
          <w:rFonts w:cs="Times New Roman"/>
          <w:szCs w:val="22"/>
        </w:rPr>
      </w:pPr>
      <w:r w:rsidRPr="00FE3C44">
        <w:rPr>
          <w:szCs w:val="22"/>
        </w:rPr>
        <w:t>In assessing whether the contractual cash flows are SPPI, the Group considers the contractual terms of the in</w:t>
      </w:r>
      <w:r w:rsidR="00180005">
        <w:rPr>
          <w:szCs w:val="22"/>
        </w:rPr>
        <w:t>vestment</w:t>
      </w:r>
      <w:r w:rsidRPr="00FE3C44">
        <w:rPr>
          <w:szCs w:val="22"/>
        </w:rPr>
        <w:t xml:space="preserve">. This includes assessing whether the </w:t>
      </w:r>
      <w:r w:rsidR="00180005">
        <w:rPr>
          <w:szCs w:val="22"/>
        </w:rPr>
        <w:t>investment</w:t>
      </w:r>
      <w:r w:rsidRPr="00FE3C44">
        <w:rPr>
          <w:szCs w:val="22"/>
        </w:rPr>
        <w:t xml:space="preserve"> contains a contractual term that could change the timing or am</w:t>
      </w:r>
      <w:r w:rsidR="00B53BA0">
        <w:rPr>
          <w:szCs w:val="22"/>
        </w:rPr>
        <w:t>oun</w:t>
      </w:r>
      <w:r w:rsidRPr="00FE3C44">
        <w:rPr>
          <w:szCs w:val="22"/>
        </w:rPr>
        <w:t xml:space="preserve">t of contractual cash flows such that it would not meet this condition. </w:t>
      </w:r>
      <w:r w:rsidR="00B53BA0">
        <w:rPr>
          <w:szCs w:val="22"/>
        </w:rPr>
        <w:br/>
      </w:r>
      <w:r w:rsidRPr="00FE3C44">
        <w:rPr>
          <w:szCs w:val="22"/>
        </w:rPr>
        <w:t>In making the assessment, the Group considers:</w:t>
      </w:r>
    </w:p>
    <w:p w14:paraId="5BC7F04C" w14:textId="77777777" w:rsidR="00FE3C44" w:rsidRDefault="00FE3C44" w:rsidP="00FE3C44">
      <w:pPr>
        <w:spacing w:line="240" w:lineRule="exact"/>
        <w:ind w:left="547" w:right="9"/>
        <w:jc w:val="both"/>
        <w:rPr>
          <w:rFonts w:cs="Times New Roman"/>
          <w:szCs w:val="22"/>
        </w:rPr>
      </w:pPr>
    </w:p>
    <w:p w14:paraId="205A7D1C" w14:textId="37B17E46" w:rsidR="00FE3C44" w:rsidRDefault="00FE3C44" w:rsidP="00FE3C44">
      <w:pPr>
        <w:spacing w:line="240" w:lineRule="exact"/>
        <w:ind w:left="547" w:right="9"/>
        <w:jc w:val="both"/>
        <w:rPr>
          <w:szCs w:val="22"/>
        </w:rPr>
      </w:pPr>
      <w:r w:rsidRPr="00FE3C44">
        <w:rPr>
          <w:szCs w:val="22"/>
        </w:rPr>
        <w:t>-</w:t>
      </w:r>
      <w:r>
        <w:rPr>
          <w:szCs w:val="22"/>
        </w:rPr>
        <w:t xml:space="preserve"> </w:t>
      </w:r>
      <w:r w:rsidRPr="00FE3C44">
        <w:rPr>
          <w:szCs w:val="22"/>
        </w:rPr>
        <w:t xml:space="preserve">contingent events that would change the amount and timing of cash flows; </w:t>
      </w:r>
    </w:p>
    <w:p w14:paraId="61A28FF4" w14:textId="77777777" w:rsidR="00BD6931" w:rsidRDefault="00BD6931" w:rsidP="00FE3C44">
      <w:pPr>
        <w:spacing w:line="240" w:lineRule="exact"/>
        <w:ind w:left="547" w:right="9"/>
        <w:jc w:val="both"/>
        <w:rPr>
          <w:szCs w:val="22"/>
          <w:lang w:bidi="th-TH"/>
        </w:rPr>
      </w:pPr>
      <w:r w:rsidRPr="00FE3C44">
        <w:rPr>
          <w:szCs w:val="22"/>
        </w:rPr>
        <w:t>-</w:t>
      </w:r>
      <w:r>
        <w:rPr>
          <w:szCs w:val="22"/>
        </w:rPr>
        <w:t xml:space="preserve"> </w:t>
      </w:r>
      <w:r w:rsidRPr="00BD6931">
        <w:rPr>
          <w:szCs w:val="22"/>
          <w:lang w:bidi="th-TH"/>
        </w:rPr>
        <w:t xml:space="preserve">terms that may adjust the contractual coupon rate, including variable-rate features; and </w:t>
      </w:r>
    </w:p>
    <w:p w14:paraId="6EEBD650" w14:textId="6A5001A7" w:rsidR="00FE3C44" w:rsidRDefault="00FE3C44" w:rsidP="00FE3C44">
      <w:pPr>
        <w:spacing w:line="240" w:lineRule="exact"/>
        <w:ind w:left="547" w:right="9"/>
        <w:jc w:val="both"/>
        <w:rPr>
          <w:szCs w:val="22"/>
        </w:rPr>
      </w:pPr>
      <w:r w:rsidRPr="00FE3C44">
        <w:rPr>
          <w:szCs w:val="22"/>
        </w:rPr>
        <w:t>-</w:t>
      </w:r>
      <w:r>
        <w:rPr>
          <w:szCs w:val="22"/>
        </w:rPr>
        <w:t xml:space="preserve"> </w:t>
      </w:r>
      <w:r w:rsidRPr="00FE3C44">
        <w:rPr>
          <w:szCs w:val="22"/>
        </w:rPr>
        <w:t>terms that limit the Group’s claim to cash flows from specified assets</w:t>
      </w:r>
      <w:r w:rsidR="00BD6931">
        <w:rPr>
          <w:szCs w:val="22"/>
        </w:rPr>
        <w:t>.</w:t>
      </w:r>
    </w:p>
    <w:p w14:paraId="1A5C4A53" w14:textId="77777777" w:rsidR="0014367B" w:rsidRPr="00FE3C44" w:rsidRDefault="0014367B" w:rsidP="00FE3C44">
      <w:pPr>
        <w:spacing w:line="240" w:lineRule="exact"/>
        <w:ind w:left="547" w:right="9"/>
        <w:jc w:val="both"/>
        <w:rPr>
          <w:szCs w:val="22"/>
        </w:rPr>
      </w:pPr>
    </w:p>
    <w:p w14:paraId="388B72A6" w14:textId="08A27749" w:rsidR="00FE3C44" w:rsidRPr="00E048F2" w:rsidRDefault="00E048F2" w:rsidP="00FE3C44">
      <w:pPr>
        <w:spacing w:line="240" w:lineRule="exact"/>
        <w:ind w:left="547" w:right="9"/>
        <w:jc w:val="both"/>
        <w:rPr>
          <w:rFonts w:cs="Times New Roman"/>
          <w:i/>
          <w:iCs/>
          <w:szCs w:val="22"/>
        </w:rPr>
      </w:pPr>
      <w:r w:rsidRPr="00E048F2">
        <w:rPr>
          <w:rFonts w:cs="Times New Roman"/>
          <w:i/>
          <w:iCs/>
          <w:szCs w:val="22"/>
        </w:rPr>
        <w:t>Subsequent measurement and gains and losses</w:t>
      </w:r>
    </w:p>
    <w:p w14:paraId="58BA220B" w14:textId="77777777" w:rsidR="006079A9" w:rsidRDefault="006079A9" w:rsidP="00FE3C44">
      <w:pPr>
        <w:spacing w:line="240" w:lineRule="exact"/>
        <w:ind w:left="547" w:right="9"/>
        <w:jc w:val="both"/>
        <w:rPr>
          <w:rFonts w:cs="Times New Roman"/>
          <w:szCs w:val="22"/>
        </w:rPr>
      </w:pPr>
    </w:p>
    <w:p w14:paraId="77B8F4BB" w14:textId="5D440D60" w:rsidR="00750D94" w:rsidRDefault="00E048F2" w:rsidP="00FE3C44">
      <w:pPr>
        <w:spacing w:line="240" w:lineRule="exact"/>
        <w:ind w:left="547" w:right="9"/>
        <w:jc w:val="both"/>
        <w:rPr>
          <w:rFonts w:cs="Times New Roman"/>
          <w:i/>
          <w:iCs/>
          <w:szCs w:val="22"/>
        </w:rPr>
      </w:pPr>
      <w:r w:rsidRPr="00E1282B">
        <w:rPr>
          <w:rFonts w:cs="Times New Roman"/>
          <w:i/>
          <w:iCs/>
          <w:szCs w:val="22"/>
        </w:rPr>
        <w:t>Investments</w:t>
      </w:r>
      <w:r w:rsidR="00B85765">
        <w:rPr>
          <w:rFonts w:cs="Times New Roman"/>
          <w:i/>
          <w:iCs/>
          <w:szCs w:val="22"/>
        </w:rPr>
        <w:t xml:space="preserve"> measured </w:t>
      </w:r>
      <w:r w:rsidRPr="00E1282B">
        <w:rPr>
          <w:rFonts w:cs="Times New Roman"/>
          <w:i/>
          <w:iCs/>
          <w:szCs w:val="22"/>
        </w:rPr>
        <w:t>at FVTPL</w:t>
      </w:r>
    </w:p>
    <w:p w14:paraId="11FF51CB" w14:textId="0AF187BB" w:rsidR="00E048F2" w:rsidRDefault="00E048F2" w:rsidP="00FE3C44">
      <w:pPr>
        <w:spacing w:line="240" w:lineRule="exact"/>
        <w:ind w:left="547" w:right="9"/>
        <w:jc w:val="both"/>
        <w:rPr>
          <w:rFonts w:cs="Times New Roman"/>
          <w:szCs w:val="22"/>
        </w:rPr>
      </w:pPr>
    </w:p>
    <w:p w14:paraId="6EF0C023" w14:textId="192E24C3" w:rsidR="00E048F2" w:rsidRDefault="00E048F2" w:rsidP="00FE3C44">
      <w:pPr>
        <w:spacing w:line="240" w:lineRule="exact"/>
        <w:ind w:left="547" w:right="9"/>
        <w:jc w:val="both"/>
        <w:rPr>
          <w:rFonts w:cs="Times New Roman"/>
          <w:szCs w:val="22"/>
        </w:rPr>
      </w:pPr>
      <w:r w:rsidRPr="00E048F2">
        <w:rPr>
          <w:rFonts w:cs="Times New Roman"/>
          <w:szCs w:val="22"/>
        </w:rPr>
        <w:t xml:space="preserve">These </w:t>
      </w:r>
      <w:r>
        <w:rPr>
          <w:rFonts w:cs="Times New Roman"/>
          <w:szCs w:val="22"/>
        </w:rPr>
        <w:t>investments</w:t>
      </w:r>
      <w:r w:rsidRPr="00E048F2">
        <w:rPr>
          <w:rFonts w:cs="Times New Roman"/>
          <w:szCs w:val="22"/>
        </w:rPr>
        <w:t xml:space="preserve"> are subsequently measured at fair value. Net gain and loss, including any interest or dividend income, are recognised in profit or loss. </w:t>
      </w:r>
    </w:p>
    <w:p w14:paraId="34E0E4C3" w14:textId="50ECC9BD" w:rsidR="00E048F2" w:rsidRDefault="00E048F2" w:rsidP="00180005">
      <w:pPr>
        <w:spacing w:line="240" w:lineRule="auto"/>
        <w:rPr>
          <w:rFonts w:cs="Times New Roman"/>
          <w:szCs w:val="22"/>
        </w:rPr>
      </w:pPr>
    </w:p>
    <w:p w14:paraId="68100B90" w14:textId="149598B0" w:rsidR="00E048F2" w:rsidRPr="00E048F2" w:rsidRDefault="00E048F2" w:rsidP="00FE3C44">
      <w:pPr>
        <w:spacing w:line="240" w:lineRule="exact"/>
        <w:ind w:left="547" w:right="9"/>
        <w:jc w:val="both"/>
        <w:rPr>
          <w:rFonts w:cs="Times New Roman"/>
          <w:i/>
          <w:iCs/>
          <w:szCs w:val="22"/>
        </w:rPr>
      </w:pPr>
      <w:r w:rsidRPr="00E048F2">
        <w:rPr>
          <w:rFonts w:cs="Times New Roman"/>
          <w:i/>
          <w:iCs/>
          <w:szCs w:val="22"/>
        </w:rPr>
        <w:t>Investments</w:t>
      </w:r>
      <w:r w:rsidR="00270770">
        <w:rPr>
          <w:rFonts w:cs="Times New Roman"/>
          <w:i/>
          <w:iCs/>
          <w:szCs w:val="22"/>
        </w:rPr>
        <w:t xml:space="preserve"> measured</w:t>
      </w:r>
      <w:r w:rsidRPr="00E048F2">
        <w:rPr>
          <w:rFonts w:cs="Times New Roman"/>
          <w:i/>
          <w:iCs/>
          <w:szCs w:val="22"/>
        </w:rPr>
        <w:t xml:space="preserve"> at amortised cost</w:t>
      </w:r>
    </w:p>
    <w:p w14:paraId="0D91A9FD" w14:textId="77777777" w:rsidR="00750D94" w:rsidRDefault="00750D94" w:rsidP="00FE3C44">
      <w:pPr>
        <w:spacing w:line="240" w:lineRule="exact"/>
        <w:ind w:left="547" w:right="9"/>
        <w:jc w:val="both"/>
        <w:rPr>
          <w:rFonts w:cs="Times New Roman"/>
          <w:szCs w:val="22"/>
        </w:rPr>
      </w:pPr>
    </w:p>
    <w:p w14:paraId="283312B9" w14:textId="43CEFEE1" w:rsidR="00750D94" w:rsidRDefault="00E048F2" w:rsidP="00FE3C44">
      <w:pPr>
        <w:spacing w:line="240" w:lineRule="exact"/>
        <w:ind w:left="547" w:right="9"/>
        <w:jc w:val="both"/>
        <w:rPr>
          <w:rFonts w:cs="Times New Roman"/>
          <w:szCs w:val="22"/>
        </w:rPr>
      </w:pPr>
      <w:r w:rsidRPr="00E048F2">
        <w:rPr>
          <w:rFonts w:cs="Times New Roman"/>
          <w:szCs w:val="22"/>
        </w:rPr>
        <w:t xml:space="preserve">These </w:t>
      </w:r>
      <w:r>
        <w:rPr>
          <w:rFonts w:cs="Times New Roman"/>
          <w:szCs w:val="22"/>
        </w:rPr>
        <w:t>investment</w:t>
      </w:r>
      <w:r w:rsidRPr="00E048F2">
        <w:rPr>
          <w:rFonts w:cs="Times New Roman"/>
          <w:szCs w:val="22"/>
        </w:rPr>
        <w:t xml:space="preserve">s are subsequently measured at amortised cost using the effective interest method. The amortised cost is reduced by impairment losses. Interest income, foreign exchange gain and loss and impairment are recognised in profit or loss. Any gain or loss on derecognition is recognised in profit </w:t>
      </w:r>
      <w:r w:rsidR="00AF2D17">
        <w:rPr>
          <w:rFonts w:cs="Times New Roman"/>
          <w:szCs w:val="22"/>
        </w:rPr>
        <w:br/>
      </w:r>
      <w:r w:rsidRPr="00E048F2">
        <w:rPr>
          <w:rFonts w:cs="Times New Roman"/>
          <w:szCs w:val="22"/>
        </w:rPr>
        <w:t>or loss</w:t>
      </w:r>
      <w:r>
        <w:rPr>
          <w:rFonts w:cs="Times New Roman"/>
          <w:szCs w:val="22"/>
        </w:rPr>
        <w:t>.</w:t>
      </w:r>
    </w:p>
    <w:p w14:paraId="16ED2BEC" w14:textId="5F47C6CC" w:rsidR="00E048F2" w:rsidRDefault="00E048F2" w:rsidP="00E048F2">
      <w:pPr>
        <w:spacing w:line="240" w:lineRule="auto"/>
        <w:rPr>
          <w:rFonts w:cs="Times New Roman"/>
          <w:szCs w:val="22"/>
        </w:rPr>
      </w:pPr>
    </w:p>
    <w:p w14:paraId="50311DA4" w14:textId="42F20861" w:rsidR="00E048F2" w:rsidRPr="00E048F2" w:rsidRDefault="00E048F2" w:rsidP="00FE3C44">
      <w:pPr>
        <w:spacing w:line="240" w:lineRule="exact"/>
        <w:ind w:left="547" w:right="9"/>
        <w:jc w:val="both"/>
        <w:rPr>
          <w:rFonts w:cs="Times New Roman"/>
          <w:i/>
          <w:iCs/>
          <w:szCs w:val="22"/>
        </w:rPr>
      </w:pPr>
      <w:r w:rsidRPr="00E048F2">
        <w:rPr>
          <w:rFonts w:cs="Times New Roman"/>
          <w:i/>
          <w:iCs/>
          <w:szCs w:val="22"/>
        </w:rPr>
        <w:t xml:space="preserve">Investments </w:t>
      </w:r>
      <w:r w:rsidR="0091345C">
        <w:rPr>
          <w:rFonts w:cs="Times New Roman"/>
          <w:i/>
          <w:iCs/>
          <w:szCs w:val="22"/>
        </w:rPr>
        <w:t xml:space="preserve">designated </w:t>
      </w:r>
      <w:r w:rsidRPr="00E048F2">
        <w:rPr>
          <w:rFonts w:cs="Times New Roman"/>
          <w:i/>
          <w:iCs/>
          <w:szCs w:val="22"/>
        </w:rPr>
        <w:t>at FVOCI</w:t>
      </w:r>
    </w:p>
    <w:p w14:paraId="4A620571" w14:textId="15D95F01" w:rsidR="00750D94" w:rsidRDefault="00750D94" w:rsidP="00FE3C44">
      <w:pPr>
        <w:spacing w:line="240" w:lineRule="exact"/>
        <w:ind w:left="547" w:right="9"/>
        <w:jc w:val="both"/>
        <w:rPr>
          <w:rFonts w:cs="Times New Roman"/>
          <w:szCs w:val="22"/>
        </w:rPr>
      </w:pPr>
    </w:p>
    <w:p w14:paraId="4F1E58DE" w14:textId="0B95A9F5" w:rsidR="00E048F2" w:rsidRDefault="00E048F2" w:rsidP="00FE3C44">
      <w:pPr>
        <w:spacing w:line="240" w:lineRule="exact"/>
        <w:ind w:left="547" w:right="9"/>
        <w:jc w:val="both"/>
        <w:rPr>
          <w:rFonts w:cs="Times New Roman"/>
          <w:szCs w:val="22"/>
        </w:rPr>
      </w:pPr>
      <w:r w:rsidRPr="00E048F2">
        <w:rPr>
          <w:rFonts w:cs="Times New Roman"/>
          <w:szCs w:val="22"/>
        </w:rPr>
        <w:t xml:space="preserve">These </w:t>
      </w:r>
      <w:r>
        <w:rPr>
          <w:rFonts w:cs="Times New Roman"/>
          <w:szCs w:val="22"/>
        </w:rPr>
        <w:t>investments</w:t>
      </w:r>
      <w:r w:rsidRPr="00E048F2">
        <w:rPr>
          <w:rFonts w:cs="Times New Roman"/>
          <w:szCs w:val="22"/>
        </w:rPr>
        <w:t xml:space="preserve"> are subsequently measured at fair value. Dividends are recognised as income in profit or loss unless the dividend clearly represents a recovery of part of the cost of the investment. Other net gain and loss are recognised in OCI and are never reclassified to profit or loss</w:t>
      </w:r>
      <w:r>
        <w:rPr>
          <w:rFonts w:cs="Times New Roman"/>
          <w:szCs w:val="22"/>
        </w:rPr>
        <w:t>.</w:t>
      </w:r>
    </w:p>
    <w:p w14:paraId="12EDFE90" w14:textId="4F4B840C" w:rsidR="00E048F2" w:rsidRPr="00E048F2" w:rsidRDefault="00E048F2" w:rsidP="00FE3C44">
      <w:pPr>
        <w:spacing w:line="240" w:lineRule="exact"/>
        <w:ind w:left="547" w:right="9"/>
        <w:jc w:val="both"/>
        <w:rPr>
          <w:rFonts w:cs="Times New Roman"/>
          <w:i/>
          <w:iCs/>
          <w:szCs w:val="22"/>
        </w:rPr>
      </w:pPr>
    </w:p>
    <w:p w14:paraId="1F15A0DF" w14:textId="24A0D1D3" w:rsidR="00E048F2" w:rsidRDefault="00E048F2" w:rsidP="00FE3C44">
      <w:pPr>
        <w:spacing w:line="240" w:lineRule="exact"/>
        <w:ind w:left="547" w:right="9"/>
        <w:jc w:val="both"/>
        <w:rPr>
          <w:rFonts w:cs="Times New Roman"/>
          <w:i/>
          <w:iCs/>
          <w:szCs w:val="22"/>
        </w:rPr>
      </w:pPr>
      <w:r w:rsidRPr="00E048F2">
        <w:rPr>
          <w:rFonts w:cs="Times New Roman"/>
          <w:i/>
          <w:iCs/>
          <w:szCs w:val="22"/>
        </w:rPr>
        <w:t>Derecognition</w:t>
      </w:r>
    </w:p>
    <w:p w14:paraId="489E4486" w14:textId="7AB79D58" w:rsidR="00E048F2" w:rsidRDefault="00E048F2" w:rsidP="00FE3C44">
      <w:pPr>
        <w:spacing w:line="240" w:lineRule="exact"/>
        <w:ind w:left="547" w:right="9"/>
        <w:jc w:val="both"/>
        <w:rPr>
          <w:rFonts w:cs="Times New Roman"/>
          <w:i/>
          <w:iCs/>
          <w:szCs w:val="22"/>
        </w:rPr>
      </w:pPr>
    </w:p>
    <w:p w14:paraId="0BC462E0" w14:textId="77777777" w:rsidR="0091345C" w:rsidRDefault="0091345C" w:rsidP="00181A07">
      <w:pPr>
        <w:ind w:left="540"/>
        <w:jc w:val="thaiDistribute"/>
        <w:rPr>
          <w:rFonts w:cs="Times New Roman"/>
          <w:lang w:val="en-US" w:bidi="th-TH"/>
        </w:rPr>
      </w:pPr>
      <w:r>
        <w:rPr>
          <w:rFonts w:cs="Times New Roman"/>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811EE5D" w14:textId="77777777" w:rsidR="0091345C" w:rsidRDefault="0091345C" w:rsidP="0091345C">
      <w:pPr>
        <w:ind w:left="540"/>
        <w:rPr>
          <w:rFonts w:cs="Times New Roman"/>
        </w:rPr>
      </w:pPr>
    </w:p>
    <w:p w14:paraId="32F22819" w14:textId="77777777" w:rsidR="0091345C" w:rsidRDefault="0091345C" w:rsidP="0091345C">
      <w:pPr>
        <w:ind w:left="540"/>
        <w:rPr>
          <w:rFonts w:cs="Times New Roman"/>
        </w:rPr>
      </w:pPr>
      <w:r>
        <w:rPr>
          <w:rFonts w:cs="Times New Roman"/>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14:paraId="66F29DAE" w14:textId="7714C6CA" w:rsidR="00AF2D17" w:rsidRDefault="00AF2D17">
      <w:pPr>
        <w:spacing w:line="240" w:lineRule="auto"/>
        <w:rPr>
          <w:rFonts w:cs="Times New Roman"/>
          <w:szCs w:val="22"/>
        </w:rPr>
      </w:pPr>
      <w:r>
        <w:rPr>
          <w:rFonts w:cs="Times New Roman"/>
          <w:szCs w:val="22"/>
        </w:rPr>
        <w:br w:type="page"/>
      </w:r>
    </w:p>
    <w:p w14:paraId="2D77AFC5" w14:textId="77777777" w:rsidR="008B75CE" w:rsidRDefault="008B75CE" w:rsidP="008B75CE">
      <w:pPr>
        <w:spacing w:line="240" w:lineRule="auto"/>
        <w:ind w:left="540"/>
        <w:rPr>
          <w:rFonts w:cs="Times New Roman"/>
          <w:b/>
          <w:bCs/>
          <w:i/>
          <w:iCs/>
          <w:szCs w:val="22"/>
        </w:rPr>
      </w:pPr>
      <w:r w:rsidRPr="00200C62">
        <w:rPr>
          <w:rFonts w:cs="Times New Roman"/>
          <w:b/>
          <w:bCs/>
          <w:i/>
          <w:iCs/>
          <w:szCs w:val="22"/>
        </w:rPr>
        <w:lastRenderedPageBreak/>
        <w:t>Accounting policies applicable before 1 January 2020</w:t>
      </w:r>
    </w:p>
    <w:p w14:paraId="639EEBBC" w14:textId="77777777" w:rsidR="00FE3C44" w:rsidRDefault="00FE3C44" w:rsidP="00FE3C44">
      <w:pPr>
        <w:spacing w:line="240" w:lineRule="exact"/>
        <w:ind w:left="547" w:right="9"/>
        <w:jc w:val="both"/>
        <w:rPr>
          <w:rFonts w:cs="Times New Roman"/>
          <w:szCs w:val="22"/>
        </w:rPr>
      </w:pPr>
    </w:p>
    <w:p w14:paraId="62C67CF6" w14:textId="77777777" w:rsidR="009C1D0D" w:rsidRDefault="009C1D0D" w:rsidP="00200C62">
      <w:pPr>
        <w:spacing w:line="240" w:lineRule="exact"/>
        <w:ind w:left="547" w:right="9"/>
        <w:jc w:val="both"/>
        <w:rPr>
          <w:rFonts w:cs="Times New Roman"/>
          <w:i/>
          <w:iCs/>
        </w:rPr>
      </w:pPr>
      <w:r w:rsidRPr="00200C62">
        <w:rPr>
          <w:rFonts w:cs="Times New Roman"/>
          <w:i/>
          <w:iCs/>
          <w:szCs w:val="22"/>
        </w:rPr>
        <w:t>Investment in other debt and equity securities</w:t>
      </w:r>
    </w:p>
    <w:p w14:paraId="73B4D842" w14:textId="77777777" w:rsidR="009C1D0D" w:rsidRDefault="009C1D0D" w:rsidP="009C1D0D">
      <w:pPr>
        <w:ind w:left="540"/>
        <w:jc w:val="both"/>
        <w:rPr>
          <w:lang w:bidi="th-TH"/>
        </w:rPr>
      </w:pPr>
    </w:p>
    <w:p w14:paraId="7BD95595" w14:textId="77777777" w:rsidR="009C1D0D" w:rsidRDefault="009C1D0D" w:rsidP="009C1D0D">
      <w:pPr>
        <w:ind w:left="540"/>
        <w:jc w:val="both"/>
        <w:rPr>
          <w:lang w:bidi="th-TH"/>
        </w:rPr>
      </w:pPr>
      <w:r>
        <w:rPr>
          <w:lang w:bidi="th-TH"/>
        </w:rPr>
        <w:t>Debt securities and marketable equity securities held for trading are stated at fair value, with any resultant gain or loss recognised in profit or loss.</w:t>
      </w:r>
    </w:p>
    <w:p w14:paraId="5BB52DD6" w14:textId="77777777" w:rsidR="009C1D0D" w:rsidRDefault="009C1D0D" w:rsidP="0091345C">
      <w:pPr>
        <w:ind w:left="540"/>
        <w:jc w:val="both"/>
        <w:rPr>
          <w:lang w:bidi="th-TH"/>
        </w:rPr>
      </w:pPr>
    </w:p>
    <w:p w14:paraId="50AC5C8F" w14:textId="48E1C4F0" w:rsidR="009C1D0D" w:rsidRDefault="009C1D0D" w:rsidP="009C1D0D">
      <w:pPr>
        <w:ind w:left="540"/>
        <w:jc w:val="both"/>
        <w:rPr>
          <w:lang w:bidi="th-TH"/>
        </w:rPr>
      </w:pPr>
      <w:r>
        <w:rPr>
          <w:lang w:bidi="th-TH"/>
        </w:rPr>
        <w:t xml:space="preserve">Debt securities that the Group has the positive intent and ability to hold to maturity are classified as held-to-maturity investments. Held-to-maturity investments are stated at amortised cost less impairment losses. The difference between the acquisition cost and redemption value of such debt securities is amortised using the effective interest rate method over the </w:t>
      </w:r>
      <w:r w:rsidR="00C869C8">
        <w:rPr>
          <w:lang w:bidi="th-TH"/>
        </w:rPr>
        <w:t>period</w:t>
      </w:r>
      <w:r>
        <w:rPr>
          <w:lang w:bidi="th-TH"/>
        </w:rPr>
        <w:t xml:space="preserve"> to maturity.</w:t>
      </w:r>
    </w:p>
    <w:p w14:paraId="7F67B06A" w14:textId="77777777" w:rsidR="009C1D0D" w:rsidRDefault="009C1D0D" w:rsidP="009C1D0D">
      <w:pPr>
        <w:ind w:left="540"/>
        <w:jc w:val="both"/>
        <w:rPr>
          <w:lang w:bidi="th-TH"/>
        </w:rPr>
      </w:pPr>
    </w:p>
    <w:p w14:paraId="47E7C3E0" w14:textId="77777777" w:rsidR="00511690" w:rsidRPr="00436A19" w:rsidRDefault="00511690" w:rsidP="00511690">
      <w:pPr>
        <w:ind w:left="540"/>
        <w:jc w:val="both"/>
        <w:rPr>
          <w:cs/>
          <w:lang w:bidi="th-TH"/>
        </w:rPr>
      </w:pPr>
      <w:r w:rsidRPr="00436A19">
        <w:rPr>
          <w:lang w:bidi="th-TH"/>
        </w:rPr>
        <w:t>Debt securities and marketable equity securities, other than those securities held for trading or intended to be held</w:t>
      </w:r>
      <w:r>
        <w:rPr>
          <w:lang w:bidi="th-TH"/>
        </w:rPr>
        <w:t>-</w:t>
      </w:r>
      <w:r w:rsidRPr="00436A19">
        <w:rPr>
          <w:lang w:bidi="th-TH"/>
        </w:rPr>
        <w:t>to</w:t>
      </w:r>
      <w:r>
        <w:rPr>
          <w:lang w:bidi="th-TH"/>
        </w:rPr>
        <w:t>-</w:t>
      </w:r>
      <w:r w:rsidRPr="00436A19">
        <w:rPr>
          <w:lang w:bidi="th-TH"/>
        </w:rPr>
        <w:t>maturity, are classified as available-for-sale investments. Available-for-sale investments are, subsequent to initial recognition, stated at fair value, and changes therein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21523B79" w14:textId="77777777" w:rsidR="00750D94" w:rsidRDefault="00750D94" w:rsidP="00750D94">
      <w:pPr>
        <w:ind w:left="540"/>
        <w:jc w:val="both"/>
        <w:rPr>
          <w:lang w:bidi="th-TH"/>
        </w:rPr>
      </w:pPr>
    </w:p>
    <w:p w14:paraId="6AC0554A" w14:textId="77777777" w:rsidR="00E76872" w:rsidRDefault="009C1D0D" w:rsidP="00750D94">
      <w:pPr>
        <w:ind w:left="540"/>
        <w:jc w:val="both"/>
        <w:rPr>
          <w:lang w:bidi="th-TH"/>
        </w:rPr>
      </w:pPr>
      <w:r>
        <w:rPr>
          <w:lang w:bidi="th-TH"/>
        </w:rPr>
        <w:t>Equity securities which are not marketable are stated at cost less any impairment losses.</w:t>
      </w:r>
    </w:p>
    <w:p w14:paraId="6EF346A6" w14:textId="77777777" w:rsidR="00867E54" w:rsidRDefault="00867E54" w:rsidP="00750D94">
      <w:pPr>
        <w:ind w:left="540"/>
        <w:jc w:val="both"/>
        <w:rPr>
          <w:lang w:bidi="th-TH"/>
        </w:rPr>
      </w:pPr>
    </w:p>
    <w:p w14:paraId="3F044C6D" w14:textId="16344978" w:rsidR="009C1D0D" w:rsidRDefault="009C1D0D" w:rsidP="00750D94">
      <w:pPr>
        <w:ind w:left="540"/>
        <w:jc w:val="both"/>
        <w:rPr>
          <w:lang w:bidi="th-TH"/>
        </w:rPr>
      </w:pPr>
      <w:r>
        <w:rPr>
          <w:lang w:bidi="th-TH"/>
        </w:rPr>
        <w:t>The fair value of financial instruments classified as held-for-trading and available-for-sale is determined as the quoted bid price at the reporting date.</w:t>
      </w:r>
    </w:p>
    <w:p w14:paraId="22F4C78B" w14:textId="77777777" w:rsidR="00FE3C44" w:rsidRDefault="00FE3C44" w:rsidP="00FE3C44">
      <w:pPr>
        <w:spacing w:line="240" w:lineRule="exact"/>
        <w:ind w:left="547" w:right="9"/>
        <w:jc w:val="both"/>
        <w:rPr>
          <w:rFonts w:cs="Times New Roman"/>
          <w:szCs w:val="22"/>
        </w:rPr>
      </w:pPr>
    </w:p>
    <w:p w14:paraId="147C7580" w14:textId="77777777" w:rsidR="009C1D0D" w:rsidRDefault="009C1D0D" w:rsidP="009C1D0D">
      <w:pPr>
        <w:spacing w:line="240" w:lineRule="atLeast"/>
        <w:ind w:right="-27" w:firstLine="540"/>
        <w:jc w:val="both"/>
        <w:rPr>
          <w:rFonts w:cs="Times New Roman"/>
        </w:rPr>
      </w:pPr>
      <w:r>
        <w:rPr>
          <w:rFonts w:cs="Times New Roman"/>
          <w:i/>
          <w:iCs/>
        </w:rPr>
        <w:t>Disposal of investments</w:t>
      </w:r>
    </w:p>
    <w:p w14:paraId="05B46A3F" w14:textId="77777777" w:rsidR="009C1D0D" w:rsidRDefault="009C1D0D" w:rsidP="009C1D0D">
      <w:pPr>
        <w:ind w:left="540"/>
        <w:jc w:val="both"/>
        <w:rPr>
          <w:lang w:bidi="th-TH"/>
        </w:rPr>
      </w:pPr>
    </w:p>
    <w:p w14:paraId="755CB5F2" w14:textId="77777777" w:rsidR="009C1D0D" w:rsidRDefault="009C1D0D" w:rsidP="009C1D0D">
      <w:pPr>
        <w:ind w:left="540"/>
        <w:jc w:val="both"/>
        <w:rPr>
          <w:lang w:bidi="th-TH"/>
        </w:rPr>
      </w:pPr>
      <w:r>
        <w:rPr>
          <w:lang w:bidi="th-TH"/>
        </w:rPr>
        <w:t>On disposal of an investment, the difference between net disposal proceeds and the carrying amount together with the associated cumulative gain or loss that was reported in equity is recognised in profit or loss.</w:t>
      </w:r>
    </w:p>
    <w:p w14:paraId="00BCF490" w14:textId="77777777" w:rsidR="009C1D0D" w:rsidRDefault="009C1D0D" w:rsidP="009C1D0D">
      <w:pPr>
        <w:ind w:left="540"/>
        <w:jc w:val="both"/>
        <w:rPr>
          <w:rFonts w:cs="Times New Roman"/>
          <w:lang w:bidi="th-TH"/>
        </w:rPr>
      </w:pPr>
    </w:p>
    <w:p w14:paraId="2BA30D56" w14:textId="619BFFC8" w:rsidR="00F72F47" w:rsidRDefault="009C1D0D" w:rsidP="00180005">
      <w:pPr>
        <w:ind w:left="540"/>
        <w:jc w:val="both"/>
        <w:rPr>
          <w:lang w:bidi="th-TH"/>
        </w:rPr>
      </w:pPr>
      <w:r>
        <w:rPr>
          <w:lang w:bidi="th-TH"/>
        </w:rPr>
        <w:t>If the Group disposes of part of its holding of a particular investment, the deemed cost of the part sold is determined using the weighted average method applied to the carrying value of the total holding of the investment.</w:t>
      </w:r>
    </w:p>
    <w:p w14:paraId="38B08D40" w14:textId="77777777" w:rsidR="0014367B" w:rsidRPr="00180005" w:rsidRDefault="0014367B" w:rsidP="00180005">
      <w:pPr>
        <w:ind w:left="540"/>
        <w:jc w:val="both"/>
        <w:rPr>
          <w:lang w:bidi="th-TH"/>
        </w:rPr>
      </w:pPr>
    </w:p>
    <w:p w14:paraId="294367B2" w14:textId="77777777" w:rsidR="008C6078" w:rsidRPr="00511690" w:rsidRDefault="008C6078"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Investment in subsidiar</w:t>
      </w:r>
      <w:r w:rsidR="00EC7323">
        <w:rPr>
          <w:rFonts w:cs="Times New Roman"/>
          <w:b/>
          <w:bCs/>
          <w:i/>
          <w:iCs/>
          <w:szCs w:val="22"/>
          <w:lang w:val="en-US" w:bidi="th-TH"/>
        </w:rPr>
        <w:t>y</w:t>
      </w:r>
    </w:p>
    <w:p w14:paraId="19EDEE22" w14:textId="77777777" w:rsidR="00FE3C44" w:rsidRDefault="00FE3C44" w:rsidP="00FE3C44">
      <w:pPr>
        <w:spacing w:line="240" w:lineRule="exact"/>
        <w:ind w:left="547" w:right="9"/>
        <w:jc w:val="both"/>
        <w:rPr>
          <w:rFonts w:cs="Times New Roman"/>
          <w:szCs w:val="22"/>
        </w:rPr>
      </w:pPr>
    </w:p>
    <w:p w14:paraId="57D5595B" w14:textId="2B21DC3C" w:rsidR="008C6078" w:rsidRDefault="008C6078" w:rsidP="008C6078">
      <w:pPr>
        <w:ind w:left="540"/>
        <w:jc w:val="both"/>
        <w:rPr>
          <w:lang w:val="en-US" w:bidi="th-TH"/>
        </w:rPr>
      </w:pPr>
      <w:r w:rsidRPr="00200C62">
        <w:rPr>
          <w:lang w:bidi="th-TH"/>
        </w:rPr>
        <w:t>Investment in subsidiary in the separate financial statements</w:t>
      </w:r>
      <w:r w:rsidR="006079A9" w:rsidRPr="00200C62">
        <w:rPr>
          <w:lang w:bidi="th-TH"/>
        </w:rPr>
        <w:t xml:space="preserve"> of the Company </w:t>
      </w:r>
      <w:r w:rsidRPr="00200C62">
        <w:rPr>
          <w:lang w:bidi="th-TH"/>
        </w:rPr>
        <w:t xml:space="preserve">is </w:t>
      </w:r>
      <w:r w:rsidR="00483132" w:rsidRPr="00200C62">
        <w:rPr>
          <w:lang w:bidi="th-TH"/>
        </w:rPr>
        <w:t>measured at</w:t>
      </w:r>
      <w:r w:rsidRPr="00200C62">
        <w:rPr>
          <w:lang w:bidi="th-TH"/>
        </w:rPr>
        <w:t xml:space="preserve"> cost</w:t>
      </w:r>
      <w:r w:rsidR="007F71E6" w:rsidRPr="00200C62">
        <w:rPr>
          <w:rFonts w:hint="cs"/>
          <w:cs/>
          <w:lang w:bidi="th-TH"/>
        </w:rPr>
        <w:t xml:space="preserve"> </w:t>
      </w:r>
      <w:r w:rsidR="007F71E6" w:rsidRPr="00200C62">
        <w:rPr>
          <w:lang w:val="en-US" w:bidi="th-TH"/>
        </w:rPr>
        <w:t>less allowance for impairment</w:t>
      </w:r>
      <w:r w:rsidR="00180005">
        <w:rPr>
          <w:rFonts w:hint="cs"/>
          <w:cs/>
          <w:lang w:val="en-US" w:bidi="th-TH"/>
        </w:rPr>
        <w:t xml:space="preserve"> </w:t>
      </w:r>
      <w:r w:rsidR="00180005">
        <w:rPr>
          <w:lang w:val="en-US" w:bidi="th-TH"/>
        </w:rPr>
        <w:t>losses</w:t>
      </w:r>
      <w:r w:rsidR="007F71E6" w:rsidRPr="00200C62">
        <w:rPr>
          <w:lang w:val="en-US" w:bidi="th-TH"/>
        </w:rPr>
        <w:t>.</w:t>
      </w:r>
    </w:p>
    <w:p w14:paraId="4D0AC56F" w14:textId="314512C9" w:rsidR="00180005" w:rsidRPr="00180005" w:rsidRDefault="00180005" w:rsidP="00180005">
      <w:pPr>
        <w:spacing w:line="240" w:lineRule="exact"/>
        <w:ind w:left="547" w:right="9"/>
        <w:jc w:val="both"/>
        <w:rPr>
          <w:rFonts w:cs="Times New Roman"/>
          <w:i/>
          <w:iCs/>
          <w:szCs w:val="22"/>
        </w:rPr>
      </w:pPr>
    </w:p>
    <w:p w14:paraId="038E314B" w14:textId="77777777" w:rsidR="00180005" w:rsidRPr="00180005" w:rsidRDefault="00180005" w:rsidP="00180005">
      <w:pPr>
        <w:spacing w:line="240" w:lineRule="exact"/>
        <w:ind w:left="547" w:right="9"/>
        <w:jc w:val="both"/>
        <w:rPr>
          <w:rFonts w:cs="Times New Roman"/>
          <w:i/>
          <w:iCs/>
          <w:szCs w:val="22"/>
        </w:rPr>
      </w:pPr>
      <w:r w:rsidRPr="00180005">
        <w:rPr>
          <w:rFonts w:cs="Times New Roman"/>
          <w:i/>
          <w:iCs/>
          <w:szCs w:val="22"/>
        </w:rPr>
        <w:t>Disposal of investments in the separate financial statements</w:t>
      </w:r>
    </w:p>
    <w:p w14:paraId="503B6463" w14:textId="11870D19" w:rsidR="00180005" w:rsidRPr="00180005" w:rsidRDefault="00180005" w:rsidP="008C6078">
      <w:pPr>
        <w:ind w:left="540"/>
        <w:jc w:val="both"/>
        <w:rPr>
          <w:lang w:bidi="th-TH"/>
        </w:rPr>
      </w:pPr>
    </w:p>
    <w:p w14:paraId="050E377A" w14:textId="3C417A3C" w:rsidR="00180005" w:rsidRPr="007F71E6" w:rsidRDefault="00180005" w:rsidP="008C6078">
      <w:pPr>
        <w:ind w:left="540"/>
        <w:jc w:val="both"/>
        <w:rPr>
          <w:lang w:val="en-US" w:bidi="th-TH"/>
        </w:rPr>
      </w:pPr>
      <w:r w:rsidRPr="00180005">
        <w:rPr>
          <w:lang w:val="en-US" w:bidi="th-TH"/>
        </w:rPr>
        <w:t xml:space="preserve">On disposal of an investment, the difference between net disposal proceeds and the carrying amount </w:t>
      </w:r>
      <w:r>
        <w:rPr>
          <w:lang w:val="en-US" w:bidi="th-TH"/>
        </w:rPr>
        <w:br/>
      </w:r>
      <w:r w:rsidRPr="00180005">
        <w:rPr>
          <w:lang w:val="en-US" w:bidi="th-TH"/>
        </w:rPr>
        <w:t xml:space="preserve">is </w:t>
      </w:r>
      <w:proofErr w:type="spellStart"/>
      <w:r w:rsidRPr="00180005">
        <w:rPr>
          <w:lang w:val="en-US" w:bidi="th-TH"/>
        </w:rPr>
        <w:t>recognised</w:t>
      </w:r>
      <w:proofErr w:type="spellEnd"/>
      <w:r w:rsidRPr="00180005">
        <w:rPr>
          <w:lang w:val="en-US" w:bidi="th-TH"/>
        </w:rPr>
        <w:t xml:space="preserve"> in profit or loss.</w:t>
      </w:r>
    </w:p>
    <w:p w14:paraId="34F356FE" w14:textId="51CF2F69" w:rsidR="00FE3C44" w:rsidRPr="00180005" w:rsidRDefault="00FE3C44" w:rsidP="00200C62">
      <w:pPr>
        <w:spacing w:line="240" w:lineRule="auto"/>
        <w:rPr>
          <w:szCs w:val="28"/>
          <w:lang w:bidi="th-TH"/>
        </w:rPr>
      </w:pPr>
    </w:p>
    <w:p w14:paraId="4168A1FF" w14:textId="77777777" w:rsidR="008C6078" w:rsidRPr="00BF7609" w:rsidRDefault="008C6078" w:rsidP="005A673D">
      <w:pPr>
        <w:pStyle w:val="ListParagraph"/>
        <w:numPr>
          <w:ilvl w:val="0"/>
          <w:numId w:val="23"/>
        </w:numPr>
        <w:spacing w:line="240" w:lineRule="auto"/>
        <w:ind w:left="540" w:hanging="540"/>
        <w:contextualSpacing/>
        <w:rPr>
          <w:rFonts w:cs="Times New Roman"/>
          <w:szCs w:val="22"/>
          <w:lang w:val="en-US" w:bidi="th-TH"/>
        </w:rPr>
      </w:pPr>
      <w:r w:rsidRPr="00511690">
        <w:rPr>
          <w:rFonts w:cs="Times New Roman"/>
          <w:b/>
          <w:bCs/>
          <w:i/>
          <w:iCs/>
          <w:szCs w:val="22"/>
          <w:lang w:val="en-US" w:bidi="th-TH"/>
        </w:rPr>
        <w:t>Properties for sale</w:t>
      </w:r>
    </w:p>
    <w:p w14:paraId="661B8468" w14:textId="77777777" w:rsidR="00FE3C44" w:rsidRDefault="00FE3C44" w:rsidP="00FE3C44">
      <w:pPr>
        <w:spacing w:line="240" w:lineRule="exact"/>
        <w:ind w:left="547" w:right="9"/>
        <w:jc w:val="both"/>
        <w:rPr>
          <w:rFonts w:cs="Times New Roman"/>
          <w:szCs w:val="22"/>
        </w:rPr>
      </w:pPr>
    </w:p>
    <w:p w14:paraId="48B382A4" w14:textId="32FC2490" w:rsidR="008C6078" w:rsidRDefault="008C6078" w:rsidP="008C6078">
      <w:pPr>
        <w:ind w:left="540"/>
        <w:jc w:val="both"/>
        <w:rPr>
          <w:rFonts w:cs="Times New Roman"/>
          <w:szCs w:val="22"/>
          <w:lang w:bidi="th-TH"/>
        </w:rPr>
      </w:pPr>
      <w:r>
        <w:rPr>
          <w:rFonts w:cs="Times New Roman"/>
          <w:szCs w:val="22"/>
          <w:lang w:bidi="th-TH"/>
        </w:rPr>
        <w:t>Prop</w:t>
      </w:r>
      <w:r w:rsidRPr="00200C62">
        <w:rPr>
          <w:rFonts w:cs="Times New Roman"/>
          <w:szCs w:val="22"/>
          <w:lang w:bidi="th-TH"/>
        </w:rPr>
        <w:t xml:space="preserve">erties for sale are </w:t>
      </w:r>
      <w:r w:rsidR="00891311" w:rsidRPr="00200C62">
        <w:rPr>
          <w:rFonts w:cs="Times New Roman"/>
          <w:szCs w:val="22"/>
          <w:lang w:bidi="th-TH"/>
        </w:rPr>
        <w:t xml:space="preserve">measured </w:t>
      </w:r>
      <w:r w:rsidRPr="00200C62">
        <w:rPr>
          <w:rFonts w:cs="Times New Roman"/>
          <w:szCs w:val="22"/>
          <w:lang w:bidi="th-TH"/>
        </w:rPr>
        <w:t>at cost less</w:t>
      </w:r>
      <w:r>
        <w:rPr>
          <w:rFonts w:cs="Times New Roman"/>
          <w:szCs w:val="22"/>
          <w:lang w:bidi="th-TH"/>
        </w:rPr>
        <w:t xml:space="preserve"> impairment losses.</w:t>
      </w:r>
    </w:p>
    <w:p w14:paraId="29A7A6E5" w14:textId="0F836249" w:rsidR="00503F67" w:rsidRDefault="00503F67">
      <w:pPr>
        <w:spacing w:line="240" w:lineRule="auto"/>
        <w:rPr>
          <w:rFonts w:cs="Times New Roman"/>
          <w:szCs w:val="22"/>
          <w:lang w:bidi="th-TH"/>
        </w:rPr>
      </w:pPr>
      <w:r>
        <w:rPr>
          <w:rFonts w:cs="Times New Roman"/>
          <w:szCs w:val="22"/>
          <w:lang w:bidi="th-TH"/>
        </w:rPr>
        <w:br w:type="page"/>
      </w:r>
    </w:p>
    <w:p w14:paraId="1FBA6673" w14:textId="77777777" w:rsidR="00CD4728" w:rsidRPr="00511690" w:rsidRDefault="00CD4728"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lastRenderedPageBreak/>
        <w:t>Leasehold improvement and equipment</w:t>
      </w:r>
    </w:p>
    <w:p w14:paraId="4CF919A7" w14:textId="77777777" w:rsidR="00FE3C44" w:rsidRDefault="00FE3C44" w:rsidP="00FE3C44">
      <w:pPr>
        <w:spacing w:line="240" w:lineRule="exact"/>
        <w:ind w:left="547" w:right="9"/>
        <w:jc w:val="both"/>
        <w:rPr>
          <w:rFonts w:cs="Times New Roman"/>
          <w:szCs w:val="22"/>
        </w:rPr>
      </w:pPr>
    </w:p>
    <w:p w14:paraId="0B59E746" w14:textId="77777777" w:rsidR="00CD4728" w:rsidRDefault="00CD4728" w:rsidP="00CD4728">
      <w:pPr>
        <w:spacing w:line="240" w:lineRule="atLeast"/>
        <w:ind w:left="540" w:right="-27"/>
        <w:jc w:val="both"/>
        <w:rPr>
          <w:rFonts w:cs="Times New Roman"/>
          <w:i/>
          <w:iCs/>
          <w:lang w:bidi="th-TH"/>
        </w:rPr>
      </w:pPr>
      <w:r>
        <w:rPr>
          <w:rFonts w:cs="Times New Roman"/>
          <w:i/>
          <w:iCs/>
        </w:rPr>
        <w:t>Recognition</w:t>
      </w:r>
      <w:r>
        <w:rPr>
          <w:rFonts w:cs="Times New Roman"/>
          <w:i/>
          <w:iCs/>
          <w:lang w:bidi="th-TH"/>
        </w:rPr>
        <w:t xml:space="preserve"> and measurement</w:t>
      </w:r>
    </w:p>
    <w:p w14:paraId="130A2679" w14:textId="77777777" w:rsidR="00CD4728" w:rsidRDefault="00CD4728" w:rsidP="00CD4728">
      <w:pPr>
        <w:ind w:left="540"/>
        <w:jc w:val="both"/>
        <w:rPr>
          <w:rFonts w:cs="Times New Roman"/>
          <w:highlight w:val="yellow"/>
          <w:lang w:bidi="th-TH"/>
        </w:rPr>
      </w:pPr>
    </w:p>
    <w:p w14:paraId="0772B2B9" w14:textId="77777777" w:rsidR="00CD4728" w:rsidRDefault="00CD4728" w:rsidP="00CD4728">
      <w:pPr>
        <w:spacing w:line="240" w:lineRule="atLeast"/>
        <w:ind w:left="540" w:right="-27"/>
        <w:jc w:val="both"/>
        <w:rPr>
          <w:rFonts w:cs="Times New Roman"/>
          <w:i/>
          <w:iCs/>
          <w:szCs w:val="22"/>
          <w:cs/>
        </w:rPr>
      </w:pPr>
      <w:r>
        <w:rPr>
          <w:rFonts w:cs="Times New Roman"/>
          <w:i/>
          <w:iCs/>
        </w:rPr>
        <w:t>Owned</w:t>
      </w:r>
      <w:r>
        <w:rPr>
          <w:rFonts w:cs="Times New Roman"/>
          <w:i/>
          <w:iCs/>
          <w:szCs w:val="22"/>
        </w:rPr>
        <w:t xml:space="preserve"> assets</w:t>
      </w:r>
    </w:p>
    <w:p w14:paraId="563F109D" w14:textId="77777777" w:rsidR="00CD4728" w:rsidRDefault="00CD4728" w:rsidP="00CD4728">
      <w:pPr>
        <w:ind w:left="540"/>
        <w:jc w:val="both"/>
        <w:rPr>
          <w:rFonts w:cs="Times New Roman"/>
          <w:szCs w:val="22"/>
          <w:lang w:bidi="th-TH"/>
        </w:rPr>
      </w:pPr>
    </w:p>
    <w:p w14:paraId="4C6D33B9" w14:textId="77777777" w:rsidR="00CD4728" w:rsidRDefault="00CD4728" w:rsidP="00CD4728">
      <w:pPr>
        <w:ind w:left="540"/>
        <w:jc w:val="both"/>
        <w:rPr>
          <w:rFonts w:cs="Times New Roman"/>
          <w:szCs w:val="22"/>
          <w:cs/>
          <w:lang w:bidi="th-TH"/>
        </w:rPr>
      </w:pPr>
      <w:r>
        <w:rPr>
          <w:rFonts w:cs="Times New Roman"/>
          <w:szCs w:val="22"/>
          <w:lang w:bidi="th-TH"/>
        </w:rPr>
        <w:t>Leasehold improvement and equipment are measured at cost less accumulated depreciation and impairment losses.</w:t>
      </w:r>
    </w:p>
    <w:p w14:paraId="14660E23" w14:textId="77777777" w:rsidR="00CD4728" w:rsidRPr="00E76872" w:rsidRDefault="00CD4728" w:rsidP="00CD4728">
      <w:pPr>
        <w:ind w:left="540"/>
        <w:jc w:val="both"/>
        <w:rPr>
          <w:rFonts w:cs="Times New Roman"/>
          <w:szCs w:val="22"/>
          <w:lang w:bidi="th-TH"/>
        </w:rPr>
      </w:pPr>
    </w:p>
    <w:p w14:paraId="2A390498" w14:textId="77777777" w:rsidR="00CD4728" w:rsidRDefault="00CD4728" w:rsidP="00CD4728">
      <w:pPr>
        <w:spacing w:line="240" w:lineRule="exact"/>
        <w:ind w:left="540"/>
        <w:jc w:val="both"/>
        <w:rPr>
          <w:rFonts w:cs="Times New Roman"/>
          <w:szCs w:val="22"/>
          <w:lang w:bidi="th-TH"/>
        </w:rPr>
      </w:pPr>
      <w:r>
        <w:rPr>
          <w:rFonts w:cs="Times New Roman"/>
          <w:szCs w:val="22"/>
          <w:lang w:bidi="th-TH"/>
        </w:rPr>
        <w:t xml:space="preserve">Cost includes expenditure that is directly attributable to the acquisition of the asset </w:t>
      </w:r>
      <w:r>
        <w:rPr>
          <w:rFonts w:cs="Times New Roman"/>
          <w:szCs w:val="22"/>
        </w:rPr>
        <w:t>and any other costs directly attributable to bringing the assets to a working condition for their intended use, the costs of dismantling, removing the items and restoring the site on which they are located</w:t>
      </w:r>
      <w:r>
        <w:rPr>
          <w:rFonts w:cs="Times New Roman"/>
          <w:szCs w:val="22"/>
          <w:lang w:bidi="th-TH"/>
        </w:rPr>
        <w:t>. Purchased software that is integral to the functionality of the related equipment is capitalised as part of that equipment.</w:t>
      </w:r>
    </w:p>
    <w:p w14:paraId="687217AE" w14:textId="77777777" w:rsidR="00CD4728" w:rsidRDefault="00CD4728" w:rsidP="00CD4728">
      <w:pPr>
        <w:spacing w:line="240" w:lineRule="exact"/>
        <w:ind w:left="540"/>
        <w:jc w:val="both"/>
        <w:rPr>
          <w:rFonts w:cs="Times New Roman"/>
          <w:szCs w:val="22"/>
          <w:lang w:bidi="th-TH"/>
        </w:rPr>
      </w:pPr>
    </w:p>
    <w:p w14:paraId="7C034D97" w14:textId="77777777" w:rsidR="00CD4728" w:rsidRDefault="00CD4728" w:rsidP="00CD4728">
      <w:pPr>
        <w:spacing w:line="240" w:lineRule="exact"/>
        <w:ind w:left="540"/>
        <w:jc w:val="both"/>
        <w:rPr>
          <w:rFonts w:cs="Times New Roman"/>
          <w:szCs w:val="22"/>
          <w:lang w:bidi="th-TH"/>
        </w:rPr>
      </w:pPr>
      <w:r>
        <w:rPr>
          <w:rFonts w:cs="Times New Roman"/>
          <w:szCs w:val="22"/>
          <w:lang w:bidi="th-TH"/>
        </w:rPr>
        <w:t>When parts of an item of leasehold improvement and equipment have different useful lives, they are accounted for as separate items (major components) of leasehold improvement and equipment.</w:t>
      </w:r>
    </w:p>
    <w:p w14:paraId="25C4A2D4" w14:textId="77777777" w:rsidR="00CD4728" w:rsidRDefault="00CD4728" w:rsidP="00CD4728">
      <w:pPr>
        <w:spacing w:line="240" w:lineRule="exact"/>
        <w:ind w:left="540"/>
        <w:jc w:val="both"/>
        <w:rPr>
          <w:rFonts w:cs="Times New Roman"/>
          <w:szCs w:val="22"/>
          <w:lang w:bidi="th-TH"/>
        </w:rPr>
      </w:pPr>
    </w:p>
    <w:p w14:paraId="03A753FE" w14:textId="0A29542F" w:rsidR="00CD4728" w:rsidRDefault="00CD4728" w:rsidP="00CD4728">
      <w:pPr>
        <w:spacing w:line="240" w:lineRule="exact"/>
        <w:ind w:left="540"/>
        <w:jc w:val="both"/>
        <w:rPr>
          <w:rFonts w:cs="Times New Roman"/>
          <w:szCs w:val="22"/>
          <w:lang w:bidi="th-TH"/>
        </w:rPr>
      </w:pPr>
      <w:r>
        <w:rPr>
          <w:rFonts w:cs="Times New Roman"/>
          <w:szCs w:val="22"/>
          <w:lang w:bidi="th-TH"/>
        </w:rPr>
        <w:t xml:space="preserve">Any gains </w:t>
      </w:r>
      <w:r w:rsidR="00180005">
        <w:rPr>
          <w:rFonts w:cs="Times New Roman"/>
          <w:szCs w:val="22"/>
          <w:lang w:bidi="th-TH"/>
        </w:rPr>
        <w:t>or</w:t>
      </w:r>
      <w:r>
        <w:rPr>
          <w:rFonts w:cs="Times New Roman"/>
          <w:szCs w:val="22"/>
          <w:lang w:bidi="th-TH"/>
        </w:rPr>
        <w:t xml:space="preserve"> losses on disposal of an item of leasehold improvement and equipment are determined by comparing the proceeds from disposal with the carrying amount of leasehold improvement and equipment, and are recognised in profit or loss. </w:t>
      </w:r>
    </w:p>
    <w:p w14:paraId="454DFADC" w14:textId="77777777" w:rsidR="00CD4728" w:rsidRDefault="00CD4728" w:rsidP="00CD4728">
      <w:pPr>
        <w:spacing w:line="240" w:lineRule="exact"/>
        <w:ind w:left="540"/>
        <w:jc w:val="both"/>
        <w:rPr>
          <w:rFonts w:cs="Times New Roman"/>
          <w:i/>
          <w:iCs/>
        </w:rPr>
      </w:pPr>
    </w:p>
    <w:p w14:paraId="5B9D9D9E" w14:textId="77777777" w:rsidR="00CD4728" w:rsidRDefault="00CD4728" w:rsidP="00CD4728">
      <w:pPr>
        <w:spacing w:line="240" w:lineRule="exact"/>
        <w:ind w:left="540"/>
        <w:jc w:val="both"/>
        <w:rPr>
          <w:rFonts w:cs="Times New Roman"/>
          <w:szCs w:val="22"/>
          <w:lang w:bidi="th-TH"/>
        </w:rPr>
      </w:pPr>
      <w:r>
        <w:rPr>
          <w:rFonts w:cs="Times New Roman"/>
          <w:i/>
          <w:iCs/>
        </w:rPr>
        <w:t>Subsequent</w:t>
      </w:r>
      <w:r>
        <w:rPr>
          <w:rFonts w:cs="Univers 45 Light"/>
          <w:i/>
          <w:iCs/>
          <w:color w:val="000000"/>
          <w:szCs w:val="22"/>
          <w:lang w:val="en-US" w:bidi="th-TH"/>
        </w:rPr>
        <w:t xml:space="preserve"> costs</w:t>
      </w:r>
    </w:p>
    <w:p w14:paraId="48B48C1E" w14:textId="77777777" w:rsidR="00CD4728" w:rsidRDefault="00CD4728" w:rsidP="00CD4728">
      <w:pPr>
        <w:spacing w:line="240" w:lineRule="exact"/>
        <w:ind w:left="540"/>
        <w:jc w:val="both"/>
        <w:rPr>
          <w:rFonts w:cs="Times New Roman"/>
          <w:szCs w:val="22"/>
          <w:lang w:bidi="th-TH"/>
        </w:rPr>
      </w:pPr>
    </w:p>
    <w:p w14:paraId="51702CF2" w14:textId="77777777" w:rsidR="00CD4728" w:rsidRDefault="00CD4728" w:rsidP="00CD4728">
      <w:pPr>
        <w:spacing w:line="240" w:lineRule="exact"/>
        <w:ind w:left="540"/>
        <w:jc w:val="both"/>
        <w:rPr>
          <w:rFonts w:cs="Times New Roman"/>
          <w:szCs w:val="22"/>
          <w:lang w:bidi="th-TH"/>
        </w:rPr>
      </w:pPr>
      <w:r>
        <w:rPr>
          <w:rFonts w:cs="Times New Roman"/>
          <w:szCs w:val="22"/>
          <w:lang w:bidi="th-TH"/>
        </w:rPr>
        <w:t>The cost of replacing a part of an item of leasehold improvement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leasehold improvement and equipment are recognised in profit or loss as incurred.</w:t>
      </w:r>
    </w:p>
    <w:p w14:paraId="577915C8" w14:textId="77777777" w:rsidR="00CD4728" w:rsidRDefault="00CD4728" w:rsidP="00CD4728">
      <w:pPr>
        <w:pStyle w:val="BodyText"/>
        <w:spacing w:after="0" w:line="240" w:lineRule="exact"/>
        <w:ind w:firstLine="540"/>
        <w:rPr>
          <w:rFonts w:cs="Times New Roman"/>
          <w:i/>
          <w:iCs/>
        </w:rPr>
      </w:pPr>
    </w:p>
    <w:p w14:paraId="5B4579A3" w14:textId="77777777" w:rsidR="00CD4728" w:rsidRDefault="00CD4728" w:rsidP="00CD4728">
      <w:pPr>
        <w:pStyle w:val="BodyText"/>
        <w:spacing w:after="0" w:line="240" w:lineRule="exact"/>
        <w:ind w:firstLine="540"/>
        <w:rPr>
          <w:rFonts w:cs="Times New Roman"/>
          <w:i/>
          <w:iCs/>
          <w:szCs w:val="22"/>
          <w:lang w:bidi="th-TH"/>
        </w:rPr>
      </w:pPr>
      <w:r>
        <w:rPr>
          <w:rFonts w:cs="Times New Roman"/>
          <w:i/>
          <w:iCs/>
        </w:rPr>
        <w:t>Depreciation</w:t>
      </w:r>
    </w:p>
    <w:p w14:paraId="13585635" w14:textId="77777777" w:rsidR="00CD4728" w:rsidRPr="00E76872" w:rsidRDefault="00CD4728" w:rsidP="00CD4728">
      <w:pPr>
        <w:spacing w:line="240" w:lineRule="exact"/>
        <w:ind w:left="540"/>
        <w:jc w:val="both"/>
        <w:rPr>
          <w:rFonts w:cs="Times New Roman"/>
          <w:szCs w:val="22"/>
          <w:cs/>
          <w:lang w:bidi="th-TH"/>
        </w:rPr>
      </w:pPr>
    </w:p>
    <w:p w14:paraId="3EEFE9A0" w14:textId="77777777" w:rsidR="00CD4728" w:rsidRDefault="00CD4728" w:rsidP="00CD4728">
      <w:pPr>
        <w:spacing w:line="240" w:lineRule="exact"/>
        <w:ind w:left="540"/>
        <w:jc w:val="both"/>
        <w:rPr>
          <w:rFonts w:cs="Times New Roman"/>
          <w:szCs w:val="22"/>
          <w:lang w:bidi="th-TH"/>
        </w:rPr>
      </w:pPr>
      <w:r>
        <w:rPr>
          <w:rFonts w:cs="Times New Roman"/>
          <w:szCs w:val="22"/>
          <w:lang w:bidi="th-TH"/>
        </w:rPr>
        <w:t>Depreciation is calculated based on the depreciable amount, which is the cost of an asset, or other amount substituted for cost, less its residual value.</w:t>
      </w:r>
    </w:p>
    <w:p w14:paraId="0A4B4FD4" w14:textId="77777777" w:rsidR="000C2E4B" w:rsidRDefault="000C2E4B" w:rsidP="00CD4728">
      <w:pPr>
        <w:spacing w:line="240" w:lineRule="exact"/>
        <w:ind w:left="540"/>
        <w:jc w:val="both"/>
        <w:rPr>
          <w:rFonts w:cs="Times New Roman"/>
          <w:szCs w:val="22"/>
          <w:lang w:bidi="th-TH"/>
        </w:rPr>
      </w:pPr>
    </w:p>
    <w:p w14:paraId="4D8C93E8" w14:textId="5E44A3C3" w:rsidR="00CD4728" w:rsidRDefault="00CD4728" w:rsidP="00CD4728">
      <w:pPr>
        <w:spacing w:line="240" w:lineRule="exact"/>
        <w:ind w:left="540"/>
        <w:jc w:val="both"/>
        <w:rPr>
          <w:rFonts w:cs="Times New Roman"/>
          <w:szCs w:val="22"/>
          <w:lang w:bidi="th-TH"/>
        </w:rPr>
      </w:pPr>
      <w:r>
        <w:rPr>
          <w:rFonts w:cs="Times New Roman"/>
          <w:szCs w:val="22"/>
          <w:lang w:bidi="th-TH"/>
        </w:rPr>
        <w:t>Depreciation is charged to profit or loss on a straight-line basis over the estimated useful lives of each component of an item of leasehold improvement and equipment. The estimated useful lives are as follows:</w:t>
      </w:r>
    </w:p>
    <w:p w14:paraId="25130C51" w14:textId="77777777" w:rsidR="00CD4728" w:rsidRPr="002A6CCA" w:rsidRDefault="00CD4728" w:rsidP="00CD4728">
      <w:pPr>
        <w:spacing w:line="240" w:lineRule="exact"/>
        <w:ind w:left="540"/>
        <w:jc w:val="both"/>
        <w:rPr>
          <w:rFonts w:cs="Times New Roman"/>
          <w:szCs w:val="22"/>
          <w:lang w:bidi="th-TH"/>
        </w:rPr>
      </w:pPr>
    </w:p>
    <w:p w14:paraId="66CC3B84"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Leasehold improvement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14:paraId="44142AB8" w14:textId="77777777" w:rsidR="00CD4728" w:rsidRDefault="00CD4728" w:rsidP="00CD4728">
      <w:pPr>
        <w:tabs>
          <w:tab w:val="right" w:pos="8280"/>
        </w:tabs>
        <w:spacing w:line="240" w:lineRule="exact"/>
        <w:ind w:left="540" w:right="-27"/>
        <w:jc w:val="thaiDistribute"/>
        <w:rPr>
          <w:rFonts w:cs="Times New Roman"/>
          <w:szCs w:val="22"/>
          <w:rtl/>
          <w:lang w:val="en-US"/>
        </w:rPr>
      </w:pPr>
      <w:r>
        <w:rPr>
          <w:rFonts w:cs="Times New Roman"/>
          <w:szCs w:val="22"/>
          <w:lang w:val="en-US"/>
        </w:rPr>
        <w:t>Furniture and office equipment</w:t>
      </w:r>
      <w:r>
        <w:rPr>
          <w:rFonts w:cs="Times New Roman"/>
          <w:szCs w:val="22"/>
          <w:lang w:val="en-US"/>
        </w:rPr>
        <w:tab/>
        <w:t>5 years</w:t>
      </w:r>
    </w:p>
    <w:p w14:paraId="54B7A0AC"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Computer and equipment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14:paraId="239BB96F"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Vehicles</w:t>
      </w:r>
      <w:r>
        <w:rPr>
          <w:rFonts w:cs="Times New Roman"/>
          <w:szCs w:val="22"/>
          <w:lang w:val="en-US"/>
        </w:rPr>
        <w:tab/>
        <w:t>5 years</w:t>
      </w:r>
    </w:p>
    <w:p w14:paraId="28258DB9" w14:textId="77777777" w:rsidR="00CD4728" w:rsidRPr="00E76872" w:rsidRDefault="00CD4728" w:rsidP="00E76872">
      <w:pPr>
        <w:spacing w:line="240" w:lineRule="exact"/>
        <w:ind w:left="540"/>
        <w:jc w:val="both"/>
        <w:rPr>
          <w:rFonts w:cs="Times New Roman"/>
          <w:sz w:val="16"/>
          <w:szCs w:val="16"/>
          <w:lang w:bidi="th-TH"/>
        </w:rPr>
      </w:pPr>
      <w:r w:rsidRPr="00E76872">
        <w:rPr>
          <w:rFonts w:cs="Times New Roman"/>
          <w:sz w:val="16"/>
          <w:szCs w:val="16"/>
          <w:lang w:bidi="th-TH"/>
        </w:rPr>
        <w:tab/>
      </w:r>
      <w:r w:rsidRPr="00E76872">
        <w:rPr>
          <w:rFonts w:cs="Times New Roman"/>
          <w:sz w:val="16"/>
          <w:szCs w:val="16"/>
          <w:lang w:bidi="th-TH"/>
        </w:rPr>
        <w:tab/>
      </w:r>
    </w:p>
    <w:p w14:paraId="43BAC71A" w14:textId="77777777" w:rsidR="00CD4728" w:rsidRDefault="00CD4728" w:rsidP="00CD4728">
      <w:pPr>
        <w:spacing w:line="240" w:lineRule="exact"/>
        <w:ind w:left="540"/>
        <w:jc w:val="both"/>
        <w:rPr>
          <w:rFonts w:cs="Times New Roman"/>
          <w:szCs w:val="22"/>
          <w:lang w:bidi="th-TH"/>
        </w:rPr>
      </w:pPr>
      <w:r>
        <w:rPr>
          <w:rFonts w:cs="Times New Roman"/>
          <w:szCs w:val="22"/>
          <w:lang w:bidi="th-TH"/>
        </w:rPr>
        <w:t>No depreciation is provided on assets under installation.</w:t>
      </w:r>
    </w:p>
    <w:p w14:paraId="6F750290" w14:textId="77777777" w:rsidR="00CD4728" w:rsidRPr="002A6CCA" w:rsidRDefault="00CD4728" w:rsidP="00CD4728">
      <w:pPr>
        <w:spacing w:line="240" w:lineRule="exact"/>
        <w:ind w:left="540"/>
        <w:jc w:val="both"/>
        <w:rPr>
          <w:rFonts w:cs="Times New Roman"/>
          <w:szCs w:val="22"/>
          <w:cs/>
          <w:lang w:bidi="th-TH"/>
        </w:rPr>
      </w:pPr>
    </w:p>
    <w:p w14:paraId="76F05182" w14:textId="4AEEA9DA" w:rsidR="00200C62" w:rsidRDefault="00CD4728" w:rsidP="00CD4728">
      <w:pPr>
        <w:spacing w:line="240" w:lineRule="exact"/>
        <w:ind w:left="540"/>
        <w:jc w:val="both"/>
        <w:rPr>
          <w:rFonts w:cs="Times New Roman"/>
          <w:szCs w:val="22"/>
          <w:lang w:bidi="th-TH"/>
        </w:rPr>
      </w:pPr>
      <w:r>
        <w:rPr>
          <w:rFonts w:cs="Times New Roman"/>
          <w:szCs w:val="22"/>
          <w:lang w:bidi="th-TH"/>
        </w:rPr>
        <w:t>Depreciation methods, useful lives and residual value are reviewed at each financial year-end and adjusted if appropriate.</w:t>
      </w:r>
    </w:p>
    <w:p w14:paraId="38164F58" w14:textId="0A01639D" w:rsidR="00CD4728" w:rsidRDefault="00CD4728" w:rsidP="00200C62">
      <w:pPr>
        <w:spacing w:line="240" w:lineRule="auto"/>
        <w:rPr>
          <w:rFonts w:cs="Times New Roman"/>
          <w:szCs w:val="22"/>
          <w:lang w:bidi="th-TH"/>
        </w:rPr>
      </w:pPr>
    </w:p>
    <w:p w14:paraId="7DE389D4" w14:textId="77777777" w:rsidR="00200C62" w:rsidRPr="004869FA" w:rsidRDefault="00200C62" w:rsidP="00200C62">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Leases</w:t>
      </w:r>
    </w:p>
    <w:p w14:paraId="1D2B74B8" w14:textId="77777777" w:rsidR="00200C62" w:rsidRPr="00E76872" w:rsidRDefault="00200C62" w:rsidP="00200C62">
      <w:pPr>
        <w:spacing w:line="240" w:lineRule="exact"/>
        <w:ind w:left="547" w:right="9"/>
        <w:jc w:val="both"/>
        <w:rPr>
          <w:rFonts w:cs="Times New Roman"/>
          <w:szCs w:val="22"/>
        </w:rPr>
      </w:pPr>
    </w:p>
    <w:p w14:paraId="27297436" w14:textId="77777777" w:rsidR="00200C62" w:rsidRDefault="00200C62" w:rsidP="00200C62">
      <w:pPr>
        <w:spacing w:line="240" w:lineRule="auto"/>
        <w:ind w:left="540"/>
        <w:rPr>
          <w:rFonts w:cs="Times New Roman"/>
          <w:b/>
          <w:bCs/>
          <w:i/>
          <w:iCs/>
          <w:szCs w:val="22"/>
        </w:rPr>
      </w:pPr>
      <w:r>
        <w:rPr>
          <w:rFonts w:cs="Times New Roman"/>
          <w:b/>
          <w:bCs/>
          <w:i/>
          <w:iCs/>
          <w:szCs w:val="22"/>
        </w:rPr>
        <w:t>Accounting policies applicable from 1 January 2020</w:t>
      </w:r>
    </w:p>
    <w:p w14:paraId="7C5C0C63" w14:textId="77777777" w:rsidR="00200C62" w:rsidRPr="00E76872" w:rsidRDefault="00200C62" w:rsidP="00200C62">
      <w:pPr>
        <w:spacing w:line="240" w:lineRule="exact"/>
        <w:ind w:left="547" w:right="9"/>
        <w:jc w:val="both"/>
        <w:rPr>
          <w:rFonts w:cs="Times New Roman"/>
          <w:szCs w:val="22"/>
        </w:rPr>
      </w:pPr>
    </w:p>
    <w:p w14:paraId="72542AD2" w14:textId="14B0260A" w:rsidR="00200C62" w:rsidRPr="00EF56FA" w:rsidRDefault="00200C62" w:rsidP="00200C62">
      <w:pPr>
        <w:pStyle w:val="BodyText"/>
        <w:spacing w:after="0" w:line="240" w:lineRule="auto"/>
        <w:ind w:left="540"/>
        <w:jc w:val="thaiDistribute"/>
        <w:rPr>
          <w:szCs w:val="22"/>
        </w:rPr>
      </w:pPr>
      <w:r w:rsidRPr="00200C62">
        <w:rPr>
          <w:szCs w:val="22"/>
        </w:rPr>
        <w:t>At inception of a contract, the Gr</w:t>
      </w:r>
      <w:r w:rsidR="00215EBF">
        <w:rPr>
          <w:szCs w:val="22"/>
        </w:rPr>
        <w:t xml:space="preserve">oup </w:t>
      </w:r>
      <w:r w:rsidRPr="00200C62">
        <w:rPr>
          <w:szCs w:val="22"/>
        </w:rPr>
        <w:t>assesses whether a contract is, or contains, a lease. To assess whether a contract conveys the right to control the use of an identified asset, the Group uses the definition of a lease in TFRS 16</w:t>
      </w:r>
      <w:r w:rsidR="002A6CCA">
        <w:rPr>
          <w:szCs w:val="22"/>
        </w:rPr>
        <w:t>.</w:t>
      </w:r>
    </w:p>
    <w:p w14:paraId="511D064C" w14:textId="77777777" w:rsidR="00200C62" w:rsidRPr="00215EBF" w:rsidRDefault="00200C62" w:rsidP="00200C62">
      <w:pPr>
        <w:pStyle w:val="BodyText"/>
        <w:spacing w:after="0" w:line="240" w:lineRule="auto"/>
        <w:ind w:left="540"/>
        <w:jc w:val="both"/>
        <w:rPr>
          <w:i/>
          <w:iCs/>
          <w:szCs w:val="22"/>
        </w:rPr>
      </w:pPr>
      <w:r w:rsidRPr="00215EBF">
        <w:rPr>
          <w:i/>
          <w:iCs/>
          <w:szCs w:val="22"/>
        </w:rPr>
        <w:lastRenderedPageBreak/>
        <w:t>As a lessee</w:t>
      </w:r>
    </w:p>
    <w:p w14:paraId="61876454" w14:textId="77777777" w:rsidR="00200C62" w:rsidRPr="00E76872" w:rsidRDefault="00200C62" w:rsidP="00200C62">
      <w:pPr>
        <w:spacing w:line="240" w:lineRule="exact"/>
        <w:ind w:left="547" w:right="9"/>
        <w:jc w:val="both"/>
        <w:rPr>
          <w:rFonts w:cs="Times New Roman"/>
          <w:szCs w:val="22"/>
        </w:rPr>
      </w:pPr>
    </w:p>
    <w:p w14:paraId="7B06C036" w14:textId="036CBDA0" w:rsidR="00215EBF" w:rsidRDefault="00215EBF" w:rsidP="00200C62">
      <w:pPr>
        <w:pStyle w:val="BodyText"/>
        <w:spacing w:after="0" w:line="240" w:lineRule="auto"/>
        <w:ind w:left="540"/>
        <w:jc w:val="thaiDistribute"/>
        <w:rPr>
          <w:szCs w:val="22"/>
        </w:rPr>
      </w:pPr>
      <w:r w:rsidRPr="00215EBF">
        <w:rPr>
          <w:szCs w:val="22"/>
        </w:rPr>
        <w:t xml:space="preserve">At commencement or on modification of a contract that contains a lease component, the Group allocates the consideration in the contract to each lease component on the basis of its relative stand-alone prices. </w:t>
      </w:r>
    </w:p>
    <w:p w14:paraId="7DB3425E" w14:textId="61060689" w:rsidR="00215EBF" w:rsidRDefault="00215EBF" w:rsidP="00200C62">
      <w:pPr>
        <w:pStyle w:val="BodyText"/>
        <w:spacing w:after="0" w:line="240" w:lineRule="auto"/>
        <w:ind w:left="540"/>
        <w:jc w:val="thaiDistribute"/>
        <w:rPr>
          <w:szCs w:val="22"/>
        </w:rPr>
      </w:pPr>
    </w:p>
    <w:p w14:paraId="3F358F4F" w14:textId="7A32D2CB" w:rsidR="00215EBF" w:rsidRPr="00215EBF" w:rsidRDefault="00215EBF" w:rsidP="00215EBF">
      <w:pPr>
        <w:pStyle w:val="BodyText"/>
        <w:spacing w:after="0" w:line="240" w:lineRule="auto"/>
        <w:ind w:left="540"/>
        <w:jc w:val="thaiDistribute"/>
        <w:rPr>
          <w:szCs w:val="22"/>
        </w:rPr>
      </w:pPr>
      <w:r w:rsidRPr="009F4CE0">
        <w:rPr>
          <w:szCs w:val="22"/>
        </w:rPr>
        <w:t>The</w:t>
      </w:r>
      <w:r>
        <w:rPr>
          <w:szCs w:val="22"/>
        </w:rPr>
        <w:t xml:space="preserve"> Group r</w:t>
      </w:r>
      <w:r w:rsidRPr="009F4CE0">
        <w:rPr>
          <w:szCs w:val="22"/>
        </w:rPr>
        <w:t>ecognises a right-of-use asset and a lease liability at the lease commencement date</w:t>
      </w:r>
      <w:r>
        <w:rPr>
          <w:szCs w:val="22"/>
        </w:rPr>
        <w:t>.</w:t>
      </w:r>
    </w:p>
    <w:p w14:paraId="6127858D" w14:textId="77777777" w:rsidR="00200C62" w:rsidRPr="00E76872" w:rsidRDefault="00200C62" w:rsidP="00200C62">
      <w:pPr>
        <w:pStyle w:val="BodyText"/>
        <w:spacing w:after="0" w:line="240" w:lineRule="auto"/>
        <w:ind w:left="540"/>
        <w:jc w:val="thaiDistribute"/>
        <w:rPr>
          <w:szCs w:val="22"/>
        </w:rPr>
      </w:pPr>
    </w:p>
    <w:p w14:paraId="443B6995" w14:textId="682791CF" w:rsidR="00200C62" w:rsidRDefault="00200C62" w:rsidP="00200C62">
      <w:pPr>
        <w:pStyle w:val="BodyText"/>
        <w:spacing w:after="0" w:line="240" w:lineRule="auto"/>
        <w:ind w:left="540"/>
        <w:jc w:val="thaiDistribute"/>
        <w:rPr>
          <w:sz w:val="20"/>
        </w:rPr>
      </w:pPr>
      <w:r w:rsidRPr="00215EBF">
        <w:rPr>
          <w:szCs w:val="22"/>
        </w:rPr>
        <w:t>Right-of-use asset is measured at cost, less any accumulated depreciation and impairment loss, and adjusted for any remeasurements of lease liability. The cost of right-of-use asset includes the initial amount of the lease liability. Depreciation is charged to profit or loss on a straight-line method from the commencement date to</w:t>
      </w:r>
      <w:r w:rsidRPr="00215EBF">
        <w:rPr>
          <w:szCs w:val="22"/>
          <w:lang w:val="en-US"/>
        </w:rPr>
        <w:t xml:space="preserve"> </w:t>
      </w:r>
      <w:r w:rsidRPr="00215EBF">
        <w:rPr>
          <w:szCs w:val="22"/>
        </w:rPr>
        <w:t>the end of the lease term</w:t>
      </w:r>
      <w:r w:rsidR="00215EBF" w:rsidRPr="00215EBF">
        <w:rPr>
          <w:szCs w:val="22"/>
        </w:rPr>
        <w:t>.</w:t>
      </w:r>
    </w:p>
    <w:p w14:paraId="364E6088" w14:textId="77777777" w:rsidR="00200C62" w:rsidRPr="00E76872" w:rsidRDefault="00200C62" w:rsidP="00200C62">
      <w:pPr>
        <w:pStyle w:val="BodyText"/>
        <w:spacing w:after="0" w:line="240" w:lineRule="auto"/>
        <w:ind w:left="540"/>
        <w:jc w:val="thaiDistribute"/>
        <w:rPr>
          <w:szCs w:val="22"/>
        </w:rPr>
      </w:pPr>
    </w:p>
    <w:p w14:paraId="77DA0E5B" w14:textId="1EE96C70" w:rsidR="00200C62" w:rsidRDefault="00200C62" w:rsidP="00200C62">
      <w:pPr>
        <w:pStyle w:val="BodyText"/>
        <w:spacing w:after="0" w:line="240" w:lineRule="auto"/>
        <w:ind w:left="540"/>
        <w:jc w:val="thaiDistribute"/>
        <w:rPr>
          <w:szCs w:val="22"/>
        </w:rPr>
      </w:pPr>
      <w:r w:rsidRPr="00215EBF">
        <w:rPr>
          <w:szCs w:val="22"/>
        </w:rPr>
        <w:t xml:space="preserve">The lease liability is initially measured at the present value of the lease payments that are not paid at the commencement date, discounted using the </w:t>
      </w:r>
      <w:r w:rsidR="002A6CCA">
        <w:rPr>
          <w:szCs w:val="22"/>
        </w:rPr>
        <w:t xml:space="preserve">interest rate implicit in the lease or, if the rate </w:t>
      </w:r>
      <w:proofErr w:type="spellStart"/>
      <w:r w:rsidR="002A6CCA">
        <w:rPr>
          <w:szCs w:val="22"/>
        </w:rPr>
        <w:t>can not</w:t>
      </w:r>
      <w:proofErr w:type="spellEnd"/>
      <w:r w:rsidR="002A6CCA">
        <w:rPr>
          <w:szCs w:val="22"/>
        </w:rPr>
        <w:t xml:space="preserve"> be readily determined, </w:t>
      </w:r>
      <w:r w:rsidRPr="00215EBF">
        <w:rPr>
          <w:szCs w:val="22"/>
        </w:rPr>
        <w:t>The Siam Commercial Bank Public Company Limited</w:t>
      </w:r>
      <w:r w:rsidR="002A6CCA">
        <w:rPr>
          <w:szCs w:val="22"/>
        </w:rPr>
        <w:t>’s incremental borrowing rate</w:t>
      </w:r>
      <w:r w:rsidRPr="00215EBF">
        <w:rPr>
          <w:szCs w:val="22"/>
        </w:rPr>
        <w:t xml:space="preserve"> which is the parent company.</w:t>
      </w:r>
    </w:p>
    <w:p w14:paraId="0365A7CF" w14:textId="77777777" w:rsidR="00200C62" w:rsidRPr="00E76872" w:rsidRDefault="00200C62" w:rsidP="00200C62">
      <w:pPr>
        <w:pStyle w:val="BodyText"/>
        <w:spacing w:after="0" w:line="240" w:lineRule="auto"/>
        <w:ind w:left="540"/>
        <w:jc w:val="thaiDistribute"/>
        <w:rPr>
          <w:szCs w:val="22"/>
        </w:rPr>
      </w:pPr>
    </w:p>
    <w:p w14:paraId="6DE34F4B" w14:textId="77777777" w:rsidR="00200C62" w:rsidRPr="000F56DA" w:rsidRDefault="00200C62" w:rsidP="00200C62">
      <w:pPr>
        <w:pStyle w:val="BodyText"/>
        <w:spacing w:after="0" w:line="240" w:lineRule="auto"/>
        <w:ind w:left="540"/>
        <w:jc w:val="thaiDistribute"/>
        <w:rPr>
          <w:szCs w:val="22"/>
        </w:rPr>
      </w:pPr>
      <w:r w:rsidRPr="00215EBF">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465D8B2" w14:textId="77777777" w:rsidR="00200C62" w:rsidRDefault="00200C62" w:rsidP="00200C62">
      <w:pPr>
        <w:spacing w:line="240" w:lineRule="auto"/>
        <w:rPr>
          <w:rFonts w:cs="Times New Roman"/>
          <w:szCs w:val="22"/>
        </w:rPr>
      </w:pPr>
    </w:p>
    <w:p w14:paraId="12370699" w14:textId="77777777" w:rsidR="00200C62" w:rsidRDefault="00200C62" w:rsidP="00200C62">
      <w:pPr>
        <w:spacing w:line="240" w:lineRule="auto"/>
        <w:ind w:left="540"/>
        <w:rPr>
          <w:rFonts w:cs="Times New Roman"/>
          <w:b/>
          <w:bCs/>
          <w:i/>
          <w:iCs/>
          <w:szCs w:val="22"/>
        </w:rPr>
      </w:pPr>
      <w:r>
        <w:rPr>
          <w:rFonts w:cs="Times New Roman"/>
          <w:b/>
          <w:bCs/>
          <w:i/>
          <w:iCs/>
          <w:szCs w:val="22"/>
        </w:rPr>
        <w:t>Accounting policies applicable before 1 January 2020</w:t>
      </w:r>
    </w:p>
    <w:p w14:paraId="6404DE91" w14:textId="77777777" w:rsidR="00200C62" w:rsidRDefault="00200C62" w:rsidP="00200C62">
      <w:pPr>
        <w:spacing w:line="240" w:lineRule="auto"/>
        <w:ind w:left="540"/>
        <w:rPr>
          <w:rFonts w:cs="Times New Roman"/>
          <w:b/>
          <w:bCs/>
          <w:i/>
          <w:iCs/>
          <w:szCs w:val="22"/>
        </w:rPr>
      </w:pPr>
    </w:p>
    <w:p w14:paraId="5C99D204" w14:textId="06421F48" w:rsidR="00200C62" w:rsidRDefault="00200C62" w:rsidP="002A6CCA">
      <w:pPr>
        <w:spacing w:line="240" w:lineRule="exact"/>
        <w:ind w:left="547" w:right="9"/>
        <w:jc w:val="thaiDistribute"/>
        <w:rPr>
          <w:szCs w:val="22"/>
        </w:rPr>
      </w:pPr>
      <w:r w:rsidRPr="009474CF">
        <w:rPr>
          <w:szCs w:val="22"/>
        </w:rPr>
        <w:t>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w:t>
      </w:r>
    </w:p>
    <w:p w14:paraId="31B6C787" w14:textId="77777777" w:rsidR="000C2E4B" w:rsidRPr="000F56DA" w:rsidRDefault="000C2E4B" w:rsidP="002A6CCA">
      <w:pPr>
        <w:spacing w:line="240" w:lineRule="exact"/>
        <w:ind w:left="547" w:right="9"/>
        <w:jc w:val="thaiDistribute"/>
        <w:rPr>
          <w:szCs w:val="22"/>
        </w:rPr>
      </w:pPr>
    </w:p>
    <w:p w14:paraId="141AD8DE" w14:textId="77777777" w:rsidR="00200C62" w:rsidRPr="00EB3756" w:rsidRDefault="00200C62" w:rsidP="00200C62">
      <w:pPr>
        <w:ind w:left="567" w:right="9"/>
        <w:jc w:val="both"/>
        <w:rPr>
          <w:rFonts w:cs="Times New Roman"/>
          <w:i/>
          <w:iCs/>
          <w:szCs w:val="22"/>
        </w:rPr>
      </w:pPr>
      <w:r w:rsidRPr="00EB3756">
        <w:rPr>
          <w:rFonts w:cs="Times New Roman"/>
          <w:i/>
          <w:iCs/>
          <w:szCs w:val="22"/>
        </w:rPr>
        <w:t>Determining whether an arrangement contains a lease</w:t>
      </w:r>
    </w:p>
    <w:p w14:paraId="64FE8853" w14:textId="77777777" w:rsidR="00200C62" w:rsidRPr="00E76872" w:rsidRDefault="00200C62" w:rsidP="00200C62">
      <w:pPr>
        <w:ind w:left="567" w:right="9"/>
        <w:jc w:val="both"/>
        <w:rPr>
          <w:rFonts w:cs="Times New Roman"/>
          <w:szCs w:val="22"/>
        </w:rPr>
      </w:pPr>
    </w:p>
    <w:p w14:paraId="13C0C387" w14:textId="77777777" w:rsidR="00200C62" w:rsidRDefault="00200C62" w:rsidP="00200C62">
      <w:pPr>
        <w:spacing w:line="230" w:lineRule="atLeast"/>
        <w:ind w:left="547"/>
        <w:jc w:val="both"/>
        <w:rPr>
          <w:rFonts w:cs="Times New Roman"/>
          <w:szCs w:val="22"/>
        </w:rPr>
      </w:pPr>
      <w:r>
        <w:rPr>
          <w:rFonts w:cs="Times New Roman"/>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379EE457" w14:textId="05913EB1" w:rsidR="00200C62" w:rsidRPr="009474CF" w:rsidRDefault="00200C62" w:rsidP="009474CF">
      <w:pPr>
        <w:spacing w:line="240" w:lineRule="auto"/>
        <w:contextualSpacing/>
        <w:rPr>
          <w:rFonts w:cs="Times New Roman"/>
          <w:b/>
          <w:bCs/>
          <w:i/>
          <w:iCs/>
          <w:szCs w:val="22"/>
          <w:lang w:val="en-US" w:bidi="th-TH"/>
        </w:rPr>
      </w:pPr>
    </w:p>
    <w:p w14:paraId="05F91217" w14:textId="1F295080" w:rsidR="00F73AE9" w:rsidRPr="00511690" w:rsidRDefault="008C0A22"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Intangible</w:t>
      </w:r>
      <w:r w:rsidR="009474CF">
        <w:rPr>
          <w:rFonts w:cs="Times New Roman"/>
          <w:b/>
          <w:bCs/>
          <w:i/>
          <w:iCs/>
          <w:szCs w:val="22"/>
          <w:lang w:val="en-US" w:bidi="th-TH"/>
        </w:rPr>
        <w:t xml:space="preserve"> </w:t>
      </w:r>
      <w:r w:rsidRPr="00511690">
        <w:rPr>
          <w:rFonts w:cs="Times New Roman"/>
          <w:b/>
          <w:bCs/>
          <w:i/>
          <w:iCs/>
          <w:szCs w:val="22"/>
          <w:lang w:val="en-US" w:bidi="th-TH"/>
        </w:rPr>
        <w:t>assets</w:t>
      </w:r>
    </w:p>
    <w:p w14:paraId="3F37B620" w14:textId="77777777" w:rsidR="00FE3C44" w:rsidRPr="00503F67" w:rsidRDefault="00FE3C44" w:rsidP="00503F67">
      <w:pPr>
        <w:pStyle w:val="BodyText"/>
        <w:spacing w:after="0" w:line="240" w:lineRule="auto"/>
        <w:ind w:left="540"/>
        <w:jc w:val="thaiDistribute"/>
        <w:rPr>
          <w:szCs w:val="22"/>
        </w:rPr>
      </w:pPr>
    </w:p>
    <w:p w14:paraId="5752C530" w14:textId="77777777" w:rsidR="008C0A22" w:rsidRDefault="008C0A22" w:rsidP="008C0A22">
      <w:pPr>
        <w:pStyle w:val="BodyText"/>
        <w:spacing w:after="0" w:line="240" w:lineRule="exact"/>
        <w:ind w:left="540"/>
        <w:rPr>
          <w:rFonts w:cs="Univers 45 Light"/>
          <w:i/>
          <w:iCs/>
          <w:color w:val="000000"/>
          <w:szCs w:val="22"/>
          <w:lang w:val="en-US" w:bidi="th-TH"/>
        </w:rPr>
      </w:pPr>
      <w:r>
        <w:rPr>
          <w:rFonts w:cs="Univers 45 Light"/>
          <w:i/>
          <w:iCs/>
          <w:color w:val="000000"/>
          <w:szCs w:val="22"/>
          <w:lang w:val="en-US" w:bidi="th-TH"/>
        </w:rPr>
        <w:t>Research and development</w:t>
      </w:r>
    </w:p>
    <w:p w14:paraId="1D639AEE" w14:textId="77777777" w:rsidR="008C0A22" w:rsidRPr="00503F67" w:rsidRDefault="008C0A22" w:rsidP="00503F67">
      <w:pPr>
        <w:pStyle w:val="BodyText"/>
        <w:spacing w:after="0" w:line="240" w:lineRule="auto"/>
        <w:ind w:left="540"/>
        <w:jc w:val="thaiDistribute"/>
        <w:rPr>
          <w:szCs w:val="22"/>
        </w:rPr>
      </w:pPr>
    </w:p>
    <w:p w14:paraId="113B63CC" w14:textId="77777777" w:rsidR="008C0A22" w:rsidRDefault="008C0A22" w:rsidP="008C0A22">
      <w:pPr>
        <w:spacing w:line="240" w:lineRule="auto"/>
        <w:ind w:left="547"/>
        <w:jc w:val="both"/>
        <w:rPr>
          <w:rFonts w:cstheme="minorBidi"/>
          <w:szCs w:val="22"/>
          <w:lang w:val="en-US" w:bidi="th-TH"/>
        </w:rPr>
      </w:pPr>
      <w:r>
        <w:rPr>
          <w:rFonts w:cs="Times New Roman"/>
          <w:szCs w:val="22"/>
          <w:lang w:bidi="th-TH"/>
        </w:rPr>
        <w:t>Expenditure on</w:t>
      </w:r>
      <w:r>
        <w:rPr>
          <w:rFonts w:cstheme="minorBidi"/>
          <w:szCs w:val="22"/>
          <w:lang w:val="en-US" w:bidi="th-TH"/>
        </w:rPr>
        <w:t xml:space="preserve"> research activities, undertaken with the prospect of gaining new scientific or technical knowledge and understanding, is </w:t>
      </w:r>
      <w:proofErr w:type="spellStart"/>
      <w:r>
        <w:rPr>
          <w:rFonts w:cstheme="minorBidi"/>
          <w:szCs w:val="22"/>
          <w:lang w:val="en-US" w:bidi="th-TH"/>
        </w:rPr>
        <w:t>recognised</w:t>
      </w:r>
      <w:proofErr w:type="spellEnd"/>
      <w:r>
        <w:rPr>
          <w:rFonts w:cstheme="minorBidi"/>
          <w:szCs w:val="22"/>
          <w:lang w:val="en-US" w:bidi="th-TH"/>
        </w:rPr>
        <w:t xml:space="preserve"> in profit or loss as incurred.</w:t>
      </w:r>
    </w:p>
    <w:p w14:paraId="2E703997" w14:textId="72DC017B" w:rsidR="00503F67" w:rsidRDefault="00503F67" w:rsidP="002458A8">
      <w:pPr>
        <w:pStyle w:val="BodyText"/>
        <w:spacing w:after="0" w:line="240" w:lineRule="auto"/>
        <w:ind w:left="540"/>
        <w:jc w:val="thaiDistribute"/>
        <w:rPr>
          <w:szCs w:val="22"/>
        </w:rPr>
      </w:pPr>
    </w:p>
    <w:p w14:paraId="225E1D57" w14:textId="77777777" w:rsidR="008C0A22" w:rsidRDefault="008C0A22" w:rsidP="008C0A22">
      <w:pPr>
        <w:spacing w:line="240" w:lineRule="auto"/>
        <w:ind w:left="547"/>
        <w:jc w:val="both"/>
        <w:rPr>
          <w:rFonts w:cstheme="minorBidi"/>
          <w:szCs w:val="22"/>
          <w:lang w:val="en-US" w:bidi="th-TH"/>
        </w:rPr>
      </w:pPr>
      <w:r>
        <w:rPr>
          <w:rFonts w:cstheme="minorBidi"/>
          <w:szCs w:val="22"/>
          <w:lang w:val="en-US" w:bidi="th-TH"/>
        </w:rPr>
        <w:t xml:space="preserve">Development activities involve a plan or design for the production of new or substantially improved products and processes. Development expenditure is </w:t>
      </w:r>
      <w:proofErr w:type="spellStart"/>
      <w:r>
        <w:rPr>
          <w:rFonts w:cstheme="minorBidi"/>
          <w:szCs w:val="22"/>
          <w:lang w:val="en-US" w:bidi="th-TH"/>
        </w:rPr>
        <w:t>capitalised</w:t>
      </w:r>
      <w:proofErr w:type="spellEnd"/>
      <w:r>
        <w:rPr>
          <w:rFonts w:cstheme="minorBidi"/>
          <w:szCs w:val="22"/>
          <w:lang w:val="en-US" w:bidi="th-TH"/>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The expenditure </w:t>
      </w:r>
      <w:proofErr w:type="spellStart"/>
      <w:r>
        <w:rPr>
          <w:rFonts w:cstheme="minorBidi"/>
          <w:szCs w:val="22"/>
          <w:lang w:val="en-US" w:bidi="th-TH"/>
        </w:rPr>
        <w:t>capitalised</w:t>
      </w:r>
      <w:proofErr w:type="spellEnd"/>
      <w:r>
        <w:rPr>
          <w:rFonts w:cstheme="minorBidi"/>
          <w:szCs w:val="22"/>
          <w:lang w:val="en-US" w:bidi="th-TH"/>
        </w:rPr>
        <w:t xml:space="preserve"> includes the cost of materials, direct </w:t>
      </w:r>
      <w:proofErr w:type="spellStart"/>
      <w:r>
        <w:rPr>
          <w:rFonts w:cstheme="minorBidi"/>
          <w:szCs w:val="22"/>
          <w:lang w:val="en-US" w:bidi="th-TH"/>
        </w:rPr>
        <w:t>labour</w:t>
      </w:r>
      <w:proofErr w:type="spellEnd"/>
      <w:r>
        <w:rPr>
          <w:rFonts w:cstheme="minorBidi"/>
          <w:szCs w:val="22"/>
          <w:lang w:val="en-US" w:bidi="th-TH"/>
        </w:rPr>
        <w:t xml:space="preserve">, overhead costs that are directly attributable to preparing the asset for its intended use, and </w:t>
      </w:r>
      <w:proofErr w:type="spellStart"/>
      <w:r>
        <w:rPr>
          <w:rFonts w:cstheme="minorBidi"/>
          <w:szCs w:val="22"/>
          <w:lang w:val="en-US" w:bidi="th-TH"/>
        </w:rPr>
        <w:t>capitalised</w:t>
      </w:r>
      <w:proofErr w:type="spellEnd"/>
      <w:r>
        <w:rPr>
          <w:rFonts w:cstheme="minorBidi"/>
          <w:szCs w:val="22"/>
          <w:lang w:val="en-US" w:bidi="th-TH"/>
        </w:rPr>
        <w:t xml:space="preserve"> borrowing costs. Other development expenditures </w:t>
      </w:r>
      <w:r w:rsidR="00ED541A">
        <w:rPr>
          <w:rFonts w:cstheme="minorBidi"/>
          <w:szCs w:val="22"/>
          <w:lang w:val="en-US" w:bidi="th-TH"/>
        </w:rPr>
        <w:t>are</w:t>
      </w:r>
      <w:r>
        <w:rPr>
          <w:rFonts w:cstheme="minorBidi"/>
          <w:szCs w:val="22"/>
          <w:lang w:val="en-US" w:bidi="th-TH"/>
        </w:rPr>
        <w:t xml:space="preserve"> </w:t>
      </w:r>
      <w:proofErr w:type="spellStart"/>
      <w:r>
        <w:rPr>
          <w:rFonts w:cstheme="minorBidi"/>
          <w:szCs w:val="22"/>
          <w:lang w:val="en-US" w:bidi="th-TH"/>
        </w:rPr>
        <w:t>recognised</w:t>
      </w:r>
      <w:proofErr w:type="spellEnd"/>
      <w:r>
        <w:rPr>
          <w:rFonts w:cstheme="minorBidi"/>
          <w:szCs w:val="22"/>
          <w:lang w:val="en-US" w:bidi="th-TH"/>
        </w:rPr>
        <w:t xml:space="preserve"> in profit or loss as incurred.</w:t>
      </w:r>
    </w:p>
    <w:p w14:paraId="6169126B" w14:textId="77777777" w:rsidR="008C0A22" w:rsidRDefault="008C0A22" w:rsidP="008C0A22">
      <w:pPr>
        <w:spacing w:line="240" w:lineRule="auto"/>
        <w:ind w:left="547"/>
        <w:jc w:val="both"/>
        <w:rPr>
          <w:rFonts w:cs="Times New Roman"/>
          <w:szCs w:val="22"/>
          <w:lang w:bidi="th-TH"/>
        </w:rPr>
      </w:pPr>
      <w:r>
        <w:rPr>
          <w:rFonts w:cs="Times New Roman"/>
          <w:szCs w:val="22"/>
          <w:lang w:bidi="th-TH"/>
        </w:rPr>
        <w:lastRenderedPageBreak/>
        <w:t>Capitalised development expenditure is measured at cost less accumulated amortisation and accumulated impairment losses.</w:t>
      </w:r>
    </w:p>
    <w:p w14:paraId="16F47867" w14:textId="77777777" w:rsidR="008C0A22" w:rsidRPr="00B869C9" w:rsidRDefault="008C0A22" w:rsidP="00B869C9">
      <w:pPr>
        <w:spacing w:line="240" w:lineRule="exact"/>
        <w:ind w:left="540"/>
        <w:jc w:val="both"/>
        <w:rPr>
          <w:rFonts w:cs="Times New Roman"/>
          <w:szCs w:val="22"/>
          <w:lang w:bidi="th-TH"/>
        </w:rPr>
      </w:pPr>
    </w:p>
    <w:p w14:paraId="3BBBBF9D" w14:textId="77777777" w:rsidR="008C0A22" w:rsidRDefault="008C0A22" w:rsidP="008C0A22">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Other intangible assets</w:t>
      </w:r>
    </w:p>
    <w:p w14:paraId="2CB2CCB8" w14:textId="77777777" w:rsidR="008C0A22" w:rsidRPr="00B869C9" w:rsidRDefault="008C0A22" w:rsidP="00B869C9">
      <w:pPr>
        <w:spacing w:line="240" w:lineRule="exact"/>
        <w:ind w:left="540"/>
        <w:jc w:val="both"/>
        <w:rPr>
          <w:rFonts w:cs="Times New Roman"/>
          <w:szCs w:val="22"/>
          <w:lang w:bidi="th-TH"/>
        </w:rPr>
      </w:pPr>
    </w:p>
    <w:p w14:paraId="62646AC9" w14:textId="77777777" w:rsidR="008C0A22" w:rsidRDefault="008C0A22" w:rsidP="008C0A22">
      <w:pPr>
        <w:ind w:left="540"/>
        <w:jc w:val="both"/>
        <w:rPr>
          <w:rFonts w:cs="Times New Roman"/>
          <w:szCs w:val="22"/>
          <w:lang w:bidi="th-TH"/>
        </w:rPr>
      </w:pPr>
      <w:r>
        <w:rPr>
          <w:rFonts w:cs="Times New Roman"/>
          <w:szCs w:val="22"/>
          <w:lang w:bidi="th-TH"/>
        </w:rPr>
        <w:t xml:space="preserve">Other intangible assets that are acquired by the Group and have finite useful lives are measured at cost less accumulated amortisation and accumulated impairment losses. </w:t>
      </w:r>
    </w:p>
    <w:p w14:paraId="416186D9" w14:textId="77777777" w:rsidR="008C0A22" w:rsidRPr="00B869C9" w:rsidRDefault="008C0A22" w:rsidP="00B869C9">
      <w:pPr>
        <w:spacing w:line="240" w:lineRule="exact"/>
        <w:ind w:left="540"/>
        <w:jc w:val="both"/>
        <w:rPr>
          <w:rFonts w:cs="Times New Roman"/>
          <w:szCs w:val="22"/>
          <w:lang w:bidi="th-TH"/>
        </w:rPr>
      </w:pPr>
    </w:p>
    <w:p w14:paraId="557F06E7" w14:textId="77777777" w:rsidR="008C0A22" w:rsidRDefault="008C0A22" w:rsidP="008C0A22">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 xml:space="preserve">Subsequent </w:t>
      </w:r>
      <w:r>
        <w:rPr>
          <w:rFonts w:cs="Times New Roman"/>
          <w:i/>
          <w:iCs/>
        </w:rPr>
        <w:t>expenditure</w:t>
      </w:r>
      <w:r>
        <w:rPr>
          <w:rFonts w:cs="Univers 45 Light"/>
          <w:i/>
          <w:iCs/>
          <w:color w:val="000000"/>
          <w:szCs w:val="22"/>
          <w:lang w:val="en-US" w:bidi="th-TH"/>
        </w:rPr>
        <w:t xml:space="preserve"> </w:t>
      </w:r>
    </w:p>
    <w:p w14:paraId="05389E1E" w14:textId="77777777" w:rsidR="008C0A22" w:rsidRPr="00B869C9" w:rsidRDefault="008C0A22" w:rsidP="00B869C9">
      <w:pPr>
        <w:spacing w:line="240" w:lineRule="exact"/>
        <w:ind w:left="540"/>
        <w:jc w:val="both"/>
        <w:rPr>
          <w:rFonts w:cs="Times New Roman"/>
          <w:szCs w:val="22"/>
          <w:lang w:bidi="th-TH"/>
        </w:rPr>
      </w:pPr>
    </w:p>
    <w:p w14:paraId="6816A256" w14:textId="77777777" w:rsidR="008C0A22" w:rsidRDefault="008C0A22" w:rsidP="008C0A22">
      <w:pPr>
        <w:ind w:left="540"/>
        <w:jc w:val="both"/>
        <w:rPr>
          <w:rFonts w:cs="Times New Roman"/>
          <w:szCs w:val="22"/>
          <w:lang w:bidi="th-TH"/>
        </w:rPr>
      </w:pPr>
      <w:r>
        <w:rPr>
          <w:rFonts w:cs="Times New Roman"/>
          <w:szCs w:val="22"/>
          <w:lang w:bidi="th-TH"/>
        </w:rPr>
        <w:t>Subsequent expenditure is capitalised only when it increases the future economic benefits embodied in the specific asset to which it relates. All other expenditure is recognised in profit or loss as incurred.</w:t>
      </w:r>
    </w:p>
    <w:p w14:paraId="475EBB59" w14:textId="77777777" w:rsidR="008C0A22" w:rsidRPr="00B869C9" w:rsidRDefault="008C0A22" w:rsidP="00B869C9">
      <w:pPr>
        <w:spacing w:line="240" w:lineRule="exact"/>
        <w:ind w:left="540"/>
        <w:jc w:val="both"/>
        <w:rPr>
          <w:rFonts w:cs="Times New Roman"/>
          <w:szCs w:val="22"/>
          <w:lang w:bidi="th-TH"/>
        </w:rPr>
      </w:pPr>
    </w:p>
    <w:p w14:paraId="184613B6" w14:textId="6ACE8646" w:rsidR="008C0A22" w:rsidRDefault="008C0A22" w:rsidP="008C0A22">
      <w:pPr>
        <w:pStyle w:val="BodyText"/>
        <w:spacing w:after="0" w:line="240" w:lineRule="atLeast"/>
        <w:ind w:left="540"/>
        <w:rPr>
          <w:rFonts w:cs="Times New Roman"/>
          <w:i/>
          <w:iCs/>
        </w:rPr>
      </w:pPr>
      <w:proofErr w:type="spellStart"/>
      <w:r>
        <w:rPr>
          <w:rFonts w:cs="Univers 45 Light"/>
          <w:i/>
          <w:iCs/>
          <w:color w:val="000000"/>
          <w:szCs w:val="22"/>
          <w:lang w:val="en-US" w:bidi="th-TH"/>
        </w:rPr>
        <w:t>Amortisation</w:t>
      </w:r>
      <w:proofErr w:type="spellEnd"/>
    </w:p>
    <w:p w14:paraId="536EE071" w14:textId="77777777" w:rsidR="008C0A22" w:rsidRPr="00B869C9" w:rsidRDefault="008C0A22" w:rsidP="00B869C9">
      <w:pPr>
        <w:spacing w:line="240" w:lineRule="exact"/>
        <w:ind w:left="540"/>
        <w:jc w:val="both"/>
        <w:rPr>
          <w:rFonts w:cs="Times New Roman"/>
          <w:szCs w:val="22"/>
          <w:lang w:bidi="th-TH"/>
        </w:rPr>
      </w:pPr>
    </w:p>
    <w:p w14:paraId="5FA53926" w14:textId="77777777" w:rsidR="008C0A22" w:rsidRDefault="008C0A22" w:rsidP="008C0A22">
      <w:pPr>
        <w:ind w:left="540"/>
        <w:jc w:val="both"/>
        <w:rPr>
          <w:rFonts w:cs="Times New Roman"/>
          <w:szCs w:val="22"/>
          <w:lang w:bidi="th-TH"/>
        </w:rPr>
      </w:pPr>
      <w:r>
        <w:rPr>
          <w:rFonts w:cs="Times New Roman"/>
          <w:szCs w:val="22"/>
          <w:lang w:bidi="th-TH"/>
        </w:rPr>
        <w:t xml:space="preserve">Amortisation is based on the cost of the asset, or other amount substituted for cost, less its residual value. </w:t>
      </w:r>
    </w:p>
    <w:p w14:paraId="608E486F" w14:textId="77777777" w:rsidR="008C0A22" w:rsidRPr="00B869C9" w:rsidRDefault="008C0A22" w:rsidP="00B869C9">
      <w:pPr>
        <w:spacing w:line="240" w:lineRule="exact"/>
        <w:ind w:left="540"/>
        <w:jc w:val="both"/>
        <w:rPr>
          <w:rFonts w:cs="Times New Roman"/>
          <w:szCs w:val="22"/>
          <w:lang w:bidi="th-TH"/>
        </w:rPr>
      </w:pPr>
    </w:p>
    <w:p w14:paraId="6BF5240D" w14:textId="2DDF4E60" w:rsidR="008C0A22" w:rsidRDefault="008C0A22" w:rsidP="000C2E4B">
      <w:pPr>
        <w:ind w:left="540"/>
        <w:jc w:val="both"/>
        <w:rPr>
          <w:rFonts w:cs="Times New Roman"/>
          <w:szCs w:val="22"/>
          <w:lang w:bidi="th-TH"/>
        </w:rPr>
      </w:pPr>
      <w:r>
        <w:rPr>
          <w:rFonts w:cs="Times New Roman"/>
          <w:szCs w:val="22"/>
          <w:lang w:bidi="th-TH"/>
        </w:rP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 </w:t>
      </w:r>
    </w:p>
    <w:p w14:paraId="3674FBE9" w14:textId="77777777" w:rsidR="008C0A22" w:rsidRPr="00B869C9" w:rsidRDefault="008C0A22" w:rsidP="00B869C9">
      <w:pPr>
        <w:spacing w:line="240" w:lineRule="exact"/>
        <w:ind w:left="540"/>
        <w:jc w:val="both"/>
        <w:rPr>
          <w:rFonts w:cs="Times New Roman"/>
          <w:szCs w:val="22"/>
          <w:lang w:bidi="th-TH"/>
        </w:rPr>
      </w:pPr>
    </w:p>
    <w:p w14:paraId="40F0F6C8" w14:textId="77777777" w:rsidR="008C0A22" w:rsidRDefault="008C0A22" w:rsidP="008C0A22">
      <w:pPr>
        <w:tabs>
          <w:tab w:val="right" w:pos="8280"/>
        </w:tabs>
        <w:spacing w:line="240" w:lineRule="atLeast"/>
        <w:ind w:left="540" w:right="-29"/>
        <w:jc w:val="thaiDistribute"/>
        <w:rPr>
          <w:rFonts w:cs="Times New Roman"/>
          <w:szCs w:val="22"/>
          <w:lang w:val="en-US"/>
        </w:rPr>
      </w:pPr>
      <w:r>
        <w:rPr>
          <w:rFonts w:cs="Times New Roman"/>
          <w:szCs w:val="22"/>
        </w:rPr>
        <w:t>Software</w:t>
      </w:r>
      <w:r>
        <w:rPr>
          <w:rFonts w:cs="Times New Roman"/>
          <w:szCs w:val="22"/>
        </w:rPr>
        <w:tab/>
        <w:t xml:space="preserve">5 </w:t>
      </w:r>
      <w:r>
        <w:rPr>
          <w:rFonts w:cs="Times New Roman"/>
          <w:szCs w:val="22"/>
          <w:lang w:val="en-US"/>
        </w:rPr>
        <w:t>years</w:t>
      </w:r>
    </w:p>
    <w:p w14:paraId="77382806" w14:textId="77777777" w:rsidR="008C0A22" w:rsidRDefault="008C0A22" w:rsidP="008C0A22">
      <w:pPr>
        <w:tabs>
          <w:tab w:val="right" w:pos="8280"/>
        </w:tabs>
        <w:spacing w:line="240" w:lineRule="atLeast"/>
        <w:ind w:left="540" w:right="-29"/>
        <w:jc w:val="thaiDistribute"/>
        <w:rPr>
          <w:rFonts w:cs="Times New Roman"/>
          <w:color w:val="000000"/>
          <w:szCs w:val="22"/>
          <w:highlight w:val="cyan"/>
          <w:lang w:val="en-US" w:bidi="th-TH"/>
        </w:rPr>
      </w:pPr>
      <w:bookmarkStart w:id="1" w:name="_Hlk15745508"/>
      <w:r>
        <w:rPr>
          <w:rFonts w:cs="Times New Roman"/>
          <w:color w:val="000000"/>
          <w:szCs w:val="22"/>
          <w:lang w:val="en-US" w:bidi="th-TH"/>
        </w:rPr>
        <w:t>Software licenses</w:t>
      </w:r>
      <w:bookmarkEnd w:id="1"/>
      <w:r>
        <w:rPr>
          <w:rFonts w:cs="Times New Roman"/>
          <w:color w:val="000000"/>
          <w:szCs w:val="22"/>
          <w:lang w:val="en-US" w:bidi="th-TH"/>
        </w:rPr>
        <w:tab/>
        <w:t>5</w:t>
      </w:r>
      <w:r w:rsidR="00483132">
        <w:rPr>
          <w:rFonts w:cs="Times New Roman"/>
          <w:color w:val="000000"/>
          <w:szCs w:val="22"/>
          <w:lang w:val="en-US" w:bidi="th-TH"/>
        </w:rPr>
        <w:t xml:space="preserve"> and</w:t>
      </w:r>
      <w:r>
        <w:rPr>
          <w:rFonts w:cs="Times New Roman"/>
          <w:color w:val="000000"/>
          <w:szCs w:val="22"/>
          <w:lang w:val="en-US" w:bidi="th-TH"/>
        </w:rPr>
        <w:t xml:space="preserve"> 10 years</w:t>
      </w:r>
    </w:p>
    <w:p w14:paraId="4064786C" w14:textId="77777777" w:rsidR="008C0A22" w:rsidRDefault="008C0A22" w:rsidP="008C0A22">
      <w:pPr>
        <w:tabs>
          <w:tab w:val="right" w:pos="8280"/>
        </w:tabs>
        <w:spacing w:line="240" w:lineRule="atLeast"/>
        <w:ind w:left="540" w:right="-29"/>
        <w:jc w:val="thaiDistribute"/>
        <w:rPr>
          <w:rFonts w:cs="Times New Roman"/>
          <w:color w:val="000000"/>
          <w:szCs w:val="22"/>
          <w:lang w:val="en-US" w:bidi="th-TH"/>
        </w:rPr>
      </w:pPr>
      <w:r>
        <w:rPr>
          <w:rFonts w:cs="Times New Roman"/>
          <w:color w:val="000000"/>
          <w:szCs w:val="22"/>
          <w:lang w:val="en-US" w:bidi="th-TH"/>
        </w:rPr>
        <w:t>Right-of-use software</w:t>
      </w:r>
      <w:r>
        <w:rPr>
          <w:rFonts w:cs="Times New Roman"/>
          <w:color w:val="000000"/>
          <w:szCs w:val="22"/>
          <w:lang w:val="en-US" w:bidi="th-TH"/>
        </w:rPr>
        <w:tab/>
        <w:t>3 years</w:t>
      </w:r>
    </w:p>
    <w:p w14:paraId="696CA604" w14:textId="77777777" w:rsidR="008C0A22" w:rsidRPr="00B869C9" w:rsidRDefault="008C0A22" w:rsidP="00B869C9">
      <w:pPr>
        <w:spacing w:line="240" w:lineRule="exact"/>
        <w:ind w:left="540"/>
        <w:jc w:val="both"/>
        <w:rPr>
          <w:rFonts w:cs="Times New Roman"/>
          <w:szCs w:val="22"/>
          <w:lang w:bidi="th-TH"/>
        </w:rPr>
      </w:pPr>
    </w:p>
    <w:p w14:paraId="0829DF0B" w14:textId="77777777" w:rsidR="008C0A22" w:rsidRDefault="008C0A22" w:rsidP="008C0A22">
      <w:pPr>
        <w:ind w:left="540"/>
        <w:jc w:val="both"/>
        <w:rPr>
          <w:rFonts w:cs="Times New Roman"/>
          <w:szCs w:val="22"/>
          <w:lang w:bidi="th-TH"/>
        </w:rPr>
      </w:pPr>
      <w:r>
        <w:rPr>
          <w:rFonts w:cs="Times New Roman"/>
          <w:szCs w:val="22"/>
          <w:lang w:bidi="th-TH"/>
        </w:rPr>
        <w:t>No amortisation is provided on software under development and installation.</w:t>
      </w:r>
    </w:p>
    <w:p w14:paraId="495E5893" w14:textId="77777777" w:rsidR="008C0A22" w:rsidRPr="00B869C9" w:rsidRDefault="008C0A22" w:rsidP="00B869C9">
      <w:pPr>
        <w:spacing w:line="240" w:lineRule="exact"/>
        <w:ind w:left="540"/>
        <w:jc w:val="both"/>
        <w:rPr>
          <w:rFonts w:cs="Times New Roman"/>
          <w:szCs w:val="22"/>
          <w:lang w:bidi="th-TH"/>
        </w:rPr>
      </w:pPr>
    </w:p>
    <w:p w14:paraId="1029FA91" w14:textId="3C372FB5" w:rsidR="00FE3C44" w:rsidRDefault="008C0A22" w:rsidP="002A6CCA">
      <w:pPr>
        <w:ind w:left="540"/>
        <w:jc w:val="both"/>
        <w:rPr>
          <w:rFonts w:cs="Times New Roman"/>
          <w:szCs w:val="22"/>
          <w:lang w:bidi="th-TH"/>
        </w:rPr>
      </w:pPr>
      <w:r>
        <w:rPr>
          <w:rFonts w:cs="Times New Roman"/>
          <w:szCs w:val="22"/>
          <w:lang w:bidi="th-TH"/>
        </w:rPr>
        <w:t>Amortisation methods, useful lives and residual values are reviewed at each financial year-end and adjusted if appropriate.</w:t>
      </w:r>
    </w:p>
    <w:p w14:paraId="2C2E0F84" w14:textId="77777777" w:rsidR="000C2E4B" w:rsidRPr="00B869C9" w:rsidRDefault="000C2E4B" w:rsidP="00B869C9">
      <w:pPr>
        <w:spacing w:line="240" w:lineRule="exact"/>
        <w:ind w:left="540"/>
        <w:jc w:val="both"/>
        <w:rPr>
          <w:rFonts w:cs="Times New Roman"/>
          <w:szCs w:val="22"/>
          <w:lang w:bidi="th-TH"/>
        </w:rPr>
      </w:pPr>
    </w:p>
    <w:p w14:paraId="357E476C" w14:textId="77777777" w:rsidR="00240380" w:rsidRPr="00511690" w:rsidRDefault="00240380"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Impairment</w:t>
      </w:r>
      <w:r w:rsidR="00511690">
        <w:rPr>
          <w:rFonts w:cs="Times New Roman"/>
          <w:b/>
          <w:bCs/>
          <w:i/>
          <w:iCs/>
          <w:szCs w:val="22"/>
          <w:lang w:val="en-US" w:bidi="th-TH"/>
        </w:rPr>
        <w:t xml:space="preserve"> of non-financial assets</w:t>
      </w:r>
    </w:p>
    <w:p w14:paraId="4886BD4C" w14:textId="77777777" w:rsidR="00FE3C44" w:rsidRPr="00B869C9" w:rsidRDefault="00FE3C44" w:rsidP="00B869C9">
      <w:pPr>
        <w:spacing w:line="240" w:lineRule="exact"/>
        <w:ind w:left="540"/>
        <w:jc w:val="both"/>
        <w:rPr>
          <w:rFonts w:cs="Times New Roman"/>
          <w:szCs w:val="22"/>
          <w:lang w:bidi="th-TH"/>
        </w:rPr>
      </w:pPr>
    </w:p>
    <w:p w14:paraId="7418D5E3" w14:textId="77777777" w:rsidR="00240380" w:rsidRDefault="00240380" w:rsidP="00240380">
      <w:pPr>
        <w:ind w:left="540"/>
        <w:jc w:val="both"/>
        <w:rPr>
          <w:rFonts w:cs="Times New Roman"/>
          <w:szCs w:val="22"/>
          <w:lang w:bidi="th-TH"/>
        </w:rPr>
      </w:pPr>
      <w:r>
        <w:rPr>
          <w:rFonts w:cs="Times New Roman"/>
          <w:szCs w:val="22"/>
          <w:lang w:bidi="th-TH"/>
        </w:rPr>
        <w:t>The carrying amounts of the Group’s assets are reviewed at each reporting date to determine whether there is any indication of impairment. If any such indication exists, the assets’ recoverable amounts are estimated.</w:t>
      </w:r>
    </w:p>
    <w:p w14:paraId="77D25807" w14:textId="77777777" w:rsidR="00240380" w:rsidRPr="00B869C9" w:rsidRDefault="00240380" w:rsidP="00B869C9">
      <w:pPr>
        <w:spacing w:line="240" w:lineRule="exact"/>
        <w:ind w:left="540"/>
        <w:jc w:val="both"/>
        <w:rPr>
          <w:rFonts w:cs="Times New Roman"/>
          <w:szCs w:val="22"/>
          <w:cs/>
          <w:lang w:bidi="th-TH"/>
        </w:rPr>
      </w:pPr>
    </w:p>
    <w:p w14:paraId="5B87FA67" w14:textId="77777777" w:rsidR="00240380" w:rsidRDefault="00240380" w:rsidP="00240380">
      <w:pPr>
        <w:ind w:left="540"/>
        <w:jc w:val="both"/>
        <w:rPr>
          <w:rFonts w:cs="Times New Roman"/>
          <w:szCs w:val="22"/>
          <w:cs/>
          <w:lang w:bidi="th-TH"/>
        </w:rPr>
      </w:pPr>
      <w:r>
        <w:rPr>
          <w:rFonts w:cs="Times New Roman"/>
          <w:szCs w:val="22"/>
          <w:lang w:bidi="th-TH"/>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0A9E36FC" w14:textId="431274A2" w:rsidR="009474CF" w:rsidRPr="00B869C9" w:rsidRDefault="009474CF" w:rsidP="00B869C9">
      <w:pPr>
        <w:spacing w:line="240" w:lineRule="exact"/>
        <w:ind w:left="540"/>
        <w:jc w:val="both"/>
        <w:rPr>
          <w:rFonts w:cs="Times New Roman"/>
          <w:szCs w:val="22"/>
          <w:lang w:bidi="th-TH"/>
        </w:rPr>
      </w:pPr>
    </w:p>
    <w:p w14:paraId="72B014CC" w14:textId="2AFAE6B2" w:rsidR="00240380" w:rsidRDefault="00240380" w:rsidP="00240380">
      <w:pPr>
        <w:pStyle w:val="BodyText"/>
        <w:spacing w:after="0" w:line="240" w:lineRule="atLeast"/>
        <w:ind w:firstLine="540"/>
        <w:rPr>
          <w:rFonts w:cs="Times New Roman"/>
          <w:i/>
          <w:iCs/>
          <w:szCs w:val="22"/>
          <w:lang w:bidi="th-TH"/>
        </w:rPr>
      </w:pPr>
      <w:r>
        <w:rPr>
          <w:rFonts w:cs="Times New Roman"/>
          <w:i/>
          <w:iCs/>
          <w:szCs w:val="22"/>
        </w:rPr>
        <w:t>Calculation of recoverable amount</w:t>
      </w:r>
    </w:p>
    <w:p w14:paraId="681AB93D" w14:textId="77777777" w:rsidR="00240380" w:rsidRPr="00503F67" w:rsidRDefault="00240380" w:rsidP="00503F67">
      <w:pPr>
        <w:spacing w:line="240" w:lineRule="exact"/>
        <w:ind w:left="540"/>
        <w:jc w:val="both"/>
        <w:rPr>
          <w:rFonts w:cs="Times New Roman"/>
          <w:szCs w:val="22"/>
          <w:cs/>
          <w:lang w:bidi="th-TH"/>
        </w:rPr>
      </w:pPr>
    </w:p>
    <w:p w14:paraId="64413EFC" w14:textId="77777777" w:rsidR="00240380" w:rsidRDefault="00240380" w:rsidP="00240380">
      <w:pPr>
        <w:spacing w:line="240" w:lineRule="auto"/>
        <w:ind w:left="540" w:firstLine="20"/>
        <w:jc w:val="both"/>
        <w:rPr>
          <w:rFonts w:cs="Times New Roman"/>
          <w:szCs w:val="22"/>
          <w:lang w:bidi="th-TH"/>
        </w:rPr>
      </w:pPr>
      <w:r>
        <w:rPr>
          <w:rFonts w:cs="Times New Roman"/>
          <w:szCs w:val="22"/>
          <w:lang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61A43FB" w14:textId="77777777" w:rsidR="00240380" w:rsidRDefault="00240380" w:rsidP="00240380">
      <w:pPr>
        <w:spacing w:line="240" w:lineRule="exact"/>
        <w:ind w:left="540"/>
        <w:jc w:val="both"/>
        <w:rPr>
          <w:rFonts w:cs="Times New Roman"/>
          <w:szCs w:val="22"/>
          <w:lang w:bidi="th-TH"/>
        </w:rPr>
      </w:pPr>
    </w:p>
    <w:p w14:paraId="2F0B6F35" w14:textId="77777777" w:rsidR="00B869C9" w:rsidRDefault="00B869C9">
      <w:pPr>
        <w:spacing w:line="240" w:lineRule="auto"/>
        <w:rPr>
          <w:rFonts w:cs="Times New Roman"/>
          <w:i/>
          <w:iCs/>
          <w:szCs w:val="22"/>
        </w:rPr>
      </w:pPr>
      <w:r>
        <w:rPr>
          <w:rFonts w:cs="Times New Roman"/>
          <w:i/>
          <w:iCs/>
          <w:szCs w:val="22"/>
        </w:rPr>
        <w:br w:type="page"/>
      </w:r>
    </w:p>
    <w:p w14:paraId="28AEC662" w14:textId="36C7EE3D" w:rsidR="00240380" w:rsidRDefault="00240380" w:rsidP="00240380">
      <w:pPr>
        <w:pStyle w:val="BodyText"/>
        <w:spacing w:after="0" w:line="240" w:lineRule="exact"/>
        <w:ind w:left="540"/>
        <w:rPr>
          <w:rFonts w:cs="Times New Roman"/>
          <w:i/>
          <w:iCs/>
          <w:szCs w:val="22"/>
        </w:rPr>
      </w:pPr>
      <w:r>
        <w:rPr>
          <w:rFonts w:cs="Times New Roman"/>
          <w:i/>
          <w:iCs/>
          <w:szCs w:val="22"/>
        </w:rPr>
        <w:lastRenderedPageBreak/>
        <w:t>Reversals of impairment</w:t>
      </w:r>
    </w:p>
    <w:p w14:paraId="53FD5B0B" w14:textId="77777777" w:rsidR="00240380" w:rsidRDefault="00240380" w:rsidP="00240380">
      <w:pPr>
        <w:spacing w:line="240" w:lineRule="exact"/>
        <w:ind w:left="540" w:right="9"/>
        <w:jc w:val="both"/>
        <w:rPr>
          <w:rFonts w:cs="Times New Roman"/>
          <w:szCs w:val="22"/>
        </w:rPr>
      </w:pPr>
    </w:p>
    <w:p w14:paraId="7915FD08" w14:textId="6222656B" w:rsidR="000C2E4B" w:rsidRDefault="00240380" w:rsidP="000C2E4B">
      <w:pPr>
        <w:spacing w:line="240" w:lineRule="exact"/>
        <w:ind w:left="540" w:right="9"/>
        <w:jc w:val="both"/>
        <w:rPr>
          <w:rFonts w:cs="Times New Roman"/>
          <w:szCs w:val="22"/>
        </w:rPr>
      </w:pPr>
      <w:r>
        <w:rPr>
          <w:rFonts w:cs="Times New Roman"/>
          <w:szCs w:val="22"/>
        </w:rPr>
        <w:t xml:space="preserve">Impairment losses recognised in prior </w:t>
      </w:r>
      <w:r w:rsidR="005735C1">
        <w:rPr>
          <w:rFonts w:cs="Times New Roman"/>
          <w:szCs w:val="22"/>
        </w:rPr>
        <w:t>year</w:t>
      </w:r>
      <w:r w:rsidR="00EB3756">
        <w:rPr>
          <w:rFonts w:cs="Times New Roman"/>
          <w:szCs w:val="22"/>
        </w:rPr>
        <w:t>s</w:t>
      </w:r>
      <w:r>
        <w:rPr>
          <w:rFonts w:cs="Times New Roman"/>
          <w:szCs w:val="22"/>
        </w:rPr>
        <w:t xml:space="preserve">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C99B2CE" w14:textId="0028B7CF" w:rsidR="000C2E4B" w:rsidRDefault="000C2E4B">
      <w:pPr>
        <w:spacing w:line="240" w:lineRule="auto"/>
        <w:rPr>
          <w:rFonts w:cs="Times New Roman"/>
          <w:szCs w:val="22"/>
        </w:rPr>
      </w:pPr>
    </w:p>
    <w:p w14:paraId="5B991BF5" w14:textId="29B4E274" w:rsidR="00E3761C" w:rsidRPr="00687D58" w:rsidRDefault="00735F9A" w:rsidP="005A673D">
      <w:pPr>
        <w:pStyle w:val="ListParagraph"/>
        <w:numPr>
          <w:ilvl w:val="0"/>
          <w:numId w:val="23"/>
        </w:numPr>
        <w:spacing w:line="240" w:lineRule="auto"/>
        <w:ind w:left="540" w:hanging="540"/>
        <w:contextualSpacing/>
        <w:rPr>
          <w:rFonts w:cs="Times New Roman"/>
          <w:b/>
          <w:bCs/>
          <w:i/>
          <w:iCs/>
          <w:szCs w:val="22"/>
          <w:lang w:val="en-US" w:bidi="th-TH"/>
        </w:rPr>
      </w:pPr>
      <w:r w:rsidRPr="00687D58">
        <w:rPr>
          <w:rFonts w:cs="Times New Roman"/>
          <w:b/>
          <w:bCs/>
          <w:i/>
          <w:iCs/>
          <w:szCs w:val="22"/>
          <w:lang w:val="en-US" w:bidi="th-TH"/>
        </w:rPr>
        <w:t>Finan</w:t>
      </w:r>
      <w:r w:rsidR="00362365" w:rsidRPr="00687D58">
        <w:rPr>
          <w:rFonts w:cs="Times New Roman"/>
          <w:b/>
          <w:bCs/>
          <w:i/>
          <w:iCs/>
          <w:szCs w:val="22"/>
          <w:lang w:val="en-US" w:bidi="th-TH"/>
        </w:rPr>
        <w:t>cial liabilities</w:t>
      </w:r>
    </w:p>
    <w:p w14:paraId="1BD2702E" w14:textId="19FDCF44" w:rsidR="00E3761C" w:rsidRDefault="00E3761C" w:rsidP="00E3761C">
      <w:pPr>
        <w:spacing w:line="230" w:lineRule="atLeast"/>
        <w:ind w:left="547"/>
        <w:jc w:val="both"/>
        <w:rPr>
          <w:rFonts w:cs="Times New Roman"/>
          <w:szCs w:val="22"/>
          <w:highlight w:val="yellow"/>
          <w:lang w:bidi="th-TH"/>
        </w:rPr>
      </w:pPr>
    </w:p>
    <w:p w14:paraId="39052CFC" w14:textId="487B9332" w:rsidR="00362365" w:rsidRPr="00362365" w:rsidRDefault="00362365" w:rsidP="00E3761C">
      <w:pPr>
        <w:spacing w:line="230" w:lineRule="atLeast"/>
        <w:ind w:left="547"/>
        <w:jc w:val="both"/>
        <w:rPr>
          <w:rFonts w:cs="Times New Roman"/>
          <w:i/>
          <w:iCs/>
          <w:szCs w:val="22"/>
          <w:highlight w:val="yellow"/>
          <w:lang w:bidi="th-TH"/>
        </w:rPr>
      </w:pPr>
      <w:r w:rsidRPr="00362365">
        <w:rPr>
          <w:rFonts w:cs="Times New Roman"/>
          <w:i/>
          <w:iCs/>
          <w:szCs w:val="22"/>
          <w:lang w:bidi="th-TH"/>
        </w:rPr>
        <w:t>Recognition and initial measurement</w:t>
      </w:r>
    </w:p>
    <w:p w14:paraId="684D142C" w14:textId="77777777" w:rsidR="00362365" w:rsidRPr="00226DE5" w:rsidRDefault="00362365" w:rsidP="00E3761C">
      <w:pPr>
        <w:spacing w:line="230" w:lineRule="atLeast"/>
        <w:ind w:left="547"/>
        <w:jc w:val="both"/>
        <w:rPr>
          <w:rFonts w:cs="Times New Roman"/>
          <w:szCs w:val="22"/>
          <w:highlight w:val="yellow"/>
          <w:lang w:bidi="th-TH"/>
        </w:rPr>
      </w:pPr>
    </w:p>
    <w:p w14:paraId="20E271A2" w14:textId="5A47D88E" w:rsidR="00E3761C" w:rsidRDefault="00362365" w:rsidP="00E3761C">
      <w:pPr>
        <w:spacing w:line="240" w:lineRule="exact"/>
        <w:ind w:left="547" w:right="9"/>
        <w:jc w:val="both"/>
        <w:rPr>
          <w:rFonts w:cs="Times New Roman"/>
          <w:szCs w:val="22"/>
          <w:lang w:bidi="th-TH"/>
        </w:rPr>
      </w:pPr>
      <w:r w:rsidRPr="00362365">
        <w:rPr>
          <w:rFonts w:cs="Times New Roman"/>
          <w:szCs w:val="22"/>
          <w:lang w:bidi="th-TH"/>
        </w:rPr>
        <w:t>Financial liabilities are initially recognised when the</w:t>
      </w:r>
      <w:r>
        <w:rPr>
          <w:rFonts w:cs="Times New Roman"/>
          <w:szCs w:val="22"/>
          <w:lang w:bidi="th-TH"/>
        </w:rPr>
        <w:t xml:space="preserve"> </w:t>
      </w:r>
      <w:r w:rsidRPr="00362365">
        <w:rPr>
          <w:rFonts w:cs="Times New Roman"/>
          <w:szCs w:val="22"/>
          <w:lang w:bidi="th-TH"/>
        </w:rPr>
        <w:t>Group becomes a party to the contractual provisions of the instrument.</w:t>
      </w:r>
    </w:p>
    <w:p w14:paraId="7C092B8A" w14:textId="77777777" w:rsidR="00362365" w:rsidRPr="00226DE5" w:rsidRDefault="00362365" w:rsidP="00E3761C">
      <w:pPr>
        <w:spacing w:line="240" w:lineRule="exact"/>
        <w:ind w:left="547" w:right="9"/>
        <w:jc w:val="both"/>
        <w:rPr>
          <w:rFonts w:cs="Times New Roman"/>
          <w:szCs w:val="22"/>
          <w:highlight w:val="yellow"/>
          <w:lang w:bidi="th-TH"/>
        </w:rPr>
      </w:pPr>
    </w:p>
    <w:p w14:paraId="479EBC5A" w14:textId="76D91DB7" w:rsidR="00E3761C" w:rsidRDefault="00362365" w:rsidP="00E3761C">
      <w:pPr>
        <w:spacing w:line="240" w:lineRule="exact"/>
        <w:ind w:left="547" w:right="9"/>
        <w:jc w:val="both"/>
        <w:rPr>
          <w:rFonts w:cs="Times New Roman"/>
          <w:szCs w:val="22"/>
          <w:lang w:bidi="th-TH"/>
        </w:rPr>
      </w:pPr>
      <w:r w:rsidRPr="00362365">
        <w:rPr>
          <w:rFonts w:cs="Times New Roman"/>
          <w:szCs w:val="22"/>
          <w:lang w:bidi="th-TH"/>
        </w:rPr>
        <w:t xml:space="preserve">Financial liabilities are initially measured at fair value plus transaction costs that are directly attributable to its acquisition or issue. </w:t>
      </w:r>
      <w:r w:rsidR="00687D58">
        <w:rPr>
          <w:rFonts w:cs="Times New Roman"/>
          <w:szCs w:val="22"/>
          <w:lang w:bidi="th-TH"/>
        </w:rPr>
        <w:t>A fi</w:t>
      </w:r>
      <w:r w:rsidRPr="00687D58">
        <w:rPr>
          <w:rFonts w:cs="Times New Roman"/>
          <w:szCs w:val="22"/>
          <w:lang w:bidi="th-TH"/>
        </w:rPr>
        <w:t>nancial liabilit</w:t>
      </w:r>
      <w:r w:rsidR="00687D58">
        <w:rPr>
          <w:rFonts w:cs="Times New Roman"/>
          <w:szCs w:val="22"/>
          <w:lang w:bidi="th-TH"/>
        </w:rPr>
        <w:t>y</w:t>
      </w:r>
      <w:r w:rsidRPr="00687D58">
        <w:rPr>
          <w:rFonts w:cs="Times New Roman"/>
          <w:szCs w:val="22"/>
          <w:lang w:bidi="th-TH"/>
        </w:rPr>
        <w:t xml:space="preserve"> measured</w:t>
      </w:r>
      <w:r w:rsidRPr="00362365">
        <w:rPr>
          <w:rFonts w:cs="Times New Roman"/>
          <w:szCs w:val="22"/>
          <w:lang w:bidi="th-TH"/>
        </w:rPr>
        <w:t xml:space="preserve"> at FVTPL </w:t>
      </w:r>
      <w:r w:rsidR="00687D58">
        <w:rPr>
          <w:rFonts w:cs="Times New Roman"/>
          <w:szCs w:val="22"/>
          <w:lang w:bidi="th-TH"/>
        </w:rPr>
        <w:t>is</w:t>
      </w:r>
      <w:r w:rsidRPr="00362365">
        <w:rPr>
          <w:rFonts w:cs="Times New Roman"/>
          <w:szCs w:val="22"/>
          <w:lang w:bidi="th-TH"/>
        </w:rPr>
        <w:t xml:space="preserve"> initially recognised at fair value.</w:t>
      </w:r>
    </w:p>
    <w:p w14:paraId="46D7E901" w14:textId="64129577" w:rsidR="00362365" w:rsidRPr="00362365" w:rsidRDefault="00362365" w:rsidP="00E3761C">
      <w:pPr>
        <w:spacing w:line="240" w:lineRule="exact"/>
        <w:ind w:left="547" w:right="9"/>
        <w:jc w:val="both"/>
        <w:rPr>
          <w:rFonts w:cs="Times New Roman"/>
          <w:i/>
          <w:iCs/>
          <w:szCs w:val="22"/>
          <w:lang w:bidi="th-TH"/>
        </w:rPr>
      </w:pPr>
    </w:p>
    <w:p w14:paraId="37FCE8B9" w14:textId="2C03E62F" w:rsidR="00362365" w:rsidRDefault="00362365" w:rsidP="00E3761C">
      <w:pPr>
        <w:spacing w:line="240" w:lineRule="exact"/>
        <w:ind w:left="547" w:right="9"/>
        <w:jc w:val="both"/>
        <w:rPr>
          <w:rFonts w:cs="Times New Roman"/>
          <w:i/>
          <w:iCs/>
          <w:szCs w:val="22"/>
          <w:lang w:bidi="th-TH"/>
        </w:rPr>
      </w:pPr>
      <w:r w:rsidRPr="00362365">
        <w:rPr>
          <w:rFonts w:cs="Times New Roman"/>
          <w:i/>
          <w:iCs/>
          <w:szCs w:val="22"/>
          <w:lang w:bidi="th-TH"/>
        </w:rPr>
        <w:t>Classification and subsequent measurement</w:t>
      </w:r>
    </w:p>
    <w:p w14:paraId="2CA27516" w14:textId="6F72A8ED" w:rsidR="00362365" w:rsidRDefault="00362365" w:rsidP="00E3761C">
      <w:pPr>
        <w:spacing w:line="240" w:lineRule="exact"/>
        <w:ind w:left="547" w:right="9"/>
        <w:jc w:val="both"/>
        <w:rPr>
          <w:rFonts w:cs="Times New Roman"/>
          <w:i/>
          <w:iCs/>
          <w:szCs w:val="22"/>
          <w:lang w:bidi="th-TH"/>
        </w:rPr>
      </w:pPr>
    </w:p>
    <w:p w14:paraId="1CC7876F" w14:textId="394E3F03" w:rsidR="00362365" w:rsidRDefault="00362365" w:rsidP="00E3761C">
      <w:pPr>
        <w:spacing w:line="240" w:lineRule="exact"/>
        <w:ind w:left="547" w:right="9"/>
        <w:jc w:val="both"/>
        <w:rPr>
          <w:rFonts w:cs="Times New Roman"/>
          <w:szCs w:val="22"/>
          <w:lang w:bidi="th-TH"/>
        </w:rPr>
      </w:pPr>
      <w:r w:rsidRPr="00362365">
        <w:rPr>
          <w:rFonts w:cs="Times New Roman"/>
          <w:szCs w:val="22"/>
          <w:lang w:bidi="th-TH"/>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 and loss, including any interest expense, are recognised in profit or loss. Other financial liabilities are subsequently measured at amortised cost using the effective interest method. Interest expense and foreign exchange gain and loss are recognised in profit or loss. Any gain or loss on derecognition is also recognised in profit or loss.</w:t>
      </w:r>
    </w:p>
    <w:p w14:paraId="4F3C0A74" w14:textId="4D69D9DC" w:rsidR="00362365" w:rsidRDefault="00362365" w:rsidP="00E3761C">
      <w:pPr>
        <w:spacing w:line="240" w:lineRule="exact"/>
        <w:ind w:left="547" w:right="9"/>
        <w:jc w:val="both"/>
        <w:rPr>
          <w:rFonts w:cs="Times New Roman"/>
          <w:szCs w:val="22"/>
          <w:lang w:bidi="th-TH"/>
        </w:rPr>
      </w:pPr>
    </w:p>
    <w:p w14:paraId="70D79EF7" w14:textId="7EE99208" w:rsidR="00362365" w:rsidRPr="00362365" w:rsidRDefault="00362365" w:rsidP="00E3761C">
      <w:pPr>
        <w:spacing w:line="240" w:lineRule="exact"/>
        <w:ind w:left="547" w:right="9"/>
        <w:jc w:val="both"/>
        <w:rPr>
          <w:rFonts w:cs="Times New Roman"/>
          <w:i/>
          <w:iCs/>
          <w:szCs w:val="22"/>
          <w:highlight w:val="yellow"/>
          <w:lang w:bidi="th-TH"/>
        </w:rPr>
      </w:pPr>
      <w:r w:rsidRPr="00362365">
        <w:rPr>
          <w:rFonts w:cs="Times New Roman"/>
          <w:i/>
          <w:iCs/>
          <w:szCs w:val="22"/>
          <w:lang w:bidi="th-TH"/>
        </w:rPr>
        <w:t>Derecognition</w:t>
      </w:r>
    </w:p>
    <w:p w14:paraId="0F6DD638" w14:textId="6194408E" w:rsidR="00E3761C" w:rsidRDefault="00E3761C" w:rsidP="00FE3C44">
      <w:pPr>
        <w:spacing w:line="240" w:lineRule="exact"/>
        <w:ind w:left="547" w:right="9"/>
        <w:jc w:val="both"/>
        <w:rPr>
          <w:rFonts w:cs="Times New Roman"/>
          <w:szCs w:val="22"/>
        </w:rPr>
      </w:pPr>
    </w:p>
    <w:p w14:paraId="0F7D7283" w14:textId="21DCE228" w:rsidR="00362365" w:rsidRDefault="00362365" w:rsidP="00FE3C44">
      <w:pPr>
        <w:spacing w:line="240" w:lineRule="exact"/>
        <w:ind w:left="547" w:right="9"/>
        <w:jc w:val="both"/>
        <w:rPr>
          <w:rFonts w:cs="Times New Roman"/>
          <w:szCs w:val="22"/>
        </w:rPr>
      </w:pPr>
      <w:r w:rsidRPr="00362365">
        <w:rPr>
          <w:rFonts w:cs="Times New Roman"/>
          <w:szCs w:val="22"/>
        </w:rPr>
        <w:t>The Group</w:t>
      </w:r>
      <w:r>
        <w:rPr>
          <w:rFonts w:cs="Times New Roman"/>
          <w:szCs w:val="22"/>
        </w:rPr>
        <w:t xml:space="preserve"> </w:t>
      </w:r>
      <w:r w:rsidRPr="00362365">
        <w:rPr>
          <w:rFonts w:cs="Times New Roman"/>
          <w:szCs w:val="22"/>
        </w:rPr>
        <w:t>derecognises a financial liability when its contractual obligations are discharged or cancelled, or expire. The</w:t>
      </w:r>
      <w:r>
        <w:rPr>
          <w:rFonts w:cs="Times New Roman"/>
          <w:szCs w:val="22"/>
        </w:rPr>
        <w:t xml:space="preserve"> </w:t>
      </w:r>
      <w:r w:rsidRPr="00362365">
        <w:rPr>
          <w:rFonts w:cs="Times New Roman"/>
          <w:szCs w:val="22"/>
        </w:rPr>
        <w:t>Group also derecognises a financial liability when its terms are modified and the cash flows of the modified liability are substantially different, in which case a new financial liability based on the modified terms is recognised at fair value.</w:t>
      </w:r>
    </w:p>
    <w:p w14:paraId="4B9DC919" w14:textId="77777777" w:rsidR="0014367B" w:rsidRDefault="0014367B" w:rsidP="00FE3C44">
      <w:pPr>
        <w:spacing w:line="240" w:lineRule="exact"/>
        <w:ind w:left="547" w:right="9"/>
        <w:jc w:val="both"/>
        <w:rPr>
          <w:rFonts w:cs="Times New Roman"/>
          <w:szCs w:val="22"/>
        </w:rPr>
      </w:pPr>
    </w:p>
    <w:p w14:paraId="20CBEEA2" w14:textId="7D980251" w:rsidR="00362365" w:rsidRDefault="00DC4724" w:rsidP="00FE3C44">
      <w:pPr>
        <w:spacing w:line="240" w:lineRule="exact"/>
        <w:ind w:left="547" w:right="9"/>
        <w:jc w:val="both"/>
        <w:rPr>
          <w:rFonts w:cs="Times New Roman"/>
          <w:szCs w:val="22"/>
        </w:rPr>
      </w:pPr>
      <w:r w:rsidRPr="00DC4724">
        <w:rPr>
          <w:rFonts w:cs="Times New Roman"/>
          <w:szCs w:val="22"/>
        </w:rPr>
        <w:t>On derecognition of a financial liability, the difference between the carrying amount extinguished and the consideration paid (including any non-cash assets transferred or liabilities assumed) is recognised in profit or loss.</w:t>
      </w:r>
    </w:p>
    <w:p w14:paraId="5945631E" w14:textId="55F85F19" w:rsidR="00AC6620" w:rsidRDefault="00AC6620" w:rsidP="00FE3C44">
      <w:pPr>
        <w:spacing w:line="240" w:lineRule="exact"/>
        <w:ind w:left="547" w:right="9"/>
        <w:jc w:val="both"/>
        <w:rPr>
          <w:rFonts w:cs="Times New Roman"/>
          <w:szCs w:val="22"/>
        </w:rPr>
      </w:pPr>
    </w:p>
    <w:p w14:paraId="03F880FF" w14:textId="2F0F98BE" w:rsidR="00AC6620" w:rsidRPr="00AC6620" w:rsidRDefault="00AC6620" w:rsidP="00AC6620">
      <w:pPr>
        <w:pStyle w:val="ListParagraph"/>
        <w:numPr>
          <w:ilvl w:val="0"/>
          <w:numId w:val="23"/>
        </w:numPr>
        <w:spacing w:line="240" w:lineRule="auto"/>
        <w:ind w:left="540" w:hanging="540"/>
        <w:contextualSpacing/>
        <w:rPr>
          <w:rFonts w:cs="Times New Roman"/>
          <w:b/>
          <w:bCs/>
          <w:i/>
          <w:iCs/>
          <w:szCs w:val="22"/>
          <w:lang w:val="en-US" w:bidi="th-TH"/>
        </w:rPr>
      </w:pPr>
      <w:r w:rsidRPr="00AC6620">
        <w:rPr>
          <w:rFonts w:cs="Times New Roman"/>
          <w:b/>
          <w:bCs/>
          <w:i/>
          <w:iCs/>
          <w:szCs w:val="22"/>
          <w:lang w:val="en-US" w:bidi="th-TH"/>
        </w:rPr>
        <w:t>Liabilities to deliver security</w:t>
      </w:r>
    </w:p>
    <w:p w14:paraId="2207F3C4" w14:textId="77777777" w:rsidR="00AC6620" w:rsidRDefault="00AC6620" w:rsidP="00AC6620">
      <w:pPr>
        <w:spacing w:line="240" w:lineRule="exact"/>
        <w:ind w:left="547" w:right="9"/>
        <w:jc w:val="both"/>
        <w:rPr>
          <w:rFonts w:cs="Times New Roman"/>
          <w:szCs w:val="22"/>
        </w:rPr>
      </w:pPr>
    </w:p>
    <w:p w14:paraId="04C6F0F0" w14:textId="3F77C424" w:rsidR="00AC6620" w:rsidRPr="00AC6620" w:rsidRDefault="00AC6620" w:rsidP="00AC6620">
      <w:pPr>
        <w:spacing w:line="240" w:lineRule="exact"/>
        <w:ind w:left="547" w:right="9"/>
        <w:jc w:val="both"/>
        <w:rPr>
          <w:rFonts w:cs="Times New Roman"/>
          <w:szCs w:val="22"/>
        </w:rPr>
      </w:pPr>
      <w:r w:rsidRPr="00AC6620">
        <w:rPr>
          <w:rFonts w:cs="Times New Roman"/>
          <w:szCs w:val="22"/>
        </w:rPr>
        <w:t>The Group records its obligations to return borrowed securities as “Securities business payables” in the statement of financial position.</w:t>
      </w:r>
      <w:r w:rsidRPr="00AC6620">
        <w:t xml:space="preserve"> </w:t>
      </w:r>
    </w:p>
    <w:p w14:paraId="5F15D9C3" w14:textId="77777777" w:rsidR="00AC6620" w:rsidRPr="00AC6620" w:rsidRDefault="00AC6620" w:rsidP="00AC6620">
      <w:pPr>
        <w:spacing w:line="240" w:lineRule="exact"/>
        <w:ind w:left="547" w:right="9"/>
        <w:jc w:val="both"/>
        <w:rPr>
          <w:rFonts w:cs="Times New Roman"/>
          <w:szCs w:val="22"/>
        </w:rPr>
      </w:pPr>
    </w:p>
    <w:p w14:paraId="644FFEFB" w14:textId="77777777" w:rsidR="00AC6620" w:rsidRPr="00AC6620" w:rsidRDefault="00AC6620" w:rsidP="00AC6620">
      <w:pPr>
        <w:spacing w:line="240" w:lineRule="exact"/>
        <w:ind w:left="547" w:right="9"/>
        <w:jc w:val="both"/>
        <w:rPr>
          <w:rFonts w:cs="Times New Roman"/>
          <w:szCs w:val="22"/>
        </w:rPr>
      </w:pPr>
      <w:r w:rsidRPr="00AC6620">
        <w:rPr>
          <w:rFonts w:cs="Times New Roman"/>
          <w:szCs w:val="22"/>
        </w:rPr>
        <w:t>This represents the Group’s liability to return collateral, in the form of securities for securities borrowing and lending transactions where these securities are used to further borrow or lend in other transactions.</w:t>
      </w:r>
    </w:p>
    <w:p w14:paraId="6DF20E69" w14:textId="77777777" w:rsidR="00743528" w:rsidRDefault="00743528" w:rsidP="00AC6620">
      <w:pPr>
        <w:spacing w:line="240" w:lineRule="exact"/>
        <w:ind w:left="547" w:right="9"/>
        <w:jc w:val="both"/>
        <w:rPr>
          <w:rFonts w:cs="Times New Roman"/>
          <w:szCs w:val="22"/>
        </w:rPr>
      </w:pPr>
    </w:p>
    <w:p w14:paraId="34651CD2" w14:textId="68FDDC1C" w:rsidR="00AC6620" w:rsidRDefault="00AC6620" w:rsidP="00AC6620">
      <w:pPr>
        <w:spacing w:line="240" w:lineRule="exact"/>
        <w:ind w:left="547" w:right="9"/>
        <w:jc w:val="both"/>
        <w:rPr>
          <w:rFonts w:cs="Times New Roman"/>
          <w:szCs w:val="22"/>
        </w:rPr>
      </w:pPr>
      <w:r w:rsidRPr="00AC6620">
        <w:rPr>
          <w:rFonts w:cs="Times New Roman"/>
          <w:szCs w:val="22"/>
        </w:rPr>
        <w:t>Gains or losses arising from securities sold short are included in determining profit or loss. Fees for borrowing and lending are recognised on an accrual basis.</w:t>
      </w:r>
    </w:p>
    <w:p w14:paraId="183CD388" w14:textId="32A7F4D5" w:rsidR="00B869C9" w:rsidRDefault="00B869C9">
      <w:pPr>
        <w:spacing w:line="240" w:lineRule="auto"/>
        <w:rPr>
          <w:rFonts w:cs="Times New Roman"/>
          <w:szCs w:val="22"/>
        </w:rPr>
      </w:pPr>
      <w:r>
        <w:rPr>
          <w:rFonts w:cs="Times New Roman"/>
          <w:szCs w:val="22"/>
        </w:rPr>
        <w:br w:type="page"/>
      </w:r>
    </w:p>
    <w:p w14:paraId="03BFCABC" w14:textId="77777777" w:rsidR="00465260" w:rsidRPr="004869FA" w:rsidRDefault="00465260" w:rsidP="005A673D">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lastRenderedPageBreak/>
        <w:t>Employee benefits</w:t>
      </w:r>
    </w:p>
    <w:p w14:paraId="6FD13E19" w14:textId="77777777" w:rsidR="00465260" w:rsidRDefault="00465260" w:rsidP="00465260">
      <w:pPr>
        <w:spacing w:line="240" w:lineRule="exact"/>
        <w:ind w:left="547" w:right="9"/>
        <w:jc w:val="both"/>
        <w:rPr>
          <w:rFonts w:cs="Times New Roman"/>
          <w:szCs w:val="22"/>
        </w:rPr>
      </w:pPr>
    </w:p>
    <w:p w14:paraId="494840F0" w14:textId="77777777" w:rsidR="00465260" w:rsidRDefault="00465260" w:rsidP="00465260">
      <w:pPr>
        <w:pStyle w:val="BodyText"/>
        <w:spacing w:after="0" w:line="240" w:lineRule="exact"/>
        <w:ind w:left="540"/>
        <w:rPr>
          <w:rFonts w:cs="Times New Roman"/>
          <w:b/>
          <w:bCs/>
          <w:i/>
          <w:iCs/>
          <w:szCs w:val="22"/>
          <w:lang w:val="en-US" w:bidi="th-TH"/>
        </w:rPr>
      </w:pPr>
      <w:r>
        <w:rPr>
          <w:rFonts w:cs="Times New Roman"/>
          <w:i/>
          <w:iCs/>
          <w:szCs w:val="22"/>
        </w:rPr>
        <w:t xml:space="preserve">Defined </w:t>
      </w:r>
      <w:r>
        <w:rPr>
          <w:rFonts w:cs="Times New Roman"/>
          <w:i/>
          <w:iCs/>
          <w:lang w:val="en-US" w:bidi="th-TH"/>
        </w:rPr>
        <w:t>contribution</w:t>
      </w:r>
      <w:r>
        <w:rPr>
          <w:rFonts w:cs="Times New Roman"/>
          <w:i/>
          <w:iCs/>
          <w:szCs w:val="22"/>
        </w:rPr>
        <w:t xml:space="preserve"> plans</w:t>
      </w:r>
    </w:p>
    <w:p w14:paraId="73F01AC4" w14:textId="77777777" w:rsidR="00465260" w:rsidRDefault="00465260" w:rsidP="00465260">
      <w:pPr>
        <w:spacing w:line="240" w:lineRule="exact"/>
        <w:ind w:left="540" w:right="9"/>
        <w:jc w:val="both"/>
        <w:rPr>
          <w:rFonts w:cs="Times New Roman"/>
          <w:szCs w:val="22"/>
        </w:rPr>
      </w:pPr>
    </w:p>
    <w:p w14:paraId="5D3FBA67" w14:textId="0FE5A3AB" w:rsidR="00465260" w:rsidRDefault="00465260" w:rsidP="00465260">
      <w:pPr>
        <w:pStyle w:val="BodyText"/>
        <w:spacing w:after="0" w:line="240" w:lineRule="exact"/>
        <w:ind w:left="540"/>
        <w:jc w:val="both"/>
        <w:rPr>
          <w:rFonts w:cs="Times New Roman"/>
          <w:spacing w:val="-2"/>
          <w:szCs w:val="24"/>
        </w:rPr>
      </w:pPr>
      <w:r>
        <w:rPr>
          <w:rFonts w:cs="Times New Roman"/>
          <w:spacing w:val="-2"/>
          <w:szCs w:val="24"/>
        </w:rPr>
        <w:t>Obligations for contributions to defined contribution plans are expensed</w:t>
      </w:r>
      <w:r w:rsidR="000C2E4B">
        <w:rPr>
          <w:rFonts w:cs="Times New Roman"/>
          <w:spacing w:val="-2"/>
          <w:szCs w:val="24"/>
        </w:rPr>
        <w:t xml:space="preserve"> in profit or loss </w:t>
      </w:r>
      <w:r>
        <w:rPr>
          <w:rFonts w:cs="Times New Roman"/>
          <w:spacing w:val="-2"/>
          <w:szCs w:val="24"/>
        </w:rPr>
        <w:t xml:space="preserve">as the related service is provided. </w:t>
      </w:r>
    </w:p>
    <w:p w14:paraId="70DEDC27" w14:textId="77777777" w:rsidR="00465260" w:rsidRDefault="00465260" w:rsidP="00465260">
      <w:pPr>
        <w:pStyle w:val="BodyText"/>
        <w:spacing w:after="0" w:line="240" w:lineRule="exact"/>
        <w:ind w:left="540"/>
        <w:jc w:val="both"/>
        <w:rPr>
          <w:rFonts w:cs="Times New Roman"/>
          <w:szCs w:val="24"/>
        </w:rPr>
      </w:pPr>
    </w:p>
    <w:p w14:paraId="30B0C319" w14:textId="77777777" w:rsidR="00465260" w:rsidRDefault="00465260" w:rsidP="00465260">
      <w:pPr>
        <w:pStyle w:val="BodyText"/>
        <w:spacing w:after="0" w:line="240" w:lineRule="exact"/>
        <w:ind w:firstLine="540"/>
        <w:rPr>
          <w:rFonts w:cs="Times New Roman"/>
          <w:i/>
          <w:iCs/>
          <w:szCs w:val="24"/>
        </w:rPr>
      </w:pPr>
      <w:r>
        <w:rPr>
          <w:rFonts w:cs="Times New Roman"/>
          <w:i/>
          <w:iCs/>
          <w:szCs w:val="24"/>
          <w:lang w:val="en-US" w:bidi="th-TH"/>
        </w:rPr>
        <w:t>Defined</w:t>
      </w:r>
      <w:r>
        <w:rPr>
          <w:rFonts w:cs="Times New Roman"/>
          <w:i/>
          <w:iCs/>
          <w:szCs w:val="24"/>
        </w:rPr>
        <w:t xml:space="preserve"> benefit plans</w:t>
      </w:r>
    </w:p>
    <w:p w14:paraId="08396489" w14:textId="77777777" w:rsidR="00465260" w:rsidRDefault="00465260" w:rsidP="00465260">
      <w:pPr>
        <w:spacing w:line="240" w:lineRule="exact"/>
        <w:ind w:left="540" w:right="9"/>
        <w:jc w:val="both"/>
        <w:rPr>
          <w:rFonts w:cs="Times New Roman"/>
          <w:szCs w:val="22"/>
        </w:rPr>
      </w:pPr>
    </w:p>
    <w:p w14:paraId="1CD29611" w14:textId="70AC5E76" w:rsidR="00465260" w:rsidRDefault="00465260" w:rsidP="00465260">
      <w:pPr>
        <w:spacing w:line="240" w:lineRule="exact"/>
        <w:ind w:left="540" w:right="9"/>
        <w:jc w:val="both"/>
        <w:rPr>
          <w:rFonts w:cs="Times New Roman"/>
          <w:szCs w:val="22"/>
        </w:rPr>
      </w:pPr>
      <w:r>
        <w:rPr>
          <w:rFonts w:cs="Times New Roman"/>
          <w:szCs w:val="22"/>
        </w:rPr>
        <w:t xml:space="preserve">The Group’s net obligation in respect of defined benefit plans is calculated separately for each plan by estimating the amount of future benefit that employees have earned in the current and prior </w:t>
      </w:r>
      <w:r w:rsidR="005735C1">
        <w:rPr>
          <w:rFonts w:cs="Times New Roman"/>
          <w:szCs w:val="22"/>
        </w:rPr>
        <w:t>year</w:t>
      </w:r>
      <w:r>
        <w:rPr>
          <w:rFonts w:cs="Times New Roman"/>
          <w:szCs w:val="22"/>
        </w:rPr>
        <w:t>s, discounting that amount.</w:t>
      </w:r>
    </w:p>
    <w:p w14:paraId="1FB0B65A" w14:textId="77777777" w:rsidR="00AC6620" w:rsidRDefault="00AC6620" w:rsidP="00465260">
      <w:pPr>
        <w:spacing w:line="240" w:lineRule="exact"/>
        <w:ind w:left="540" w:right="9"/>
        <w:jc w:val="both"/>
        <w:rPr>
          <w:rFonts w:cs="Times New Roman"/>
          <w:szCs w:val="22"/>
        </w:rPr>
      </w:pPr>
    </w:p>
    <w:p w14:paraId="55D3C9CA" w14:textId="77777777" w:rsidR="00465260" w:rsidRDefault="00465260" w:rsidP="00465260">
      <w:pPr>
        <w:spacing w:line="240" w:lineRule="exact"/>
        <w:ind w:left="540" w:right="9"/>
        <w:jc w:val="both"/>
        <w:rPr>
          <w:rFonts w:cs="Times New Roman"/>
          <w:szCs w:val="22"/>
        </w:rPr>
      </w:pPr>
      <w:r>
        <w:rPr>
          <w:rFonts w:cs="Times New Roman"/>
          <w:szCs w:val="22"/>
        </w:rPr>
        <w:t>The calculation of defined benefit obligations is performed by a qualified actuary using the projected unit credit method.</w:t>
      </w:r>
    </w:p>
    <w:p w14:paraId="1740C249" w14:textId="435E63AE" w:rsidR="00465260" w:rsidRDefault="00465260" w:rsidP="00465260">
      <w:pPr>
        <w:spacing w:line="240" w:lineRule="exact"/>
        <w:ind w:left="540"/>
        <w:jc w:val="both"/>
        <w:rPr>
          <w:rFonts w:cs="Times New Roman"/>
          <w:szCs w:val="22"/>
          <w:lang w:bidi="th-TH"/>
        </w:rPr>
      </w:pPr>
      <w:r>
        <w:rPr>
          <w:rFonts w:cs="Times New Roman"/>
          <w:szCs w:val="22"/>
        </w:rPr>
        <w:t xml:space="preserve">Remeasurements of the net defined benefit liability, actuarial gain or loss are recognised immediately in OCI. The Group determines the interest expense on the net defined benefit liability for the </w:t>
      </w:r>
      <w:r w:rsidR="005735C1">
        <w:rPr>
          <w:rFonts w:cs="Times New Roman"/>
          <w:szCs w:val="22"/>
        </w:rPr>
        <w:t>year</w:t>
      </w:r>
      <w:r>
        <w:rPr>
          <w:rFonts w:cs="Times New Roman"/>
          <w:szCs w:val="22"/>
        </w:rPr>
        <w:t xml:space="preserve"> by applying the discount rate used to measure the defined benefit obligation at the beginning of the </w:t>
      </w:r>
      <w:r w:rsidR="00C869C8">
        <w:rPr>
          <w:rFonts w:cs="Times New Roman"/>
          <w:szCs w:val="22"/>
        </w:rPr>
        <w:t xml:space="preserve">annual </w:t>
      </w:r>
      <w:r w:rsidR="005735C1">
        <w:rPr>
          <w:rFonts w:cs="Times New Roman"/>
          <w:szCs w:val="22"/>
        </w:rPr>
        <w:t>year</w:t>
      </w:r>
      <w:r>
        <w:rPr>
          <w:rFonts w:cs="Times New Roman"/>
          <w:szCs w:val="22"/>
        </w:rPr>
        <w:t xml:space="preserve">, taking into account any changes in the net defined benefit liability during the </w:t>
      </w:r>
      <w:r w:rsidR="005735C1">
        <w:rPr>
          <w:rFonts w:cs="Times New Roman"/>
          <w:szCs w:val="22"/>
        </w:rPr>
        <w:t>year</w:t>
      </w:r>
      <w:r>
        <w:rPr>
          <w:rFonts w:cs="Times New Roman"/>
          <w:szCs w:val="22"/>
        </w:rPr>
        <w:t xml:space="preserve"> as a result of contributions and benefit payments. Net interest expense and other expenses related to defined benefit plans are recognised in profit or loss.</w:t>
      </w:r>
    </w:p>
    <w:p w14:paraId="2A6A28B6" w14:textId="77777777" w:rsidR="00465260" w:rsidRDefault="00465260" w:rsidP="00465260">
      <w:pPr>
        <w:spacing w:line="240" w:lineRule="exact"/>
        <w:ind w:left="540" w:right="9"/>
        <w:jc w:val="both"/>
        <w:rPr>
          <w:rFonts w:cs="Times New Roman"/>
          <w:szCs w:val="22"/>
          <w:cs/>
        </w:rPr>
      </w:pPr>
    </w:p>
    <w:p w14:paraId="70E18373" w14:textId="3D322908" w:rsidR="00465260" w:rsidRDefault="00465260" w:rsidP="000C2E4B">
      <w:pPr>
        <w:spacing w:line="240" w:lineRule="exact"/>
        <w:ind w:left="540"/>
        <w:jc w:val="both"/>
        <w:rPr>
          <w:rFonts w:cs="Times New Roman"/>
          <w:szCs w:val="22"/>
        </w:rPr>
      </w:pPr>
      <w:r>
        <w:rPr>
          <w:rFonts w:cs="Times New Roman"/>
          <w:szCs w:val="22"/>
        </w:rPr>
        <w:t>When the benefits of a plan are changed or when a plan is curtailed, the resulting change in benefit that relates to past service or the gain or loss on curtailment is recognised immediately in profit or loss.</w:t>
      </w:r>
      <w:r w:rsidR="000C2E4B">
        <w:rPr>
          <w:rFonts w:cs="Times New Roman"/>
          <w:szCs w:val="22"/>
        </w:rPr>
        <w:t xml:space="preserve"> </w:t>
      </w:r>
      <w:r>
        <w:rPr>
          <w:rFonts w:cs="Times New Roman"/>
          <w:szCs w:val="22"/>
        </w:rPr>
        <w:t>The Group recognises gains and losses on the settlement of a defined benefit plan when the settlement occurs.</w:t>
      </w:r>
    </w:p>
    <w:p w14:paraId="167CD694" w14:textId="77777777" w:rsidR="00465260" w:rsidRDefault="00465260" w:rsidP="00465260">
      <w:pPr>
        <w:spacing w:line="240" w:lineRule="auto"/>
        <w:rPr>
          <w:rFonts w:cs="Times New Roman"/>
          <w:i/>
          <w:iCs/>
          <w:szCs w:val="22"/>
        </w:rPr>
      </w:pPr>
    </w:p>
    <w:p w14:paraId="4E40B2B9" w14:textId="77777777" w:rsidR="00465260" w:rsidRDefault="00465260" w:rsidP="00465260">
      <w:pPr>
        <w:pStyle w:val="AccPolicysubhead"/>
      </w:pPr>
      <w:r>
        <w:t xml:space="preserve">Termination benefits </w:t>
      </w:r>
    </w:p>
    <w:p w14:paraId="23153D93" w14:textId="77777777" w:rsidR="00465260" w:rsidRDefault="00465260" w:rsidP="00465260">
      <w:pPr>
        <w:pStyle w:val="AccPolicysubhead"/>
        <w:rPr>
          <w:bCs w:val="0"/>
          <w:i w:val="0"/>
          <w:iCs w:val="0"/>
          <w:szCs w:val="20"/>
          <w:lang w:val="en-GB" w:eastAsia="en-US" w:bidi="ar-SA"/>
        </w:rPr>
      </w:pPr>
    </w:p>
    <w:p w14:paraId="00E7E621" w14:textId="485CE2FC" w:rsidR="00465260" w:rsidRDefault="00465260" w:rsidP="00465260">
      <w:pPr>
        <w:spacing w:line="240" w:lineRule="exact"/>
        <w:ind w:left="540"/>
        <w:jc w:val="thaiDistribute"/>
      </w:pPr>
      <w:r>
        <w:t xml:space="preserve">Termination benefits are expensed at the earlier of when the Group can no longer withdraw the offer of those benefits. If benefits are not expected to be settled wholly within 12 months of the end of the reporting </w:t>
      </w:r>
      <w:r w:rsidR="00C869C8">
        <w:t>period</w:t>
      </w:r>
      <w:r>
        <w:t>, then they are discounted.</w:t>
      </w:r>
    </w:p>
    <w:p w14:paraId="5B743C87" w14:textId="77777777" w:rsidR="00465260" w:rsidRDefault="00465260" w:rsidP="00465260">
      <w:pPr>
        <w:spacing w:line="240" w:lineRule="exact"/>
        <w:ind w:left="540"/>
        <w:rPr>
          <w:rFonts w:cs="Times New Roman"/>
          <w:i/>
          <w:iCs/>
          <w:szCs w:val="22"/>
        </w:rPr>
      </w:pPr>
    </w:p>
    <w:p w14:paraId="1542FE42" w14:textId="77777777" w:rsidR="00465260" w:rsidRDefault="00465260" w:rsidP="00465260">
      <w:pPr>
        <w:spacing w:line="240" w:lineRule="exact"/>
        <w:ind w:left="540"/>
        <w:rPr>
          <w:rFonts w:cs="Times New Roman"/>
          <w:i/>
          <w:iCs/>
          <w:szCs w:val="22"/>
        </w:rPr>
      </w:pPr>
      <w:r>
        <w:rPr>
          <w:rFonts w:cs="Times New Roman"/>
          <w:i/>
          <w:iCs/>
          <w:szCs w:val="22"/>
        </w:rPr>
        <w:t>Short-term employee benefits</w:t>
      </w:r>
    </w:p>
    <w:p w14:paraId="4620E88B" w14:textId="77777777" w:rsidR="00465260" w:rsidRDefault="00465260" w:rsidP="00465260">
      <w:pPr>
        <w:spacing w:line="240" w:lineRule="exact"/>
        <w:ind w:left="540"/>
        <w:jc w:val="both"/>
        <w:rPr>
          <w:rFonts w:cs="Times New Roman"/>
          <w:szCs w:val="22"/>
        </w:rPr>
      </w:pPr>
    </w:p>
    <w:p w14:paraId="7785E9AB" w14:textId="77777777" w:rsidR="00465260" w:rsidRDefault="00465260" w:rsidP="00465260">
      <w:pPr>
        <w:spacing w:line="240" w:lineRule="exact"/>
        <w:ind w:left="540"/>
        <w:jc w:val="both"/>
        <w:rPr>
          <w:szCs w:val="22"/>
        </w:rPr>
      </w:pPr>
      <w:r>
        <w:rPr>
          <w:rFonts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76248C5" w14:textId="02E59DFC" w:rsidR="00DE4F6E" w:rsidRDefault="00DE4F6E">
      <w:pPr>
        <w:spacing w:line="240" w:lineRule="auto"/>
        <w:rPr>
          <w:rFonts w:cs="Times New Roman"/>
          <w:szCs w:val="22"/>
        </w:rPr>
      </w:pPr>
    </w:p>
    <w:p w14:paraId="408E8CF3" w14:textId="77777777" w:rsidR="00465260" w:rsidRPr="004869FA" w:rsidRDefault="00465260" w:rsidP="005A673D">
      <w:pPr>
        <w:pStyle w:val="ListParagraph"/>
        <w:numPr>
          <w:ilvl w:val="0"/>
          <w:numId w:val="23"/>
        </w:numPr>
        <w:spacing w:line="240" w:lineRule="auto"/>
        <w:ind w:left="540" w:hanging="540"/>
        <w:contextualSpacing/>
        <w:rPr>
          <w:rFonts w:cs="Times New Roman"/>
          <w:b/>
          <w:bCs/>
          <w:i/>
          <w:iCs/>
          <w:szCs w:val="22"/>
          <w:lang w:val="en-US" w:bidi="th-TH"/>
        </w:rPr>
      </w:pPr>
      <w:r>
        <w:rPr>
          <w:rFonts w:cs="Times New Roman"/>
          <w:b/>
          <w:bCs/>
          <w:i/>
          <w:iCs/>
          <w:szCs w:val="22"/>
          <w:lang w:val="en-US" w:bidi="th-TH"/>
        </w:rPr>
        <w:t>Provisions</w:t>
      </w:r>
    </w:p>
    <w:p w14:paraId="37C228E2" w14:textId="77777777" w:rsidR="00465260" w:rsidRDefault="00465260" w:rsidP="00465260">
      <w:pPr>
        <w:spacing w:line="240" w:lineRule="exact"/>
        <w:ind w:left="547" w:right="9"/>
        <w:jc w:val="both"/>
        <w:rPr>
          <w:rFonts w:cs="Times New Roman"/>
          <w:szCs w:val="22"/>
        </w:rPr>
      </w:pPr>
    </w:p>
    <w:p w14:paraId="2EA74171" w14:textId="77777777" w:rsidR="00465260" w:rsidRDefault="00465260" w:rsidP="00465260">
      <w:pPr>
        <w:spacing w:line="240" w:lineRule="atLeast"/>
        <w:ind w:left="540" w:right="9"/>
        <w:jc w:val="both"/>
        <w:rPr>
          <w:rFonts w:cs="Times New Roman"/>
          <w:szCs w:val="22"/>
        </w:rPr>
      </w:pPr>
      <w:r w:rsidRPr="00230CD4">
        <w:rPr>
          <w:rFonts w:cs="Times New Roman"/>
          <w:szCs w:val="22"/>
        </w:rPr>
        <w:t xml:space="preserve">A provision is recognised if, as a result of a past event, the </w:t>
      </w:r>
      <w:r>
        <w:rPr>
          <w:rFonts w:cs="Times New Roman"/>
          <w:szCs w:val="22"/>
        </w:rPr>
        <w:t>Group</w:t>
      </w:r>
      <w:r w:rsidRPr="00230CD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14:paraId="5A6EE9B8" w14:textId="77777777" w:rsidR="00181A07" w:rsidRDefault="00181A07" w:rsidP="00181A07">
      <w:pPr>
        <w:pStyle w:val="ListParagraph"/>
        <w:spacing w:line="240" w:lineRule="auto"/>
        <w:ind w:left="540"/>
        <w:contextualSpacing/>
        <w:rPr>
          <w:rFonts w:cs="Times New Roman"/>
          <w:b/>
          <w:bCs/>
          <w:i/>
          <w:iCs/>
          <w:szCs w:val="22"/>
          <w:lang w:val="en-US" w:bidi="th-TH"/>
        </w:rPr>
      </w:pPr>
    </w:p>
    <w:p w14:paraId="78A9F3E8" w14:textId="17ACC785" w:rsidR="00465260" w:rsidRPr="004869FA" w:rsidRDefault="00465260" w:rsidP="005A673D">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Offsetting</w:t>
      </w:r>
    </w:p>
    <w:p w14:paraId="2AFF075D" w14:textId="77777777" w:rsidR="00465260" w:rsidRDefault="00465260" w:rsidP="00465260">
      <w:pPr>
        <w:spacing w:line="240" w:lineRule="exact"/>
        <w:ind w:left="547" w:right="9"/>
        <w:jc w:val="both"/>
        <w:rPr>
          <w:rFonts w:cstheme="minorBidi"/>
          <w:szCs w:val="22"/>
          <w:lang w:bidi="th-TH"/>
        </w:rPr>
      </w:pPr>
    </w:p>
    <w:p w14:paraId="14CA4CD6" w14:textId="77777777" w:rsidR="00465260" w:rsidRDefault="00465260" w:rsidP="00465260">
      <w:pPr>
        <w:spacing w:line="240" w:lineRule="atLeast"/>
        <w:ind w:left="540"/>
        <w:jc w:val="both"/>
        <w:rPr>
          <w:rFonts w:cs="Times New Roman"/>
          <w:szCs w:val="22"/>
        </w:rPr>
      </w:pPr>
      <w:r>
        <w:rPr>
          <w:rFonts w:cs="Times New Roman"/>
          <w:szCs w:val="22"/>
        </w:rPr>
        <w:t>Financial assets and liabilities are offset and presented in the net amount in the statement of financial position when the Group has a legally enforceable right to offset the recognised amounts and the Group intends either to settle on a net basis or to realise the asset and settle the liability simultaneously.</w:t>
      </w:r>
    </w:p>
    <w:p w14:paraId="2FF25D3F" w14:textId="34EC61BF" w:rsidR="00181A07" w:rsidRDefault="00181A07">
      <w:pPr>
        <w:spacing w:line="240" w:lineRule="auto"/>
        <w:rPr>
          <w:rFonts w:cs="Times New Roman"/>
          <w:b/>
          <w:bCs/>
          <w:i/>
          <w:iCs/>
          <w:szCs w:val="22"/>
          <w:lang w:bidi="th-TH"/>
        </w:rPr>
      </w:pPr>
      <w:r>
        <w:rPr>
          <w:rFonts w:cs="Times New Roman"/>
          <w:b/>
          <w:bCs/>
          <w:i/>
          <w:iCs/>
          <w:szCs w:val="22"/>
          <w:lang w:bidi="th-TH"/>
        </w:rPr>
        <w:br w:type="page"/>
      </w:r>
    </w:p>
    <w:p w14:paraId="58BEC0AE" w14:textId="2CA694D8" w:rsidR="00AC6620" w:rsidRPr="00854EF5" w:rsidRDefault="000C2E4B" w:rsidP="00AC6620">
      <w:pPr>
        <w:pStyle w:val="ListParagraph"/>
        <w:numPr>
          <w:ilvl w:val="0"/>
          <w:numId w:val="23"/>
        </w:numPr>
        <w:spacing w:line="240" w:lineRule="auto"/>
        <w:ind w:left="540" w:hanging="540"/>
        <w:contextualSpacing/>
        <w:rPr>
          <w:szCs w:val="28"/>
          <w:lang w:val="en-US" w:bidi="th-TH"/>
        </w:rPr>
      </w:pPr>
      <w:r>
        <w:rPr>
          <w:rFonts w:cs="Times New Roman"/>
          <w:b/>
          <w:bCs/>
          <w:i/>
          <w:iCs/>
          <w:szCs w:val="22"/>
          <w:lang w:val="en-US" w:bidi="th-TH"/>
        </w:rPr>
        <w:lastRenderedPageBreak/>
        <w:t>Fair value m</w:t>
      </w:r>
      <w:r w:rsidR="00AC6620" w:rsidRPr="004869FA">
        <w:rPr>
          <w:rFonts w:cs="Times New Roman"/>
          <w:b/>
          <w:bCs/>
          <w:i/>
          <w:iCs/>
          <w:szCs w:val="22"/>
          <w:lang w:val="en-US" w:bidi="th-TH"/>
        </w:rPr>
        <w:t>easurement</w:t>
      </w:r>
    </w:p>
    <w:p w14:paraId="28F2AF99" w14:textId="77777777" w:rsidR="00AC6620" w:rsidRDefault="00AC6620" w:rsidP="00AC6620">
      <w:pPr>
        <w:spacing w:line="240" w:lineRule="exact"/>
        <w:ind w:left="547" w:right="9"/>
        <w:jc w:val="both"/>
        <w:rPr>
          <w:rFonts w:cs="Times New Roman"/>
          <w:szCs w:val="22"/>
        </w:rPr>
      </w:pPr>
    </w:p>
    <w:p w14:paraId="01475900" w14:textId="77777777" w:rsidR="00AC6620" w:rsidRPr="00AC6620" w:rsidRDefault="00AC6620" w:rsidP="00AC6620">
      <w:pPr>
        <w:spacing w:line="240" w:lineRule="exact"/>
        <w:ind w:left="547" w:right="9"/>
        <w:jc w:val="thaiDistribute"/>
        <w:rPr>
          <w:szCs w:val="22"/>
        </w:rPr>
      </w:pPr>
      <w:r w:rsidRPr="00AC6620">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92E155D" w14:textId="77777777" w:rsidR="00AC6620" w:rsidRPr="00AC6620" w:rsidRDefault="00AC6620" w:rsidP="00AC6620">
      <w:pPr>
        <w:spacing w:line="240" w:lineRule="exact"/>
        <w:ind w:left="547" w:right="9"/>
        <w:jc w:val="thaiDistribute"/>
        <w:rPr>
          <w:rFonts w:cs="Times New Roman"/>
          <w:szCs w:val="22"/>
        </w:rPr>
      </w:pPr>
    </w:p>
    <w:p w14:paraId="67F66BBF" w14:textId="31997D41" w:rsidR="00AC6620" w:rsidRPr="00AC6620" w:rsidRDefault="00AC6620" w:rsidP="00AC6620">
      <w:pPr>
        <w:spacing w:line="240" w:lineRule="exact"/>
        <w:ind w:left="547" w:right="9"/>
        <w:jc w:val="thaiDistribute"/>
        <w:rPr>
          <w:szCs w:val="22"/>
        </w:rPr>
      </w:pPr>
      <w:r w:rsidRPr="00AC6620">
        <w:rPr>
          <w:szCs w:val="22"/>
        </w:rPr>
        <w:t xml:space="preserve">A number of </w:t>
      </w:r>
      <w:r>
        <w:rPr>
          <w:szCs w:val="22"/>
        </w:rPr>
        <w:t xml:space="preserve">the Group </w:t>
      </w:r>
      <w:r w:rsidRPr="00AC6620">
        <w:rPr>
          <w:szCs w:val="22"/>
        </w:rPr>
        <w:t xml:space="preserve">accounting policies and disclosures require the measurement of fair values, for both financial and non-financial assets and liabilities.  </w:t>
      </w:r>
    </w:p>
    <w:p w14:paraId="7390775B" w14:textId="77777777" w:rsidR="00AC6620" w:rsidRPr="00AC6620" w:rsidRDefault="00AC6620" w:rsidP="00AC6620">
      <w:pPr>
        <w:spacing w:line="240" w:lineRule="exact"/>
        <w:ind w:left="547" w:right="9"/>
        <w:jc w:val="thaiDistribute"/>
        <w:rPr>
          <w:szCs w:val="22"/>
        </w:rPr>
      </w:pPr>
    </w:p>
    <w:p w14:paraId="083FD50C" w14:textId="6A4F1DF8" w:rsidR="00AC6620" w:rsidRPr="00AC6620" w:rsidRDefault="00AC6620" w:rsidP="00AC6620">
      <w:pPr>
        <w:pStyle w:val="BodyText"/>
        <w:shd w:val="clear" w:color="auto" w:fill="FFFFFF"/>
        <w:spacing w:after="0" w:line="240" w:lineRule="auto"/>
        <w:ind w:left="540"/>
        <w:jc w:val="thaiDistribute"/>
        <w:rPr>
          <w:szCs w:val="22"/>
        </w:rPr>
      </w:pPr>
      <w:r w:rsidRPr="00AC6620">
        <w:rPr>
          <w:szCs w:val="22"/>
        </w:rPr>
        <w:t xml:space="preserve">When one is available, </w:t>
      </w:r>
      <w:r>
        <w:rPr>
          <w:szCs w:val="22"/>
        </w:rPr>
        <w:t xml:space="preserve">the Group </w:t>
      </w:r>
      <w:r w:rsidRPr="00AC6620">
        <w:rPr>
          <w:szCs w:val="22"/>
        </w:rPr>
        <w:t xml:space="preserve">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13DCF1EC" w14:textId="77777777" w:rsidR="00AC6620" w:rsidRPr="00AC6620" w:rsidRDefault="00AC6620" w:rsidP="00AC6620">
      <w:pPr>
        <w:pStyle w:val="BodyText"/>
        <w:shd w:val="clear" w:color="auto" w:fill="FFFFFF"/>
        <w:spacing w:after="0" w:line="240" w:lineRule="auto"/>
        <w:ind w:left="540"/>
        <w:jc w:val="thaiDistribute"/>
        <w:rPr>
          <w:szCs w:val="22"/>
        </w:rPr>
      </w:pPr>
    </w:p>
    <w:p w14:paraId="6301C7B4" w14:textId="77777777" w:rsidR="005518D2" w:rsidRDefault="00AC6620" w:rsidP="00AC6620">
      <w:pPr>
        <w:pStyle w:val="BodyText"/>
        <w:shd w:val="clear" w:color="auto" w:fill="FFFFFF"/>
        <w:spacing w:after="0" w:line="240" w:lineRule="auto"/>
        <w:ind w:left="540"/>
        <w:jc w:val="thaiDistribute"/>
        <w:rPr>
          <w:szCs w:val="22"/>
        </w:rPr>
      </w:pPr>
      <w:r w:rsidRPr="00AC6620">
        <w:rPr>
          <w:szCs w:val="22"/>
        </w:rPr>
        <w:t xml:space="preserve">If there is no quoted price in an active market, then the </w:t>
      </w:r>
      <w:r>
        <w:rPr>
          <w:szCs w:val="22"/>
        </w:rPr>
        <w:t>Group</w:t>
      </w:r>
      <w:r w:rsidRPr="00AC6620">
        <w:rPr>
          <w:szCs w:val="22"/>
        </w:rPr>
        <w:t xml:space="preserve"> uses valuation techniques that maximise the use of relevant observable inputs and minimise the use of unobservable inputs. The chosen valuation technique incorporates all of the factors that market participants would take into account in pricing </w:t>
      </w:r>
      <w:r w:rsidRPr="00AC6620">
        <w:rPr>
          <w:szCs w:val="22"/>
        </w:rPr>
        <w:br/>
        <w:t>a transaction.</w:t>
      </w:r>
    </w:p>
    <w:p w14:paraId="58CCCDE2" w14:textId="77777777" w:rsidR="00503F67" w:rsidRDefault="00503F67" w:rsidP="005518D2">
      <w:pPr>
        <w:spacing w:line="240" w:lineRule="auto"/>
        <w:ind w:left="540"/>
        <w:rPr>
          <w:szCs w:val="22"/>
        </w:rPr>
      </w:pPr>
    </w:p>
    <w:p w14:paraId="117E3E04" w14:textId="45F77472" w:rsidR="00AC6620" w:rsidRPr="00AC6620" w:rsidRDefault="00AC6620" w:rsidP="00CC60AB">
      <w:pPr>
        <w:spacing w:line="240" w:lineRule="auto"/>
        <w:ind w:left="540"/>
        <w:jc w:val="thaiDistribute"/>
        <w:rPr>
          <w:szCs w:val="22"/>
        </w:rPr>
      </w:pPr>
      <w:r w:rsidRPr="00AC6620">
        <w:rPr>
          <w:szCs w:val="22"/>
        </w:rPr>
        <w:t xml:space="preserve">If an asset or a liability measured at fair value has a bid price and an ask price, then the </w:t>
      </w:r>
      <w:r>
        <w:rPr>
          <w:szCs w:val="22"/>
        </w:rPr>
        <w:t>Grou</w:t>
      </w:r>
      <w:r w:rsidR="00CC60AB">
        <w:rPr>
          <w:szCs w:val="22"/>
        </w:rPr>
        <w:t xml:space="preserve">p </w:t>
      </w:r>
      <w:r w:rsidRPr="00AC6620">
        <w:rPr>
          <w:szCs w:val="22"/>
        </w:rPr>
        <w:t>measures assets</w:t>
      </w:r>
      <w:r w:rsidR="005518D2">
        <w:rPr>
          <w:szCs w:val="22"/>
        </w:rPr>
        <w:t xml:space="preserve"> </w:t>
      </w:r>
      <w:r w:rsidRPr="00AC6620">
        <w:rPr>
          <w:szCs w:val="22"/>
        </w:rPr>
        <w:t xml:space="preserve">at a bid price and liabilities at an ask price. </w:t>
      </w:r>
    </w:p>
    <w:p w14:paraId="331DC78A" w14:textId="77777777" w:rsidR="00AC6620" w:rsidRPr="00AC6620" w:rsidRDefault="00AC6620" w:rsidP="00F14AFB">
      <w:pPr>
        <w:pStyle w:val="BodyText"/>
        <w:shd w:val="clear" w:color="auto" w:fill="FFFFFF"/>
        <w:spacing w:after="0" w:line="240" w:lineRule="auto"/>
        <w:ind w:left="540"/>
        <w:jc w:val="thaiDistribute"/>
        <w:rPr>
          <w:szCs w:val="22"/>
        </w:rPr>
      </w:pPr>
    </w:p>
    <w:p w14:paraId="187CD9CB" w14:textId="18D13EDA" w:rsidR="00AC6620" w:rsidRDefault="00AC6620" w:rsidP="00AC6620">
      <w:pPr>
        <w:pStyle w:val="BodyText"/>
        <w:shd w:val="clear" w:color="auto" w:fill="FFFFFF"/>
        <w:spacing w:after="0" w:line="240" w:lineRule="auto"/>
        <w:ind w:left="540"/>
        <w:jc w:val="thaiDistribute"/>
        <w:rPr>
          <w:szCs w:val="22"/>
        </w:rPr>
      </w:pPr>
      <w:r w:rsidRPr="00AC6620">
        <w:rPr>
          <w:szCs w:val="22"/>
        </w:rPr>
        <w:t xml:space="preserve">The best evidence of the fair value of a financial instrument on initial recognition is normally the transaction price </w:t>
      </w:r>
      <w:r w:rsidR="002763A3">
        <w:rPr>
          <w:szCs w:val="22"/>
        </w:rPr>
        <w:t>-</w:t>
      </w:r>
      <w:r w:rsidRPr="00AC6620">
        <w:rPr>
          <w:szCs w:val="22"/>
        </w:rPr>
        <w:t xml:space="preserve"> i.e. the fair value of the consideration given or received. If the </w:t>
      </w:r>
      <w:r>
        <w:rPr>
          <w:szCs w:val="22"/>
        </w:rPr>
        <w:t>Group</w:t>
      </w:r>
      <w:r w:rsidRPr="00AC6620">
        <w:rPr>
          <w:szCs w:val="22"/>
        </w:rPr>
        <w:t xml:space="preserve">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w:t>
      </w:r>
      <w:r w:rsidRPr="00AC6620">
        <w:rPr>
          <w:szCs w:val="22"/>
        </w:rPr>
        <w:br/>
        <w:t xml:space="preserve">the difference between the fair value on initial recognition and the transaction price. Subsequently, that difference is recognised in profit or loss on an appropriate basis over the life of the instrument but </w:t>
      </w:r>
      <w:r w:rsidRPr="00AC6620">
        <w:rPr>
          <w:szCs w:val="22"/>
        </w:rPr>
        <w:br/>
        <w:t xml:space="preserve">no later than when the valuation is wholly supported by observable market data or the transaction </w:t>
      </w:r>
      <w:r w:rsidRPr="00AC6620">
        <w:rPr>
          <w:szCs w:val="22"/>
        </w:rPr>
        <w:br/>
        <w:t>is closed out.</w:t>
      </w:r>
    </w:p>
    <w:p w14:paraId="08BC005D" w14:textId="14E16E6D" w:rsidR="00DE4F6E" w:rsidRPr="00503F67" w:rsidRDefault="00DE4F6E" w:rsidP="00503F67">
      <w:pPr>
        <w:spacing w:line="240" w:lineRule="exact"/>
        <w:ind w:left="547" w:right="9"/>
        <w:jc w:val="thaiDistribute"/>
        <w:rPr>
          <w:rFonts w:cs="Times New Roman"/>
          <w:szCs w:val="22"/>
        </w:rPr>
      </w:pPr>
    </w:p>
    <w:p w14:paraId="10CB64EB" w14:textId="67819685" w:rsidR="00AC6620" w:rsidRDefault="00963AC4" w:rsidP="00AC6620">
      <w:pPr>
        <w:ind w:left="540"/>
        <w:jc w:val="both"/>
      </w:pPr>
      <w:r w:rsidRPr="00963AC4">
        <w:t>Fair values are categorised into different levels in a fair value hierarchy based on the inputs used in the valuation techniques as follows:</w:t>
      </w:r>
    </w:p>
    <w:p w14:paraId="71784DCC" w14:textId="77777777" w:rsidR="00963AC4" w:rsidRPr="00437EBC" w:rsidRDefault="00963AC4" w:rsidP="00503F67">
      <w:pPr>
        <w:spacing w:line="240" w:lineRule="exact"/>
        <w:ind w:left="547" w:right="9"/>
        <w:jc w:val="thaiDistribute"/>
        <w:rPr>
          <w:b/>
          <w:bCs/>
        </w:rPr>
      </w:pPr>
    </w:p>
    <w:p w14:paraId="65EB498F" w14:textId="77777777" w:rsidR="00AC6620" w:rsidRPr="00DB704A" w:rsidRDefault="00AC6620" w:rsidP="00AC6620">
      <w:pPr>
        <w:numPr>
          <w:ilvl w:val="0"/>
          <w:numId w:val="19"/>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 1:</w:t>
      </w:r>
      <w:r>
        <w:tab/>
      </w:r>
      <w:r w:rsidRPr="00DB704A">
        <w:t>quoted prices in active markets for identical assets or liabilities.</w:t>
      </w:r>
    </w:p>
    <w:p w14:paraId="0E71EA03" w14:textId="77777777" w:rsidR="00AC6620" w:rsidRPr="00DB704A" w:rsidRDefault="00AC6620" w:rsidP="00AC6620">
      <w:pPr>
        <w:numPr>
          <w:ilvl w:val="0"/>
          <w:numId w:val="19"/>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 2:</w:t>
      </w:r>
      <w:r>
        <w:tab/>
      </w:r>
      <w:r w:rsidRPr="00DB704A">
        <w:t>inputs other than quoted prices included in Level 1 that are observable for the asset or liability, either directly or indirectly.</w:t>
      </w:r>
    </w:p>
    <w:p w14:paraId="432B409E" w14:textId="77777777" w:rsidR="00AC6620" w:rsidRPr="00437EBC" w:rsidRDefault="00AC6620" w:rsidP="00AC6620">
      <w:pPr>
        <w:numPr>
          <w:ilvl w:val="0"/>
          <w:numId w:val="19"/>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w:t>
      </w:r>
      <w:r w:rsidRPr="00437EBC">
        <w:rPr>
          <w:i/>
          <w:iCs/>
        </w:rPr>
        <w:t xml:space="preserve"> </w:t>
      </w:r>
      <w:r w:rsidRPr="00E2265E">
        <w:t>3</w:t>
      </w:r>
      <w:r w:rsidRPr="00437EBC">
        <w:t>:</w:t>
      </w:r>
      <w:r>
        <w:tab/>
      </w:r>
      <w:r w:rsidRPr="00437EBC">
        <w:t>inputs for the asset or liability that are based on unobservable input.</w:t>
      </w:r>
    </w:p>
    <w:p w14:paraId="6D5ACAD5" w14:textId="77777777" w:rsidR="00AC6620" w:rsidRPr="00503F67" w:rsidRDefault="00AC6620" w:rsidP="00503F67">
      <w:pPr>
        <w:spacing w:line="240" w:lineRule="exact"/>
        <w:ind w:left="547" w:right="9"/>
        <w:jc w:val="thaiDistribute"/>
        <w:rPr>
          <w:rFonts w:cs="Times New Roman"/>
          <w:szCs w:val="22"/>
        </w:rPr>
      </w:pPr>
    </w:p>
    <w:p w14:paraId="4F243AA0" w14:textId="77777777" w:rsidR="00AC6620" w:rsidRPr="00437EBC" w:rsidRDefault="00AC6620" w:rsidP="00AC6620">
      <w:pPr>
        <w:ind w:left="540"/>
        <w:jc w:val="both"/>
      </w:pPr>
      <w:r w:rsidRPr="00437EBC">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BE9DFAC" w14:textId="77777777" w:rsidR="00AC6620" w:rsidRPr="00503F67" w:rsidRDefault="00AC6620" w:rsidP="00503F67">
      <w:pPr>
        <w:spacing w:line="240" w:lineRule="exact"/>
        <w:ind w:left="547" w:right="9"/>
        <w:jc w:val="thaiDistribute"/>
        <w:rPr>
          <w:rFonts w:cs="Times New Roman"/>
          <w:szCs w:val="22"/>
        </w:rPr>
      </w:pPr>
    </w:p>
    <w:p w14:paraId="16369145" w14:textId="0D46CF4E" w:rsidR="00AC6620" w:rsidRDefault="00AC6620" w:rsidP="00AC6620">
      <w:pPr>
        <w:ind w:left="540"/>
        <w:jc w:val="both"/>
      </w:pPr>
      <w:r w:rsidRPr="00437EBC">
        <w:t xml:space="preserve">The </w:t>
      </w:r>
      <w:r>
        <w:t>Group</w:t>
      </w:r>
      <w:r w:rsidRPr="00437EBC">
        <w:t xml:space="preserve"> recognises transfers between levels of the fair value hierarchy at the end of the reporting </w:t>
      </w:r>
      <w:r w:rsidR="00C869C8">
        <w:t>period</w:t>
      </w:r>
      <w:r w:rsidRPr="00437EBC">
        <w:t xml:space="preserve"> during which the change has occurred.</w:t>
      </w:r>
    </w:p>
    <w:p w14:paraId="708B89EC" w14:textId="3FA66124" w:rsidR="00181A07" w:rsidRDefault="00181A07" w:rsidP="00AC6620">
      <w:pPr>
        <w:ind w:left="540"/>
        <w:jc w:val="both"/>
      </w:pPr>
      <w:r>
        <w:br w:type="page"/>
      </w:r>
    </w:p>
    <w:p w14:paraId="7FF019DE" w14:textId="2EDFD4A9" w:rsidR="00854EF5" w:rsidRPr="004869FA" w:rsidRDefault="00435124" w:rsidP="005A673D">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lastRenderedPageBreak/>
        <w:t>Income tax</w:t>
      </w:r>
    </w:p>
    <w:p w14:paraId="391D4DA3" w14:textId="77777777" w:rsidR="00FE3C44" w:rsidRDefault="00FE3C44" w:rsidP="00FE3C44">
      <w:pPr>
        <w:spacing w:line="240" w:lineRule="exact"/>
        <w:ind w:left="547" w:right="9"/>
        <w:jc w:val="both"/>
        <w:rPr>
          <w:rFonts w:cs="Times New Roman"/>
          <w:szCs w:val="22"/>
        </w:rPr>
      </w:pPr>
    </w:p>
    <w:p w14:paraId="343846F3" w14:textId="5CE89D8C" w:rsidR="004869FA" w:rsidRPr="00E83C45" w:rsidRDefault="004869FA" w:rsidP="004869FA">
      <w:pPr>
        <w:spacing w:line="240" w:lineRule="atLeast"/>
        <w:ind w:left="547" w:right="9"/>
        <w:jc w:val="both"/>
        <w:rPr>
          <w:rFonts w:cs="Times New Roman"/>
          <w:szCs w:val="22"/>
        </w:rPr>
      </w:pPr>
      <w:r w:rsidRPr="00E83C45">
        <w:rPr>
          <w:rFonts w:cs="Times New Roman"/>
          <w:szCs w:val="22"/>
        </w:rPr>
        <w:t xml:space="preserve">Income </w:t>
      </w:r>
      <w:r>
        <w:rPr>
          <w:rFonts w:cs="Times New Roman"/>
          <w:szCs w:val="22"/>
        </w:rPr>
        <w:t xml:space="preserve">tax expense for the </w:t>
      </w:r>
      <w:r w:rsidR="005735C1">
        <w:rPr>
          <w:rFonts w:cs="Times New Roman"/>
          <w:szCs w:val="22"/>
        </w:rPr>
        <w:t>year</w:t>
      </w:r>
      <w:r>
        <w:rPr>
          <w:rFonts w:cs="Times New Roman"/>
          <w:szCs w:val="22"/>
        </w:rPr>
        <w:t xml:space="preserve"> </w:t>
      </w:r>
      <w:r w:rsidRPr="00E83C45">
        <w:rPr>
          <w:rFonts w:cs="Times New Roman"/>
          <w:szCs w:val="22"/>
        </w:rPr>
        <w:t>compr</w:t>
      </w:r>
      <w:r>
        <w:rPr>
          <w:rFonts w:cs="Times New Roman"/>
          <w:szCs w:val="22"/>
        </w:rPr>
        <w:t xml:space="preserve">ises current and deferred tax. </w:t>
      </w:r>
      <w:r w:rsidRPr="00E83C45">
        <w:rPr>
          <w:rFonts w:cs="Times New Roman"/>
          <w:szCs w:val="22"/>
        </w:rPr>
        <w:t xml:space="preserve">Current and deferred tax </w:t>
      </w:r>
      <w:r>
        <w:rPr>
          <w:rFonts w:cs="Times New Roman"/>
          <w:szCs w:val="22"/>
        </w:rPr>
        <w:br/>
      </w:r>
      <w:r w:rsidRPr="00E83C45">
        <w:rPr>
          <w:rFonts w:cs="Times New Roman"/>
          <w:szCs w:val="22"/>
        </w:rPr>
        <w:t>are recognised in profit or loss except to the extent that they relate to items recognised directly in equity or in other comprehensive income.</w:t>
      </w:r>
    </w:p>
    <w:p w14:paraId="5B4BFB3F" w14:textId="77777777" w:rsidR="002458A8" w:rsidRDefault="002458A8" w:rsidP="002458A8">
      <w:pPr>
        <w:spacing w:line="240" w:lineRule="exact"/>
        <w:ind w:left="547" w:right="9"/>
        <w:jc w:val="both"/>
        <w:rPr>
          <w:rFonts w:cs="Times New Roman"/>
          <w:szCs w:val="22"/>
        </w:rPr>
      </w:pPr>
    </w:p>
    <w:p w14:paraId="0F093BCF" w14:textId="6C3C2B09" w:rsidR="004869FA" w:rsidRPr="00840D4F" w:rsidRDefault="004869FA" w:rsidP="004869FA">
      <w:pPr>
        <w:spacing w:line="240" w:lineRule="atLeast"/>
        <w:ind w:left="547" w:right="9"/>
        <w:jc w:val="both"/>
        <w:rPr>
          <w:rFonts w:cs="Times New Roman"/>
          <w:szCs w:val="22"/>
        </w:rPr>
      </w:pPr>
      <w:r w:rsidRPr="00840D4F">
        <w:rPr>
          <w:rFonts w:cs="Times New Roman"/>
          <w:szCs w:val="22"/>
        </w:rPr>
        <w:t xml:space="preserve">Current tax is the expected tax payable or receivable on the taxable income </w:t>
      </w:r>
      <w:r>
        <w:rPr>
          <w:rFonts w:cs="Times New Roman"/>
          <w:szCs w:val="22"/>
        </w:rPr>
        <w:t xml:space="preserve">or loss </w:t>
      </w:r>
      <w:r w:rsidRPr="00840D4F">
        <w:rPr>
          <w:rFonts w:cs="Times New Roman"/>
          <w:szCs w:val="22"/>
        </w:rPr>
        <w:t>for the</w:t>
      </w:r>
      <w:r>
        <w:rPr>
          <w:rFonts w:cs="Times New Roman"/>
          <w:szCs w:val="22"/>
        </w:rPr>
        <w:t xml:space="preserve"> </w:t>
      </w:r>
      <w:r w:rsidR="005735C1">
        <w:rPr>
          <w:rFonts w:cs="Times New Roman"/>
          <w:szCs w:val="22"/>
        </w:rPr>
        <w:t>year</w:t>
      </w:r>
      <w:r w:rsidRPr="00840D4F">
        <w:rPr>
          <w:rFonts w:cs="Times New Roman"/>
          <w:szCs w:val="22"/>
        </w:rPr>
        <w:t xml:space="preserve">, using tax rates enacted or substantively enacted at the reporting date, and any adjustment to tax payable </w:t>
      </w:r>
      <w:r>
        <w:rPr>
          <w:rFonts w:cs="Times New Roman"/>
          <w:szCs w:val="22"/>
        </w:rPr>
        <w:br/>
      </w:r>
      <w:r w:rsidRPr="00840D4F">
        <w:rPr>
          <w:rFonts w:cs="Times New Roman"/>
          <w:szCs w:val="22"/>
        </w:rPr>
        <w:t xml:space="preserve">in respect of previous </w:t>
      </w:r>
      <w:r w:rsidR="005735C1">
        <w:rPr>
          <w:rFonts w:cs="Times New Roman"/>
          <w:szCs w:val="22"/>
        </w:rPr>
        <w:t>year</w:t>
      </w:r>
      <w:r w:rsidR="00483132">
        <w:rPr>
          <w:rFonts w:cs="Times New Roman"/>
          <w:szCs w:val="22"/>
        </w:rPr>
        <w:t>s</w:t>
      </w:r>
      <w:r w:rsidRPr="00840D4F">
        <w:rPr>
          <w:rFonts w:cs="Times New Roman"/>
          <w:szCs w:val="22"/>
        </w:rPr>
        <w:t>.</w:t>
      </w:r>
    </w:p>
    <w:p w14:paraId="70483E9A" w14:textId="77777777" w:rsidR="004869FA" w:rsidRPr="00444E44" w:rsidRDefault="004869FA" w:rsidP="002458A8">
      <w:pPr>
        <w:spacing w:line="240" w:lineRule="exact"/>
        <w:ind w:left="547" w:right="9"/>
        <w:jc w:val="both"/>
        <w:rPr>
          <w:rFonts w:cs="Times New Roman"/>
          <w:szCs w:val="22"/>
        </w:rPr>
      </w:pPr>
    </w:p>
    <w:p w14:paraId="0F03FF41" w14:textId="77777777" w:rsidR="004869FA" w:rsidRPr="003343D4" w:rsidRDefault="004869FA" w:rsidP="004869FA">
      <w:pPr>
        <w:spacing w:line="240" w:lineRule="atLeast"/>
        <w:ind w:left="547" w:right="9"/>
        <w:jc w:val="both"/>
        <w:rPr>
          <w:rFonts w:cs="Times New Roman"/>
          <w:szCs w:val="22"/>
        </w:rPr>
      </w:pPr>
      <w:r w:rsidRPr="003343D4">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w:t>
      </w:r>
      <w:r>
        <w:rPr>
          <w:rFonts w:cs="Times New Roman"/>
          <w:szCs w:val="22"/>
        </w:rPr>
        <w:t xml:space="preserve">ting nor taxable profit or loss and differences relating to investment in subsidiary to the extent that it is probable that they </w:t>
      </w:r>
      <w:r>
        <w:rPr>
          <w:rFonts w:cs="Times New Roman"/>
          <w:szCs w:val="22"/>
        </w:rPr>
        <w:br/>
        <w:t>will not reverse in the foreseeable future.</w:t>
      </w:r>
    </w:p>
    <w:p w14:paraId="27640807" w14:textId="77777777" w:rsidR="004869FA" w:rsidRPr="00444E44" w:rsidRDefault="004869FA" w:rsidP="002458A8">
      <w:pPr>
        <w:spacing w:line="240" w:lineRule="exact"/>
        <w:ind w:left="547" w:right="9"/>
        <w:jc w:val="both"/>
        <w:rPr>
          <w:rFonts w:cs="Times New Roman"/>
          <w:szCs w:val="22"/>
        </w:rPr>
      </w:pPr>
    </w:p>
    <w:p w14:paraId="4394BCD9" w14:textId="68C062CF" w:rsidR="004869FA" w:rsidRPr="003343D4" w:rsidRDefault="004869FA" w:rsidP="004869FA">
      <w:pPr>
        <w:spacing w:line="240" w:lineRule="atLeast"/>
        <w:ind w:left="547" w:right="9"/>
        <w:jc w:val="both"/>
        <w:rPr>
          <w:rFonts w:cs="Times New Roman"/>
          <w:szCs w:val="22"/>
        </w:rPr>
      </w:pPr>
      <w:r w:rsidRPr="003343D4">
        <w:rPr>
          <w:rFonts w:cs="Times New Roman"/>
          <w:szCs w:val="22"/>
        </w:rPr>
        <w:t xml:space="preserve">The measurement of deferred tax reflects the tax consequences that would follow the manner in which the </w:t>
      </w:r>
      <w:r>
        <w:rPr>
          <w:rFonts w:cs="Times New Roman"/>
          <w:szCs w:val="22"/>
        </w:rPr>
        <w:t>Group</w:t>
      </w:r>
      <w:r w:rsidRPr="003343D4">
        <w:rPr>
          <w:rFonts w:cs="Times New Roman"/>
          <w:szCs w:val="22"/>
        </w:rPr>
        <w:t xml:space="preserve"> expects, at the end of the reporting </w:t>
      </w:r>
      <w:r w:rsidR="00C869C8">
        <w:rPr>
          <w:rFonts w:cs="Times New Roman"/>
          <w:szCs w:val="22"/>
        </w:rPr>
        <w:t>period</w:t>
      </w:r>
      <w:r w:rsidRPr="003343D4">
        <w:rPr>
          <w:rFonts w:cs="Times New Roman"/>
          <w:szCs w:val="22"/>
        </w:rPr>
        <w:t>, to recover or settle the carrying amount of its assets and liabilities.</w:t>
      </w:r>
    </w:p>
    <w:p w14:paraId="3C1DB589" w14:textId="77777777" w:rsidR="004869FA" w:rsidRDefault="004869FA" w:rsidP="002458A8">
      <w:pPr>
        <w:spacing w:line="240" w:lineRule="exact"/>
        <w:ind w:left="547" w:right="9"/>
        <w:jc w:val="both"/>
        <w:rPr>
          <w:rFonts w:cs="Times New Roman"/>
          <w:szCs w:val="22"/>
        </w:rPr>
      </w:pPr>
    </w:p>
    <w:p w14:paraId="5ACA2767" w14:textId="77777777" w:rsidR="004869FA" w:rsidRDefault="004869FA" w:rsidP="004869FA">
      <w:pPr>
        <w:spacing w:line="240" w:lineRule="atLeast"/>
        <w:ind w:left="547" w:right="9"/>
        <w:jc w:val="both"/>
        <w:rPr>
          <w:rFonts w:cs="Times New Roman"/>
          <w:szCs w:val="22"/>
        </w:rPr>
      </w:pPr>
      <w:r w:rsidRPr="003343D4">
        <w:rPr>
          <w:rFonts w:cs="Times New Roman"/>
          <w:szCs w:val="22"/>
        </w:rPr>
        <w:t>Deferred tax is measured at the tax rates that are expected to be applied to the temporary differences when they reverse, using tax rates enacted or substantively enacted at the reporting date.</w:t>
      </w:r>
    </w:p>
    <w:p w14:paraId="6391B125" w14:textId="2F4D7103" w:rsidR="001A3B4A" w:rsidRDefault="001A3B4A" w:rsidP="002458A8">
      <w:pPr>
        <w:spacing w:line="240" w:lineRule="exact"/>
        <w:ind w:left="547" w:right="9"/>
        <w:jc w:val="both"/>
        <w:rPr>
          <w:rFonts w:cs="Times New Roman"/>
          <w:szCs w:val="22"/>
        </w:rPr>
      </w:pPr>
    </w:p>
    <w:p w14:paraId="4A155E5C" w14:textId="44509C87" w:rsidR="004869FA" w:rsidRPr="003343D4" w:rsidRDefault="004869FA" w:rsidP="004869FA">
      <w:pPr>
        <w:spacing w:line="240" w:lineRule="auto"/>
        <w:ind w:left="547" w:firstLine="13"/>
        <w:jc w:val="both"/>
        <w:rPr>
          <w:rFonts w:cs="Times New Roman"/>
          <w:szCs w:val="22"/>
        </w:rPr>
      </w:pPr>
      <w:r w:rsidRPr="003343D4">
        <w:rPr>
          <w:rFonts w:cs="Times New Roman"/>
          <w:szCs w:val="22"/>
        </w:rPr>
        <w:t xml:space="preserve">In determining the amount of current and deferred tax, the </w:t>
      </w:r>
      <w:r>
        <w:rPr>
          <w:rFonts w:cs="Times New Roman"/>
          <w:szCs w:val="22"/>
        </w:rPr>
        <w:t>Group</w:t>
      </w:r>
      <w:r w:rsidRPr="003343D4">
        <w:rPr>
          <w:rFonts w:cs="Times New Roman"/>
          <w:szCs w:val="22"/>
        </w:rPr>
        <w:t xml:space="preserve"> takes into account the impact of</w:t>
      </w:r>
      <w:r>
        <w:rPr>
          <w:rFonts w:cs="Times New Roman"/>
          <w:szCs w:val="22"/>
        </w:rPr>
        <w:t xml:space="preserve"> </w:t>
      </w:r>
      <w:r w:rsidRPr="003343D4">
        <w:rPr>
          <w:rFonts w:cs="Times New Roman"/>
          <w:szCs w:val="22"/>
        </w:rPr>
        <w:t xml:space="preserve">uncertain tax positions and whether additional taxes and interest may be due. The </w:t>
      </w:r>
      <w:r>
        <w:rPr>
          <w:rFonts w:cs="Times New Roman"/>
          <w:szCs w:val="22"/>
        </w:rPr>
        <w:t>Group</w:t>
      </w:r>
      <w:r w:rsidRPr="003343D4">
        <w:rPr>
          <w:rFonts w:cs="Times New Roman"/>
          <w:szCs w:val="22"/>
        </w:rPr>
        <w:t xml:space="preserve"> believes that its accruals for tax liabilities are</w:t>
      </w:r>
      <w:r>
        <w:rPr>
          <w:rFonts w:cs="Times New Roman"/>
          <w:szCs w:val="22"/>
        </w:rPr>
        <w:t xml:space="preserve"> adequate for all open tax </w:t>
      </w:r>
      <w:r w:rsidR="005735C1">
        <w:rPr>
          <w:szCs w:val="28"/>
          <w:lang w:val="en-US" w:bidi="th-TH"/>
        </w:rPr>
        <w:t>year</w:t>
      </w:r>
      <w:r w:rsidR="00ED541A">
        <w:rPr>
          <w:szCs w:val="28"/>
          <w:lang w:val="en-US" w:bidi="th-TH"/>
        </w:rPr>
        <w:t>s</w:t>
      </w:r>
      <w:r w:rsidRPr="003343D4">
        <w:rPr>
          <w:rFonts w:cs="Times New Roman"/>
          <w:szCs w:val="22"/>
        </w:rPr>
        <w:t xml:space="preserve"> based on its assessment of many factors, including interpretations of tax law and prior experience. This assessment relies on estimates and assumptions and may involve a series of judgments about future events. New information may become available that causes the </w:t>
      </w:r>
      <w:r>
        <w:rPr>
          <w:rFonts w:cs="Times New Roman"/>
          <w:szCs w:val="22"/>
        </w:rPr>
        <w:t>Group</w:t>
      </w:r>
      <w:r w:rsidRPr="003343D4">
        <w:rPr>
          <w:rFonts w:cs="Times New Roman"/>
          <w:szCs w:val="22"/>
        </w:rPr>
        <w:t xml:space="preserve"> to change its judgment regarding the adequacy of existing tax liabilities; such changes to tax liabilities will impact tax expense in the </w:t>
      </w:r>
      <w:r w:rsidR="005735C1">
        <w:rPr>
          <w:rFonts w:cs="Times New Roman"/>
          <w:szCs w:val="22"/>
        </w:rPr>
        <w:t>year</w:t>
      </w:r>
      <w:r w:rsidRPr="003343D4">
        <w:rPr>
          <w:rFonts w:cs="Times New Roman"/>
          <w:szCs w:val="22"/>
        </w:rPr>
        <w:t xml:space="preserve"> that such a determination is made.</w:t>
      </w:r>
    </w:p>
    <w:p w14:paraId="30D1D5A0" w14:textId="77777777" w:rsidR="004869FA" w:rsidRPr="003B0305" w:rsidRDefault="004869FA" w:rsidP="002458A8">
      <w:pPr>
        <w:spacing w:line="240" w:lineRule="exact"/>
        <w:ind w:left="547" w:right="9"/>
        <w:jc w:val="both"/>
        <w:rPr>
          <w:rFonts w:cs="Times New Roman"/>
          <w:szCs w:val="22"/>
        </w:rPr>
      </w:pPr>
    </w:p>
    <w:p w14:paraId="7CFD2BAB" w14:textId="77777777" w:rsidR="004869FA" w:rsidRPr="003343D4" w:rsidRDefault="004869FA" w:rsidP="004869FA">
      <w:pPr>
        <w:spacing w:line="240" w:lineRule="exact"/>
        <w:ind w:left="547" w:right="9"/>
        <w:jc w:val="both"/>
        <w:rPr>
          <w:rFonts w:cs="Times New Roman"/>
          <w:szCs w:val="22"/>
        </w:rPr>
      </w:pPr>
      <w:r w:rsidRPr="003343D4">
        <w:rPr>
          <w:rFonts w:cs="Times New Roman"/>
          <w:szCs w:val="22"/>
        </w:rPr>
        <w:t>Deferred tax assets and liabilities are offset if there is a legally enforcea</w:t>
      </w:r>
      <w:r>
        <w:rPr>
          <w:rFonts w:cs="Times New Roman"/>
          <w:szCs w:val="22"/>
        </w:rPr>
        <w:t>ble right to offset current tax assets and liabilities</w:t>
      </w:r>
      <w:r w:rsidRPr="00516DEE">
        <w:rPr>
          <w:rFonts w:cs="Times New Roman"/>
          <w:szCs w:val="22"/>
        </w:rPr>
        <w:t>, and they relate to income taxes levied by the same tax authority on the same</w:t>
      </w:r>
      <w:r w:rsidRPr="003343D4">
        <w:rPr>
          <w:rFonts w:cs="Times New Roman"/>
          <w:szCs w:val="22"/>
        </w:rPr>
        <w:t xml:space="preserve"> taxable entity, or on different tax entities, but they intend to settle current tax liabilities and assets on a net basis or their tax assets and liabilities will be realised simultaneously.</w:t>
      </w:r>
    </w:p>
    <w:p w14:paraId="17814971" w14:textId="77777777" w:rsidR="004869FA" w:rsidRDefault="004869FA" w:rsidP="004869FA">
      <w:pPr>
        <w:spacing w:line="240" w:lineRule="exact"/>
        <w:ind w:left="547" w:right="9"/>
        <w:jc w:val="both"/>
        <w:rPr>
          <w:rFonts w:cs="Times New Roman"/>
          <w:szCs w:val="22"/>
        </w:rPr>
      </w:pPr>
    </w:p>
    <w:p w14:paraId="55EB3384" w14:textId="77777777" w:rsidR="004869FA" w:rsidRPr="00B86F06" w:rsidRDefault="004869FA" w:rsidP="004869FA">
      <w:pPr>
        <w:spacing w:line="240" w:lineRule="exact"/>
        <w:ind w:left="547" w:right="9"/>
        <w:jc w:val="both"/>
        <w:rPr>
          <w:rFonts w:cs="Times New Roman"/>
          <w:szCs w:val="22"/>
        </w:rPr>
      </w:pPr>
      <w:r w:rsidRPr="003343D4">
        <w:rPr>
          <w:rFonts w:cs="Times New Roman"/>
          <w:szCs w:val="22"/>
        </w:rPr>
        <w:t>A deferred tax asset is recognised to the extent that it is probable that future taxable profits will be available against which the temporary differences can be utilised.</w:t>
      </w:r>
      <w:r>
        <w:rPr>
          <w:rFonts w:cs="Times New Roman"/>
          <w:szCs w:val="22"/>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subsidiary in the Group. </w:t>
      </w:r>
      <w:r w:rsidRPr="003343D4">
        <w:rPr>
          <w:rFonts w:cs="Times New Roman"/>
          <w:szCs w:val="22"/>
        </w:rPr>
        <w:t>Deferred tax assets are reviewed at each reporting date and reduced to the extent that it is no longer probable that the related tax benefit will be realised.</w:t>
      </w:r>
    </w:p>
    <w:p w14:paraId="3B242306" w14:textId="77777777" w:rsidR="0072342B" w:rsidRPr="002458A8" w:rsidRDefault="0072342B" w:rsidP="002458A8">
      <w:pPr>
        <w:spacing w:line="240" w:lineRule="exact"/>
        <w:ind w:left="547" w:right="9"/>
        <w:jc w:val="both"/>
        <w:rPr>
          <w:rFonts w:cs="Times New Roman"/>
          <w:szCs w:val="22"/>
        </w:rPr>
      </w:pPr>
    </w:p>
    <w:p w14:paraId="74606F60" w14:textId="77777777" w:rsidR="00435124" w:rsidRPr="004869FA" w:rsidRDefault="00435124" w:rsidP="005A673D">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Earnings per share</w:t>
      </w:r>
    </w:p>
    <w:p w14:paraId="329D99AE" w14:textId="77777777" w:rsidR="00FE3C44" w:rsidRDefault="00FE3C44" w:rsidP="00FE3C44">
      <w:pPr>
        <w:spacing w:line="240" w:lineRule="exact"/>
        <w:ind w:left="547" w:right="9"/>
        <w:jc w:val="both"/>
        <w:rPr>
          <w:rFonts w:cs="Times New Roman"/>
          <w:szCs w:val="22"/>
        </w:rPr>
      </w:pPr>
    </w:p>
    <w:p w14:paraId="631D7FF3" w14:textId="77777777" w:rsidR="004869FA" w:rsidRDefault="004869FA" w:rsidP="004869FA">
      <w:pPr>
        <w:spacing w:line="240" w:lineRule="exact"/>
        <w:ind w:left="547" w:right="9"/>
        <w:jc w:val="both"/>
        <w:rPr>
          <w:rFonts w:cs="Times New Roman"/>
          <w:szCs w:val="22"/>
        </w:rPr>
      </w:pPr>
      <w:r w:rsidRPr="00457678">
        <w:rPr>
          <w:rFonts w:cs="Times New Roman"/>
          <w:szCs w:val="22"/>
        </w:rPr>
        <w:t xml:space="preserve">The </w:t>
      </w:r>
      <w:r>
        <w:rPr>
          <w:rFonts w:cs="Times New Roman"/>
          <w:szCs w:val="22"/>
        </w:rPr>
        <w:t>Group</w:t>
      </w:r>
      <w:r w:rsidRPr="00457678">
        <w:rPr>
          <w:rFonts w:cs="Times New Roman"/>
          <w:szCs w:val="22"/>
        </w:rPr>
        <w:t xml:space="preserve"> presents basic earnings per share (EPS) data for its ordinary shares. Basic EPS is calculated by dividing the profit attributable to ordinary shareholders of the </w:t>
      </w:r>
      <w:r>
        <w:rPr>
          <w:rFonts w:cs="Times New Roman"/>
          <w:szCs w:val="22"/>
        </w:rPr>
        <w:t xml:space="preserve">Company by </w:t>
      </w:r>
      <w:r w:rsidRPr="00457678">
        <w:rPr>
          <w:rFonts w:cs="Times New Roman"/>
          <w:szCs w:val="22"/>
        </w:rPr>
        <w:t xml:space="preserve">the number of </w:t>
      </w:r>
      <w:r>
        <w:rPr>
          <w:rFonts w:cs="Times New Roman"/>
          <w:szCs w:val="22"/>
        </w:rPr>
        <w:t>ordinary shares outstanding.</w:t>
      </w:r>
    </w:p>
    <w:p w14:paraId="7DC28203" w14:textId="2912F597" w:rsidR="00CC60AB" w:rsidRDefault="00CC60AB">
      <w:pPr>
        <w:spacing w:line="240" w:lineRule="auto"/>
        <w:rPr>
          <w:rFonts w:cs="Times New Roman"/>
          <w:szCs w:val="22"/>
        </w:rPr>
      </w:pPr>
      <w:r>
        <w:rPr>
          <w:rFonts w:cs="Times New Roman"/>
          <w:szCs w:val="22"/>
        </w:rPr>
        <w:br w:type="page"/>
      </w:r>
    </w:p>
    <w:p w14:paraId="2AB32CEC" w14:textId="77777777" w:rsidR="00963AC4" w:rsidRPr="00854EF5" w:rsidRDefault="00963AC4" w:rsidP="00963AC4">
      <w:pPr>
        <w:pStyle w:val="ListParagraph"/>
        <w:numPr>
          <w:ilvl w:val="0"/>
          <w:numId w:val="23"/>
        </w:numPr>
        <w:spacing w:line="240" w:lineRule="auto"/>
        <w:ind w:left="540" w:hanging="540"/>
        <w:contextualSpacing/>
        <w:rPr>
          <w:szCs w:val="28"/>
          <w:lang w:val="en-US" w:bidi="th-TH"/>
        </w:rPr>
      </w:pPr>
      <w:r w:rsidRPr="004869FA">
        <w:rPr>
          <w:rFonts w:cs="Times New Roman"/>
          <w:b/>
          <w:bCs/>
          <w:i/>
          <w:iCs/>
          <w:szCs w:val="22"/>
          <w:lang w:val="en-US" w:bidi="th-TH"/>
        </w:rPr>
        <w:lastRenderedPageBreak/>
        <w:t>Related parties</w:t>
      </w:r>
    </w:p>
    <w:p w14:paraId="36CF12D5" w14:textId="77777777" w:rsidR="00963AC4" w:rsidRDefault="00963AC4" w:rsidP="00963AC4">
      <w:pPr>
        <w:spacing w:line="240" w:lineRule="exact"/>
        <w:ind w:left="547" w:right="9"/>
        <w:jc w:val="both"/>
        <w:rPr>
          <w:rFonts w:cs="Times New Roman"/>
          <w:szCs w:val="22"/>
        </w:rPr>
      </w:pPr>
    </w:p>
    <w:p w14:paraId="41123897" w14:textId="77777777" w:rsidR="00963AC4" w:rsidRPr="00A45BD1" w:rsidRDefault="00963AC4" w:rsidP="00963AC4">
      <w:pPr>
        <w:spacing w:line="240" w:lineRule="exact"/>
        <w:ind w:left="547" w:right="9"/>
        <w:jc w:val="both"/>
        <w:rPr>
          <w:rFonts w:cs="Times New Roman"/>
          <w:szCs w:val="22"/>
        </w:rPr>
      </w:pPr>
      <w:r w:rsidRPr="00A45BD1">
        <w:rPr>
          <w:rFonts w:cs="Times New Roman"/>
          <w:szCs w:val="22"/>
        </w:rPr>
        <w:t>A related party is a person or entity that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a person or entity.</w:t>
      </w:r>
    </w:p>
    <w:p w14:paraId="232FE825" w14:textId="42692A2D" w:rsidR="00503F67" w:rsidRDefault="00503F67">
      <w:pPr>
        <w:spacing w:line="240" w:lineRule="auto"/>
        <w:rPr>
          <w:rFonts w:cs="Times New Roman"/>
          <w:szCs w:val="22"/>
        </w:rPr>
      </w:pPr>
    </w:p>
    <w:p w14:paraId="3145A316" w14:textId="77777777" w:rsidR="00963AC4" w:rsidRPr="004869FA" w:rsidRDefault="00963AC4" w:rsidP="00963AC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Segment reporting</w:t>
      </w:r>
    </w:p>
    <w:p w14:paraId="578E5A35" w14:textId="77777777" w:rsidR="00963AC4" w:rsidRDefault="00963AC4" w:rsidP="00963AC4">
      <w:pPr>
        <w:spacing w:line="240" w:lineRule="exact"/>
        <w:ind w:left="547" w:right="9"/>
        <w:jc w:val="both"/>
        <w:rPr>
          <w:rFonts w:cs="Times New Roman"/>
          <w:szCs w:val="22"/>
        </w:rPr>
      </w:pPr>
    </w:p>
    <w:p w14:paraId="0B278D95" w14:textId="77777777" w:rsidR="00963AC4" w:rsidRDefault="00963AC4" w:rsidP="00963AC4">
      <w:pPr>
        <w:spacing w:line="240" w:lineRule="exact"/>
        <w:ind w:left="547" w:right="9"/>
        <w:jc w:val="both"/>
        <w:rPr>
          <w:rFonts w:cs="Times New Roman"/>
          <w:szCs w:val="22"/>
        </w:rPr>
      </w:pPr>
      <w:r>
        <w:rPr>
          <w:rFonts w:cs="Times New Roman"/>
          <w:szCs w:val="22"/>
        </w:rPr>
        <w:t>Segment results that are reported to the Company’s CEO (the chief operating decision maker) include items directly attributable to a segment as well as those that can be allocated on a reasonable basis.</w:t>
      </w:r>
    </w:p>
    <w:p w14:paraId="4192A15F" w14:textId="77777777" w:rsidR="00963AC4" w:rsidRDefault="00963AC4" w:rsidP="00963AC4">
      <w:pPr>
        <w:spacing w:line="240" w:lineRule="exact"/>
        <w:ind w:right="9"/>
        <w:jc w:val="both"/>
        <w:rPr>
          <w:rFonts w:cs="Times New Roman"/>
          <w:szCs w:val="22"/>
        </w:rPr>
      </w:pPr>
    </w:p>
    <w:p w14:paraId="2A02AD25" w14:textId="15CD8881" w:rsidR="0072342B" w:rsidRPr="004869FA" w:rsidRDefault="0072342B" w:rsidP="005A673D">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Foreign currenc</w:t>
      </w:r>
      <w:r w:rsidR="00DE4F6E">
        <w:rPr>
          <w:b/>
          <w:bCs/>
          <w:i/>
          <w:iCs/>
          <w:szCs w:val="28"/>
          <w:lang w:val="en-US" w:bidi="th-TH"/>
        </w:rPr>
        <w:t>ies</w:t>
      </w:r>
    </w:p>
    <w:p w14:paraId="43B92840" w14:textId="77777777" w:rsidR="0072342B" w:rsidRDefault="0072342B" w:rsidP="0072342B">
      <w:pPr>
        <w:spacing w:line="240" w:lineRule="exact"/>
        <w:ind w:left="547" w:right="9"/>
        <w:jc w:val="both"/>
        <w:rPr>
          <w:rFonts w:cs="Times New Roman"/>
          <w:szCs w:val="22"/>
        </w:rPr>
      </w:pPr>
    </w:p>
    <w:p w14:paraId="314A07DA" w14:textId="5C4189C8" w:rsidR="0072342B" w:rsidRPr="00457678" w:rsidRDefault="0072342B" w:rsidP="0072342B">
      <w:pPr>
        <w:pStyle w:val="BodyText"/>
        <w:spacing w:after="0" w:line="240" w:lineRule="atLeast"/>
        <w:ind w:left="540"/>
        <w:rPr>
          <w:rFonts w:cs="Times New Roman"/>
          <w:i/>
          <w:iCs/>
          <w:lang w:val="en-US" w:bidi="th-TH"/>
        </w:rPr>
      </w:pPr>
      <w:r w:rsidRPr="003B0305">
        <w:rPr>
          <w:rFonts w:cs="Times New Roman"/>
          <w:i/>
          <w:iCs/>
          <w:szCs w:val="22"/>
        </w:rPr>
        <w:t>Fore</w:t>
      </w:r>
      <w:proofErr w:type="spellStart"/>
      <w:r w:rsidRPr="00457678">
        <w:rPr>
          <w:rFonts w:cs="Times New Roman"/>
          <w:i/>
          <w:iCs/>
          <w:lang w:val="en-US" w:bidi="th-TH"/>
        </w:rPr>
        <w:t>ign</w:t>
      </w:r>
      <w:proofErr w:type="spellEnd"/>
      <w:r w:rsidRPr="00457678">
        <w:rPr>
          <w:rFonts w:cs="Times New Roman"/>
          <w:i/>
          <w:iCs/>
          <w:lang w:val="en-US" w:bidi="th-TH"/>
        </w:rPr>
        <w:t xml:space="preserve"> currenc</w:t>
      </w:r>
      <w:r w:rsidR="00DE4F6E">
        <w:rPr>
          <w:rFonts w:cs="Times New Roman"/>
          <w:i/>
          <w:iCs/>
          <w:lang w:val="en-US" w:bidi="th-TH"/>
        </w:rPr>
        <w:t>y</w:t>
      </w:r>
      <w:r w:rsidRPr="00457678">
        <w:rPr>
          <w:rFonts w:cs="Times New Roman"/>
          <w:i/>
          <w:iCs/>
          <w:lang w:val="en-US" w:bidi="th-TH"/>
        </w:rPr>
        <w:t xml:space="preserve"> transactions</w:t>
      </w:r>
    </w:p>
    <w:p w14:paraId="001BFF8E" w14:textId="77777777" w:rsidR="0072342B" w:rsidRPr="00444E44" w:rsidRDefault="0072342B" w:rsidP="0072342B">
      <w:pPr>
        <w:spacing w:line="240" w:lineRule="atLeast"/>
        <w:ind w:left="540" w:right="9"/>
        <w:jc w:val="both"/>
        <w:rPr>
          <w:rFonts w:cs="Times New Roman"/>
          <w:szCs w:val="22"/>
        </w:rPr>
      </w:pPr>
    </w:p>
    <w:p w14:paraId="4D279765" w14:textId="03EACCF9" w:rsidR="0072342B" w:rsidRDefault="0072342B" w:rsidP="0072342B">
      <w:pPr>
        <w:spacing w:line="240" w:lineRule="atLeast"/>
        <w:ind w:left="540" w:right="9"/>
        <w:jc w:val="both"/>
        <w:rPr>
          <w:rFonts w:cs="Times New Roman"/>
          <w:szCs w:val="22"/>
        </w:rPr>
      </w:pPr>
      <w:r w:rsidRPr="00516DEE">
        <w:rPr>
          <w:rFonts w:cs="Times New Roman"/>
          <w:szCs w:val="22"/>
        </w:rPr>
        <w:t>Transactions in foreign currencies are translated to the functional currenc</w:t>
      </w:r>
      <w:r w:rsidR="00DE4F6E">
        <w:rPr>
          <w:rFonts w:cs="Times New Roman"/>
          <w:szCs w:val="22"/>
        </w:rPr>
        <w:t>y</w:t>
      </w:r>
      <w:r>
        <w:rPr>
          <w:rFonts w:cs="Times New Roman"/>
          <w:szCs w:val="22"/>
        </w:rPr>
        <w:t xml:space="preserve"> of Group entities</w:t>
      </w:r>
      <w:r w:rsidRPr="00516DEE">
        <w:rPr>
          <w:rFonts w:cs="Times New Roman"/>
          <w:szCs w:val="22"/>
        </w:rPr>
        <w:t xml:space="preserve"> at</w:t>
      </w:r>
      <w:r w:rsidR="005518D2">
        <w:rPr>
          <w:rFonts w:cs="Times New Roman"/>
          <w:szCs w:val="22"/>
        </w:rPr>
        <w:t xml:space="preserve"> </w:t>
      </w:r>
      <w:r w:rsidRPr="00516DEE">
        <w:rPr>
          <w:rFonts w:cs="Times New Roman"/>
          <w:szCs w:val="22"/>
        </w:rPr>
        <w:t>exchange rates at the date</w:t>
      </w:r>
      <w:r w:rsidR="00DE4F6E">
        <w:rPr>
          <w:rFonts w:cs="Times New Roman"/>
          <w:szCs w:val="22"/>
        </w:rPr>
        <w:t>s</w:t>
      </w:r>
      <w:r w:rsidRPr="00516DEE">
        <w:rPr>
          <w:rFonts w:cs="Times New Roman"/>
          <w:szCs w:val="22"/>
        </w:rPr>
        <w:t xml:space="preserve"> of the transactions</w:t>
      </w:r>
      <w:r>
        <w:rPr>
          <w:rFonts w:cs="Times New Roman"/>
          <w:szCs w:val="22"/>
        </w:rPr>
        <w:t>.</w:t>
      </w:r>
    </w:p>
    <w:p w14:paraId="02E7C900" w14:textId="77777777" w:rsidR="0072342B" w:rsidRPr="00444E44" w:rsidRDefault="0072342B" w:rsidP="0072342B">
      <w:pPr>
        <w:spacing w:line="240" w:lineRule="atLeast"/>
        <w:ind w:left="540" w:right="9"/>
        <w:jc w:val="both"/>
        <w:rPr>
          <w:rFonts w:cs="Times New Roman"/>
          <w:szCs w:val="22"/>
        </w:rPr>
      </w:pPr>
    </w:p>
    <w:p w14:paraId="1116B58F" w14:textId="561B4018" w:rsidR="0072342B" w:rsidRPr="00516DEE" w:rsidRDefault="0072342B" w:rsidP="0072342B">
      <w:pPr>
        <w:spacing w:line="240" w:lineRule="atLeast"/>
        <w:ind w:left="540" w:right="9"/>
        <w:jc w:val="thaiDistribute"/>
        <w:rPr>
          <w:rFonts w:cs="Times New Roman"/>
          <w:szCs w:val="22"/>
          <w:cs/>
          <w:lang w:bidi="th-TH"/>
        </w:rPr>
      </w:pPr>
      <w:r w:rsidRPr="00516DEE">
        <w:rPr>
          <w:rFonts w:cs="Times New Roman"/>
          <w:szCs w:val="22"/>
        </w:rPr>
        <w:t>Monetary assets and liabilities denominated in foreign currencies are translated</w:t>
      </w:r>
      <w:r>
        <w:rPr>
          <w:rFonts w:cs="Times New Roman"/>
          <w:szCs w:val="22"/>
        </w:rPr>
        <w:t xml:space="preserve"> </w:t>
      </w:r>
      <w:r w:rsidRPr="00516DEE">
        <w:rPr>
          <w:rFonts w:cs="Times New Roman"/>
          <w:szCs w:val="22"/>
        </w:rPr>
        <w:t>to the functional currency at the exchange rate</w:t>
      </w:r>
      <w:r>
        <w:rPr>
          <w:rFonts w:cs="Times New Roman"/>
          <w:szCs w:val="22"/>
        </w:rPr>
        <w:t xml:space="preserve"> </w:t>
      </w:r>
      <w:r w:rsidRPr="00516DEE">
        <w:rPr>
          <w:rFonts w:cs="Times New Roman"/>
          <w:szCs w:val="22"/>
        </w:rPr>
        <w:t xml:space="preserve">at the reporting date. </w:t>
      </w:r>
    </w:p>
    <w:p w14:paraId="2F3FD70A" w14:textId="77777777" w:rsidR="0072342B" w:rsidRPr="00444E44" w:rsidRDefault="0072342B" w:rsidP="0072342B">
      <w:pPr>
        <w:spacing w:line="240" w:lineRule="atLeast"/>
        <w:ind w:left="540" w:right="9"/>
        <w:jc w:val="thaiDistribute"/>
        <w:rPr>
          <w:rFonts w:cs="Times New Roman"/>
          <w:szCs w:val="22"/>
        </w:rPr>
      </w:pPr>
    </w:p>
    <w:p w14:paraId="331E6660" w14:textId="3EFC6B2A" w:rsidR="00E76872" w:rsidRDefault="0072342B" w:rsidP="002458A8">
      <w:pPr>
        <w:spacing w:line="240" w:lineRule="atLeast"/>
        <w:ind w:left="540" w:right="9"/>
        <w:jc w:val="thaiDistribute"/>
        <w:rPr>
          <w:rFonts w:cs="Times New Roman"/>
          <w:szCs w:val="22"/>
        </w:rPr>
      </w:pPr>
      <w:r w:rsidRPr="00516DEE">
        <w:rPr>
          <w:rFonts w:cs="Times New Roman"/>
          <w:szCs w:val="22"/>
        </w:rPr>
        <w:t xml:space="preserve">Non-monetary assets and liabilities measured </w:t>
      </w:r>
      <w:r w:rsidR="00DE4F6E">
        <w:rPr>
          <w:rFonts w:cs="Times New Roman"/>
          <w:szCs w:val="22"/>
        </w:rPr>
        <w:t xml:space="preserve">at </w:t>
      </w:r>
      <w:r>
        <w:rPr>
          <w:rFonts w:cs="Times New Roman"/>
          <w:szCs w:val="22"/>
        </w:rPr>
        <w:t>cost</w:t>
      </w:r>
      <w:r w:rsidRPr="00516DEE">
        <w:rPr>
          <w:rFonts w:cs="Times New Roman"/>
          <w:szCs w:val="22"/>
        </w:rPr>
        <w:t xml:space="preserve"> in</w:t>
      </w:r>
      <w:r w:rsidR="005518D2">
        <w:rPr>
          <w:rFonts w:cs="Times New Roman"/>
          <w:szCs w:val="22"/>
        </w:rPr>
        <w:t xml:space="preserve"> </w:t>
      </w:r>
      <w:r w:rsidRPr="00516DEE">
        <w:rPr>
          <w:rFonts w:cs="Times New Roman"/>
          <w:szCs w:val="22"/>
        </w:rPr>
        <w:t>foreign currenc</w:t>
      </w:r>
      <w:r w:rsidR="00DE4F6E">
        <w:rPr>
          <w:rFonts w:cs="Times New Roman"/>
          <w:szCs w:val="22"/>
        </w:rPr>
        <w:t>ies</w:t>
      </w:r>
      <w:r w:rsidRPr="00516DEE">
        <w:rPr>
          <w:rFonts w:cs="Times New Roman"/>
          <w:szCs w:val="22"/>
        </w:rPr>
        <w:t xml:space="preserve"> are translated </w:t>
      </w:r>
      <w:r w:rsidR="00DE4F6E">
        <w:rPr>
          <w:rFonts w:cs="Times New Roman"/>
          <w:szCs w:val="22"/>
        </w:rPr>
        <w:t>to the functional currency at</w:t>
      </w:r>
      <w:r>
        <w:rPr>
          <w:rFonts w:cs="Times New Roman"/>
          <w:szCs w:val="22"/>
        </w:rPr>
        <w:t xml:space="preserve"> the</w:t>
      </w:r>
      <w:r w:rsidRPr="00516DEE">
        <w:rPr>
          <w:rFonts w:cs="Times New Roman"/>
          <w:szCs w:val="22"/>
        </w:rPr>
        <w:t xml:space="preserve"> exchange rate</w:t>
      </w:r>
      <w:r w:rsidR="00DE4F6E">
        <w:rPr>
          <w:rFonts w:cs="Times New Roman"/>
          <w:szCs w:val="22"/>
        </w:rPr>
        <w:t>s</w:t>
      </w:r>
      <w:r w:rsidRPr="00516DEE">
        <w:rPr>
          <w:rFonts w:cs="Times New Roman"/>
          <w:szCs w:val="22"/>
        </w:rPr>
        <w:t xml:space="preserve"> at the date</w:t>
      </w:r>
      <w:r w:rsidR="00DE4F6E">
        <w:rPr>
          <w:rFonts w:cs="Times New Roman"/>
          <w:szCs w:val="22"/>
        </w:rPr>
        <w:t>s</w:t>
      </w:r>
      <w:r w:rsidRPr="00516DEE">
        <w:rPr>
          <w:rFonts w:cs="Times New Roman"/>
          <w:szCs w:val="22"/>
        </w:rPr>
        <w:t xml:space="preserve"> of the transactions.</w:t>
      </w:r>
    </w:p>
    <w:p w14:paraId="6DF9D9B0" w14:textId="25638FBD" w:rsidR="005518D2" w:rsidRDefault="005518D2">
      <w:pPr>
        <w:spacing w:line="240" w:lineRule="auto"/>
        <w:rPr>
          <w:rFonts w:cs="Times New Roman"/>
          <w:szCs w:val="22"/>
        </w:rPr>
      </w:pPr>
    </w:p>
    <w:p w14:paraId="26DB468F" w14:textId="77777777" w:rsidR="000F4732" w:rsidRDefault="000F4732" w:rsidP="005A673D">
      <w:pPr>
        <w:pStyle w:val="index"/>
        <w:numPr>
          <w:ilvl w:val="0"/>
          <w:numId w:val="20"/>
        </w:numPr>
        <w:tabs>
          <w:tab w:val="clear" w:pos="970"/>
        </w:tabs>
        <w:spacing w:after="0" w:line="390" w:lineRule="exact"/>
        <w:ind w:left="540" w:hanging="540"/>
        <w:outlineLvl w:val="0"/>
        <w:rPr>
          <w:rFonts w:cs="Times New Roman"/>
          <w:b/>
          <w:bCs/>
          <w:sz w:val="24"/>
          <w:szCs w:val="28"/>
        </w:rPr>
      </w:pPr>
      <w:r w:rsidRPr="00F528ED">
        <w:rPr>
          <w:rFonts w:cs="Times New Roman"/>
          <w:b/>
          <w:bCs/>
          <w:sz w:val="24"/>
          <w:szCs w:val="28"/>
        </w:rPr>
        <w:t xml:space="preserve">Financial risk management </w:t>
      </w:r>
    </w:p>
    <w:p w14:paraId="34685281" w14:textId="2C79B62D" w:rsidR="00716C80" w:rsidRPr="005518D2" w:rsidRDefault="00716C80" w:rsidP="005518D2">
      <w:pPr>
        <w:spacing w:line="240" w:lineRule="exact"/>
        <w:ind w:left="547" w:right="9"/>
        <w:jc w:val="both"/>
        <w:rPr>
          <w:rFonts w:cs="Times New Roman"/>
          <w:szCs w:val="22"/>
        </w:rPr>
      </w:pPr>
    </w:p>
    <w:p w14:paraId="7C263F38" w14:textId="5ABBEE67" w:rsidR="00963AC4" w:rsidRPr="00963AC4" w:rsidRDefault="00963AC4" w:rsidP="00963AC4">
      <w:pPr>
        <w:pStyle w:val="index"/>
        <w:numPr>
          <w:ilvl w:val="1"/>
          <w:numId w:val="25"/>
        </w:numPr>
        <w:spacing w:after="0" w:line="390" w:lineRule="exact"/>
        <w:ind w:left="540" w:hanging="540"/>
        <w:outlineLvl w:val="0"/>
        <w:rPr>
          <w:rFonts w:cs="Times New Roman"/>
          <w:b/>
          <w:bCs/>
          <w:i/>
          <w:iCs/>
          <w:szCs w:val="24"/>
        </w:rPr>
      </w:pPr>
      <w:r w:rsidRPr="0003226C">
        <w:rPr>
          <w:b/>
          <w:bCs/>
          <w:i/>
          <w:iCs/>
          <w:szCs w:val="24"/>
          <w:lang w:val="en-US" w:bidi="th-TH"/>
        </w:rPr>
        <w:t xml:space="preserve">Capital </w:t>
      </w:r>
      <w:r w:rsidR="005518D2">
        <w:rPr>
          <w:b/>
          <w:bCs/>
          <w:i/>
          <w:iCs/>
          <w:szCs w:val="24"/>
          <w:lang w:val="en-US" w:bidi="th-TH"/>
        </w:rPr>
        <w:t>m</w:t>
      </w:r>
      <w:r w:rsidRPr="0003226C">
        <w:rPr>
          <w:b/>
          <w:bCs/>
          <w:i/>
          <w:iCs/>
          <w:szCs w:val="24"/>
          <w:lang w:val="en-US" w:bidi="th-TH"/>
        </w:rPr>
        <w:t>anagement</w:t>
      </w:r>
    </w:p>
    <w:p w14:paraId="01338FD6" w14:textId="77777777" w:rsidR="00F528ED" w:rsidRPr="00F528ED" w:rsidRDefault="00F528ED" w:rsidP="00F528ED">
      <w:pPr>
        <w:spacing w:line="240" w:lineRule="exact"/>
        <w:ind w:left="547" w:right="9"/>
        <w:jc w:val="both"/>
        <w:rPr>
          <w:rFonts w:cs="Times New Roman"/>
          <w:szCs w:val="22"/>
        </w:rPr>
      </w:pPr>
    </w:p>
    <w:p w14:paraId="3221B599" w14:textId="14EA3636" w:rsidR="00F528ED" w:rsidRPr="00F528ED" w:rsidRDefault="00F528ED" w:rsidP="00F528ED">
      <w:pPr>
        <w:spacing w:line="240" w:lineRule="atLeast"/>
        <w:ind w:left="547" w:right="9"/>
        <w:jc w:val="both"/>
        <w:rPr>
          <w:rFonts w:cs="Times New Roman"/>
          <w:szCs w:val="22"/>
        </w:rPr>
      </w:pPr>
      <w:r w:rsidRPr="00F528ED">
        <w:rPr>
          <w:rFonts w:cs="Times New Roman"/>
          <w:szCs w:val="22"/>
        </w:rPr>
        <w:t xml:space="preserve">The </w:t>
      </w:r>
      <w:r w:rsidR="00CC60AB">
        <w:rPr>
          <w:rFonts w:cs="Times New Roman"/>
          <w:szCs w:val="22"/>
        </w:rPr>
        <w:t>Company</w:t>
      </w:r>
      <w:r w:rsidRPr="00F528ED">
        <w:rPr>
          <w:rFonts w:cs="Times New Roman"/>
          <w:szCs w:val="22"/>
        </w:rPr>
        <w:t xml:space="preserve"> is able to maintain </w:t>
      </w:r>
      <w:r>
        <w:rPr>
          <w:rFonts w:cs="Times New Roman"/>
          <w:szCs w:val="22"/>
        </w:rPr>
        <w:t xml:space="preserve">Net Capital </w:t>
      </w:r>
      <w:r w:rsidRPr="00F528ED">
        <w:rPr>
          <w:rFonts w:cs="Times New Roman"/>
          <w:szCs w:val="22"/>
        </w:rPr>
        <w:t>R</w:t>
      </w:r>
      <w:r>
        <w:rPr>
          <w:rFonts w:cs="Times New Roman"/>
          <w:szCs w:val="22"/>
        </w:rPr>
        <w:t>atio (NCR)</w:t>
      </w:r>
      <w:r w:rsidRPr="00F528ED">
        <w:rPr>
          <w:rFonts w:cs="Times New Roman"/>
          <w:szCs w:val="22"/>
        </w:rPr>
        <w:t xml:space="preserve"> at a rate</w:t>
      </w:r>
      <w:r w:rsidR="00AC60DB">
        <w:rPr>
          <w:rFonts w:cstheme="minorBidi" w:hint="cs"/>
          <w:szCs w:val="28"/>
          <w:cs/>
          <w:lang w:bidi="th-TH"/>
        </w:rPr>
        <w:t xml:space="preserve"> </w:t>
      </w:r>
      <w:r w:rsidR="00AC60DB">
        <w:rPr>
          <w:rFonts w:cstheme="minorBidi"/>
          <w:szCs w:val="28"/>
          <w:lang w:val="en-US" w:bidi="th-TH"/>
        </w:rPr>
        <w:t>according to</w:t>
      </w:r>
      <w:r w:rsidRPr="00F528ED">
        <w:rPr>
          <w:rFonts w:cs="Times New Roman"/>
          <w:szCs w:val="22"/>
        </w:rPr>
        <w:t xml:space="preserve"> the requirement </w:t>
      </w:r>
      <w:r w:rsidR="00AC60DB">
        <w:rPr>
          <w:szCs w:val="28"/>
          <w:lang w:val="en-US" w:bidi="th-TH"/>
        </w:rPr>
        <w:t xml:space="preserve">which the </w:t>
      </w:r>
      <w:r w:rsidR="00CC60AB">
        <w:rPr>
          <w:szCs w:val="28"/>
          <w:lang w:val="en-US" w:bidi="th-TH"/>
        </w:rPr>
        <w:t>Company</w:t>
      </w:r>
      <w:r w:rsidR="00AC60DB">
        <w:rPr>
          <w:szCs w:val="28"/>
          <w:lang w:val="en-US" w:bidi="th-TH"/>
        </w:rPr>
        <w:t xml:space="preserve"> has set the risk ceiling level </w:t>
      </w:r>
      <w:r w:rsidR="00AC60DB">
        <w:rPr>
          <w:rFonts w:cs="Times New Roman"/>
          <w:szCs w:val="22"/>
        </w:rPr>
        <w:t>for controlling and monitoring of Net Capital Ratio</w:t>
      </w:r>
      <w:r w:rsidR="00AC60DB">
        <w:rPr>
          <w:rFonts w:cstheme="minorBidi" w:hint="cs"/>
          <w:szCs w:val="28"/>
          <w:cs/>
          <w:lang w:bidi="th-TH"/>
        </w:rPr>
        <w:t xml:space="preserve"> </w:t>
      </w:r>
      <w:r w:rsidR="00AC60DB">
        <w:rPr>
          <w:rFonts w:cstheme="minorBidi"/>
          <w:szCs w:val="28"/>
          <w:lang w:bidi="th-TH"/>
        </w:rPr>
        <w:t xml:space="preserve">level by risk management </w:t>
      </w:r>
      <w:r w:rsidR="00AC60DB">
        <w:rPr>
          <w:rFonts w:cstheme="minorBidi"/>
          <w:szCs w:val="28"/>
          <w:lang w:val="en-US" w:bidi="th-TH"/>
        </w:rPr>
        <w:t>regularly</w:t>
      </w:r>
      <w:r w:rsidRPr="00F528ED">
        <w:rPr>
          <w:rFonts w:cs="Times New Roman"/>
          <w:szCs w:val="22"/>
        </w:rPr>
        <w:t xml:space="preserve">. As </w:t>
      </w:r>
      <w:r w:rsidR="00F72E91">
        <w:rPr>
          <w:rFonts w:cs="Times New Roman"/>
          <w:szCs w:val="22"/>
        </w:rPr>
        <w:t>at</w:t>
      </w:r>
      <w:r w:rsidRPr="00F528ED">
        <w:rPr>
          <w:rFonts w:cs="Times New Roman"/>
          <w:szCs w:val="22"/>
        </w:rPr>
        <w:t xml:space="preserve"> </w:t>
      </w:r>
      <w:r w:rsidR="004971DD">
        <w:rPr>
          <w:rFonts w:cs="Times New Roman"/>
          <w:szCs w:val="22"/>
        </w:rPr>
        <w:t>31 December 2020</w:t>
      </w:r>
      <w:r w:rsidRPr="00F528ED">
        <w:rPr>
          <w:rFonts w:cs="Times New Roman"/>
          <w:szCs w:val="22"/>
        </w:rPr>
        <w:t xml:space="preserve">, the </w:t>
      </w:r>
      <w:r w:rsidR="00CC60AB">
        <w:rPr>
          <w:rFonts w:cs="Times New Roman"/>
          <w:szCs w:val="22"/>
        </w:rPr>
        <w:t>Company</w:t>
      </w:r>
      <w:r w:rsidRPr="00F528ED">
        <w:rPr>
          <w:rFonts w:cs="Times New Roman"/>
          <w:szCs w:val="22"/>
        </w:rPr>
        <w:t xml:space="preserve"> has </w:t>
      </w:r>
      <w:r w:rsidR="00AC60DB">
        <w:rPr>
          <w:rFonts w:cs="Times New Roman"/>
          <w:szCs w:val="22"/>
        </w:rPr>
        <w:t>N</w:t>
      </w:r>
      <w:r w:rsidRPr="00F528ED">
        <w:rPr>
          <w:rFonts w:cs="Times New Roman"/>
          <w:szCs w:val="22"/>
        </w:rPr>
        <w:t xml:space="preserve">et </w:t>
      </w:r>
      <w:r w:rsidR="00AC60DB">
        <w:rPr>
          <w:rFonts w:cs="Times New Roman"/>
          <w:szCs w:val="22"/>
        </w:rPr>
        <w:t>C</w:t>
      </w:r>
      <w:r w:rsidRPr="00F528ED">
        <w:rPr>
          <w:rFonts w:cs="Times New Roman"/>
          <w:szCs w:val="22"/>
        </w:rPr>
        <w:t xml:space="preserve">apital </w:t>
      </w:r>
      <w:r w:rsidR="00AC60DB" w:rsidRPr="00716C80">
        <w:rPr>
          <w:rFonts w:cs="Times New Roman"/>
          <w:szCs w:val="22"/>
        </w:rPr>
        <w:t>R</w:t>
      </w:r>
      <w:r w:rsidR="00D51DD3" w:rsidRPr="00716C80">
        <w:rPr>
          <w:rFonts w:cs="Times New Roman"/>
          <w:szCs w:val="22"/>
        </w:rPr>
        <w:t>atio</w:t>
      </w:r>
      <w:r w:rsidRPr="00716C80">
        <w:rPr>
          <w:rFonts w:cs="Times New Roman"/>
          <w:szCs w:val="22"/>
        </w:rPr>
        <w:t xml:space="preserve"> </w:t>
      </w:r>
      <w:r w:rsidR="00D51DD3" w:rsidRPr="00716C80">
        <w:rPr>
          <w:rFonts w:cs="Times New Roman"/>
          <w:szCs w:val="22"/>
        </w:rPr>
        <w:t>at</w:t>
      </w:r>
      <w:r w:rsidRPr="00716C80">
        <w:rPr>
          <w:rFonts w:cs="Times New Roman"/>
          <w:szCs w:val="22"/>
        </w:rPr>
        <w:t xml:space="preserve"> </w:t>
      </w:r>
      <w:r w:rsidR="00716C80" w:rsidRPr="00716C80">
        <w:rPr>
          <w:rFonts w:cs="Times New Roman"/>
          <w:szCs w:val="22"/>
        </w:rPr>
        <w:t>39.8%</w:t>
      </w:r>
      <w:r w:rsidRPr="00716C80">
        <w:rPr>
          <w:rFonts w:cs="Times New Roman"/>
          <w:szCs w:val="22"/>
        </w:rPr>
        <w:t xml:space="preserve">. Hence, in case of an unprecedent event that could have an impact on </w:t>
      </w:r>
      <w:r w:rsidR="00D51DD3" w:rsidRPr="00716C80">
        <w:rPr>
          <w:rFonts w:cs="Times New Roman"/>
          <w:szCs w:val="22"/>
        </w:rPr>
        <w:t>the</w:t>
      </w:r>
      <w:r w:rsidRPr="00716C80">
        <w:rPr>
          <w:rFonts w:cs="Times New Roman"/>
          <w:szCs w:val="22"/>
        </w:rPr>
        <w:t xml:space="preserve"> net capital, the </w:t>
      </w:r>
      <w:r w:rsidR="00CC60AB">
        <w:rPr>
          <w:rFonts w:cs="Times New Roman"/>
          <w:szCs w:val="22"/>
        </w:rPr>
        <w:t>Company</w:t>
      </w:r>
      <w:r w:rsidRPr="00716C80">
        <w:rPr>
          <w:rFonts w:cs="Times New Roman"/>
          <w:szCs w:val="22"/>
        </w:rPr>
        <w:t xml:space="preserve"> has prepared</w:t>
      </w:r>
      <w:r w:rsidRPr="00F528ED">
        <w:rPr>
          <w:rFonts w:cs="Times New Roman"/>
          <w:szCs w:val="22"/>
        </w:rPr>
        <w:t xml:space="preserve"> a contingency funding plan to support on this need for an emergency funding. Within this contingency funding plan</w:t>
      </w:r>
      <w:r w:rsidR="00AC60DB">
        <w:rPr>
          <w:rFonts w:cs="Times New Roman"/>
          <w:szCs w:val="22"/>
        </w:rPr>
        <w:t xml:space="preserve">, the </w:t>
      </w:r>
      <w:r w:rsidR="00CC60AB">
        <w:rPr>
          <w:rFonts w:cs="Times New Roman"/>
          <w:szCs w:val="22"/>
        </w:rPr>
        <w:t>Company</w:t>
      </w:r>
      <w:r w:rsidR="00D51DD3">
        <w:rPr>
          <w:rFonts w:cs="Times New Roman"/>
          <w:szCs w:val="22"/>
        </w:rPr>
        <w:t xml:space="preserve"> </w:t>
      </w:r>
      <w:r w:rsidRPr="00F528ED">
        <w:rPr>
          <w:rFonts w:cs="Times New Roman"/>
          <w:szCs w:val="22"/>
        </w:rPr>
        <w:t>specifies clearly on source of funding, approved standby line and procedures for requesting for this funding including short-term borrowings from</w:t>
      </w:r>
      <w:r w:rsidR="005518D2">
        <w:rPr>
          <w:rFonts w:cs="Times New Roman"/>
          <w:szCs w:val="22"/>
        </w:rPr>
        <w:t xml:space="preserve"> The </w:t>
      </w:r>
      <w:r w:rsidRPr="00F528ED">
        <w:rPr>
          <w:rFonts w:cs="Times New Roman"/>
          <w:szCs w:val="22"/>
        </w:rPr>
        <w:t>Siam Commercial Bank and other domestic commercial banks that are trade partners as well as raising funds through the issuance of subordinated debt</w:t>
      </w:r>
      <w:r>
        <w:rPr>
          <w:rFonts w:cs="Times New Roman"/>
          <w:szCs w:val="22"/>
        </w:rPr>
        <w:t>.</w:t>
      </w:r>
    </w:p>
    <w:p w14:paraId="5240728B" w14:textId="77777777" w:rsidR="00F528ED" w:rsidRPr="005518D2" w:rsidRDefault="00F528ED" w:rsidP="005518D2">
      <w:pPr>
        <w:spacing w:line="240" w:lineRule="exact"/>
        <w:ind w:left="547" w:right="9"/>
        <w:jc w:val="both"/>
        <w:rPr>
          <w:rFonts w:cs="Times New Roman"/>
          <w:szCs w:val="22"/>
        </w:rPr>
      </w:pPr>
    </w:p>
    <w:p w14:paraId="0D771A2D" w14:textId="12A46498" w:rsidR="00F528ED" w:rsidRPr="00401995" w:rsidRDefault="00401995" w:rsidP="005A673D">
      <w:pPr>
        <w:pStyle w:val="index"/>
        <w:numPr>
          <w:ilvl w:val="1"/>
          <w:numId w:val="25"/>
        </w:numPr>
        <w:spacing w:after="0" w:line="390" w:lineRule="exact"/>
        <w:ind w:left="540" w:hanging="540"/>
        <w:outlineLvl w:val="0"/>
        <w:rPr>
          <w:b/>
          <w:bCs/>
          <w:i/>
          <w:iCs/>
          <w:szCs w:val="24"/>
          <w:lang w:val="en-US" w:bidi="th-TH"/>
        </w:rPr>
      </w:pPr>
      <w:r w:rsidRPr="00401995">
        <w:rPr>
          <w:b/>
          <w:bCs/>
          <w:i/>
          <w:iCs/>
          <w:szCs w:val="24"/>
          <w:lang w:val="en-US" w:bidi="th-TH"/>
        </w:rPr>
        <w:t xml:space="preserve">Significant risk </w:t>
      </w:r>
      <w:r w:rsidR="005518D2">
        <w:rPr>
          <w:b/>
          <w:bCs/>
          <w:i/>
          <w:iCs/>
          <w:szCs w:val="24"/>
          <w:lang w:val="en-US" w:bidi="th-TH"/>
        </w:rPr>
        <w:t>of</w:t>
      </w:r>
      <w:r w:rsidRPr="00401995">
        <w:rPr>
          <w:b/>
          <w:bCs/>
          <w:i/>
          <w:iCs/>
          <w:szCs w:val="24"/>
          <w:lang w:val="en-US" w:bidi="th-TH"/>
        </w:rPr>
        <w:t xml:space="preserve"> financial instruments</w:t>
      </w:r>
    </w:p>
    <w:p w14:paraId="2D33D9B6" w14:textId="77777777" w:rsidR="00401995" w:rsidRPr="005518D2" w:rsidRDefault="00401995" w:rsidP="005518D2">
      <w:pPr>
        <w:spacing w:line="240" w:lineRule="exact"/>
        <w:ind w:left="547" w:right="9"/>
        <w:jc w:val="both"/>
        <w:rPr>
          <w:rFonts w:cs="Times New Roman"/>
          <w:szCs w:val="22"/>
        </w:rPr>
      </w:pPr>
    </w:p>
    <w:p w14:paraId="1FFA3FB3" w14:textId="77777777" w:rsidR="005518D2" w:rsidRDefault="005518D2" w:rsidP="005518D2">
      <w:pPr>
        <w:pStyle w:val="index"/>
        <w:spacing w:after="0" w:line="390" w:lineRule="exact"/>
        <w:ind w:left="540"/>
        <w:outlineLvl w:val="0"/>
        <w:rPr>
          <w:b/>
          <w:bCs/>
          <w:i/>
          <w:iCs/>
          <w:szCs w:val="24"/>
          <w:lang w:val="en-US" w:bidi="th-TH"/>
        </w:rPr>
      </w:pPr>
      <w:r w:rsidRPr="00963AC4">
        <w:rPr>
          <w:b/>
          <w:bCs/>
          <w:i/>
          <w:iCs/>
          <w:szCs w:val="24"/>
          <w:lang w:val="en-US" w:bidi="th-TH"/>
        </w:rPr>
        <w:t>Risk management framework</w:t>
      </w:r>
    </w:p>
    <w:p w14:paraId="5E6A7723" w14:textId="77777777" w:rsidR="005518D2" w:rsidRPr="005518D2" w:rsidRDefault="005518D2" w:rsidP="005518D2">
      <w:pPr>
        <w:spacing w:line="240" w:lineRule="exact"/>
        <w:ind w:left="547" w:right="9"/>
        <w:jc w:val="both"/>
        <w:rPr>
          <w:rFonts w:cs="Times New Roman"/>
          <w:szCs w:val="22"/>
        </w:rPr>
      </w:pPr>
    </w:p>
    <w:p w14:paraId="35697400" w14:textId="2476F575" w:rsidR="005518D2" w:rsidRPr="00963AC4" w:rsidRDefault="005518D2" w:rsidP="005518D2">
      <w:pPr>
        <w:spacing w:line="240" w:lineRule="atLeast"/>
        <w:ind w:left="540" w:right="9"/>
        <w:jc w:val="thaiDistribute"/>
        <w:rPr>
          <w:rFonts w:cs="Times New Roman"/>
          <w:szCs w:val="22"/>
        </w:rPr>
      </w:pPr>
      <w:r w:rsidRPr="00963AC4">
        <w:rPr>
          <w:rFonts w:cs="Times New Roman"/>
          <w:szCs w:val="22"/>
        </w:rPr>
        <w:t xml:space="preserve">The </w:t>
      </w:r>
      <w:r w:rsidR="00CC60AB">
        <w:rPr>
          <w:rFonts w:cs="Times New Roman"/>
          <w:szCs w:val="22"/>
        </w:rPr>
        <w:t>Company</w:t>
      </w:r>
      <w:r w:rsidRPr="00963AC4">
        <w:rPr>
          <w:rFonts w:cs="Times New Roman"/>
          <w:szCs w:val="22"/>
        </w:rPr>
        <w:t xml:space="preserve">’s </w:t>
      </w:r>
      <w:r>
        <w:rPr>
          <w:rFonts w:cs="Times New Roman"/>
          <w:szCs w:val="22"/>
        </w:rPr>
        <w:t>B</w:t>
      </w:r>
      <w:r w:rsidRPr="00963AC4">
        <w:rPr>
          <w:rFonts w:cs="Times New Roman"/>
          <w:szCs w:val="22"/>
        </w:rPr>
        <w:t xml:space="preserve">oard of </w:t>
      </w:r>
      <w:r>
        <w:rPr>
          <w:rFonts w:cs="Times New Roman"/>
          <w:szCs w:val="22"/>
        </w:rPr>
        <w:t>D</w:t>
      </w:r>
      <w:r w:rsidRPr="00963AC4">
        <w:rPr>
          <w:rFonts w:cs="Times New Roman"/>
          <w:szCs w:val="22"/>
        </w:rPr>
        <w:t xml:space="preserve">irectors has overall responsibility for the establishment and oversight of </w:t>
      </w:r>
      <w:r>
        <w:rPr>
          <w:rFonts w:cs="Times New Roman"/>
          <w:szCs w:val="22"/>
        </w:rPr>
        <w:br/>
      </w:r>
      <w:r w:rsidRPr="00963AC4">
        <w:rPr>
          <w:rFonts w:cs="Times New Roman"/>
          <w:szCs w:val="22"/>
        </w:rPr>
        <w:t xml:space="preserve">the </w:t>
      </w:r>
      <w:r w:rsidR="00694002">
        <w:rPr>
          <w:rFonts w:cs="Times New Roman"/>
          <w:szCs w:val="22"/>
        </w:rPr>
        <w:t>Company</w:t>
      </w:r>
      <w:r w:rsidRPr="00963AC4">
        <w:rPr>
          <w:rFonts w:cs="Times New Roman"/>
          <w:szCs w:val="22"/>
        </w:rPr>
        <w:t xml:space="preserve">’s risk management framework. The </w:t>
      </w:r>
      <w:r>
        <w:rPr>
          <w:rFonts w:cs="Times New Roman"/>
          <w:szCs w:val="22"/>
        </w:rPr>
        <w:t>B</w:t>
      </w:r>
      <w:r w:rsidRPr="00963AC4">
        <w:rPr>
          <w:rFonts w:cs="Times New Roman"/>
          <w:szCs w:val="22"/>
        </w:rPr>
        <w:t xml:space="preserve">oard of </w:t>
      </w:r>
      <w:r>
        <w:rPr>
          <w:rFonts w:cs="Times New Roman"/>
          <w:szCs w:val="22"/>
        </w:rPr>
        <w:t>D</w:t>
      </w:r>
      <w:r w:rsidRPr="00963AC4">
        <w:rPr>
          <w:rFonts w:cs="Times New Roman"/>
          <w:szCs w:val="22"/>
        </w:rPr>
        <w:t xml:space="preserve">irectors has established the risk management committee, which is responsible for developing and monitoring the </w:t>
      </w:r>
      <w:r w:rsidR="00CC60AB">
        <w:rPr>
          <w:rFonts w:cs="Times New Roman"/>
          <w:szCs w:val="22"/>
        </w:rPr>
        <w:t>Company</w:t>
      </w:r>
      <w:r w:rsidRPr="00963AC4">
        <w:rPr>
          <w:rFonts w:cs="Times New Roman"/>
          <w:szCs w:val="22"/>
        </w:rPr>
        <w:t xml:space="preserve">’s risk management policies. The committee reports regularly to the </w:t>
      </w:r>
      <w:r>
        <w:rPr>
          <w:rFonts w:cs="Times New Roman"/>
          <w:szCs w:val="22"/>
        </w:rPr>
        <w:t>B</w:t>
      </w:r>
      <w:r w:rsidRPr="00963AC4">
        <w:rPr>
          <w:rFonts w:cs="Times New Roman"/>
          <w:szCs w:val="22"/>
        </w:rPr>
        <w:t xml:space="preserve">oard of </w:t>
      </w:r>
      <w:r>
        <w:rPr>
          <w:rFonts w:cs="Times New Roman"/>
          <w:szCs w:val="22"/>
        </w:rPr>
        <w:t>D</w:t>
      </w:r>
      <w:r w:rsidRPr="00963AC4">
        <w:rPr>
          <w:rFonts w:cs="Times New Roman"/>
          <w:szCs w:val="22"/>
        </w:rPr>
        <w:t>irectors on its activities.</w:t>
      </w:r>
    </w:p>
    <w:p w14:paraId="2993E843" w14:textId="77777777" w:rsidR="005518D2" w:rsidRPr="00963AC4" w:rsidRDefault="005518D2" w:rsidP="005518D2">
      <w:pPr>
        <w:spacing w:line="240" w:lineRule="auto"/>
        <w:rPr>
          <w:rFonts w:cs="Times New Roman"/>
          <w:szCs w:val="22"/>
        </w:rPr>
      </w:pPr>
    </w:p>
    <w:p w14:paraId="45B09373" w14:textId="77777777" w:rsidR="00181A07" w:rsidRDefault="00181A07" w:rsidP="005518D2">
      <w:pPr>
        <w:spacing w:line="240" w:lineRule="atLeast"/>
        <w:ind w:left="540" w:right="9"/>
        <w:jc w:val="thaiDistribute"/>
        <w:rPr>
          <w:rFonts w:cs="Times New Roman"/>
          <w:szCs w:val="22"/>
        </w:rPr>
      </w:pPr>
      <w:r>
        <w:rPr>
          <w:rFonts w:cs="Times New Roman"/>
          <w:szCs w:val="22"/>
        </w:rPr>
        <w:br w:type="page"/>
      </w:r>
    </w:p>
    <w:p w14:paraId="2A421806" w14:textId="54CC88FF" w:rsidR="005518D2" w:rsidRDefault="005518D2" w:rsidP="005518D2">
      <w:pPr>
        <w:spacing w:line="240" w:lineRule="atLeast"/>
        <w:ind w:left="540" w:right="9"/>
        <w:jc w:val="thaiDistribute"/>
        <w:rPr>
          <w:rFonts w:cs="Times New Roman"/>
          <w:szCs w:val="22"/>
        </w:rPr>
      </w:pPr>
      <w:r w:rsidRPr="00963AC4">
        <w:rPr>
          <w:rFonts w:cs="Times New Roman"/>
          <w:szCs w:val="22"/>
        </w:rPr>
        <w:lastRenderedPageBreak/>
        <w:t xml:space="preserve">The </w:t>
      </w:r>
      <w:r w:rsidR="00CC60AB">
        <w:rPr>
          <w:rFonts w:cs="Times New Roman"/>
          <w:szCs w:val="22"/>
        </w:rPr>
        <w:t>Company</w:t>
      </w:r>
      <w:r w:rsidRPr="00963AC4">
        <w:rPr>
          <w:rFonts w:cs="Times New Roman"/>
          <w:szCs w:val="22"/>
        </w:rPr>
        <w:t xml:space="preserve">’s risk management policies are established to identify and analyse the risks faced by </w:t>
      </w:r>
      <w:r>
        <w:rPr>
          <w:rFonts w:cs="Times New Roman"/>
          <w:szCs w:val="22"/>
        </w:rPr>
        <w:br/>
      </w:r>
      <w:r w:rsidRPr="00963AC4">
        <w:rPr>
          <w:rFonts w:cs="Times New Roman"/>
          <w:szCs w:val="22"/>
        </w:rPr>
        <w:t>the</w:t>
      </w:r>
      <w:r>
        <w:rPr>
          <w:rFonts w:cs="Times New Roman"/>
          <w:szCs w:val="22"/>
        </w:rPr>
        <w:t xml:space="preserve"> </w:t>
      </w:r>
      <w:r w:rsidR="00CC60AB">
        <w:rPr>
          <w:rFonts w:cs="Times New Roman"/>
          <w:szCs w:val="22"/>
        </w:rPr>
        <w:t>Company</w:t>
      </w:r>
      <w:r w:rsidRPr="00963AC4">
        <w:rPr>
          <w:rFonts w:cs="Times New Roman"/>
          <w:szCs w:val="22"/>
        </w:rPr>
        <w:t xml:space="preserve">, to set appropriate risk limits and controls and to monitor risks and adherence to limits. </w:t>
      </w:r>
      <w:r>
        <w:rPr>
          <w:rFonts w:cs="Times New Roman"/>
          <w:szCs w:val="22"/>
        </w:rPr>
        <w:br/>
      </w:r>
      <w:r w:rsidRPr="00963AC4">
        <w:rPr>
          <w:rFonts w:cs="Times New Roman"/>
          <w:szCs w:val="22"/>
        </w:rPr>
        <w:t xml:space="preserve">Risk management policies and systems are reviewed regularly to reflect changes in market conditions and the </w:t>
      </w:r>
      <w:r w:rsidR="00CC60AB">
        <w:rPr>
          <w:rFonts w:cs="Times New Roman"/>
          <w:szCs w:val="22"/>
        </w:rPr>
        <w:t>Company</w:t>
      </w:r>
      <w:r w:rsidRPr="00963AC4">
        <w:rPr>
          <w:rFonts w:cs="Times New Roman"/>
          <w:szCs w:val="22"/>
        </w:rPr>
        <w:t xml:space="preserve">’s activities. The </w:t>
      </w:r>
      <w:r w:rsidR="00CC60AB">
        <w:rPr>
          <w:rFonts w:cs="Times New Roman"/>
          <w:szCs w:val="22"/>
        </w:rPr>
        <w:t>Company</w:t>
      </w:r>
      <w:r w:rsidRPr="00963AC4">
        <w:rPr>
          <w:rFonts w:cs="Times New Roman"/>
          <w:szCs w:val="22"/>
        </w:rPr>
        <w:t>, through its training and management standards and procedures, aims to maintain a disciplined and constructive control environment in which all employees understand their roles and obligations.</w:t>
      </w:r>
    </w:p>
    <w:p w14:paraId="7F89CC25" w14:textId="77777777" w:rsidR="00CC60AB" w:rsidRDefault="00CC60AB" w:rsidP="00CC60AB">
      <w:pPr>
        <w:spacing w:line="240" w:lineRule="auto"/>
        <w:rPr>
          <w:rFonts w:cs="Times New Roman"/>
          <w:szCs w:val="22"/>
        </w:rPr>
      </w:pPr>
    </w:p>
    <w:p w14:paraId="0E67A73C" w14:textId="31833894" w:rsidR="00503F67" w:rsidRPr="00716C80" w:rsidRDefault="00503F67" w:rsidP="00CC60AB">
      <w:pPr>
        <w:spacing w:line="240" w:lineRule="auto"/>
        <w:ind w:left="540"/>
        <w:jc w:val="thaiDistribute"/>
        <w:rPr>
          <w:rFonts w:cs="Times New Roman"/>
          <w:szCs w:val="22"/>
        </w:rPr>
      </w:pPr>
      <w:r w:rsidRPr="00963AC4">
        <w:rPr>
          <w:rFonts w:cs="Times New Roman"/>
          <w:szCs w:val="22"/>
        </w:rPr>
        <w:t xml:space="preserve">The </w:t>
      </w:r>
      <w:r w:rsidR="00CC60AB">
        <w:rPr>
          <w:rFonts w:cs="Times New Roman"/>
          <w:szCs w:val="22"/>
        </w:rPr>
        <w:t>Company</w:t>
      </w:r>
      <w:r>
        <w:rPr>
          <w:rFonts w:cs="Times New Roman"/>
          <w:szCs w:val="22"/>
        </w:rPr>
        <w:t>’s</w:t>
      </w:r>
      <w:r w:rsidRPr="00963AC4">
        <w:rPr>
          <w:rFonts w:cs="Times New Roman"/>
          <w:szCs w:val="22"/>
        </w:rPr>
        <w:t xml:space="preserve"> audit committee oversees how management monitors compliance with the</w:t>
      </w:r>
      <w:r>
        <w:rPr>
          <w:rFonts w:cs="Times New Roman"/>
          <w:szCs w:val="22"/>
        </w:rPr>
        <w:t xml:space="preserve"> </w:t>
      </w:r>
      <w:r w:rsidR="00CC60AB">
        <w:rPr>
          <w:rFonts w:cs="Times New Roman"/>
          <w:szCs w:val="22"/>
        </w:rPr>
        <w:t>Company</w:t>
      </w:r>
      <w:r w:rsidRPr="00963AC4">
        <w:rPr>
          <w:rFonts w:cs="Times New Roman"/>
          <w:szCs w:val="22"/>
        </w:rPr>
        <w:t>’s</w:t>
      </w:r>
      <w:r>
        <w:rPr>
          <w:rFonts w:cs="Times New Roman"/>
          <w:szCs w:val="22"/>
        </w:rPr>
        <w:t xml:space="preserve"> </w:t>
      </w:r>
      <w:r w:rsidRPr="00963AC4">
        <w:rPr>
          <w:rFonts w:cs="Times New Roman"/>
          <w:szCs w:val="22"/>
        </w:rPr>
        <w:t xml:space="preserve">risk management policies and procedures, and reviews the adequacy of the risk management framework in relation to the risks faced by the </w:t>
      </w:r>
      <w:r w:rsidR="00CC60AB">
        <w:rPr>
          <w:rFonts w:cs="Times New Roman"/>
          <w:szCs w:val="22"/>
        </w:rPr>
        <w:t>Company</w:t>
      </w:r>
      <w:r>
        <w:rPr>
          <w:rFonts w:cs="Times New Roman"/>
          <w:szCs w:val="22"/>
        </w:rPr>
        <w:t xml:space="preserve">. </w:t>
      </w:r>
      <w:r w:rsidRPr="00963AC4">
        <w:rPr>
          <w:rFonts w:cs="Times New Roman"/>
          <w:szCs w:val="22"/>
        </w:rPr>
        <w:t xml:space="preserve">The </w:t>
      </w:r>
      <w:r w:rsidR="00CC60AB">
        <w:rPr>
          <w:rFonts w:cs="Times New Roman"/>
          <w:szCs w:val="22"/>
        </w:rPr>
        <w:t>Company</w:t>
      </w:r>
      <w:r>
        <w:rPr>
          <w:rFonts w:cs="Times New Roman"/>
          <w:szCs w:val="22"/>
        </w:rPr>
        <w:t xml:space="preserve">’s </w:t>
      </w:r>
      <w:r w:rsidRPr="00963AC4">
        <w:rPr>
          <w:rFonts w:cs="Times New Roman"/>
          <w:szCs w:val="22"/>
        </w:rPr>
        <w:t>audit committee is assisted in its oversight role by internal audit. Internal audit undertakes both regular and ad hoc reviews of risk management controls and procedures, the results of which are reported to the audit committee.</w:t>
      </w:r>
    </w:p>
    <w:p w14:paraId="7603EF24" w14:textId="389DAEFB" w:rsidR="00503F67" w:rsidRDefault="00503F67" w:rsidP="005518D2">
      <w:pPr>
        <w:spacing w:line="240" w:lineRule="atLeast"/>
        <w:ind w:left="540" w:right="9"/>
        <w:jc w:val="thaiDistribute"/>
        <w:rPr>
          <w:rFonts w:cs="Times New Roman"/>
          <w:szCs w:val="22"/>
        </w:rPr>
      </w:pPr>
    </w:p>
    <w:p w14:paraId="144E9D24" w14:textId="5F0E4BF0" w:rsidR="00181A07" w:rsidRPr="00181A07" w:rsidRDefault="00181A07" w:rsidP="005518D2">
      <w:pPr>
        <w:spacing w:line="240" w:lineRule="atLeast"/>
        <w:ind w:left="540" w:right="9"/>
        <w:jc w:val="thaiDistribute"/>
        <w:rPr>
          <w:rFonts w:cs="Times New Roman"/>
          <w:b/>
          <w:bCs/>
          <w:i/>
          <w:iCs/>
          <w:szCs w:val="22"/>
        </w:rPr>
      </w:pPr>
      <w:r w:rsidRPr="00181A07">
        <w:rPr>
          <w:rFonts w:cs="Times New Roman"/>
          <w:b/>
          <w:bCs/>
          <w:i/>
          <w:iCs/>
          <w:szCs w:val="22"/>
        </w:rPr>
        <w:t>Financial risk management policies</w:t>
      </w:r>
    </w:p>
    <w:p w14:paraId="408223C4" w14:textId="77777777" w:rsidR="00181A07" w:rsidRPr="00963AC4" w:rsidRDefault="00181A07" w:rsidP="005518D2">
      <w:pPr>
        <w:spacing w:line="240" w:lineRule="atLeast"/>
        <w:ind w:left="540" w:right="9"/>
        <w:jc w:val="thaiDistribute"/>
        <w:rPr>
          <w:rFonts w:cs="Times New Roman"/>
          <w:szCs w:val="22"/>
        </w:rPr>
      </w:pPr>
    </w:p>
    <w:p w14:paraId="10318AFA" w14:textId="77777777" w:rsidR="00401995" w:rsidRDefault="00401995" w:rsidP="00401995">
      <w:pPr>
        <w:spacing w:line="240" w:lineRule="atLeast"/>
        <w:ind w:firstLine="547"/>
        <w:rPr>
          <w:rFonts w:cs="Times New Roman"/>
          <w:b/>
          <w:bCs/>
          <w:i/>
          <w:iCs/>
          <w:szCs w:val="22"/>
        </w:rPr>
      </w:pPr>
      <w:r>
        <w:rPr>
          <w:rFonts w:cs="Times New Roman"/>
          <w:b/>
          <w:bCs/>
          <w:i/>
          <w:iCs/>
          <w:szCs w:val="22"/>
        </w:rPr>
        <w:t>5.2.1</w:t>
      </w:r>
      <w:r>
        <w:rPr>
          <w:rFonts w:cs="Times New Roman"/>
          <w:b/>
          <w:bCs/>
          <w:i/>
          <w:iCs/>
          <w:szCs w:val="22"/>
        </w:rPr>
        <w:tab/>
        <w:t xml:space="preserve">Credit risk </w:t>
      </w:r>
    </w:p>
    <w:p w14:paraId="57AD6300" w14:textId="77777777" w:rsidR="00401995" w:rsidRPr="00E76872" w:rsidRDefault="00401995" w:rsidP="00B402EE">
      <w:pPr>
        <w:spacing w:line="240" w:lineRule="atLeast"/>
        <w:ind w:left="1170" w:right="9"/>
        <w:jc w:val="both"/>
        <w:rPr>
          <w:rFonts w:cs="Times New Roman"/>
          <w:szCs w:val="22"/>
        </w:rPr>
      </w:pPr>
    </w:p>
    <w:p w14:paraId="31BBCA19" w14:textId="0D3CC008" w:rsidR="00401995" w:rsidRDefault="00401995" w:rsidP="00667497">
      <w:pPr>
        <w:tabs>
          <w:tab w:val="left" w:pos="1260"/>
        </w:tabs>
        <w:spacing w:line="240" w:lineRule="atLeast"/>
        <w:ind w:left="1170" w:right="9"/>
        <w:jc w:val="both"/>
        <w:rPr>
          <w:rFonts w:cs="Times New Roman"/>
          <w:szCs w:val="22"/>
        </w:rPr>
      </w:pPr>
      <w:r w:rsidRPr="00401995">
        <w:rPr>
          <w:rFonts w:cs="Times New Roman"/>
          <w:szCs w:val="22"/>
        </w:rPr>
        <w:t>Credit risk is comprised o</w:t>
      </w:r>
      <w:r>
        <w:rPr>
          <w:rFonts w:cs="Times New Roman"/>
          <w:szCs w:val="22"/>
        </w:rPr>
        <w:t>f</w:t>
      </w:r>
      <w:r w:rsidR="005518D2">
        <w:rPr>
          <w:rFonts w:cs="Times New Roman"/>
          <w:szCs w:val="22"/>
        </w:rPr>
        <w:t xml:space="preserve"> </w:t>
      </w:r>
      <w:r w:rsidRPr="00401995">
        <w:rPr>
          <w:rFonts w:cs="Times New Roman"/>
          <w:szCs w:val="22"/>
        </w:rPr>
        <w:t xml:space="preserve">margin loan </w:t>
      </w:r>
      <w:r w:rsidR="005518D2">
        <w:rPr>
          <w:rFonts w:cs="Times New Roman"/>
          <w:szCs w:val="22"/>
        </w:rPr>
        <w:t>business risk,</w:t>
      </w:r>
      <w:r w:rsidRPr="00401995">
        <w:rPr>
          <w:rFonts w:cs="Times New Roman"/>
          <w:szCs w:val="22"/>
        </w:rPr>
        <w:t xml:space="preserve"> brokerage business</w:t>
      </w:r>
      <w:r w:rsidR="005518D2">
        <w:rPr>
          <w:rFonts w:cs="Times New Roman"/>
          <w:szCs w:val="22"/>
        </w:rPr>
        <w:t xml:space="preserve"> </w:t>
      </w:r>
      <w:r>
        <w:rPr>
          <w:rFonts w:cs="Times New Roman"/>
          <w:szCs w:val="22"/>
        </w:rPr>
        <w:t>r</w:t>
      </w:r>
      <w:r w:rsidRPr="00401995">
        <w:rPr>
          <w:rFonts w:cs="Times New Roman"/>
          <w:szCs w:val="22"/>
        </w:rPr>
        <w:t>isk</w:t>
      </w:r>
      <w:r w:rsidR="005518D2">
        <w:rPr>
          <w:rFonts w:cs="Times New Roman"/>
          <w:szCs w:val="22"/>
        </w:rPr>
        <w:t xml:space="preserve">, </w:t>
      </w:r>
      <w:r w:rsidRPr="00401995">
        <w:rPr>
          <w:rFonts w:cs="Times New Roman"/>
          <w:szCs w:val="22"/>
        </w:rPr>
        <w:t xml:space="preserve">derivatives business </w:t>
      </w:r>
      <w:r w:rsidR="005518D2">
        <w:rPr>
          <w:rFonts w:cs="Times New Roman"/>
          <w:szCs w:val="22"/>
        </w:rPr>
        <w:t xml:space="preserve">risk </w:t>
      </w:r>
      <w:r w:rsidRPr="00401995">
        <w:rPr>
          <w:rFonts w:cs="Times New Roman"/>
          <w:szCs w:val="22"/>
        </w:rPr>
        <w:t xml:space="preserve">and </w:t>
      </w:r>
      <w:r>
        <w:rPr>
          <w:rFonts w:cs="Times New Roman"/>
          <w:szCs w:val="22"/>
        </w:rPr>
        <w:t>c</w:t>
      </w:r>
      <w:r w:rsidRPr="00401995">
        <w:rPr>
          <w:rFonts w:cs="Times New Roman"/>
          <w:szCs w:val="22"/>
        </w:rPr>
        <w:t xml:space="preserve">redit risk from </w:t>
      </w:r>
      <w:r>
        <w:rPr>
          <w:rFonts w:cs="Times New Roman"/>
          <w:szCs w:val="22"/>
        </w:rPr>
        <w:t>i</w:t>
      </w:r>
      <w:r w:rsidRPr="00401995">
        <w:rPr>
          <w:rFonts w:cs="Times New Roman"/>
          <w:szCs w:val="22"/>
        </w:rPr>
        <w:t xml:space="preserve">nvestment </w:t>
      </w:r>
      <w:r>
        <w:rPr>
          <w:rFonts w:cs="Times New Roman"/>
          <w:szCs w:val="22"/>
        </w:rPr>
        <w:t>p</w:t>
      </w:r>
      <w:r w:rsidRPr="00401995">
        <w:rPr>
          <w:rFonts w:cs="Times New Roman"/>
          <w:szCs w:val="22"/>
        </w:rPr>
        <w:t>ortfolio</w:t>
      </w:r>
      <w:r>
        <w:rPr>
          <w:rFonts w:cs="Times New Roman"/>
          <w:szCs w:val="22"/>
        </w:rPr>
        <w:t>.</w:t>
      </w:r>
    </w:p>
    <w:p w14:paraId="0C44E56C" w14:textId="6964C3B4" w:rsidR="005B76DA" w:rsidRDefault="005B76DA">
      <w:pPr>
        <w:spacing w:line="240" w:lineRule="auto"/>
        <w:rPr>
          <w:rFonts w:cs="Times New Roman"/>
          <w:szCs w:val="22"/>
        </w:rPr>
      </w:pPr>
    </w:p>
    <w:p w14:paraId="1661158E" w14:textId="77777777" w:rsidR="00401995" w:rsidRPr="00401995" w:rsidRDefault="00401995" w:rsidP="00401995">
      <w:pPr>
        <w:spacing w:line="240" w:lineRule="atLeast"/>
        <w:ind w:left="810" w:firstLine="360"/>
        <w:rPr>
          <w:rFonts w:cs="Times New Roman"/>
          <w:b/>
          <w:bCs/>
          <w:i/>
          <w:iCs/>
          <w:szCs w:val="22"/>
        </w:rPr>
      </w:pPr>
      <w:r w:rsidRPr="00401995">
        <w:rPr>
          <w:rFonts w:cs="Times New Roman"/>
          <w:b/>
          <w:bCs/>
          <w:i/>
          <w:iCs/>
          <w:szCs w:val="22"/>
        </w:rPr>
        <w:t xml:space="preserve">Margin </w:t>
      </w:r>
      <w:r>
        <w:rPr>
          <w:rFonts w:cs="Times New Roman"/>
          <w:b/>
          <w:bCs/>
          <w:i/>
          <w:iCs/>
          <w:szCs w:val="22"/>
        </w:rPr>
        <w:t>l</w:t>
      </w:r>
      <w:r w:rsidRPr="00401995">
        <w:rPr>
          <w:rFonts w:cs="Times New Roman"/>
          <w:b/>
          <w:bCs/>
          <w:i/>
          <w:iCs/>
          <w:szCs w:val="22"/>
        </w:rPr>
        <w:t xml:space="preserve">oan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14:paraId="25849804" w14:textId="77777777" w:rsidR="00401995" w:rsidRPr="00E76872" w:rsidRDefault="00401995" w:rsidP="00B402EE">
      <w:pPr>
        <w:spacing w:line="240" w:lineRule="atLeast"/>
        <w:ind w:left="1170" w:right="9"/>
        <w:jc w:val="both"/>
        <w:rPr>
          <w:rFonts w:cs="Times New Roman"/>
          <w:szCs w:val="22"/>
        </w:rPr>
      </w:pPr>
    </w:p>
    <w:p w14:paraId="6AC8AA77" w14:textId="1160E756" w:rsidR="004971DD" w:rsidRDefault="00401995" w:rsidP="004971DD">
      <w:pPr>
        <w:spacing w:line="240" w:lineRule="atLeast"/>
        <w:ind w:left="1170" w:right="9"/>
        <w:jc w:val="both"/>
        <w:rPr>
          <w:rFonts w:cs="Times New Roman"/>
          <w:sz w:val="16"/>
          <w:szCs w:val="16"/>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has established an internal guideline for controlling risk from margin loan </w:t>
      </w:r>
      <w:r w:rsidR="00B11ED0">
        <w:rPr>
          <w:rFonts w:cs="Times New Roman"/>
          <w:szCs w:val="22"/>
        </w:rPr>
        <w:t>by considering</w:t>
      </w:r>
      <w:r w:rsidRPr="00401995">
        <w:rPr>
          <w:rFonts w:cs="Times New Roman"/>
          <w:szCs w:val="22"/>
        </w:rPr>
        <w:t xml:space="preserve"> the limit to be suitable and fit-for-purpose for the financial position and the ability to pay debts of the clients. Moreover, the </w:t>
      </w:r>
      <w:r w:rsidR="00CC60AB">
        <w:rPr>
          <w:rFonts w:cs="Times New Roman"/>
          <w:szCs w:val="22"/>
        </w:rPr>
        <w:t>Company</w:t>
      </w:r>
      <w:r w:rsidRPr="00401995">
        <w:rPr>
          <w:rFonts w:cs="Times New Roman"/>
          <w:szCs w:val="22"/>
        </w:rPr>
        <w:t xml:space="preserve"> </w:t>
      </w:r>
      <w:r w:rsidR="00B11ED0">
        <w:rPr>
          <w:rFonts w:cs="Times New Roman"/>
          <w:szCs w:val="22"/>
        </w:rPr>
        <w:t xml:space="preserve">continuously provides </w:t>
      </w:r>
      <w:r w:rsidRPr="00401995">
        <w:rPr>
          <w:rFonts w:cs="Times New Roman"/>
          <w:szCs w:val="22"/>
        </w:rPr>
        <w:t>credit line review</w:t>
      </w:r>
      <w:r w:rsidR="002D4155">
        <w:rPr>
          <w:rFonts w:cs="Times New Roman"/>
          <w:szCs w:val="22"/>
        </w:rPr>
        <w:t xml:space="preserve"> </w:t>
      </w:r>
      <w:r w:rsidR="00B11ED0">
        <w:rPr>
          <w:rFonts w:cs="Times New Roman"/>
          <w:szCs w:val="22"/>
        </w:rPr>
        <w:t>and</w:t>
      </w:r>
      <w:r w:rsidRPr="00401995">
        <w:rPr>
          <w:rFonts w:cs="Times New Roman"/>
          <w:szCs w:val="22"/>
        </w:rPr>
        <w:t xml:space="preserve"> </w:t>
      </w:r>
      <w:r w:rsidR="008A6F87">
        <w:rPr>
          <w:rFonts w:cs="Times New Roman"/>
          <w:szCs w:val="22"/>
        </w:rPr>
        <w:t>adjustment</w:t>
      </w:r>
      <w:r w:rsidR="008A6F87" w:rsidRPr="00401995">
        <w:rPr>
          <w:rFonts w:cs="Times New Roman"/>
          <w:szCs w:val="22"/>
        </w:rPr>
        <w:t xml:space="preserve"> </w:t>
      </w:r>
      <w:r w:rsidR="008A6F87">
        <w:rPr>
          <w:rFonts w:cs="Times New Roman"/>
          <w:szCs w:val="22"/>
        </w:rPr>
        <w:t xml:space="preserve">to </w:t>
      </w:r>
      <w:r w:rsidRPr="00401995">
        <w:rPr>
          <w:rFonts w:cs="Times New Roman"/>
          <w:szCs w:val="22"/>
        </w:rPr>
        <w:t>suit the current financial status and trading behavio</w:t>
      </w:r>
      <w:r>
        <w:rPr>
          <w:rFonts w:cs="Times New Roman"/>
          <w:szCs w:val="22"/>
        </w:rPr>
        <w:t>u</w:t>
      </w:r>
      <w:r w:rsidRPr="00401995">
        <w:rPr>
          <w:rFonts w:cs="Times New Roman"/>
          <w:szCs w:val="22"/>
        </w:rPr>
        <w:t>r of the clients</w:t>
      </w:r>
      <w:r w:rsidR="00951AA8">
        <w:rPr>
          <w:rFonts w:cs="Times New Roman"/>
          <w:szCs w:val="22"/>
        </w:rPr>
        <w:t xml:space="preserve"> and </w:t>
      </w:r>
      <w:r w:rsidRPr="00401995">
        <w:rPr>
          <w:rFonts w:cs="Times New Roman"/>
          <w:szCs w:val="22"/>
        </w:rPr>
        <w:t>emphasi</w:t>
      </w:r>
      <w:r w:rsidR="00F72E91">
        <w:rPr>
          <w:rFonts w:cs="Times New Roman"/>
          <w:szCs w:val="22"/>
        </w:rPr>
        <w:t>s</w:t>
      </w:r>
      <w:r w:rsidRPr="00401995">
        <w:rPr>
          <w:rFonts w:cs="Times New Roman"/>
          <w:szCs w:val="22"/>
        </w:rPr>
        <w:t xml:space="preserve">es on the concentration limit on individual client to be within the regulatory requirement. The </w:t>
      </w:r>
      <w:r w:rsidR="00CC60AB">
        <w:rPr>
          <w:rFonts w:cs="Times New Roman"/>
          <w:szCs w:val="22"/>
        </w:rPr>
        <w:t>Company</w:t>
      </w:r>
      <w:r w:rsidRPr="00401995">
        <w:rPr>
          <w:rFonts w:cs="Times New Roman"/>
          <w:szCs w:val="22"/>
        </w:rPr>
        <w:t xml:space="preserve"> also has a process for specifying the list of marginable securities an</w:t>
      </w:r>
      <w:r w:rsidR="008A6F87">
        <w:rPr>
          <w:rFonts w:cs="Times New Roman"/>
          <w:szCs w:val="22"/>
        </w:rPr>
        <w:t>d</w:t>
      </w:r>
      <w:r w:rsidRPr="00401995">
        <w:rPr>
          <w:rFonts w:cs="Times New Roman"/>
          <w:szCs w:val="22"/>
        </w:rPr>
        <w:t xml:space="preserve"> appropriate margin rate for each security to select solely suitable quality ones. The </w:t>
      </w:r>
      <w:r w:rsidR="00CC60AB">
        <w:rPr>
          <w:rFonts w:cs="Times New Roman"/>
          <w:szCs w:val="22"/>
        </w:rPr>
        <w:t>Company</w:t>
      </w:r>
      <w:r w:rsidRPr="00401995">
        <w:rPr>
          <w:rFonts w:cs="Times New Roman"/>
          <w:szCs w:val="22"/>
        </w:rPr>
        <w:t xml:space="preserve"> has appointed Credit Sub-Committee (CC) to be responsible for credit risk management policies and issues related to credit risk including individual trading securities and suitable credit concentration risk on individual securities. In order to select high quality marginable securities list, the </w:t>
      </w:r>
      <w:r w:rsidR="00CC60AB">
        <w:rPr>
          <w:rFonts w:cs="Times New Roman"/>
          <w:szCs w:val="22"/>
        </w:rPr>
        <w:t>Company</w:t>
      </w:r>
      <w:r w:rsidRPr="00401995">
        <w:rPr>
          <w:rFonts w:cs="Times New Roman"/>
          <w:szCs w:val="22"/>
        </w:rPr>
        <w:t xml:space="preserve"> relies upon both quantitative and qualitative factors including fundamental factors, volatilities</w:t>
      </w:r>
      <w:r w:rsidR="00951AA8">
        <w:rPr>
          <w:rFonts w:cs="Times New Roman"/>
          <w:szCs w:val="22"/>
        </w:rPr>
        <w:t xml:space="preserve">, </w:t>
      </w:r>
      <w:r w:rsidRPr="00401995">
        <w:rPr>
          <w:rFonts w:cs="Times New Roman"/>
          <w:szCs w:val="22"/>
        </w:rPr>
        <w:t xml:space="preserve">forward-looking credit risk, correlation risk </w:t>
      </w:r>
      <w:r w:rsidR="00951AA8">
        <w:rPr>
          <w:rFonts w:cs="Times New Roman"/>
          <w:szCs w:val="22"/>
        </w:rPr>
        <w:t xml:space="preserve">of securities </w:t>
      </w:r>
      <w:r w:rsidR="00B11ED0">
        <w:rPr>
          <w:rFonts w:cs="Times New Roman"/>
          <w:szCs w:val="22"/>
        </w:rPr>
        <w:t xml:space="preserve">cluster </w:t>
      </w:r>
      <w:r w:rsidRPr="00401995">
        <w:rPr>
          <w:rFonts w:cs="Times New Roman"/>
          <w:szCs w:val="22"/>
        </w:rPr>
        <w:t xml:space="preserve">and liquidity risk </w:t>
      </w:r>
      <w:r w:rsidR="00951AA8">
        <w:rPr>
          <w:rFonts w:cs="Times New Roman"/>
          <w:szCs w:val="22"/>
        </w:rPr>
        <w:t xml:space="preserve">of securities for </w:t>
      </w:r>
      <w:r w:rsidR="00951AA8">
        <w:rPr>
          <w:szCs w:val="28"/>
          <w:lang w:bidi="th-TH"/>
        </w:rPr>
        <w:t>g</w:t>
      </w:r>
      <w:r w:rsidR="00951AA8" w:rsidRPr="00951AA8">
        <w:rPr>
          <w:rFonts w:cs="Times New Roman"/>
          <w:szCs w:val="22"/>
        </w:rPr>
        <w:t xml:space="preserve">ood corporate lending and the </w:t>
      </w:r>
      <w:r w:rsidR="00CC60AB">
        <w:rPr>
          <w:rFonts w:cs="Times New Roman"/>
          <w:szCs w:val="22"/>
        </w:rPr>
        <w:t>Company</w:t>
      </w:r>
      <w:r w:rsidR="00F72E91">
        <w:rPr>
          <w:rFonts w:cs="Times New Roman"/>
          <w:szCs w:val="22"/>
        </w:rPr>
        <w:t>’</w:t>
      </w:r>
      <w:r w:rsidR="00951AA8" w:rsidRPr="00951AA8">
        <w:rPr>
          <w:rFonts w:cs="Times New Roman"/>
          <w:szCs w:val="22"/>
        </w:rPr>
        <w:t>s credit risk control to be at an acceptable level.</w:t>
      </w:r>
    </w:p>
    <w:p w14:paraId="2F408F58" w14:textId="77777777" w:rsidR="00E76872" w:rsidRPr="00E76872" w:rsidRDefault="00E76872" w:rsidP="00E76872">
      <w:pPr>
        <w:spacing w:line="240" w:lineRule="atLeast"/>
        <w:ind w:right="9"/>
        <w:jc w:val="both"/>
        <w:rPr>
          <w:rFonts w:cs="Times New Roman"/>
          <w:szCs w:val="22"/>
        </w:rPr>
      </w:pPr>
    </w:p>
    <w:p w14:paraId="5AC7DD09" w14:textId="77777777" w:rsidR="00401995" w:rsidRPr="004971DD" w:rsidRDefault="00401995" w:rsidP="004971DD">
      <w:pPr>
        <w:spacing w:line="240" w:lineRule="atLeast"/>
        <w:ind w:left="1170" w:right="9"/>
        <w:jc w:val="both"/>
        <w:rPr>
          <w:rFonts w:cs="Times New Roman"/>
          <w:szCs w:val="22"/>
        </w:rPr>
      </w:pPr>
      <w:r w:rsidRPr="00401995">
        <w:rPr>
          <w:rFonts w:cs="Times New Roman"/>
          <w:b/>
          <w:bCs/>
          <w:i/>
          <w:iCs/>
          <w:szCs w:val="22"/>
        </w:rPr>
        <w:t xml:space="preserve">Brokerage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14:paraId="407799B5" w14:textId="77777777" w:rsidR="00401995" w:rsidRDefault="00401995" w:rsidP="00401995">
      <w:pPr>
        <w:spacing w:line="240" w:lineRule="atLeast"/>
        <w:ind w:left="1170" w:right="9"/>
        <w:jc w:val="both"/>
        <w:rPr>
          <w:rFonts w:cs="Times New Roman"/>
          <w:b/>
          <w:bCs/>
          <w:i/>
          <w:iCs/>
          <w:szCs w:val="22"/>
        </w:rPr>
      </w:pPr>
    </w:p>
    <w:p w14:paraId="47507CC3" w14:textId="31604D23" w:rsid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w:t>
      </w:r>
      <w:r w:rsidR="00B11ED0">
        <w:rPr>
          <w:rFonts w:cs="Times New Roman"/>
          <w:szCs w:val="22"/>
        </w:rPr>
        <w:t>has</w:t>
      </w:r>
      <w:r w:rsidRPr="00401995">
        <w:rPr>
          <w:rFonts w:cs="Times New Roman"/>
          <w:szCs w:val="22"/>
        </w:rPr>
        <w:t xml:space="preserve"> </w:t>
      </w:r>
      <w:r w:rsidR="005B76DA">
        <w:rPr>
          <w:rFonts w:cs="Times New Roman"/>
          <w:szCs w:val="22"/>
        </w:rPr>
        <w:t xml:space="preserve">the </w:t>
      </w:r>
      <w:r w:rsidRPr="00401995">
        <w:rPr>
          <w:rFonts w:cs="Times New Roman"/>
          <w:szCs w:val="22"/>
        </w:rPr>
        <w:t>risk that aris</w:t>
      </w:r>
      <w:r w:rsidR="005B76DA">
        <w:rPr>
          <w:rFonts w:cs="Times New Roman"/>
          <w:szCs w:val="22"/>
        </w:rPr>
        <w:t>ing</w:t>
      </w:r>
      <w:r w:rsidRPr="00401995">
        <w:rPr>
          <w:rFonts w:cs="Times New Roman"/>
          <w:szCs w:val="22"/>
        </w:rPr>
        <w:t xml:space="preserve"> from </w:t>
      </w:r>
      <w:r w:rsidR="00B11ED0">
        <w:rPr>
          <w:rFonts w:cs="Times New Roman"/>
          <w:szCs w:val="22"/>
        </w:rPr>
        <w:t>c</w:t>
      </w:r>
      <w:r w:rsidRPr="00401995">
        <w:rPr>
          <w:rFonts w:cs="Times New Roman"/>
          <w:szCs w:val="22"/>
        </w:rPr>
        <w:t xml:space="preserve">ash </w:t>
      </w:r>
      <w:r w:rsidR="00B11ED0">
        <w:rPr>
          <w:rFonts w:cs="Times New Roman"/>
          <w:szCs w:val="22"/>
        </w:rPr>
        <w:t>a</w:t>
      </w:r>
      <w:r w:rsidRPr="00401995">
        <w:rPr>
          <w:rFonts w:cs="Times New Roman"/>
          <w:szCs w:val="22"/>
        </w:rPr>
        <w:t xml:space="preserve">ccount </w:t>
      </w:r>
      <w:r w:rsidR="00B11ED0">
        <w:rPr>
          <w:rFonts w:cs="Times New Roman"/>
          <w:szCs w:val="22"/>
        </w:rPr>
        <w:t xml:space="preserve">when the clients cannot </w:t>
      </w:r>
      <w:r w:rsidRPr="00401995">
        <w:rPr>
          <w:rFonts w:cs="Times New Roman"/>
          <w:szCs w:val="22"/>
        </w:rPr>
        <w:t xml:space="preserve">settle their </w:t>
      </w:r>
      <w:r w:rsidR="00B11ED0">
        <w:rPr>
          <w:rFonts w:cs="Times New Roman"/>
          <w:szCs w:val="22"/>
        </w:rPr>
        <w:t>securities payables</w:t>
      </w:r>
      <w:r w:rsidRPr="00401995">
        <w:rPr>
          <w:rFonts w:cs="Times New Roman"/>
          <w:szCs w:val="22"/>
        </w:rPr>
        <w:t xml:space="preserve"> within 2 business days after the purchase date (T+2)</w:t>
      </w:r>
      <w:r w:rsidR="00C21D08">
        <w:rPr>
          <w:rFonts w:cs="Times New Roman"/>
          <w:szCs w:val="22"/>
        </w:rPr>
        <w:t>.</w:t>
      </w:r>
      <w:r w:rsidRPr="00401995">
        <w:rPr>
          <w:rFonts w:cs="Times New Roman"/>
          <w:szCs w:val="22"/>
        </w:rPr>
        <w:t xml:space="preserve"> </w:t>
      </w:r>
      <w:r w:rsidR="00C21D08">
        <w:rPr>
          <w:rFonts w:cs="Times New Roman"/>
          <w:szCs w:val="22"/>
        </w:rPr>
        <w:t>H</w:t>
      </w:r>
      <w:r w:rsidRPr="00401995">
        <w:rPr>
          <w:rFonts w:cs="Times New Roman"/>
          <w:szCs w:val="22"/>
        </w:rPr>
        <w:t>owever</w:t>
      </w:r>
      <w:r w:rsidR="00F72E91">
        <w:rPr>
          <w:rFonts w:cs="Times New Roman"/>
          <w:szCs w:val="22"/>
        </w:rPr>
        <w:t>,</w:t>
      </w:r>
      <w:r w:rsidRPr="00401995">
        <w:rPr>
          <w:rFonts w:cs="Times New Roman"/>
          <w:szCs w:val="22"/>
        </w:rPr>
        <w:t xml:space="preserve"> this risk type is quite limited due to a strict official regulations that requires clients to place collateral not less than 20% of total credit line in the particular account. Nevertheless, </w:t>
      </w:r>
      <w:r w:rsidR="00C21D08">
        <w:rPr>
          <w:rFonts w:cs="Times New Roman"/>
          <w:szCs w:val="22"/>
        </w:rPr>
        <w:t xml:space="preserve">the </w:t>
      </w:r>
      <w:r w:rsidR="00CC60AB">
        <w:rPr>
          <w:rFonts w:cs="Times New Roman"/>
          <w:szCs w:val="22"/>
        </w:rPr>
        <w:t>Company</w:t>
      </w:r>
      <w:r w:rsidR="00C21D08">
        <w:rPr>
          <w:rFonts w:cs="Times New Roman"/>
          <w:szCs w:val="22"/>
        </w:rPr>
        <w:t xml:space="preserve">’s </w:t>
      </w:r>
      <w:r w:rsidRPr="00401995">
        <w:rPr>
          <w:rFonts w:cs="Times New Roman"/>
          <w:szCs w:val="22"/>
        </w:rPr>
        <w:t xml:space="preserve">internal force sell guideline is quite rigid thus help mitigate this risk </w:t>
      </w:r>
      <w:r>
        <w:rPr>
          <w:rFonts w:cs="Times New Roman"/>
          <w:szCs w:val="22"/>
        </w:rPr>
        <w:t>significantly</w:t>
      </w:r>
      <w:r w:rsidRPr="00401995">
        <w:rPr>
          <w:rFonts w:cs="Times New Roman"/>
          <w:szCs w:val="22"/>
        </w:rPr>
        <w:t>.</w:t>
      </w:r>
    </w:p>
    <w:p w14:paraId="13A2F274" w14:textId="5F0028F1" w:rsidR="00401995" w:rsidRPr="00401995" w:rsidRDefault="00401995" w:rsidP="00716C80">
      <w:pPr>
        <w:spacing w:line="240" w:lineRule="auto"/>
        <w:rPr>
          <w:rFonts w:cs="Times New Roman"/>
          <w:szCs w:val="22"/>
        </w:rPr>
      </w:pPr>
    </w:p>
    <w:p w14:paraId="234C483E" w14:textId="7D785E33"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Hence, there are prudent measures to control the risk to be within </w:t>
      </w:r>
      <w:r w:rsidR="00C21D08">
        <w:rPr>
          <w:rFonts w:cs="Times New Roman"/>
          <w:szCs w:val="22"/>
        </w:rPr>
        <w:t xml:space="preserve">the </w:t>
      </w:r>
      <w:r w:rsidR="00CC60AB">
        <w:rPr>
          <w:rFonts w:cs="Times New Roman"/>
          <w:szCs w:val="22"/>
        </w:rPr>
        <w:t>Company</w:t>
      </w:r>
      <w:r w:rsidR="00C21D08">
        <w:rPr>
          <w:rFonts w:cs="Times New Roman"/>
          <w:szCs w:val="22"/>
        </w:rPr>
        <w:t xml:space="preserve">’s </w:t>
      </w:r>
      <w:r w:rsidRPr="00401995">
        <w:rPr>
          <w:rFonts w:cs="Times New Roman"/>
          <w:szCs w:val="22"/>
        </w:rPr>
        <w:t xml:space="preserve">internal policy by performing a due diligence of clients by considering the credit limit to be suitable for the ability to pay off their debts </w:t>
      </w:r>
      <w:r w:rsidR="00B11ED0">
        <w:rPr>
          <w:rFonts w:cs="Times New Roman"/>
          <w:szCs w:val="22"/>
        </w:rPr>
        <w:t>including</w:t>
      </w:r>
      <w:r w:rsidRPr="00401995">
        <w:rPr>
          <w:rFonts w:cs="Times New Roman"/>
          <w:szCs w:val="22"/>
        </w:rPr>
        <w:t xml:space="preserve"> an on-going risk assessment throughout our regular credit reviews and closely follow up on clients’ securities trading behavio</w:t>
      </w:r>
      <w:r>
        <w:rPr>
          <w:rFonts w:cs="Times New Roman"/>
          <w:szCs w:val="22"/>
        </w:rPr>
        <w:t>u</w:t>
      </w:r>
      <w:r w:rsidRPr="00401995">
        <w:rPr>
          <w:rFonts w:cs="Times New Roman"/>
          <w:szCs w:val="22"/>
        </w:rPr>
        <w:t>rs.</w:t>
      </w:r>
    </w:p>
    <w:p w14:paraId="407C3463" w14:textId="77777777" w:rsidR="00401995" w:rsidRDefault="00401995" w:rsidP="00401995">
      <w:pPr>
        <w:spacing w:line="240" w:lineRule="atLeast"/>
        <w:ind w:left="1170" w:right="9"/>
        <w:jc w:val="both"/>
        <w:rPr>
          <w:rFonts w:cs="Times New Roman"/>
          <w:b/>
          <w:bCs/>
          <w:i/>
          <w:iCs/>
          <w:szCs w:val="22"/>
        </w:rPr>
      </w:pPr>
    </w:p>
    <w:p w14:paraId="39573390" w14:textId="77777777" w:rsidR="00CC60AB" w:rsidRDefault="00CC60AB">
      <w:pPr>
        <w:spacing w:line="240" w:lineRule="auto"/>
        <w:rPr>
          <w:rFonts w:cs="Times New Roman"/>
          <w:b/>
          <w:bCs/>
          <w:i/>
          <w:iCs/>
          <w:szCs w:val="22"/>
        </w:rPr>
      </w:pPr>
      <w:r>
        <w:rPr>
          <w:rFonts w:cs="Times New Roman"/>
          <w:b/>
          <w:bCs/>
          <w:i/>
          <w:iCs/>
          <w:szCs w:val="22"/>
        </w:rPr>
        <w:br w:type="page"/>
      </w:r>
    </w:p>
    <w:p w14:paraId="77F286D7" w14:textId="7236BF56" w:rsidR="00401995" w:rsidRDefault="00401995" w:rsidP="00401995">
      <w:pPr>
        <w:spacing w:line="240" w:lineRule="atLeast"/>
        <w:ind w:left="1170" w:right="9"/>
        <w:jc w:val="both"/>
        <w:rPr>
          <w:rFonts w:cs="Times New Roman"/>
          <w:b/>
          <w:bCs/>
          <w:i/>
          <w:iCs/>
          <w:szCs w:val="22"/>
        </w:rPr>
      </w:pPr>
      <w:r w:rsidRPr="00401995">
        <w:rPr>
          <w:rFonts w:cs="Times New Roman"/>
          <w:b/>
          <w:bCs/>
          <w:i/>
          <w:iCs/>
          <w:szCs w:val="22"/>
        </w:rPr>
        <w:lastRenderedPageBreak/>
        <w:t xml:space="preserve">Derivatives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14:paraId="2E2BCDE2" w14:textId="77777777" w:rsidR="00401995" w:rsidRDefault="00401995" w:rsidP="00401995">
      <w:pPr>
        <w:spacing w:line="240" w:lineRule="atLeast"/>
        <w:ind w:left="1170" w:right="9"/>
        <w:jc w:val="both"/>
        <w:rPr>
          <w:rFonts w:cs="Times New Roman"/>
          <w:b/>
          <w:bCs/>
          <w:i/>
          <w:iCs/>
          <w:szCs w:val="22"/>
        </w:rPr>
      </w:pPr>
    </w:p>
    <w:p w14:paraId="6186209B" w14:textId="274A8E03"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has the risk that client may lose from investing in the </w:t>
      </w:r>
      <w:r w:rsidR="00B11ED0">
        <w:rPr>
          <w:rFonts w:cs="Times New Roman"/>
          <w:szCs w:val="22"/>
        </w:rPr>
        <w:t>derivative</w:t>
      </w:r>
      <w:r w:rsidRPr="00401995">
        <w:rPr>
          <w:rFonts w:cs="Times New Roman"/>
          <w:szCs w:val="22"/>
        </w:rPr>
        <w:t xml:space="preserve"> contract</w:t>
      </w:r>
      <w:r w:rsidR="00B11ED0">
        <w:rPr>
          <w:rFonts w:cs="Times New Roman"/>
          <w:szCs w:val="22"/>
        </w:rPr>
        <w:t>s</w:t>
      </w:r>
      <w:r w:rsidRPr="00401995">
        <w:rPr>
          <w:rFonts w:cs="Times New Roman"/>
          <w:szCs w:val="22"/>
        </w:rPr>
        <w:t xml:space="preserve"> </w:t>
      </w:r>
      <w:r w:rsidR="00B11ED0">
        <w:rPr>
          <w:rFonts w:cs="Times New Roman"/>
          <w:szCs w:val="22"/>
        </w:rPr>
        <w:t>more than</w:t>
      </w:r>
      <w:r w:rsidRPr="00401995">
        <w:rPr>
          <w:rFonts w:cs="Times New Roman"/>
          <w:szCs w:val="22"/>
        </w:rPr>
        <w:t xml:space="preserve"> the collateral placed</w:t>
      </w:r>
      <w:r w:rsidR="00B11ED0">
        <w:rPr>
          <w:rFonts w:cs="Times New Roman"/>
          <w:szCs w:val="22"/>
        </w:rPr>
        <w:t xml:space="preserve"> with the </w:t>
      </w:r>
      <w:r w:rsidR="00CC60AB">
        <w:rPr>
          <w:rFonts w:cs="Times New Roman"/>
          <w:szCs w:val="22"/>
        </w:rPr>
        <w:t>Company</w:t>
      </w:r>
      <w:r w:rsidR="00B11ED0">
        <w:rPr>
          <w:rFonts w:cs="Times New Roman"/>
          <w:szCs w:val="22"/>
        </w:rPr>
        <w:t xml:space="preserve"> which then, not adequate </w:t>
      </w:r>
      <w:r w:rsidRPr="00401995">
        <w:rPr>
          <w:rFonts w:cs="Times New Roman"/>
          <w:szCs w:val="22"/>
        </w:rPr>
        <w:t xml:space="preserve">to </w:t>
      </w:r>
      <w:r w:rsidR="00B11ED0">
        <w:rPr>
          <w:rFonts w:cs="Times New Roman"/>
          <w:szCs w:val="22"/>
        </w:rPr>
        <w:t>settle</w:t>
      </w:r>
      <w:r w:rsidRPr="00401995">
        <w:rPr>
          <w:rFonts w:cs="Times New Roman"/>
          <w:szCs w:val="22"/>
        </w:rPr>
        <w:t xml:space="preserve"> the debt with the </w:t>
      </w:r>
      <w:r w:rsidR="00C21D08">
        <w:rPr>
          <w:rFonts w:cs="Times New Roman"/>
          <w:szCs w:val="22"/>
        </w:rPr>
        <w:t>C</w:t>
      </w:r>
      <w:r w:rsidRPr="00401995">
        <w:rPr>
          <w:rFonts w:cs="Times New Roman"/>
          <w:szCs w:val="22"/>
        </w:rPr>
        <w:t xml:space="preserve">learing </w:t>
      </w:r>
      <w:r w:rsidR="00C21D08">
        <w:rPr>
          <w:rFonts w:cs="Times New Roman"/>
          <w:szCs w:val="22"/>
        </w:rPr>
        <w:t>H</w:t>
      </w:r>
      <w:r w:rsidRPr="00401995">
        <w:rPr>
          <w:rFonts w:cs="Times New Roman"/>
          <w:szCs w:val="22"/>
        </w:rPr>
        <w:t xml:space="preserve">ouse. Therefore, in order to mitigate the risk that may occur, </w:t>
      </w:r>
      <w:r w:rsidR="00C21D08">
        <w:rPr>
          <w:rFonts w:cs="Times New Roman"/>
          <w:szCs w:val="22"/>
        </w:rPr>
        <w:t xml:space="preserve">the </w:t>
      </w:r>
      <w:r w:rsidR="00CC60AB">
        <w:rPr>
          <w:rFonts w:cs="Times New Roman"/>
          <w:szCs w:val="22"/>
        </w:rPr>
        <w:t>Company</w:t>
      </w:r>
      <w:r w:rsidR="00C21D08">
        <w:rPr>
          <w:rFonts w:cs="Times New Roman"/>
          <w:szCs w:val="22"/>
        </w:rPr>
        <w:t xml:space="preserve"> has </w:t>
      </w:r>
      <w:r w:rsidRPr="00401995">
        <w:rPr>
          <w:rFonts w:cs="Times New Roman"/>
          <w:szCs w:val="22"/>
        </w:rPr>
        <w:t>risk control measures by selecting clients with knowledge</w:t>
      </w:r>
      <w:r w:rsidR="00A80D2F">
        <w:rPr>
          <w:rFonts w:cs="Times New Roman"/>
          <w:szCs w:val="22"/>
        </w:rPr>
        <w:t xml:space="preserve"> and</w:t>
      </w:r>
      <w:r w:rsidRPr="00401995">
        <w:rPr>
          <w:rFonts w:cs="Times New Roman"/>
          <w:szCs w:val="22"/>
        </w:rPr>
        <w:t xml:space="preserve"> experience in investing in derivatives as according to the criteria specified by the </w:t>
      </w:r>
      <w:r w:rsidR="00CC60AB">
        <w:rPr>
          <w:rFonts w:cs="Times New Roman"/>
          <w:szCs w:val="22"/>
        </w:rPr>
        <w:t>Company</w:t>
      </w:r>
      <w:r w:rsidRPr="00401995">
        <w:rPr>
          <w:rFonts w:cs="Times New Roman"/>
          <w:szCs w:val="22"/>
        </w:rPr>
        <w:t xml:space="preserve">. Considering the appropriate credit limit to the client’s ability to pay the debt. </w:t>
      </w:r>
      <w:r w:rsidR="00A80D2F">
        <w:rPr>
          <w:rFonts w:cs="Times New Roman"/>
          <w:szCs w:val="22"/>
        </w:rPr>
        <w:t xml:space="preserve">There is regular risk assessment via credit limit review and </w:t>
      </w:r>
      <w:r w:rsidRPr="00401995">
        <w:rPr>
          <w:rFonts w:cs="Times New Roman"/>
          <w:szCs w:val="22"/>
        </w:rPr>
        <w:t>closely follow</w:t>
      </w:r>
      <w:r w:rsidR="00A80D2F">
        <w:rPr>
          <w:rFonts w:cs="Times New Roman"/>
          <w:szCs w:val="22"/>
        </w:rPr>
        <w:t>ing</w:t>
      </w:r>
      <w:r w:rsidRPr="00401995">
        <w:rPr>
          <w:rFonts w:cs="Times New Roman"/>
          <w:szCs w:val="22"/>
        </w:rPr>
        <w:t xml:space="preserve"> up on clients’ </w:t>
      </w:r>
      <w:r w:rsidR="00A80D2F">
        <w:rPr>
          <w:rFonts w:cs="Times New Roman"/>
          <w:szCs w:val="22"/>
        </w:rPr>
        <w:t>derivatives</w:t>
      </w:r>
      <w:r w:rsidRPr="00401995">
        <w:rPr>
          <w:rFonts w:cs="Times New Roman"/>
          <w:szCs w:val="22"/>
        </w:rPr>
        <w:t xml:space="preserve"> trading behavio</w:t>
      </w:r>
      <w:r w:rsidR="00C21D08">
        <w:rPr>
          <w:rFonts w:cs="Times New Roman"/>
          <w:szCs w:val="22"/>
        </w:rPr>
        <w:t>u</w:t>
      </w:r>
      <w:r w:rsidRPr="00401995">
        <w:rPr>
          <w:rFonts w:cs="Times New Roman"/>
          <w:szCs w:val="22"/>
        </w:rPr>
        <w:t>r</w:t>
      </w:r>
      <w:r w:rsidR="00A80D2F">
        <w:rPr>
          <w:rFonts w:cs="Times New Roman"/>
          <w:szCs w:val="22"/>
        </w:rPr>
        <w:t>,</w:t>
      </w:r>
      <w:r w:rsidRPr="00401995">
        <w:rPr>
          <w:rFonts w:cs="Times New Roman"/>
          <w:szCs w:val="22"/>
        </w:rPr>
        <w:t xml:space="preserve"> including</w:t>
      </w:r>
      <w:r w:rsidR="00A80D2F">
        <w:rPr>
          <w:rFonts w:cs="Times New Roman"/>
          <w:szCs w:val="22"/>
        </w:rPr>
        <w:t xml:space="preserve"> controlling the adequacy of collateral to be</w:t>
      </w:r>
      <w:r w:rsidRPr="00401995">
        <w:rPr>
          <w:rFonts w:cs="Times New Roman"/>
          <w:szCs w:val="22"/>
        </w:rPr>
        <w:t xml:space="preserve"> in accordance with specified criteria to prevent the risk of </w:t>
      </w:r>
      <w:r w:rsidR="00A80D2F">
        <w:rPr>
          <w:rFonts w:cs="Times New Roman"/>
          <w:szCs w:val="22"/>
        </w:rPr>
        <w:t>lump-sum</w:t>
      </w:r>
      <w:r w:rsidRPr="00401995">
        <w:rPr>
          <w:rFonts w:cs="Times New Roman"/>
          <w:szCs w:val="22"/>
        </w:rPr>
        <w:t xml:space="preserve"> losses in the clients’ accounts. Thus, this also includes forcing the contract closing </w:t>
      </w:r>
      <w:r w:rsidR="00A80D2F">
        <w:rPr>
          <w:rFonts w:cs="Times New Roman"/>
          <w:szCs w:val="22"/>
        </w:rPr>
        <w:t>in case</w:t>
      </w:r>
      <w:r w:rsidRPr="00401995">
        <w:rPr>
          <w:rFonts w:cs="Times New Roman"/>
          <w:szCs w:val="22"/>
        </w:rPr>
        <w:t xml:space="preserve"> clients are unable to place additional collateral with respect to the terms and conditions designated by the </w:t>
      </w:r>
      <w:r w:rsidR="00CC60AB">
        <w:rPr>
          <w:rFonts w:cs="Times New Roman"/>
          <w:szCs w:val="22"/>
        </w:rPr>
        <w:t>Company</w:t>
      </w:r>
      <w:r w:rsidRPr="00401995">
        <w:rPr>
          <w:rFonts w:cs="Times New Roman"/>
          <w:szCs w:val="22"/>
        </w:rPr>
        <w:t>.</w:t>
      </w:r>
    </w:p>
    <w:p w14:paraId="719DBB6A" w14:textId="77777777" w:rsidR="00401995" w:rsidRPr="00E76872" w:rsidRDefault="00401995" w:rsidP="00401995">
      <w:pPr>
        <w:tabs>
          <w:tab w:val="left" w:pos="3150"/>
        </w:tabs>
        <w:spacing w:line="240" w:lineRule="exact"/>
        <w:ind w:left="547" w:right="9"/>
        <w:jc w:val="both"/>
        <w:rPr>
          <w:rFonts w:cs="Times New Roman"/>
          <w:szCs w:val="22"/>
        </w:rPr>
      </w:pPr>
    </w:p>
    <w:p w14:paraId="4B2BBAEE" w14:textId="77777777" w:rsidR="00667497" w:rsidRDefault="00667497" w:rsidP="00667497">
      <w:pPr>
        <w:spacing w:line="240" w:lineRule="atLeast"/>
        <w:ind w:left="1170" w:right="9"/>
        <w:jc w:val="both"/>
        <w:rPr>
          <w:rFonts w:cs="Times New Roman"/>
          <w:b/>
          <w:bCs/>
          <w:i/>
          <w:iCs/>
          <w:szCs w:val="22"/>
        </w:rPr>
      </w:pPr>
      <w:r w:rsidRPr="00667497">
        <w:rPr>
          <w:rFonts w:cs="Times New Roman"/>
          <w:b/>
          <w:bCs/>
          <w:i/>
          <w:iCs/>
          <w:szCs w:val="22"/>
        </w:rPr>
        <w:t xml:space="preserve">Credit </w:t>
      </w:r>
      <w:r>
        <w:rPr>
          <w:rFonts w:cs="Times New Roman"/>
          <w:b/>
          <w:bCs/>
          <w:i/>
          <w:iCs/>
          <w:szCs w:val="22"/>
        </w:rPr>
        <w:t>r</w:t>
      </w:r>
      <w:r w:rsidRPr="00667497">
        <w:rPr>
          <w:rFonts w:cs="Times New Roman"/>
          <w:b/>
          <w:bCs/>
          <w:i/>
          <w:iCs/>
          <w:szCs w:val="22"/>
        </w:rPr>
        <w:t xml:space="preserve">isk from </w:t>
      </w:r>
      <w:r>
        <w:rPr>
          <w:rFonts w:cs="Times New Roman"/>
          <w:b/>
          <w:bCs/>
          <w:i/>
          <w:iCs/>
          <w:szCs w:val="22"/>
        </w:rPr>
        <w:t>i</w:t>
      </w:r>
      <w:r w:rsidRPr="00667497">
        <w:rPr>
          <w:rFonts w:cs="Times New Roman"/>
          <w:b/>
          <w:bCs/>
          <w:i/>
          <w:iCs/>
          <w:szCs w:val="22"/>
        </w:rPr>
        <w:t xml:space="preserve">nvestment </w:t>
      </w:r>
      <w:r>
        <w:rPr>
          <w:rFonts w:cs="Times New Roman"/>
          <w:b/>
          <w:bCs/>
          <w:i/>
          <w:iCs/>
          <w:szCs w:val="22"/>
        </w:rPr>
        <w:t>p</w:t>
      </w:r>
      <w:r w:rsidRPr="00667497">
        <w:rPr>
          <w:rFonts w:cs="Times New Roman"/>
          <w:b/>
          <w:bCs/>
          <w:i/>
          <w:iCs/>
          <w:szCs w:val="22"/>
        </w:rPr>
        <w:t>ortfolio</w:t>
      </w:r>
    </w:p>
    <w:p w14:paraId="67AF2C2D" w14:textId="77777777" w:rsidR="00667497" w:rsidRPr="00667497" w:rsidRDefault="00667497" w:rsidP="00667497">
      <w:pPr>
        <w:spacing w:line="240" w:lineRule="atLeast"/>
        <w:ind w:left="1170" w:right="9"/>
        <w:jc w:val="both"/>
        <w:rPr>
          <w:rFonts w:cs="Times New Roman"/>
          <w:b/>
          <w:bCs/>
          <w:i/>
          <w:iCs/>
          <w:szCs w:val="22"/>
        </w:rPr>
      </w:pPr>
    </w:p>
    <w:p w14:paraId="463EB3E2" w14:textId="0E78824D" w:rsidR="00667497" w:rsidRPr="00667497" w:rsidRDefault="00C21D08" w:rsidP="00667497">
      <w:pPr>
        <w:spacing w:line="240" w:lineRule="atLeast"/>
        <w:ind w:left="1170" w:right="9"/>
        <w:jc w:val="both"/>
        <w:rPr>
          <w:rFonts w:cs="Times New Roman"/>
          <w:szCs w:val="22"/>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has the </w:t>
      </w:r>
      <w:r>
        <w:rPr>
          <w:rFonts w:cs="Times New Roman"/>
          <w:szCs w:val="22"/>
        </w:rPr>
        <w:t>c</w:t>
      </w:r>
      <w:r w:rsidR="00667497" w:rsidRPr="00667497">
        <w:rPr>
          <w:rFonts w:cs="Times New Roman"/>
          <w:szCs w:val="22"/>
        </w:rPr>
        <w:t xml:space="preserve">redit risk from the fixed income proprietary </w:t>
      </w:r>
      <w:r>
        <w:rPr>
          <w:rFonts w:cs="Times New Roman"/>
          <w:szCs w:val="22"/>
        </w:rPr>
        <w:t xml:space="preserve">trading </w:t>
      </w:r>
      <w:r w:rsidR="00667497" w:rsidRPr="00667497">
        <w:rPr>
          <w:rFonts w:cs="Times New Roman"/>
          <w:szCs w:val="22"/>
        </w:rPr>
        <w:t xml:space="preserve">portfolio. </w:t>
      </w:r>
      <w:r w:rsidR="005A3EC5">
        <w:rPr>
          <w:rFonts w:cs="Times New Roman"/>
          <w:szCs w:val="22"/>
        </w:rPr>
        <w:t>The Group has</w:t>
      </w:r>
      <w:r w:rsidR="00667497" w:rsidRPr="00667497">
        <w:rPr>
          <w:rFonts w:cs="Times New Roman"/>
          <w:szCs w:val="22"/>
        </w:rPr>
        <w:t xml:space="preserve"> allowed to invest in Thai sovereign risk debt instruments</w:t>
      </w:r>
      <w:r w:rsidR="005A3EC5">
        <w:rPr>
          <w:rFonts w:cs="Times New Roman"/>
          <w:szCs w:val="22"/>
        </w:rPr>
        <w:t xml:space="preserve"> such as </w:t>
      </w:r>
      <w:r w:rsidR="00667497" w:rsidRPr="00667497">
        <w:rPr>
          <w:rFonts w:cs="Times New Roman"/>
          <w:szCs w:val="22"/>
        </w:rPr>
        <w:t xml:space="preserve">government </w:t>
      </w:r>
      <w:r w:rsidR="00A80D2F">
        <w:rPr>
          <w:rFonts w:cs="Times New Roman"/>
          <w:szCs w:val="22"/>
        </w:rPr>
        <w:t>debt instruments</w:t>
      </w:r>
      <w:r w:rsidR="00667497" w:rsidRPr="00667497">
        <w:rPr>
          <w:rFonts w:cs="Times New Roman"/>
          <w:szCs w:val="22"/>
        </w:rPr>
        <w:t>, debt instrument issued by and/ or guarantee both principal and interest by Ministry of Finance (MOF)</w:t>
      </w:r>
      <w:r w:rsidR="005A3EC5">
        <w:rPr>
          <w:rFonts w:cs="Times New Roman"/>
          <w:szCs w:val="22"/>
        </w:rPr>
        <w:t xml:space="preserve"> in accordance with the </w:t>
      </w:r>
      <w:r w:rsidR="005A3EC5" w:rsidRPr="005A3EC5">
        <w:rPr>
          <w:rFonts w:cs="Times New Roman"/>
          <w:szCs w:val="22"/>
        </w:rPr>
        <w:t xml:space="preserve">investment </w:t>
      </w:r>
      <w:r w:rsidR="005A3EC5">
        <w:rPr>
          <w:rFonts w:cs="Times New Roman"/>
          <w:szCs w:val="22"/>
        </w:rPr>
        <w:t>r</w:t>
      </w:r>
      <w:r w:rsidR="005A3EC5" w:rsidRPr="005A3EC5">
        <w:rPr>
          <w:rFonts w:cs="Times New Roman"/>
          <w:szCs w:val="22"/>
        </w:rPr>
        <w:t xml:space="preserve">isk </w:t>
      </w:r>
      <w:r w:rsidR="005A3EC5">
        <w:rPr>
          <w:rFonts w:cs="Times New Roman"/>
          <w:szCs w:val="22"/>
        </w:rPr>
        <w:t>m</w:t>
      </w:r>
      <w:r w:rsidR="005A3EC5" w:rsidRPr="005A3EC5">
        <w:rPr>
          <w:rFonts w:cs="Times New Roman"/>
          <w:szCs w:val="22"/>
        </w:rPr>
        <w:t xml:space="preserve">anagement </w:t>
      </w:r>
      <w:r w:rsidR="005A3EC5">
        <w:rPr>
          <w:rFonts w:cs="Times New Roman"/>
          <w:szCs w:val="22"/>
        </w:rPr>
        <w:t>p</w:t>
      </w:r>
      <w:r w:rsidR="005A3EC5" w:rsidRPr="005A3EC5">
        <w:rPr>
          <w:rFonts w:cs="Times New Roman"/>
          <w:szCs w:val="22"/>
        </w:rPr>
        <w:t>olicy</w:t>
      </w:r>
      <w:r w:rsidR="005A3EC5">
        <w:rPr>
          <w:rFonts w:cs="Times New Roman"/>
          <w:szCs w:val="22"/>
        </w:rPr>
        <w:t xml:space="preserve"> for capital management of the Group.</w:t>
      </w:r>
      <w:r w:rsidR="005A3EC5" w:rsidRPr="005A3EC5">
        <w:rPr>
          <w:rFonts w:cs="Times New Roman"/>
          <w:szCs w:val="22"/>
        </w:rPr>
        <w:t xml:space="preserve"> </w:t>
      </w:r>
      <w:r w:rsidR="00667497" w:rsidRPr="00667497">
        <w:rPr>
          <w:rFonts w:cs="Times New Roman"/>
          <w:szCs w:val="22"/>
        </w:rPr>
        <w:t xml:space="preserve">As </w:t>
      </w:r>
      <w:r w:rsidR="00F72E91">
        <w:rPr>
          <w:rFonts w:cs="Times New Roman"/>
          <w:szCs w:val="22"/>
        </w:rPr>
        <w:t>at</w:t>
      </w:r>
      <w:r w:rsidR="00667497" w:rsidRPr="00667497">
        <w:rPr>
          <w:rFonts w:cs="Times New Roman"/>
          <w:szCs w:val="22"/>
        </w:rPr>
        <w:t xml:space="preserve"> </w:t>
      </w:r>
      <w:r w:rsidR="004971DD">
        <w:rPr>
          <w:rFonts w:cs="Times New Roman"/>
          <w:szCs w:val="22"/>
        </w:rPr>
        <w:t>31 December 2020</w:t>
      </w:r>
      <w:r w:rsidR="00667497" w:rsidRPr="00667497">
        <w:rPr>
          <w:rFonts w:cs="Times New Roman"/>
          <w:szCs w:val="22"/>
        </w:rPr>
        <w:t xml:space="preserve">, the </w:t>
      </w:r>
      <w:r w:rsidR="00CC60AB">
        <w:rPr>
          <w:rFonts w:cs="Times New Roman"/>
          <w:szCs w:val="22"/>
        </w:rPr>
        <w:t>Company</w:t>
      </w:r>
      <w:r w:rsidR="00667497" w:rsidRPr="00667497">
        <w:rPr>
          <w:rFonts w:cs="Times New Roman"/>
          <w:szCs w:val="22"/>
        </w:rPr>
        <w:t xml:space="preserve"> has an outstanding of fixed income investment for proprietary trading portfolio of </w:t>
      </w:r>
      <w:r w:rsidR="00F72E91">
        <w:rPr>
          <w:rFonts w:cs="Times New Roman"/>
          <w:szCs w:val="22"/>
        </w:rPr>
        <w:t xml:space="preserve">Baht </w:t>
      </w:r>
      <w:r w:rsidR="00716C80">
        <w:rPr>
          <w:rFonts w:cs="Times New Roman"/>
          <w:szCs w:val="22"/>
        </w:rPr>
        <w:t>53.</w:t>
      </w:r>
      <w:r w:rsidR="002763A3">
        <w:rPr>
          <w:rFonts w:cs="Times New Roman"/>
          <w:szCs w:val="22"/>
        </w:rPr>
        <w:t>8</w:t>
      </w:r>
      <w:r w:rsidR="00716C80">
        <w:rPr>
          <w:rFonts w:cs="Times New Roman"/>
          <w:szCs w:val="22"/>
        </w:rPr>
        <w:t xml:space="preserve"> </w:t>
      </w:r>
      <w:r w:rsidR="00667497" w:rsidRPr="00667497">
        <w:rPr>
          <w:rFonts w:cs="Times New Roman"/>
          <w:szCs w:val="22"/>
        </w:rPr>
        <w:t>million</w:t>
      </w:r>
      <w:r w:rsidR="00F72E91">
        <w:rPr>
          <w:rFonts w:cs="Times New Roman"/>
          <w:szCs w:val="22"/>
        </w:rPr>
        <w:t xml:space="preserve"> </w:t>
      </w:r>
      <w:r w:rsidR="005A3EC5">
        <w:rPr>
          <w:rFonts w:cs="Times New Roman"/>
          <w:szCs w:val="22"/>
        </w:rPr>
        <w:t xml:space="preserve">which </w:t>
      </w:r>
      <w:r w:rsidR="00667497" w:rsidRPr="00667497">
        <w:rPr>
          <w:rFonts w:cs="Times New Roman"/>
          <w:szCs w:val="22"/>
        </w:rPr>
        <w:t>compris</w:t>
      </w:r>
      <w:r w:rsidR="005A3EC5">
        <w:rPr>
          <w:rFonts w:cs="Times New Roman"/>
          <w:szCs w:val="22"/>
        </w:rPr>
        <w:t>es</w:t>
      </w:r>
      <w:r w:rsidR="00667497" w:rsidRPr="00667497">
        <w:rPr>
          <w:rFonts w:cs="Times New Roman"/>
          <w:szCs w:val="22"/>
        </w:rPr>
        <w:t xml:space="preserve"> Thai government bond of </w:t>
      </w:r>
      <w:r w:rsidR="003F0264">
        <w:rPr>
          <w:rFonts w:cs="Times New Roman"/>
          <w:szCs w:val="22"/>
        </w:rPr>
        <w:t xml:space="preserve">Baht </w:t>
      </w:r>
      <w:r w:rsidR="00716C80">
        <w:rPr>
          <w:rFonts w:cs="Times New Roman"/>
          <w:szCs w:val="22"/>
        </w:rPr>
        <w:t>4</w:t>
      </w:r>
      <w:r w:rsidR="002763A3">
        <w:rPr>
          <w:rFonts w:cs="Times New Roman"/>
          <w:szCs w:val="22"/>
        </w:rPr>
        <w:t>3</w:t>
      </w:r>
      <w:r w:rsidR="00716C80">
        <w:rPr>
          <w:rFonts w:cs="Times New Roman"/>
          <w:szCs w:val="22"/>
        </w:rPr>
        <w:t xml:space="preserve">.2 </w:t>
      </w:r>
      <w:r w:rsidR="00667497" w:rsidRPr="00667497">
        <w:rPr>
          <w:rFonts w:cs="Times New Roman"/>
          <w:szCs w:val="22"/>
        </w:rPr>
        <w:t>million</w:t>
      </w:r>
      <w:r w:rsidR="003F0264">
        <w:rPr>
          <w:rFonts w:cs="Times New Roman"/>
          <w:szCs w:val="22"/>
        </w:rPr>
        <w:t xml:space="preserve"> </w:t>
      </w:r>
      <w:r w:rsidR="00667497" w:rsidRPr="00667497">
        <w:rPr>
          <w:rFonts w:cs="Times New Roman"/>
          <w:szCs w:val="22"/>
        </w:rPr>
        <w:t xml:space="preserve">and corporate </w:t>
      </w:r>
      <w:r w:rsidR="00A80D2F">
        <w:rPr>
          <w:rFonts w:cs="Times New Roman"/>
          <w:szCs w:val="22"/>
        </w:rPr>
        <w:t>debt instruments</w:t>
      </w:r>
      <w:r w:rsidR="00667497" w:rsidRPr="00667497">
        <w:rPr>
          <w:rFonts w:cs="Times New Roman"/>
          <w:szCs w:val="22"/>
        </w:rPr>
        <w:t xml:space="preserve"> of </w:t>
      </w:r>
      <w:r w:rsidR="003F0264">
        <w:rPr>
          <w:rFonts w:cs="Times New Roman"/>
          <w:szCs w:val="22"/>
        </w:rPr>
        <w:t>Baht</w:t>
      </w:r>
      <w:r w:rsidR="00716C80">
        <w:rPr>
          <w:rFonts w:cs="Times New Roman"/>
          <w:szCs w:val="22"/>
        </w:rPr>
        <w:t xml:space="preserve"> 10.</w:t>
      </w:r>
      <w:r w:rsidR="005B76DA">
        <w:rPr>
          <w:rFonts w:cs="Times New Roman"/>
          <w:szCs w:val="22"/>
        </w:rPr>
        <w:t>6</w:t>
      </w:r>
      <w:r w:rsidR="00667497" w:rsidRPr="00667497">
        <w:rPr>
          <w:rFonts w:cs="Times New Roman"/>
          <w:szCs w:val="22"/>
        </w:rPr>
        <w:t xml:space="preserve"> million.</w:t>
      </w:r>
    </w:p>
    <w:p w14:paraId="2FB2FC8A" w14:textId="77777777" w:rsidR="00A2375F" w:rsidRDefault="00A2375F" w:rsidP="00A2375F">
      <w:pPr>
        <w:spacing w:line="240" w:lineRule="auto"/>
        <w:rPr>
          <w:rFonts w:cs="Times New Roman"/>
          <w:b/>
          <w:bCs/>
          <w:i/>
          <w:iCs/>
          <w:szCs w:val="22"/>
        </w:rPr>
      </w:pPr>
    </w:p>
    <w:p w14:paraId="1C7A897E" w14:textId="061A0809" w:rsidR="00716C80" w:rsidRDefault="00716C80" w:rsidP="00A2375F">
      <w:pPr>
        <w:spacing w:line="240" w:lineRule="auto"/>
        <w:ind w:left="1170"/>
        <w:rPr>
          <w:rFonts w:cs="Times New Roman"/>
          <w:b/>
          <w:bCs/>
          <w:i/>
          <w:iCs/>
          <w:szCs w:val="22"/>
        </w:rPr>
      </w:pPr>
      <w:r w:rsidRPr="00667497">
        <w:rPr>
          <w:rFonts w:cs="Times New Roman"/>
          <w:b/>
          <w:bCs/>
          <w:i/>
          <w:iCs/>
          <w:szCs w:val="22"/>
        </w:rPr>
        <w:t xml:space="preserve">Credit </w:t>
      </w:r>
      <w:r>
        <w:rPr>
          <w:rFonts w:cs="Times New Roman"/>
          <w:b/>
          <w:bCs/>
          <w:i/>
          <w:iCs/>
          <w:szCs w:val="22"/>
        </w:rPr>
        <w:t>r</w:t>
      </w:r>
      <w:r w:rsidRPr="00667497">
        <w:rPr>
          <w:rFonts w:cs="Times New Roman"/>
          <w:b/>
          <w:bCs/>
          <w:i/>
          <w:iCs/>
          <w:szCs w:val="22"/>
        </w:rPr>
        <w:t>isk from</w:t>
      </w:r>
      <w:r w:rsidRPr="00716C80">
        <w:rPr>
          <w:rFonts w:cs="Times New Roman"/>
          <w:b/>
          <w:bCs/>
          <w:i/>
          <w:iCs/>
          <w:szCs w:val="22"/>
        </w:rPr>
        <w:t xml:space="preserve"> </w:t>
      </w:r>
      <w:r w:rsidR="005B76DA">
        <w:rPr>
          <w:rFonts w:cs="Times New Roman"/>
          <w:b/>
          <w:bCs/>
          <w:i/>
          <w:iCs/>
          <w:szCs w:val="22"/>
        </w:rPr>
        <w:t>c</w:t>
      </w:r>
      <w:r w:rsidRPr="00716C80">
        <w:rPr>
          <w:rFonts w:cs="Times New Roman"/>
          <w:b/>
          <w:bCs/>
          <w:i/>
          <w:iCs/>
          <w:szCs w:val="22"/>
        </w:rPr>
        <w:t>ash and cash equivalent and derivatives</w:t>
      </w:r>
    </w:p>
    <w:p w14:paraId="1AD14A02" w14:textId="6A10F622" w:rsidR="00716C80" w:rsidRDefault="00716C80" w:rsidP="00B402EE">
      <w:pPr>
        <w:spacing w:line="240" w:lineRule="atLeast"/>
        <w:ind w:left="1170" w:right="9"/>
        <w:jc w:val="both"/>
        <w:rPr>
          <w:rFonts w:cs="Times New Roman"/>
          <w:b/>
          <w:bCs/>
          <w:i/>
          <w:iCs/>
          <w:szCs w:val="22"/>
        </w:rPr>
      </w:pPr>
    </w:p>
    <w:p w14:paraId="30CE7200" w14:textId="6580C69B" w:rsidR="00716C80" w:rsidRDefault="00716C80" w:rsidP="00B402EE">
      <w:pPr>
        <w:spacing w:line="240" w:lineRule="atLeast"/>
        <w:ind w:left="1170" w:right="9"/>
        <w:jc w:val="both"/>
        <w:rPr>
          <w:rFonts w:cs="Times New Roman"/>
          <w:szCs w:val="22"/>
        </w:rPr>
      </w:pPr>
      <w:r w:rsidRPr="00716C80">
        <w:rPr>
          <w:rFonts w:cs="Times New Roman"/>
          <w:szCs w:val="22"/>
        </w:rPr>
        <w:t xml:space="preserve">The </w:t>
      </w:r>
      <w:r w:rsidR="00CC60AB">
        <w:rPr>
          <w:rFonts w:cs="Times New Roman"/>
          <w:szCs w:val="22"/>
        </w:rPr>
        <w:t>Company</w:t>
      </w:r>
      <w:r w:rsidRPr="00716C80">
        <w:rPr>
          <w:rFonts w:cs="Times New Roman"/>
          <w:szCs w:val="22"/>
        </w:rPr>
        <w:t>’s</w:t>
      </w:r>
      <w:r>
        <w:rPr>
          <w:rFonts w:cs="Times New Roman"/>
          <w:szCs w:val="22"/>
        </w:rPr>
        <w:t xml:space="preserve"> </w:t>
      </w:r>
      <w:r w:rsidRPr="00716C80">
        <w:rPr>
          <w:rFonts w:cs="Times New Roman"/>
          <w:szCs w:val="22"/>
        </w:rPr>
        <w:t xml:space="preserve">exposure to credit risk arising from cash and cash equivalents and derivative assets is limited because the counterparties are banks and financial institutions with a minimum credit rating of </w:t>
      </w:r>
      <w:r w:rsidR="009D0A80">
        <w:rPr>
          <w:szCs w:val="28"/>
          <w:lang w:val="en-US" w:bidi="th-TH"/>
        </w:rPr>
        <w:t>BBB-</w:t>
      </w:r>
      <w:r w:rsidR="009D0A80">
        <w:rPr>
          <w:rFonts w:hint="cs"/>
          <w:szCs w:val="28"/>
          <w:cs/>
          <w:lang w:val="en-US" w:bidi="th-TH"/>
        </w:rPr>
        <w:t xml:space="preserve"> </w:t>
      </w:r>
      <w:r w:rsidR="009D0A80">
        <w:rPr>
          <w:szCs w:val="28"/>
          <w:lang w:val="en-US" w:bidi="th-TH"/>
        </w:rPr>
        <w:t xml:space="preserve">rated by risk management team and approved by the subcommittee of credit department </w:t>
      </w:r>
      <w:r w:rsidRPr="00716C80">
        <w:rPr>
          <w:rFonts w:cs="Times New Roman"/>
          <w:szCs w:val="22"/>
        </w:rPr>
        <w:t xml:space="preserve">for which the </w:t>
      </w:r>
      <w:r w:rsidR="00CC60AB">
        <w:rPr>
          <w:rFonts w:cs="Times New Roman"/>
          <w:szCs w:val="22"/>
        </w:rPr>
        <w:t>Company</w:t>
      </w:r>
      <w:r>
        <w:rPr>
          <w:rFonts w:cs="Times New Roman"/>
          <w:szCs w:val="22"/>
        </w:rPr>
        <w:t xml:space="preserve"> </w:t>
      </w:r>
      <w:r w:rsidRPr="00716C80">
        <w:rPr>
          <w:rFonts w:cs="Times New Roman"/>
          <w:szCs w:val="22"/>
        </w:rPr>
        <w:t>considers to have low credit risk.</w:t>
      </w:r>
    </w:p>
    <w:p w14:paraId="37F82A91" w14:textId="77777777" w:rsidR="00716C80" w:rsidRPr="00716C80" w:rsidRDefault="00716C80" w:rsidP="00B402EE">
      <w:pPr>
        <w:spacing w:line="240" w:lineRule="atLeast"/>
        <w:ind w:left="1170" w:right="9"/>
        <w:jc w:val="both"/>
        <w:rPr>
          <w:rFonts w:cs="Times New Roman"/>
          <w:szCs w:val="22"/>
        </w:rPr>
      </w:pPr>
    </w:p>
    <w:p w14:paraId="6FD4264E" w14:textId="30E6B48B" w:rsidR="00DF7392" w:rsidRDefault="00667497" w:rsidP="00667497">
      <w:pPr>
        <w:spacing w:line="240" w:lineRule="atLeast"/>
        <w:ind w:firstLine="547"/>
        <w:rPr>
          <w:rFonts w:cs="Times New Roman"/>
          <w:b/>
          <w:bCs/>
          <w:i/>
          <w:iCs/>
          <w:szCs w:val="22"/>
        </w:rPr>
      </w:pPr>
      <w:r>
        <w:rPr>
          <w:rFonts w:cs="Times New Roman"/>
          <w:b/>
          <w:bCs/>
          <w:i/>
          <w:iCs/>
          <w:szCs w:val="22"/>
        </w:rPr>
        <w:t>5.2.2</w:t>
      </w:r>
      <w:r>
        <w:rPr>
          <w:rFonts w:cs="Times New Roman"/>
          <w:b/>
          <w:bCs/>
          <w:i/>
          <w:iCs/>
          <w:szCs w:val="22"/>
        </w:rPr>
        <w:tab/>
      </w:r>
      <w:r w:rsidR="001C7353">
        <w:rPr>
          <w:rFonts w:cs="Times New Roman"/>
          <w:b/>
          <w:bCs/>
          <w:i/>
          <w:iCs/>
          <w:szCs w:val="22"/>
        </w:rPr>
        <w:t xml:space="preserve"> </w:t>
      </w:r>
      <w:r w:rsidR="00DF7392" w:rsidRPr="00581963">
        <w:rPr>
          <w:rFonts w:cs="Times New Roman"/>
          <w:b/>
          <w:bCs/>
          <w:i/>
          <w:iCs/>
          <w:szCs w:val="22"/>
        </w:rPr>
        <w:t>Liquidity risk</w:t>
      </w:r>
      <w:r w:rsidR="00DF7392">
        <w:rPr>
          <w:rFonts w:cs="Times New Roman"/>
          <w:b/>
          <w:bCs/>
          <w:i/>
          <w:iCs/>
          <w:szCs w:val="22"/>
        </w:rPr>
        <w:t xml:space="preserve"> </w:t>
      </w:r>
    </w:p>
    <w:p w14:paraId="38CE76F9" w14:textId="77777777" w:rsidR="00DF7392" w:rsidRPr="00B402EE" w:rsidRDefault="00DF7392" w:rsidP="00B402EE">
      <w:pPr>
        <w:spacing w:line="240" w:lineRule="atLeast"/>
        <w:ind w:left="1170" w:right="9"/>
        <w:jc w:val="both"/>
        <w:rPr>
          <w:rFonts w:cs="Times New Roman"/>
          <w:b/>
          <w:bCs/>
          <w:i/>
          <w:iCs/>
          <w:szCs w:val="22"/>
        </w:rPr>
      </w:pPr>
    </w:p>
    <w:p w14:paraId="63B6F304" w14:textId="42B3B328" w:rsidR="00667497" w:rsidRDefault="00DF7392" w:rsidP="004971DD">
      <w:pPr>
        <w:spacing w:line="240" w:lineRule="atLeast"/>
        <w:ind w:left="1170" w:right="9"/>
        <w:jc w:val="both"/>
        <w:rPr>
          <w:rFonts w:cs="Times New Roman"/>
          <w:szCs w:val="22"/>
        </w:rPr>
      </w:pPr>
      <w:r>
        <w:rPr>
          <w:rFonts w:cs="Times New Roman"/>
          <w:szCs w:val="22"/>
        </w:rPr>
        <w:t xml:space="preserve">The </w:t>
      </w:r>
      <w:r w:rsidR="00CC60AB">
        <w:rPr>
          <w:rFonts w:cs="Times New Roman"/>
          <w:szCs w:val="22"/>
        </w:rPr>
        <w:t>Company</w:t>
      </w:r>
      <w:r>
        <w:rPr>
          <w:rFonts w:cs="Times New Roman"/>
          <w:szCs w:val="22"/>
        </w:rPr>
        <w:t xml:space="preserve"> is exposed to liquidity risk when the </w:t>
      </w:r>
      <w:r w:rsidR="00CC60AB">
        <w:rPr>
          <w:rFonts w:cs="Times New Roman"/>
          <w:szCs w:val="22"/>
        </w:rPr>
        <w:t>Company</w:t>
      </w:r>
      <w:r>
        <w:rPr>
          <w:rFonts w:cs="Times New Roman"/>
          <w:szCs w:val="22"/>
        </w:rPr>
        <w:t xml:space="preserve"> is unable to liquidate financial assets or procure sufficient funds </w:t>
      </w:r>
      <w:r w:rsidR="00667497">
        <w:rPr>
          <w:rFonts w:cs="Times New Roman"/>
          <w:szCs w:val="22"/>
        </w:rPr>
        <w:t xml:space="preserve">or </w:t>
      </w:r>
      <w:r w:rsidR="00667497" w:rsidRPr="00667497">
        <w:rPr>
          <w:rFonts w:cs="Times New Roman"/>
          <w:szCs w:val="22"/>
        </w:rPr>
        <w:t>able to provide sufficient financing</w:t>
      </w:r>
      <w:r w:rsidR="00667497">
        <w:rPr>
          <w:rFonts w:cs="Times New Roman"/>
          <w:szCs w:val="22"/>
        </w:rPr>
        <w:t xml:space="preserve"> but </w:t>
      </w:r>
      <w:r w:rsidR="00667497" w:rsidRPr="00667497">
        <w:rPr>
          <w:rFonts w:cs="Times New Roman"/>
          <w:szCs w:val="22"/>
        </w:rPr>
        <w:t>the cost of financing exceeds acceptable level, including the risk that cannot be cancelled (unwind) or offset</w:t>
      </w:r>
      <w:r w:rsidR="003F0264">
        <w:rPr>
          <w:rFonts w:cs="Times New Roman"/>
          <w:szCs w:val="22"/>
        </w:rPr>
        <w:t xml:space="preserve"> </w:t>
      </w:r>
      <w:r w:rsidR="00667497" w:rsidRPr="00667497">
        <w:rPr>
          <w:rFonts w:cs="Times New Roman"/>
          <w:szCs w:val="22"/>
        </w:rPr>
        <w:t>existing risks from the asset</w:t>
      </w:r>
      <w:r w:rsidR="00667497">
        <w:rPr>
          <w:rFonts w:cs="Times New Roman"/>
          <w:szCs w:val="22"/>
        </w:rPr>
        <w:t xml:space="preserve">s. </w:t>
      </w:r>
      <w:r w:rsidR="00667497" w:rsidRPr="00667497">
        <w:rPr>
          <w:rFonts w:cs="Times New Roman"/>
          <w:szCs w:val="22"/>
        </w:rPr>
        <w:t>As a result, the asset</w:t>
      </w:r>
      <w:r w:rsidR="003F0264">
        <w:rPr>
          <w:rFonts w:cs="Times New Roman"/>
          <w:szCs w:val="22"/>
        </w:rPr>
        <w:t>s</w:t>
      </w:r>
      <w:r w:rsidR="00667497" w:rsidRPr="00667497">
        <w:rPr>
          <w:rFonts w:cs="Times New Roman"/>
          <w:szCs w:val="22"/>
        </w:rPr>
        <w:t xml:space="preserve"> ha</w:t>
      </w:r>
      <w:r w:rsidR="003F0264">
        <w:rPr>
          <w:rFonts w:cs="Times New Roman"/>
          <w:szCs w:val="22"/>
        </w:rPr>
        <w:t>ve</w:t>
      </w:r>
      <w:r w:rsidR="00667497" w:rsidRPr="00667497">
        <w:rPr>
          <w:rFonts w:cs="Times New Roman"/>
          <w:szCs w:val="22"/>
        </w:rPr>
        <w:t xml:space="preserve"> to be sold at a price lower than the cost of the acquisition because the asset</w:t>
      </w:r>
      <w:r w:rsidR="00A80D2F">
        <w:rPr>
          <w:rFonts w:cs="Times New Roman"/>
          <w:szCs w:val="22"/>
        </w:rPr>
        <w:t>s</w:t>
      </w:r>
      <w:r w:rsidR="00667497" w:rsidRPr="00667497">
        <w:rPr>
          <w:rFonts w:cs="Times New Roman"/>
          <w:szCs w:val="22"/>
        </w:rPr>
        <w:t xml:space="preserve"> </w:t>
      </w:r>
      <w:r w:rsidR="00A80D2F">
        <w:rPr>
          <w:rFonts w:cs="Times New Roman"/>
          <w:szCs w:val="22"/>
        </w:rPr>
        <w:t>are</w:t>
      </w:r>
      <w:r w:rsidR="00667497" w:rsidRPr="00667497">
        <w:rPr>
          <w:rFonts w:cs="Times New Roman"/>
          <w:szCs w:val="22"/>
        </w:rPr>
        <w:t xml:space="preserve"> considering as illiquid or a situation whereby the market becomes less liquid which may affect the </w:t>
      </w:r>
      <w:r w:rsidR="003F0264">
        <w:rPr>
          <w:rFonts w:cs="Times New Roman"/>
          <w:szCs w:val="22"/>
        </w:rPr>
        <w:t>Group</w:t>
      </w:r>
      <w:r w:rsidR="00F72E91">
        <w:rPr>
          <w:rFonts w:cs="Times New Roman"/>
          <w:szCs w:val="22"/>
        </w:rPr>
        <w:t>’</w:t>
      </w:r>
      <w:r w:rsidR="00667497" w:rsidRPr="00667497">
        <w:rPr>
          <w:rFonts w:cs="Times New Roman"/>
          <w:szCs w:val="22"/>
        </w:rPr>
        <w:t>s financial status both current and in the future as well as the liquidity management of the clients’ funds.</w:t>
      </w:r>
    </w:p>
    <w:p w14:paraId="530E7D3A" w14:textId="0C0FD6A7" w:rsidR="00EF5E29" w:rsidRDefault="00EF5E29">
      <w:pPr>
        <w:spacing w:line="240" w:lineRule="auto"/>
        <w:rPr>
          <w:rFonts w:cs="Times New Roman"/>
          <w:szCs w:val="22"/>
        </w:rPr>
      </w:pPr>
      <w:r>
        <w:rPr>
          <w:rFonts w:cs="Times New Roman"/>
          <w:szCs w:val="22"/>
        </w:rPr>
        <w:br w:type="page"/>
      </w:r>
    </w:p>
    <w:p w14:paraId="539A7B9D" w14:textId="3B3F68DC" w:rsidR="00EF5E29" w:rsidRDefault="00716C80" w:rsidP="001C7353">
      <w:pPr>
        <w:spacing w:line="240" w:lineRule="atLeast"/>
        <w:ind w:left="1170" w:right="9"/>
        <w:jc w:val="both"/>
        <w:rPr>
          <w:rFonts w:cs="Times New Roman"/>
          <w:szCs w:val="22"/>
        </w:rPr>
      </w:pPr>
      <w:r w:rsidRPr="00716C80">
        <w:rPr>
          <w:rFonts w:cs="Times New Roman"/>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0AA6847C" w14:textId="77777777" w:rsidR="00EF5E29" w:rsidRDefault="00EF5E29" w:rsidP="001C7353">
      <w:pPr>
        <w:spacing w:line="240" w:lineRule="atLeast"/>
        <w:ind w:left="1170" w:right="9"/>
        <w:jc w:val="both"/>
        <w:rPr>
          <w:rFonts w:cs="Times New Roman"/>
          <w:szCs w:val="22"/>
        </w:rPr>
      </w:pPr>
    </w:p>
    <w:tbl>
      <w:tblPr>
        <w:tblStyle w:val="TableGrid"/>
        <w:tblW w:w="8569"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8"/>
        <w:gridCol w:w="927"/>
        <w:gridCol w:w="241"/>
        <w:gridCol w:w="964"/>
        <w:gridCol w:w="270"/>
        <w:gridCol w:w="900"/>
        <w:gridCol w:w="270"/>
        <w:gridCol w:w="979"/>
        <w:gridCol w:w="237"/>
        <w:gridCol w:w="873"/>
      </w:tblGrid>
      <w:tr w:rsidR="00A356A2" w:rsidRPr="00461EB1" w14:paraId="229F574B" w14:textId="77777777" w:rsidTr="00A356A2">
        <w:trPr>
          <w:trHeight w:val="144"/>
          <w:tblHeader/>
        </w:trPr>
        <w:tc>
          <w:tcPr>
            <w:tcW w:w="2908" w:type="dxa"/>
            <w:vAlign w:val="bottom"/>
          </w:tcPr>
          <w:p w14:paraId="17CB1A88" w14:textId="3E937D6C" w:rsidR="00A356A2" w:rsidRPr="00461EB1" w:rsidRDefault="00EF5E29">
            <w:pPr>
              <w:spacing w:line="240" w:lineRule="auto"/>
              <w:rPr>
                <w:rFonts w:cs="Times New Roman"/>
                <w:b/>
                <w:bCs/>
                <w:i/>
                <w:iCs/>
                <w:sz w:val="20"/>
              </w:rPr>
            </w:pPr>
            <w:r>
              <w:rPr>
                <w:rFonts w:cs="Times New Roman"/>
                <w:szCs w:val="22"/>
              </w:rPr>
              <w:br w:type="page"/>
            </w:r>
          </w:p>
        </w:tc>
        <w:tc>
          <w:tcPr>
            <w:tcW w:w="5661" w:type="dxa"/>
            <w:gridSpan w:val="9"/>
            <w:vAlign w:val="bottom"/>
          </w:tcPr>
          <w:p w14:paraId="3688367E" w14:textId="356A671A" w:rsidR="00A356A2" w:rsidRPr="00A356A2" w:rsidRDefault="00A356A2">
            <w:pPr>
              <w:spacing w:line="240" w:lineRule="auto"/>
              <w:jc w:val="center"/>
              <w:rPr>
                <w:rFonts w:cs="Times New Roman"/>
                <w:b/>
                <w:bCs/>
                <w:sz w:val="20"/>
              </w:rPr>
            </w:pPr>
            <w:r w:rsidRPr="00A356A2">
              <w:rPr>
                <w:rFonts w:cs="Times New Roman"/>
                <w:b/>
                <w:bCs/>
                <w:sz w:val="20"/>
              </w:rPr>
              <w:t>Separate financial statement</w:t>
            </w:r>
          </w:p>
        </w:tc>
      </w:tr>
      <w:tr w:rsidR="005B76DA" w:rsidRPr="00461EB1" w14:paraId="2D308BF5" w14:textId="77777777" w:rsidTr="00A356A2">
        <w:trPr>
          <w:trHeight w:val="144"/>
          <w:tblHeader/>
        </w:trPr>
        <w:tc>
          <w:tcPr>
            <w:tcW w:w="2908" w:type="dxa"/>
            <w:vAlign w:val="bottom"/>
          </w:tcPr>
          <w:p w14:paraId="53EFE76E" w14:textId="77777777" w:rsidR="005B76DA" w:rsidRPr="00461EB1" w:rsidRDefault="005B76DA">
            <w:pPr>
              <w:spacing w:line="240" w:lineRule="auto"/>
              <w:rPr>
                <w:rFonts w:cs="Times New Roman"/>
                <w:b/>
                <w:bCs/>
                <w:i/>
                <w:iCs/>
                <w:sz w:val="20"/>
              </w:rPr>
            </w:pPr>
          </w:p>
        </w:tc>
        <w:tc>
          <w:tcPr>
            <w:tcW w:w="5661" w:type="dxa"/>
            <w:gridSpan w:val="9"/>
            <w:vAlign w:val="bottom"/>
          </w:tcPr>
          <w:p w14:paraId="358E3FC0" w14:textId="0C62D61A" w:rsidR="005B76DA" w:rsidRPr="001C7353" w:rsidRDefault="005B76DA">
            <w:pPr>
              <w:spacing w:line="240" w:lineRule="auto"/>
              <w:jc w:val="center"/>
              <w:rPr>
                <w:rFonts w:cs="Times New Roman"/>
                <w:sz w:val="20"/>
              </w:rPr>
            </w:pPr>
            <w:r>
              <w:rPr>
                <w:rFonts w:cs="Times New Roman"/>
                <w:sz w:val="20"/>
              </w:rPr>
              <w:t>2020</w:t>
            </w:r>
          </w:p>
        </w:tc>
      </w:tr>
      <w:tr w:rsidR="001C7353" w:rsidRPr="00461EB1" w14:paraId="1A667987" w14:textId="77777777" w:rsidTr="00A356A2">
        <w:trPr>
          <w:trHeight w:val="144"/>
          <w:tblHeader/>
        </w:trPr>
        <w:tc>
          <w:tcPr>
            <w:tcW w:w="2908" w:type="dxa"/>
            <w:vAlign w:val="bottom"/>
          </w:tcPr>
          <w:p w14:paraId="4D7D00A2" w14:textId="77777777" w:rsidR="001C7353" w:rsidRPr="00461EB1" w:rsidRDefault="001C7353">
            <w:pPr>
              <w:spacing w:line="240" w:lineRule="auto"/>
              <w:rPr>
                <w:rFonts w:cs="Times New Roman"/>
                <w:b/>
                <w:bCs/>
                <w:i/>
                <w:iCs/>
                <w:sz w:val="20"/>
              </w:rPr>
            </w:pPr>
          </w:p>
        </w:tc>
        <w:tc>
          <w:tcPr>
            <w:tcW w:w="5661" w:type="dxa"/>
            <w:gridSpan w:val="9"/>
            <w:vAlign w:val="bottom"/>
          </w:tcPr>
          <w:p w14:paraId="4F8E1FCA" w14:textId="17936DCE" w:rsidR="001C7353" w:rsidRPr="001C7353" w:rsidRDefault="001C7353">
            <w:pPr>
              <w:spacing w:line="240" w:lineRule="auto"/>
              <w:jc w:val="center"/>
              <w:rPr>
                <w:rFonts w:cs="Times New Roman"/>
                <w:sz w:val="20"/>
              </w:rPr>
            </w:pPr>
            <w:r w:rsidRPr="001C7353">
              <w:rPr>
                <w:rFonts w:cs="Times New Roman"/>
                <w:sz w:val="20"/>
              </w:rPr>
              <w:t>Contractual cash flows</w:t>
            </w:r>
          </w:p>
        </w:tc>
      </w:tr>
      <w:tr w:rsidR="00461EB1" w:rsidRPr="00461EB1" w14:paraId="0F661834" w14:textId="77777777" w:rsidTr="00777955">
        <w:trPr>
          <w:trHeight w:val="807"/>
          <w:tblHeader/>
        </w:trPr>
        <w:tc>
          <w:tcPr>
            <w:tcW w:w="2908" w:type="dxa"/>
            <w:vAlign w:val="bottom"/>
            <w:hideMark/>
          </w:tcPr>
          <w:p w14:paraId="19C0A9DE" w14:textId="46BC6A1A" w:rsidR="00461EB1" w:rsidRPr="00461EB1" w:rsidRDefault="00461EB1">
            <w:pPr>
              <w:spacing w:line="240" w:lineRule="auto"/>
              <w:rPr>
                <w:rFonts w:cs="Times New Roman"/>
                <w:b/>
                <w:bCs/>
                <w:i/>
                <w:iCs/>
                <w:sz w:val="20"/>
              </w:rPr>
            </w:pPr>
          </w:p>
        </w:tc>
        <w:tc>
          <w:tcPr>
            <w:tcW w:w="927" w:type="dxa"/>
            <w:vAlign w:val="bottom"/>
            <w:hideMark/>
          </w:tcPr>
          <w:p w14:paraId="0F41734E" w14:textId="77777777" w:rsidR="00461EB1" w:rsidRPr="00461EB1" w:rsidRDefault="00461EB1">
            <w:pPr>
              <w:spacing w:line="240" w:lineRule="auto"/>
              <w:ind w:left="-112" w:right="-105"/>
              <w:jc w:val="center"/>
              <w:rPr>
                <w:rFonts w:cs="Times New Roman"/>
                <w:sz w:val="20"/>
              </w:rPr>
            </w:pPr>
            <w:r w:rsidRPr="00461EB1">
              <w:rPr>
                <w:rFonts w:cs="Times New Roman"/>
                <w:sz w:val="20"/>
              </w:rPr>
              <w:t>Carrying amount</w:t>
            </w:r>
          </w:p>
        </w:tc>
        <w:tc>
          <w:tcPr>
            <w:tcW w:w="241" w:type="dxa"/>
            <w:vAlign w:val="bottom"/>
          </w:tcPr>
          <w:p w14:paraId="5CF14004" w14:textId="77777777" w:rsidR="00461EB1" w:rsidRPr="00461EB1" w:rsidRDefault="00461EB1">
            <w:pPr>
              <w:spacing w:line="240" w:lineRule="auto"/>
              <w:jc w:val="center"/>
              <w:rPr>
                <w:rFonts w:cs="Times New Roman"/>
                <w:sz w:val="20"/>
              </w:rPr>
            </w:pPr>
          </w:p>
        </w:tc>
        <w:tc>
          <w:tcPr>
            <w:tcW w:w="964" w:type="dxa"/>
            <w:vAlign w:val="bottom"/>
            <w:hideMark/>
          </w:tcPr>
          <w:p w14:paraId="2E31BAA3" w14:textId="77777777" w:rsidR="00461EB1" w:rsidRPr="00461EB1" w:rsidRDefault="00461EB1">
            <w:pPr>
              <w:spacing w:line="240" w:lineRule="auto"/>
              <w:ind w:left="-26" w:right="-111"/>
              <w:jc w:val="center"/>
              <w:rPr>
                <w:rFonts w:cs="Times New Roman"/>
                <w:sz w:val="20"/>
              </w:rPr>
            </w:pPr>
            <w:r w:rsidRPr="00461EB1">
              <w:rPr>
                <w:rFonts w:cs="Times New Roman"/>
                <w:sz w:val="20"/>
              </w:rPr>
              <w:t>1 year</w:t>
            </w:r>
          </w:p>
          <w:p w14:paraId="44D1C93E" w14:textId="77777777" w:rsidR="00461EB1" w:rsidRPr="00461EB1" w:rsidRDefault="00461EB1">
            <w:pPr>
              <w:spacing w:line="240" w:lineRule="auto"/>
              <w:ind w:left="-26" w:right="-111"/>
              <w:jc w:val="center"/>
              <w:rPr>
                <w:rFonts w:cs="Times New Roman"/>
                <w:sz w:val="20"/>
              </w:rPr>
            </w:pPr>
            <w:r w:rsidRPr="00461EB1">
              <w:rPr>
                <w:rFonts w:cs="Times New Roman"/>
                <w:sz w:val="20"/>
              </w:rPr>
              <w:t>or less</w:t>
            </w:r>
          </w:p>
        </w:tc>
        <w:tc>
          <w:tcPr>
            <w:tcW w:w="270" w:type="dxa"/>
            <w:vAlign w:val="bottom"/>
          </w:tcPr>
          <w:p w14:paraId="3F223B0C" w14:textId="77777777" w:rsidR="00461EB1" w:rsidRPr="00461EB1" w:rsidRDefault="00461EB1">
            <w:pPr>
              <w:spacing w:line="240" w:lineRule="auto"/>
              <w:jc w:val="center"/>
              <w:rPr>
                <w:rFonts w:cs="Times New Roman"/>
                <w:sz w:val="20"/>
              </w:rPr>
            </w:pPr>
          </w:p>
        </w:tc>
        <w:tc>
          <w:tcPr>
            <w:tcW w:w="900" w:type="dxa"/>
            <w:vAlign w:val="bottom"/>
            <w:hideMark/>
          </w:tcPr>
          <w:p w14:paraId="1F4007F0" w14:textId="159224C1" w:rsidR="00461EB1" w:rsidRPr="00461EB1" w:rsidRDefault="00461EB1">
            <w:pPr>
              <w:spacing w:line="240" w:lineRule="auto"/>
              <w:ind w:left="-110" w:right="-110"/>
              <w:jc w:val="center"/>
              <w:rPr>
                <w:rFonts w:cs="Times New Roman"/>
                <w:sz w:val="20"/>
              </w:rPr>
            </w:pPr>
            <w:r w:rsidRPr="00461EB1">
              <w:rPr>
                <w:rFonts w:cs="Times New Roman"/>
                <w:sz w:val="20"/>
              </w:rPr>
              <w:t xml:space="preserve">More than 1 year but less than </w:t>
            </w:r>
            <w:r>
              <w:rPr>
                <w:rFonts w:cs="Times New Roman"/>
                <w:sz w:val="20"/>
              </w:rPr>
              <w:br/>
            </w:r>
            <w:r w:rsidRPr="00461EB1">
              <w:rPr>
                <w:rFonts w:cs="Times New Roman"/>
                <w:sz w:val="20"/>
              </w:rPr>
              <w:t>2 years</w:t>
            </w:r>
          </w:p>
        </w:tc>
        <w:tc>
          <w:tcPr>
            <w:tcW w:w="270" w:type="dxa"/>
            <w:vAlign w:val="bottom"/>
          </w:tcPr>
          <w:p w14:paraId="767D4E16" w14:textId="77777777" w:rsidR="00461EB1" w:rsidRPr="00461EB1" w:rsidRDefault="00461EB1">
            <w:pPr>
              <w:spacing w:line="240" w:lineRule="auto"/>
              <w:jc w:val="center"/>
              <w:rPr>
                <w:rFonts w:cs="Times New Roman"/>
                <w:sz w:val="20"/>
              </w:rPr>
            </w:pPr>
          </w:p>
        </w:tc>
        <w:tc>
          <w:tcPr>
            <w:tcW w:w="979" w:type="dxa"/>
            <w:vAlign w:val="bottom"/>
            <w:hideMark/>
          </w:tcPr>
          <w:p w14:paraId="4029A245" w14:textId="2298ADF9" w:rsidR="00461EB1" w:rsidRPr="00461EB1" w:rsidRDefault="00461EB1">
            <w:pPr>
              <w:spacing w:line="240" w:lineRule="auto"/>
              <w:ind w:left="-70" w:right="-110"/>
              <w:jc w:val="center"/>
              <w:rPr>
                <w:rFonts w:cs="Times New Roman"/>
                <w:sz w:val="20"/>
              </w:rPr>
            </w:pPr>
            <w:r w:rsidRPr="00461EB1">
              <w:rPr>
                <w:rFonts w:cs="Times New Roman"/>
                <w:sz w:val="20"/>
              </w:rPr>
              <w:t xml:space="preserve">More than 2 years but less than </w:t>
            </w:r>
            <w:r>
              <w:rPr>
                <w:rFonts w:cs="Times New Roman"/>
                <w:sz w:val="20"/>
              </w:rPr>
              <w:br/>
            </w:r>
            <w:r w:rsidRPr="00461EB1">
              <w:rPr>
                <w:rFonts w:cs="Times New Roman"/>
                <w:sz w:val="20"/>
              </w:rPr>
              <w:t>5 years</w:t>
            </w:r>
          </w:p>
        </w:tc>
        <w:tc>
          <w:tcPr>
            <w:tcW w:w="237" w:type="dxa"/>
            <w:vAlign w:val="bottom"/>
          </w:tcPr>
          <w:p w14:paraId="184309B6" w14:textId="77777777" w:rsidR="00461EB1" w:rsidRPr="00461EB1" w:rsidRDefault="00461EB1">
            <w:pPr>
              <w:spacing w:line="240" w:lineRule="auto"/>
              <w:jc w:val="center"/>
              <w:rPr>
                <w:rFonts w:cs="Times New Roman"/>
                <w:sz w:val="20"/>
              </w:rPr>
            </w:pPr>
          </w:p>
        </w:tc>
        <w:tc>
          <w:tcPr>
            <w:tcW w:w="873" w:type="dxa"/>
            <w:vAlign w:val="bottom"/>
            <w:hideMark/>
          </w:tcPr>
          <w:p w14:paraId="5874AEE3" w14:textId="77777777" w:rsidR="00461EB1" w:rsidRPr="00461EB1" w:rsidRDefault="00461EB1">
            <w:pPr>
              <w:spacing w:line="240" w:lineRule="auto"/>
              <w:jc w:val="center"/>
              <w:rPr>
                <w:rFonts w:cs="Times New Roman"/>
                <w:sz w:val="20"/>
              </w:rPr>
            </w:pPr>
            <w:r w:rsidRPr="00461EB1">
              <w:rPr>
                <w:rFonts w:cs="Times New Roman"/>
                <w:sz w:val="20"/>
              </w:rPr>
              <w:t>Total</w:t>
            </w:r>
          </w:p>
        </w:tc>
      </w:tr>
      <w:tr w:rsidR="00A356A2" w:rsidRPr="00461EB1" w14:paraId="10A37F9B" w14:textId="77777777" w:rsidTr="00A356A2">
        <w:trPr>
          <w:trHeight w:val="144"/>
        </w:trPr>
        <w:tc>
          <w:tcPr>
            <w:tcW w:w="2908" w:type="dxa"/>
          </w:tcPr>
          <w:p w14:paraId="463301F2" w14:textId="77777777" w:rsidR="00A356A2" w:rsidRPr="00461EB1" w:rsidRDefault="00A356A2" w:rsidP="00777955">
            <w:pPr>
              <w:spacing w:line="240" w:lineRule="auto"/>
              <w:ind w:left="73" w:right="-24" w:hanging="73"/>
              <w:rPr>
                <w:rFonts w:cs="Times New Roman"/>
                <w:b/>
                <w:bCs/>
                <w:i/>
                <w:iCs/>
                <w:sz w:val="20"/>
              </w:rPr>
            </w:pPr>
          </w:p>
        </w:tc>
        <w:tc>
          <w:tcPr>
            <w:tcW w:w="5661" w:type="dxa"/>
            <w:gridSpan w:val="9"/>
          </w:tcPr>
          <w:p w14:paraId="6078AD76" w14:textId="44ED7D04" w:rsidR="00A356A2" w:rsidRPr="00A356A2" w:rsidRDefault="00A356A2" w:rsidP="00A356A2">
            <w:pPr>
              <w:tabs>
                <w:tab w:val="decimal" w:pos="708"/>
              </w:tabs>
              <w:spacing w:line="240" w:lineRule="auto"/>
              <w:jc w:val="center"/>
              <w:rPr>
                <w:rFonts w:cs="Times New Roman"/>
                <w:i/>
                <w:iCs/>
                <w:sz w:val="20"/>
              </w:rPr>
            </w:pPr>
            <w:r w:rsidRPr="00A356A2">
              <w:rPr>
                <w:rFonts w:cs="Times New Roman"/>
                <w:i/>
                <w:iCs/>
                <w:sz w:val="20"/>
              </w:rPr>
              <w:t>(in thousand Baht)</w:t>
            </w:r>
          </w:p>
        </w:tc>
      </w:tr>
      <w:tr w:rsidR="00461EB1" w:rsidRPr="00461EB1" w14:paraId="05F1267A" w14:textId="77777777" w:rsidTr="00777955">
        <w:trPr>
          <w:trHeight w:val="452"/>
        </w:trPr>
        <w:tc>
          <w:tcPr>
            <w:tcW w:w="2908" w:type="dxa"/>
            <w:hideMark/>
          </w:tcPr>
          <w:p w14:paraId="1E420391" w14:textId="77777777" w:rsidR="00461EB1" w:rsidRPr="00461EB1" w:rsidRDefault="00461EB1" w:rsidP="00777955">
            <w:pPr>
              <w:spacing w:line="240" w:lineRule="auto"/>
              <w:ind w:left="73" w:right="-24" w:hanging="73"/>
              <w:rPr>
                <w:rFonts w:cs="Times New Roman"/>
                <w:b/>
                <w:bCs/>
                <w:i/>
                <w:iCs/>
                <w:sz w:val="20"/>
              </w:rPr>
            </w:pPr>
            <w:r w:rsidRPr="00461EB1">
              <w:rPr>
                <w:rFonts w:cs="Times New Roman"/>
                <w:b/>
                <w:bCs/>
                <w:i/>
                <w:iCs/>
                <w:sz w:val="20"/>
              </w:rPr>
              <w:t>Non-derivative financial liabilities</w:t>
            </w:r>
          </w:p>
        </w:tc>
        <w:tc>
          <w:tcPr>
            <w:tcW w:w="927" w:type="dxa"/>
          </w:tcPr>
          <w:p w14:paraId="658FA06C" w14:textId="77777777" w:rsidR="00461EB1" w:rsidRPr="00461EB1" w:rsidRDefault="00461EB1">
            <w:pPr>
              <w:tabs>
                <w:tab w:val="decimal" w:pos="708"/>
              </w:tabs>
              <w:spacing w:line="240" w:lineRule="auto"/>
              <w:rPr>
                <w:rFonts w:cs="Times New Roman"/>
                <w:b/>
                <w:bCs/>
                <w:sz w:val="20"/>
              </w:rPr>
            </w:pPr>
          </w:p>
        </w:tc>
        <w:tc>
          <w:tcPr>
            <w:tcW w:w="241" w:type="dxa"/>
          </w:tcPr>
          <w:p w14:paraId="520A4BC4" w14:textId="77777777" w:rsidR="00461EB1" w:rsidRPr="00461EB1" w:rsidRDefault="00461EB1">
            <w:pPr>
              <w:tabs>
                <w:tab w:val="decimal" w:pos="708"/>
              </w:tabs>
              <w:spacing w:line="240" w:lineRule="auto"/>
              <w:rPr>
                <w:rFonts w:cs="Times New Roman"/>
                <w:b/>
                <w:bCs/>
                <w:sz w:val="20"/>
              </w:rPr>
            </w:pPr>
          </w:p>
        </w:tc>
        <w:tc>
          <w:tcPr>
            <w:tcW w:w="964" w:type="dxa"/>
          </w:tcPr>
          <w:p w14:paraId="700973B2" w14:textId="77777777" w:rsidR="00461EB1" w:rsidRPr="00461EB1" w:rsidRDefault="00461EB1">
            <w:pPr>
              <w:tabs>
                <w:tab w:val="decimal" w:pos="708"/>
              </w:tabs>
              <w:spacing w:line="240" w:lineRule="auto"/>
              <w:rPr>
                <w:rFonts w:cs="Times New Roman"/>
                <w:b/>
                <w:bCs/>
                <w:sz w:val="20"/>
              </w:rPr>
            </w:pPr>
          </w:p>
        </w:tc>
        <w:tc>
          <w:tcPr>
            <w:tcW w:w="270" w:type="dxa"/>
          </w:tcPr>
          <w:p w14:paraId="35A8572B" w14:textId="77777777" w:rsidR="00461EB1" w:rsidRPr="00461EB1" w:rsidRDefault="00461EB1">
            <w:pPr>
              <w:tabs>
                <w:tab w:val="decimal" w:pos="708"/>
              </w:tabs>
              <w:spacing w:line="240" w:lineRule="auto"/>
              <w:rPr>
                <w:rFonts w:cs="Times New Roman"/>
                <w:b/>
                <w:bCs/>
                <w:sz w:val="20"/>
              </w:rPr>
            </w:pPr>
          </w:p>
        </w:tc>
        <w:tc>
          <w:tcPr>
            <w:tcW w:w="900" w:type="dxa"/>
          </w:tcPr>
          <w:p w14:paraId="1624EEDB" w14:textId="77777777" w:rsidR="00461EB1" w:rsidRPr="00461EB1" w:rsidRDefault="00461EB1">
            <w:pPr>
              <w:tabs>
                <w:tab w:val="decimal" w:pos="708"/>
              </w:tabs>
              <w:spacing w:line="240" w:lineRule="auto"/>
              <w:rPr>
                <w:rFonts w:cs="Times New Roman"/>
                <w:b/>
                <w:bCs/>
                <w:sz w:val="20"/>
              </w:rPr>
            </w:pPr>
          </w:p>
        </w:tc>
        <w:tc>
          <w:tcPr>
            <w:tcW w:w="270" w:type="dxa"/>
          </w:tcPr>
          <w:p w14:paraId="21EC000F" w14:textId="77777777" w:rsidR="00461EB1" w:rsidRPr="00461EB1" w:rsidRDefault="00461EB1">
            <w:pPr>
              <w:tabs>
                <w:tab w:val="decimal" w:pos="708"/>
              </w:tabs>
              <w:spacing w:line="240" w:lineRule="auto"/>
              <w:rPr>
                <w:rFonts w:cs="Times New Roman"/>
                <w:b/>
                <w:bCs/>
                <w:sz w:val="20"/>
              </w:rPr>
            </w:pPr>
          </w:p>
        </w:tc>
        <w:tc>
          <w:tcPr>
            <w:tcW w:w="979" w:type="dxa"/>
          </w:tcPr>
          <w:p w14:paraId="75CAF146" w14:textId="77777777" w:rsidR="00461EB1" w:rsidRPr="00461EB1" w:rsidRDefault="00461EB1">
            <w:pPr>
              <w:tabs>
                <w:tab w:val="decimal" w:pos="708"/>
              </w:tabs>
              <w:spacing w:line="240" w:lineRule="auto"/>
              <w:rPr>
                <w:rFonts w:cs="Times New Roman"/>
                <w:b/>
                <w:bCs/>
                <w:sz w:val="20"/>
              </w:rPr>
            </w:pPr>
          </w:p>
        </w:tc>
        <w:tc>
          <w:tcPr>
            <w:tcW w:w="237" w:type="dxa"/>
          </w:tcPr>
          <w:p w14:paraId="0597029E" w14:textId="77777777" w:rsidR="00461EB1" w:rsidRPr="00461EB1" w:rsidRDefault="00461EB1">
            <w:pPr>
              <w:tabs>
                <w:tab w:val="decimal" w:pos="708"/>
              </w:tabs>
              <w:spacing w:line="240" w:lineRule="auto"/>
              <w:rPr>
                <w:rFonts w:cs="Times New Roman"/>
                <w:b/>
                <w:bCs/>
                <w:sz w:val="20"/>
              </w:rPr>
            </w:pPr>
          </w:p>
        </w:tc>
        <w:tc>
          <w:tcPr>
            <w:tcW w:w="873" w:type="dxa"/>
          </w:tcPr>
          <w:p w14:paraId="6D0F7B11" w14:textId="77777777" w:rsidR="00461EB1" w:rsidRPr="00461EB1" w:rsidRDefault="00461EB1">
            <w:pPr>
              <w:tabs>
                <w:tab w:val="decimal" w:pos="708"/>
              </w:tabs>
              <w:spacing w:line="240" w:lineRule="auto"/>
              <w:rPr>
                <w:rFonts w:cs="Times New Roman"/>
                <w:b/>
                <w:bCs/>
                <w:sz w:val="20"/>
              </w:rPr>
            </w:pPr>
          </w:p>
        </w:tc>
      </w:tr>
      <w:tr w:rsidR="00777955" w:rsidRPr="00461EB1" w14:paraId="32C5F137" w14:textId="77777777" w:rsidTr="00777955">
        <w:trPr>
          <w:trHeight w:val="226"/>
        </w:trPr>
        <w:tc>
          <w:tcPr>
            <w:tcW w:w="2908" w:type="dxa"/>
          </w:tcPr>
          <w:p w14:paraId="57A6B239" w14:textId="7AB04E63" w:rsidR="00777955" w:rsidRPr="00461EB1" w:rsidRDefault="00777955" w:rsidP="00777955">
            <w:pPr>
              <w:spacing w:line="240" w:lineRule="auto"/>
              <w:ind w:left="73" w:right="-24" w:hanging="73"/>
              <w:rPr>
                <w:rFonts w:cs="Times New Roman"/>
                <w:sz w:val="20"/>
              </w:rPr>
            </w:pPr>
            <w:r w:rsidRPr="00461EB1">
              <w:rPr>
                <w:rFonts w:cs="Times New Roman"/>
                <w:sz w:val="20"/>
              </w:rPr>
              <w:t>Borrowings from financial institution</w:t>
            </w:r>
          </w:p>
        </w:tc>
        <w:tc>
          <w:tcPr>
            <w:tcW w:w="927" w:type="dxa"/>
          </w:tcPr>
          <w:p w14:paraId="31100F85" w14:textId="23743206" w:rsidR="00777955" w:rsidRPr="00461EB1" w:rsidRDefault="00777955" w:rsidP="00777955">
            <w:pPr>
              <w:tabs>
                <w:tab w:val="left" w:pos="427"/>
                <w:tab w:val="left" w:pos="544"/>
              </w:tabs>
              <w:spacing w:line="240" w:lineRule="auto"/>
              <w:ind w:left="-110" w:right="-41"/>
              <w:jc w:val="right"/>
              <w:rPr>
                <w:rFonts w:cs="Times New Roman"/>
                <w:sz w:val="20"/>
              </w:rPr>
            </w:pPr>
            <w:r>
              <w:rPr>
                <w:rFonts w:cs="Times New Roman"/>
                <w:sz w:val="20"/>
              </w:rPr>
              <w:br/>
            </w:r>
            <w:r w:rsidRPr="00461EB1">
              <w:rPr>
                <w:rFonts w:cs="Times New Roman"/>
                <w:sz w:val="20"/>
              </w:rPr>
              <w:t>1,750,000</w:t>
            </w:r>
          </w:p>
        </w:tc>
        <w:tc>
          <w:tcPr>
            <w:tcW w:w="241" w:type="dxa"/>
          </w:tcPr>
          <w:p w14:paraId="503040D9" w14:textId="77777777" w:rsidR="00777955" w:rsidRPr="00461EB1" w:rsidRDefault="00777955" w:rsidP="00777955">
            <w:pPr>
              <w:tabs>
                <w:tab w:val="decimal" w:pos="706"/>
              </w:tabs>
              <w:spacing w:line="240" w:lineRule="auto"/>
              <w:rPr>
                <w:rFonts w:cs="Times New Roman"/>
                <w:sz w:val="20"/>
              </w:rPr>
            </w:pPr>
          </w:p>
        </w:tc>
        <w:tc>
          <w:tcPr>
            <w:tcW w:w="964" w:type="dxa"/>
          </w:tcPr>
          <w:p w14:paraId="6634B55F" w14:textId="3BAFE00E" w:rsidR="00777955" w:rsidRPr="00461EB1" w:rsidRDefault="00777955" w:rsidP="00777955">
            <w:pPr>
              <w:tabs>
                <w:tab w:val="left" w:pos="500"/>
                <w:tab w:val="decimal" w:pos="706"/>
              </w:tabs>
              <w:spacing w:line="240" w:lineRule="auto"/>
              <w:ind w:left="-110" w:right="-29"/>
              <w:jc w:val="right"/>
              <w:rPr>
                <w:rFonts w:cs="Times New Roman"/>
                <w:sz w:val="20"/>
              </w:rPr>
            </w:pPr>
            <w:r>
              <w:rPr>
                <w:rFonts w:cs="Times New Roman"/>
                <w:sz w:val="20"/>
              </w:rPr>
              <w:br/>
            </w:r>
            <w:r w:rsidRPr="00461EB1">
              <w:rPr>
                <w:rFonts w:cs="Times New Roman"/>
                <w:sz w:val="20"/>
              </w:rPr>
              <w:t>1,750,000</w:t>
            </w:r>
          </w:p>
        </w:tc>
        <w:tc>
          <w:tcPr>
            <w:tcW w:w="270" w:type="dxa"/>
          </w:tcPr>
          <w:p w14:paraId="0F1EF6F9" w14:textId="77777777" w:rsidR="00777955" w:rsidRPr="00461EB1" w:rsidRDefault="00777955" w:rsidP="00777955">
            <w:pPr>
              <w:tabs>
                <w:tab w:val="decimal" w:pos="706"/>
              </w:tabs>
              <w:spacing w:line="240" w:lineRule="auto"/>
              <w:rPr>
                <w:rFonts w:cs="Times New Roman"/>
                <w:sz w:val="20"/>
              </w:rPr>
            </w:pPr>
          </w:p>
        </w:tc>
        <w:tc>
          <w:tcPr>
            <w:tcW w:w="900" w:type="dxa"/>
          </w:tcPr>
          <w:p w14:paraId="31F572CB" w14:textId="5494C08A" w:rsidR="00777955" w:rsidRPr="00461EB1" w:rsidRDefault="00777955"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r>
              <w:rPr>
                <w:rFonts w:cs="Times New Roman"/>
                <w:sz w:val="20"/>
              </w:rPr>
              <w:br/>
            </w:r>
            <w:r w:rsidR="00A356A2">
              <w:rPr>
                <w:rFonts w:cs="Times New Roman"/>
                <w:sz w:val="20"/>
              </w:rPr>
              <w:t xml:space="preserve">    </w:t>
            </w:r>
            <w:r w:rsidRPr="00461EB1">
              <w:rPr>
                <w:rFonts w:cs="Times New Roman"/>
                <w:sz w:val="20"/>
              </w:rPr>
              <w:t>-</w:t>
            </w:r>
          </w:p>
        </w:tc>
        <w:tc>
          <w:tcPr>
            <w:tcW w:w="270" w:type="dxa"/>
          </w:tcPr>
          <w:p w14:paraId="3041A266" w14:textId="77777777" w:rsidR="00777955" w:rsidRPr="00461EB1" w:rsidRDefault="00777955" w:rsidP="00777955">
            <w:pPr>
              <w:tabs>
                <w:tab w:val="left" w:pos="500"/>
                <w:tab w:val="decimal" w:pos="706"/>
              </w:tabs>
              <w:spacing w:line="240" w:lineRule="auto"/>
              <w:ind w:left="-110" w:right="-29"/>
              <w:jc w:val="right"/>
              <w:rPr>
                <w:rFonts w:cs="Times New Roman"/>
                <w:sz w:val="20"/>
              </w:rPr>
            </w:pPr>
          </w:p>
        </w:tc>
        <w:tc>
          <w:tcPr>
            <w:tcW w:w="979" w:type="dxa"/>
          </w:tcPr>
          <w:p w14:paraId="60FFF5EC" w14:textId="6A1EAA0C" w:rsidR="00777955" w:rsidRPr="00461EB1" w:rsidRDefault="001C7353" w:rsidP="001C7353">
            <w:pPr>
              <w:tabs>
                <w:tab w:val="clear" w:pos="227"/>
                <w:tab w:val="clear" w:pos="454"/>
                <w:tab w:val="clear" w:pos="680"/>
                <w:tab w:val="left" w:pos="0"/>
                <w:tab w:val="left" w:pos="70"/>
                <w:tab w:val="decimal" w:pos="430"/>
              </w:tabs>
              <w:spacing w:line="240" w:lineRule="auto"/>
              <w:ind w:left="-110" w:right="-29"/>
              <w:jc w:val="center"/>
              <w:rPr>
                <w:rFonts w:cs="Times New Roman"/>
                <w:sz w:val="20"/>
              </w:rPr>
            </w:pPr>
            <w:r>
              <w:rPr>
                <w:rFonts w:cs="Times New Roman"/>
                <w:sz w:val="20"/>
              </w:rPr>
              <w:t xml:space="preserve">   </w:t>
            </w:r>
            <w:r>
              <w:rPr>
                <w:rFonts w:cs="Times New Roman"/>
                <w:sz w:val="20"/>
              </w:rPr>
              <w:br/>
              <w:t xml:space="preserve">    </w:t>
            </w:r>
            <w:r w:rsidRPr="00461EB1">
              <w:rPr>
                <w:rFonts w:cs="Times New Roman"/>
                <w:sz w:val="20"/>
              </w:rPr>
              <w:t>-</w:t>
            </w:r>
            <w:r w:rsidR="00A356A2">
              <w:rPr>
                <w:rFonts w:cs="Times New Roman"/>
                <w:sz w:val="20"/>
              </w:rPr>
              <w:t xml:space="preserve">                       </w:t>
            </w:r>
          </w:p>
        </w:tc>
        <w:tc>
          <w:tcPr>
            <w:tcW w:w="237" w:type="dxa"/>
          </w:tcPr>
          <w:p w14:paraId="568A5AE4" w14:textId="77777777" w:rsidR="00777955" w:rsidRPr="00461EB1" w:rsidRDefault="00777955" w:rsidP="00777955">
            <w:pPr>
              <w:tabs>
                <w:tab w:val="left" w:pos="500"/>
                <w:tab w:val="decimal" w:pos="706"/>
              </w:tabs>
              <w:spacing w:line="240" w:lineRule="auto"/>
              <w:ind w:left="-110" w:right="-29"/>
              <w:jc w:val="right"/>
              <w:rPr>
                <w:rFonts w:cs="Times New Roman"/>
                <w:sz w:val="20"/>
              </w:rPr>
            </w:pPr>
          </w:p>
        </w:tc>
        <w:tc>
          <w:tcPr>
            <w:tcW w:w="873" w:type="dxa"/>
          </w:tcPr>
          <w:p w14:paraId="14CDB5D9" w14:textId="56EA0ABB" w:rsidR="00777955" w:rsidRPr="00461EB1" w:rsidRDefault="00777955" w:rsidP="00777955">
            <w:pPr>
              <w:tabs>
                <w:tab w:val="left" w:pos="500"/>
              </w:tabs>
              <w:spacing w:line="240" w:lineRule="auto"/>
              <w:ind w:left="-110" w:right="-90"/>
              <w:jc w:val="right"/>
              <w:rPr>
                <w:rFonts w:cs="Times New Roman"/>
                <w:sz w:val="20"/>
              </w:rPr>
            </w:pPr>
            <w:r>
              <w:rPr>
                <w:rFonts w:cs="Times New Roman"/>
                <w:sz w:val="20"/>
              </w:rPr>
              <w:br/>
            </w:r>
            <w:r w:rsidRPr="00C97660">
              <w:rPr>
                <w:rFonts w:cs="Times New Roman"/>
                <w:sz w:val="20"/>
              </w:rPr>
              <w:t>1,750,000</w:t>
            </w:r>
          </w:p>
        </w:tc>
      </w:tr>
      <w:tr w:rsidR="00A356A2" w:rsidRPr="00461EB1" w14:paraId="605D07EB" w14:textId="77777777" w:rsidTr="00777955">
        <w:trPr>
          <w:trHeight w:val="226"/>
        </w:trPr>
        <w:tc>
          <w:tcPr>
            <w:tcW w:w="2908" w:type="dxa"/>
          </w:tcPr>
          <w:p w14:paraId="45AFED12" w14:textId="76AA3C81" w:rsidR="00A356A2" w:rsidRPr="00461EB1" w:rsidRDefault="00A356A2" w:rsidP="00A356A2">
            <w:pPr>
              <w:spacing w:line="240" w:lineRule="auto"/>
              <w:ind w:left="73" w:right="-24" w:hanging="73"/>
              <w:rPr>
                <w:rFonts w:cs="Times New Roman"/>
                <w:sz w:val="20"/>
              </w:rPr>
            </w:pPr>
            <w:r w:rsidRPr="00461EB1">
              <w:rPr>
                <w:rFonts w:cs="Times New Roman"/>
                <w:sz w:val="20"/>
              </w:rPr>
              <w:t>Payables to Clearing House and broker - dealers</w:t>
            </w:r>
          </w:p>
        </w:tc>
        <w:tc>
          <w:tcPr>
            <w:tcW w:w="927" w:type="dxa"/>
          </w:tcPr>
          <w:p w14:paraId="5C3B3591" w14:textId="77777777" w:rsidR="00A356A2" w:rsidRPr="00461EB1" w:rsidRDefault="00A356A2" w:rsidP="00A356A2">
            <w:pPr>
              <w:tabs>
                <w:tab w:val="clear" w:pos="680"/>
                <w:tab w:val="clear" w:pos="907"/>
                <w:tab w:val="left" w:pos="427"/>
                <w:tab w:val="left" w:pos="544"/>
              </w:tabs>
              <w:spacing w:line="240" w:lineRule="auto"/>
              <w:ind w:left="-110" w:right="-41"/>
              <w:jc w:val="right"/>
              <w:rPr>
                <w:rFonts w:cs="Times New Roman"/>
                <w:sz w:val="20"/>
              </w:rPr>
            </w:pPr>
          </w:p>
          <w:p w14:paraId="092694D3" w14:textId="6682F236" w:rsidR="00A356A2" w:rsidRPr="00461EB1" w:rsidRDefault="00A356A2" w:rsidP="00A356A2">
            <w:pPr>
              <w:tabs>
                <w:tab w:val="left" w:pos="427"/>
                <w:tab w:val="left" w:pos="544"/>
              </w:tabs>
              <w:spacing w:line="240" w:lineRule="auto"/>
              <w:ind w:left="-110" w:right="-41"/>
              <w:jc w:val="right"/>
              <w:rPr>
                <w:rFonts w:cs="Times New Roman"/>
                <w:sz w:val="20"/>
              </w:rPr>
            </w:pPr>
            <w:r w:rsidRPr="00461EB1">
              <w:rPr>
                <w:rFonts w:cs="Times New Roman"/>
                <w:sz w:val="20"/>
              </w:rPr>
              <w:t>717,318</w:t>
            </w:r>
          </w:p>
        </w:tc>
        <w:tc>
          <w:tcPr>
            <w:tcW w:w="241" w:type="dxa"/>
          </w:tcPr>
          <w:p w14:paraId="2828087E" w14:textId="77777777" w:rsidR="00A356A2" w:rsidRPr="00461EB1" w:rsidRDefault="00A356A2" w:rsidP="00A356A2">
            <w:pPr>
              <w:tabs>
                <w:tab w:val="decimal" w:pos="706"/>
              </w:tabs>
              <w:spacing w:line="240" w:lineRule="auto"/>
              <w:rPr>
                <w:rFonts w:cs="Times New Roman"/>
                <w:sz w:val="20"/>
              </w:rPr>
            </w:pPr>
          </w:p>
        </w:tc>
        <w:tc>
          <w:tcPr>
            <w:tcW w:w="964" w:type="dxa"/>
          </w:tcPr>
          <w:p w14:paraId="4892E918" w14:textId="77777777" w:rsidR="00A356A2" w:rsidRPr="00461EB1" w:rsidRDefault="00A356A2" w:rsidP="00A356A2">
            <w:pPr>
              <w:tabs>
                <w:tab w:val="clear" w:pos="907"/>
                <w:tab w:val="left" w:pos="500"/>
                <w:tab w:val="decimal" w:pos="706"/>
              </w:tabs>
              <w:spacing w:line="240" w:lineRule="auto"/>
              <w:ind w:left="-110" w:right="-29"/>
              <w:jc w:val="right"/>
              <w:rPr>
                <w:rFonts w:cs="Times New Roman"/>
                <w:sz w:val="20"/>
              </w:rPr>
            </w:pPr>
          </w:p>
          <w:p w14:paraId="22DA9933" w14:textId="470511A3" w:rsidR="00A356A2" w:rsidRPr="00461EB1" w:rsidRDefault="00A356A2" w:rsidP="00A356A2">
            <w:pPr>
              <w:tabs>
                <w:tab w:val="left" w:pos="500"/>
                <w:tab w:val="decimal" w:pos="706"/>
              </w:tabs>
              <w:spacing w:line="240" w:lineRule="auto"/>
              <w:ind w:left="-110" w:right="-29"/>
              <w:jc w:val="right"/>
              <w:rPr>
                <w:rFonts w:cs="Times New Roman"/>
                <w:sz w:val="20"/>
              </w:rPr>
            </w:pPr>
            <w:r w:rsidRPr="00461EB1">
              <w:rPr>
                <w:rFonts w:cs="Times New Roman"/>
                <w:sz w:val="20"/>
              </w:rPr>
              <w:t>717,318</w:t>
            </w:r>
          </w:p>
        </w:tc>
        <w:tc>
          <w:tcPr>
            <w:tcW w:w="270" w:type="dxa"/>
          </w:tcPr>
          <w:p w14:paraId="373401AF" w14:textId="77777777" w:rsidR="00A356A2" w:rsidRPr="00461EB1" w:rsidRDefault="00A356A2" w:rsidP="00A356A2">
            <w:pPr>
              <w:tabs>
                <w:tab w:val="decimal" w:pos="706"/>
              </w:tabs>
              <w:spacing w:line="240" w:lineRule="auto"/>
              <w:rPr>
                <w:rFonts w:cs="Times New Roman"/>
                <w:sz w:val="20"/>
              </w:rPr>
            </w:pPr>
          </w:p>
        </w:tc>
        <w:tc>
          <w:tcPr>
            <w:tcW w:w="900" w:type="dxa"/>
          </w:tcPr>
          <w:p w14:paraId="288284D7" w14:textId="77777777"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p>
          <w:p w14:paraId="61316D57" w14:textId="00D66022"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r>
              <w:rPr>
                <w:rFonts w:cs="Times New Roman"/>
                <w:sz w:val="20"/>
              </w:rPr>
              <w:t xml:space="preserve">    </w:t>
            </w:r>
            <w:r w:rsidRPr="00461EB1">
              <w:rPr>
                <w:rFonts w:cs="Times New Roman"/>
                <w:sz w:val="20"/>
              </w:rPr>
              <w:t>-</w:t>
            </w:r>
          </w:p>
        </w:tc>
        <w:tc>
          <w:tcPr>
            <w:tcW w:w="270" w:type="dxa"/>
          </w:tcPr>
          <w:p w14:paraId="403C897B" w14:textId="77777777" w:rsidR="00A356A2" w:rsidRPr="00461EB1" w:rsidRDefault="00A356A2" w:rsidP="00A356A2">
            <w:pPr>
              <w:tabs>
                <w:tab w:val="left" w:pos="500"/>
                <w:tab w:val="decimal" w:pos="706"/>
              </w:tabs>
              <w:spacing w:line="240" w:lineRule="auto"/>
              <w:ind w:left="-110" w:right="-29"/>
              <w:jc w:val="right"/>
              <w:rPr>
                <w:rFonts w:cs="Times New Roman"/>
                <w:sz w:val="20"/>
              </w:rPr>
            </w:pPr>
          </w:p>
        </w:tc>
        <w:tc>
          <w:tcPr>
            <w:tcW w:w="979" w:type="dxa"/>
          </w:tcPr>
          <w:p w14:paraId="4DFEA960" w14:textId="77777777"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p>
          <w:p w14:paraId="6D731C95" w14:textId="30DCCBE7"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r>
              <w:rPr>
                <w:rFonts w:cs="Times New Roman"/>
                <w:sz w:val="20"/>
              </w:rPr>
              <w:t xml:space="preserve">    </w:t>
            </w:r>
            <w:r w:rsidRPr="00461EB1">
              <w:rPr>
                <w:rFonts w:cs="Times New Roman"/>
                <w:sz w:val="20"/>
              </w:rPr>
              <w:t>-</w:t>
            </w:r>
          </w:p>
        </w:tc>
        <w:tc>
          <w:tcPr>
            <w:tcW w:w="237" w:type="dxa"/>
          </w:tcPr>
          <w:p w14:paraId="741C655B" w14:textId="77777777" w:rsidR="00A356A2" w:rsidRPr="00461EB1" w:rsidRDefault="00A356A2" w:rsidP="00A356A2">
            <w:pPr>
              <w:tabs>
                <w:tab w:val="left" w:pos="500"/>
                <w:tab w:val="decimal" w:pos="706"/>
              </w:tabs>
              <w:spacing w:line="240" w:lineRule="auto"/>
              <w:ind w:left="-110" w:right="-29"/>
              <w:jc w:val="right"/>
              <w:rPr>
                <w:rFonts w:cs="Times New Roman"/>
                <w:sz w:val="20"/>
              </w:rPr>
            </w:pPr>
          </w:p>
        </w:tc>
        <w:tc>
          <w:tcPr>
            <w:tcW w:w="873" w:type="dxa"/>
          </w:tcPr>
          <w:p w14:paraId="4D07295A" w14:textId="77777777" w:rsidR="00A356A2" w:rsidRPr="00461EB1" w:rsidRDefault="00A356A2" w:rsidP="00A356A2">
            <w:pPr>
              <w:tabs>
                <w:tab w:val="clear" w:pos="907"/>
                <w:tab w:val="left" w:pos="500"/>
                <w:tab w:val="decimal" w:pos="706"/>
              </w:tabs>
              <w:spacing w:line="240" w:lineRule="auto"/>
              <w:ind w:left="-110" w:right="-29"/>
              <w:jc w:val="right"/>
              <w:rPr>
                <w:rFonts w:cs="Times New Roman"/>
                <w:sz w:val="20"/>
              </w:rPr>
            </w:pPr>
          </w:p>
          <w:p w14:paraId="00693D30" w14:textId="26CA394A" w:rsidR="00A356A2" w:rsidRPr="00461EB1" w:rsidRDefault="00A356A2" w:rsidP="00A356A2">
            <w:pPr>
              <w:tabs>
                <w:tab w:val="left" w:pos="500"/>
              </w:tabs>
              <w:spacing w:line="240" w:lineRule="auto"/>
              <w:ind w:left="-110" w:right="-90"/>
              <w:jc w:val="right"/>
              <w:rPr>
                <w:rFonts w:cs="Times New Roman"/>
                <w:sz w:val="20"/>
              </w:rPr>
            </w:pPr>
            <w:r w:rsidRPr="00461EB1">
              <w:rPr>
                <w:rFonts w:cs="Times New Roman"/>
                <w:sz w:val="20"/>
              </w:rPr>
              <w:t>717,318</w:t>
            </w:r>
          </w:p>
        </w:tc>
      </w:tr>
      <w:tr w:rsidR="00A356A2" w:rsidRPr="00461EB1" w14:paraId="39483258" w14:textId="77777777" w:rsidTr="00777955">
        <w:trPr>
          <w:trHeight w:val="226"/>
        </w:trPr>
        <w:tc>
          <w:tcPr>
            <w:tcW w:w="2908" w:type="dxa"/>
          </w:tcPr>
          <w:p w14:paraId="752F3BC3" w14:textId="2A7D61FB" w:rsidR="00A356A2" w:rsidRPr="00461EB1" w:rsidRDefault="00A356A2" w:rsidP="00A356A2">
            <w:pPr>
              <w:spacing w:line="240" w:lineRule="auto"/>
              <w:ind w:left="73" w:right="-24" w:hanging="73"/>
              <w:rPr>
                <w:rFonts w:cs="Times New Roman"/>
                <w:sz w:val="20"/>
              </w:rPr>
            </w:pPr>
            <w:r w:rsidRPr="00461EB1">
              <w:rPr>
                <w:rFonts w:cs="Times New Roman"/>
                <w:sz w:val="20"/>
              </w:rPr>
              <w:t>Securities business payables</w:t>
            </w:r>
          </w:p>
        </w:tc>
        <w:tc>
          <w:tcPr>
            <w:tcW w:w="927" w:type="dxa"/>
          </w:tcPr>
          <w:p w14:paraId="3014B05C" w14:textId="2724A6C3" w:rsidR="00A356A2" w:rsidRPr="00461EB1" w:rsidRDefault="00A356A2" w:rsidP="00A356A2">
            <w:pPr>
              <w:tabs>
                <w:tab w:val="left" w:pos="427"/>
                <w:tab w:val="left" w:pos="544"/>
              </w:tabs>
              <w:spacing w:line="240" w:lineRule="auto"/>
              <w:ind w:left="-110" w:right="-41"/>
              <w:jc w:val="right"/>
              <w:rPr>
                <w:rFonts w:cs="Times New Roman"/>
                <w:sz w:val="20"/>
              </w:rPr>
            </w:pPr>
            <w:r w:rsidRPr="00461EB1">
              <w:rPr>
                <w:rFonts w:cs="Times New Roman"/>
                <w:sz w:val="20"/>
              </w:rPr>
              <w:t>2,595,973</w:t>
            </w:r>
          </w:p>
        </w:tc>
        <w:tc>
          <w:tcPr>
            <w:tcW w:w="241" w:type="dxa"/>
          </w:tcPr>
          <w:p w14:paraId="24BE9177" w14:textId="77777777" w:rsidR="00A356A2" w:rsidRPr="00461EB1" w:rsidRDefault="00A356A2" w:rsidP="00A356A2">
            <w:pPr>
              <w:tabs>
                <w:tab w:val="decimal" w:pos="706"/>
              </w:tabs>
              <w:spacing w:line="240" w:lineRule="auto"/>
              <w:rPr>
                <w:rFonts w:cs="Times New Roman"/>
                <w:sz w:val="20"/>
              </w:rPr>
            </w:pPr>
          </w:p>
        </w:tc>
        <w:tc>
          <w:tcPr>
            <w:tcW w:w="964" w:type="dxa"/>
          </w:tcPr>
          <w:p w14:paraId="3DDF461E" w14:textId="441E52BE" w:rsidR="00A356A2" w:rsidRPr="00461EB1" w:rsidRDefault="00A356A2" w:rsidP="00A356A2">
            <w:pPr>
              <w:tabs>
                <w:tab w:val="left" w:pos="500"/>
                <w:tab w:val="decimal" w:pos="706"/>
              </w:tabs>
              <w:spacing w:line="240" w:lineRule="auto"/>
              <w:ind w:left="-110" w:right="-29"/>
              <w:jc w:val="right"/>
              <w:rPr>
                <w:rFonts w:cs="Times New Roman"/>
                <w:sz w:val="20"/>
              </w:rPr>
            </w:pPr>
            <w:r w:rsidRPr="00461EB1">
              <w:rPr>
                <w:rFonts w:cs="Times New Roman"/>
                <w:sz w:val="20"/>
              </w:rPr>
              <w:t>2,595,973</w:t>
            </w:r>
          </w:p>
        </w:tc>
        <w:tc>
          <w:tcPr>
            <w:tcW w:w="270" w:type="dxa"/>
          </w:tcPr>
          <w:p w14:paraId="3991B61B" w14:textId="77777777" w:rsidR="00A356A2" w:rsidRPr="00461EB1" w:rsidRDefault="00A356A2" w:rsidP="00A356A2">
            <w:pPr>
              <w:tabs>
                <w:tab w:val="decimal" w:pos="706"/>
              </w:tabs>
              <w:spacing w:line="240" w:lineRule="auto"/>
              <w:rPr>
                <w:rFonts w:cs="Times New Roman"/>
                <w:sz w:val="20"/>
              </w:rPr>
            </w:pPr>
          </w:p>
        </w:tc>
        <w:tc>
          <w:tcPr>
            <w:tcW w:w="900" w:type="dxa"/>
          </w:tcPr>
          <w:p w14:paraId="2603EF0B" w14:textId="7DD34146"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r>
              <w:rPr>
                <w:rFonts w:cs="Times New Roman"/>
                <w:sz w:val="20"/>
              </w:rPr>
              <w:t xml:space="preserve">    </w:t>
            </w:r>
            <w:r w:rsidRPr="00461EB1">
              <w:rPr>
                <w:rFonts w:cs="Times New Roman"/>
                <w:sz w:val="20"/>
              </w:rPr>
              <w:t>-</w:t>
            </w:r>
          </w:p>
        </w:tc>
        <w:tc>
          <w:tcPr>
            <w:tcW w:w="270" w:type="dxa"/>
          </w:tcPr>
          <w:p w14:paraId="7FF64C8A" w14:textId="77777777" w:rsidR="00A356A2" w:rsidRPr="00461EB1" w:rsidRDefault="00A356A2" w:rsidP="00A356A2">
            <w:pPr>
              <w:tabs>
                <w:tab w:val="left" w:pos="500"/>
                <w:tab w:val="decimal" w:pos="706"/>
              </w:tabs>
              <w:spacing w:line="240" w:lineRule="auto"/>
              <w:ind w:left="-110" w:right="-29"/>
              <w:jc w:val="right"/>
              <w:rPr>
                <w:rFonts w:cs="Times New Roman"/>
                <w:sz w:val="20"/>
              </w:rPr>
            </w:pPr>
          </w:p>
        </w:tc>
        <w:tc>
          <w:tcPr>
            <w:tcW w:w="979" w:type="dxa"/>
          </w:tcPr>
          <w:p w14:paraId="26E33847" w14:textId="0E2EA97C"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r>
              <w:rPr>
                <w:rFonts w:cs="Times New Roman"/>
                <w:sz w:val="20"/>
              </w:rPr>
              <w:t xml:space="preserve">    </w:t>
            </w:r>
            <w:r w:rsidRPr="00461EB1">
              <w:rPr>
                <w:rFonts w:cs="Times New Roman"/>
                <w:sz w:val="20"/>
              </w:rPr>
              <w:t>-</w:t>
            </w:r>
          </w:p>
        </w:tc>
        <w:tc>
          <w:tcPr>
            <w:tcW w:w="237" w:type="dxa"/>
          </w:tcPr>
          <w:p w14:paraId="75F2D63A" w14:textId="77777777" w:rsidR="00A356A2" w:rsidRPr="00461EB1" w:rsidRDefault="00A356A2" w:rsidP="00A356A2">
            <w:pPr>
              <w:tabs>
                <w:tab w:val="left" w:pos="500"/>
                <w:tab w:val="decimal" w:pos="706"/>
              </w:tabs>
              <w:spacing w:line="240" w:lineRule="auto"/>
              <w:ind w:left="-110" w:right="-29"/>
              <w:jc w:val="right"/>
              <w:rPr>
                <w:rFonts w:cs="Times New Roman"/>
                <w:sz w:val="20"/>
              </w:rPr>
            </w:pPr>
          </w:p>
        </w:tc>
        <w:tc>
          <w:tcPr>
            <w:tcW w:w="873" w:type="dxa"/>
          </w:tcPr>
          <w:p w14:paraId="0011787E" w14:textId="448807B8" w:rsidR="00A356A2" w:rsidRPr="00461EB1" w:rsidRDefault="00A356A2" w:rsidP="00A356A2">
            <w:pPr>
              <w:tabs>
                <w:tab w:val="left" w:pos="500"/>
              </w:tabs>
              <w:spacing w:line="240" w:lineRule="auto"/>
              <w:ind w:left="-110" w:right="-90"/>
              <w:jc w:val="right"/>
              <w:rPr>
                <w:rFonts w:cs="Times New Roman"/>
                <w:sz w:val="20"/>
              </w:rPr>
            </w:pPr>
            <w:r w:rsidRPr="00461EB1">
              <w:rPr>
                <w:rFonts w:cs="Times New Roman"/>
                <w:sz w:val="20"/>
              </w:rPr>
              <w:t>2,595,973</w:t>
            </w:r>
          </w:p>
        </w:tc>
      </w:tr>
      <w:tr w:rsidR="00A356A2" w:rsidRPr="00461EB1" w14:paraId="7DE70D7E" w14:textId="77777777" w:rsidTr="00FD1D83">
        <w:trPr>
          <w:trHeight w:val="117"/>
        </w:trPr>
        <w:tc>
          <w:tcPr>
            <w:tcW w:w="2908" w:type="dxa"/>
            <w:hideMark/>
          </w:tcPr>
          <w:p w14:paraId="74214335" w14:textId="600E55B7" w:rsidR="00A356A2" w:rsidRPr="00461EB1" w:rsidRDefault="00A356A2" w:rsidP="00A356A2">
            <w:pPr>
              <w:spacing w:line="240" w:lineRule="auto"/>
              <w:ind w:left="73" w:right="-24" w:hanging="73"/>
              <w:rPr>
                <w:rFonts w:cs="Times New Roman"/>
                <w:sz w:val="20"/>
              </w:rPr>
            </w:pPr>
            <w:r w:rsidRPr="00461EB1">
              <w:rPr>
                <w:rFonts w:cs="Times New Roman"/>
                <w:sz w:val="20"/>
              </w:rPr>
              <w:t>Debt issued</w:t>
            </w:r>
          </w:p>
        </w:tc>
        <w:tc>
          <w:tcPr>
            <w:tcW w:w="927" w:type="dxa"/>
            <w:hideMark/>
          </w:tcPr>
          <w:p w14:paraId="3B1C3F8A" w14:textId="3E906AF8" w:rsidR="00A356A2" w:rsidRPr="00461EB1" w:rsidRDefault="00A356A2" w:rsidP="00A356A2">
            <w:pPr>
              <w:tabs>
                <w:tab w:val="clear" w:pos="680"/>
                <w:tab w:val="clear" w:pos="907"/>
                <w:tab w:val="left" w:pos="427"/>
                <w:tab w:val="left" w:pos="544"/>
              </w:tabs>
              <w:spacing w:line="240" w:lineRule="auto"/>
              <w:ind w:left="-110" w:right="-41"/>
              <w:jc w:val="right"/>
              <w:rPr>
                <w:rFonts w:cs="Times New Roman"/>
                <w:sz w:val="20"/>
              </w:rPr>
            </w:pPr>
            <w:r w:rsidRPr="00461EB1">
              <w:rPr>
                <w:rFonts w:cs="Times New Roman"/>
                <w:sz w:val="20"/>
                <w:cs/>
              </w:rPr>
              <w:t>433</w:t>
            </w:r>
            <w:r w:rsidRPr="00461EB1">
              <w:rPr>
                <w:rFonts w:cs="Times New Roman"/>
                <w:sz w:val="20"/>
              </w:rPr>
              <w:t>,</w:t>
            </w:r>
            <w:r w:rsidRPr="00461EB1">
              <w:rPr>
                <w:rFonts w:cs="Times New Roman"/>
                <w:sz w:val="20"/>
                <w:cs/>
              </w:rPr>
              <w:t>96</w:t>
            </w:r>
            <w:r w:rsidRPr="00461EB1">
              <w:rPr>
                <w:rFonts w:cs="Times New Roman"/>
                <w:sz w:val="20"/>
              </w:rPr>
              <w:t>1</w:t>
            </w:r>
          </w:p>
        </w:tc>
        <w:tc>
          <w:tcPr>
            <w:tcW w:w="241" w:type="dxa"/>
          </w:tcPr>
          <w:p w14:paraId="45BE7191" w14:textId="77777777" w:rsidR="00A356A2" w:rsidRPr="00461EB1" w:rsidRDefault="00A356A2" w:rsidP="00A356A2">
            <w:pPr>
              <w:tabs>
                <w:tab w:val="decimal" w:pos="706"/>
              </w:tabs>
              <w:spacing w:line="240" w:lineRule="auto"/>
              <w:rPr>
                <w:rFonts w:cs="Times New Roman"/>
                <w:sz w:val="20"/>
              </w:rPr>
            </w:pPr>
          </w:p>
        </w:tc>
        <w:tc>
          <w:tcPr>
            <w:tcW w:w="964" w:type="dxa"/>
            <w:hideMark/>
          </w:tcPr>
          <w:p w14:paraId="361798C0" w14:textId="3C089848" w:rsidR="00A356A2" w:rsidRPr="00461EB1" w:rsidRDefault="00A356A2" w:rsidP="00A356A2">
            <w:pPr>
              <w:tabs>
                <w:tab w:val="clear" w:pos="907"/>
                <w:tab w:val="left" w:pos="500"/>
                <w:tab w:val="decimal" w:pos="706"/>
              </w:tabs>
              <w:spacing w:line="240" w:lineRule="auto"/>
              <w:ind w:left="-110" w:right="-29"/>
              <w:jc w:val="right"/>
              <w:rPr>
                <w:rFonts w:cs="Times New Roman"/>
                <w:sz w:val="20"/>
              </w:rPr>
            </w:pPr>
            <w:r w:rsidRPr="00461EB1">
              <w:rPr>
                <w:rFonts w:cs="Times New Roman"/>
                <w:sz w:val="20"/>
                <w:cs/>
              </w:rPr>
              <w:t>433</w:t>
            </w:r>
            <w:r w:rsidRPr="00461EB1">
              <w:rPr>
                <w:rFonts w:cs="Times New Roman"/>
                <w:sz w:val="20"/>
              </w:rPr>
              <w:t>,</w:t>
            </w:r>
            <w:r w:rsidRPr="00461EB1">
              <w:rPr>
                <w:rFonts w:cs="Times New Roman"/>
                <w:sz w:val="20"/>
                <w:cs/>
              </w:rPr>
              <w:t>96</w:t>
            </w:r>
            <w:r w:rsidRPr="00461EB1">
              <w:rPr>
                <w:rFonts w:cs="Times New Roman"/>
                <w:sz w:val="20"/>
              </w:rPr>
              <w:t>1</w:t>
            </w:r>
          </w:p>
        </w:tc>
        <w:tc>
          <w:tcPr>
            <w:tcW w:w="270" w:type="dxa"/>
          </w:tcPr>
          <w:p w14:paraId="424BC5C2" w14:textId="77777777" w:rsidR="00A356A2" w:rsidRPr="00461EB1" w:rsidRDefault="00A356A2" w:rsidP="00A356A2">
            <w:pPr>
              <w:tabs>
                <w:tab w:val="decimal" w:pos="706"/>
              </w:tabs>
              <w:spacing w:line="240" w:lineRule="auto"/>
              <w:rPr>
                <w:rFonts w:cs="Times New Roman"/>
                <w:sz w:val="20"/>
              </w:rPr>
            </w:pPr>
          </w:p>
        </w:tc>
        <w:tc>
          <w:tcPr>
            <w:tcW w:w="900" w:type="dxa"/>
            <w:hideMark/>
          </w:tcPr>
          <w:p w14:paraId="6FEE6C4E" w14:textId="23EB575C" w:rsidR="00A356A2" w:rsidRPr="00461EB1" w:rsidRDefault="00A356A2" w:rsidP="00A356A2">
            <w:pPr>
              <w:tabs>
                <w:tab w:val="clear" w:pos="227"/>
                <w:tab w:val="clear" w:pos="454"/>
                <w:tab w:val="clear" w:pos="680"/>
                <w:tab w:val="clear" w:pos="907"/>
                <w:tab w:val="left" w:pos="0"/>
                <w:tab w:val="left" w:pos="70"/>
                <w:tab w:val="decimal" w:pos="484"/>
              </w:tabs>
              <w:spacing w:line="240" w:lineRule="auto"/>
              <w:ind w:left="-110" w:right="-29"/>
              <w:jc w:val="center"/>
              <w:rPr>
                <w:rFonts w:cs="Times New Roman"/>
                <w:sz w:val="20"/>
              </w:rPr>
            </w:pPr>
            <w:r>
              <w:rPr>
                <w:rFonts w:cs="Times New Roman"/>
                <w:sz w:val="20"/>
              </w:rPr>
              <w:t xml:space="preserve">    </w:t>
            </w:r>
            <w:r w:rsidRPr="00461EB1">
              <w:rPr>
                <w:rFonts w:cs="Times New Roman"/>
                <w:sz w:val="20"/>
              </w:rPr>
              <w:t>-</w:t>
            </w:r>
          </w:p>
        </w:tc>
        <w:tc>
          <w:tcPr>
            <w:tcW w:w="270" w:type="dxa"/>
          </w:tcPr>
          <w:p w14:paraId="28BDDB75" w14:textId="77777777" w:rsidR="00A356A2" w:rsidRPr="00461EB1" w:rsidRDefault="00A356A2" w:rsidP="00A356A2">
            <w:pPr>
              <w:tabs>
                <w:tab w:val="clear" w:pos="907"/>
                <w:tab w:val="left" w:pos="500"/>
                <w:tab w:val="decimal" w:pos="706"/>
              </w:tabs>
              <w:spacing w:line="240" w:lineRule="auto"/>
              <w:ind w:left="-110" w:right="-29"/>
              <w:jc w:val="right"/>
              <w:rPr>
                <w:rFonts w:cs="Times New Roman"/>
                <w:sz w:val="20"/>
              </w:rPr>
            </w:pPr>
          </w:p>
        </w:tc>
        <w:tc>
          <w:tcPr>
            <w:tcW w:w="979" w:type="dxa"/>
            <w:hideMark/>
          </w:tcPr>
          <w:p w14:paraId="1698D95E" w14:textId="6EFCB22B" w:rsidR="00A356A2" w:rsidRPr="00461EB1" w:rsidRDefault="00A356A2" w:rsidP="00A356A2">
            <w:pPr>
              <w:tabs>
                <w:tab w:val="clear" w:pos="227"/>
                <w:tab w:val="clear" w:pos="454"/>
                <w:tab w:val="clear" w:pos="680"/>
                <w:tab w:val="left" w:pos="0"/>
                <w:tab w:val="left" w:pos="70"/>
                <w:tab w:val="decimal" w:pos="484"/>
              </w:tabs>
              <w:spacing w:line="240" w:lineRule="auto"/>
              <w:ind w:left="-110" w:right="-29"/>
              <w:jc w:val="center"/>
              <w:rPr>
                <w:rFonts w:cs="Times New Roman"/>
                <w:sz w:val="20"/>
              </w:rPr>
            </w:pPr>
            <w:r>
              <w:rPr>
                <w:rFonts w:cs="Times New Roman"/>
                <w:sz w:val="20"/>
              </w:rPr>
              <w:t xml:space="preserve">    </w:t>
            </w:r>
            <w:r w:rsidRPr="00461EB1">
              <w:rPr>
                <w:rFonts w:cs="Times New Roman"/>
                <w:sz w:val="20"/>
              </w:rPr>
              <w:t>-</w:t>
            </w:r>
          </w:p>
        </w:tc>
        <w:tc>
          <w:tcPr>
            <w:tcW w:w="237" w:type="dxa"/>
          </w:tcPr>
          <w:p w14:paraId="00D7B807" w14:textId="0C8A293B" w:rsidR="00A356A2" w:rsidRPr="00461EB1" w:rsidRDefault="00A356A2" w:rsidP="00A356A2">
            <w:pPr>
              <w:tabs>
                <w:tab w:val="clear" w:pos="907"/>
                <w:tab w:val="left" w:pos="500"/>
                <w:tab w:val="decimal" w:pos="706"/>
              </w:tabs>
              <w:spacing w:line="240" w:lineRule="auto"/>
              <w:ind w:left="-110" w:right="-29"/>
              <w:jc w:val="right"/>
              <w:rPr>
                <w:rFonts w:cs="Times New Roman"/>
                <w:sz w:val="20"/>
              </w:rPr>
            </w:pPr>
          </w:p>
        </w:tc>
        <w:tc>
          <w:tcPr>
            <w:tcW w:w="873" w:type="dxa"/>
            <w:hideMark/>
          </w:tcPr>
          <w:p w14:paraId="6A3E9500" w14:textId="689A8D94" w:rsidR="00A356A2" w:rsidRPr="00461EB1" w:rsidRDefault="00A356A2" w:rsidP="00A356A2">
            <w:pPr>
              <w:tabs>
                <w:tab w:val="clear" w:pos="680"/>
                <w:tab w:val="clear" w:pos="907"/>
                <w:tab w:val="left" w:pos="500"/>
              </w:tabs>
              <w:spacing w:line="240" w:lineRule="auto"/>
              <w:ind w:left="-110" w:right="-90"/>
              <w:jc w:val="right"/>
              <w:rPr>
                <w:rFonts w:cs="Times New Roman"/>
                <w:sz w:val="20"/>
              </w:rPr>
            </w:pPr>
            <w:r w:rsidRPr="00461EB1">
              <w:rPr>
                <w:rFonts w:cs="Times New Roman"/>
                <w:sz w:val="20"/>
                <w:cs/>
              </w:rPr>
              <w:t>433</w:t>
            </w:r>
            <w:r w:rsidRPr="00461EB1">
              <w:rPr>
                <w:rFonts w:cs="Times New Roman"/>
                <w:sz w:val="20"/>
              </w:rPr>
              <w:t>,</w:t>
            </w:r>
            <w:r w:rsidRPr="00461EB1">
              <w:rPr>
                <w:rFonts w:cs="Times New Roman"/>
                <w:sz w:val="20"/>
                <w:cs/>
              </w:rPr>
              <w:t>96</w:t>
            </w:r>
            <w:r w:rsidRPr="00461EB1">
              <w:rPr>
                <w:rFonts w:cs="Times New Roman"/>
                <w:sz w:val="20"/>
              </w:rPr>
              <w:t>1</w:t>
            </w:r>
          </w:p>
        </w:tc>
      </w:tr>
      <w:tr w:rsidR="00777955" w:rsidRPr="00461EB1" w14:paraId="1FDF8ACF" w14:textId="77777777" w:rsidTr="00A356A2">
        <w:trPr>
          <w:trHeight w:val="117"/>
        </w:trPr>
        <w:tc>
          <w:tcPr>
            <w:tcW w:w="2908" w:type="dxa"/>
          </w:tcPr>
          <w:p w14:paraId="5D28F29C" w14:textId="443F42B2" w:rsidR="00777955" w:rsidRPr="00461EB1" w:rsidRDefault="00777955" w:rsidP="00777955">
            <w:pPr>
              <w:spacing w:line="240" w:lineRule="auto"/>
              <w:ind w:left="73" w:right="-24" w:hanging="73"/>
              <w:rPr>
                <w:rFonts w:cs="Times New Roman"/>
                <w:sz w:val="20"/>
              </w:rPr>
            </w:pPr>
            <w:r w:rsidRPr="00461EB1">
              <w:rPr>
                <w:rFonts w:cs="Times New Roman"/>
                <w:sz w:val="20"/>
              </w:rPr>
              <w:t>Lease liabilities</w:t>
            </w:r>
          </w:p>
        </w:tc>
        <w:tc>
          <w:tcPr>
            <w:tcW w:w="927" w:type="dxa"/>
          </w:tcPr>
          <w:p w14:paraId="06F03034" w14:textId="49EE8C0B" w:rsidR="00777955" w:rsidRPr="00461EB1" w:rsidRDefault="00777955" w:rsidP="00777955">
            <w:pPr>
              <w:tabs>
                <w:tab w:val="left" w:pos="427"/>
                <w:tab w:val="left" w:pos="544"/>
              </w:tabs>
              <w:spacing w:line="240" w:lineRule="auto"/>
              <w:ind w:left="-110" w:right="-41"/>
              <w:jc w:val="right"/>
              <w:rPr>
                <w:rFonts w:cs="Times New Roman"/>
                <w:sz w:val="20"/>
                <w:cs/>
              </w:rPr>
            </w:pPr>
            <w:r w:rsidRPr="00461EB1">
              <w:rPr>
                <w:rFonts w:cs="Times New Roman"/>
                <w:sz w:val="20"/>
              </w:rPr>
              <w:t>28,302</w:t>
            </w:r>
          </w:p>
        </w:tc>
        <w:tc>
          <w:tcPr>
            <w:tcW w:w="241" w:type="dxa"/>
          </w:tcPr>
          <w:p w14:paraId="4775F316" w14:textId="77777777" w:rsidR="00777955" w:rsidRPr="00461EB1" w:rsidRDefault="00777955" w:rsidP="00777955">
            <w:pPr>
              <w:tabs>
                <w:tab w:val="decimal" w:pos="706"/>
              </w:tabs>
              <w:spacing w:line="240" w:lineRule="auto"/>
              <w:rPr>
                <w:rFonts w:cs="Times New Roman"/>
                <w:sz w:val="20"/>
              </w:rPr>
            </w:pPr>
          </w:p>
        </w:tc>
        <w:tc>
          <w:tcPr>
            <w:tcW w:w="964" w:type="dxa"/>
          </w:tcPr>
          <w:p w14:paraId="12FB75AD" w14:textId="5F7F529E" w:rsidR="00777955" w:rsidRPr="00461EB1" w:rsidRDefault="00777955" w:rsidP="00777955">
            <w:pPr>
              <w:tabs>
                <w:tab w:val="left" w:pos="500"/>
                <w:tab w:val="decimal" w:pos="706"/>
              </w:tabs>
              <w:spacing w:line="240" w:lineRule="auto"/>
              <w:ind w:left="-110" w:right="-29"/>
              <w:jc w:val="right"/>
              <w:rPr>
                <w:rFonts w:cs="Times New Roman"/>
                <w:sz w:val="20"/>
                <w:cs/>
              </w:rPr>
            </w:pPr>
            <w:r w:rsidRPr="00777955">
              <w:rPr>
                <w:rFonts w:cs="Times New Roman"/>
                <w:sz w:val="20"/>
              </w:rPr>
              <w:t>20,977</w:t>
            </w:r>
          </w:p>
        </w:tc>
        <w:tc>
          <w:tcPr>
            <w:tcW w:w="270" w:type="dxa"/>
          </w:tcPr>
          <w:p w14:paraId="53DE29CA" w14:textId="77777777" w:rsidR="00777955" w:rsidRPr="00461EB1" w:rsidRDefault="00777955" w:rsidP="00777955">
            <w:pPr>
              <w:tabs>
                <w:tab w:val="decimal" w:pos="706"/>
              </w:tabs>
              <w:spacing w:line="240" w:lineRule="auto"/>
              <w:rPr>
                <w:rFonts w:cs="Times New Roman"/>
                <w:sz w:val="20"/>
              </w:rPr>
            </w:pPr>
          </w:p>
        </w:tc>
        <w:tc>
          <w:tcPr>
            <w:tcW w:w="900" w:type="dxa"/>
          </w:tcPr>
          <w:p w14:paraId="0CF61037" w14:textId="32916252" w:rsidR="00777955" w:rsidRPr="00461EB1" w:rsidRDefault="00777955" w:rsidP="00777955">
            <w:pPr>
              <w:tabs>
                <w:tab w:val="left" w:pos="500"/>
                <w:tab w:val="decimal" w:pos="706"/>
              </w:tabs>
              <w:spacing w:line="240" w:lineRule="auto"/>
              <w:ind w:left="-110" w:right="-29"/>
              <w:jc w:val="right"/>
              <w:rPr>
                <w:rFonts w:cs="Times New Roman"/>
                <w:sz w:val="20"/>
              </w:rPr>
            </w:pPr>
            <w:r w:rsidRPr="00777955">
              <w:rPr>
                <w:rFonts w:cs="Times New Roman"/>
                <w:sz w:val="20"/>
              </w:rPr>
              <w:t>7,352</w:t>
            </w:r>
          </w:p>
        </w:tc>
        <w:tc>
          <w:tcPr>
            <w:tcW w:w="270" w:type="dxa"/>
          </w:tcPr>
          <w:p w14:paraId="56D8BBB0" w14:textId="77777777" w:rsidR="00777955" w:rsidRPr="00461EB1" w:rsidRDefault="00777955" w:rsidP="00777955">
            <w:pPr>
              <w:tabs>
                <w:tab w:val="left" w:pos="500"/>
                <w:tab w:val="decimal" w:pos="706"/>
              </w:tabs>
              <w:spacing w:line="240" w:lineRule="auto"/>
              <w:ind w:left="-110" w:right="-29"/>
              <w:jc w:val="right"/>
              <w:rPr>
                <w:rFonts w:cs="Times New Roman"/>
                <w:sz w:val="20"/>
              </w:rPr>
            </w:pPr>
          </w:p>
        </w:tc>
        <w:tc>
          <w:tcPr>
            <w:tcW w:w="979" w:type="dxa"/>
          </w:tcPr>
          <w:p w14:paraId="53A52122" w14:textId="0E75C559" w:rsidR="00777955" w:rsidRPr="00461EB1" w:rsidRDefault="00777955" w:rsidP="00777955">
            <w:pPr>
              <w:tabs>
                <w:tab w:val="left" w:pos="500"/>
                <w:tab w:val="decimal" w:pos="706"/>
              </w:tabs>
              <w:spacing w:line="240" w:lineRule="auto"/>
              <w:ind w:left="-110" w:right="-29"/>
              <w:jc w:val="right"/>
              <w:rPr>
                <w:rFonts w:cs="Times New Roman"/>
                <w:sz w:val="20"/>
              </w:rPr>
            </w:pPr>
            <w:r w:rsidRPr="00777955">
              <w:rPr>
                <w:rFonts w:cs="Times New Roman"/>
                <w:sz w:val="20"/>
              </w:rPr>
              <w:t>472</w:t>
            </w:r>
          </w:p>
        </w:tc>
        <w:tc>
          <w:tcPr>
            <w:tcW w:w="237" w:type="dxa"/>
          </w:tcPr>
          <w:p w14:paraId="00F4F929" w14:textId="77777777" w:rsidR="00777955" w:rsidRPr="00461EB1" w:rsidRDefault="00777955" w:rsidP="00777955">
            <w:pPr>
              <w:tabs>
                <w:tab w:val="left" w:pos="500"/>
                <w:tab w:val="decimal" w:pos="706"/>
              </w:tabs>
              <w:spacing w:line="240" w:lineRule="auto"/>
              <w:ind w:left="-110" w:right="-29"/>
              <w:jc w:val="right"/>
              <w:rPr>
                <w:rFonts w:cs="Times New Roman"/>
                <w:sz w:val="20"/>
              </w:rPr>
            </w:pPr>
          </w:p>
        </w:tc>
        <w:tc>
          <w:tcPr>
            <w:tcW w:w="873" w:type="dxa"/>
          </w:tcPr>
          <w:p w14:paraId="51074B46" w14:textId="6587B004" w:rsidR="00777955" w:rsidRPr="00461EB1" w:rsidRDefault="00A356A2" w:rsidP="00777955">
            <w:pPr>
              <w:tabs>
                <w:tab w:val="left" w:pos="500"/>
              </w:tabs>
              <w:spacing w:line="240" w:lineRule="auto"/>
              <w:ind w:left="-110" w:right="-90"/>
              <w:jc w:val="right"/>
              <w:rPr>
                <w:rFonts w:cs="Times New Roman"/>
                <w:sz w:val="20"/>
              </w:rPr>
            </w:pPr>
            <w:r>
              <w:rPr>
                <w:rFonts w:cs="Times New Roman"/>
                <w:sz w:val="20"/>
              </w:rPr>
              <w:t>28,801</w:t>
            </w:r>
          </w:p>
        </w:tc>
      </w:tr>
      <w:tr w:rsidR="00A356A2" w:rsidRPr="00461EB1" w14:paraId="0A29457F" w14:textId="77777777" w:rsidTr="00A356A2">
        <w:trPr>
          <w:trHeight w:val="117"/>
        </w:trPr>
        <w:tc>
          <w:tcPr>
            <w:tcW w:w="2908" w:type="dxa"/>
          </w:tcPr>
          <w:p w14:paraId="3AC5CEDC" w14:textId="77777777" w:rsidR="00A356A2" w:rsidRPr="00461EB1" w:rsidRDefault="00A356A2" w:rsidP="00A356A2">
            <w:pPr>
              <w:spacing w:line="240" w:lineRule="auto"/>
              <w:ind w:left="73" w:right="-24" w:hanging="73"/>
              <w:rPr>
                <w:rFonts w:cs="Times New Roman"/>
                <w:sz w:val="20"/>
              </w:rPr>
            </w:pPr>
          </w:p>
        </w:tc>
        <w:tc>
          <w:tcPr>
            <w:tcW w:w="927" w:type="dxa"/>
            <w:tcBorders>
              <w:top w:val="single" w:sz="4" w:space="0" w:color="auto"/>
              <w:bottom w:val="double" w:sz="4" w:space="0" w:color="auto"/>
            </w:tcBorders>
          </w:tcPr>
          <w:p w14:paraId="519D91F5" w14:textId="29DDF75B" w:rsidR="00A356A2" w:rsidRPr="00A356A2" w:rsidRDefault="00A356A2" w:rsidP="00A356A2">
            <w:pPr>
              <w:tabs>
                <w:tab w:val="left" w:pos="427"/>
                <w:tab w:val="left" w:pos="544"/>
              </w:tabs>
              <w:spacing w:line="240" w:lineRule="auto"/>
              <w:ind w:left="-110" w:right="-41"/>
              <w:jc w:val="right"/>
              <w:rPr>
                <w:rFonts w:cs="Times New Roman"/>
                <w:b/>
                <w:bCs/>
                <w:sz w:val="20"/>
              </w:rPr>
            </w:pPr>
            <w:r w:rsidRPr="00A356A2">
              <w:rPr>
                <w:rFonts w:cs="Times New Roman"/>
                <w:b/>
                <w:bCs/>
                <w:sz w:val="20"/>
              </w:rPr>
              <w:t>5,</w:t>
            </w:r>
            <w:r w:rsidR="005B76DA">
              <w:rPr>
                <w:rFonts w:cs="Times New Roman"/>
                <w:b/>
                <w:bCs/>
                <w:sz w:val="20"/>
              </w:rPr>
              <w:t>525</w:t>
            </w:r>
            <w:r w:rsidRPr="00A356A2">
              <w:rPr>
                <w:rFonts w:cs="Times New Roman"/>
                <w:b/>
                <w:bCs/>
                <w:sz w:val="20"/>
              </w:rPr>
              <w:t>,</w:t>
            </w:r>
            <w:r w:rsidR="005B76DA">
              <w:rPr>
                <w:rFonts w:cs="Times New Roman"/>
                <w:b/>
                <w:bCs/>
                <w:sz w:val="20"/>
              </w:rPr>
              <w:t>554</w:t>
            </w:r>
          </w:p>
        </w:tc>
        <w:tc>
          <w:tcPr>
            <w:tcW w:w="241" w:type="dxa"/>
          </w:tcPr>
          <w:p w14:paraId="24F53B26" w14:textId="77777777" w:rsidR="00A356A2" w:rsidRPr="00A356A2" w:rsidRDefault="00A356A2" w:rsidP="00A356A2">
            <w:pPr>
              <w:tabs>
                <w:tab w:val="decimal" w:pos="706"/>
              </w:tabs>
              <w:spacing w:line="240" w:lineRule="auto"/>
              <w:rPr>
                <w:rFonts w:cs="Times New Roman"/>
                <w:b/>
                <w:bCs/>
                <w:sz w:val="20"/>
              </w:rPr>
            </w:pPr>
          </w:p>
        </w:tc>
        <w:tc>
          <w:tcPr>
            <w:tcW w:w="964" w:type="dxa"/>
            <w:tcBorders>
              <w:top w:val="single" w:sz="4" w:space="0" w:color="auto"/>
              <w:bottom w:val="double" w:sz="4" w:space="0" w:color="auto"/>
            </w:tcBorders>
          </w:tcPr>
          <w:p w14:paraId="6EEADDCB" w14:textId="28FFF938" w:rsidR="00A356A2" w:rsidRPr="00A356A2" w:rsidRDefault="00A356A2" w:rsidP="00A356A2">
            <w:pPr>
              <w:tabs>
                <w:tab w:val="left" w:pos="500"/>
                <w:tab w:val="decimal" w:pos="706"/>
              </w:tabs>
              <w:spacing w:line="240" w:lineRule="auto"/>
              <w:ind w:left="-110" w:right="-29"/>
              <w:jc w:val="right"/>
              <w:rPr>
                <w:rFonts w:cs="Times New Roman"/>
                <w:b/>
                <w:bCs/>
                <w:sz w:val="20"/>
              </w:rPr>
            </w:pPr>
            <w:r w:rsidRPr="00A356A2">
              <w:rPr>
                <w:rFonts w:cs="Times New Roman"/>
                <w:b/>
                <w:bCs/>
                <w:sz w:val="20"/>
              </w:rPr>
              <w:t>5</w:t>
            </w:r>
            <w:r w:rsidR="005B76DA">
              <w:rPr>
                <w:rFonts w:cs="Times New Roman"/>
                <w:b/>
                <w:bCs/>
                <w:sz w:val="20"/>
              </w:rPr>
              <w:t>,518</w:t>
            </w:r>
            <w:r w:rsidRPr="00A356A2">
              <w:rPr>
                <w:rFonts w:cs="Times New Roman"/>
                <w:b/>
                <w:bCs/>
                <w:sz w:val="20"/>
              </w:rPr>
              <w:t>,</w:t>
            </w:r>
            <w:r w:rsidR="005B76DA">
              <w:rPr>
                <w:rFonts w:cs="Times New Roman"/>
                <w:b/>
                <w:bCs/>
                <w:sz w:val="20"/>
              </w:rPr>
              <w:t>229</w:t>
            </w:r>
          </w:p>
        </w:tc>
        <w:tc>
          <w:tcPr>
            <w:tcW w:w="270" w:type="dxa"/>
          </w:tcPr>
          <w:p w14:paraId="434BAF67" w14:textId="77777777" w:rsidR="00A356A2" w:rsidRPr="00A356A2" w:rsidRDefault="00A356A2" w:rsidP="00A356A2">
            <w:pPr>
              <w:tabs>
                <w:tab w:val="decimal" w:pos="706"/>
              </w:tabs>
              <w:spacing w:line="240" w:lineRule="auto"/>
              <w:rPr>
                <w:rFonts w:cs="Times New Roman"/>
                <w:b/>
                <w:bCs/>
                <w:sz w:val="20"/>
              </w:rPr>
            </w:pPr>
          </w:p>
        </w:tc>
        <w:tc>
          <w:tcPr>
            <w:tcW w:w="900" w:type="dxa"/>
            <w:tcBorders>
              <w:top w:val="single" w:sz="4" w:space="0" w:color="auto"/>
              <w:bottom w:val="double" w:sz="4" w:space="0" w:color="auto"/>
            </w:tcBorders>
          </w:tcPr>
          <w:p w14:paraId="4994E998" w14:textId="0EC597BD" w:rsidR="00A356A2" w:rsidRPr="00A356A2" w:rsidRDefault="00A356A2" w:rsidP="00A356A2">
            <w:pPr>
              <w:tabs>
                <w:tab w:val="left" w:pos="500"/>
                <w:tab w:val="decimal" w:pos="706"/>
              </w:tabs>
              <w:spacing w:line="240" w:lineRule="auto"/>
              <w:ind w:left="-110" w:right="-29"/>
              <w:jc w:val="right"/>
              <w:rPr>
                <w:rFonts w:cs="Times New Roman"/>
                <w:b/>
                <w:bCs/>
                <w:sz w:val="20"/>
              </w:rPr>
            </w:pPr>
            <w:r w:rsidRPr="00A356A2">
              <w:rPr>
                <w:rFonts w:cs="Times New Roman"/>
                <w:b/>
                <w:bCs/>
                <w:sz w:val="20"/>
              </w:rPr>
              <w:t>7,352</w:t>
            </w:r>
          </w:p>
        </w:tc>
        <w:tc>
          <w:tcPr>
            <w:tcW w:w="270" w:type="dxa"/>
          </w:tcPr>
          <w:p w14:paraId="70D24AA0" w14:textId="77777777" w:rsidR="00A356A2" w:rsidRPr="00A356A2" w:rsidRDefault="00A356A2" w:rsidP="00A356A2">
            <w:pPr>
              <w:tabs>
                <w:tab w:val="left" w:pos="500"/>
                <w:tab w:val="decimal" w:pos="706"/>
              </w:tabs>
              <w:spacing w:line="240" w:lineRule="auto"/>
              <w:ind w:left="-110" w:right="-29"/>
              <w:jc w:val="right"/>
              <w:rPr>
                <w:rFonts w:cs="Times New Roman"/>
                <w:b/>
                <w:bCs/>
                <w:sz w:val="20"/>
              </w:rPr>
            </w:pPr>
          </w:p>
        </w:tc>
        <w:tc>
          <w:tcPr>
            <w:tcW w:w="979" w:type="dxa"/>
            <w:tcBorders>
              <w:top w:val="single" w:sz="4" w:space="0" w:color="auto"/>
              <w:bottom w:val="double" w:sz="4" w:space="0" w:color="auto"/>
            </w:tcBorders>
          </w:tcPr>
          <w:p w14:paraId="4E85D73B" w14:textId="4D5AE9FA" w:rsidR="00A356A2" w:rsidRPr="00A356A2" w:rsidRDefault="00A356A2" w:rsidP="00A356A2">
            <w:pPr>
              <w:tabs>
                <w:tab w:val="left" w:pos="500"/>
                <w:tab w:val="decimal" w:pos="706"/>
              </w:tabs>
              <w:spacing w:line="240" w:lineRule="auto"/>
              <w:ind w:left="-110" w:right="-29"/>
              <w:jc w:val="right"/>
              <w:rPr>
                <w:rFonts w:cs="Times New Roman"/>
                <w:b/>
                <w:bCs/>
                <w:sz w:val="20"/>
              </w:rPr>
            </w:pPr>
            <w:r w:rsidRPr="00A356A2">
              <w:rPr>
                <w:rFonts w:cs="Times New Roman"/>
                <w:b/>
                <w:bCs/>
                <w:sz w:val="20"/>
              </w:rPr>
              <w:t>472</w:t>
            </w:r>
          </w:p>
        </w:tc>
        <w:tc>
          <w:tcPr>
            <w:tcW w:w="237" w:type="dxa"/>
          </w:tcPr>
          <w:p w14:paraId="7F9EDD0E" w14:textId="77777777" w:rsidR="00A356A2" w:rsidRPr="00A356A2" w:rsidRDefault="00A356A2" w:rsidP="00A356A2">
            <w:pPr>
              <w:tabs>
                <w:tab w:val="left" w:pos="500"/>
                <w:tab w:val="decimal" w:pos="706"/>
              </w:tabs>
              <w:spacing w:line="240" w:lineRule="auto"/>
              <w:ind w:left="-110" w:right="-29"/>
              <w:jc w:val="right"/>
              <w:rPr>
                <w:rFonts w:cs="Times New Roman"/>
                <w:b/>
                <w:bCs/>
                <w:sz w:val="20"/>
              </w:rPr>
            </w:pPr>
          </w:p>
        </w:tc>
        <w:tc>
          <w:tcPr>
            <w:tcW w:w="873" w:type="dxa"/>
            <w:tcBorders>
              <w:top w:val="single" w:sz="4" w:space="0" w:color="auto"/>
              <w:bottom w:val="double" w:sz="4" w:space="0" w:color="auto"/>
            </w:tcBorders>
          </w:tcPr>
          <w:p w14:paraId="0C934E23" w14:textId="06DDDE77" w:rsidR="00A356A2" w:rsidRPr="00A356A2" w:rsidRDefault="00A356A2" w:rsidP="00A356A2">
            <w:pPr>
              <w:tabs>
                <w:tab w:val="left" w:pos="500"/>
              </w:tabs>
              <w:spacing w:line="240" w:lineRule="auto"/>
              <w:ind w:left="-110" w:right="-90"/>
              <w:jc w:val="right"/>
              <w:rPr>
                <w:rFonts w:cs="Times New Roman"/>
                <w:b/>
                <w:bCs/>
                <w:sz w:val="20"/>
              </w:rPr>
            </w:pPr>
            <w:r w:rsidRPr="00A356A2">
              <w:rPr>
                <w:rFonts w:cs="Times New Roman"/>
                <w:b/>
                <w:bCs/>
                <w:sz w:val="20"/>
              </w:rPr>
              <w:t>5,</w:t>
            </w:r>
            <w:r w:rsidR="005B76DA">
              <w:rPr>
                <w:rFonts w:cs="Times New Roman"/>
                <w:b/>
                <w:bCs/>
                <w:sz w:val="20"/>
              </w:rPr>
              <w:t>526</w:t>
            </w:r>
            <w:r w:rsidRPr="00A356A2">
              <w:rPr>
                <w:rFonts w:cs="Times New Roman"/>
                <w:b/>
                <w:bCs/>
                <w:sz w:val="20"/>
              </w:rPr>
              <w:t>,</w:t>
            </w:r>
            <w:r w:rsidR="005B76DA">
              <w:rPr>
                <w:rFonts w:cs="Times New Roman"/>
                <w:b/>
                <w:bCs/>
                <w:sz w:val="20"/>
              </w:rPr>
              <w:t>053</w:t>
            </w:r>
          </w:p>
        </w:tc>
      </w:tr>
      <w:tr w:rsidR="00A356A2" w:rsidRPr="00461EB1" w14:paraId="1961FAE5" w14:textId="77777777" w:rsidTr="00A356A2">
        <w:trPr>
          <w:trHeight w:val="226"/>
        </w:trPr>
        <w:tc>
          <w:tcPr>
            <w:tcW w:w="2908" w:type="dxa"/>
          </w:tcPr>
          <w:p w14:paraId="73A44E4F" w14:textId="77777777" w:rsidR="00A356A2" w:rsidRPr="00461EB1" w:rsidRDefault="00A356A2" w:rsidP="00A356A2">
            <w:pPr>
              <w:spacing w:line="240" w:lineRule="auto"/>
              <w:ind w:left="73" w:right="-24" w:hanging="73"/>
              <w:rPr>
                <w:rFonts w:cs="Times New Roman"/>
                <w:b/>
                <w:bCs/>
                <w:i/>
                <w:iCs/>
                <w:sz w:val="20"/>
              </w:rPr>
            </w:pPr>
          </w:p>
        </w:tc>
        <w:tc>
          <w:tcPr>
            <w:tcW w:w="927" w:type="dxa"/>
            <w:tcBorders>
              <w:top w:val="double" w:sz="4" w:space="0" w:color="auto"/>
            </w:tcBorders>
          </w:tcPr>
          <w:p w14:paraId="015D18D3" w14:textId="77777777" w:rsidR="00A356A2" w:rsidRPr="00777955" w:rsidRDefault="00A356A2" w:rsidP="00A356A2">
            <w:pPr>
              <w:tabs>
                <w:tab w:val="clear" w:pos="680"/>
                <w:tab w:val="clear" w:pos="907"/>
                <w:tab w:val="left" w:pos="427"/>
                <w:tab w:val="left" w:pos="544"/>
              </w:tabs>
              <w:spacing w:line="240" w:lineRule="auto"/>
              <w:ind w:left="-110" w:right="-41"/>
              <w:jc w:val="right"/>
              <w:rPr>
                <w:rFonts w:cs="Times New Roman"/>
                <w:sz w:val="20"/>
              </w:rPr>
            </w:pPr>
          </w:p>
        </w:tc>
        <w:tc>
          <w:tcPr>
            <w:tcW w:w="241" w:type="dxa"/>
          </w:tcPr>
          <w:p w14:paraId="6B8E0E52" w14:textId="77777777" w:rsidR="00A356A2" w:rsidRPr="00461EB1" w:rsidRDefault="00A356A2" w:rsidP="00A356A2">
            <w:pPr>
              <w:tabs>
                <w:tab w:val="decimal" w:pos="706"/>
              </w:tabs>
              <w:spacing w:line="240" w:lineRule="auto"/>
              <w:rPr>
                <w:rFonts w:cs="Times New Roman"/>
                <w:b/>
                <w:bCs/>
                <w:sz w:val="20"/>
              </w:rPr>
            </w:pPr>
          </w:p>
        </w:tc>
        <w:tc>
          <w:tcPr>
            <w:tcW w:w="964" w:type="dxa"/>
            <w:tcBorders>
              <w:top w:val="double" w:sz="4" w:space="0" w:color="auto"/>
            </w:tcBorders>
          </w:tcPr>
          <w:p w14:paraId="43C85E6B" w14:textId="77777777" w:rsidR="00A356A2" w:rsidRPr="00777955" w:rsidRDefault="00A356A2" w:rsidP="00A356A2">
            <w:pPr>
              <w:tabs>
                <w:tab w:val="clear" w:pos="907"/>
                <w:tab w:val="left" w:pos="500"/>
                <w:tab w:val="decimal" w:pos="706"/>
              </w:tabs>
              <w:spacing w:line="240" w:lineRule="auto"/>
              <w:ind w:left="-110" w:right="-29"/>
              <w:jc w:val="right"/>
              <w:rPr>
                <w:rFonts w:cs="Times New Roman"/>
                <w:sz w:val="20"/>
              </w:rPr>
            </w:pPr>
          </w:p>
        </w:tc>
        <w:tc>
          <w:tcPr>
            <w:tcW w:w="270" w:type="dxa"/>
          </w:tcPr>
          <w:p w14:paraId="78DB1332" w14:textId="77777777" w:rsidR="00A356A2" w:rsidRPr="00461EB1" w:rsidRDefault="00A356A2" w:rsidP="00A356A2">
            <w:pPr>
              <w:tabs>
                <w:tab w:val="decimal" w:pos="706"/>
              </w:tabs>
              <w:spacing w:line="240" w:lineRule="auto"/>
              <w:rPr>
                <w:rFonts w:cs="Times New Roman"/>
                <w:b/>
                <w:bCs/>
                <w:sz w:val="20"/>
              </w:rPr>
            </w:pPr>
          </w:p>
        </w:tc>
        <w:tc>
          <w:tcPr>
            <w:tcW w:w="900" w:type="dxa"/>
            <w:tcBorders>
              <w:top w:val="double" w:sz="4" w:space="0" w:color="auto"/>
            </w:tcBorders>
          </w:tcPr>
          <w:p w14:paraId="077C6DB0" w14:textId="77777777" w:rsidR="00A356A2" w:rsidRPr="00777955" w:rsidRDefault="00A356A2" w:rsidP="00A356A2">
            <w:pPr>
              <w:tabs>
                <w:tab w:val="clear" w:pos="907"/>
                <w:tab w:val="left" w:pos="500"/>
                <w:tab w:val="decimal" w:pos="706"/>
              </w:tabs>
              <w:spacing w:line="240" w:lineRule="auto"/>
              <w:ind w:left="-110" w:right="-29"/>
              <w:jc w:val="right"/>
              <w:rPr>
                <w:rFonts w:cs="Times New Roman"/>
                <w:sz w:val="20"/>
              </w:rPr>
            </w:pPr>
          </w:p>
        </w:tc>
        <w:tc>
          <w:tcPr>
            <w:tcW w:w="270" w:type="dxa"/>
          </w:tcPr>
          <w:p w14:paraId="4B88AA9D" w14:textId="77777777" w:rsidR="00A356A2" w:rsidRPr="00777955" w:rsidRDefault="00A356A2" w:rsidP="00A356A2">
            <w:pPr>
              <w:tabs>
                <w:tab w:val="clear" w:pos="907"/>
                <w:tab w:val="left" w:pos="500"/>
                <w:tab w:val="decimal" w:pos="706"/>
              </w:tabs>
              <w:spacing w:line="240" w:lineRule="auto"/>
              <w:ind w:left="-110" w:right="-29"/>
              <w:jc w:val="right"/>
              <w:rPr>
                <w:rFonts w:cs="Times New Roman"/>
                <w:sz w:val="20"/>
              </w:rPr>
            </w:pPr>
          </w:p>
        </w:tc>
        <w:tc>
          <w:tcPr>
            <w:tcW w:w="979" w:type="dxa"/>
            <w:tcBorders>
              <w:top w:val="double" w:sz="4" w:space="0" w:color="auto"/>
            </w:tcBorders>
          </w:tcPr>
          <w:p w14:paraId="55063348" w14:textId="77777777" w:rsidR="00A356A2" w:rsidRPr="00777955" w:rsidRDefault="00A356A2" w:rsidP="00A356A2">
            <w:pPr>
              <w:tabs>
                <w:tab w:val="clear" w:pos="907"/>
                <w:tab w:val="left" w:pos="500"/>
                <w:tab w:val="decimal" w:pos="706"/>
              </w:tabs>
              <w:spacing w:line="240" w:lineRule="auto"/>
              <w:ind w:left="-110" w:right="-29"/>
              <w:jc w:val="right"/>
              <w:rPr>
                <w:rFonts w:cs="Times New Roman"/>
                <w:sz w:val="20"/>
              </w:rPr>
            </w:pPr>
          </w:p>
        </w:tc>
        <w:tc>
          <w:tcPr>
            <w:tcW w:w="237" w:type="dxa"/>
          </w:tcPr>
          <w:p w14:paraId="69EA40B9" w14:textId="77777777" w:rsidR="00A356A2" w:rsidRPr="00777955" w:rsidRDefault="00A356A2" w:rsidP="00A356A2">
            <w:pPr>
              <w:tabs>
                <w:tab w:val="clear" w:pos="907"/>
                <w:tab w:val="left" w:pos="500"/>
                <w:tab w:val="decimal" w:pos="706"/>
              </w:tabs>
              <w:spacing w:line="240" w:lineRule="auto"/>
              <w:ind w:left="-110" w:right="-29"/>
              <w:jc w:val="right"/>
              <w:rPr>
                <w:rFonts w:cs="Times New Roman"/>
                <w:sz w:val="20"/>
              </w:rPr>
            </w:pPr>
          </w:p>
        </w:tc>
        <w:tc>
          <w:tcPr>
            <w:tcW w:w="873" w:type="dxa"/>
            <w:tcBorders>
              <w:top w:val="double" w:sz="4" w:space="0" w:color="auto"/>
            </w:tcBorders>
          </w:tcPr>
          <w:p w14:paraId="79F72561" w14:textId="77777777" w:rsidR="00A356A2" w:rsidRPr="00777955" w:rsidRDefault="00A356A2" w:rsidP="00A356A2">
            <w:pPr>
              <w:tabs>
                <w:tab w:val="clear" w:pos="680"/>
                <w:tab w:val="clear" w:pos="907"/>
                <w:tab w:val="left" w:pos="500"/>
              </w:tabs>
              <w:spacing w:line="240" w:lineRule="auto"/>
              <w:ind w:left="-110" w:right="-90"/>
              <w:jc w:val="right"/>
              <w:rPr>
                <w:rFonts w:cs="Times New Roman"/>
                <w:sz w:val="20"/>
              </w:rPr>
            </w:pPr>
          </w:p>
        </w:tc>
      </w:tr>
      <w:tr w:rsidR="00A356A2" w:rsidRPr="00461EB1" w14:paraId="51EA5159" w14:textId="77777777" w:rsidTr="00777955">
        <w:trPr>
          <w:trHeight w:val="226"/>
        </w:trPr>
        <w:tc>
          <w:tcPr>
            <w:tcW w:w="2908" w:type="dxa"/>
          </w:tcPr>
          <w:p w14:paraId="7A4199DA" w14:textId="3A81A5DC" w:rsidR="00A356A2" w:rsidRPr="00461EB1" w:rsidRDefault="00A356A2" w:rsidP="00A356A2">
            <w:pPr>
              <w:spacing w:line="240" w:lineRule="auto"/>
              <w:ind w:left="73" w:right="-24" w:hanging="73"/>
              <w:rPr>
                <w:rFonts w:cs="Times New Roman"/>
                <w:b/>
                <w:bCs/>
                <w:i/>
                <w:iCs/>
                <w:sz w:val="20"/>
              </w:rPr>
            </w:pPr>
            <w:r w:rsidRPr="00461EB1">
              <w:rPr>
                <w:rFonts w:cs="Times New Roman"/>
                <w:b/>
                <w:bCs/>
                <w:i/>
                <w:iCs/>
                <w:sz w:val="20"/>
              </w:rPr>
              <w:t xml:space="preserve">Derivative financial liabilities </w:t>
            </w:r>
          </w:p>
        </w:tc>
        <w:tc>
          <w:tcPr>
            <w:tcW w:w="927" w:type="dxa"/>
          </w:tcPr>
          <w:p w14:paraId="41B82786" w14:textId="77777777" w:rsidR="00A356A2" w:rsidRPr="00777955" w:rsidRDefault="00A356A2" w:rsidP="00A356A2">
            <w:pPr>
              <w:tabs>
                <w:tab w:val="left" w:pos="427"/>
                <w:tab w:val="left" w:pos="544"/>
              </w:tabs>
              <w:spacing w:line="240" w:lineRule="auto"/>
              <w:ind w:left="-110" w:right="-41"/>
              <w:jc w:val="right"/>
              <w:rPr>
                <w:rFonts w:cs="Times New Roman"/>
                <w:sz w:val="20"/>
              </w:rPr>
            </w:pPr>
          </w:p>
        </w:tc>
        <w:tc>
          <w:tcPr>
            <w:tcW w:w="241" w:type="dxa"/>
          </w:tcPr>
          <w:p w14:paraId="50D105BD" w14:textId="77777777" w:rsidR="00A356A2" w:rsidRPr="00461EB1" w:rsidRDefault="00A356A2" w:rsidP="00A356A2">
            <w:pPr>
              <w:tabs>
                <w:tab w:val="decimal" w:pos="706"/>
              </w:tabs>
              <w:spacing w:line="240" w:lineRule="auto"/>
              <w:rPr>
                <w:rFonts w:cs="Times New Roman"/>
                <w:b/>
                <w:bCs/>
                <w:sz w:val="20"/>
              </w:rPr>
            </w:pPr>
          </w:p>
        </w:tc>
        <w:tc>
          <w:tcPr>
            <w:tcW w:w="964" w:type="dxa"/>
          </w:tcPr>
          <w:p w14:paraId="7DD5F720" w14:textId="77777777" w:rsidR="00A356A2" w:rsidRPr="00777955" w:rsidRDefault="00A356A2" w:rsidP="00A356A2">
            <w:pPr>
              <w:tabs>
                <w:tab w:val="left" w:pos="500"/>
                <w:tab w:val="decimal" w:pos="706"/>
              </w:tabs>
              <w:spacing w:line="240" w:lineRule="auto"/>
              <w:ind w:left="-110" w:right="-29"/>
              <w:jc w:val="right"/>
              <w:rPr>
                <w:rFonts w:cs="Times New Roman"/>
                <w:sz w:val="20"/>
              </w:rPr>
            </w:pPr>
          </w:p>
        </w:tc>
        <w:tc>
          <w:tcPr>
            <w:tcW w:w="270" w:type="dxa"/>
          </w:tcPr>
          <w:p w14:paraId="1476942B" w14:textId="77777777" w:rsidR="00A356A2" w:rsidRPr="00461EB1" w:rsidRDefault="00A356A2" w:rsidP="00A356A2">
            <w:pPr>
              <w:tabs>
                <w:tab w:val="decimal" w:pos="706"/>
              </w:tabs>
              <w:spacing w:line="240" w:lineRule="auto"/>
              <w:rPr>
                <w:rFonts w:cs="Times New Roman"/>
                <w:b/>
                <w:bCs/>
                <w:sz w:val="20"/>
              </w:rPr>
            </w:pPr>
          </w:p>
        </w:tc>
        <w:tc>
          <w:tcPr>
            <w:tcW w:w="900" w:type="dxa"/>
          </w:tcPr>
          <w:p w14:paraId="241EEDBF" w14:textId="77777777" w:rsidR="00A356A2" w:rsidRPr="00777955" w:rsidRDefault="00A356A2" w:rsidP="00A356A2">
            <w:pPr>
              <w:tabs>
                <w:tab w:val="left" w:pos="500"/>
                <w:tab w:val="decimal" w:pos="706"/>
              </w:tabs>
              <w:spacing w:line="240" w:lineRule="auto"/>
              <w:ind w:left="-110" w:right="-29"/>
              <w:jc w:val="right"/>
              <w:rPr>
                <w:rFonts w:cs="Times New Roman"/>
                <w:sz w:val="20"/>
              </w:rPr>
            </w:pPr>
          </w:p>
        </w:tc>
        <w:tc>
          <w:tcPr>
            <w:tcW w:w="270" w:type="dxa"/>
          </w:tcPr>
          <w:p w14:paraId="51936DBC" w14:textId="77777777" w:rsidR="00A356A2" w:rsidRPr="00777955" w:rsidRDefault="00A356A2" w:rsidP="00A356A2">
            <w:pPr>
              <w:tabs>
                <w:tab w:val="left" w:pos="500"/>
                <w:tab w:val="decimal" w:pos="706"/>
              </w:tabs>
              <w:spacing w:line="240" w:lineRule="auto"/>
              <w:ind w:left="-110" w:right="-29"/>
              <w:jc w:val="right"/>
              <w:rPr>
                <w:rFonts w:cs="Times New Roman"/>
                <w:sz w:val="20"/>
              </w:rPr>
            </w:pPr>
          </w:p>
        </w:tc>
        <w:tc>
          <w:tcPr>
            <w:tcW w:w="979" w:type="dxa"/>
          </w:tcPr>
          <w:p w14:paraId="1FE5ABBA" w14:textId="77777777" w:rsidR="00A356A2" w:rsidRPr="00777955" w:rsidRDefault="00A356A2" w:rsidP="00A356A2">
            <w:pPr>
              <w:tabs>
                <w:tab w:val="left" w:pos="500"/>
                <w:tab w:val="decimal" w:pos="706"/>
              </w:tabs>
              <w:spacing w:line="240" w:lineRule="auto"/>
              <w:ind w:left="-110" w:right="-29"/>
              <w:jc w:val="right"/>
              <w:rPr>
                <w:rFonts w:cs="Times New Roman"/>
                <w:sz w:val="20"/>
              </w:rPr>
            </w:pPr>
          </w:p>
        </w:tc>
        <w:tc>
          <w:tcPr>
            <w:tcW w:w="237" w:type="dxa"/>
          </w:tcPr>
          <w:p w14:paraId="48F9BDA9" w14:textId="77777777" w:rsidR="00A356A2" w:rsidRPr="00777955" w:rsidRDefault="00A356A2" w:rsidP="00A356A2">
            <w:pPr>
              <w:tabs>
                <w:tab w:val="left" w:pos="500"/>
                <w:tab w:val="decimal" w:pos="706"/>
              </w:tabs>
              <w:spacing w:line="240" w:lineRule="auto"/>
              <w:ind w:left="-110" w:right="-29"/>
              <w:jc w:val="right"/>
              <w:rPr>
                <w:rFonts w:cs="Times New Roman"/>
                <w:sz w:val="20"/>
              </w:rPr>
            </w:pPr>
          </w:p>
        </w:tc>
        <w:tc>
          <w:tcPr>
            <w:tcW w:w="873" w:type="dxa"/>
          </w:tcPr>
          <w:p w14:paraId="2FEDD3FD" w14:textId="77777777" w:rsidR="00A356A2" w:rsidRPr="00777955" w:rsidRDefault="00A356A2" w:rsidP="00A356A2">
            <w:pPr>
              <w:tabs>
                <w:tab w:val="left" w:pos="500"/>
              </w:tabs>
              <w:spacing w:line="240" w:lineRule="auto"/>
              <w:ind w:left="-110" w:right="-90"/>
              <w:jc w:val="right"/>
              <w:rPr>
                <w:rFonts w:cs="Times New Roman"/>
                <w:sz w:val="20"/>
              </w:rPr>
            </w:pPr>
          </w:p>
        </w:tc>
      </w:tr>
      <w:tr w:rsidR="00740103" w:rsidRPr="00461EB1" w14:paraId="0F28A026" w14:textId="77777777" w:rsidTr="00500025">
        <w:trPr>
          <w:trHeight w:val="226"/>
        </w:trPr>
        <w:tc>
          <w:tcPr>
            <w:tcW w:w="2908" w:type="dxa"/>
          </w:tcPr>
          <w:p w14:paraId="5A346A2E" w14:textId="1AC4B5A7" w:rsidR="00740103" w:rsidRPr="00461EB1" w:rsidRDefault="00740103" w:rsidP="00740103">
            <w:pPr>
              <w:spacing w:line="240" w:lineRule="auto"/>
              <w:ind w:left="73" w:right="-24" w:hanging="73"/>
              <w:rPr>
                <w:rFonts w:cs="Times New Roman"/>
                <w:b/>
                <w:bCs/>
                <w:i/>
                <w:iCs/>
                <w:sz w:val="20"/>
              </w:rPr>
            </w:pPr>
            <w:r w:rsidRPr="00461EB1">
              <w:rPr>
                <w:rFonts w:cs="Times New Roman"/>
                <w:sz w:val="20"/>
              </w:rPr>
              <w:t>Derivative liabilities</w:t>
            </w:r>
          </w:p>
        </w:tc>
        <w:tc>
          <w:tcPr>
            <w:tcW w:w="927" w:type="dxa"/>
            <w:tcBorders>
              <w:bottom w:val="single" w:sz="4" w:space="0" w:color="auto"/>
            </w:tcBorders>
          </w:tcPr>
          <w:p w14:paraId="27DA5F33" w14:textId="58B34C98" w:rsidR="00740103" w:rsidRPr="00777955" w:rsidRDefault="00740103" w:rsidP="00740103">
            <w:pPr>
              <w:tabs>
                <w:tab w:val="left" w:pos="427"/>
                <w:tab w:val="left" w:pos="544"/>
              </w:tabs>
              <w:spacing w:line="240" w:lineRule="auto"/>
              <w:ind w:left="-110" w:right="-41"/>
              <w:jc w:val="right"/>
              <w:rPr>
                <w:rFonts w:cs="Times New Roman"/>
                <w:sz w:val="20"/>
              </w:rPr>
            </w:pPr>
            <w:r>
              <w:rPr>
                <w:rFonts w:cs="Times New Roman"/>
                <w:sz w:val="20"/>
              </w:rPr>
              <w:t>242,645</w:t>
            </w:r>
          </w:p>
        </w:tc>
        <w:tc>
          <w:tcPr>
            <w:tcW w:w="241" w:type="dxa"/>
          </w:tcPr>
          <w:p w14:paraId="7F82DDFF" w14:textId="77777777" w:rsidR="00740103" w:rsidRPr="00461EB1" w:rsidRDefault="00740103" w:rsidP="00740103">
            <w:pPr>
              <w:tabs>
                <w:tab w:val="decimal" w:pos="706"/>
              </w:tabs>
              <w:spacing w:line="240" w:lineRule="auto"/>
              <w:rPr>
                <w:rFonts w:cs="Times New Roman"/>
                <w:b/>
                <w:bCs/>
                <w:sz w:val="20"/>
              </w:rPr>
            </w:pPr>
          </w:p>
        </w:tc>
        <w:tc>
          <w:tcPr>
            <w:tcW w:w="964" w:type="dxa"/>
            <w:tcBorders>
              <w:bottom w:val="single" w:sz="4" w:space="0" w:color="auto"/>
            </w:tcBorders>
          </w:tcPr>
          <w:p w14:paraId="5A8B81DC" w14:textId="5E800ABB" w:rsidR="00740103" w:rsidRPr="00777955" w:rsidRDefault="00740103" w:rsidP="00740103">
            <w:pPr>
              <w:tabs>
                <w:tab w:val="left" w:pos="500"/>
                <w:tab w:val="decimal" w:pos="706"/>
              </w:tabs>
              <w:spacing w:line="240" w:lineRule="auto"/>
              <w:ind w:left="-110" w:right="-29"/>
              <w:jc w:val="right"/>
              <w:rPr>
                <w:rFonts w:cs="Times New Roman"/>
                <w:sz w:val="20"/>
              </w:rPr>
            </w:pPr>
            <w:r w:rsidRPr="00777955">
              <w:rPr>
                <w:rFonts w:cs="Times New Roman"/>
                <w:sz w:val="20"/>
              </w:rPr>
              <w:t>30,488</w:t>
            </w:r>
          </w:p>
        </w:tc>
        <w:tc>
          <w:tcPr>
            <w:tcW w:w="270" w:type="dxa"/>
          </w:tcPr>
          <w:p w14:paraId="3501C970" w14:textId="77777777" w:rsidR="00740103" w:rsidRPr="00461EB1" w:rsidRDefault="00740103" w:rsidP="00740103">
            <w:pPr>
              <w:tabs>
                <w:tab w:val="decimal" w:pos="706"/>
              </w:tabs>
              <w:spacing w:line="240" w:lineRule="auto"/>
              <w:rPr>
                <w:rFonts w:cs="Times New Roman"/>
                <w:b/>
                <w:bCs/>
                <w:sz w:val="20"/>
              </w:rPr>
            </w:pPr>
          </w:p>
        </w:tc>
        <w:tc>
          <w:tcPr>
            <w:tcW w:w="900" w:type="dxa"/>
            <w:tcBorders>
              <w:bottom w:val="single" w:sz="4" w:space="0" w:color="auto"/>
            </w:tcBorders>
          </w:tcPr>
          <w:p w14:paraId="20999279" w14:textId="71289686" w:rsidR="00740103" w:rsidRPr="00777955" w:rsidRDefault="00740103" w:rsidP="00740103">
            <w:pPr>
              <w:tabs>
                <w:tab w:val="left" w:pos="500"/>
                <w:tab w:val="decimal" w:pos="706"/>
              </w:tabs>
              <w:spacing w:line="240" w:lineRule="auto"/>
              <w:ind w:left="-110" w:right="-29"/>
              <w:jc w:val="right"/>
              <w:rPr>
                <w:rFonts w:cs="Times New Roman"/>
                <w:sz w:val="20"/>
              </w:rPr>
            </w:pPr>
            <w:r w:rsidRPr="00777955">
              <w:rPr>
                <w:rFonts w:cs="Times New Roman"/>
                <w:sz w:val="20"/>
              </w:rPr>
              <w:t>33,554</w:t>
            </w:r>
          </w:p>
        </w:tc>
        <w:tc>
          <w:tcPr>
            <w:tcW w:w="270" w:type="dxa"/>
          </w:tcPr>
          <w:p w14:paraId="3E94FC0E" w14:textId="77777777" w:rsidR="00740103" w:rsidRPr="00777955" w:rsidRDefault="00740103" w:rsidP="00740103">
            <w:pPr>
              <w:tabs>
                <w:tab w:val="left" w:pos="500"/>
                <w:tab w:val="decimal" w:pos="706"/>
              </w:tabs>
              <w:spacing w:line="240" w:lineRule="auto"/>
              <w:ind w:left="-110" w:right="-29"/>
              <w:jc w:val="right"/>
              <w:rPr>
                <w:rFonts w:cs="Times New Roman"/>
                <w:sz w:val="20"/>
              </w:rPr>
            </w:pPr>
          </w:p>
        </w:tc>
        <w:tc>
          <w:tcPr>
            <w:tcW w:w="979" w:type="dxa"/>
            <w:tcBorders>
              <w:bottom w:val="single" w:sz="4" w:space="0" w:color="auto"/>
            </w:tcBorders>
          </w:tcPr>
          <w:p w14:paraId="74968597" w14:textId="28098790" w:rsidR="00740103" w:rsidRPr="00777955" w:rsidRDefault="00740103" w:rsidP="00740103">
            <w:pPr>
              <w:tabs>
                <w:tab w:val="left" w:pos="500"/>
                <w:tab w:val="decimal" w:pos="706"/>
              </w:tabs>
              <w:spacing w:line="240" w:lineRule="auto"/>
              <w:ind w:left="-110" w:right="-29"/>
              <w:jc w:val="right"/>
              <w:rPr>
                <w:rFonts w:cs="Times New Roman"/>
                <w:sz w:val="20"/>
              </w:rPr>
            </w:pPr>
            <w:r>
              <w:rPr>
                <w:rFonts w:cs="Times New Roman"/>
                <w:sz w:val="20"/>
              </w:rPr>
              <w:t>178,603</w:t>
            </w:r>
          </w:p>
        </w:tc>
        <w:tc>
          <w:tcPr>
            <w:tcW w:w="237" w:type="dxa"/>
          </w:tcPr>
          <w:p w14:paraId="4D8FF042" w14:textId="77777777" w:rsidR="00740103" w:rsidRPr="00777955" w:rsidRDefault="00740103" w:rsidP="00740103">
            <w:pPr>
              <w:tabs>
                <w:tab w:val="left" w:pos="500"/>
                <w:tab w:val="decimal" w:pos="706"/>
              </w:tabs>
              <w:spacing w:line="240" w:lineRule="auto"/>
              <w:ind w:left="-110" w:right="-29"/>
              <w:jc w:val="right"/>
              <w:rPr>
                <w:rFonts w:cs="Times New Roman"/>
                <w:sz w:val="20"/>
              </w:rPr>
            </w:pPr>
          </w:p>
        </w:tc>
        <w:tc>
          <w:tcPr>
            <w:tcW w:w="873" w:type="dxa"/>
            <w:tcBorders>
              <w:bottom w:val="single" w:sz="4" w:space="0" w:color="auto"/>
            </w:tcBorders>
          </w:tcPr>
          <w:p w14:paraId="2600FE4D" w14:textId="3C155704" w:rsidR="00740103" w:rsidRPr="00777955" w:rsidRDefault="00740103" w:rsidP="00740103">
            <w:pPr>
              <w:tabs>
                <w:tab w:val="left" w:pos="500"/>
              </w:tabs>
              <w:spacing w:line="240" w:lineRule="auto"/>
              <w:ind w:left="-110" w:right="-90"/>
              <w:jc w:val="right"/>
              <w:rPr>
                <w:rFonts w:cs="Times New Roman"/>
                <w:sz w:val="20"/>
              </w:rPr>
            </w:pPr>
            <w:r>
              <w:rPr>
                <w:rFonts w:cs="Times New Roman"/>
                <w:sz w:val="20"/>
              </w:rPr>
              <w:t>242,645</w:t>
            </w:r>
          </w:p>
        </w:tc>
      </w:tr>
      <w:tr w:rsidR="00740103" w:rsidRPr="00461EB1" w14:paraId="37F5DDEF" w14:textId="77777777" w:rsidTr="00500025">
        <w:trPr>
          <w:trHeight w:val="226"/>
        </w:trPr>
        <w:tc>
          <w:tcPr>
            <w:tcW w:w="2908" w:type="dxa"/>
          </w:tcPr>
          <w:p w14:paraId="381241E5" w14:textId="77777777" w:rsidR="00740103" w:rsidRPr="00461EB1" w:rsidRDefault="00740103" w:rsidP="00740103">
            <w:pPr>
              <w:spacing w:line="240" w:lineRule="auto"/>
              <w:ind w:left="73" w:right="-24" w:hanging="73"/>
              <w:rPr>
                <w:rFonts w:cs="Times New Roman"/>
                <w:b/>
                <w:bCs/>
                <w:i/>
                <w:iCs/>
                <w:sz w:val="20"/>
              </w:rPr>
            </w:pPr>
          </w:p>
        </w:tc>
        <w:tc>
          <w:tcPr>
            <w:tcW w:w="927" w:type="dxa"/>
            <w:tcBorders>
              <w:top w:val="single" w:sz="4" w:space="0" w:color="auto"/>
              <w:bottom w:val="double" w:sz="4" w:space="0" w:color="auto"/>
            </w:tcBorders>
          </w:tcPr>
          <w:p w14:paraId="2F76B766" w14:textId="1BCD5B55" w:rsidR="00740103" w:rsidRPr="00A356A2" w:rsidRDefault="00740103" w:rsidP="00740103">
            <w:pPr>
              <w:tabs>
                <w:tab w:val="left" w:pos="427"/>
                <w:tab w:val="left" w:pos="544"/>
              </w:tabs>
              <w:spacing w:line="240" w:lineRule="auto"/>
              <w:ind w:left="-110" w:right="-41"/>
              <w:jc w:val="right"/>
              <w:rPr>
                <w:rFonts w:cs="Times New Roman"/>
                <w:b/>
                <w:bCs/>
                <w:sz w:val="20"/>
              </w:rPr>
            </w:pPr>
            <w:r w:rsidRPr="00740103">
              <w:rPr>
                <w:rFonts w:cs="Times New Roman"/>
                <w:b/>
                <w:bCs/>
                <w:sz w:val="20"/>
              </w:rPr>
              <w:t>242,645</w:t>
            </w:r>
          </w:p>
        </w:tc>
        <w:tc>
          <w:tcPr>
            <w:tcW w:w="241" w:type="dxa"/>
          </w:tcPr>
          <w:p w14:paraId="78668949" w14:textId="77777777" w:rsidR="00740103" w:rsidRPr="00A356A2" w:rsidRDefault="00740103" w:rsidP="00740103">
            <w:pPr>
              <w:tabs>
                <w:tab w:val="decimal" w:pos="706"/>
              </w:tabs>
              <w:spacing w:line="240" w:lineRule="auto"/>
              <w:rPr>
                <w:rFonts w:cs="Times New Roman"/>
                <w:b/>
                <w:bCs/>
                <w:sz w:val="20"/>
              </w:rPr>
            </w:pPr>
          </w:p>
        </w:tc>
        <w:tc>
          <w:tcPr>
            <w:tcW w:w="964" w:type="dxa"/>
            <w:tcBorders>
              <w:top w:val="single" w:sz="4" w:space="0" w:color="auto"/>
              <w:bottom w:val="double" w:sz="4" w:space="0" w:color="auto"/>
            </w:tcBorders>
          </w:tcPr>
          <w:p w14:paraId="10ADAF6E" w14:textId="14AC5E74" w:rsidR="00740103" w:rsidRPr="00A356A2" w:rsidRDefault="00740103" w:rsidP="00740103">
            <w:pPr>
              <w:tabs>
                <w:tab w:val="left" w:pos="500"/>
                <w:tab w:val="decimal" w:pos="706"/>
              </w:tabs>
              <w:spacing w:line="240" w:lineRule="auto"/>
              <w:ind w:left="-110" w:right="-29"/>
              <w:jc w:val="right"/>
              <w:rPr>
                <w:rFonts w:cs="Times New Roman"/>
                <w:b/>
                <w:bCs/>
                <w:sz w:val="20"/>
              </w:rPr>
            </w:pPr>
            <w:r w:rsidRPr="00A356A2">
              <w:rPr>
                <w:rFonts w:cs="Times New Roman"/>
                <w:b/>
                <w:bCs/>
                <w:sz w:val="20"/>
              </w:rPr>
              <w:t>30,488</w:t>
            </w:r>
          </w:p>
        </w:tc>
        <w:tc>
          <w:tcPr>
            <w:tcW w:w="270" w:type="dxa"/>
          </w:tcPr>
          <w:p w14:paraId="722FD6D0" w14:textId="77777777" w:rsidR="00740103" w:rsidRPr="00A356A2" w:rsidRDefault="00740103" w:rsidP="00740103">
            <w:pPr>
              <w:tabs>
                <w:tab w:val="decimal" w:pos="706"/>
              </w:tabs>
              <w:spacing w:line="240" w:lineRule="auto"/>
              <w:rPr>
                <w:rFonts w:cs="Times New Roman"/>
                <w:b/>
                <w:bCs/>
                <w:sz w:val="20"/>
              </w:rPr>
            </w:pPr>
          </w:p>
        </w:tc>
        <w:tc>
          <w:tcPr>
            <w:tcW w:w="900" w:type="dxa"/>
            <w:tcBorders>
              <w:top w:val="single" w:sz="4" w:space="0" w:color="auto"/>
              <w:bottom w:val="double" w:sz="4" w:space="0" w:color="auto"/>
            </w:tcBorders>
          </w:tcPr>
          <w:p w14:paraId="3050F12F" w14:textId="33B03699" w:rsidR="00740103" w:rsidRPr="00A356A2" w:rsidRDefault="00740103" w:rsidP="00740103">
            <w:pPr>
              <w:tabs>
                <w:tab w:val="left" w:pos="500"/>
                <w:tab w:val="decimal" w:pos="706"/>
              </w:tabs>
              <w:spacing w:line="240" w:lineRule="auto"/>
              <w:ind w:left="-110" w:right="-29"/>
              <w:jc w:val="right"/>
              <w:rPr>
                <w:rFonts w:cs="Times New Roman"/>
                <w:b/>
                <w:bCs/>
                <w:sz w:val="20"/>
              </w:rPr>
            </w:pPr>
            <w:r w:rsidRPr="00A356A2">
              <w:rPr>
                <w:rFonts w:cs="Times New Roman"/>
                <w:b/>
                <w:bCs/>
                <w:sz w:val="20"/>
              </w:rPr>
              <w:t>33,554</w:t>
            </w:r>
          </w:p>
        </w:tc>
        <w:tc>
          <w:tcPr>
            <w:tcW w:w="270" w:type="dxa"/>
          </w:tcPr>
          <w:p w14:paraId="2C416939" w14:textId="77777777" w:rsidR="00740103" w:rsidRPr="00A356A2" w:rsidRDefault="00740103" w:rsidP="00740103">
            <w:pPr>
              <w:tabs>
                <w:tab w:val="left" w:pos="500"/>
                <w:tab w:val="decimal" w:pos="706"/>
              </w:tabs>
              <w:spacing w:line="240" w:lineRule="auto"/>
              <w:ind w:left="-110" w:right="-29"/>
              <w:jc w:val="right"/>
              <w:rPr>
                <w:rFonts w:cs="Times New Roman"/>
                <w:b/>
                <w:bCs/>
                <w:sz w:val="20"/>
              </w:rPr>
            </w:pPr>
          </w:p>
        </w:tc>
        <w:tc>
          <w:tcPr>
            <w:tcW w:w="979" w:type="dxa"/>
            <w:tcBorders>
              <w:top w:val="single" w:sz="4" w:space="0" w:color="auto"/>
              <w:bottom w:val="double" w:sz="4" w:space="0" w:color="auto"/>
            </w:tcBorders>
          </w:tcPr>
          <w:p w14:paraId="646E7EAE" w14:textId="43C3E234" w:rsidR="00740103" w:rsidRPr="00A356A2" w:rsidRDefault="00740103" w:rsidP="00740103">
            <w:pPr>
              <w:tabs>
                <w:tab w:val="left" w:pos="500"/>
                <w:tab w:val="decimal" w:pos="706"/>
              </w:tabs>
              <w:spacing w:line="240" w:lineRule="auto"/>
              <w:ind w:left="-110" w:right="-29"/>
              <w:jc w:val="right"/>
              <w:rPr>
                <w:rFonts w:cs="Times New Roman"/>
                <w:b/>
                <w:bCs/>
                <w:sz w:val="20"/>
              </w:rPr>
            </w:pPr>
            <w:r w:rsidRPr="00740103">
              <w:rPr>
                <w:rFonts w:cs="Times New Roman"/>
                <w:b/>
                <w:bCs/>
                <w:sz w:val="20"/>
              </w:rPr>
              <w:t>178,60</w:t>
            </w:r>
            <w:r>
              <w:rPr>
                <w:rFonts w:cs="Times New Roman"/>
                <w:b/>
                <w:bCs/>
                <w:sz w:val="20"/>
              </w:rPr>
              <w:t>3</w:t>
            </w:r>
          </w:p>
        </w:tc>
        <w:tc>
          <w:tcPr>
            <w:tcW w:w="237" w:type="dxa"/>
          </w:tcPr>
          <w:p w14:paraId="7DFEC448" w14:textId="77777777" w:rsidR="00740103" w:rsidRPr="00A356A2" w:rsidRDefault="00740103" w:rsidP="00740103">
            <w:pPr>
              <w:tabs>
                <w:tab w:val="left" w:pos="500"/>
                <w:tab w:val="decimal" w:pos="706"/>
              </w:tabs>
              <w:spacing w:line="240" w:lineRule="auto"/>
              <w:ind w:left="-110" w:right="-29"/>
              <w:jc w:val="right"/>
              <w:rPr>
                <w:rFonts w:cs="Times New Roman"/>
                <w:b/>
                <w:bCs/>
                <w:sz w:val="20"/>
              </w:rPr>
            </w:pPr>
          </w:p>
        </w:tc>
        <w:tc>
          <w:tcPr>
            <w:tcW w:w="873" w:type="dxa"/>
            <w:tcBorders>
              <w:top w:val="single" w:sz="4" w:space="0" w:color="auto"/>
              <w:bottom w:val="double" w:sz="4" w:space="0" w:color="auto"/>
            </w:tcBorders>
          </w:tcPr>
          <w:p w14:paraId="31BCEDA7" w14:textId="422F05C4" w:rsidR="00740103" w:rsidRPr="00A356A2" w:rsidRDefault="00740103" w:rsidP="00740103">
            <w:pPr>
              <w:tabs>
                <w:tab w:val="left" w:pos="500"/>
              </w:tabs>
              <w:spacing w:line="240" w:lineRule="auto"/>
              <w:ind w:left="-110" w:right="-90"/>
              <w:jc w:val="right"/>
              <w:rPr>
                <w:rFonts w:cs="Times New Roman"/>
                <w:b/>
                <w:bCs/>
                <w:sz w:val="20"/>
              </w:rPr>
            </w:pPr>
            <w:r w:rsidRPr="00740103">
              <w:rPr>
                <w:rFonts w:cs="Times New Roman"/>
                <w:b/>
                <w:bCs/>
                <w:sz w:val="20"/>
              </w:rPr>
              <w:t>242,645</w:t>
            </w:r>
          </w:p>
        </w:tc>
      </w:tr>
    </w:tbl>
    <w:p w14:paraId="7E976C30" w14:textId="61F06EC6" w:rsidR="005B76DA" w:rsidRDefault="005B76DA">
      <w:pPr>
        <w:spacing w:line="240" w:lineRule="auto"/>
        <w:rPr>
          <w:rFonts w:cs="Times New Roman"/>
          <w:szCs w:val="22"/>
        </w:rPr>
      </w:pPr>
    </w:p>
    <w:p w14:paraId="1840B39A" w14:textId="2F38B489" w:rsidR="00667497" w:rsidRDefault="00667497" w:rsidP="00667497">
      <w:pPr>
        <w:spacing w:line="240" w:lineRule="atLeast"/>
        <w:ind w:firstLine="547"/>
        <w:rPr>
          <w:rFonts w:cs="Times New Roman"/>
          <w:b/>
          <w:bCs/>
          <w:i/>
          <w:iCs/>
          <w:szCs w:val="22"/>
        </w:rPr>
      </w:pPr>
      <w:r>
        <w:rPr>
          <w:rFonts w:cs="Times New Roman"/>
          <w:b/>
          <w:bCs/>
          <w:i/>
          <w:iCs/>
          <w:szCs w:val="22"/>
        </w:rPr>
        <w:t>5.2.3</w:t>
      </w:r>
      <w:r>
        <w:rPr>
          <w:rFonts w:cs="Times New Roman"/>
          <w:b/>
          <w:bCs/>
          <w:i/>
          <w:iCs/>
          <w:szCs w:val="22"/>
        </w:rPr>
        <w:tab/>
      </w:r>
      <w:r w:rsidR="001C7353">
        <w:rPr>
          <w:rFonts w:cs="Times New Roman"/>
          <w:b/>
          <w:bCs/>
          <w:i/>
          <w:iCs/>
          <w:szCs w:val="22"/>
        </w:rPr>
        <w:t xml:space="preserve"> </w:t>
      </w:r>
      <w:r>
        <w:rPr>
          <w:rFonts w:cs="Times New Roman"/>
          <w:b/>
          <w:bCs/>
          <w:i/>
          <w:iCs/>
          <w:szCs w:val="22"/>
        </w:rPr>
        <w:t>Market</w:t>
      </w:r>
      <w:r w:rsidRPr="00581963">
        <w:rPr>
          <w:rFonts w:cs="Times New Roman"/>
          <w:b/>
          <w:bCs/>
          <w:i/>
          <w:iCs/>
          <w:szCs w:val="22"/>
        </w:rPr>
        <w:t xml:space="preserve"> risk</w:t>
      </w:r>
      <w:r>
        <w:rPr>
          <w:rFonts w:cs="Times New Roman"/>
          <w:b/>
          <w:bCs/>
          <w:i/>
          <w:iCs/>
          <w:szCs w:val="22"/>
        </w:rPr>
        <w:t xml:space="preserve"> </w:t>
      </w:r>
    </w:p>
    <w:p w14:paraId="0536CB94" w14:textId="3ABA31A6" w:rsidR="00E76872" w:rsidRDefault="00E76872" w:rsidP="00E76872">
      <w:pPr>
        <w:spacing w:line="240" w:lineRule="atLeast"/>
        <w:ind w:left="1170" w:right="9"/>
        <w:jc w:val="both"/>
        <w:rPr>
          <w:rFonts w:cs="Times New Roman"/>
          <w:szCs w:val="22"/>
        </w:rPr>
      </w:pPr>
    </w:p>
    <w:p w14:paraId="140F875F" w14:textId="3D4A117A" w:rsidR="00A356A2" w:rsidRDefault="00A356A2" w:rsidP="00E76872">
      <w:pPr>
        <w:spacing w:line="240" w:lineRule="atLeast"/>
        <w:ind w:left="1170" w:right="9"/>
        <w:jc w:val="both"/>
        <w:rPr>
          <w:rFonts w:cs="Times New Roman"/>
          <w:szCs w:val="22"/>
        </w:rPr>
      </w:pPr>
      <w:r w:rsidRPr="00A356A2">
        <w:rPr>
          <w:rFonts w:cs="Times New Roman"/>
          <w:szCs w:val="22"/>
        </w:rPr>
        <w:t xml:space="preserve">The </w:t>
      </w:r>
      <w:r w:rsidR="00EF5E29">
        <w:rPr>
          <w:rFonts w:cs="Times New Roman"/>
          <w:szCs w:val="22"/>
        </w:rPr>
        <w:t>Company</w:t>
      </w:r>
      <w:r>
        <w:rPr>
          <w:rFonts w:cs="Times New Roman"/>
          <w:szCs w:val="22"/>
        </w:rPr>
        <w:t xml:space="preserve"> </w:t>
      </w:r>
      <w:r w:rsidRPr="00A356A2">
        <w:rPr>
          <w:rFonts w:cs="Times New Roman"/>
          <w:szCs w:val="22"/>
        </w:rPr>
        <w:t>is exposed to normal business risks from changes in market interest rates and currency exchange rates and from non-performance of contractual obligations by counterparties.</w:t>
      </w:r>
    </w:p>
    <w:p w14:paraId="653A3798" w14:textId="77777777" w:rsidR="00A356A2" w:rsidRPr="004971DD" w:rsidRDefault="00A356A2" w:rsidP="00E76872">
      <w:pPr>
        <w:spacing w:line="240" w:lineRule="atLeast"/>
        <w:ind w:left="1170" w:right="9"/>
        <w:jc w:val="both"/>
        <w:rPr>
          <w:rFonts w:cs="Times New Roman"/>
          <w:szCs w:val="22"/>
        </w:rPr>
      </w:pPr>
    </w:p>
    <w:p w14:paraId="222C9BD3" w14:textId="77777777" w:rsidR="00DF7392" w:rsidRDefault="00DF7392" w:rsidP="00667497">
      <w:pPr>
        <w:spacing w:line="240" w:lineRule="exact"/>
        <w:ind w:left="1170" w:right="9"/>
        <w:jc w:val="both"/>
        <w:rPr>
          <w:rFonts w:cs="Times New Roman"/>
          <w:szCs w:val="22"/>
        </w:rPr>
      </w:pPr>
      <w:r>
        <w:rPr>
          <w:rFonts w:cs="Times New Roman"/>
          <w:b/>
          <w:bCs/>
          <w:i/>
          <w:iCs/>
          <w:szCs w:val="22"/>
        </w:rPr>
        <w:t>Interest rate risk</w:t>
      </w:r>
    </w:p>
    <w:p w14:paraId="2462A3D4" w14:textId="77777777" w:rsidR="00E76872" w:rsidRPr="004971DD" w:rsidRDefault="00E76872" w:rsidP="00E76872">
      <w:pPr>
        <w:spacing w:line="240" w:lineRule="atLeast"/>
        <w:ind w:left="1170" w:right="9"/>
        <w:jc w:val="both"/>
        <w:rPr>
          <w:rFonts w:cs="Times New Roman"/>
          <w:szCs w:val="22"/>
        </w:rPr>
      </w:pPr>
    </w:p>
    <w:p w14:paraId="7733BC00" w14:textId="0D0F5333" w:rsidR="0072342B" w:rsidRDefault="009043A9" w:rsidP="00C67A89">
      <w:pPr>
        <w:tabs>
          <w:tab w:val="left" w:pos="1170"/>
        </w:tabs>
        <w:spacing w:line="240" w:lineRule="atLeast"/>
        <w:ind w:left="1170" w:right="-27"/>
        <w:jc w:val="both"/>
        <w:rPr>
          <w:rFonts w:cs="Times New Roman"/>
          <w:szCs w:val="22"/>
        </w:rPr>
      </w:pPr>
      <w:r w:rsidRPr="009043A9">
        <w:rPr>
          <w:rFonts w:cs="Times New Roman"/>
          <w:szCs w:val="22"/>
        </w:rPr>
        <w:t xml:space="preserve">Interest rate risk is the risk that the </w:t>
      </w:r>
      <w:r w:rsidR="00EF5E29">
        <w:rPr>
          <w:rFonts w:cs="Times New Roman"/>
          <w:szCs w:val="22"/>
        </w:rPr>
        <w:t>Company</w:t>
      </w:r>
      <w:r>
        <w:rPr>
          <w:rFonts w:cs="Times New Roman"/>
          <w:szCs w:val="22"/>
        </w:rPr>
        <w:t xml:space="preserve"> </w:t>
      </w:r>
      <w:r w:rsidRPr="009043A9">
        <w:rPr>
          <w:rFonts w:cs="Times New Roman"/>
          <w:szCs w:val="22"/>
        </w:rPr>
        <w:t xml:space="preserve">and its private fund portfolio business may be impact by the changes of interest rate of which the impact could directly </w:t>
      </w:r>
      <w:proofErr w:type="spellStart"/>
      <w:r w:rsidRPr="009043A9">
        <w:rPr>
          <w:rFonts w:cs="Times New Roman"/>
          <w:szCs w:val="22"/>
        </w:rPr>
        <w:t>affect</w:t>
      </w:r>
      <w:proofErr w:type="spellEnd"/>
      <w:r w:rsidRPr="009043A9">
        <w:rPr>
          <w:rFonts w:cs="Times New Roman"/>
          <w:szCs w:val="22"/>
        </w:rPr>
        <w:t xml:space="preserve"> on </w:t>
      </w:r>
      <w:r w:rsidR="00EF5E29">
        <w:rPr>
          <w:rFonts w:cs="Times New Roman"/>
          <w:szCs w:val="22"/>
        </w:rPr>
        <w:t>Company</w:t>
      </w:r>
      <w:r w:rsidRPr="009043A9">
        <w:rPr>
          <w:rFonts w:cs="Times New Roman"/>
          <w:szCs w:val="22"/>
        </w:rPr>
        <w:t xml:space="preserve">’s asset or liabilities and its obligations. Hence, it might have an impact on </w:t>
      </w:r>
      <w:r w:rsidR="00EF5E29">
        <w:rPr>
          <w:rFonts w:cs="Times New Roman"/>
          <w:szCs w:val="22"/>
        </w:rPr>
        <w:t>Company</w:t>
      </w:r>
      <w:r w:rsidR="003F0264">
        <w:rPr>
          <w:rFonts w:cs="Times New Roman"/>
          <w:szCs w:val="22"/>
        </w:rPr>
        <w:t>’s</w:t>
      </w:r>
      <w:r w:rsidRPr="009043A9">
        <w:rPr>
          <w:rFonts w:cs="Times New Roman"/>
          <w:szCs w:val="22"/>
        </w:rPr>
        <w:t xml:space="preserve"> proprietary investment portfolio and clients’ portfolio</w:t>
      </w:r>
      <w:r w:rsidR="00A80D2F">
        <w:rPr>
          <w:rFonts w:cs="Times New Roman"/>
          <w:szCs w:val="22"/>
        </w:rPr>
        <w:t xml:space="preserve"> under management</w:t>
      </w:r>
      <w:r w:rsidRPr="009043A9">
        <w:rPr>
          <w:rFonts w:cs="Times New Roman"/>
          <w:szCs w:val="22"/>
        </w:rPr>
        <w:t xml:space="preserve">. </w:t>
      </w:r>
      <w:r>
        <w:rPr>
          <w:rFonts w:cs="Times New Roman"/>
          <w:szCs w:val="22"/>
        </w:rPr>
        <w:t>T</w:t>
      </w:r>
      <w:r w:rsidRPr="009043A9">
        <w:rPr>
          <w:rFonts w:cs="Times New Roman"/>
          <w:szCs w:val="22"/>
        </w:rPr>
        <w:t xml:space="preserve">he </w:t>
      </w:r>
      <w:r w:rsidR="00EF5E29">
        <w:rPr>
          <w:rFonts w:cs="Times New Roman"/>
          <w:szCs w:val="22"/>
        </w:rPr>
        <w:t>Company</w:t>
      </w:r>
      <w:r w:rsidRPr="009043A9">
        <w:rPr>
          <w:rFonts w:cs="Times New Roman"/>
          <w:szCs w:val="22"/>
        </w:rPr>
        <w:t>’s financial asset and liability that is prone to interest rate risk</w:t>
      </w:r>
      <w:r>
        <w:rPr>
          <w:rFonts w:cs="Times New Roman"/>
          <w:szCs w:val="22"/>
        </w:rPr>
        <w:t xml:space="preserve"> such as</w:t>
      </w:r>
      <w:r w:rsidRPr="009043A9">
        <w:rPr>
          <w:rFonts w:cs="Times New Roman"/>
          <w:szCs w:val="22"/>
        </w:rPr>
        <w:t xml:space="preserve"> </w:t>
      </w:r>
      <w:r w:rsidR="003F0264">
        <w:rPr>
          <w:rFonts w:cs="Times New Roman"/>
          <w:szCs w:val="22"/>
        </w:rPr>
        <w:t>saving</w:t>
      </w:r>
      <w:r w:rsidRPr="009043A9">
        <w:rPr>
          <w:rFonts w:cs="Times New Roman"/>
          <w:szCs w:val="22"/>
        </w:rPr>
        <w:t xml:space="preserve"> deposit</w:t>
      </w:r>
      <w:r w:rsidR="003F0264">
        <w:rPr>
          <w:rFonts w:cs="Times New Roman"/>
          <w:szCs w:val="22"/>
        </w:rPr>
        <w:t>s</w:t>
      </w:r>
      <w:r w:rsidRPr="009043A9">
        <w:rPr>
          <w:rFonts w:cs="Times New Roman"/>
          <w:szCs w:val="22"/>
        </w:rPr>
        <w:t>, clients’ collateral assets in all securities trading accounts, margin loan in credit balance account, fixed income investment and company’s subordinated debt issued to investors</w:t>
      </w:r>
      <w:r>
        <w:rPr>
          <w:rFonts w:cs="Times New Roman"/>
          <w:szCs w:val="22"/>
        </w:rPr>
        <w:t>.</w:t>
      </w:r>
    </w:p>
    <w:p w14:paraId="576359CA" w14:textId="46C4BAA9" w:rsidR="00E76872" w:rsidRPr="004971DD" w:rsidRDefault="00E76872" w:rsidP="001C7353">
      <w:pPr>
        <w:spacing w:line="240" w:lineRule="auto"/>
        <w:rPr>
          <w:rFonts w:cs="Times New Roman"/>
          <w:szCs w:val="22"/>
        </w:rPr>
      </w:pPr>
    </w:p>
    <w:p w14:paraId="7E076584" w14:textId="77777777" w:rsidR="00EF5E29" w:rsidRDefault="00EF5E29">
      <w:pPr>
        <w:spacing w:line="240" w:lineRule="auto"/>
        <w:rPr>
          <w:rFonts w:cs="Times New Roman"/>
          <w:szCs w:val="22"/>
        </w:rPr>
      </w:pPr>
      <w:r>
        <w:rPr>
          <w:rFonts w:cs="Times New Roman"/>
          <w:szCs w:val="22"/>
        </w:rPr>
        <w:br w:type="page"/>
      </w:r>
    </w:p>
    <w:p w14:paraId="6AEA709E" w14:textId="3204D25F" w:rsidR="009043A9" w:rsidRDefault="009043A9" w:rsidP="009043A9">
      <w:pPr>
        <w:spacing w:line="240" w:lineRule="atLeast"/>
        <w:ind w:left="1170" w:right="9"/>
        <w:jc w:val="both"/>
        <w:rPr>
          <w:rFonts w:cs="Times New Roman"/>
          <w:szCs w:val="22"/>
        </w:rPr>
      </w:pPr>
      <w:r w:rsidRPr="00C67A89">
        <w:rPr>
          <w:rFonts w:cs="Times New Roman"/>
          <w:szCs w:val="22"/>
        </w:rPr>
        <w:lastRenderedPageBreak/>
        <w:t xml:space="preserve">As at </w:t>
      </w:r>
      <w:r w:rsidR="004971DD" w:rsidRPr="00C67A89">
        <w:rPr>
          <w:rFonts w:cs="Times New Roman"/>
          <w:szCs w:val="22"/>
        </w:rPr>
        <w:t>31 December 2020</w:t>
      </w:r>
      <w:r w:rsidRPr="00C67A89">
        <w:rPr>
          <w:rFonts w:cs="Times New Roman"/>
          <w:szCs w:val="22"/>
        </w:rPr>
        <w:t xml:space="preserve"> and</w:t>
      </w:r>
      <w:r w:rsidR="004971DD" w:rsidRPr="00C67A89">
        <w:rPr>
          <w:rFonts w:cs="Times New Roman"/>
          <w:szCs w:val="22"/>
        </w:rPr>
        <w:t xml:space="preserve"> </w:t>
      </w:r>
      <w:r w:rsidRPr="00C67A89">
        <w:rPr>
          <w:rFonts w:cs="Times New Roman"/>
          <w:szCs w:val="22"/>
        </w:rPr>
        <w:t xml:space="preserve">2019, </w:t>
      </w:r>
      <w:r w:rsidR="00A356A2" w:rsidRPr="00C67A89">
        <w:rPr>
          <w:rFonts w:cs="Times New Roman"/>
          <w:szCs w:val="22"/>
        </w:rPr>
        <w:t xml:space="preserve">exposure </w:t>
      </w:r>
      <w:r w:rsidR="00C67A89" w:rsidRPr="00C67A89">
        <w:rPr>
          <w:rFonts w:cs="Times New Roman"/>
          <w:szCs w:val="22"/>
        </w:rPr>
        <w:t>to</w:t>
      </w:r>
      <w:r w:rsidR="00A356A2" w:rsidRPr="00C67A89">
        <w:rPr>
          <w:rFonts w:cs="Times New Roman"/>
          <w:szCs w:val="22"/>
        </w:rPr>
        <w:t xml:space="preserve"> </w:t>
      </w:r>
      <w:r w:rsidRPr="00C67A89">
        <w:rPr>
          <w:rFonts w:cs="Times New Roman"/>
          <w:szCs w:val="22"/>
        </w:rPr>
        <w:t>interest rate</w:t>
      </w:r>
      <w:r w:rsidR="001C7353">
        <w:rPr>
          <w:rFonts w:cs="Times New Roman"/>
          <w:szCs w:val="22"/>
        </w:rPr>
        <w:t xml:space="preserve"> risk</w:t>
      </w:r>
      <w:r w:rsidRPr="00C67A89">
        <w:rPr>
          <w:rFonts w:cs="Times New Roman"/>
          <w:szCs w:val="22"/>
        </w:rPr>
        <w:t xml:space="preserve"> were as follows:</w:t>
      </w:r>
    </w:p>
    <w:p w14:paraId="3EEF4ACB" w14:textId="77777777" w:rsidR="009043A9" w:rsidRDefault="009043A9" w:rsidP="00F11DC2">
      <w:pPr>
        <w:spacing w:line="240" w:lineRule="atLeast"/>
        <w:ind w:left="540" w:right="9"/>
        <w:jc w:val="both"/>
        <w:rPr>
          <w:rFonts w:cs="Times New Roman"/>
          <w:szCs w:val="22"/>
        </w:rPr>
      </w:pPr>
    </w:p>
    <w:tbl>
      <w:tblPr>
        <w:tblW w:w="8839" w:type="dxa"/>
        <w:tblInd w:w="900" w:type="dxa"/>
        <w:tblLayout w:type="fixed"/>
        <w:tblLook w:val="04A0" w:firstRow="1" w:lastRow="0" w:firstColumn="1" w:lastColumn="0" w:noHBand="0" w:noVBand="1"/>
      </w:tblPr>
      <w:tblGrid>
        <w:gridCol w:w="4860"/>
        <w:gridCol w:w="989"/>
        <w:gridCol w:w="990"/>
        <w:gridCol w:w="990"/>
        <w:gridCol w:w="1002"/>
        <w:gridCol w:w="8"/>
      </w:tblGrid>
      <w:tr w:rsidR="00B402EE" w14:paraId="3415BCDD" w14:textId="77777777" w:rsidTr="00A356A2">
        <w:trPr>
          <w:tblHeader/>
        </w:trPr>
        <w:tc>
          <w:tcPr>
            <w:tcW w:w="4860" w:type="dxa"/>
          </w:tcPr>
          <w:p w14:paraId="7D152F13" w14:textId="77777777" w:rsidR="00B402EE" w:rsidRPr="00233442" w:rsidRDefault="00B402EE" w:rsidP="00F11DC2">
            <w:pPr>
              <w:pStyle w:val="BodyText"/>
              <w:spacing w:after="0" w:line="240" w:lineRule="atLeast"/>
              <w:ind w:left="70" w:right="-27" w:hanging="178"/>
              <w:jc w:val="center"/>
              <w:rPr>
                <w:rFonts w:cs="Times New Roman"/>
                <w:sz w:val="20"/>
                <w:lang w:val="en-US"/>
              </w:rPr>
            </w:pPr>
          </w:p>
        </w:tc>
        <w:tc>
          <w:tcPr>
            <w:tcW w:w="3979" w:type="dxa"/>
            <w:gridSpan w:val="5"/>
            <w:hideMark/>
          </w:tcPr>
          <w:p w14:paraId="15563E36" w14:textId="597116C9" w:rsidR="00B402EE" w:rsidRPr="00233442" w:rsidRDefault="00B402EE">
            <w:pPr>
              <w:pStyle w:val="BodyText"/>
              <w:spacing w:after="0" w:line="240" w:lineRule="atLeast"/>
              <w:ind w:left="-108" w:right="-27" w:hanging="40"/>
              <w:jc w:val="center"/>
              <w:rPr>
                <w:rFonts w:cs="Times New Roman"/>
                <w:sz w:val="20"/>
                <w:rtl/>
                <w:lang w:val="en-US"/>
              </w:rPr>
            </w:pPr>
            <w:r w:rsidRPr="00233442">
              <w:rPr>
                <w:rFonts w:cs="Times New Roman"/>
                <w:b/>
                <w:bCs/>
                <w:sz w:val="20"/>
                <w:lang w:val="en-US"/>
              </w:rPr>
              <w:t>Consolidated financial statements</w:t>
            </w:r>
          </w:p>
        </w:tc>
      </w:tr>
      <w:tr w:rsidR="00B402EE" w14:paraId="7F8285EB" w14:textId="77777777" w:rsidTr="00A356A2">
        <w:trPr>
          <w:tblHeader/>
        </w:trPr>
        <w:tc>
          <w:tcPr>
            <w:tcW w:w="4860" w:type="dxa"/>
          </w:tcPr>
          <w:p w14:paraId="40FB458C" w14:textId="77777777" w:rsidR="00B402EE" w:rsidRPr="00233442" w:rsidRDefault="00B402EE" w:rsidP="00F11DC2">
            <w:pPr>
              <w:pStyle w:val="BodyText"/>
              <w:spacing w:after="0" w:line="240" w:lineRule="atLeast"/>
              <w:ind w:left="160" w:right="-27"/>
              <w:jc w:val="center"/>
              <w:rPr>
                <w:rFonts w:cs="Times New Roman"/>
                <w:sz w:val="20"/>
                <w:lang w:val="th-TH"/>
              </w:rPr>
            </w:pPr>
          </w:p>
        </w:tc>
        <w:tc>
          <w:tcPr>
            <w:tcW w:w="3979" w:type="dxa"/>
            <w:gridSpan w:val="5"/>
            <w:hideMark/>
          </w:tcPr>
          <w:p w14:paraId="3C24E803" w14:textId="184D211A" w:rsidR="00B402EE" w:rsidRPr="00233442" w:rsidRDefault="00B402EE">
            <w:pPr>
              <w:pStyle w:val="BodyText"/>
              <w:spacing w:after="0" w:line="240" w:lineRule="atLeast"/>
              <w:ind w:left="-108" w:right="-27" w:hanging="40"/>
              <w:jc w:val="center"/>
              <w:rPr>
                <w:rFonts w:cs="Times New Roman"/>
                <w:sz w:val="20"/>
                <w:rtl/>
                <w:lang w:val="th-TH"/>
              </w:rPr>
            </w:pPr>
            <w:r w:rsidRPr="00233442">
              <w:rPr>
                <w:rFonts w:cs="Times New Roman"/>
                <w:sz w:val="20"/>
                <w:lang w:val="en-US"/>
              </w:rPr>
              <w:t>2019</w:t>
            </w:r>
          </w:p>
        </w:tc>
      </w:tr>
      <w:tr w:rsidR="00B402EE" w14:paraId="33D98EE5" w14:textId="77777777" w:rsidTr="00A356A2">
        <w:trPr>
          <w:gridAfter w:val="1"/>
          <w:wAfter w:w="8" w:type="dxa"/>
          <w:tblHeader/>
        </w:trPr>
        <w:tc>
          <w:tcPr>
            <w:tcW w:w="4860" w:type="dxa"/>
          </w:tcPr>
          <w:p w14:paraId="6F40A7D1" w14:textId="77777777" w:rsidR="00B402EE" w:rsidRPr="00233442" w:rsidRDefault="00B402EE">
            <w:pPr>
              <w:pStyle w:val="BodyText"/>
              <w:spacing w:after="0" w:line="240" w:lineRule="atLeast"/>
              <w:ind w:left="-108" w:right="-27"/>
              <w:jc w:val="center"/>
              <w:rPr>
                <w:rFonts w:cs="Times New Roman"/>
                <w:sz w:val="20"/>
                <w:lang w:val="th-TH"/>
              </w:rPr>
            </w:pPr>
          </w:p>
        </w:tc>
        <w:tc>
          <w:tcPr>
            <w:tcW w:w="989" w:type="dxa"/>
            <w:hideMark/>
          </w:tcPr>
          <w:p w14:paraId="1E72F124" w14:textId="49210EE9" w:rsidR="00B402EE" w:rsidRPr="00233442" w:rsidRDefault="001C7353">
            <w:pPr>
              <w:pStyle w:val="BodyText"/>
              <w:spacing w:after="0" w:line="240" w:lineRule="atLeast"/>
              <w:ind w:left="-126" w:right="-108"/>
              <w:jc w:val="center"/>
              <w:rPr>
                <w:rFonts w:cs="Times New Roman"/>
                <w:sz w:val="20"/>
                <w:rtl/>
                <w:lang w:val="en-US"/>
              </w:rPr>
            </w:pPr>
            <w:r>
              <w:rPr>
                <w:rFonts w:cs="Times New Roman"/>
                <w:sz w:val="20"/>
                <w:lang w:val="en-US"/>
              </w:rPr>
              <w:t>Variable</w:t>
            </w:r>
          </w:p>
        </w:tc>
        <w:tc>
          <w:tcPr>
            <w:tcW w:w="990" w:type="dxa"/>
            <w:hideMark/>
          </w:tcPr>
          <w:p w14:paraId="3A99C16E" w14:textId="77777777" w:rsidR="00B402EE" w:rsidRPr="00233442" w:rsidRDefault="00B402EE">
            <w:pPr>
              <w:pStyle w:val="BodyText"/>
              <w:spacing w:after="0" w:line="240" w:lineRule="atLeast"/>
              <w:ind w:left="-126" w:right="-108"/>
              <w:jc w:val="center"/>
              <w:rPr>
                <w:rFonts w:cs="Times New Roman"/>
                <w:sz w:val="20"/>
                <w:lang w:val="en-US"/>
              </w:rPr>
            </w:pPr>
            <w:r w:rsidRPr="00233442">
              <w:rPr>
                <w:rFonts w:cs="Times New Roman"/>
                <w:sz w:val="20"/>
                <w:lang w:val="en-US"/>
              </w:rPr>
              <w:t>Fixed</w:t>
            </w:r>
          </w:p>
        </w:tc>
        <w:tc>
          <w:tcPr>
            <w:tcW w:w="990" w:type="dxa"/>
          </w:tcPr>
          <w:p w14:paraId="379E5A26" w14:textId="7A381FE7" w:rsidR="00B402EE" w:rsidRPr="00233442" w:rsidRDefault="00233442">
            <w:pPr>
              <w:pStyle w:val="BodyText"/>
              <w:spacing w:after="0" w:line="240" w:lineRule="atLeast"/>
              <w:ind w:left="-108" w:right="-108"/>
              <w:jc w:val="center"/>
              <w:rPr>
                <w:rFonts w:cs="Times New Roman"/>
                <w:sz w:val="20"/>
                <w:lang w:val="en-US"/>
              </w:rPr>
            </w:pPr>
            <w:r w:rsidRPr="00233442">
              <w:rPr>
                <w:rFonts w:cs="Times New Roman"/>
                <w:sz w:val="20"/>
                <w:lang w:val="en-US"/>
              </w:rPr>
              <w:t>Non-</w:t>
            </w:r>
          </w:p>
        </w:tc>
        <w:tc>
          <w:tcPr>
            <w:tcW w:w="1002" w:type="dxa"/>
          </w:tcPr>
          <w:p w14:paraId="50F53EB1" w14:textId="77777777" w:rsidR="00B402EE" w:rsidRPr="00233442" w:rsidRDefault="00B402EE">
            <w:pPr>
              <w:pStyle w:val="BodyText"/>
              <w:spacing w:after="0" w:line="240" w:lineRule="atLeast"/>
              <w:ind w:right="-27"/>
              <w:jc w:val="center"/>
              <w:rPr>
                <w:rFonts w:cs="Times New Roman"/>
                <w:sz w:val="20"/>
                <w:lang w:val="th-TH"/>
              </w:rPr>
            </w:pPr>
          </w:p>
        </w:tc>
      </w:tr>
      <w:tr w:rsidR="00B402EE" w14:paraId="6268550D" w14:textId="77777777" w:rsidTr="00A356A2">
        <w:trPr>
          <w:gridAfter w:val="1"/>
          <w:wAfter w:w="8" w:type="dxa"/>
          <w:tblHeader/>
        </w:trPr>
        <w:tc>
          <w:tcPr>
            <w:tcW w:w="4860" w:type="dxa"/>
          </w:tcPr>
          <w:p w14:paraId="3C4BBABD" w14:textId="77777777" w:rsidR="00B402EE" w:rsidRPr="00233442" w:rsidRDefault="00B402EE">
            <w:pPr>
              <w:pStyle w:val="BodyText"/>
              <w:spacing w:after="0" w:line="240" w:lineRule="atLeast"/>
              <w:ind w:left="-108" w:right="-27"/>
              <w:jc w:val="center"/>
              <w:rPr>
                <w:rFonts w:cs="Times New Roman"/>
                <w:sz w:val="20"/>
                <w:lang w:val="th-TH"/>
              </w:rPr>
            </w:pPr>
          </w:p>
        </w:tc>
        <w:tc>
          <w:tcPr>
            <w:tcW w:w="989" w:type="dxa"/>
            <w:hideMark/>
          </w:tcPr>
          <w:p w14:paraId="4047AC71" w14:textId="77777777" w:rsidR="00B402EE" w:rsidRPr="00233442" w:rsidRDefault="00B402EE">
            <w:pPr>
              <w:pStyle w:val="EndnoteText"/>
              <w:spacing w:line="240" w:lineRule="atLeas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
          <w:p w14:paraId="18AF4558" w14:textId="77777777" w:rsidR="00B402EE" w:rsidRPr="00233442" w:rsidRDefault="00B402EE">
            <w:pPr>
              <w:pStyle w:val="BodyText"/>
              <w:spacing w:after="0" w:line="240" w:lineRule="atLeast"/>
              <w:ind w:left="-126" w:right="-108"/>
              <w:jc w:val="center"/>
              <w:rPr>
                <w:rFonts w:cs="Times New Roman"/>
                <w:sz w:val="20"/>
                <w:rtl/>
                <w:cs/>
                <w:lang w:val="en-US"/>
              </w:rPr>
            </w:pPr>
            <w:r w:rsidRPr="00233442">
              <w:rPr>
                <w:rFonts w:cs="Times New Roman"/>
                <w:sz w:val="20"/>
                <w:lang w:val="en-US"/>
              </w:rPr>
              <w:t>interest</w:t>
            </w:r>
          </w:p>
        </w:tc>
        <w:tc>
          <w:tcPr>
            <w:tcW w:w="990" w:type="dxa"/>
            <w:hideMark/>
          </w:tcPr>
          <w:p w14:paraId="1703EFBA" w14:textId="7939BEC3" w:rsidR="00B402EE" w:rsidRPr="00233442" w:rsidRDefault="00B402EE">
            <w:pPr>
              <w:pStyle w:val="BodyText"/>
              <w:spacing w:after="0" w:line="240" w:lineRule="atLeast"/>
              <w:ind w:left="-108" w:right="-108"/>
              <w:jc w:val="center"/>
              <w:rPr>
                <w:rFonts w:cs="Times New Roman"/>
                <w:sz w:val="20"/>
                <w:rtl/>
                <w:lang w:val="en-US"/>
              </w:rPr>
            </w:pPr>
            <w:r w:rsidRPr="00233442">
              <w:rPr>
                <w:rFonts w:cs="Times New Roman"/>
                <w:sz w:val="20"/>
                <w:lang w:val="en-US"/>
              </w:rPr>
              <w:t xml:space="preserve">interest </w:t>
            </w:r>
          </w:p>
        </w:tc>
        <w:tc>
          <w:tcPr>
            <w:tcW w:w="1002" w:type="dxa"/>
          </w:tcPr>
          <w:p w14:paraId="0D10733D" w14:textId="77777777" w:rsidR="00B402EE" w:rsidRPr="00233442" w:rsidRDefault="00B402EE">
            <w:pPr>
              <w:pStyle w:val="BodyText"/>
              <w:spacing w:after="0" w:line="240" w:lineRule="atLeast"/>
              <w:ind w:right="-27"/>
              <w:jc w:val="center"/>
              <w:rPr>
                <w:rFonts w:cs="Times New Roman"/>
                <w:sz w:val="20"/>
                <w:lang w:val="th-TH"/>
              </w:rPr>
            </w:pPr>
          </w:p>
        </w:tc>
      </w:tr>
      <w:tr w:rsidR="00B402EE" w14:paraId="28B79EED" w14:textId="77777777" w:rsidTr="00A356A2">
        <w:trPr>
          <w:gridAfter w:val="1"/>
          <w:wAfter w:w="8" w:type="dxa"/>
          <w:tblHeader/>
        </w:trPr>
        <w:tc>
          <w:tcPr>
            <w:tcW w:w="4860" w:type="dxa"/>
          </w:tcPr>
          <w:p w14:paraId="5793BD85" w14:textId="77777777" w:rsidR="00B402EE" w:rsidRPr="00233442" w:rsidRDefault="00B402EE">
            <w:pPr>
              <w:pStyle w:val="EndnoteText"/>
              <w:spacing w:line="240" w:lineRule="atLeast"/>
              <w:ind w:left="-18" w:right="-27"/>
              <w:jc w:val="center"/>
              <w:rPr>
                <w:rFonts w:ascii="Times New Roman" w:hAnsi="Times New Roman" w:cs="Times New Roman"/>
              </w:rPr>
            </w:pPr>
          </w:p>
        </w:tc>
        <w:tc>
          <w:tcPr>
            <w:tcW w:w="989" w:type="dxa"/>
            <w:hideMark/>
          </w:tcPr>
          <w:p w14:paraId="59DA8370" w14:textId="77777777" w:rsidR="00B402EE" w:rsidRPr="00233442" w:rsidRDefault="00B402EE">
            <w:pPr>
              <w:pStyle w:val="EndnoteText"/>
              <w:spacing w:line="240" w:lineRule="atLeas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
          <w:p w14:paraId="2EF13DA6" w14:textId="77777777" w:rsidR="00B402EE" w:rsidRPr="00233442" w:rsidRDefault="00B402EE">
            <w:pPr>
              <w:pStyle w:val="BodyText"/>
              <w:spacing w:after="0" w:line="240" w:lineRule="atLeast"/>
              <w:ind w:left="-126" w:right="-108"/>
              <w:jc w:val="center"/>
              <w:rPr>
                <w:rFonts w:cs="Times New Roman"/>
                <w:sz w:val="20"/>
                <w:rtl/>
                <w:cs/>
                <w:lang w:val="en-US"/>
              </w:rPr>
            </w:pPr>
            <w:r w:rsidRPr="00233442">
              <w:rPr>
                <w:rFonts w:cs="Times New Roman"/>
                <w:sz w:val="20"/>
                <w:lang w:val="en-US"/>
              </w:rPr>
              <w:t>rate</w:t>
            </w:r>
          </w:p>
        </w:tc>
        <w:tc>
          <w:tcPr>
            <w:tcW w:w="990" w:type="dxa"/>
            <w:hideMark/>
          </w:tcPr>
          <w:p w14:paraId="77D6DA99" w14:textId="77777777" w:rsidR="00B402EE" w:rsidRPr="00233442" w:rsidRDefault="00B402EE">
            <w:pPr>
              <w:pStyle w:val="EndnoteText"/>
              <w:spacing w:line="240" w:lineRule="atLeast"/>
              <w:ind w:left="-18" w:right="-27"/>
              <w:jc w:val="center"/>
              <w:rPr>
                <w:rFonts w:ascii="Times New Roman" w:hAnsi="Times New Roman" w:cs="Times New Roman"/>
              </w:rPr>
            </w:pPr>
            <w:r w:rsidRPr="00233442">
              <w:rPr>
                <w:rFonts w:ascii="Times New Roman" w:hAnsi="Times New Roman" w:cs="Times New Roman"/>
              </w:rPr>
              <w:t>bearing</w:t>
            </w:r>
          </w:p>
        </w:tc>
        <w:tc>
          <w:tcPr>
            <w:tcW w:w="1002" w:type="dxa"/>
            <w:hideMark/>
          </w:tcPr>
          <w:p w14:paraId="088D22DC" w14:textId="77777777" w:rsidR="00B402EE" w:rsidRPr="00233442" w:rsidRDefault="00B402EE">
            <w:pPr>
              <w:pStyle w:val="EndnoteText"/>
              <w:spacing w:line="240" w:lineRule="atLeast"/>
              <w:ind w:left="-108" w:right="-99"/>
              <w:jc w:val="center"/>
              <w:rPr>
                <w:rFonts w:ascii="Times New Roman" w:hAnsi="Times New Roman" w:cs="Times New Roman"/>
              </w:rPr>
            </w:pPr>
            <w:r w:rsidRPr="00233442">
              <w:rPr>
                <w:rFonts w:ascii="Times New Roman" w:hAnsi="Times New Roman" w:cs="Times New Roman"/>
              </w:rPr>
              <w:t>Total</w:t>
            </w:r>
          </w:p>
        </w:tc>
      </w:tr>
      <w:tr w:rsidR="00B402EE" w14:paraId="2C5F278C" w14:textId="77777777" w:rsidTr="00A356A2">
        <w:trPr>
          <w:gridAfter w:val="1"/>
          <w:wAfter w:w="8" w:type="dxa"/>
          <w:tblHeader/>
        </w:trPr>
        <w:tc>
          <w:tcPr>
            <w:tcW w:w="4860" w:type="dxa"/>
          </w:tcPr>
          <w:p w14:paraId="2758B541" w14:textId="77777777" w:rsidR="00B402EE" w:rsidRPr="00233442" w:rsidRDefault="00B402EE">
            <w:pPr>
              <w:pStyle w:val="BodyText"/>
              <w:spacing w:after="0" w:line="240" w:lineRule="atLeast"/>
              <w:ind w:left="-108" w:right="-27"/>
              <w:jc w:val="thaiDistribute"/>
              <w:rPr>
                <w:rFonts w:cs="Times New Roman"/>
                <w:b/>
                <w:bCs/>
                <w:i/>
                <w:iCs/>
                <w:sz w:val="20"/>
                <w:lang w:val="en-US"/>
              </w:rPr>
            </w:pPr>
          </w:p>
        </w:tc>
        <w:tc>
          <w:tcPr>
            <w:tcW w:w="3971" w:type="dxa"/>
            <w:gridSpan w:val="4"/>
            <w:hideMark/>
          </w:tcPr>
          <w:p w14:paraId="112E3936" w14:textId="77777777" w:rsidR="00B402EE" w:rsidRPr="00233442" w:rsidRDefault="00B402EE">
            <w:pPr>
              <w:pStyle w:val="BodyText"/>
              <w:tabs>
                <w:tab w:val="decimal" w:pos="264"/>
              </w:tabs>
              <w:spacing w:after="0" w:line="240" w:lineRule="atLeas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B402EE" w14:paraId="79F822AF" w14:textId="77777777" w:rsidTr="00B402EE">
        <w:trPr>
          <w:gridAfter w:val="1"/>
          <w:wAfter w:w="8" w:type="dxa"/>
        </w:trPr>
        <w:tc>
          <w:tcPr>
            <w:tcW w:w="4860" w:type="dxa"/>
            <w:hideMark/>
          </w:tcPr>
          <w:p w14:paraId="597CF150" w14:textId="77777777" w:rsidR="00B402EE" w:rsidRPr="00233442" w:rsidRDefault="00B402EE" w:rsidP="00F11DC2">
            <w:pPr>
              <w:pStyle w:val="BodyText"/>
              <w:spacing w:after="0" w:line="240" w:lineRule="atLeast"/>
              <w:ind w:left="160" w:right="-27"/>
              <w:jc w:val="thaiDistribute"/>
              <w:rPr>
                <w:rFonts w:cs="Times New Roman"/>
                <w:b/>
                <w:bCs/>
                <w:i/>
                <w:iCs/>
                <w:sz w:val="20"/>
                <w:lang w:val="en-US"/>
              </w:rPr>
            </w:pPr>
            <w:r w:rsidRPr="00233442">
              <w:rPr>
                <w:rFonts w:cs="Times New Roman"/>
                <w:b/>
                <w:bCs/>
                <w:i/>
                <w:iCs/>
                <w:sz w:val="20"/>
                <w:lang w:val="en-US"/>
              </w:rPr>
              <w:t>Financial assets</w:t>
            </w:r>
          </w:p>
        </w:tc>
        <w:tc>
          <w:tcPr>
            <w:tcW w:w="989" w:type="dxa"/>
          </w:tcPr>
          <w:p w14:paraId="29426088" w14:textId="77777777" w:rsidR="00B402EE" w:rsidRPr="00233442" w:rsidRDefault="00B402EE">
            <w:pPr>
              <w:pStyle w:val="BodyText"/>
              <w:tabs>
                <w:tab w:val="decimal" w:pos="342"/>
              </w:tabs>
              <w:spacing w:after="0" w:line="240" w:lineRule="atLeast"/>
              <w:ind w:right="-27"/>
              <w:rPr>
                <w:rFonts w:cs="Times New Roman"/>
                <w:sz w:val="20"/>
              </w:rPr>
            </w:pPr>
          </w:p>
        </w:tc>
        <w:tc>
          <w:tcPr>
            <w:tcW w:w="990" w:type="dxa"/>
          </w:tcPr>
          <w:p w14:paraId="727E0C68" w14:textId="77777777" w:rsidR="00B402EE" w:rsidRPr="00233442" w:rsidRDefault="00B402EE">
            <w:pPr>
              <w:pStyle w:val="BodyText"/>
              <w:tabs>
                <w:tab w:val="decimal" w:pos="432"/>
              </w:tabs>
              <w:spacing w:after="0" w:line="240" w:lineRule="atLeast"/>
              <w:ind w:right="-27"/>
              <w:jc w:val="thaiDistribute"/>
              <w:rPr>
                <w:rFonts w:cs="Times New Roman"/>
                <w:sz w:val="20"/>
                <w:lang w:val="th-TH"/>
              </w:rPr>
            </w:pPr>
          </w:p>
        </w:tc>
        <w:tc>
          <w:tcPr>
            <w:tcW w:w="990" w:type="dxa"/>
          </w:tcPr>
          <w:p w14:paraId="68AEEB2A" w14:textId="77777777" w:rsidR="00B402EE" w:rsidRPr="00233442" w:rsidRDefault="00B402EE">
            <w:pPr>
              <w:pStyle w:val="BodyText"/>
              <w:tabs>
                <w:tab w:val="decimal" w:pos="792"/>
              </w:tabs>
              <w:spacing w:after="0" w:line="240" w:lineRule="atLeast"/>
              <w:ind w:left="-108" w:right="-121"/>
              <w:jc w:val="both"/>
              <w:rPr>
                <w:rFonts w:cs="Times New Roman"/>
                <w:sz w:val="20"/>
                <w:rtl/>
                <w:lang w:eastAsia="ja-JP"/>
              </w:rPr>
            </w:pPr>
          </w:p>
        </w:tc>
        <w:tc>
          <w:tcPr>
            <w:tcW w:w="1002" w:type="dxa"/>
          </w:tcPr>
          <w:p w14:paraId="19808DFD" w14:textId="77777777" w:rsidR="00B402EE" w:rsidRPr="00233442" w:rsidRDefault="00B402EE" w:rsidP="009D3500">
            <w:pPr>
              <w:pStyle w:val="BodyText"/>
              <w:tabs>
                <w:tab w:val="decimal" w:pos="780"/>
              </w:tabs>
              <w:spacing w:after="0" w:line="240" w:lineRule="auto"/>
              <w:ind w:left="-101" w:right="-115"/>
              <w:rPr>
                <w:rFonts w:cs="Times New Roman"/>
                <w:sz w:val="20"/>
                <w:rtl/>
              </w:rPr>
            </w:pPr>
          </w:p>
        </w:tc>
      </w:tr>
      <w:tr w:rsidR="00B402EE" w14:paraId="08D48783" w14:textId="77777777" w:rsidTr="00B402EE">
        <w:trPr>
          <w:gridAfter w:val="1"/>
          <w:wAfter w:w="8" w:type="dxa"/>
          <w:trHeight w:val="180"/>
        </w:trPr>
        <w:tc>
          <w:tcPr>
            <w:tcW w:w="4860" w:type="dxa"/>
            <w:hideMark/>
          </w:tcPr>
          <w:p w14:paraId="3F5785B1" w14:textId="77777777" w:rsidR="00B402EE" w:rsidRPr="00233442" w:rsidRDefault="00B402EE" w:rsidP="00F11DC2">
            <w:pPr>
              <w:pStyle w:val="nineptcolumntab"/>
              <w:spacing w:line="240" w:lineRule="atLeast"/>
              <w:ind w:left="160" w:right="-27"/>
              <w:rPr>
                <w:rFonts w:cs="Times New Roman"/>
                <w:sz w:val="20"/>
              </w:rPr>
            </w:pPr>
            <w:r w:rsidRPr="00233442">
              <w:rPr>
                <w:rFonts w:cs="Times New Roman"/>
                <w:sz w:val="20"/>
              </w:rPr>
              <w:t xml:space="preserve">Cash and cash equivalents                 </w:t>
            </w:r>
          </w:p>
        </w:tc>
        <w:tc>
          <w:tcPr>
            <w:tcW w:w="989" w:type="dxa"/>
            <w:hideMark/>
          </w:tcPr>
          <w:p w14:paraId="1BB0A35B" w14:textId="77777777" w:rsidR="00B402EE" w:rsidRPr="00233442" w:rsidRDefault="00B402EE" w:rsidP="00F11DC2">
            <w:pPr>
              <w:pStyle w:val="BodyText"/>
              <w:tabs>
                <w:tab w:val="decimal" w:pos="770"/>
              </w:tabs>
              <w:spacing w:after="0" w:line="240" w:lineRule="auto"/>
              <w:ind w:right="-108"/>
              <w:rPr>
                <w:rFonts w:cs="Times New Roman"/>
                <w:sz w:val="20"/>
              </w:rPr>
            </w:pPr>
            <w:r w:rsidRPr="00233442">
              <w:rPr>
                <w:rFonts w:cs="Times New Roman"/>
                <w:sz w:val="20"/>
              </w:rPr>
              <w:t>217,529</w:t>
            </w:r>
          </w:p>
        </w:tc>
        <w:tc>
          <w:tcPr>
            <w:tcW w:w="990" w:type="dxa"/>
            <w:hideMark/>
          </w:tcPr>
          <w:p w14:paraId="62779B8B" w14:textId="77777777" w:rsidR="00B402EE" w:rsidRPr="00233442" w:rsidRDefault="00B402EE" w:rsidP="00F11DC2">
            <w:pPr>
              <w:pStyle w:val="BodyText"/>
              <w:tabs>
                <w:tab w:val="decimal" w:pos="770"/>
              </w:tabs>
              <w:spacing w:after="0" w:line="240" w:lineRule="auto"/>
              <w:ind w:right="-108"/>
              <w:rPr>
                <w:rFonts w:cs="Times New Roman"/>
                <w:sz w:val="20"/>
              </w:rPr>
            </w:pPr>
            <w:r w:rsidRPr="00233442">
              <w:rPr>
                <w:rFonts w:cs="Times New Roman"/>
                <w:sz w:val="20"/>
              </w:rPr>
              <w:t>100,000</w:t>
            </w:r>
          </w:p>
        </w:tc>
        <w:tc>
          <w:tcPr>
            <w:tcW w:w="990" w:type="dxa"/>
            <w:hideMark/>
          </w:tcPr>
          <w:p w14:paraId="21971A42"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756,561</w:t>
            </w:r>
          </w:p>
        </w:tc>
        <w:tc>
          <w:tcPr>
            <w:tcW w:w="1002" w:type="dxa"/>
            <w:hideMark/>
          </w:tcPr>
          <w:p w14:paraId="3CD72BFF" w14:textId="77777777" w:rsidR="00B402EE" w:rsidRPr="00233442" w:rsidRDefault="00B402EE" w:rsidP="002C0190">
            <w:pPr>
              <w:pStyle w:val="BodyText"/>
              <w:tabs>
                <w:tab w:val="decimal" w:pos="780"/>
              </w:tabs>
              <w:spacing w:after="0" w:line="240" w:lineRule="auto"/>
              <w:ind w:left="-101" w:right="-115"/>
              <w:rPr>
                <w:rFonts w:cs="Times New Roman"/>
                <w:sz w:val="20"/>
              </w:rPr>
            </w:pPr>
            <w:r w:rsidRPr="00233442">
              <w:rPr>
                <w:rFonts w:cs="Times New Roman"/>
                <w:sz w:val="20"/>
              </w:rPr>
              <w:t>1,074,090</w:t>
            </w:r>
          </w:p>
        </w:tc>
      </w:tr>
      <w:tr w:rsidR="00B402EE" w14:paraId="5658B7A9" w14:textId="77777777" w:rsidTr="00B402EE">
        <w:trPr>
          <w:gridAfter w:val="1"/>
          <w:wAfter w:w="8" w:type="dxa"/>
        </w:trPr>
        <w:tc>
          <w:tcPr>
            <w:tcW w:w="4860" w:type="dxa"/>
            <w:hideMark/>
          </w:tcPr>
          <w:p w14:paraId="5C5F6143" w14:textId="77777777" w:rsidR="00B402EE" w:rsidRPr="00233442" w:rsidRDefault="00B402EE" w:rsidP="00793919">
            <w:pPr>
              <w:pStyle w:val="nineptcolumntab"/>
              <w:tabs>
                <w:tab w:val="clear" w:pos="624"/>
                <w:tab w:val="left" w:pos="720"/>
              </w:tabs>
              <w:spacing w:line="240" w:lineRule="atLeast"/>
              <w:ind w:left="340" w:right="-27" w:hanging="180"/>
              <w:rPr>
                <w:rFonts w:cs="Times New Roman"/>
                <w:spacing w:val="-2"/>
                <w:sz w:val="20"/>
              </w:rPr>
            </w:pPr>
            <w:r w:rsidRPr="00233442">
              <w:rPr>
                <w:rFonts w:cs="Times New Roman"/>
                <w:spacing w:val="-2"/>
                <w:sz w:val="20"/>
              </w:rPr>
              <w:t xml:space="preserve">Receivables from Clearing </w:t>
            </w:r>
            <w:r w:rsidRPr="00233442">
              <w:rPr>
                <w:rFonts w:cs="Times New Roman"/>
                <w:sz w:val="20"/>
              </w:rPr>
              <w:t>House and broker - dealers</w:t>
            </w:r>
          </w:p>
        </w:tc>
        <w:tc>
          <w:tcPr>
            <w:tcW w:w="989" w:type="dxa"/>
            <w:vAlign w:val="bottom"/>
          </w:tcPr>
          <w:p w14:paraId="52233BC7" w14:textId="77777777" w:rsidR="00B402EE" w:rsidRPr="00233442" w:rsidRDefault="00B402EE" w:rsidP="00F11DC2">
            <w:pPr>
              <w:pStyle w:val="BodyText"/>
              <w:tabs>
                <w:tab w:val="decimal" w:pos="530"/>
              </w:tabs>
              <w:spacing w:after="0" w:line="240" w:lineRule="auto"/>
              <w:ind w:right="-108"/>
              <w:rPr>
                <w:rFonts w:cs="Times New Roman"/>
                <w:sz w:val="20"/>
              </w:rPr>
            </w:pPr>
            <w:r w:rsidRPr="00233442">
              <w:rPr>
                <w:rFonts w:cs="Times New Roman"/>
                <w:sz w:val="20"/>
              </w:rPr>
              <w:t>-</w:t>
            </w:r>
          </w:p>
        </w:tc>
        <w:tc>
          <w:tcPr>
            <w:tcW w:w="990" w:type="dxa"/>
            <w:vAlign w:val="bottom"/>
          </w:tcPr>
          <w:p w14:paraId="2CB92579" w14:textId="77777777" w:rsidR="00B402EE" w:rsidRPr="00233442" w:rsidRDefault="00B402EE" w:rsidP="00F11DC2">
            <w:pPr>
              <w:pStyle w:val="BodyText"/>
              <w:tabs>
                <w:tab w:val="decimal" w:pos="520"/>
              </w:tabs>
              <w:spacing w:after="0" w:line="240" w:lineRule="auto"/>
              <w:ind w:right="-108"/>
              <w:rPr>
                <w:rFonts w:cs="Times New Roman"/>
                <w:sz w:val="20"/>
              </w:rPr>
            </w:pPr>
            <w:r w:rsidRPr="00233442">
              <w:rPr>
                <w:rFonts w:cs="Times New Roman"/>
                <w:sz w:val="20"/>
              </w:rPr>
              <w:t>-</w:t>
            </w:r>
          </w:p>
        </w:tc>
        <w:tc>
          <w:tcPr>
            <w:tcW w:w="990" w:type="dxa"/>
            <w:vAlign w:val="bottom"/>
          </w:tcPr>
          <w:p w14:paraId="55DF672D"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343,516</w:t>
            </w:r>
          </w:p>
        </w:tc>
        <w:tc>
          <w:tcPr>
            <w:tcW w:w="1002" w:type="dxa"/>
            <w:vAlign w:val="bottom"/>
          </w:tcPr>
          <w:p w14:paraId="7686097A"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343,516</w:t>
            </w:r>
          </w:p>
        </w:tc>
      </w:tr>
      <w:tr w:rsidR="00B402EE" w14:paraId="1BF6FE61" w14:textId="77777777" w:rsidTr="00B402EE">
        <w:trPr>
          <w:gridAfter w:val="1"/>
          <w:wAfter w:w="8" w:type="dxa"/>
          <w:trHeight w:val="218"/>
        </w:trPr>
        <w:tc>
          <w:tcPr>
            <w:tcW w:w="4860" w:type="dxa"/>
            <w:hideMark/>
          </w:tcPr>
          <w:p w14:paraId="248ABCFE" w14:textId="77777777" w:rsidR="00B402EE" w:rsidRPr="00233442" w:rsidRDefault="00B402EE" w:rsidP="00793919">
            <w:pPr>
              <w:pStyle w:val="nineptcolumntab"/>
              <w:spacing w:line="240" w:lineRule="atLeast"/>
              <w:ind w:left="340" w:right="-27" w:hanging="180"/>
              <w:rPr>
                <w:rFonts w:cs="Times New Roman"/>
                <w:sz w:val="20"/>
              </w:rPr>
            </w:pPr>
            <w:r w:rsidRPr="00233442">
              <w:rPr>
                <w:rFonts w:cs="Times New Roman"/>
                <w:sz w:val="20"/>
              </w:rPr>
              <w:t>Securities business receivables</w:t>
            </w:r>
          </w:p>
        </w:tc>
        <w:tc>
          <w:tcPr>
            <w:tcW w:w="989" w:type="dxa"/>
            <w:vAlign w:val="bottom"/>
            <w:hideMark/>
          </w:tcPr>
          <w:p w14:paraId="798113A4" w14:textId="77777777" w:rsidR="00B402EE" w:rsidRPr="00233442" w:rsidRDefault="00B402EE" w:rsidP="00F11DC2">
            <w:pPr>
              <w:pStyle w:val="BodyText"/>
              <w:tabs>
                <w:tab w:val="decimal" w:pos="670"/>
              </w:tabs>
              <w:spacing w:after="0" w:line="240" w:lineRule="auto"/>
              <w:ind w:right="-108"/>
              <w:jc w:val="center"/>
              <w:rPr>
                <w:rFonts w:cs="Times New Roman"/>
                <w:sz w:val="20"/>
                <w:rtl/>
              </w:rPr>
            </w:pPr>
            <w:r w:rsidRPr="00233442">
              <w:rPr>
                <w:rFonts w:cs="Times New Roman"/>
                <w:sz w:val="20"/>
              </w:rPr>
              <w:t>1,240,317</w:t>
            </w:r>
          </w:p>
        </w:tc>
        <w:tc>
          <w:tcPr>
            <w:tcW w:w="990" w:type="dxa"/>
            <w:vAlign w:val="bottom"/>
            <w:hideMark/>
          </w:tcPr>
          <w:p w14:paraId="67DB83B2" w14:textId="77777777" w:rsidR="00B402EE" w:rsidRPr="00233442" w:rsidRDefault="00B402EE" w:rsidP="00ED541A">
            <w:pPr>
              <w:pStyle w:val="BodyText"/>
              <w:tabs>
                <w:tab w:val="decimal" w:pos="520"/>
              </w:tabs>
              <w:spacing w:after="0" w:line="240" w:lineRule="auto"/>
              <w:ind w:right="-108"/>
              <w:rPr>
                <w:rFonts w:cs="Times New Roman"/>
                <w:sz w:val="20"/>
              </w:rPr>
            </w:pPr>
            <w:r w:rsidRPr="00233442">
              <w:rPr>
                <w:rFonts w:cs="Times New Roman"/>
                <w:sz w:val="20"/>
              </w:rPr>
              <w:t>-</w:t>
            </w:r>
          </w:p>
        </w:tc>
        <w:tc>
          <w:tcPr>
            <w:tcW w:w="990" w:type="dxa"/>
            <w:vAlign w:val="bottom"/>
            <w:hideMark/>
          </w:tcPr>
          <w:p w14:paraId="6B582D16" w14:textId="77777777" w:rsidR="00B402EE" w:rsidRPr="00233442" w:rsidRDefault="00B402EE" w:rsidP="002C0190">
            <w:pPr>
              <w:pStyle w:val="BodyText"/>
              <w:tabs>
                <w:tab w:val="decimal" w:pos="790"/>
              </w:tabs>
              <w:spacing w:after="0" w:line="240" w:lineRule="auto"/>
              <w:ind w:right="-108"/>
              <w:rPr>
                <w:rFonts w:cs="Times New Roman"/>
                <w:sz w:val="20"/>
              </w:rPr>
            </w:pPr>
            <w:r w:rsidRPr="00233442">
              <w:rPr>
                <w:rFonts w:cs="Times New Roman"/>
                <w:sz w:val="20"/>
              </w:rPr>
              <w:t>1,949,153</w:t>
            </w:r>
          </w:p>
        </w:tc>
        <w:tc>
          <w:tcPr>
            <w:tcW w:w="1002" w:type="dxa"/>
            <w:vAlign w:val="bottom"/>
            <w:hideMark/>
          </w:tcPr>
          <w:p w14:paraId="30C694A3"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3,189,470</w:t>
            </w:r>
          </w:p>
        </w:tc>
      </w:tr>
      <w:tr w:rsidR="00B402EE" w14:paraId="12E26064" w14:textId="77777777" w:rsidTr="00B402EE">
        <w:trPr>
          <w:gridAfter w:val="1"/>
          <w:wAfter w:w="8" w:type="dxa"/>
        </w:trPr>
        <w:tc>
          <w:tcPr>
            <w:tcW w:w="4860" w:type="dxa"/>
            <w:hideMark/>
          </w:tcPr>
          <w:p w14:paraId="6D8988B5" w14:textId="77777777" w:rsidR="00B402EE" w:rsidRPr="00233442" w:rsidRDefault="00B402EE" w:rsidP="00F11DC2">
            <w:pPr>
              <w:pStyle w:val="nineptcolumntab"/>
              <w:spacing w:line="240" w:lineRule="atLeast"/>
              <w:ind w:left="160" w:right="-27"/>
              <w:rPr>
                <w:rFonts w:cs="Times New Roman"/>
                <w:sz w:val="20"/>
              </w:rPr>
            </w:pPr>
            <w:r w:rsidRPr="00233442">
              <w:rPr>
                <w:rFonts w:cs="Times New Roman"/>
                <w:sz w:val="20"/>
                <w:lang w:val="en-US"/>
              </w:rPr>
              <w:t xml:space="preserve">Derivative assets </w:t>
            </w:r>
          </w:p>
        </w:tc>
        <w:tc>
          <w:tcPr>
            <w:tcW w:w="989" w:type="dxa"/>
            <w:hideMark/>
          </w:tcPr>
          <w:p w14:paraId="504E6DCE" w14:textId="77777777" w:rsidR="00B402EE" w:rsidRPr="00233442" w:rsidRDefault="00B402EE" w:rsidP="00F11DC2">
            <w:pPr>
              <w:pStyle w:val="BodyText"/>
              <w:tabs>
                <w:tab w:val="decimal" w:pos="530"/>
              </w:tabs>
              <w:spacing w:after="0" w:line="240" w:lineRule="auto"/>
              <w:ind w:right="-108"/>
              <w:rPr>
                <w:rFonts w:cs="Times New Roman"/>
                <w:sz w:val="20"/>
                <w:rtl/>
              </w:rPr>
            </w:pPr>
            <w:r w:rsidRPr="00233442">
              <w:rPr>
                <w:rFonts w:cs="Times New Roman"/>
                <w:sz w:val="20"/>
              </w:rPr>
              <w:t>-</w:t>
            </w:r>
          </w:p>
        </w:tc>
        <w:tc>
          <w:tcPr>
            <w:tcW w:w="990" w:type="dxa"/>
            <w:hideMark/>
          </w:tcPr>
          <w:p w14:paraId="6BD760F5" w14:textId="77777777" w:rsidR="00B402EE" w:rsidRPr="00233442" w:rsidRDefault="00B402EE" w:rsidP="00F11DC2">
            <w:pPr>
              <w:pStyle w:val="BodyText"/>
              <w:tabs>
                <w:tab w:val="decimal" w:pos="520"/>
              </w:tabs>
              <w:spacing w:after="0" w:line="240" w:lineRule="auto"/>
              <w:ind w:left="-198" w:right="-108" w:firstLine="79"/>
              <w:rPr>
                <w:rFonts w:cs="Times New Roman"/>
                <w:sz w:val="20"/>
              </w:rPr>
            </w:pPr>
            <w:r w:rsidRPr="00233442">
              <w:rPr>
                <w:rFonts w:cs="Times New Roman"/>
                <w:sz w:val="20"/>
              </w:rPr>
              <w:t>-</w:t>
            </w:r>
          </w:p>
        </w:tc>
        <w:tc>
          <w:tcPr>
            <w:tcW w:w="990" w:type="dxa"/>
            <w:hideMark/>
          </w:tcPr>
          <w:p w14:paraId="40AF9123"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50,695</w:t>
            </w:r>
          </w:p>
        </w:tc>
        <w:tc>
          <w:tcPr>
            <w:tcW w:w="1002" w:type="dxa"/>
            <w:hideMark/>
          </w:tcPr>
          <w:p w14:paraId="2A5FC88D"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50,695</w:t>
            </w:r>
          </w:p>
        </w:tc>
      </w:tr>
      <w:tr w:rsidR="00B402EE" w14:paraId="45F8D4CE" w14:textId="77777777" w:rsidTr="00B402EE">
        <w:trPr>
          <w:gridAfter w:val="1"/>
          <w:wAfter w:w="8" w:type="dxa"/>
        </w:trPr>
        <w:tc>
          <w:tcPr>
            <w:tcW w:w="4860" w:type="dxa"/>
            <w:hideMark/>
          </w:tcPr>
          <w:p w14:paraId="119895CD" w14:textId="665762E2" w:rsidR="00B402EE" w:rsidRPr="00233442" w:rsidRDefault="00016EBC" w:rsidP="00F11DC2">
            <w:pPr>
              <w:spacing w:line="240" w:lineRule="atLeast"/>
              <w:ind w:left="160" w:right="-27"/>
              <w:jc w:val="thaiDistribute"/>
              <w:rPr>
                <w:rFonts w:cs="Times New Roman"/>
                <w:sz w:val="20"/>
                <w:lang w:val="en-US"/>
              </w:rPr>
            </w:pPr>
            <w:r>
              <w:rPr>
                <w:rFonts w:cs="Times New Roman"/>
                <w:sz w:val="20"/>
              </w:rPr>
              <w:t>Investments</w:t>
            </w:r>
          </w:p>
        </w:tc>
        <w:tc>
          <w:tcPr>
            <w:tcW w:w="989" w:type="dxa"/>
            <w:hideMark/>
          </w:tcPr>
          <w:p w14:paraId="25B7992A" w14:textId="77777777" w:rsidR="00B402EE" w:rsidRPr="00233442" w:rsidRDefault="00B402EE" w:rsidP="00F11DC2">
            <w:pPr>
              <w:pStyle w:val="BodyText"/>
              <w:tabs>
                <w:tab w:val="decimal" w:pos="770"/>
              </w:tabs>
              <w:spacing w:after="0" w:line="240" w:lineRule="auto"/>
              <w:ind w:right="-108"/>
              <w:rPr>
                <w:rFonts w:cs="Times New Roman"/>
                <w:sz w:val="20"/>
                <w:rtl/>
              </w:rPr>
            </w:pPr>
            <w:r w:rsidRPr="00233442">
              <w:rPr>
                <w:rFonts w:cs="Times New Roman"/>
                <w:sz w:val="20"/>
              </w:rPr>
              <w:t>168,572</w:t>
            </w:r>
          </w:p>
        </w:tc>
        <w:tc>
          <w:tcPr>
            <w:tcW w:w="990" w:type="dxa"/>
            <w:vAlign w:val="bottom"/>
            <w:hideMark/>
          </w:tcPr>
          <w:p w14:paraId="0F7BA2DF" w14:textId="77777777" w:rsidR="00B402EE" w:rsidRPr="00233442" w:rsidRDefault="00B402EE" w:rsidP="00F11DC2">
            <w:pPr>
              <w:pStyle w:val="BodyText"/>
              <w:tabs>
                <w:tab w:val="decimal" w:pos="520"/>
              </w:tabs>
              <w:spacing w:after="0" w:line="240" w:lineRule="auto"/>
              <w:ind w:right="-108"/>
              <w:rPr>
                <w:rFonts w:cs="Times New Roman"/>
                <w:sz w:val="20"/>
              </w:rPr>
            </w:pPr>
            <w:r w:rsidRPr="00233442">
              <w:rPr>
                <w:rFonts w:cs="Times New Roman"/>
                <w:sz w:val="20"/>
              </w:rPr>
              <w:t>-</w:t>
            </w:r>
          </w:p>
        </w:tc>
        <w:tc>
          <w:tcPr>
            <w:tcW w:w="990" w:type="dxa"/>
            <w:hideMark/>
          </w:tcPr>
          <w:p w14:paraId="15240AD9"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1,668,420</w:t>
            </w:r>
          </w:p>
        </w:tc>
        <w:tc>
          <w:tcPr>
            <w:tcW w:w="1002" w:type="dxa"/>
            <w:hideMark/>
          </w:tcPr>
          <w:p w14:paraId="22C0E566"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1,836,992</w:t>
            </w:r>
          </w:p>
        </w:tc>
      </w:tr>
      <w:tr w:rsidR="00B402EE" w14:paraId="6D4E6A2E" w14:textId="77777777" w:rsidTr="00B402EE">
        <w:trPr>
          <w:gridAfter w:val="1"/>
          <w:wAfter w:w="8" w:type="dxa"/>
          <w:trHeight w:val="177"/>
        </w:trPr>
        <w:tc>
          <w:tcPr>
            <w:tcW w:w="4860" w:type="dxa"/>
          </w:tcPr>
          <w:p w14:paraId="5D532B9E" w14:textId="77777777" w:rsidR="00B402EE" w:rsidRDefault="00B402EE" w:rsidP="00F11DC2">
            <w:pPr>
              <w:spacing w:line="240" w:lineRule="atLeast"/>
              <w:ind w:left="160" w:right="-27"/>
              <w:jc w:val="thaiDistribute"/>
              <w:rPr>
                <w:rFonts w:cs="Times New Roman"/>
                <w:sz w:val="19"/>
                <w:szCs w:val="19"/>
                <w:lang w:val="en-US"/>
              </w:rPr>
            </w:pPr>
          </w:p>
        </w:tc>
        <w:tc>
          <w:tcPr>
            <w:tcW w:w="989" w:type="dxa"/>
          </w:tcPr>
          <w:p w14:paraId="5ABD2E41" w14:textId="77777777" w:rsidR="00B402EE" w:rsidRPr="003B2A2B" w:rsidRDefault="00B402EE" w:rsidP="00F11DC2">
            <w:pPr>
              <w:pStyle w:val="BodyText"/>
              <w:tabs>
                <w:tab w:val="decimal" w:pos="108"/>
              </w:tabs>
              <w:spacing w:after="0" w:line="240" w:lineRule="atLeast"/>
              <w:ind w:left="-108" w:right="-51"/>
              <w:jc w:val="center"/>
              <w:rPr>
                <w:rFonts w:cs="Times New Roman"/>
                <w:sz w:val="19"/>
                <w:szCs w:val="19"/>
                <w:rtl/>
                <w:lang w:val="en-US" w:eastAsia="ja-JP" w:bidi="th-TH"/>
              </w:rPr>
            </w:pPr>
          </w:p>
        </w:tc>
        <w:tc>
          <w:tcPr>
            <w:tcW w:w="990" w:type="dxa"/>
          </w:tcPr>
          <w:p w14:paraId="26A455FF" w14:textId="77777777" w:rsidR="00B402EE" w:rsidRPr="003B2A2B" w:rsidRDefault="00B402EE" w:rsidP="00F11DC2">
            <w:pPr>
              <w:pStyle w:val="BodyText"/>
              <w:tabs>
                <w:tab w:val="decimal" w:pos="520"/>
                <w:tab w:val="decimal" w:pos="912"/>
              </w:tabs>
              <w:spacing w:after="0" w:line="240" w:lineRule="atLeast"/>
              <w:ind w:left="-108" w:right="72"/>
              <w:rPr>
                <w:rFonts w:cs="Times New Roman"/>
                <w:sz w:val="19"/>
                <w:szCs w:val="19"/>
                <w:lang w:val="en-US"/>
              </w:rPr>
            </w:pPr>
          </w:p>
        </w:tc>
        <w:tc>
          <w:tcPr>
            <w:tcW w:w="990" w:type="dxa"/>
          </w:tcPr>
          <w:p w14:paraId="0983DE13" w14:textId="77777777" w:rsidR="00B402EE" w:rsidRPr="003B2A2B" w:rsidRDefault="00B402EE" w:rsidP="00F11DC2">
            <w:pPr>
              <w:pStyle w:val="BodyText"/>
              <w:tabs>
                <w:tab w:val="decimal" w:pos="790"/>
                <w:tab w:val="decimal" w:pos="882"/>
              </w:tabs>
              <w:spacing w:after="0" w:line="240" w:lineRule="atLeast"/>
              <w:jc w:val="both"/>
              <w:rPr>
                <w:rFonts w:cs="Times New Roman"/>
                <w:sz w:val="19"/>
                <w:szCs w:val="19"/>
              </w:rPr>
            </w:pPr>
          </w:p>
        </w:tc>
        <w:tc>
          <w:tcPr>
            <w:tcW w:w="1002" w:type="dxa"/>
          </w:tcPr>
          <w:p w14:paraId="22EB287D" w14:textId="77777777" w:rsidR="00B402EE" w:rsidRPr="003B2A2B" w:rsidRDefault="00B402EE" w:rsidP="009D3500">
            <w:pPr>
              <w:pStyle w:val="BodyText"/>
              <w:tabs>
                <w:tab w:val="decimal" w:pos="780"/>
              </w:tabs>
              <w:spacing w:after="0" w:line="240" w:lineRule="auto"/>
              <w:ind w:left="-101" w:right="-115"/>
              <w:rPr>
                <w:rFonts w:cs="Times New Roman"/>
                <w:sz w:val="19"/>
                <w:szCs w:val="19"/>
              </w:rPr>
            </w:pPr>
          </w:p>
        </w:tc>
      </w:tr>
      <w:tr w:rsidR="00B402EE" w14:paraId="297A4981" w14:textId="77777777" w:rsidTr="00B402EE">
        <w:trPr>
          <w:gridAfter w:val="1"/>
          <w:wAfter w:w="8" w:type="dxa"/>
        </w:trPr>
        <w:tc>
          <w:tcPr>
            <w:tcW w:w="4860" w:type="dxa"/>
            <w:hideMark/>
          </w:tcPr>
          <w:p w14:paraId="744C5527" w14:textId="77777777" w:rsidR="00B402EE" w:rsidRPr="00233442" w:rsidRDefault="00B402EE" w:rsidP="00F11DC2">
            <w:pPr>
              <w:pStyle w:val="BodyText"/>
              <w:spacing w:after="0" w:line="240" w:lineRule="atLeast"/>
              <w:ind w:left="160" w:right="-27"/>
              <w:jc w:val="thaiDistribute"/>
              <w:rPr>
                <w:rFonts w:cs="Times New Roman"/>
                <w:sz w:val="20"/>
                <w:lang w:val="en-US"/>
              </w:rPr>
            </w:pPr>
            <w:r w:rsidRPr="00233442">
              <w:rPr>
                <w:rFonts w:cs="Times New Roman"/>
                <w:b/>
                <w:bCs/>
                <w:i/>
                <w:iCs/>
                <w:sz w:val="20"/>
              </w:rPr>
              <w:t>Financial liabilities</w:t>
            </w:r>
          </w:p>
        </w:tc>
        <w:tc>
          <w:tcPr>
            <w:tcW w:w="989" w:type="dxa"/>
          </w:tcPr>
          <w:p w14:paraId="2F6BAF7B" w14:textId="77777777" w:rsidR="00B402EE" w:rsidRPr="00233442" w:rsidRDefault="00B402EE" w:rsidP="00F11DC2">
            <w:pPr>
              <w:pStyle w:val="BodyText"/>
              <w:tabs>
                <w:tab w:val="decimal" w:pos="108"/>
              </w:tabs>
              <w:spacing w:after="0" w:line="240" w:lineRule="atLeast"/>
              <w:ind w:left="-108" w:right="-51"/>
              <w:jc w:val="center"/>
              <w:rPr>
                <w:rFonts w:cs="Times New Roman"/>
                <w:sz w:val="20"/>
                <w:rtl/>
                <w:lang w:val="en-US" w:eastAsia="ja-JP" w:bidi="th-TH"/>
              </w:rPr>
            </w:pPr>
          </w:p>
        </w:tc>
        <w:tc>
          <w:tcPr>
            <w:tcW w:w="990" w:type="dxa"/>
          </w:tcPr>
          <w:p w14:paraId="5137D454" w14:textId="77777777" w:rsidR="00B402EE" w:rsidRPr="00233442" w:rsidRDefault="00B402EE" w:rsidP="00F11DC2">
            <w:pPr>
              <w:pStyle w:val="BodyText"/>
              <w:tabs>
                <w:tab w:val="decimal" w:pos="520"/>
                <w:tab w:val="decimal" w:pos="912"/>
              </w:tabs>
              <w:spacing w:after="0" w:line="240" w:lineRule="atLeast"/>
              <w:ind w:left="-198" w:right="-108" w:firstLine="79"/>
              <w:rPr>
                <w:rFonts w:cs="Times New Roman"/>
                <w:sz w:val="20"/>
                <w:lang w:eastAsia="ja-JP"/>
              </w:rPr>
            </w:pPr>
          </w:p>
        </w:tc>
        <w:tc>
          <w:tcPr>
            <w:tcW w:w="990" w:type="dxa"/>
          </w:tcPr>
          <w:p w14:paraId="65D981C4" w14:textId="77777777" w:rsidR="00B402EE" w:rsidRPr="00233442" w:rsidRDefault="00B402EE" w:rsidP="00F11DC2">
            <w:pPr>
              <w:pStyle w:val="BodyText"/>
              <w:tabs>
                <w:tab w:val="decimal" w:pos="790"/>
                <w:tab w:val="decimal" w:pos="882"/>
              </w:tabs>
              <w:spacing w:after="0" w:line="240" w:lineRule="atLeast"/>
              <w:jc w:val="both"/>
              <w:rPr>
                <w:rFonts w:cs="Times New Roman"/>
                <w:sz w:val="20"/>
              </w:rPr>
            </w:pPr>
          </w:p>
        </w:tc>
        <w:tc>
          <w:tcPr>
            <w:tcW w:w="1002" w:type="dxa"/>
          </w:tcPr>
          <w:p w14:paraId="64542194" w14:textId="77777777" w:rsidR="00B402EE" w:rsidRPr="00233442" w:rsidRDefault="00B402EE" w:rsidP="00F11DC2">
            <w:pPr>
              <w:pStyle w:val="BodyText"/>
              <w:tabs>
                <w:tab w:val="decimal" w:pos="690"/>
                <w:tab w:val="decimal" w:pos="888"/>
              </w:tabs>
              <w:spacing w:after="0" w:line="240" w:lineRule="atLeast"/>
              <w:ind w:left="-108"/>
              <w:rPr>
                <w:rFonts w:cs="Times New Roman"/>
                <w:sz w:val="20"/>
                <w:lang w:eastAsia="ja-JP"/>
              </w:rPr>
            </w:pPr>
          </w:p>
        </w:tc>
      </w:tr>
      <w:tr w:rsidR="00B402EE" w14:paraId="6154A8D5" w14:textId="77777777" w:rsidTr="00B402EE">
        <w:trPr>
          <w:gridAfter w:val="1"/>
          <w:wAfter w:w="8" w:type="dxa"/>
        </w:trPr>
        <w:tc>
          <w:tcPr>
            <w:tcW w:w="4860" w:type="dxa"/>
            <w:hideMark/>
          </w:tcPr>
          <w:p w14:paraId="65AECFAC" w14:textId="6640CA91" w:rsidR="00B402EE" w:rsidRPr="00233442" w:rsidRDefault="00233442" w:rsidP="00F11DC2">
            <w:pPr>
              <w:pStyle w:val="nineptcolumntab"/>
              <w:spacing w:line="240" w:lineRule="atLeast"/>
              <w:ind w:left="160" w:right="-27"/>
              <w:rPr>
                <w:rFonts w:cs="Times New Roman"/>
                <w:spacing w:val="-4"/>
                <w:sz w:val="20"/>
              </w:rPr>
            </w:pPr>
            <w:r w:rsidRPr="00233442">
              <w:rPr>
                <w:rFonts w:cs="Times New Roman"/>
                <w:sz w:val="20"/>
              </w:rPr>
              <w:t>Payables to Clearing House</w:t>
            </w:r>
            <w:r w:rsidR="00B402EE" w:rsidRPr="00233442">
              <w:rPr>
                <w:rFonts w:cs="Times New Roman"/>
                <w:sz w:val="20"/>
              </w:rPr>
              <w:t xml:space="preserve"> and broker - dealers</w:t>
            </w:r>
          </w:p>
        </w:tc>
        <w:tc>
          <w:tcPr>
            <w:tcW w:w="989" w:type="dxa"/>
            <w:vAlign w:val="bottom"/>
            <w:hideMark/>
          </w:tcPr>
          <w:p w14:paraId="7E61E05C" w14:textId="77777777" w:rsidR="00B402EE" w:rsidRPr="00233442" w:rsidRDefault="00B402EE" w:rsidP="00F11DC2">
            <w:pPr>
              <w:pStyle w:val="BodyText"/>
              <w:tabs>
                <w:tab w:val="decimal" w:pos="524"/>
              </w:tabs>
              <w:spacing w:after="0" w:line="240" w:lineRule="auto"/>
              <w:ind w:right="-108"/>
              <w:rPr>
                <w:rFonts w:cs="Times New Roman"/>
                <w:sz w:val="20"/>
              </w:rPr>
            </w:pPr>
            <w:r w:rsidRPr="00233442">
              <w:rPr>
                <w:rFonts w:cs="Times New Roman"/>
                <w:sz w:val="20"/>
              </w:rPr>
              <w:t>-</w:t>
            </w:r>
          </w:p>
        </w:tc>
        <w:tc>
          <w:tcPr>
            <w:tcW w:w="990" w:type="dxa"/>
            <w:vAlign w:val="bottom"/>
            <w:hideMark/>
          </w:tcPr>
          <w:p w14:paraId="0BE91253" w14:textId="77777777" w:rsidR="00B402EE" w:rsidRPr="00233442" w:rsidRDefault="00B402EE" w:rsidP="00F11DC2">
            <w:pPr>
              <w:pStyle w:val="BodyText"/>
              <w:tabs>
                <w:tab w:val="decimal" w:pos="520"/>
              </w:tabs>
              <w:spacing w:after="0" w:line="240" w:lineRule="auto"/>
              <w:ind w:right="-108"/>
              <w:rPr>
                <w:rFonts w:cs="Times New Roman"/>
                <w:sz w:val="20"/>
              </w:rPr>
            </w:pPr>
            <w:r w:rsidRPr="00233442">
              <w:rPr>
                <w:rFonts w:cs="Times New Roman"/>
                <w:sz w:val="20"/>
              </w:rPr>
              <w:t>-</w:t>
            </w:r>
          </w:p>
        </w:tc>
        <w:tc>
          <w:tcPr>
            <w:tcW w:w="990" w:type="dxa"/>
            <w:vAlign w:val="bottom"/>
            <w:hideMark/>
          </w:tcPr>
          <w:p w14:paraId="0770B905"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797,308</w:t>
            </w:r>
          </w:p>
        </w:tc>
        <w:tc>
          <w:tcPr>
            <w:tcW w:w="1002" w:type="dxa"/>
            <w:vAlign w:val="bottom"/>
            <w:hideMark/>
          </w:tcPr>
          <w:p w14:paraId="0A76B782"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797,308</w:t>
            </w:r>
          </w:p>
        </w:tc>
      </w:tr>
      <w:tr w:rsidR="00B402EE" w14:paraId="29C53C3A" w14:textId="77777777" w:rsidTr="00B402EE">
        <w:trPr>
          <w:gridAfter w:val="1"/>
          <w:wAfter w:w="8" w:type="dxa"/>
        </w:trPr>
        <w:tc>
          <w:tcPr>
            <w:tcW w:w="4860" w:type="dxa"/>
            <w:hideMark/>
          </w:tcPr>
          <w:p w14:paraId="07DDE473" w14:textId="77777777" w:rsidR="00B402EE" w:rsidRPr="00233442" w:rsidRDefault="00B402EE" w:rsidP="00F11DC2">
            <w:pPr>
              <w:pStyle w:val="nineptcolumntab"/>
              <w:spacing w:line="240" w:lineRule="atLeast"/>
              <w:ind w:left="160" w:right="-27"/>
              <w:rPr>
                <w:rFonts w:cs="Times New Roman"/>
                <w:spacing w:val="-4"/>
                <w:sz w:val="20"/>
              </w:rPr>
            </w:pPr>
            <w:r w:rsidRPr="00233442">
              <w:rPr>
                <w:rFonts w:cs="Times New Roman"/>
                <w:sz w:val="20"/>
              </w:rPr>
              <w:t>Securities business payables</w:t>
            </w:r>
          </w:p>
        </w:tc>
        <w:tc>
          <w:tcPr>
            <w:tcW w:w="989" w:type="dxa"/>
            <w:hideMark/>
          </w:tcPr>
          <w:p w14:paraId="6691C6EC" w14:textId="77777777" w:rsidR="00B402EE" w:rsidRPr="00233442" w:rsidRDefault="00B402EE" w:rsidP="00F11DC2">
            <w:pPr>
              <w:pStyle w:val="BodyText"/>
              <w:tabs>
                <w:tab w:val="decimal" w:pos="524"/>
              </w:tabs>
              <w:spacing w:after="0" w:line="240" w:lineRule="auto"/>
              <w:ind w:right="-108"/>
              <w:rPr>
                <w:rFonts w:cs="Times New Roman"/>
                <w:sz w:val="20"/>
              </w:rPr>
            </w:pPr>
            <w:r w:rsidRPr="00233442">
              <w:rPr>
                <w:rFonts w:cs="Times New Roman"/>
                <w:sz w:val="20"/>
              </w:rPr>
              <w:t>-</w:t>
            </w:r>
          </w:p>
        </w:tc>
        <w:tc>
          <w:tcPr>
            <w:tcW w:w="990" w:type="dxa"/>
            <w:hideMark/>
          </w:tcPr>
          <w:p w14:paraId="01893FF4" w14:textId="77777777" w:rsidR="00B402EE" w:rsidRPr="00233442" w:rsidRDefault="00B402EE" w:rsidP="00F11DC2">
            <w:pPr>
              <w:pStyle w:val="BodyText"/>
              <w:tabs>
                <w:tab w:val="decimal" w:pos="520"/>
              </w:tabs>
              <w:spacing w:after="0" w:line="240" w:lineRule="auto"/>
              <w:ind w:right="-108"/>
              <w:rPr>
                <w:rFonts w:cs="Times New Roman"/>
                <w:sz w:val="20"/>
              </w:rPr>
            </w:pPr>
            <w:r w:rsidRPr="00233442">
              <w:rPr>
                <w:rFonts w:cs="Times New Roman"/>
                <w:sz w:val="20"/>
              </w:rPr>
              <w:t>-</w:t>
            </w:r>
          </w:p>
        </w:tc>
        <w:tc>
          <w:tcPr>
            <w:tcW w:w="990" w:type="dxa"/>
            <w:hideMark/>
          </w:tcPr>
          <w:p w14:paraId="09671C8E"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1,073,574</w:t>
            </w:r>
          </w:p>
        </w:tc>
        <w:tc>
          <w:tcPr>
            <w:tcW w:w="1002" w:type="dxa"/>
            <w:hideMark/>
          </w:tcPr>
          <w:p w14:paraId="53BF2DCE"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1,073,574</w:t>
            </w:r>
          </w:p>
        </w:tc>
      </w:tr>
      <w:tr w:rsidR="00B402EE" w14:paraId="7EDD3F13" w14:textId="77777777" w:rsidTr="00B402EE">
        <w:trPr>
          <w:gridAfter w:val="1"/>
          <w:wAfter w:w="8" w:type="dxa"/>
        </w:trPr>
        <w:tc>
          <w:tcPr>
            <w:tcW w:w="4860" w:type="dxa"/>
            <w:hideMark/>
          </w:tcPr>
          <w:p w14:paraId="0EA43F4F" w14:textId="77777777" w:rsidR="00B402EE" w:rsidRPr="00233442" w:rsidRDefault="00B402EE" w:rsidP="00F11DC2">
            <w:pPr>
              <w:pStyle w:val="nineptcolumntab"/>
              <w:spacing w:line="240" w:lineRule="atLeast"/>
              <w:ind w:left="160" w:right="-27"/>
              <w:rPr>
                <w:rFonts w:cs="Times New Roman"/>
                <w:sz w:val="20"/>
              </w:rPr>
            </w:pPr>
            <w:r w:rsidRPr="00233442">
              <w:rPr>
                <w:rFonts w:cs="Times New Roman"/>
                <w:sz w:val="20"/>
              </w:rPr>
              <w:t>Derivative liabilities</w:t>
            </w:r>
          </w:p>
        </w:tc>
        <w:tc>
          <w:tcPr>
            <w:tcW w:w="989" w:type="dxa"/>
            <w:hideMark/>
          </w:tcPr>
          <w:p w14:paraId="4E1D830E" w14:textId="77777777" w:rsidR="00B402EE" w:rsidRPr="00233442" w:rsidRDefault="00B402EE" w:rsidP="00F11DC2">
            <w:pPr>
              <w:pStyle w:val="BodyText"/>
              <w:tabs>
                <w:tab w:val="decimal" w:pos="524"/>
              </w:tabs>
              <w:spacing w:after="0" w:line="240" w:lineRule="auto"/>
              <w:ind w:right="-108"/>
              <w:rPr>
                <w:rFonts w:cs="Times New Roman"/>
                <w:sz w:val="20"/>
                <w:rtl/>
              </w:rPr>
            </w:pPr>
            <w:r w:rsidRPr="00233442">
              <w:rPr>
                <w:rFonts w:cs="Times New Roman"/>
                <w:sz w:val="20"/>
              </w:rPr>
              <w:t>-</w:t>
            </w:r>
          </w:p>
        </w:tc>
        <w:tc>
          <w:tcPr>
            <w:tcW w:w="990" w:type="dxa"/>
            <w:hideMark/>
          </w:tcPr>
          <w:p w14:paraId="5D398341" w14:textId="77777777" w:rsidR="00B402EE" w:rsidRPr="00233442" w:rsidRDefault="00B402EE" w:rsidP="00F11DC2">
            <w:pPr>
              <w:pStyle w:val="BodyText"/>
              <w:tabs>
                <w:tab w:val="decimal" w:pos="520"/>
              </w:tabs>
              <w:spacing w:after="0" w:line="240" w:lineRule="auto"/>
              <w:ind w:right="-108"/>
              <w:rPr>
                <w:rFonts w:cs="Times New Roman"/>
                <w:sz w:val="20"/>
              </w:rPr>
            </w:pPr>
            <w:r w:rsidRPr="00233442">
              <w:rPr>
                <w:rFonts w:cs="Times New Roman"/>
                <w:sz w:val="20"/>
              </w:rPr>
              <w:t>-</w:t>
            </w:r>
          </w:p>
        </w:tc>
        <w:tc>
          <w:tcPr>
            <w:tcW w:w="990" w:type="dxa"/>
            <w:hideMark/>
          </w:tcPr>
          <w:p w14:paraId="026D4649" w14:textId="77777777" w:rsidR="00B402EE" w:rsidRPr="00233442" w:rsidRDefault="00B402EE" w:rsidP="00F11DC2">
            <w:pPr>
              <w:pStyle w:val="BodyText"/>
              <w:tabs>
                <w:tab w:val="decimal" w:pos="790"/>
              </w:tabs>
              <w:spacing w:after="0" w:line="240" w:lineRule="auto"/>
              <w:ind w:right="-108"/>
              <w:rPr>
                <w:rFonts w:cs="Times New Roman"/>
                <w:sz w:val="20"/>
              </w:rPr>
            </w:pPr>
            <w:r w:rsidRPr="00233442">
              <w:rPr>
                <w:rFonts w:cs="Times New Roman"/>
                <w:sz w:val="20"/>
              </w:rPr>
              <w:t>151,792</w:t>
            </w:r>
          </w:p>
        </w:tc>
        <w:tc>
          <w:tcPr>
            <w:tcW w:w="1002" w:type="dxa"/>
            <w:hideMark/>
          </w:tcPr>
          <w:p w14:paraId="352E00B0"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151,792</w:t>
            </w:r>
          </w:p>
        </w:tc>
      </w:tr>
      <w:tr w:rsidR="00B402EE" w14:paraId="21614B6C" w14:textId="77777777" w:rsidTr="00B402EE">
        <w:trPr>
          <w:gridAfter w:val="1"/>
          <w:wAfter w:w="8" w:type="dxa"/>
        </w:trPr>
        <w:tc>
          <w:tcPr>
            <w:tcW w:w="4860" w:type="dxa"/>
            <w:hideMark/>
          </w:tcPr>
          <w:p w14:paraId="08C9BC72" w14:textId="77777777" w:rsidR="00B402EE" w:rsidRPr="00233442" w:rsidRDefault="00B402EE" w:rsidP="00F11DC2">
            <w:pPr>
              <w:pStyle w:val="EndnoteText"/>
              <w:spacing w:line="240" w:lineRule="atLeast"/>
              <w:ind w:left="160" w:right="-27"/>
              <w:jc w:val="thaiDistribute"/>
              <w:rPr>
                <w:rFonts w:ascii="Times New Roman" w:hAnsi="Times New Roman" w:cs="Times New Roman"/>
              </w:rPr>
            </w:pPr>
            <w:r w:rsidRPr="00233442">
              <w:rPr>
                <w:rFonts w:ascii="Times New Roman" w:hAnsi="Times New Roman" w:cs="Times New Roman"/>
              </w:rPr>
              <w:t>Debt issued</w:t>
            </w:r>
          </w:p>
        </w:tc>
        <w:tc>
          <w:tcPr>
            <w:tcW w:w="989" w:type="dxa"/>
            <w:hideMark/>
          </w:tcPr>
          <w:p w14:paraId="3E4F18F0" w14:textId="77777777" w:rsidR="00B402EE" w:rsidRPr="00233442" w:rsidRDefault="00B402EE" w:rsidP="00F11DC2">
            <w:pPr>
              <w:pStyle w:val="BodyText"/>
              <w:tabs>
                <w:tab w:val="decimal" w:pos="524"/>
              </w:tabs>
              <w:spacing w:after="0" w:line="240" w:lineRule="auto"/>
              <w:ind w:right="-108"/>
              <w:rPr>
                <w:rFonts w:cs="Times New Roman"/>
                <w:sz w:val="20"/>
              </w:rPr>
            </w:pPr>
            <w:r w:rsidRPr="00233442">
              <w:rPr>
                <w:rFonts w:cs="Times New Roman"/>
                <w:sz w:val="20"/>
              </w:rPr>
              <w:t>-</w:t>
            </w:r>
          </w:p>
        </w:tc>
        <w:tc>
          <w:tcPr>
            <w:tcW w:w="990" w:type="dxa"/>
            <w:hideMark/>
          </w:tcPr>
          <w:p w14:paraId="7B7C7983" w14:textId="77777777" w:rsidR="00B402EE" w:rsidRPr="00233442" w:rsidRDefault="00B402EE" w:rsidP="00F11DC2">
            <w:pPr>
              <w:pStyle w:val="BodyText"/>
              <w:tabs>
                <w:tab w:val="decimal" w:pos="430"/>
              </w:tabs>
              <w:spacing w:after="0" w:line="240" w:lineRule="auto"/>
              <w:ind w:right="-108"/>
              <w:rPr>
                <w:rFonts w:cs="Times New Roman"/>
                <w:sz w:val="20"/>
              </w:rPr>
            </w:pPr>
            <w:r w:rsidRPr="00233442">
              <w:rPr>
                <w:rFonts w:cs="Times New Roman"/>
                <w:sz w:val="20"/>
              </w:rPr>
              <w:t>1,596,447</w:t>
            </w:r>
          </w:p>
        </w:tc>
        <w:tc>
          <w:tcPr>
            <w:tcW w:w="990" w:type="dxa"/>
            <w:hideMark/>
          </w:tcPr>
          <w:p w14:paraId="714E9DFC" w14:textId="77777777" w:rsidR="00B402EE" w:rsidRPr="00233442" w:rsidRDefault="00B402EE" w:rsidP="00F11DC2">
            <w:pPr>
              <w:pStyle w:val="BodyText"/>
              <w:tabs>
                <w:tab w:val="decimal" w:pos="520"/>
              </w:tabs>
              <w:spacing w:after="0" w:line="240" w:lineRule="auto"/>
              <w:ind w:right="-108"/>
              <w:rPr>
                <w:rFonts w:cs="Times New Roman"/>
                <w:sz w:val="20"/>
              </w:rPr>
            </w:pPr>
            <w:r w:rsidRPr="00233442">
              <w:rPr>
                <w:rFonts w:cs="Times New Roman"/>
                <w:sz w:val="20"/>
              </w:rPr>
              <w:t>-</w:t>
            </w:r>
          </w:p>
        </w:tc>
        <w:tc>
          <w:tcPr>
            <w:tcW w:w="1002" w:type="dxa"/>
            <w:hideMark/>
          </w:tcPr>
          <w:p w14:paraId="700FAF13" w14:textId="77777777" w:rsidR="00B402EE" w:rsidRPr="00233442" w:rsidRDefault="00B402EE" w:rsidP="009D3500">
            <w:pPr>
              <w:pStyle w:val="BodyText"/>
              <w:tabs>
                <w:tab w:val="decimal" w:pos="780"/>
              </w:tabs>
              <w:spacing w:after="0" w:line="240" w:lineRule="auto"/>
              <w:ind w:left="-101" w:right="-115"/>
              <w:rPr>
                <w:rFonts w:cs="Times New Roman"/>
                <w:sz w:val="20"/>
              </w:rPr>
            </w:pPr>
            <w:r w:rsidRPr="00233442">
              <w:rPr>
                <w:rFonts w:cs="Times New Roman"/>
                <w:sz w:val="20"/>
              </w:rPr>
              <w:t>1,596,447</w:t>
            </w:r>
          </w:p>
        </w:tc>
      </w:tr>
    </w:tbl>
    <w:p w14:paraId="32172291" w14:textId="23C059F3" w:rsidR="005B76DA" w:rsidRDefault="005B76DA" w:rsidP="007C6A30">
      <w:pPr>
        <w:spacing w:line="240" w:lineRule="atLeast"/>
        <w:ind w:right="9"/>
        <w:jc w:val="both"/>
        <w:rPr>
          <w:rFonts w:cs="Times New Roman"/>
          <w:szCs w:val="22"/>
        </w:rPr>
      </w:pP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9C53DA" w:rsidRPr="00233442" w14:paraId="2957684E" w14:textId="77777777" w:rsidTr="009C53DA">
        <w:trPr>
          <w:tblHeader/>
        </w:trPr>
        <w:tc>
          <w:tcPr>
            <w:tcW w:w="4860" w:type="dxa"/>
          </w:tcPr>
          <w:p w14:paraId="3C95E0F4" w14:textId="7CCE8571" w:rsidR="009C53DA" w:rsidRPr="00233442" w:rsidRDefault="005B76DA" w:rsidP="00F6016A">
            <w:pPr>
              <w:pStyle w:val="BodyText"/>
              <w:spacing w:after="0" w:line="240" w:lineRule="exact"/>
              <w:ind w:left="70" w:right="-27"/>
              <w:jc w:val="center"/>
              <w:rPr>
                <w:rFonts w:cs="Times New Roman"/>
                <w:sz w:val="20"/>
                <w:lang w:val="en-US"/>
              </w:rPr>
            </w:pPr>
            <w:r>
              <w:rPr>
                <w:rFonts w:cs="Times New Roman"/>
                <w:szCs w:val="22"/>
              </w:rPr>
              <w:br w:type="page"/>
            </w:r>
          </w:p>
        </w:tc>
        <w:tc>
          <w:tcPr>
            <w:tcW w:w="3960" w:type="dxa"/>
            <w:gridSpan w:val="4"/>
            <w:hideMark/>
          </w:tcPr>
          <w:p w14:paraId="7143D6CB" w14:textId="68F09B70" w:rsidR="009C53DA" w:rsidRPr="00233442" w:rsidRDefault="009C53DA" w:rsidP="00F6016A">
            <w:pPr>
              <w:pStyle w:val="BodyText"/>
              <w:spacing w:after="0" w:line="240" w:lineRule="exact"/>
              <w:ind w:left="-108" w:right="-27"/>
              <w:jc w:val="center"/>
              <w:rPr>
                <w:rFonts w:cs="Times New Roman"/>
                <w:sz w:val="20"/>
                <w:rtl/>
                <w:lang w:val="en-US"/>
              </w:rPr>
            </w:pPr>
            <w:r w:rsidRPr="00233442">
              <w:rPr>
                <w:rFonts w:cs="Times New Roman"/>
                <w:b/>
                <w:bCs/>
                <w:sz w:val="20"/>
                <w:lang w:val="en-US"/>
              </w:rPr>
              <w:t>Separate financial statements</w:t>
            </w:r>
          </w:p>
        </w:tc>
      </w:tr>
      <w:tr w:rsidR="009C53DA" w:rsidRPr="00233442" w14:paraId="00BD6725" w14:textId="77777777" w:rsidTr="009C53DA">
        <w:trPr>
          <w:tblHeader/>
        </w:trPr>
        <w:tc>
          <w:tcPr>
            <w:tcW w:w="4860" w:type="dxa"/>
          </w:tcPr>
          <w:p w14:paraId="19494F7B" w14:textId="77777777" w:rsidR="009C53DA" w:rsidRPr="00233442" w:rsidRDefault="009C53DA" w:rsidP="00F6016A">
            <w:pPr>
              <w:pStyle w:val="BodyText"/>
              <w:spacing w:after="0" w:line="240" w:lineRule="exact"/>
              <w:ind w:left="160" w:right="-27"/>
              <w:jc w:val="center"/>
              <w:rPr>
                <w:rFonts w:cs="Times New Roman"/>
                <w:sz w:val="20"/>
                <w:lang w:val="th-TH"/>
              </w:rPr>
            </w:pPr>
          </w:p>
        </w:tc>
        <w:tc>
          <w:tcPr>
            <w:tcW w:w="3960" w:type="dxa"/>
            <w:gridSpan w:val="4"/>
            <w:hideMark/>
          </w:tcPr>
          <w:p w14:paraId="553022DF" w14:textId="0CD7626D" w:rsidR="009C53DA" w:rsidRPr="00233442" w:rsidRDefault="009C53DA" w:rsidP="00F6016A">
            <w:pPr>
              <w:pStyle w:val="BodyText"/>
              <w:spacing w:after="0" w:line="240" w:lineRule="exact"/>
              <w:ind w:left="-108" w:right="-27"/>
              <w:jc w:val="center"/>
              <w:rPr>
                <w:rFonts w:cs="Times New Roman"/>
                <w:sz w:val="20"/>
                <w:rtl/>
                <w:lang w:val="th-TH"/>
              </w:rPr>
            </w:pPr>
            <w:r w:rsidRPr="00233442">
              <w:rPr>
                <w:rFonts w:cs="Times New Roman"/>
                <w:sz w:val="20"/>
                <w:lang w:val="en-US"/>
              </w:rPr>
              <w:t>2020</w:t>
            </w:r>
          </w:p>
        </w:tc>
      </w:tr>
      <w:tr w:rsidR="001C7353" w:rsidRPr="00233442" w14:paraId="361AFCE2" w14:textId="77777777" w:rsidTr="009C53DA">
        <w:trPr>
          <w:tblHeader/>
        </w:trPr>
        <w:tc>
          <w:tcPr>
            <w:tcW w:w="4860" w:type="dxa"/>
          </w:tcPr>
          <w:p w14:paraId="0F3D99EC"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76" w:type="dxa"/>
            <w:hideMark/>
          </w:tcPr>
          <w:p w14:paraId="4946A982" w14:textId="0726A3C0" w:rsidR="001C7353" w:rsidRPr="00233442" w:rsidRDefault="001C7353" w:rsidP="001C7353">
            <w:pPr>
              <w:pStyle w:val="BodyText"/>
              <w:spacing w:after="0" w:line="240" w:lineRule="exact"/>
              <w:ind w:left="-126" w:right="-108"/>
              <w:jc w:val="center"/>
              <w:rPr>
                <w:rFonts w:cs="Times New Roman"/>
                <w:sz w:val="20"/>
                <w:rtl/>
                <w:lang w:val="en-US"/>
              </w:rPr>
            </w:pPr>
            <w:r>
              <w:rPr>
                <w:rFonts w:cs="Times New Roman"/>
                <w:sz w:val="20"/>
                <w:lang w:val="en-US"/>
              </w:rPr>
              <w:t>Variable</w:t>
            </w:r>
          </w:p>
        </w:tc>
        <w:tc>
          <w:tcPr>
            <w:tcW w:w="990" w:type="dxa"/>
            <w:hideMark/>
          </w:tcPr>
          <w:p w14:paraId="36E1B199" w14:textId="77777777" w:rsidR="001C7353" w:rsidRPr="00233442" w:rsidRDefault="001C7353" w:rsidP="001C7353">
            <w:pPr>
              <w:pStyle w:val="BodyText"/>
              <w:spacing w:after="0" w:line="240" w:lineRule="exact"/>
              <w:ind w:left="-126" w:right="-108"/>
              <w:jc w:val="center"/>
              <w:rPr>
                <w:rFonts w:cs="Times New Roman"/>
                <w:sz w:val="20"/>
                <w:lang w:val="en-US"/>
              </w:rPr>
            </w:pPr>
            <w:r w:rsidRPr="00233442">
              <w:rPr>
                <w:rFonts w:cs="Times New Roman"/>
                <w:sz w:val="20"/>
                <w:lang w:val="en-US"/>
              </w:rPr>
              <w:t>Fixed</w:t>
            </w:r>
          </w:p>
        </w:tc>
        <w:tc>
          <w:tcPr>
            <w:tcW w:w="990" w:type="dxa"/>
          </w:tcPr>
          <w:p w14:paraId="0B671E77" w14:textId="2A443919" w:rsidR="001C7353" w:rsidRPr="00233442" w:rsidRDefault="001C7353" w:rsidP="001C7353">
            <w:pPr>
              <w:pStyle w:val="BodyText"/>
              <w:spacing w:after="0" w:line="240" w:lineRule="exact"/>
              <w:ind w:left="-108" w:right="-108"/>
              <w:jc w:val="center"/>
              <w:rPr>
                <w:rFonts w:cs="Times New Roman"/>
                <w:sz w:val="20"/>
                <w:lang w:val="en-US"/>
              </w:rPr>
            </w:pPr>
            <w:r w:rsidRPr="00233442">
              <w:rPr>
                <w:rFonts w:cs="Times New Roman"/>
                <w:sz w:val="20"/>
                <w:lang w:val="en-US"/>
              </w:rPr>
              <w:t>Non-</w:t>
            </w:r>
          </w:p>
        </w:tc>
        <w:tc>
          <w:tcPr>
            <w:tcW w:w="1004" w:type="dxa"/>
          </w:tcPr>
          <w:p w14:paraId="0E087394"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317A2623" w14:textId="77777777" w:rsidTr="009C53DA">
        <w:trPr>
          <w:tblHeader/>
        </w:trPr>
        <w:tc>
          <w:tcPr>
            <w:tcW w:w="4860" w:type="dxa"/>
          </w:tcPr>
          <w:p w14:paraId="44642A77"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76" w:type="dxa"/>
            <w:hideMark/>
          </w:tcPr>
          <w:p w14:paraId="51BDF231" w14:textId="77777777" w:rsidR="001C7353" w:rsidRPr="00233442" w:rsidRDefault="001C7353" w:rsidP="001C7353">
            <w:pPr>
              <w:pStyle w:val="EndnoteText"/>
              <w:spacing w:line="240" w:lineRule="exac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
          <w:p w14:paraId="7F012F44"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interest</w:t>
            </w:r>
          </w:p>
        </w:tc>
        <w:tc>
          <w:tcPr>
            <w:tcW w:w="990" w:type="dxa"/>
            <w:hideMark/>
          </w:tcPr>
          <w:p w14:paraId="6B7F525D" w14:textId="73BCBA4E" w:rsidR="001C7353" w:rsidRPr="00233442" w:rsidRDefault="001C7353" w:rsidP="001C7353">
            <w:pPr>
              <w:pStyle w:val="BodyText"/>
              <w:spacing w:after="0" w:line="240" w:lineRule="exact"/>
              <w:ind w:left="-108" w:right="-108"/>
              <w:jc w:val="center"/>
              <w:rPr>
                <w:rFonts w:cs="Times New Roman"/>
                <w:sz w:val="20"/>
                <w:rtl/>
                <w:lang w:val="en-US"/>
              </w:rPr>
            </w:pPr>
            <w:r w:rsidRPr="00233442">
              <w:rPr>
                <w:rFonts w:cs="Times New Roman"/>
                <w:sz w:val="20"/>
                <w:lang w:val="en-US"/>
              </w:rPr>
              <w:t xml:space="preserve">interest </w:t>
            </w:r>
          </w:p>
        </w:tc>
        <w:tc>
          <w:tcPr>
            <w:tcW w:w="1004" w:type="dxa"/>
          </w:tcPr>
          <w:p w14:paraId="0E87B3FF"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0A4A237D" w14:textId="77777777" w:rsidTr="009C53DA">
        <w:trPr>
          <w:tblHeader/>
        </w:trPr>
        <w:tc>
          <w:tcPr>
            <w:tcW w:w="4860" w:type="dxa"/>
          </w:tcPr>
          <w:p w14:paraId="3615DF36" w14:textId="77777777" w:rsidR="001C7353" w:rsidRPr="00233442" w:rsidRDefault="001C7353" w:rsidP="001C7353">
            <w:pPr>
              <w:pStyle w:val="EndnoteText"/>
              <w:spacing w:line="240" w:lineRule="exact"/>
              <w:ind w:left="-18" w:right="-27"/>
              <w:jc w:val="center"/>
              <w:rPr>
                <w:rFonts w:ascii="Times New Roman" w:hAnsi="Times New Roman" w:cs="Times New Roman"/>
              </w:rPr>
            </w:pPr>
          </w:p>
        </w:tc>
        <w:tc>
          <w:tcPr>
            <w:tcW w:w="976" w:type="dxa"/>
            <w:hideMark/>
          </w:tcPr>
          <w:p w14:paraId="0020F3F0" w14:textId="77777777" w:rsidR="001C7353" w:rsidRPr="00233442" w:rsidRDefault="001C7353" w:rsidP="001C7353">
            <w:pPr>
              <w:pStyle w:val="EndnoteText"/>
              <w:spacing w:line="240" w:lineRule="exac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
          <w:p w14:paraId="0B3ADF16"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rate</w:t>
            </w:r>
          </w:p>
        </w:tc>
        <w:tc>
          <w:tcPr>
            <w:tcW w:w="990" w:type="dxa"/>
            <w:hideMark/>
          </w:tcPr>
          <w:p w14:paraId="6C8CF880" w14:textId="77777777" w:rsidR="001C7353" w:rsidRPr="00233442" w:rsidRDefault="001C7353" w:rsidP="001C7353">
            <w:pPr>
              <w:pStyle w:val="EndnoteText"/>
              <w:spacing w:line="240" w:lineRule="exact"/>
              <w:ind w:left="-18" w:right="-27"/>
              <w:jc w:val="center"/>
              <w:rPr>
                <w:rFonts w:ascii="Times New Roman" w:hAnsi="Times New Roman" w:cs="Times New Roman"/>
              </w:rPr>
            </w:pPr>
            <w:r w:rsidRPr="00233442">
              <w:rPr>
                <w:rFonts w:ascii="Times New Roman" w:hAnsi="Times New Roman" w:cs="Times New Roman"/>
              </w:rPr>
              <w:t>bearing</w:t>
            </w:r>
          </w:p>
        </w:tc>
        <w:tc>
          <w:tcPr>
            <w:tcW w:w="1004" w:type="dxa"/>
            <w:hideMark/>
          </w:tcPr>
          <w:p w14:paraId="772646D7" w14:textId="77777777" w:rsidR="001C7353" w:rsidRPr="00233442" w:rsidRDefault="001C7353" w:rsidP="001C7353">
            <w:pPr>
              <w:pStyle w:val="EndnoteText"/>
              <w:spacing w:line="240" w:lineRule="exact"/>
              <w:ind w:left="-108" w:right="-99"/>
              <w:jc w:val="center"/>
              <w:rPr>
                <w:rFonts w:ascii="Times New Roman" w:hAnsi="Times New Roman" w:cs="Times New Roman"/>
              </w:rPr>
            </w:pPr>
            <w:r w:rsidRPr="00233442">
              <w:rPr>
                <w:rFonts w:ascii="Times New Roman" w:hAnsi="Times New Roman" w:cs="Times New Roman"/>
              </w:rPr>
              <w:t>Total</w:t>
            </w:r>
          </w:p>
        </w:tc>
      </w:tr>
      <w:tr w:rsidR="001C7353" w:rsidRPr="00233442" w14:paraId="7105D6BA" w14:textId="77777777" w:rsidTr="009C53DA">
        <w:trPr>
          <w:tblHeader/>
        </w:trPr>
        <w:tc>
          <w:tcPr>
            <w:tcW w:w="4860" w:type="dxa"/>
          </w:tcPr>
          <w:p w14:paraId="59402DE7" w14:textId="77777777" w:rsidR="001C7353" w:rsidRPr="00233442" w:rsidRDefault="001C7353" w:rsidP="001C7353">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0E2DD94D" w14:textId="77777777" w:rsidR="001C7353" w:rsidRPr="00233442" w:rsidRDefault="001C7353" w:rsidP="001C7353">
            <w:pPr>
              <w:pStyle w:val="BodyText"/>
              <w:tabs>
                <w:tab w:val="decimal" w:pos="264"/>
              </w:tabs>
              <w:spacing w:after="0" w:line="240" w:lineRule="exac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1C7353" w:rsidRPr="00233442" w14:paraId="1874438F" w14:textId="77777777" w:rsidTr="009C53DA">
        <w:trPr>
          <w:trHeight w:val="191"/>
        </w:trPr>
        <w:tc>
          <w:tcPr>
            <w:tcW w:w="4860" w:type="dxa"/>
            <w:hideMark/>
          </w:tcPr>
          <w:p w14:paraId="080B9682" w14:textId="77777777" w:rsidR="001C7353" w:rsidRPr="00233442" w:rsidRDefault="001C7353" w:rsidP="001C7353">
            <w:pPr>
              <w:pStyle w:val="BodyText"/>
              <w:spacing w:after="0" w:line="240" w:lineRule="exact"/>
              <w:ind w:left="160" w:right="-27"/>
              <w:jc w:val="thaiDistribute"/>
              <w:rPr>
                <w:rFonts w:cs="Times New Roman"/>
                <w:b/>
                <w:bCs/>
                <w:i/>
                <w:iCs/>
                <w:sz w:val="20"/>
                <w:lang w:val="en-US"/>
              </w:rPr>
            </w:pPr>
            <w:r w:rsidRPr="00233442">
              <w:rPr>
                <w:rFonts w:cs="Times New Roman"/>
                <w:b/>
                <w:bCs/>
                <w:i/>
                <w:iCs/>
                <w:sz w:val="20"/>
                <w:lang w:val="en-US"/>
              </w:rPr>
              <w:t>Financial assets</w:t>
            </w:r>
          </w:p>
        </w:tc>
        <w:tc>
          <w:tcPr>
            <w:tcW w:w="976" w:type="dxa"/>
          </w:tcPr>
          <w:p w14:paraId="3F99B34C" w14:textId="77777777" w:rsidR="001C7353" w:rsidRPr="00233442" w:rsidRDefault="001C7353" w:rsidP="001C7353">
            <w:pPr>
              <w:pStyle w:val="BodyText"/>
              <w:tabs>
                <w:tab w:val="decimal" w:pos="342"/>
              </w:tabs>
              <w:spacing w:after="0" w:line="240" w:lineRule="exact"/>
              <w:ind w:right="-27"/>
              <w:rPr>
                <w:rFonts w:cs="Times New Roman"/>
                <w:sz w:val="20"/>
              </w:rPr>
            </w:pPr>
          </w:p>
        </w:tc>
        <w:tc>
          <w:tcPr>
            <w:tcW w:w="990" w:type="dxa"/>
          </w:tcPr>
          <w:p w14:paraId="06803BB0" w14:textId="77777777" w:rsidR="001C7353" w:rsidRPr="00233442" w:rsidRDefault="001C7353" w:rsidP="001C7353">
            <w:pPr>
              <w:pStyle w:val="BodyText"/>
              <w:tabs>
                <w:tab w:val="decimal" w:pos="432"/>
              </w:tabs>
              <w:spacing w:after="0" w:line="240" w:lineRule="exact"/>
              <w:ind w:right="-27"/>
              <w:jc w:val="thaiDistribute"/>
              <w:rPr>
                <w:rFonts w:cs="Times New Roman"/>
                <w:sz w:val="20"/>
                <w:lang w:val="th-TH"/>
              </w:rPr>
            </w:pPr>
          </w:p>
        </w:tc>
        <w:tc>
          <w:tcPr>
            <w:tcW w:w="990" w:type="dxa"/>
          </w:tcPr>
          <w:p w14:paraId="007E7096" w14:textId="77777777" w:rsidR="001C7353" w:rsidRPr="00233442" w:rsidRDefault="001C7353" w:rsidP="001C7353">
            <w:pPr>
              <w:pStyle w:val="BodyText"/>
              <w:tabs>
                <w:tab w:val="decimal" w:pos="792"/>
              </w:tabs>
              <w:spacing w:after="0" w:line="240" w:lineRule="exact"/>
              <w:ind w:left="-108" w:right="-121"/>
              <w:jc w:val="both"/>
              <w:rPr>
                <w:rFonts w:cs="Times New Roman"/>
                <w:sz w:val="20"/>
                <w:rtl/>
                <w:lang w:eastAsia="ja-JP"/>
              </w:rPr>
            </w:pPr>
          </w:p>
        </w:tc>
        <w:tc>
          <w:tcPr>
            <w:tcW w:w="1004" w:type="dxa"/>
          </w:tcPr>
          <w:p w14:paraId="0DB1CCF6" w14:textId="77777777" w:rsidR="001C7353" w:rsidRPr="00233442" w:rsidRDefault="001C7353" w:rsidP="001C7353">
            <w:pPr>
              <w:pStyle w:val="BodyText"/>
              <w:tabs>
                <w:tab w:val="decimal" w:pos="702"/>
              </w:tabs>
              <w:spacing w:after="0" w:line="240" w:lineRule="exact"/>
              <w:ind w:left="-108" w:right="-121"/>
              <w:rPr>
                <w:rFonts w:cs="Times New Roman"/>
                <w:sz w:val="20"/>
                <w:rtl/>
                <w:lang w:eastAsia="ja-JP"/>
              </w:rPr>
            </w:pPr>
          </w:p>
        </w:tc>
      </w:tr>
      <w:tr w:rsidR="001C7353" w:rsidRPr="00233442" w14:paraId="7480DC68" w14:textId="77777777" w:rsidTr="009C53DA">
        <w:trPr>
          <w:trHeight w:val="20"/>
        </w:trPr>
        <w:tc>
          <w:tcPr>
            <w:tcW w:w="4860" w:type="dxa"/>
            <w:hideMark/>
          </w:tcPr>
          <w:p w14:paraId="3F508BE8" w14:textId="77777777" w:rsidR="001C7353" w:rsidRPr="00233442" w:rsidRDefault="001C7353" w:rsidP="001C7353">
            <w:pPr>
              <w:pStyle w:val="nineptcolumntab"/>
              <w:spacing w:line="240" w:lineRule="exact"/>
              <w:ind w:left="160" w:right="-27"/>
              <w:rPr>
                <w:rFonts w:cs="Times New Roman"/>
                <w:sz w:val="20"/>
                <w:lang w:val="en-US"/>
              </w:rPr>
            </w:pPr>
            <w:r w:rsidRPr="00233442">
              <w:rPr>
                <w:rFonts w:cs="Times New Roman"/>
                <w:sz w:val="20"/>
                <w:lang w:val="en-US"/>
              </w:rPr>
              <w:t xml:space="preserve">Cash and cash equivalents                 </w:t>
            </w:r>
          </w:p>
        </w:tc>
        <w:tc>
          <w:tcPr>
            <w:tcW w:w="976" w:type="dxa"/>
          </w:tcPr>
          <w:p w14:paraId="10141DA6" w14:textId="0D43C663" w:rsidR="001C7353" w:rsidRPr="00233442" w:rsidRDefault="001C7353" w:rsidP="001C7353">
            <w:pPr>
              <w:pStyle w:val="BodyText"/>
              <w:tabs>
                <w:tab w:val="decimal" w:pos="790"/>
              </w:tabs>
              <w:spacing w:after="0" w:line="240" w:lineRule="exact"/>
              <w:ind w:left="-107" w:right="-108"/>
              <w:rPr>
                <w:rFonts w:cs="Times New Roman"/>
                <w:sz w:val="20"/>
              </w:rPr>
            </w:pPr>
            <w:r w:rsidRPr="00233442">
              <w:rPr>
                <w:rFonts w:cs="Times New Roman"/>
                <w:sz w:val="20"/>
              </w:rPr>
              <w:t>125,727</w:t>
            </w:r>
          </w:p>
        </w:tc>
        <w:tc>
          <w:tcPr>
            <w:tcW w:w="990" w:type="dxa"/>
          </w:tcPr>
          <w:p w14:paraId="6EC21F07" w14:textId="7C1E755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282D3273" w14:textId="37887F58"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630,396</w:t>
            </w:r>
          </w:p>
        </w:tc>
        <w:tc>
          <w:tcPr>
            <w:tcW w:w="1004" w:type="dxa"/>
          </w:tcPr>
          <w:p w14:paraId="68F5369F" w14:textId="0A8A2CD0"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756,123</w:t>
            </w:r>
          </w:p>
        </w:tc>
      </w:tr>
      <w:tr w:rsidR="001C7353" w:rsidRPr="00233442" w14:paraId="3BB33411" w14:textId="77777777" w:rsidTr="009C53DA">
        <w:trPr>
          <w:trHeight w:val="227"/>
        </w:trPr>
        <w:tc>
          <w:tcPr>
            <w:tcW w:w="4860" w:type="dxa"/>
            <w:hideMark/>
          </w:tcPr>
          <w:p w14:paraId="0E948582" w14:textId="77777777" w:rsidR="001C7353" w:rsidRPr="00233442" w:rsidRDefault="001C7353" w:rsidP="001C7353">
            <w:pPr>
              <w:pStyle w:val="nineptcolumntab"/>
              <w:tabs>
                <w:tab w:val="clear" w:pos="624"/>
                <w:tab w:val="left" w:pos="720"/>
              </w:tabs>
              <w:spacing w:line="240" w:lineRule="exact"/>
              <w:ind w:left="345" w:right="-27" w:hanging="180"/>
              <w:rPr>
                <w:rFonts w:cs="Times New Roman"/>
                <w:sz w:val="20"/>
                <w:lang w:val="en-US"/>
              </w:rPr>
            </w:pPr>
            <w:r w:rsidRPr="00233442">
              <w:rPr>
                <w:rFonts w:cs="Times New Roman"/>
                <w:sz w:val="20"/>
                <w:lang w:val="en-US"/>
              </w:rPr>
              <w:t>Receivables from Clearing House and broker - dealers</w:t>
            </w:r>
          </w:p>
        </w:tc>
        <w:tc>
          <w:tcPr>
            <w:tcW w:w="976" w:type="dxa"/>
          </w:tcPr>
          <w:p w14:paraId="72D28C4A" w14:textId="71E5D2DE"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125CD857" w14:textId="18D78E6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0EE432FD" w14:textId="207ED3B8"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782,205</w:t>
            </w:r>
          </w:p>
        </w:tc>
        <w:tc>
          <w:tcPr>
            <w:tcW w:w="1004" w:type="dxa"/>
          </w:tcPr>
          <w:p w14:paraId="6384BBEC" w14:textId="3C8D0C91"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782,205</w:t>
            </w:r>
          </w:p>
        </w:tc>
      </w:tr>
      <w:tr w:rsidR="001C7353" w:rsidRPr="00233442" w14:paraId="0CCF2DD6" w14:textId="77777777" w:rsidTr="009C53DA">
        <w:trPr>
          <w:trHeight w:val="20"/>
        </w:trPr>
        <w:tc>
          <w:tcPr>
            <w:tcW w:w="4860" w:type="dxa"/>
            <w:hideMark/>
          </w:tcPr>
          <w:p w14:paraId="30D31948" w14:textId="7B39572C" w:rsidR="001C7353" w:rsidRPr="00233442" w:rsidRDefault="001C7353" w:rsidP="001C7353">
            <w:pPr>
              <w:pStyle w:val="nineptcolumntab"/>
              <w:spacing w:line="240" w:lineRule="exact"/>
              <w:ind w:left="165" w:right="-27"/>
              <w:rPr>
                <w:rFonts w:cs="Times New Roman"/>
                <w:sz w:val="20"/>
                <w:lang w:val="en-US"/>
              </w:rPr>
            </w:pPr>
            <w:r w:rsidRPr="00233442">
              <w:rPr>
                <w:rFonts w:cs="Times New Roman"/>
                <w:sz w:val="20"/>
                <w:lang w:val="en-US"/>
              </w:rPr>
              <w:t>Securities business receivables</w:t>
            </w:r>
          </w:p>
        </w:tc>
        <w:tc>
          <w:tcPr>
            <w:tcW w:w="976" w:type="dxa"/>
          </w:tcPr>
          <w:p w14:paraId="2D7DBC4B" w14:textId="0A27DE89" w:rsidR="001C7353" w:rsidRPr="00233442" w:rsidRDefault="001C7353" w:rsidP="001C7353">
            <w:pPr>
              <w:pStyle w:val="BodyText"/>
              <w:tabs>
                <w:tab w:val="decimal" w:pos="790"/>
              </w:tabs>
              <w:spacing w:after="0" w:line="240" w:lineRule="exact"/>
              <w:ind w:left="-107" w:right="-108"/>
              <w:rPr>
                <w:rFonts w:cs="Times New Roman"/>
                <w:sz w:val="20"/>
              </w:rPr>
            </w:pPr>
            <w:r w:rsidRPr="00233442">
              <w:rPr>
                <w:rFonts w:cs="Times New Roman"/>
                <w:sz w:val="20"/>
              </w:rPr>
              <w:t>1,409,318</w:t>
            </w:r>
          </w:p>
        </w:tc>
        <w:tc>
          <w:tcPr>
            <w:tcW w:w="990" w:type="dxa"/>
          </w:tcPr>
          <w:p w14:paraId="4BAD5A9E" w14:textId="3690E8AA"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547A4347" w14:textId="703A92C1"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3,173,190</w:t>
            </w:r>
          </w:p>
        </w:tc>
        <w:tc>
          <w:tcPr>
            <w:tcW w:w="1004" w:type="dxa"/>
          </w:tcPr>
          <w:p w14:paraId="7173D980" w14:textId="121CDD84"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4,582,508</w:t>
            </w:r>
          </w:p>
        </w:tc>
      </w:tr>
      <w:tr w:rsidR="001C7353" w:rsidRPr="00233442" w14:paraId="777A6C20" w14:textId="77777777" w:rsidTr="009C53DA">
        <w:trPr>
          <w:trHeight w:val="20"/>
        </w:trPr>
        <w:tc>
          <w:tcPr>
            <w:tcW w:w="4860" w:type="dxa"/>
            <w:hideMark/>
          </w:tcPr>
          <w:p w14:paraId="031E141B" w14:textId="77777777" w:rsidR="001C7353" w:rsidRPr="00233442" w:rsidRDefault="001C7353" w:rsidP="001C7353">
            <w:pPr>
              <w:pStyle w:val="nineptcolumntab"/>
              <w:spacing w:line="240" w:lineRule="exact"/>
              <w:ind w:left="160" w:right="-27"/>
              <w:rPr>
                <w:rFonts w:cs="Times New Roman"/>
                <w:sz w:val="20"/>
                <w:lang w:val="en-US"/>
              </w:rPr>
            </w:pPr>
            <w:r w:rsidRPr="00233442">
              <w:rPr>
                <w:rFonts w:cs="Times New Roman"/>
                <w:sz w:val="20"/>
                <w:lang w:val="en-US"/>
              </w:rPr>
              <w:t xml:space="preserve">Derivative assets </w:t>
            </w:r>
          </w:p>
        </w:tc>
        <w:tc>
          <w:tcPr>
            <w:tcW w:w="976" w:type="dxa"/>
          </w:tcPr>
          <w:p w14:paraId="33F60D7A" w14:textId="786ADDE7"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016FC79C" w14:textId="36CFD5AA"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38495E53" w14:textId="134090CD" w:rsidR="001C7353" w:rsidRPr="00233442" w:rsidRDefault="00740103" w:rsidP="001C7353">
            <w:pPr>
              <w:pStyle w:val="BodyText"/>
              <w:tabs>
                <w:tab w:val="decimal" w:pos="790"/>
              </w:tabs>
              <w:spacing w:after="0" w:line="240" w:lineRule="exact"/>
              <w:ind w:right="-108"/>
              <w:rPr>
                <w:rFonts w:cs="Times New Roman"/>
                <w:sz w:val="20"/>
              </w:rPr>
            </w:pPr>
            <w:r>
              <w:rPr>
                <w:rFonts w:cs="Times New Roman"/>
                <w:sz w:val="20"/>
              </w:rPr>
              <w:t>486,479</w:t>
            </w:r>
          </w:p>
        </w:tc>
        <w:tc>
          <w:tcPr>
            <w:tcW w:w="1004" w:type="dxa"/>
          </w:tcPr>
          <w:p w14:paraId="71B467E6" w14:textId="6BE2EC0B" w:rsidR="001C7353" w:rsidRPr="00233442" w:rsidRDefault="00740103" w:rsidP="001C7353">
            <w:pPr>
              <w:pStyle w:val="BodyText"/>
              <w:tabs>
                <w:tab w:val="decimal" w:pos="790"/>
              </w:tabs>
              <w:spacing w:after="0" w:line="240" w:lineRule="exact"/>
              <w:ind w:right="-108"/>
              <w:rPr>
                <w:rFonts w:cs="Times New Roman"/>
                <w:sz w:val="20"/>
              </w:rPr>
            </w:pPr>
            <w:r>
              <w:rPr>
                <w:rFonts w:cs="Times New Roman"/>
                <w:sz w:val="20"/>
              </w:rPr>
              <w:t>486,479</w:t>
            </w:r>
          </w:p>
        </w:tc>
      </w:tr>
      <w:tr w:rsidR="001C7353" w:rsidRPr="00233442" w14:paraId="29E158E1" w14:textId="77777777" w:rsidTr="009C53DA">
        <w:trPr>
          <w:trHeight w:val="20"/>
        </w:trPr>
        <w:tc>
          <w:tcPr>
            <w:tcW w:w="4860" w:type="dxa"/>
            <w:hideMark/>
          </w:tcPr>
          <w:p w14:paraId="2E92F8EB" w14:textId="6E169D38" w:rsidR="001C7353" w:rsidRPr="00233442" w:rsidRDefault="001C7353" w:rsidP="001C7353">
            <w:pPr>
              <w:pStyle w:val="nineptcolumntab"/>
              <w:spacing w:line="240" w:lineRule="exact"/>
              <w:ind w:left="160" w:right="-27"/>
              <w:rPr>
                <w:rFonts w:cs="Times New Roman"/>
                <w:sz w:val="20"/>
                <w:lang w:val="en-US"/>
              </w:rPr>
            </w:pPr>
            <w:r w:rsidRPr="00FF3428">
              <w:rPr>
                <w:rFonts w:cs="Times New Roman"/>
                <w:sz w:val="20"/>
              </w:rPr>
              <w:t>Non-collateralised investments</w:t>
            </w:r>
          </w:p>
        </w:tc>
        <w:tc>
          <w:tcPr>
            <w:tcW w:w="976" w:type="dxa"/>
          </w:tcPr>
          <w:p w14:paraId="57641B6C" w14:textId="2DEA86FE" w:rsidR="001C7353" w:rsidRPr="00B632A4" w:rsidRDefault="009D587C" w:rsidP="001C7353">
            <w:pPr>
              <w:pStyle w:val="BodyText"/>
              <w:tabs>
                <w:tab w:val="decimal" w:pos="790"/>
              </w:tabs>
              <w:spacing w:after="0" w:line="240" w:lineRule="exact"/>
              <w:ind w:left="-107" w:right="-108"/>
              <w:rPr>
                <w:rFonts w:cs="Times New Roman"/>
                <w:sz w:val="20"/>
              </w:rPr>
            </w:pPr>
            <w:r w:rsidRPr="00B632A4">
              <w:rPr>
                <w:rFonts w:cs="Times New Roman"/>
                <w:sz w:val="20"/>
              </w:rPr>
              <w:t>41,649</w:t>
            </w:r>
          </w:p>
        </w:tc>
        <w:tc>
          <w:tcPr>
            <w:tcW w:w="990" w:type="dxa"/>
          </w:tcPr>
          <w:p w14:paraId="367CE616" w14:textId="5FA2136F" w:rsidR="001C7353" w:rsidRPr="00B632A4" w:rsidRDefault="001C7353" w:rsidP="001C7353">
            <w:pPr>
              <w:pStyle w:val="BodyText"/>
              <w:tabs>
                <w:tab w:val="decimal" w:pos="520"/>
              </w:tabs>
              <w:spacing w:after="0" w:line="240" w:lineRule="exact"/>
              <w:ind w:right="-108"/>
              <w:rPr>
                <w:rFonts w:cs="Times New Roman"/>
                <w:sz w:val="20"/>
              </w:rPr>
            </w:pPr>
            <w:r w:rsidRPr="00B632A4">
              <w:rPr>
                <w:rFonts w:cs="Times New Roman"/>
                <w:sz w:val="20"/>
              </w:rPr>
              <w:t>-</w:t>
            </w:r>
          </w:p>
        </w:tc>
        <w:tc>
          <w:tcPr>
            <w:tcW w:w="990" w:type="dxa"/>
          </w:tcPr>
          <w:p w14:paraId="7093AA63" w14:textId="6919EEBB" w:rsidR="001C7353" w:rsidRPr="00B632A4" w:rsidRDefault="001C7353" w:rsidP="001C7353">
            <w:pPr>
              <w:pStyle w:val="BodyText"/>
              <w:tabs>
                <w:tab w:val="decimal" w:pos="790"/>
              </w:tabs>
              <w:spacing w:after="0" w:line="240" w:lineRule="exact"/>
              <w:ind w:right="-108"/>
              <w:rPr>
                <w:rFonts w:cs="Times New Roman"/>
                <w:sz w:val="20"/>
              </w:rPr>
            </w:pPr>
            <w:r w:rsidRPr="00B632A4">
              <w:rPr>
                <w:rFonts w:cs="Times New Roman"/>
                <w:sz w:val="20"/>
              </w:rPr>
              <w:t>2</w:t>
            </w:r>
            <w:r w:rsidR="009D587C" w:rsidRPr="00B632A4">
              <w:rPr>
                <w:rFonts w:cs="Times New Roman"/>
                <w:sz w:val="20"/>
              </w:rPr>
              <w:t>,192,671</w:t>
            </w:r>
          </w:p>
        </w:tc>
        <w:tc>
          <w:tcPr>
            <w:tcW w:w="1004" w:type="dxa"/>
          </w:tcPr>
          <w:p w14:paraId="6BFC9458" w14:textId="43EE6C19"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2,234,320</w:t>
            </w:r>
          </w:p>
        </w:tc>
      </w:tr>
      <w:tr w:rsidR="001C7353" w:rsidRPr="00233442" w14:paraId="69E1F945" w14:textId="77777777" w:rsidTr="009C53DA">
        <w:trPr>
          <w:trHeight w:val="20"/>
        </w:trPr>
        <w:tc>
          <w:tcPr>
            <w:tcW w:w="4860" w:type="dxa"/>
          </w:tcPr>
          <w:p w14:paraId="0CA16A78" w14:textId="77777777" w:rsidR="001C7353" w:rsidRPr="00233442" w:rsidRDefault="001C7353" w:rsidP="001C7353">
            <w:pPr>
              <w:pStyle w:val="BodyText"/>
              <w:spacing w:after="0" w:line="240" w:lineRule="exact"/>
              <w:ind w:left="160" w:right="-27"/>
              <w:jc w:val="thaiDistribute"/>
              <w:rPr>
                <w:rFonts w:cs="Times New Roman"/>
                <w:b/>
                <w:bCs/>
                <w:i/>
                <w:iCs/>
                <w:sz w:val="20"/>
              </w:rPr>
            </w:pPr>
          </w:p>
        </w:tc>
        <w:tc>
          <w:tcPr>
            <w:tcW w:w="976" w:type="dxa"/>
          </w:tcPr>
          <w:p w14:paraId="277E3B69" w14:textId="77777777" w:rsidR="001C7353" w:rsidRPr="00233442" w:rsidRDefault="001C7353" w:rsidP="001C7353">
            <w:pPr>
              <w:pStyle w:val="BodyText"/>
              <w:tabs>
                <w:tab w:val="decimal" w:pos="520"/>
              </w:tabs>
              <w:spacing w:after="0" w:line="240" w:lineRule="exact"/>
              <w:ind w:left="-107" w:right="-108"/>
              <w:rPr>
                <w:rFonts w:cs="Times New Roman"/>
                <w:sz w:val="20"/>
                <w:rtl/>
                <w:lang w:bidi="th-TH"/>
              </w:rPr>
            </w:pPr>
          </w:p>
        </w:tc>
        <w:tc>
          <w:tcPr>
            <w:tcW w:w="990" w:type="dxa"/>
          </w:tcPr>
          <w:p w14:paraId="30B9FF5D" w14:textId="77777777" w:rsidR="001C7353" w:rsidRPr="00233442" w:rsidRDefault="001C7353" w:rsidP="001C7353">
            <w:pPr>
              <w:pStyle w:val="BodyText"/>
              <w:tabs>
                <w:tab w:val="decimal" w:pos="790"/>
              </w:tabs>
              <w:spacing w:after="0" w:line="240" w:lineRule="exact"/>
              <w:ind w:right="-108"/>
              <w:rPr>
                <w:rFonts w:cs="Times New Roman"/>
                <w:sz w:val="20"/>
              </w:rPr>
            </w:pPr>
          </w:p>
        </w:tc>
        <w:tc>
          <w:tcPr>
            <w:tcW w:w="990" w:type="dxa"/>
          </w:tcPr>
          <w:p w14:paraId="6A8672EA" w14:textId="77777777" w:rsidR="001C7353" w:rsidRPr="00233442" w:rsidRDefault="001C7353" w:rsidP="001C7353">
            <w:pPr>
              <w:pStyle w:val="BodyText"/>
              <w:tabs>
                <w:tab w:val="decimal" w:pos="790"/>
              </w:tabs>
              <w:spacing w:after="0" w:line="240" w:lineRule="exact"/>
              <w:ind w:right="-108"/>
              <w:rPr>
                <w:rFonts w:cs="Times New Roman"/>
                <w:sz w:val="20"/>
              </w:rPr>
            </w:pPr>
          </w:p>
        </w:tc>
        <w:tc>
          <w:tcPr>
            <w:tcW w:w="1004" w:type="dxa"/>
          </w:tcPr>
          <w:p w14:paraId="42F37CEF" w14:textId="77777777" w:rsidR="001C7353" w:rsidRPr="00233442" w:rsidRDefault="001C7353" w:rsidP="001C7353">
            <w:pPr>
              <w:pStyle w:val="BodyText"/>
              <w:tabs>
                <w:tab w:val="decimal" w:pos="690"/>
              </w:tabs>
              <w:spacing w:after="0" w:line="240" w:lineRule="exact"/>
              <w:ind w:left="-108" w:right="-108"/>
              <w:rPr>
                <w:rFonts w:cs="Times New Roman"/>
                <w:sz w:val="20"/>
              </w:rPr>
            </w:pPr>
          </w:p>
        </w:tc>
      </w:tr>
      <w:tr w:rsidR="001C7353" w:rsidRPr="00233442" w14:paraId="65F7988D" w14:textId="77777777" w:rsidTr="009C53DA">
        <w:trPr>
          <w:trHeight w:val="20"/>
        </w:trPr>
        <w:tc>
          <w:tcPr>
            <w:tcW w:w="4860" w:type="dxa"/>
            <w:hideMark/>
          </w:tcPr>
          <w:p w14:paraId="1D24B0D9" w14:textId="77777777" w:rsidR="001C7353" w:rsidRPr="00233442" w:rsidRDefault="001C7353" w:rsidP="001C7353">
            <w:pPr>
              <w:pStyle w:val="BodyText"/>
              <w:spacing w:after="0" w:line="240" w:lineRule="exact"/>
              <w:ind w:left="160" w:right="-27"/>
              <w:jc w:val="thaiDistribute"/>
              <w:rPr>
                <w:rFonts w:cs="Times New Roman"/>
                <w:sz w:val="20"/>
                <w:lang w:val="en-US"/>
              </w:rPr>
            </w:pPr>
            <w:r w:rsidRPr="00233442">
              <w:rPr>
                <w:rFonts w:cs="Times New Roman"/>
                <w:b/>
                <w:bCs/>
                <w:i/>
                <w:iCs/>
                <w:sz w:val="20"/>
              </w:rPr>
              <w:t>Financial liabilities</w:t>
            </w:r>
          </w:p>
        </w:tc>
        <w:tc>
          <w:tcPr>
            <w:tcW w:w="976" w:type="dxa"/>
          </w:tcPr>
          <w:p w14:paraId="23A13413" w14:textId="77777777" w:rsidR="001C7353" w:rsidRPr="00233442" w:rsidRDefault="001C7353" w:rsidP="001C7353">
            <w:pPr>
              <w:pStyle w:val="BodyText"/>
              <w:tabs>
                <w:tab w:val="decimal" w:pos="520"/>
              </w:tabs>
              <w:spacing w:after="0" w:line="240" w:lineRule="exact"/>
              <w:ind w:left="-107" w:right="-108"/>
              <w:rPr>
                <w:rFonts w:cs="Times New Roman"/>
                <w:sz w:val="20"/>
                <w:rtl/>
                <w:lang w:bidi="th-TH"/>
              </w:rPr>
            </w:pPr>
          </w:p>
        </w:tc>
        <w:tc>
          <w:tcPr>
            <w:tcW w:w="990" w:type="dxa"/>
          </w:tcPr>
          <w:p w14:paraId="7A577C10" w14:textId="77777777" w:rsidR="001C7353" w:rsidRPr="00233442" w:rsidRDefault="001C7353" w:rsidP="001C7353">
            <w:pPr>
              <w:pStyle w:val="BodyText"/>
              <w:tabs>
                <w:tab w:val="decimal" w:pos="790"/>
              </w:tabs>
              <w:spacing w:after="0" w:line="240" w:lineRule="exact"/>
              <w:ind w:right="-108"/>
              <w:rPr>
                <w:rFonts w:cs="Times New Roman"/>
                <w:sz w:val="20"/>
              </w:rPr>
            </w:pPr>
          </w:p>
        </w:tc>
        <w:tc>
          <w:tcPr>
            <w:tcW w:w="990" w:type="dxa"/>
          </w:tcPr>
          <w:p w14:paraId="093F76BD" w14:textId="77777777" w:rsidR="001C7353" w:rsidRPr="00233442" w:rsidRDefault="001C7353" w:rsidP="001C7353">
            <w:pPr>
              <w:pStyle w:val="BodyText"/>
              <w:tabs>
                <w:tab w:val="decimal" w:pos="790"/>
              </w:tabs>
              <w:spacing w:after="0" w:line="240" w:lineRule="exact"/>
              <w:ind w:right="-108"/>
              <w:rPr>
                <w:rFonts w:cs="Times New Roman"/>
                <w:sz w:val="20"/>
              </w:rPr>
            </w:pPr>
          </w:p>
        </w:tc>
        <w:tc>
          <w:tcPr>
            <w:tcW w:w="1004" w:type="dxa"/>
          </w:tcPr>
          <w:p w14:paraId="62BAED20" w14:textId="77777777" w:rsidR="001C7353" w:rsidRPr="00233442" w:rsidRDefault="001C7353" w:rsidP="001C7353">
            <w:pPr>
              <w:pStyle w:val="BodyText"/>
              <w:tabs>
                <w:tab w:val="decimal" w:pos="690"/>
              </w:tabs>
              <w:spacing w:after="0" w:line="240" w:lineRule="exact"/>
              <w:ind w:left="-108" w:right="-108"/>
              <w:rPr>
                <w:rFonts w:cs="Times New Roman"/>
                <w:sz w:val="20"/>
              </w:rPr>
            </w:pPr>
          </w:p>
        </w:tc>
      </w:tr>
      <w:tr w:rsidR="001C7353" w:rsidRPr="00233442" w14:paraId="59CA8E14" w14:textId="77777777" w:rsidTr="009C53DA">
        <w:trPr>
          <w:trHeight w:val="20"/>
        </w:trPr>
        <w:tc>
          <w:tcPr>
            <w:tcW w:w="4860" w:type="dxa"/>
          </w:tcPr>
          <w:p w14:paraId="66A43A41" w14:textId="4A558536" w:rsidR="001C7353" w:rsidRPr="00233442" w:rsidRDefault="001C7353" w:rsidP="001C7353">
            <w:pPr>
              <w:pStyle w:val="nineptcolumntab"/>
              <w:spacing w:line="240" w:lineRule="exact"/>
              <w:ind w:left="160" w:right="-27"/>
              <w:jc w:val="both"/>
              <w:rPr>
                <w:rFonts w:cs="Times New Roman"/>
                <w:sz w:val="20"/>
              </w:rPr>
            </w:pPr>
            <w:r w:rsidRPr="00233442">
              <w:rPr>
                <w:rFonts w:cs="Times New Roman"/>
                <w:sz w:val="20"/>
              </w:rPr>
              <w:t>Borrowings from financial institution</w:t>
            </w:r>
          </w:p>
        </w:tc>
        <w:tc>
          <w:tcPr>
            <w:tcW w:w="976" w:type="dxa"/>
          </w:tcPr>
          <w:p w14:paraId="455BB212" w14:textId="318806EC"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69CB29F0" w14:textId="4A7E522B"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1,750,000</w:t>
            </w:r>
          </w:p>
        </w:tc>
        <w:tc>
          <w:tcPr>
            <w:tcW w:w="990" w:type="dxa"/>
          </w:tcPr>
          <w:p w14:paraId="3214CE61" w14:textId="6B230B91" w:rsidR="001C7353" w:rsidRPr="00233442" w:rsidRDefault="001C7353" w:rsidP="001C7353">
            <w:pPr>
              <w:pStyle w:val="BodyText"/>
              <w:tabs>
                <w:tab w:val="decimal" w:pos="528"/>
              </w:tabs>
              <w:spacing w:after="0" w:line="240" w:lineRule="exact"/>
              <w:ind w:right="-108"/>
              <w:rPr>
                <w:rFonts w:cs="Times New Roman"/>
                <w:sz w:val="20"/>
              </w:rPr>
            </w:pPr>
            <w:r w:rsidRPr="00233442">
              <w:rPr>
                <w:rFonts w:cs="Times New Roman"/>
                <w:sz w:val="20"/>
              </w:rPr>
              <w:t>-</w:t>
            </w:r>
          </w:p>
        </w:tc>
        <w:tc>
          <w:tcPr>
            <w:tcW w:w="1004" w:type="dxa"/>
          </w:tcPr>
          <w:p w14:paraId="633E322F" w14:textId="3A7FB29C"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1,750,000</w:t>
            </w:r>
          </w:p>
        </w:tc>
      </w:tr>
      <w:tr w:rsidR="001C7353" w:rsidRPr="00233442" w14:paraId="60388050" w14:textId="77777777" w:rsidTr="009C53DA">
        <w:trPr>
          <w:trHeight w:val="20"/>
        </w:trPr>
        <w:tc>
          <w:tcPr>
            <w:tcW w:w="4860" w:type="dxa"/>
            <w:hideMark/>
          </w:tcPr>
          <w:p w14:paraId="4AB97121" w14:textId="75DB425C" w:rsidR="001C7353" w:rsidRPr="00233442" w:rsidRDefault="001C7353" w:rsidP="001C7353">
            <w:pPr>
              <w:pStyle w:val="nineptcolumntab"/>
              <w:spacing w:line="240" w:lineRule="exact"/>
              <w:ind w:left="160" w:right="-27"/>
              <w:jc w:val="both"/>
              <w:rPr>
                <w:rFonts w:cs="Times New Roman"/>
                <w:sz w:val="20"/>
              </w:rPr>
            </w:pPr>
            <w:r w:rsidRPr="00233442">
              <w:rPr>
                <w:rFonts w:cs="Times New Roman"/>
                <w:sz w:val="20"/>
              </w:rPr>
              <w:t xml:space="preserve">Payables to Clearing House and broker - dealers </w:t>
            </w:r>
          </w:p>
        </w:tc>
        <w:tc>
          <w:tcPr>
            <w:tcW w:w="976" w:type="dxa"/>
          </w:tcPr>
          <w:p w14:paraId="4735CCFD" w14:textId="4FF3EB1B"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7605E31E" w14:textId="5B8F3BE1"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5AE6F49A" w14:textId="20F9151C"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717,318</w:t>
            </w:r>
          </w:p>
        </w:tc>
        <w:tc>
          <w:tcPr>
            <w:tcW w:w="1004" w:type="dxa"/>
          </w:tcPr>
          <w:p w14:paraId="694297C7" w14:textId="0EAB9C01"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717,318</w:t>
            </w:r>
          </w:p>
        </w:tc>
      </w:tr>
      <w:tr w:rsidR="001C7353" w:rsidRPr="00233442" w14:paraId="6B2F5066" w14:textId="77777777" w:rsidTr="009C53DA">
        <w:trPr>
          <w:trHeight w:val="20"/>
        </w:trPr>
        <w:tc>
          <w:tcPr>
            <w:tcW w:w="4860" w:type="dxa"/>
            <w:hideMark/>
          </w:tcPr>
          <w:p w14:paraId="5C987677" w14:textId="77777777" w:rsidR="001C7353" w:rsidRPr="00233442" w:rsidRDefault="001C7353" w:rsidP="001C7353">
            <w:pPr>
              <w:pStyle w:val="nineptcolumntab"/>
              <w:spacing w:line="240" w:lineRule="exact"/>
              <w:ind w:left="160" w:right="-27"/>
              <w:rPr>
                <w:rFonts w:cs="Times New Roman"/>
                <w:spacing w:val="-4"/>
                <w:sz w:val="20"/>
              </w:rPr>
            </w:pPr>
            <w:r w:rsidRPr="00233442">
              <w:rPr>
                <w:rFonts w:cs="Times New Roman"/>
                <w:sz w:val="20"/>
              </w:rPr>
              <w:t>Securities business payables</w:t>
            </w:r>
          </w:p>
        </w:tc>
        <w:tc>
          <w:tcPr>
            <w:tcW w:w="976" w:type="dxa"/>
          </w:tcPr>
          <w:p w14:paraId="6005ABA3" w14:textId="688C9B1E"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54968872" w14:textId="7527B60C"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2DFD5D66" w14:textId="0F7FD6A2"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2,595,973</w:t>
            </w:r>
          </w:p>
        </w:tc>
        <w:tc>
          <w:tcPr>
            <w:tcW w:w="1004" w:type="dxa"/>
          </w:tcPr>
          <w:p w14:paraId="6BF4DFAE" w14:textId="3659CA76"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2,595,973</w:t>
            </w:r>
          </w:p>
        </w:tc>
      </w:tr>
      <w:tr w:rsidR="00740103" w:rsidRPr="00233442" w14:paraId="0F0BA807" w14:textId="77777777" w:rsidTr="009C53DA">
        <w:trPr>
          <w:trHeight w:val="20"/>
        </w:trPr>
        <w:tc>
          <w:tcPr>
            <w:tcW w:w="4860" w:type="dxa"/>
            <w:hideMark/>
          </w:tcPr>
          <w:p w14:paraId="112C3A77" w14:textId="77777777" w:rsidR="00740103" w:rsidRPr="00233442" w:rsidRDefault="00740103" w:rsidP="00740103">
            <w:pPr>
              <w:pStyle w:val="nineptcolumntab"/>
              <w:spacing w:line="240" w:lineRule="exact"/>
              <w:ind w:left="160" w:right="-27"/>
              <w:rPr>
                <w:rFonts w:cs="Times New Roman"/>
                <w:sz w:val="20"/>
              </w:rPr>
            </w:pPr>
            <w:r w:rsidRPr="00233442">
              <w:rPr>
                <w:rFonts w:cs="Times New Roman"/>
                <w:sz w:val="20"/>
              </w:rPr>
              <w:t>Derivative liabilities</w:t>
            </w:r>
          </w:p>
        </w:tc>
        <w:tc>
          <w:tcPr>
            <w:tcW w:w="976" w:type="dxa"/>
          </w:tcPr>
          <w:p w14:paraId="68CB9FCD" w14:textId="2DB8E0E4" w:rsidR="00740103" w:rsidRPr="00233442" w:rsidRDefault="00740103" w:rsidP="0074010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66BE5AA1" w14:textId="2898645F" w:rsidR="00740103" w:rsidRPr="00233442" w:rsidRDefault="00740103" w:rsidP="0074010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2FA7C68E" w14:textId="4EAB2B06" w:rsidR="00740103" w:rsidRPr="00233442" w:rsidRDefault="00740103" w:rsidP="00740103">
            <w:pPr>
              <w:pStyle w:val="BodyText"/>
              <w:tabs>
                <w:tab w:val="decimal" w:pos="790"/>
              </w:tabs>
              <w:spacing w:after="0" w:line="240" w:lineRule="exact"/>
              <w:ind w:right="-108"/>
              <w:rPr>
                <w:rFonts w:cs="Times New Roman"/>
                <w:sz w:val="20"/>
              </w:rPr>
            </w:pPr>
            <w:r w:rsidRPr="00165971">
              <w:rPr>
                <w:rFonts w:cs="Times New Roman"/>
                <w:sz w:val="20"/>
              </w:rPr>
              <w:t>242,645</w:t>
            </w:r>
          </w:p>
        </w:tc>
        <w:tc>
          <w:tcPr>
            <w:tcW w:w="1004" w:type="dxa"/>
          </w:tcPr>
          <w:p w14:paraId="5278F6EC" w14:textId="3322E3CE" w:rsidR="00740103" w:rsidRPr="00233442" w:rsidRDefault="00740103" w:rsidP="00740103">
            <w:pPr>
              <w:pStyle w:val="BodyText"/>
              <w:tabs>
                <w:tab w:val="decimal" w:pos="790"/>
              </w:tabs>
              <w:spacing w:after="0" w:line="240" w:lineRule="exact"/>
              <w:ind w:right="-108"/>
              <w:rPr>
                <w:rFonts w:cs="Times New Roman"/>
                <w:sz w:val="20"/>
              </w:rPr>
            </w:pPr>
            <w:r w:rsidRPr="00165971">
              <w:rPr>
                <w:rFonts w:cs="Times New Roman"/>
                <w:sz w:val="20"/>
              </w:rPr>
              <w:t>242,645</w:t>
            </w:r>
          </w:p>
        </w:tc>
      </w:tr>
      <w:tr w:rsidR="001C7353" w:rsidRPr="00233442" w14:paraId="37B07344" w14:textId="77777777" w:rsidTr="009C53DA">
        <w:trPr>
          <w:trHeight w:val="20"/>
        </w:trPr>
        <w:tc>
          <w:tcPr>
            <w:tcW w:w="4860" w:type="dxa"/>
            <w:hideMark/>
          </w:tcPr>
          <w:p w14:paraId="4D39D282" w14:textId="77777777" w:rsidR="001C7353" w:rsidRPr="00233442" w:rsidRDefault="001C7353" w:rsidP="001C7353">
            <w:pPr>
              <w:pStyle w:val="EndnoteText"/>
              <w:spacing w:line="240" w:lineRule="exact"/>
              <w:ind w:left="160" w:right="-27"/>
              <w:jc w:val="thaiDistribute"/>
              <w:rPr>
                <w:rFonts w:ascii="Times New Roman" w:hAnsi="Times New Roman" w:cs="Times New Roman"/>
              </w:rPr>
            </w:pPr>
            <w:r w:rsidRPr="00233442">
              <w:rPr>
                <w:rFonts w:ascii="Times New Roman" w:hAnsi="Times New Roman" w:cs="Times New Roman"/>
              </w:rPr>
              <w:t>Debt issued</w:t>
            </w:r>
          </w:p>
        </w:tc>
        <w:tc>
          <w:tcPr>
            <w:tcW w:w="976" w:type="dxa"/>
          </w:tcPr>
          <w:p w14:paraId="3E4DA762" w14:textId="1F8C8A35"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441B327E" w14:textId="6D9ECDC5"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433,961</w:t>
            </w:r>
          </w:p>
        </w:tc>
        <w:tc>
          <w:tcPr>
            <w:tcW w:w="990" w:type="dxa"/>
          </w:tcPr>
          <w:p w14:paraId="626CE815" w14:textId="0048F974" w:rsidR="001C7353" w:rsidRPr="00233442" w:rsidRDefault="001C7353" w:rsidP="001C7353">
            <w:pPr>
              <w:pStyle w:val="BodyText"/>
              <w:tabs>
                <w:tab w:val="decimal" w:pos="528"/>
              </w:tabs>
              <w:spacing w:after="0" w:line="240" w:lineRule="exact"/>
              <w:ind w:right="-108"/>
              <w:rPr>
                <w:rFonts w:cs="Times New Roman"/>
                <w:sz w:val="20"/>
              </w:rPr>
            </w:pPr>
            <w:r w:rsidRPr="00233442">
              <w:rPr>
                <w:rFonts w:cs="Times New Roman"/>
                <w:sz w:val="20"/>
              </w:rPr>
              <w:t>-</w:t>
            </w:r>
          </w:p>
        </w:tc>
        <w:tc>
          <w:tcPr>
            <w:tcW w:w="1004" w:type="dxa"/>
          </w:tcPr>
          <w:p w14:paraId="07106571" w14:textId="0A96866D"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433,961</w:t>
            </w:r>
          </w:p>
        </w:tc>
      </w:tr>
      <w:tr w:rsidR="00D240FF" w:rsidRPr="00233442" w14:paraId="4B41A81B" w14:textId="77777777" w:rsidTr="009C53DA">
        <w:trPr>
          <w:trHeight w:val="20"/>
        </w:trPr>
        <w:tc>
          <w:tcPr>
            <w:tcW w:w="4860" w:type="dxa"/>
          </w:tcPr>
          <w:p w14:paraId="75C8F705" w14:textId="3352CEC5" w:rsidR="00D240FF" w:rsidRPr="00233442" w:rsidRDefault="00D240FF" w:rsidP="00D240FF">
            <w:pPr>
              <w:pStyle w:val="EndnoteText"/>
              <w:spacing w:line="240" w:lineRule="exact"/>
              <w:ind w:left="160" w:right="-27"/>
              <w:jc w:val="thaiDistribute"/>
              <w:rPr>
                <w:rFonts w:ascii="Times New Roman" w:hAnsi="Times New Roman" w:cs="Times New Roman"/>
              </w:rPr>
            </w:pPr>
            <w:r>
              <w:rPr>
                <w:rFonts w:ascii="Times New Roman" w:hAnsi="Times New Roman" w:cs="Times New Roman"/>
              </w:rPr>
              <w:t>Lease liabilities</w:t>
            </w:r>
          </w:p>
        </w:tc>
        <w:tc>
          <w:tcPr>
            <w:tcW w:w="976" w:type="dxa"/>
          </w:tcPr>
          <w:p w14:paraId="39B97566" w14:textId="48D51D3B" w:rsidR="00D240FF" w:rsidRPr="00233442" w:rsidRDefault="00D240FF" w:rsidP="00D240FF">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1AD9AA31" w14:textId="681A0E44" w:rsidR="00D240FF" w:rsidRPr="00233442" w:rsidRDefault="00D240FF" w:rsidP="00D240FF">
            <w:pPr>
              <w:pStyle w:val="BodyText"/>
              <w:tabs>
                <w:tab w:val="decimal" w:pos="790"/>
              </w:tabs>
              <w:spacing w:after="0" w:line="240" w:lineRule="exact"/>
              <w:ind w:right="-108"/>
              <w:rPr>
                <w:rFonts w:cs="Times New Roman"/>
                <w:sz w:val="20"/>
              </w:rPr>
            </w:pPr>
            <w:r>
              <w:rPr>
                <w:rFonts w:cs="Times New Roman"/>
                <w:sz w:val="20"/>
              </w:rPr>
              <w:t>28,302</w:t>
            </w:r>
          </w:p>
        </w:tc>
        <w:tc>
          <w:tcPr>
            <w:tcW w:w="990" w:type="dxa"/>
          </w:tcPr>
          <w:p w14:paraId="2B62CF00" w14:textId="32CF3507" w:rsidR="00D240FF" w:rsidRPr="00233442" w:rsidRDefault="00D240FF" w:rsidP="00D240FF">
            <w:pPr>
              <w:pStyle w:val="BodyText"/>
              <w:tabs>
                <w:tab w:val="decimal" w:pos="528"/>
              </w:tabs>
              <w:spacing w:after="0" w:line="240" w:lineRule="exact"/>
              <w:ind w:right="-108"/>
              <w:rPr>
                <w:rFonts w:cs="Times New Roman"/>
                <w:sz w:val="20"/>
              </w:rPr>
            </w:pPr>
            <w:r w:rsidRPr="00233442">
              <w:rPr>
                <w:rFonts w:cs="Times New Roman"/>
                <w:sz w:val="20"/>
              </w:rPr>
              <w:t>-</w:t>
            </w:r>
          </w:p>
        </w:tc>
        <w:tc>
          <w:tcPr>
            <w:tcW w:w="1004" w:type="dxa"/>
          </w:tcPr>
          <w:p w14:paraId="08AC0B7E" w14:textId="0EC49F58" w:rsidR="00D240FF" w:rsidRPr="00233442" w:rsidRDefault="00D240FF" w:rsidP="00D240FF">
            <w:pPr>
              <w:pStyle w:val="BodyText"/>
              <w:tabs>
                <w:tab w:val="decimal" w:pos="790"/>
              </w:tabs>
              <w:spacing w:after="0" w:line="240" w:lineRule="exact"/>
              <w:ind w:right="-108"/>
              <w:rPr>
                <w:rFonts w:cs="Times New Roman"/>
                <w:sz w:val="20"/>
              </w:rPr>
            </w:pPr>
            <w:r>
              <w:rPr>
                <w:rFonts w:cs="Times New Roman"/>
                <w:sz w:val="20"/>
              </w:rPr>
              <w:t>28,302</w:t>
            </w:r>
          </w:p>
        </w:tc>
      </w:tr>
    </w:tbl>
    <w:p w14:paraId="2EC5B12E" w14:textId="5C018465" w:rsidR="00EF5E29" w:rsidRDefault="00EF5E29">
      <w:pPr>
        <w:rPr>
          <w:sz w:val="20"/>
        </w:rPr>
      </w:pPr>
    </w:p>
    <w:p w14:paraId="414102F7" w14:textId="77777777" w:rsidR="00EF5E29" w:rsidRDefault="00EF5E29">
      <w:pPr>
        <w:spacing w:line="240" w:lineRule="auto"/>
        <w:rPr>
          <w:sz w:val="20"/>
        </w:rPr>
      </w:pPr>
      <w:r>
        <w:rPr>
          <w:sz w:val="20"/>
        </w:rPr>
        <w:br w:type="page"/>
      </w:r>
    </w:p>
    <w:p w14:paraId="155AEB4C" w14:textId="77777777" w:rsidR="001C7353" w:rsidRDefault="001C7353">
      <w:pPr>
        <w:rPr>
          <w:sz w:val="20"/>
        </w:rPr>
      </w:pPr>
    </w:p>
    <w:tbl>
      <w:tblPr>
        <w:tblW w:w="8820" w:type="dxa"/>
        <w:tblInd w:w="900" w:type="dxa"/>
        <w:tblLayout w:type="fixed"/>
        <w:tblLook w:val="04A0" w:firstRow="1" w:lastRow="0" w:firstColumn="1" w:lastColumn="0" w:noHBand="0" w:noVBand="1"/>
      </w:tblPr>
      <w:tblGrid>
        <w:gridCol w:w="4860"/>
        <w:gridCol w:w="990"/>
        <w:gridCol w:w="990"/>
        <w:gridCol w:w="990"/>
        <w:gridCol w:w="990"/>
      </w:tblGrid>
      <w:tr w:rsidR="009C53DA" w:rsidRPr="00233442" w14:paraId="38700248" w14:textId="77777777" w:rsidTr="009C53DA">
        <w:tc>
          <w:tcPr>
            <w:tcW w:w="4860" w:type="dxa"/>
          </w:tcPr>
          <w:p w14:paraId="712AF3DF" w14:textId="43828B55" w:rsidR="009C53DA" w:rsidRPr="00233442" w:rsidRDefault="001C7353" w:rsidP="00F6016A">
            <w:pPr>
              <w:pStyle w:val="BodyText"/>
              <w:spacing w:after="0" w:line="240" w:lineRule="exact"/>
              <w:ind w:left="340" w:right="-27"/>
              <w:jc w:val="center"/>
              <w:rPr>
                <w:rFonts w:cs="Times New Roman"/>
                <w:sz w:val="20"/>
                <w:lang w:val="en-US"/>
              </w:rPr>
            </w:pPr>
            <w:r>
              <w:rPr>
                <w:sz w:val="20"/>
              </w:rPr>
              <w:br w:type="page"/>
            </w:r>
          </w:p>
        </w:tc>
        <w:tc>
          <w:tcPr>
            <w:tcW w:w="3960" w:type="dxa"/>
            <w:gridSpan w:val="4"/>
            <w:hideMark/>
          </w:tcPr>
          <w:p w14:paraId="27851DFF" w14:textId="763E6E27" w:rsidR="009C53DA" w:rsidRPr="00233442" w:rsidRDefault="009C53DA" w:rsidP="009C53DA">
            <w:pPr>
              <w:pStyle w:val="BodyText"/>
              <w:tabs>
                <w:tab w:val="center" w:pos="3162"/>
                <w:tab w:val="left" w:pos="4785"/>
              </w:tabs>
              <w:spacing w:after="0" w:line="240" w:lineRule="exact"/>
              <w:ind w:left="-108" w:right="-27" w:hanging="40"/>
              <w:jc w:val="center"/>
              <w:rPr>
                <w:rFonts w:cs="Times New Roman"/>
                <w:sz w:val="20"/>
                <w:rtl/>
                <w:lang w:val="en-US"/>
              </w:rPr>
            </w:pPr>
            <w:r w:rsidRPr="00233442">
              <w:rPr>
                <w:rFonts w:cs="Times New Roman"/>
                <w:b/>
                <w:bCs/>
                <w:sz w:val="20"/>
                <w:lang w:val="en-US"/>
              </w:rPr>
              <w:t>Separate financial statements</w:t>
            </w:r>
          </w:p>
        </w:tc>
      </w:tr>
      <w:tr w:rsidR="009C53DA" w:rsidRPr="00233442" w14:paraId="0DE53C83" w14:textId="77777777" w:rsidTr="009C53DA">
        <w:tc>
          <w:tcPr>
            <w:tcW w:w="4860" w:type="dxa"/>
          </w:tcPr>
          <w:p w14:paraId="3C145D06" w14:textId="77777777" w:rsidR="009C53DA" w:rsidRPr="00233442" w:rsidRDefault="009C53DA" w:rsidP="00F6016A">
            <w:pPr>
              <w:pStyle w:val="BodyText"/>
              <w:spacing w:after="0" w:line="240" w:lineRule="exact"/>
              <w:ind w:left="-108" w:right="-27"/>
              <w:jc w:val="center"/>
              <w:rPr>
                <w:rFonts w:cs="Times New Roman"/>
                <w:sz w:val="20"/>
                <w:lang w:val="th-TH"/>
              </w:rPr>
            </w:pPr>
          </w:p>
        </w:tc>
        <w:tc>
          <w:tcPr>
            <w:tcW w:w="3960" w:type="dxa"/>
            <w:gridSpan w:val="4"/>
            <w:hideMark/>
          </w:tcPr>
          <w:p w14:paraId="47940C41" w14:textId="578FF211" w:rsidR="009C53DA" w:rsidRPr="00233442" w:rsidRDefault="009C53DA" w:rsidP="00F6016A">
            <w:pPr>
              <w:pStyle w:val="BodyText"/>
              <w:spacing w:after="0" w:line="240" w:lineRule="exact"/>
              <w:ind w:left="-108" w:right="-27" w:hanging="40"/>
              <w:jc w:val="center"/>
              <w:rPr>
                <w:rFonts w:cs="Times New Roman"/>
                <w:sz w:val="20"/>
                <w:rtl/>
                <w:lang w:val="th-TH"/>
              </w:rPr>
            </w:pPr>
            <w:r w:rsidRPr="00233442">
              <w:rPr>
                <w:rFonts w:cs="Times New Roman"/>
                <w:sz w:val="20"/>
                <w:lang w:val="en-US"/>
              </w:rPr>
              <w:t>2019</w:t>
            </w:r>
          </w:p>
        </w:tc>
      </w:tr>
      <w:tr w:rsidR="001C7353" w:rsidRPr="00233442" w14:paraId="77276378" w14:textId="77777777" w:rsidTr="009C53DA">
        <w:tc>
          <w:tcPr>
            <w:tcW w:w="4860" w:type="dxa"/>
          </w:tcPr>
          <w:p w14:paraId="1751CC54"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90" w:type="dxa"/>
            <w:hideMark/>
          </w:tcPr>
          <w:p w14:paraId="38185E6D" w14:textId="64B621BA" w:rsidR="001C7353" w:rsidRPr="00233442" w:rsidRDefault="001C7353" w:rsidP="001C7353">
            <w:pPr>
              <w:pStyle w:val="BodyText"/>
              <w:spacing w:after="0" w:line="240" w:lineRule="exact"/>
              <w:ind w:left="-126" w:right="-108"/>
              <w:jc w:val="center"/>
              <w:rPr>
                <w:rFonts w:cs="Times New Roman"/>
                <w:sz w:val="20"/>
                <w:rtl/>
                <w:lang w:val="en-US"/>
              </w:rPr>
            </w:pPr>
            <w:r>
              <w:rPr>
                <w:rFonts w:cs="Times New Roman"/>
                <w:sz w:val="20"/>
                <w:lang w:val="en-US"/>
              </w:rPr>
              <w:t>Variable</w:t>
            </w:r>
          </w:p>
        </w:tc>
        <w:tc>
          <w:tcPr>
            <w:tcW w:w="990" w:type="dxa"/>
            <w:hideMark/>
          </w:tcPr>
          <w:p w14:paraId="19EB4003" w14:textId="77777777" w:rsidR="001C7353" w:rsidRPr="00233442" w:rsidRDefault="001C7353" w:rsidP="001C7353">
            <w:pPr>
              <w:pStyle w:val="BodyText"/>
              <w:spacing w:after="0" w:line="240" w:lineRule="exact"/>
              <w:ind w:left="-126" w:right="-108"/>
              <w:jc w:val="center"/>
              <w:rPr>
                <w:rFonts w:cs="Times New Roman"/>
                <w:sz w:val="20"/>
                <w:lang w:val="en-US"/>
              </w:rPr>
            </w:pPr>
            <w:r w:rsidRPr="00233442">
              <w:rPr>
                <w:rFonts w:cs="Times New Roman"/>
                <w:sz w:val="20"/>
                <w:lang w:val="en-US"/>
              </w:rPr>
              <w:t>Fixed</w:t>
            </w:r>
          </w:p>
        </w:tc>
        <w:tc>
          <w:tcPr>
            <w:tcW w:w="990" w:type="dxa"/>
          </w:tcPr>
          <w:p w14:paraId="71036058" w14:textId="0A2D29B3" w:rsidR="001C7353" w:rsidRPr="00233442" w:rsidRDefault="001C7353" w:rsidP="001C7353">
            <w:pPr>
              <w:pStyle w:val="BodyText"/>
              <w:spacing w:after="0" w:line="240" w:lineRule="exact"/>
              <w:ind w:left="-108" w:right="-108"/>
              <w:jc w:val="center"/>
              <w:rPr>
                <w:rFonts w:cs="Times New Roman"/>
                <w:sz w:val="20"/>
                <w:lang w:val="en-US"/>
              </w:rPr>
            </w:pPr>
            <w:r w:rsidRPr="00233442">
              <w:rPr>
                <w:rFonts w:cs="Times New Roman"/>
                <w:sz w:val="20"/>
                <w:lang w:val="en-US"/>
              </w:rPr>
              <w:t>Non-</w:t>
            </w:r>
          </w:p>
        </w:tc>
        <w:tc>
          <w:tcPr>
            <w:tcW w:w="990" w:type="dxa"/>
          </w:tcPr>
          <w:p w14:paraId="29940515"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17DFB666" w14:textId="77777777" w:rsidTr="009C53DA">
        <w:tc>
          <w:tcPr>
            <w:tcW w:w="4860" w:type="dxa"/>
          </w:tcPr>
          <w:p w14:paraId="3D1FF857"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90" w:type="dxa"/>
            <w:hideMark/>
          </w:tcPr>
          <w:p w14:paraId="0E87044A" w14:textId="77777777" w:rsidR="001C7353" w:rsidRPr="00233442" w:rsidRDefault="001C7353" w:rsidP="001C7353">
            <w:pPr>
              <w:pStyle w:val="EndnoteText"/>
              <w:spacing w:line="240" w:lineRule="exac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
          <w:p w14:paraId="6CBC46D3"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interest</w:t>
            </w:r>
          </w:p>
        </w:tc>
        <w:tc>
          <w:tcPr>
            <w:tcW w:w="990" w:type="dxa"/>
            <w:hideMark/>
          </w:tcPr>
          <w:p w14:paraId="0DF5F27C" w14:textId="2E6F9829" w:rsidR="001C7353" w:rsidRPr="00233442" w:rsidRDefault="001C7353" w:rsidP="001C7353">
            <w:pPr>
              <w:pStyle w:val="BodyText"/>
              <w:spacing w:after="0" w:line="240" w:lineRule="exact"/>
              <w:ind w:left="-108" w:right="-108"/>
              <w:jc w:val="center"/>
              <w:rPr>
                <w:rFonts w:cs="Times New Roman"/>
                <w:sz w:val="20"/>
                <w:rtl/>
                <w:lang w:val="en-US"/>
              </w:rPr>
            </w:pPr>
            <w:r w:rsidRPr="00233442">
              <w:rPr>
                <w:rFonts w:cs="Times New Roman"/>
                <w:sz w:val="20"/>
                <w:lang w:val="en-US"/>
              </w:rPr>
              <w:t xml:space="preserve">interest </w:t>
            </w:r>
          </w:p>
        </w:tc>
        <w:tc>
          <w:tcPr>
            <w:tcW w:w="990" w:type="dxa"/>
          </w:tcPr>
          <w:p w14:paraId="2F642CD4"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74074EC2" w14:textId="77777777" w:rsidTr="009C53DA">
        <w:tc>
          <w:tcPr>
            <w:tcW w:w="4860" w:type="dxa"/>
          </w:tcPr>
          <w:p w14:paraId="7C6518CE" w14:textId="77777777" w:rsidR="001C7353" w:rsidRPr="00233442" w:rsidRDefault="001C7353" w:rsidP="001C7353">
            <w:pPr>
              <w:pStyle w:val="EndnoteText"/>
              <w:spacing w:line="240" w:lineRule="exact"/>
              <w:ind w:left="-18" w:right="-27"/>
              <w:jc w:val="center"/>
              <w:rPr>
                <w:rFonts w:ascii="Times New Roman" w:hAnsi="Times New Roman" w:cs="Times New Roman"/>
                <w:rtl/>
              </w:rPr>
            </w:pPr>
          </w:p>
        </w:tc>
        <w:tc>
          <w:tcPr>
            <w:tcW w:w="990" w:type="dxa"/>
            <w:hideMark/>
          </w:tcPr>
          <w:p w14:paraId="4D75880D" w14:textId="77777777" w:rsidR="001C7353" w:rsidRPr="00233442" w:rsidRDefault="001C7353" w:rsidP="001C7353">
            <w:pPr>
              <w:pStyle w:val="EndnoteText"/>
              <w:spacing w:line="240" w:lineRule="exac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
          <w:p w14:paraId="30F1463F"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rate</w:t>
            </w:r>
          </w:p>
        </w:tc>
        <w:tc>
          <w:tcPr>
            <w:tcW w:w="990" w:type="dxa"/>
            <w:hideMark/>
          </w:tcPr>
          <w:p w14:paraId="3320AB77" w14:textId="77777777" w:rsidR="001C7353" w:rsidRPr="00233442" w:rsidRDefault="001C7353" w:rsidP="001C7353">
            <w:pPr>
              <w:pStyle w:val="EndnoteText"/>
              <w:spacing w:line="240" w:lineRule="exact"/>
              <w:ind w:left="-18" w:right="-27"/>
              <w:jc w:val="center"/>
              <w:rPr>
                <w:rFonts w:ascii="Times New Roman" w:hAnsi="Times New Roman" w:cs="Times New Roman"/>
              </w:rPr>
            </w:pPr>
            <w:r w:rsidRPr="00233442">
              <w:rPr>
                <w:rFonts w:ascii="Times New Roman" w:hAnsi="Times New Roman" w:cs="Times New Roman"/>
              </w:rPr>
              <w:t>bearing</w:t>
            </w:r>
          </w:p>
        </w:tc>
        <w:tc>
          <w:tcPr>
            <w:tcW w:w="990" w:type="dxa"/>
            <w:hideMark/>
          </w:tcPr>
          <w:p w14:paraId="075EC023" w14:textId="77777777" w:rsidR="001C7353" w:rsidRPr="00233442" w:rsidRDefault="001C7353" w:rsidP="001C7353">
            <w:pPr>
              <w:pStyle w:val="EndnoteText"/>
              <w:spacing w:line="240" w:lineRule="exact"/>
              <w:ind w:left="-108" w:right="-27"/>
              <w:jc w:val="center"/>
              <w:rPr>
                <w:rFonts w:ascii="Times New Roman" w:hAnsi="Times New Roman" w:cs="Times New Roman"/>
              </w:rPr>
            </w:pPr>
            <w:r w:rsidRPr="00233442">
              <w:rPr>
                <w:rFonts w:ascii="Times New Roman" w:hAnsi="Times New Roman" w:cs="Times New Roman"/>
              </w:rPr>
              <w:t xml:space="preserve"> Total</w:t>
            </w:r>
          </w:p>
        </w:tc>
      </w:tr>
      <w:tr w:rsidR="001C7353" w:rsidRPr="00233442" w14:paraId="2D4C975A" w14:textId="77777777" w:rsidTr="009C53DA">
        <w:tc>
          <w:tcPr>
            <w:tcW w:w="4860" w:type="dxa"/>
          </w:tcPr>
          <w:p w14:paraId="57655712" w14:textId="77777777" w:rsidR="001C7353" w:rsidRPr="00233442" w:rsidRDefault="001C7353" w:rsidP="001C7353">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65CA2B46" w14:textId="77777777" w:rsidR="001C7353" w:rsidRPr="00233442" w:rsidRDefault="001C7353" w:rsidP="001C7353">
            <w:pPr>
              <w:pStyle w:val="BodyText"/>
              <w:tabs>
                <w:tab w:val="decimal" w:pos="264"/>
              </w:tabs>
              <w:spacing w:after="0" w:line="240" w:lineRule="exac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1C7353" w:rsidRPr="00233442" w14:paraId="73B0EC05" w14:textId="77777777" w:rsidTr="009C53DA">
        <w:tc>
          <w:tcPr>
            <w:tcW w:w="4860" w:type="dxa"/>
            <w:hideMark/>
          </w:tcPr>
          <w:p w14:paraId="6E571309" w14:textId="77777777" w:rsidR="001C7353" w:rsidRPr="00233442" w:rsidRDefault="001C7353" w:rsidP="001C7353">
            <w:pPr>
              <w:pStyle w:val="BodyText"/>
              <w:spacing w:after="0" w:line="240" w:lineRule="exact"/>
              <w:ind w:left="160" w:right="-27"/>
              <w:jc w:val="thaiDistribute"/>
              <w:rPr>
                <w:rFonts w:cs="Times New Roman"/>
                <w:b/>
                <w:bCs/>
                <w:i/>
                <w:iCs/>
                <w:sz w:val="20"/>
                <w:rtl/>
              </w:rPr>
            </w:pPr>
            <w:r w:rsidRPr="00233442">
              <w:rPr>
                <w:rFonts w:cs="Times New Roman"/>
                <w:b/>
                <w:bCs/>
                <w:i/>
                <w:iCs/>
                <w:sz w:val="20"/>
              </w:rPr>
              <w:t>Financial assets</w:t>
            </w:r>
          </w:p>
        </w:tc>
        <w:tc>
          <w:tcPr>
            <w:tcW w:w="990" w:type="dxa"/>
          </w:tcPr>
          <w:p w14:paraId="1D823B14" w14:textId="77777777" w:rsidR="001C7353" w:rsidRPr="00233442" w:rsidRDefault="001C7353" w:rsidP="001C7353">
            <w:pPr>
              <w:pStyle w:val="BodyText"/>
              <w:tabs>
                <w:tab w:val="decimal" w:pos="702"/>
              </w:tabs>
              <w:spacing w:after="0" w:line="240" w:lineRule="exact"/>
              <w:rPr>
                <w:rFonts w:cs="Times New Roman"/>
                <w:sz w:val="20"/>
                <w:lang w:eastAsia="ja-JP"/>
              </w:rPr>
            </w:pPr>
          </w:p>
        </w:tc>
        <w:tc>
          <w:tcPr>
            <w:tcW w:w="990" w:type="dxa"/>
          </w:tcPr>
          <w:p w14:paraId="28213D04" w14:textId="77777777" w:rsidR="001C7353" w:rsidRPr="00233442" w:rsidRDefault="001C7353" w:rsidP="001C7353">
            <w:pPr>
              <w:pStyle w:val="BodyText"/>
              <w:tabs>
                <w:tab w:val="decimal" w:pos="612"/>
              </w:tabs>
              <w:spacing w:after="0" w:line="240" w:lineRule="exact"/>
              <w:ind w:left="-108" w:right="72"/>
              <w:jc w:val="right"/>
              <w:rPr>
                <w:rFonts w:cs="Times New Roman"/>
                <w:sz w:val="20"/>
                <w:lang w:eastAsia="ja-JP"/>
              </w:rPr>
            </w:pPr>
          </w:p>
        </w:tc>
        <w:tc>
          <w:tcPr>
            <w:tcW w:w="990" w:type="dxa"/>
          </w:tcPr>
          <w:p w14:paraId="1E2E98A0" w14:textId="77777777" w:rsidR="001C7353" w:rsidRPr="00233442" w:rsidRDefault="001C7353" w:rsidP="001C7353">
            <w:pPr>
              <w:pStyle w:val="BodyText"/>
              <w:tabs>
                <w:tab w:val="decimal" w:pos="792"/>
              </w:tabs>
              <w:spacing w:after="0" w:line="240" w:lineRule="exact"/>
              <w:ind w:left="-108"/>
              <w:jc w:val="both"/>
              <w:rPr>
                <w:rFonts w:cs="Times New Roman"/>
                <w:sz w:val="20"/>
                <w:lang w:eastAsia="ja-JP"/>
              </w:rPr>
            </w:pPr>
          </w:p>
        </w:tc>
        <w:tc>
          <w:tcPr>
            <w:tcW w:w="990" w:type="dxa"/>
          </w:tcPr>
          <w:p w14:paraId="7CA1E140" w14:textId="77777777" w:rsidR="001C7353" w:rsidRPr="00233442" w:rsidRDefault="001C7353" w:rsidP="001C7353">
            <w:pPr>
              <w:pStyle w:val="BodyText"/>
              <w:tabs>
                <w:tab w:val="decimal" w:pos="810"/>
              </w:tabs>
              <w:spacing w:after="0" w:line="240" w:lineRule="exact"/>
              <w:ind w:left="-108"/>
              <w:jc w:val="both"/>
              <w:rPr>
                <w:rFonts w:cs="Times New Roman"/>
                <w:sz w:val="20"/>
                <w:lang w:eastAsia="ja-JP"/>
              </w:rPr>
            </w:pPr>
          </w:p>
        </w:tc>
      </w:tr>
      <w:tr w:rsidR="001C7353" w:rsidRPr="00233442" w14:paraId="4DEFF394" w14:textId="77777777" w:rsidTr="009C53DA">
        <w:tc>
          <w:tcPr>
            <w:tcW w:w="4860" w:type="dxa"/>
            <w:hideMark/>
          </w:tcPr>
          <w:p w14:paraId="655B7413" w14:textId="77777777" w:rsidR="001C7353" w:rsidRPr="00233442" w:rsidRDefault="001C7353" w:rsidP="001C7353">
            <w:pPr>
              <w:pStyle w:val="nineptcolumntab"/>
              <w:spacing w:line="240" w:lineRule="exact"/>
              <w:ind w:left="160" w:right="-27"/>
              <w:rPr>
                <w:rFonts w:cs="Times New Roman"/>
                <w:sz w:val="20"/>
                <w:rtl/>
              </w:rPr>
            </w:pPr>
            <w:r w:rsidRPr="00233442">
              <w:rPr>
                <w:rFonts w:cs="Times New Roman"/>
                <w:sz w:val="20"/>
              </w:rPr>
              <w:t>Cash and cash equivalents</w:t>
            </w:r>
          </w:p>
        </w:tc>
        <w:tc>
          <w:tcPr>
            <w:tcW w:w="990" w:type="dxa"/>
            <w:hideMark/>
          </w:tcPr>
          <w:p w14:paraId="0080EB47" w14:textId="77777777" w:rsidR="001C7353" w:rsidRPr="00233442" w:rsidRDefault="001C7353" w:rsidP="001C7353">
            <w:pPr>
              <w:pStyle w:val="BodyText"/>
              <w:tabs>
                <w:tab w:val="decimal" w:pos="790"/>
              </w:tabs>
              <w:spacing w:after="0" w:line="240" w:lineRule="exact"/>
              <w:ind w:left="-107" w:right="-108"/>
              <w:rPr>
                <w:rFonts w:cs="Times New Roman"/>
                <w:sz w:val="20"/>
              </w:rPr>
            </w:pPr>
            <w:r w:rsidRPr="00233442">
              <w:rPr>
                <w:rFonts w:cs="Times New Roman"/>
                <w:sz w:val="20"/>
              </w:rPr>
              <w:t>588</w:t>
            </w:r>
          </w:p>
        </w:tc>
        <w:tc>
          <w:tcPr>
            <w:tcW w:w="990" w:type="dxa"/>
            <w:hideMark/>
          </w:tcPr>
          <w:p w14:paraId="6CCEA542"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100,000</w:t>
            </w:r>
          </w:p>
        </w:tc>
        <w:tc>
          <w:tcPr>
            <w:tcW w:w="990" w:type="dxa"/>
            <w:hideMark/>
          </w:tcPr>
          <w:p w14:paraId="4EA6C419"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756,541</w:t>
            </w:r>
          </w:p>
        </w:tc>
        <w:tc>
          <w:tcPr>
            <w:tcW w:w="990" w:type="dxa"/>
            <w:hideMark/>
          </w:tcPr>
          <w:p w14:paraId="6EBDC07B"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857,129</w:t>
            </w:r>
          </w:p>
        </w:tc>
      </w:tr>
      <w:tr w:rsidR="001C7353" w:rsidRPr="00233442" w14:paraId="6FDB8B25" w14:textId="77777777" w:rsidTr="009C53DA">
        <w:tc>
          <w:tcPr>
            <w:tcW w:w="4860" w:type="dxa"/>
            <w:hideMark/>
          </w:tcPr>
          <w:p w14:paraId="0960653D" w14:textId="77777777" w:rsidR="001C7353" w:rsidRPr="00233442" w:rsidRDefault="001C7353" w:rsidP="001C7353">
            <w:pPr>
              <w:pStyle w:val="nineptcolumntab"/>
              <w:tabs>
                <w:tab w:val="clear" w:pos="624"/>
                <w:tab w:val="left" w:pos="720"/>
              </w:tabs>
              <w:spacing w:line="240" w:lineRule="exact"/>
              <w:ind w:left="255" w:right="-27" w:hanging="95"/>
              <w:rPr>
                <w:rFonts w:cs="Times New Roman"/>
                <w:spacing w:val="-2"/>
                <w:sz w:val="20"/>
              </w:rPr>
            </w:pPr>
            <w:r w:rsidRPr="00233442">
              <w:rPr>
                <w:rFonts w:cs="Times New Roman"/>
                <w:spacing w:val="-2"/>
                <w:sz w:val="20"/>
              </w:rPr>
              <w:t xml:space="preserve">Receivables from Clearing </w:t>
            </w:r>
            <w:r w:rsidRPr="00233442">
              <w:rPr>
                <w:rFonts w:cs="Times New Roman"/>
                <w:sz w:val="20"/>
              </w:rPr>
              <w:t>House and broker - dealers</w:t>
            </w:r>
          </w:p>
        </w:tc>
        <w:tc>
          <w:tcPr>
            <w:tcW w:w="990" w:type="dxa"/>
            <w:vAlign w:val="bottom"/>
          </w:tcPr>
          <w:p w14:paraId="52187AEC" w14:textId="77777777"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vAlign w:val="bottom"/>
          </w:tcPr>
          <w:p w14:paraId="10309E8E"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vAlign w:val="bottom"/>
          </w:tcPr>
          <w:p w14:paraId="343F79DD"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343,516</w:t>
            </w:r>
          </w:p>
        </w:tc>
        <w:tc>
          <w:tcPr>
            <w:tcW w:w="990" w:type="dxa"/>
            <w:vAlign w:val="bottom"/>
          </w:tcPr>
          <w:p w14:paraId="0232E9AE"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343,516</w:t>
            </w:r>
          </w:p>
        </w:tc>
      </w:tr>
      <w:tr w:rsidR="001C7353" w:rsidRPr="00233442" w14:paraId="491C849F" w14:textId="77777777" w:rsidTr="009C53DA">
        <w:tc>
          <w:tcPr>
            <w:tcW w:w="4860" w:type="dxa"/>
            <w:hideMark/>
          </w:tcPr>
          <w:p w14:paraId="5475F25E" w14:textId="77777777" w:rsidR="001C7353" w:rsidRPr="00233442" w:rsidRDefault="001C7353" w:rsidP="001C7353">
            <w:pPr>
              <w:pStyle w:val="nineptcolumntab"/>
              <w:spacing w:line="240" w:lineRule="exact"/>
              <w:ind w:left="160" w:right="-27"/>
              <w:rPr>
                <w:rFonts w:cs="Times New Roman"/>
                <w:sz w:val="20"/>
              </w:rPr>
            </w:pPr>
            <w:r w:rsidRPr="00233442">
              <w:rPr>
                <w:rFonts w:cs="Times New Roman"/>
                <w:sz w:val="20"/>
              </w:rPr>
              <w:t>Securities business receivables</w:t>
            </w:r>
          </w:p>
        </w:tc>
        <w:tc>
          <w:tcPr>
            <w:tcW w:w="990" w:type="dxa"/>
            <w:vAlign w:val="bottom"/>
            <w:hideMark/>
          </w:tcPr>
          <w:p w14:paraId="4BDFD797" w14:textId="77777777" w:rsidR="001C7353" w:rsidRPr="00233442" w:rsidRDefault="001C7353" w:rsidP="001C7353">
            <w:pPr>
              <w:pStyle w:val="BodyText"/>
              <w:tabs>
                <w:tab w:val="decimal" w:pos="790"/>
              </w:tabs>
              <w:spacing w:after="0" w:line="240" w:lineRule="exact"/>
              <w:ind w:left="-107" w:right="-13"/>
              <w:jc w:val="center"/>
              <w:rPr>
                <w:rFonts w:cs="Times New Roman"/>
                <w:sz w:val="20"/>
                <w:rtl/>
              </w:rPr>
            </w:pPr>
            <w:r w:rsidRPr="00233442">
              <w:rPr>
                <w:rFonts w:cs="Times New Roman"/>
                <w:sz w:val="20"/>
              </w:rPr>
              <w:t>1,240,317</w:t>
            </w:r>
          </w:p>
        </w:tc>
        <w:tc>
          <w:tcPr>
            <w:tcW w:w="990" w:type="dxa"/>
            <w:vAlign w:val="bottom"/>
            <w:hideMark/>
          </w:tcPr>
          <w:p w14:paraId="655E94B8"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vAlign w:val="bottom"/>
            <w:hideMark/>
          </w:tcPr>
          <w:p w14:paraId="787C4104"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1,949,153</w:t>
            </w:r>
          </w:p>
        </w:tc>
        <w:tc>
          <w:tcPr>
            <w:tcW w:w="990" w:type="dxa"/>
            <w:vAlign w:val="bottom"/>
            <w:hideMark/>
          </w:tcPr>
          <w:p w14:paraId="51D71F0D"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3,189,470</w:t>
            </w:r>
          </w:p>
        </w:tc>
      </w:tr>
      <w:tr w:rsidR="001C7353" w:rsidRPr="00233442" w14:paraId="607D5811" w14:textId="77777777" w:rsidTr="009C53DA">
        <w:tc>
          <w:tcPr>
            <w:tcW w:w="4860" w:type="dxa"/>
            <w:hideMark/>
          </w:tcPr>
          <w:p w14:paraId="66189B01" w14:textId="77777777" w:rsidR="001C7353" w:rsidRPr="00233442" w:rsidRDefault="001C7353" w:rsidP="001C7353">
            <w:pPr>
              <w:pStyle w:val="nineptcolumntab"/>
              <w:spacing w:line="240" w:lineRule="exact"/>
              <w:ind w:left="160" w:right="-27"/>
              <w:rPr>
                <w:rFonts w:cs="Times New Roman"/>
                <w:sz w:val="20"/>
              </w:rPr>
            </w:pPr>
            <w:r w:rsidRPr="00233442">
              <w:rPr>
                <w:rFonts w:cs="Times New Roman"/>
                <w:sz w:val="20"/>
              </w:rPr>
              <w:t xml:space="preserve">Derivative assets </w:t>
            </w:r>
          </w:p>
        </w:tc>
        <w:tc>
          <w:tcPr>
            <w:tcW w:w="990" w:type="dxa"/>
            <w:hideMark/>
          </w:tcPr>
          <w:p w14:paraId="58FF6DFF" w14:textId="77777777" w:rsidR="001C7353" w:rsidRPr="00233442" w:rsidRDefault="001C7353" w:rsidP="001C7353">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5A2BBA69"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5A9B21C3"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50,695</w:t>
            </w:r>
          </w:p>
        </w:tc>
        <w:tc>
          <w:tcPr>
            <w:tcW w:w="990" w:type="dxa"/>
            <w:hideMark/>
          </w:tcPr>
          <w:p w14:paraId="0C6B2AF5"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50,695</w:t>
            </w:r>
          </w:p>
        </w:tc>
      </w:tr>
      <w:tr w:rsidR="001C7353" w:rsidRPr="00233442" w14:paraId="0ADF22FA" w14:textId="77777777" w:rsidTr="009C53DA">
        <w:tc>
          <w:tcPr>
            <w:tcW w:w="4860" w:type="dxa"/>
            <w:hideMark/>
          </w:tcPr>
          <w:p w14:paraId="43A8631C" w14:textId="33A3D3AB" w:rsidR="001C7353" w:rsidRPr="00233442" w:rsidRDefault="001C7353" w:rsidP="001C7353">
            <w:pPr>
              <w:pStyle w:val="nineptcolumntab"/>
              <w:spacing w:line="240" w:lineRule="exact"/>
              <w:ind w:left="160" w:right="-27"/>
              <w:rPr>
                <w:rFonts w:cs="Times New Roman"/>
                <w:sz w:val="20"/>
              </w:rPr>
            </w:pPr>
            <w:r>
              <w:rPr>
                <w:rFonts w:cs="Times New Roman"/>
                <w:sz w:val="20"/>
              </w:rPr>
              <w:t>Investments</w:t>
            </w:r>
          </w:p>
        </w:tc>
        <w:tc>
          <w:tcPr>
            <w:tcW w:w="990" w:type="dxa"/>
            <w:hideMark/>
          </w:tcPr>
          <w:p w14:paraId="2DEF0855" w14:textId="77777777" w:rsidR="001C7353" w:rsidRPr="00233442" w:rsidRDefault="001C7353" w:rsidP="001C7353">
            <w:pPr>
              <w:pStyle w:val="BodyText"/>
              <w:tabs>
                <w:tab w:val="decimal" w:pos="790"/>
              </w:tabs>
              <w:spacing w:after="0" w:line="240" w:lineRule="exact"/>
              <w:ind w:left="-107" w:right="-108"/>
              <w:rPr>
                <w:rFonts w:cs="Times New Roman"/>
                <w:sz w:val="20"/>
                <w:rtl/>
              </w:rPr>
            </w:pPr>
            <w:r w:rsidRPr="00233442">
              <w:rPr>
                <w:rFonts w:cs="Times New Roman"/>
                <w:sz w:val="20"/>
              </w:rPr>
              <w:t>168,572</w:t>
            </w:r>
          </w:p>
        </w:tc>
        <w:tc>
          <w:tcPr>
            <w:tcW w:w="990" w:type="dxa"/>
            <w:hideMark/>
          </w:tcPr>
          <w:p w14:paraId="461F7294"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3F7B7F77"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1,663,927</w:t>
            </w:r>
          </w:p>
        </w:tc>
        <w:tc>
          <w:tcPr>
            <w:tcW w:w="990" w:type="dxa"/>
            <w:hideMark/>
          </w:tcPr>
          <w:p w14:paraId="7FD5E10D"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1,832,499</w:t>
            </w:r>
          </w:p>
        </w:tc>
      </w:tr>
      <w:tr w:rsidR="001C7353" w:rsidRPr="00233442" w14:paraId="567B852F" w14:textId="77777777" w:rsidTr="009C53DA">
        <w:trPr>
          <w:trHeight w:val="101"/>
        </w:trPr>
        <w:tc>
          <w:tcPr>
            <w:tcW w:w="4860" w:type="dxa"/>
          </w:tcPr>
          <w:p w14:paraId="45295728" w14:textId="77777777" w:rsidR="001C7353" w:rsidRPr="00233442" w:rsidRDefault="001C7353" w:rsidP="001C7353">
            <w:pPr>
              <w:spacing w:line="240" w:lineRule="exact"/>
              <w:ind w:left="160" w:right="-27"/>
              <w:jc w:val="thaiDistribute"/>
              <w:rPr>
                <w:rFonts w:cs="Times New Roman"/>
                <w:sz w:val="20"/>
                <w:lang w:val="en-US"/>
              </w:rPr>
            </w:pPr>
          </w:p>
        </w:tc>
        <w:tc>
          <w:tcPr>
            <w:tcW w:w="990" w:type="dxa"/>
          </w:tcPr>
          <w:p w14:paraId="5E0176AA" w14:textId="77777777" w:rsidR="001C7353" w:rsidRPr="00233442" w:rsidRDefault="001C7353" w:rsidP="001C7353">
            <w:pPr>
              <w:pStyle w:val="BodyText"/>
              <w:tabs>
                <w:tab w:val="decimal" w:pos="520"/>
              </w:tabs>
              <w:spacing w:after="0" w:line="240" w:lineRule="exact"/>
              <w:ind w:left="-107" w:right="-108"/>
              <w:rPr>
                <w:rFonts w:cs="Times New Roman"/>
                <w:sz w:val="20"/>
              </w:rPr>
            </w:pPr>
          </w:p>
        </w:tc>
        <w:tc>
          <w:tcPr>
            <w:tcW w:w="990" w:type="dxa"/>
          </w:tcPr>
          <w:p w14:paraId="79324F7D" w14:textId="77777777" w:rsidR="001C7353" w:rsidRPr="00233442" w:rsidRDefault="001C7353" w:rsidP="001C7353">
            <w:pPr>
              <w:pStyle w:val="BodyText"/>
              <w:tabs>
                <w:tab w:val="decimal" w:pos="531"/>
              </w:tabs>
              <w:spacing w:after="0" w:line="240" w:lineRule="exact"/>
              <w:ind w:right="-108"/>
              <w:rPr>
                <w:rFonts w:cs="Times New Roman"/>
                <w:sz w:val="20"/>
              </w:rPr>
            </w:pPr>
          </w:p>
        </w:tc>
        <w:tc>
          <w:tcPr>
            <w:tcW w:w="990" w:type="dxa"/>
          </w:tcPr>
          <w:p w14:paraId="1A2078A8" w14:textId="77777777" w:rsidR="001C7353" w:rsidRPr="00233442" w:rsidRDefault="001C7353" w:rsidP="001C7353">
            <w:pPr>
              <w:pStyle w:val="BodyText"/>
              <w:tabs>
                <w:tab w:val="decimal" w:pos="792"/>
              </w:tabs>
              <w:spacing w:after="0" w:line="240" w:lineRule="exact"/>
              <w:ind w:right="-108"/>
              <w:rPr>
                <w:rFonts w:cs="Times New Roman"/>
                <w:sz w:val="20"/>
              </w:rPr>
            </w:pPr>
          </w:p>
        </w:tc>
        <w:tc>
          <w:tcPr>
            <w:tcW w:w="990" w:type="dxa"/>
          </w:tcPr>
          <w:p w14:paraId="6AC17D73" w14:textId="77777777" w:rsidR="001C7353" w:rsidRPr="00233442" w:rsidRDefault="001C7353" w:rsidP="001C7353">
            <w:pPr>
              <w:pStyle w:val="BodyText"/>
              <w:tabs>
                <w:tab w:val="decimal" w:pos="780"/>
              </w:tabs>
              <w:spacing w:after="0" w:line="240" w:lineRule="exact"/>
              <w:ind w:left="-101" w:right="-115"/>
              <w:rPr>
                <w:rFonts w:cs="Times New Roman"/>
                <w:sz w:val="20"/>
              </w:rPr>
            </w:pPr>
          </w:p>
        </w:tc>
      </w:tr>
      <w:tr w:rsidR="001C7353" w:rsidRPr="00233442" w14:paraId="5BCE98DE" w14:textId="77777777" w:rsidTr="009C53DA">
        <w:tc>
          <w:tcPr>
            <w:tcW w:w="4860" w:type="dxa"/>
            <w:hideMark/>
          </w:tcPr>
          <w:p w14:paraId="5BB13D2E" w14:textId="77777777" w:rsidR="001C7353" w:rsidRPr="00233442" w:rsidRDefault="001C7353" w:rsidP="001C7353">
            <w:pPr>
              <w:pStyle w:val="BodyText"/>
              <w:spacing w:after="0" w:line="240" w:lineRule="exact"/>
              <w:ind w:left="160" w:right="-27"/>
              <w:jc w:val="thaiDistribute"/>
              <w:rPr>
                <w:rFonts w:cs="Times New Roman"/>
                <w:b/>
                <w:bCs/>
                <w:i/>
                <w:iCs/>
                <w:sz w:val="20"/>
                <w:lang w:val="en-US"/>
              </w:rPr>
            </w:pPr>
            <w:r w:rsidRPr="00233442">
              <w:rPr>
                <w:rFonts w:cs="Times New Roman"/>
                <w:b/>
                <w:bCs/>
                <w:i/>
                <w:iCs/>
                <w:sz w:val="20"/>
                <w:lang w:val="en-US"/>
              </w:rPr>
              <w:t>Financial liabilities</w:t>
            </w:r>
          </w:p>
        </w:tc>
        <w:tc>
          <w:tcPr>
            <w:tcW w:w="990" w:type="dxa"/>
          </w:tcPr>
          <w:p w14:paraId="3984F723" w14:textId="77777777" w:rsidR="001C7353" w:rsidRPr="00233442" w:rsidRDefault="001C7353" w:rsidP="001C7353">
            <w:pPr>
              <w:pStyle w:val="BodyText"/>
              <w:tabs>
                <w:tab w:val="decimal" w:pos="520"/>
              </w:tabs>
              <w:spacing w:after="0" w:line="240" w:lineRule="exact"/>
              <w:ind w:left="-107" w:right="-108"/>
              <w:rPr>
                <w:rFonts w:cs="Times New Roman"/>
                <w:sz w:val="20"/>
                <w:rtl/>
              </w:rPr>
            </w:pPr>
          </w:p>
        </w:tc>
        <w:tc>
          <w:tcPr>
            <w:tcW w:w="990" w:type="dxa"/>
          </w:tcPr>
          <w:p w14:paraId="3D09C2FF" w14:textId="77777777" w:rsidR="001C7353" w:rsidRPr="00233442" w:rsidRDefault="001C7353" w:rsidP="001C7353">
            <w:pPr>
              <w:pStyle w:val="BodyText"/>
              <w:tabs>
                <w:tab w:val="decimal" w:pos="531"/>
              </w:tabs>
              <w:spacing w:after="0" w:line="240" w:lineRule="exact"/>
              <w:ind w:right="-108"/>
              <w:rPr>
                <w:rFonts w:cs="Times New Roman"/>
                <w:sz w:val="20"/>
              </w:rPr>
            </w:pPr>
          </w:p>
        </w:tc>
        <w:tc>
          <w:tcPr>
            <w:tcW w:w="990" w:type="dxa"/>
          </w:tcPr>
          <w:p w14:paraId="3A8A7CD7" w14:textId="77777777" w:rsidR="001C7353" w:rsidRPr="00233442" w:rsidRDefault="001C7353" w:rsidP="001C7353">
            <w:pPr>
              <w:pStyle w:val="BodyText"/>
              <w:tabs>
                <w:tab w:val="decimal" w:pos="792"/>
              </w:tabs>
              <w:spacing w:after="0" w:line="240" w:lineRule="exact"/>
              <w:ind w:right="-108"/>
              <w:rPr>
                <w:rFonts w:cs="Times New Roman"/>
                <w:sz w:val="20"/>
              </w:rPr>
            </w:pPr>
          </w:p>
        </w:tc>
        <w:tc>
          <w:tcPr>
            <w:tcW w:w="990" w:type="dxa"/>
          </w:tcPr>
          <w:p w14:paraId="6DE41387" w14:textId="77777777" w:rsidR="001C7353" w:rsidRPr="00233442" w:rsidRDefault="001C7353" w:rsidP="001C7353">
            <w:pPr>
              <w:pStyle w:val="BodyText"/>
              <w:tabs>
                <w:tab w:val="decimal" w:pos="780"/>
              </w:tabs>
              <w:spacing w:after="0" w:line="240" w:lineRule="exact"/>
              <w:ind w:left="-101" w:right="-115"/>
              <w:rPr>
                <w:rFonts w:cs="Times New Roman"/>
                <w:sz w:val="20"/>
              </w:rPr>
            </w:pPr>
          </w:p>
        </w:tc>
      </w:tr>
      <w:tr w:rsidR="001C7353" w:rsidRPr="00233442" w14:paraId="4C3E7409" w14:textId="77777777" w:rsidTr="009C53DA">
        <w:tc>
          <w:tcPr>
            <w:tcW w:w="4860" w:type="dxa"/>
            <w:hideMark/>
          </w:tcPr>
          <w:p w14:paraId="1FCB6254" w14:textId="77777777" w:rsidR="001C7353" w:rsidRPr="00233442" w:rsidRDefault="001C7353" w:rsidP="001C7353">
            <w:pPr>
              <w:pStyle w:val="nineptcolumntab"/>
              <w:spacing w:line="240" w:lineRule="exact"/>
              <w:ind w:left="255" w:right="-27" w:hanging="95"/>
              <w:rPr>
                <w:rFonts w:cs="Times New Roman"/>
                <w:sz w:val="20"/>
              </w:rPr>
            </w:pPr>
            <w:r w:rsidRPr="00233442">
              <w:rPr>
                <w:rFonts w:cs="Times New Roman"/>
                <w:sz w:val="20"/>
              </w:rPr>
              <w:t>Payables to Clearing House and broker - dealers</w:t>
            </w:r>
          </w:p>
        </w:tc>
        <w:tc>
          <w:tcPr>
            <w:tcW w:w="990" w:type="dxa"/>
            <w:vAlign w:val="bottom"/>
          </w:tcPr>
          <w:p w14:paraId="5887F6A6" w14:textId="77777777"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vAlign w:val="bottom"/>
          </w:tcPr>
          <w:p w14:paraId="730E18BE"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vAlign w:val="bottom"/>
          </w:tcPr>
          <w:p w14:paraId="7ED81413"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797,308</w:t>
            </w:r>
          </w:p>
        </w:tc>
        <w:tc>
          <w:tcPr>
            <w:tcW w:w="990" w:type="dxa"/>
            <w:vAlign w:val="bottom"/>
          </w:tcPr>
          <w:p w14:paraId="42872233"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797,308</w:t>
            </w:r>
          </w:p>
        </w:tc>
      </w:tr>
      <w:tr w:rsidR="001C7353" w:rsidRPr="00233442" w14:paraId="08DA42D1" w14:textId="77777777" w:rsidTr="009C53DA">
        <w:tc>
          <w:tcPr>
            <w:tcW w:w="4860" w:type="dxa"/>
            <w:hideMark/>
          </w:tcPr>
          <w:p w14:paraId="12F65803" w14:textId="77777777" w:rsidR="001C7353" w:rsidRPr="00233442" w:rsidRDefault="001C7353" w:rsidP="001C7353">
            <w:pPr>
              <w:pStyle w:val="nineptcolumntab"/>
              <w:spacing w:line="240" w:lineRule="exact"/>
              <w:ind w:left="160" w:right="-27"/>
              <w:rPr>
                <w:rFonts w:cs="Times New Roman"/>
                <w:sz w:val="20"/>
              </w:rPr>
            </w:pPr>
            <w:r w:rsidRPr="00233442">
              <w:rPr>
                <w:rFonts w:cs="Times New Roman"/>
                <w:sz w:val="20"/>
              </w:rPr>
              <w:t>Securities business payables</w:t>
            </w:r>
          </w:p>
        </w:tc>
        <w:tc>
          <w:tcPr>
            <w:tcW w:w="990" w:type="dxa"/>
            <w:hideMark/>
          </w:tcPr>
          <w:p w14:paraId="0F9B1D4C" w14:textId="77777777" w:rsidR="001C7353" w:rsidRPr="00233442" w:rsidRDefault="001C7353" w:rsidP="001C7353">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4CBF948C"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6CB29194"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1,073,574</w:t>
            </w:r>
          </w:p>
        </w:tc>
        <w:tc>
          <w:tcPr>
            <w:tcW w:w="990" w:type="dxa"/>
            <w:hideMark/>
          </w:tcPr>
          <w:p w14:paraId="1987C8FD"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1,073,574</w:t>
            </w:r>
          </w:p>
        </w:tc>
      </w:tr>
      <w:tr w:rsidR="001C7353" w:rsidRPr="00233442" w14:paraId="5B47601C" w14:textId="77777777" w:rsidTr="009C53DA">
        <w:tc>
          <w:tcPr>
            <w:tcW w:w="4860" w:type="dxa"/>
            <w:hideMark/>
          </w:tcPr>
          <w:p w14:paraId="3842016D" w14:textId="77777777" w:rsidR="001C7353" w:rsidRPr="00233442" w:rsidRDefault="001C7353" w:rsidP="001C7353">
            <w:pPr>
              <w:pStyle w:val="nineptcolumntab"/>
              <w:spacing w:line="240" w:lineRule="exact"/>
              <w:ind w:left="160" w:right="-27"/>
              <w:rPr>
                <w:rFonts w:cs="Times New Roman"/>
                <w:sz w:val="20"/>
              </w:rPr>
            </w:pPr>
            <w:r w:rsidRPr="00233442">
              <w:rPr>
                <w:rFonts w:cs="Times New Roman"/>
                <w:sz w:val="20"/>
              </w:rPr>
              <w:t>Derivative liabilities</w:t>
            </w:r>
          </w:p>
        </w:tc>
        <w:tc>
          <w:tcPr>
            <w:tcW w:w="990" w:type="dxa"/>
            <w:hideMark/>
          </w:tcPr>
          <w:p w14:paraId="573D8099" w14:textId="77777777"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hideMark/>
          </w:tcPr>
          <w:p w14:paraId="6D7B4ACA" w14:textId="77777777" w:rsidR="001C7353" w:rsidRPr="00233442" w:rsidRDefault="001C7353" w:rsidP="001C7353">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2DF12617" w14:textId="77777777" w:rsidR="001C7353" w:rsidRPr="00233442" w:rsidRDefault="001C7353" w:rsidP="001C7353">
            <w:pPr>
              <w:pStyle w:val="BodyText"/>
              <w:tabs>
                <w:tab w:val="decimal" w:pos="790"/>
              </w:tabs>
              <w:spacing w:after="0" w:line="240" w:lineRule="exact"/>
              <w:ind w:right="-108"/>
              <w:rPr>
                <w:rFonts w:cs="Times New Roman"/>
                <w:sz w:val="20"/>
              </w:rPr>
            </w:pPr>
            <w:r w:rsidRPr="00233442">
              <w:rPr>
                <w:rFonts w:cs="Times New Roman"/>
                <w:sz w:val="20"/>
              </w:rPr>
              <w:t>151,792</w:t>
            </w:r>
          </w:p>
        </w:tc>
        <w:tc>
          <w:tcPr>
            <w:tcW w:w="990" w:type="dxa"/>
            <w:hideMark/>
          </w:tcPr>
          <w:p w14:paraId="174EF9D4"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151,792</w:t>
            </w:r>
          </w:p>
        </w:tc>
      </w:tr>
      <w:tr w:rsidR="001C7353" w:rsidRPr="00233442" w14:paraId="664C318F" w14:textId="77777777" w:rsidTr="009C53DA">
        <w:tc>
          <w:tcPr>
            <w:tcW w:w="4860" w:type="dxa"/>
            <w:hideMark/>
          </w:tcPr>
          <w:p w14:paraId="5C3F05C9" w14:textId="77777777" w:rsidR="001C7353" w:rsidRPr="00233442" w:rsidRDefault="001C7353" w:rsidP="001C7353">
            <w:pPr>
              <w:pStyle w:val="nineptcolumntab"/>
              <w:spacing w:line="240" w:lineRule="exact"/>
              <w:ind w:left="160" w:right="-27"/>
              <w:rPr>
                <w:rFonts w:cs="Times New Roman"/>
                <w:sz w:val="20"/>
              </w:rPr>
            </w:pPr>
            <w:r w:rsidRPr="00233442">
              <w:rPr>
                <w:rFonts w:cs="Times New Roman"/>
                <w:sz w:val="20"/>
              </w:rPr>
              <w:t>Debt issued</w:t>
            </w:r>
          </w:p>
        </w:tc>
        <w:tc>
          <w:tcPr>
            <w:tcW w:w="990" w:type="dxa"/>
            <w:hideMark/>
          </w:tcPr>
          <w:p w14:paraId="78CDD445" w14:textId="77777777" w:rsidR="001C7353" w:rsidRPr="00233442" w:rsidRDefault="001C7353" w:rsidP="001C7353">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hideMark/>
          </w:tcPr>
          <w:p w14:paraId="0B555C9F" w14:textId="77777777" w:rsidR="001C7353" w:rsidRPr="00233442" w:rsidRDefault="001C7353" w:rsidP="001C7353">
            <w:pPr>
              <w:pStyle w:val="BodyText"/>
              <w:spacing w:after="0" w:line="240" w:lineRule="exact"/>
              <w:ind w:right="-50"/>
              <w:rPr>
                <w:rFonts w:cs="Times New Roman"/>
                <w:sz w:val="20"/>
              </w:rPr>
            </w:pPr>
            <w:r w:rsidRPr="00233442">
              <w:rPr>
                <w:rFonts w:cs="Times New Roman"/>
                <w:sz w:val="20"/>
              </w:rPr>
              <w:t>1,596,447</w:t>
            </w:r>
          </w:p>
        </w:tc>
        <w:tc>
          <w:tcPr>
            <w:tcW w:w="990" w:type="dxa"/>
            <w:hideMark/>
          </w:tcPr>
          <w:p w14:paraId="64CEF57C" w14:textId="77777777" w:rsidR="001C7353" w:rsidRPr="00233442" w:rsidRDefault="001C7353" w:rsidP="001C7353">
            <w:pPr>
              <w:pStyle w:val="BodyText"/>
              <w:tabs>
                <w:tab w:val="decimal" w:pos="528"/>
              </w:tabs>
              <w:spacing w:after="0" w:line="240" w:lineRule="exact"/>
              <w:ind w:right="-108"/>
              <w:rPr>
                <w:rFonts w:cs="Times New Roman"/>
                <w:sz w:val="20"/>
              </w:rPr>
            </w:pPr>
            <w:r w:rsidRPr="00233442">
              <w:rPr>
                <w:rFonts w:cs="Times New Roman"/>
                <w:sz w:val="20"/>
              </w:rPr>
              <w:t>-</w:t>
            </w:r>
          </w:p>
        </w:tc>
        <w:tc>
          <w:tcPr>
            <w:tcW w:w="990" w:type="dxa"/>
            <w:hideMark/>
          </w:tcPr>
          <w:p w14:paraId="72AC78F3" w14:textId="77777777" w:rsidR="001C7353" w:rsidRPr="00233442" w:rsidRDefault="001C7353" w:rsidP="001C7353">
            <w:pPr>
              <w:pStyle w:val="BodyText"/>
              <w:tabs>
                <w:tab w:val="decimal" w:pos="780"/>
              </w:tabs>
              <w:spacing w:after="0" w:line="240" w:lineRule="exact"/>
              <w:ind w:left="-101" w:right="-115"/>
              <w:rPr>
                <w:rFonts w:cs="Times New Roman"/>
                <w:sz w:val="20"/>
              </w:rPr>
            </w:pPr>
            <w:r w:rsidRPr="00233442">
              <w:rPr>
                <w:rFonts w:cs="Times New Roman"/>
                <w:sz w:val="20"/>
              </w:rPr>
              <w:t>1,596,447</w:t>
            </w:r>
          </w:p>
        </w:tc>
      </w:tr>
    </w:tbl>
    <w:p w14:paraId="665CCF13" w14:textId="77777777" w:rsidR="001C7353" w:rsidRDefault="001C7353" w:rsidP="00233442">
      <w:pPr>
        <w:spacing w:line="240" w:lineRule="exact"/>
        <w:ind w:left="1170" w:right="9"/>
        <w:jc w:val="both"/>
        <w:rPr>
          <w:b/>
          <w:bCs/>
          <w:i/>
          <w:iCs/>
          <w:szCs w:val="28"/>
          <w:lang w:bidi="th-TH"/>
        </w:rPr>
      </w:pPr>
    </w:p>
    <w:p w14:paraId="16876E5E" w14:textId="09F4F3F1" w:rsidR="00233442" w:rsidRPr="001C7353" w:rsidRDefault="00233442" w:rsidP="00233442">
      <w:pPr>
        <w:spacing w:line="240" w:lineRule="exact"/>
        <w:ind w:left="1170" w:right="9"/>
        <w:jc w:val="both"/>
        <w:rPr>
          <w:i/>
          <w:iCs/>
          <w:szCs w:val="28"/>
          <w:lang w:bidi="th-TH"/>
        </w:rPr>
      </w:pPr>
      <w:r w:rsidRPr="001C7353">
        <w:rPr>
          <w:i/>
          <w:iCs/>
          <w:szCs w:val="28"/>
          <w:lang w:bidi="th-TH"/>
        </w:rPr>
        <w:t>Cash flow sensitivity analysis for variable-rate instruments</w:t>
      </w:r>
    </w:p>
    <w:p w14:paraId="64A1CF35" w14:textId="77777777" w:rsidR="00233442" w:rsidRPr="00233442" w:rsidRDefault="00233442" w:rsidP="00233442">
      <w:pPr>
        <w:spacing w:line="240" w:lineRule="exact"/>
        <w:ind w:left="1170" w:right="9"/>
        <w:jc w:val="both"/>
        <w:rPr>
          <w:szCs w:val="28"/>
          <w:lang w:bidi="th-TH"/>
        </w:rPr>
      </w:pPr>
    </w:p>
    <w:p w14:paraId="113A6420" w14:textId="6762DA1B" w:rsidR="00233442" w:rsidRDefault="00233442" w:rsidP="00233442">
      <w:pPr>
        <w:spacing w:line="240" w:lineRule="exact"/>
        <w:ind w:left="1170" w:right="9"/>
        <w:jc w:val="both"/>
        <w:rPr>
          <w:szCs w:val="28"/>
          <w:lang w:bidi="th-TH"/>
        </w:rPr>
      </w:pPr>
      <w:r w:rsidRPr="00233442">
        <w:rPr>
          <w:szCs w:val="28"/>
          <w:lang w:bidi="th-TH"/>
        </w:rPr>
        <w:t>A reasonable possible change of 1% in interest rates at the reporting date would have increased (decreased) equity and profit or loss by the amounts shown below. This analysis assumes that all other variables remain constant.</w:t>
      </w:r>
    </w:p>
    <w:p w14:paraId="3B5B9C4C" w14:textId="4487DEBC" w:rsidR="00655D0E" w:rsidRDefault="00655D0E" w:rsidP="00655D0E">
      <w:pPr>
        <w:spacing w:line="240" w:lineRule="exact"/>
        <w:ind w:right="9"/>
        <w:jc w:val="both"/>
        <w:rPr>
          <w:b/>
          <w:bCs/>
          <w:i/>
          <w:iCs/>
          <w:szCs w:val="28"/>
          <w:highlight w:val="yellow"/>
          <w:lang w:bidi="th-TH"/>
        </w:rPr>
      </w:pPr>
    </w:p>
    <w:tbl>
      <w:tblPr>
        <w:tblW w:w="8639" w:type="dxa"/>
        <w:tblInd w:w="1080" w:type="dxa"/>
        <w:tblLayout w:type="fixed"/>
        <w:tblCellMar>
          <w:left w:w="79" w:type="dxa"/>
          <w:right w:w="79" w:type="dxa"/>
        </w:tblCellMar>
        <w:tblLook w:val="04A0" w:firstRow="1" w:lastRow="0" w:firstColumn="1" w:lastColumn="0" w:noHBand="0" w:noVBand="1"/>
      </w:tblPr>
      <w:tblGrid>
        <w:gridCol w:w="5670"/>
        <w:gridCol w:w="1440"/>
        <w:gridCol w:w="180"/>
        <w:gridCol w:w="1349"/>
      </w:tblGrid>
      <w:tr w:rsidR="00A44EE0" w14:paraId="4D82C10C" w14:textId="77777777" w:rsidTr="00512BC5">
        <w:tc>
          <w:tcPr>
            <w:tcW w:w="5670" w:type="dxa"/>
          </w:tcPr>
          <w:p w14:paraId="063C3774" w14:textId="77777777" w:rsidR="00A44EE0" w:rsidRPr="00655D0E" w:rsidRDefault="00A44EE0">
            <w:pPr>
              <w:pStyle w:val="NoSpacing"/>
              <w:rPr>
                <w:rFonts w:cs="Times New Roman"/>
                <w:szCs w:val="18"/>
              </w:rPr>
            </w:pPr>
          </w:p>
        </w:tc>
        <w:tc>
          <w:tcPr>
            <w:tcW w:w="2969" w:type="dxa"/>
            <w:gridSpan w:val="3"/>
          </w:tcPr>
          <w:p w14:paraId="4F280633" w14:textId="6C005249" w:rsidR="00A44EE0" w:rsidRPr="00A44EE0" w:rsidRDefault="00A44EE0">
            <w:pPr>
              <w:pStyle w:val="NoSpacing"/>
              <w:jc w:val="center"/>
              <w:rPr>
                <w:rFonts w:cs="Times New Roman"/>
                <w:b/>
                <w:szCs w:val="18"/>
              </w:rPr>
            </w:pPr>
            <w:r w:rsidRPr="00A44EE0">
              <w:rPr>
                <w:rFonts w:cs="Times New Roman"/>
                <w:b/>
                <w:szCs w:val="18"/>
              </w:rPr>
              <w:t>Separate financial statements</w:t>
            </w:r>
          </w:p>
        </w:tc>
      </w:tr>
      <w:tr w:rsidR="00A44EE0" w14:paraId="651B8EA4" w14:textId="77777777" w:rsidTr="00512BC5">
        <w:tc>
          <w:tcPr>
            <w:tcW w:w="5670" w:type="dxa"/>
          </w:tcPr>
          <w:p w14:paraId="7FE05D8A" w14:textId="77777777" w:rsidR="00A44EE0" w:rsidRPr="00655D0E" w:rsidRDefault="00A44EE0">
            <w:pPr>
              <w:pStyle w:val="NoSpacing"/>
              <w:rPr>
                <w:rFonts w:cs="Times New Roman"/>
                <w:szCs w:val="18"/>
              </w:rPr>
            </w:pPr>
          </w:p>
        </w:tc>
        <w:tc>
          <w:tcPr>
            <w:tcW w:w="2969" w:type="dxa"/>
            <w:gridSpan w:val="3"/>
          </w:tcPr>
          <w:p w14:paraId="5D717828" w14:textId="61068B50" w:rsidR="00A44EE0" w:rsidRPr="00655D0E" w:rsidRDefault="00A44EE0">
            <w:pPr>
              <w:pStyle w:val="NoSpacing"/>
              <w:jc w:val="center"/>
              <w:rPr>
                <w:rFonts w:cs="Times New Roman"/>
                <w:bCs/>
                <w:szCs w:val="18"/>
              </w:rPr>
            </w:pPr>
            <w:r>
              <w:rPr>
                <w:rFonts w:cs="Times New Roman"/>
                <w:bCs/>
                <w:szCs w:val="18"/>
              </w:rPr>
              <w:t>2020</w:t>
            </w:r>
          </w:p>
        </w:tc>
      </w:tr>
      <w:tr w:rsidR="00A44EE0" w14:paraId="2D0BBEBC" w14:textId="77777777" w:rsidTr="00512BC5">
        <w:tc>
          <w:tcPr>
            <w:tcW w:w="5670" w:type="dxa"/>
          </w:tcPr>
          <w:p w14:paraId="212E01A6" w14:textId="77777777" w:rsidR="00A44EE0" w:rsidRPr="00655D0E" w:rsidRDefault="00A44EE0">
            <w:pPr>
              <w:pStyle w:val="NoSpacing"/>
              <w:rPr>
                <w:rFonts w:cs="Times New Roman"/>
                <w:szCs w:val="18"/>
              </w:rPr>
            </w:pPr>
          </w:p>
        </w:tc>
        <w:tc>
          <w:tcPr>
            <w:tcW w:w="2969" w:type="dxa"/>
            <w:gridSpan w:val="3"/>
            <w:hideMark/>
          </w:tcPr>
          <w:p w14:paraId="7D020E26" w14:textId="77777777" w:rsidR="00A44EE0" w:rsidRPr="00655D0E" w:rsidRDefault="00A44EE0">
            <w:pPr>
              <w:pStyle w:val="NoSpacing"/>
              <w:jc w:val="center"/>
              <w:rPr>
                <w:rFonts w:cs="Times New Roman"/>
                <w:bCs/>
                <w:szCs w:val="18"/>
              </w:rPr>
            </w:pPr>
            <w:r w:rsidRPr="00655D0E">
              <w:rPr>
                <w:rFonts w:cs="Times New Roman"/>
                <w:bCs/>
                <w:szCs w:val="18"/>
              </w:rPr>
              <w:t>Profit or loss</w:t>
            </w:r>
          </w:p>
        </w:tc>
      </w:tr>
      <w:tr w:rsidR="00A44EE0" w14:paraId="5685EDB5" w14:textId="77777777" w:rsidTr="00A44EE0">
        <w:tc>
          <w:tcPr>
            <w:tcW w:w="5670" w:type="dxa"/>
          </w:tcPr>
          <w:p w14:paraId="36A0F668" w14:textId="77777777" w:rsidR="00A44EE0" w:rsidRPr="00655D0E" w:rsidRDefault="00A44EE0">
            <w:pPr>
              <w:pStyle w:val="NoSpacing"/>
              <w:rPr>
                <w:rFonts w:cs="Times New Roman"/>
                <w:b/>
                <w:bCs/>
                <w:i/>
                <w:iCs/>
                <w:szCs w:val="18"/>
                <w:cs/>
              </w:rPr>
            </w:pPr>
          </w:p>
          <w:p w14:paraId="5819D1E4" w14:textId="30D77C0B" w:rsidR="00A44EE0" w:rsidRPr="00655D0E" w:rsidRDefault="00A44EE0">
            <w:pPr>
              <w:pStyle w:val="NoSpacing"/>
              <w:rPr>
                <w:rFonts w:cs="Times New Roman"/>
                <w:b/>
                <w:bCs/>
                <w:i/>
                <w:iCs/>
                <w:szCs w:val="18"/>
              </w:rPr>
            </w:pPr>
          </w:p>
        </w:tc>
        <w:tc>
          <w:tcPr>
            <w:tcW w:w="1440" w:type="dxa"/>
            <w:hideMark/>
          </w:tcPr>
          <w:p w14:paraId="7195F70F" w14:textId="77777777" w:rsidR="00A44EE0" w:rsidRPr="00655D0E" w:rsidRDefault="00A44EE0" w:rsidP="001C7353">
            <w:pPr>
              <w:pStyle w:val="NoSpacing"/>
              <w:ind w:left="-80" w:right="-80"/>
              <w:jc w:val="center"/>
              <w:rPr>
                <w:rFonts w:cs="Times New Roman"/>
                <w:bCs/>
                <w:szCs w:val="18"/>
              </w:rPr>
            </w:pPr>
            <w:r w:rsidRPr="00655D0E">
              <w:rPr>
                <w:rFonts w:cs="Times New Roman"/>
                <w:bCs/>
                <w:szCs w:val="18"/>
              </w:rPr>
              <w:t>1% increase in interest rate</w:t>
            </w:r>
          </w:p>
        </w:tc>
        <w:tc>
          <w:tcPr>
            <w:tcW w:w="180" w:type="dxa"/>
          </w:tcPr>
          <w:p w14:paraId="2133F57C" w14:textId="77777777" w:rsidR="00A44EE0" w:rsidRPr="00655D0E" w:rsidRDefault="00A44EE0">
            <w:pPr>
              <w:pStyle w:val="NoSpacing"/>
              <w:jc w:val="center"/>
              <w:rPr>
                <w:rFonts w:cs="Times New Roman"/>
                <w:bCs/>
                <w:szCs w:val="18"/>
              </w:rPr>
            </w:pPr>
          </w:p>
        </w:tc>
        <w:tc>
          <w:tcPr>
            <w:tcW w:w="1349" w:type="dxa"/>
            <w:hideMark/>
          </w:tcPr>
          <w:p w14:paraId="615D5369" w14:textId="77777777" w:rsidR="00A44EE0" w:rsidRPr="00655D0E" w:rsidRDefault="00A44EE0" w:rsidP="001C7353">
            <w:pPr>
              <w:pStyle w:val="NoSpacing"/>
              <w:ind w:left="-80" w:right="-80"/>
              <w:jc w:val="center"/>
              <w:rPr>
                <w:rFonts w:cs="Times New Roman"/>
                <w:bCs/>
                <w:szCs w:val="18"/>
              </w:rPr>
            </w:pPr>
            <w:r w:rsidRPr="00655D0E">
              <w:rPr>
                <w:rFonts w:cs="Times New Roman"/>
                <w:bCs/>
                <w:szCs w:val="18"/>
              </w:rPr>
              <w:t>1% decrease in interest rate</w:t>
            </w:r>
          </w:p>
        </w:tc>
      </w:tr>
      <w:tr w:rsidR="00A44EE0" w14:paraId="69679928" w14:textId="77777777" w:rsidTr="00512BC5">
        <w:tc>
          <w:tcPr>
            <w:tcW w:w="5670" w:type="dxa"/>
          </w:tcPr>
          <w:p w14:paraId="2A0EB248" w14:textId="77777777" w:rsidR="00A44EE0" w:rsidRPr="00655D0E" w:rsidRDefault="00A44EE0">
            <w:pPr>
              <w:pStyle w:val="NoSpacing"/>
              <w:rPr>
                <w:rFonts w:cs="Times New Roman"/>
                <w:b/>
                <w:bCs/>
                <w:i/>
                <w:iCs/>
                <w:szCs w:val="18"/>
                <w:cs/>
              </w:rPr>
            </w:pPr>
          </w:p>
        </w:tc>
        <w:tc>
          <w:tcPr>
            <w:tcW w:w="2969" w:type="dxa"/>
            <w:gridSpan w:val="3"/>
          </w:tcPr>
          <w:p w14:paraId="04CA8BF3" w14:textId="4595F0FA" w:rsidR="00A44EE0" w:rsidRPr="00A44EE0" w:rsidRDefault="00A44EE0" w:rsidP="001C7353">
            <w:pPr>
              <w:pStyle w:val="NoSpacing"/>
              <w:ind w:left="-80" w:right="-80"/>
              <w:jc w:val="center"/>
              <w:rPr>
                <w:rFonts w:cs="Times New Roman"/>
                <w:bCs/>
                <w:i/>
                <w:iCs/>
                <w:szCs w:val="18"/>
              </w:rPr>
            </w:pPr>
            <w:r w:rsidRPr="00A44EE0">
              <w:rPr>
                <w:rFonts w:cs="Times New Roman"/>
                <w:bCs/>
                <w:i/>
                <w:iCs/>
                <w:szCs w:val="18"/>
              </w:rPr>
              <w:t>(in thousand Baht)</w:t>
            </w:r>
          </w:p>
        </w:tc>
      </w:tr>
      <w:tr w:rsidR="00A44EE0" w14:paraId="2D7E84EE" w14:textId="77777777" w:rsidTr="00A44EE0">
        <w:tc>
          <w:tcPr>
            <w:tcW w:w="5670" w:type="dxa"/>
            <w:hideMark/>
          </w:tcPr>
          <w:p w14:paraId="3CEA39DC" w14:textId="77777777" w:rsidR="00A44EE0" w:rsidRPr="00655D0E" w:rsidRDefault="00A44EE0">
            <w:pPr>
              <w:pStyle w:val="NoSpacing"/>
              <w:ind w:left="100" w:hanging="90"/>
              <w:rPr>
                <w:rFonts w:cstheme="minorBidi"/>
                <w:szCs w:val="18"/>
                <w:cs/>
              </w:rPr>
            </w:pPr>
            <w:r w:rsidRPr="00655D0E">
              <w:rPr>
                <w:rFonts w:cs="Times New Roman"/>
                <w:szCs w:val="18"/>
              </w:rPr>
              <w:t>Financial instruments with variable interest rate</w:t>
            </w:r>
            <w:r w:rsidRPr="00655D0E">
              <w:rPr>
                <w:rFonts w:cstheme="minorBidi"/>
                <w:szCs w:val="18"/>
              </w:rPr>
              <w:t xml:space="preserve"> </w:t>
            </w:r>
          </w:p>
        </w:tc>
        <w:tc>
          <w:tcPr>
            <w:tcW w:w="1440" w:type="dxa"/>
          </w:tcPr>
          <w:p w14:paraId="0F3DF39A" w14:textId="64920746" w:rsidR="00A44EE0" w:rsidRPr="00655D0E" w:rsidRDefault="00512BC5">
            <w:pPr>
              <w:pStyle w:val="NoSpacing"/>
              <w:jc w:val="right"/>
              <w:rPr>
                <w:rFonts w:cs="Times New Roman"/>
                <w:szCs w:val="18"/>
              </w:rPr>
            </w:pPr>
            <w:r>
              <w:rPr>
                <w:rFonts w:cs="Times New Roman"/>
                <w:szCs w:val="18"/>
              </w:rPr>
              <w:t>15,343</w:t>
            </w:r>
          </w:p>
        </w:tc>
        <w:tc>
          <w:tcPr>
            <w:tcW w:w="180" w:type="dxa"/>
          </w:tcPr>
          <w:p w14:paraId="56B70AD3" w14:textId="77777777" w:rsidR="00A44EE0" w:rsidRPr="00655D0E" w:rsidRDefault="00A44EE0">
            <w:pPr>
              <w:pStyle w:val="NoSpacing"/>
              <w:jc w:val="right"/>
              <w:rPr>
                <w:rFonts w:cs="Times New Roman"/>
                <w:szCs w:val="18"/>
                <w:cs/>
              </w:rPr>
            </w:pPr>
          </w:p>
        </w:tc>
        <w:tc>
          <w:tcPr>
            <w:tcW w:w="1349" w:type="dxa"/>
          </w:tcPr>
          <w:p w14:paraId="444DFD08" w14:textId="10D557DF" w:rsidR="00A44EE0" w:rsidRPr="00655D0E" w:rsidRDefault="00512BC5">
            <w:pPr>
              <w:pStyle w:val="NoSpacing"/>
              <w:ind w:right="50"/>
              <w:jc w:val="right"/>
              <w:rPr>
                <w:rFonts w:cs="Times New Roman"/>
                <w:szCs w:val="18"/>
              </w:rPr>
            </w:pPr>
            <w:r>
              <w:rPr>
                <w:rFonts w:cs="Times New Roman"/>
                <w:szCs w:val="18"/>
              </w:rPr>
              <w:t>(15,343)</w:t>
            </w:r>
          </w:p>
        </w:tc>
      </w:tr>
      <w:tr w:rsidR="00512BC5" w14:paraId="3CD8DCA4" w14:textId="77777777" w:rsidTr="00A44EE0">
        <w:tc>
          <w:tcPr>
            <w:tcW w:w="5670" w:type="dxa"/>
            <w:hideMark/>
          </w:tcPr>
          <w:p w14:paraId="56ADA14E" w14:textId="77777777" w:rsidR="00512BC5" w:rsidRPr="00655D0E" w:rsidRDefault="00512BC5" w:rsidP="00512BC5">
            <w:pPr>
              <w:pStyle w:val="NoSpacing"/>
              <w:rPr>
                <w:rFonts w:cs="Times New Roman"/>
                <w:b/>
                <w:bCs/>
                <w:szCs w:val="18"/>
              </w:rPr>
            </w:pPr>
            <w:r w:rsidRPr="00655D0E">
              <w:rPr>
                <w:rFonts w:cs="Times New Roman"/>
                <w:b/>
                <w:bCs/>
                <w:szCs w:val="18"/>
              </w:rPr>
              <w:t>Cash flow sensitivity (net)</w:t>
            </w:r>
          </w:p>
        </w:tc>
        <w:tc>
          <w:tcPr>
            <w:tcW w:w="1440" w:type="dxa"/>
            <w:tcBorders>
              <w:top w:val="single" w:sz="4" w:space="0" w:color="auto"/>
              <w:left w:val="nil"/>
              <w:bottom w:val="double" w:sz="4" w:space="0" w:color="auto"/>
              <w:right w:val="nil"/>
            </w:tcBorders>
          </w:tcPr>
          <w:p w14:paraId="5E121449" w14:textId="0A33054E" w:rsidR="00512BC5" w:rsidRPr="00512BC5" w:rsidRDefault="00512BC5" w:rsidP="00512BC5">
            <w:pPr>
              <w:pStyle w:val="NoSpacing"/>
              <w:jc w:val="right"/>
              <w:rPr>
                <w:rFonts w:cs="Times New Roman"/>
                <w:b/>
                <w:bCs/>
                <w:szCs w:val="18"/>
              </w:rPr>
            </w:pPr>
            <w:r w:rsidRPr="00512BC5">
              <w:rPr>
                <w:rFonts w:cs="Times New Roman"/>
                <w:b/>
                <w:bCs/>
                <w:szCs w:val="18"/>
              </w:rPr>
              <w:t>15,343</w:t>
            </w:r>
          </w:p>
        </w:tc>
        <w:tc>
          <w:tcPr>
            <w:tcW w:w="180" w:type="dxa"/>
          </w:tcPr>
          <w:p w14:paraId="76A12462" w14:textId="77777777" w:rsidR="00512BC5" w:rsidRPr="00512BC5" w:rsidRDefault="00512BC5" w:rsidP="00512BC5">
            <w:pPr>
              <w:pStyle w:val="NoSpacing"/>
              <w:jc w:val="right"/>
              <w:rPr>
                <w:rFonts w:cs="Times New Roman"/>
                <w:b/>
                <w:bCs/>
                <w:szCs w:val="18"/>
              </w:rPr>
            </w:pPr>
          </w:p>
        </w:tc>
        <w:tc>
          <w:tcPr>
            <w:tcW w:w="1349" w:type="dxa"/>
            <w:tcBorders>
              <w:top w:val="single" w:sz="4" w:space="0" w:color="auto"/>
              <w:left w:val="nil"/>
              <w:bottom w:val="double" w:sz="4" w:space="0" w:color="auto"/>
              <w:right w:val="nil"/>
            </w:tcBorders>
          </w:tcPr>
          <w:p w14:paraId="1EFDCB13" w14:textId="625F3E67" w:rsidR="00512BC5" w:rsidRPr="00512BC5" w:rsidRDefault="00512BC5" w:rsidP="00512BC5">
            <w:pPr>
              <w:pStyle w:val="NoSpacing"/>
              <w:ind w:right="50"/>
              <w:jc w:val="right"/>
              <w:rPr>
                <w:rFonts w:cs="Times New Roman"/>
                <w:b/>
                <w:bCs/>
                <w:szCs w:val="18"/>
              </w:rPr>
            </w:pPr>
            <w:r w:rsidRPr="00512BC5">
              <w:rPr>
                <w:rFonts w:cs="Times New Roman"/>
                <w:b/>
                <w:bCs/>
                <w:szCs w:val="18"/>
              </w:rPr>
              <w:t>(15,343)</w:t>
            </w:r>
          </w:p>
        </w:tc>
      </w:tr>
    </w:tbl>
    <w:p w14:paraId="2B78A4F2" w14:textId="7AB13A5F" w:rsidR="00EF5E29" w:rsidRDefault="00EF5E29" w:rsidP="009043A9">
      <w:pPr>
        <w:spacing w:line="240" w:lineRule="exact"/>
        <w:ind w:left="1170" w:right="9"/>
        <w:jc w:val="both"/>
        <w:rPr>
          <w:b/>
          <w:bCs/>
          <w:i/>
          <w:iCs/>
          <w:szCs w:val="28"/>
          <w:highlight w:val="yellow"/>
          <w:lang w:bidi="th-TH"/>
        </w:rPr>
      </w:pPr>
    </w:p>
    <w:p w14:paraId="6A6EC281" w14:textId="20299A7F" w:rsidR="00DA38B8" w:rsidRPr="00655D0E" w:rsidRDefault="00655D0E" w:rsidP="00655D0E">
      <w:pPr>
        <w:spacing w:line="240" w:lineRule="exact"/>
        <w:ind w:left="1170" w:right="9"/>
        <w:jc w:val="both"/>
        <w:rPr>
          <w:b/>
          <w:bCs/>
          <w:i/>
          <w:iCs/>
          <w:szCs w:val="28"/>
          <w:lang w:bidi="th-TH"/>
        </w:rPr>
      </w:pPr>
      <w:r w:rsidRPr="00655D0E">
        <w:rPr>
          <w:b/>
          <w:bCs/>
          <w:i/>
          <w:iCs/>
          <w:szCs w:val="28"/>
          <w:lang w:bidi="th-TH"/>
        </w:rPr>
        <w:t xml:space="preserve">Foreign </w:t>
      </w:r>
      <w:r w:rsidRPr="00655D0E">
        <w:rPr>
          <w:rFonts w:cs="Times New Roman"/>
          <w:b/>
          <w:bCs/>
          <w:i/>
          <w:iCs/>
          <w:szCs w:val="22"/>
        </w:rPr>
        <w:t>currency</w:t>
      </w:r>
      <w:r w:rsidRPr="00655D0E">
        <w:rPr>
          <w:b/>
          <w:bCs/>
          <w:i/>
          <w:iCs/>
          <w:szCs w:val="28"/>
          <w:lang w:bidi="th-TH"/>
        </w:rPr>
        <w:t xml:space="preserve"> risk</w:t>
      </w:r>
    </w:p>
    <w:p w14:paraId="7718BC4C" w14:textId="77777777" w:rsidR="00655D0E" w:rsidRDefault="00655D0E" w:rsidP="00DA38B8">
      <w:pPr>
        <w:spacing w:line="240" w:lineRule="atLeast"/>
        <w:ind w:left="547" w:right="9"/>
        <w:jc w:val="both"/>
        <w:rPr>
          <w:rFonts w:cs="Times New Roman"/>
          <w:szCs w:val="22"/>
        </w:rPr>
      </w:pPr>
    </w:p>
    <w:p w14:paraId="3628C0AE" w14:textId="2C24A6CE" w:rsidR="00FE3C44" w:rsidRDefault="009043A9" w:rsidP="009043A9">
      <w:pPr>
        <w:spacing w:line="240" w:lineRule="exact"/>
        <w:ind w:left="1170" w:right="9"/>
        <w:jc w:val="both"/>
        <w:rPr>
          <w:rFonts w:cs="Times New Roman"/>
          <w:szCs w:val="22"/>
        </w:rPr>
      </w:pPr>
      <w:r w:rsidRPr="009043A9">
        <w:rPr>
          <w:rFonts w:cs="Times New Roman"/>
          <w:szCs w:val="22"/>
        </w:rPr>
        <w:t xml:space="preserve">The </w:t>
      </w:r>
      <w:r w:rsidR="00552505">
        <w:rPr>
          <w:rFonts w:cs="Times New Roman"/>
          <w:szCs w:val="22"/>
        </w:rPr>
        <w:t>Company</w:t>
      </w:r>
      <w:r w:rsidRPr="009043A9">
        <w:rPr>
          <w:rFonts w:cs="Times New Roman"/>
          <w:szCs w:val="22"/>
        </w:rPr>
        <w:t xml:space="preserve"> </w:t>
      </w:r>
      <w:r w:rsidR="006B4679">
        <w:rPr>
          <w:rFonts w:cs="Times New Roman"/>
          <w:szCs w:val="22"/>
        </w:rPr>
        <w:t>is exposed to foreign currency risk relating to financial</w:t>
      </w:r>
      <w:r w:rsidRPr="009043A9">
        <w:rPr>
          <w:rFonts w:cs="Times New Roman"/>
          <w:szCs w:val="22"/>
        </w:rPr>
        <w:t xml:space="preserve"> asset</w:t>
      </w:r>
      <w:r w:rsidR="00996C42">
        <w:rPr>
          <w:rFonts w:cs="Times New Roman"/>
          <w:szCs w:val="22"/>
        </w:rPr>
        <w:t>s</w:t>
      </w:r>
      <w:r w:rsidRPr="009043A9">
        <w:rPr>
          <w:rFonts w:cs="Times New Roman"/>
          <w:szCs w:val="22"/>
        </w:rPr>
        <w:t xml:space="preserve"> and liabilit</w:t>
      </w:r>
      <w:r w:rsidR="00996C42">
        <w:rPr>
          <w:rFonts w:cs="Times New Roman"/>
          <w:szCs w:val="22"/>
        </w:rPr>
        <w:t>ies</w:t>
      </w:r>
      <w:r w:rsidRPr="009043A9">
        <w:rPr>
          <w:rFonts w:cs="Times New Roman"/>
          <w:szCs w:val="22"/>
        </w:rPr>
        <w:t xml:space="preserve"> </w:t>
      </w:r>
      <w:r w:rsidR="006B4679">
        <w:rPr>
          <w:rFonts w:cs="Times New Roman"/>
          <w:szCs w:val="22"/>
        </w:rPr>
        <w:t>denominated</w:t>
      </w:r>
      <w:r w:rsidRPr="009043A9">
        <w:rPr>
          <w:rFonts w:cs="Times New Roman"/>
          <w:szCs w:val="22"/>
        </w:rPr>
        <w:t xml:space="preserve"> in foreign </w:t>
      </w:r>
      <w:r w:rsidR="006B4679">
        <w:rPr>
          <w:rFonts w:cs="Times New Roman"/>
          <w:szCs w:val="22"/>
        </w:rPr>
        <w:t>currencies, presented in Thai Baht</w:t>
      </w:r>
      <w:r w:rsidRPr="009043A9">
        <w:rPr>
          <w:rFonts w:cs="Times New Roman"/>
          <w:szCs w:val="22"/>
        </w:rPr>
        <w:t xml:space="preserve">. However, the </w:t>
      </w:r>
      <w:r w:rsidR="00552505">
        <w:rPr>
          <w:rFonts w:cs="Times New Roman"/>
          <w:szCs w:val="22"/>
        </w:rPr>
        <w:t>Company</w:t>
      </w:r>
      <w:r w:rsidRPr="009043A9">
        <w:rPr>
          <w:rFonts w:cs="Times New Roman"/>
          <w:szCs w:val="22"/>
        </w:rPr>
        <w:t xml:space="preserve"> has an internal policy including criteria used for risk assessment, monitoring and controlling and regularly reporting of the </w:t>
      </w:r>
      <w:r w:rsidR="006B4679">
        <w:rPr>
          <w:rFonts w:cs="Times New Roman"/>
          <w:szCs w:val="22"/>
        </w:rPr>
        <w:t>foreign currency</w:t>
      </w:r>
      <w:r w:rsidRPr="009043A9">
        <w:rPr>
          <w:rFonts w:cs="Times New Roman"/>
          <w:szCs w:val="22"/>
        </w:rPr>
        <w:t xml:space="preserve"> risk that aris</w:t>
      </w:r>
      <w:r w:rsidR="006B4679">
        <w:rPr>
          <w:rFonts w:cs="Times New Roman"/>
          <w:szCs w:val="22"/>
        </w:rPr>
        <w:t>ing</w:t>
      </w:r>
      <w:r w:rsidRPr="009043A9">
        <w:rPr>
          <w:rFonts w:cs="Times New Roman"/>
          <w:szCs w:val="22"/>
        </w:rPr>
        <w:t xml:space="preserve"> from private fund investment portfolio to Investment Committe</w:t>
      </w:r>
      <w:r w:rsidR="00996C42">
        <w:rPr>
          <w:rFonts w:cs="Times New Roman"/>
          <w:szCs w:val="22"/>
        </w:rPr>
        <w:t>e</w:t>
      </w:r>
      <w:r>
        <w:rPr>
          <w:rFonts w:cs="Times New Roman"/>
          <w:szCs w:val="22"/>
        </w:rPr>
        <w:t>.</w:t>
      </w:r>
    </w:p>
    <w:p w14:paraId="5474A9AD" w14:textId="77777777" w:rsidR="009043A9" w:rsidRDefault="009043A9" w:rsidP="00B12D53">
      <w:pPr>
        <w:spacing w:line="240" w:lineRule="auto"/>
        <w:rPr>
          <w:rFonts w:cs="Times New Roman"/>
          <w:szCs w:val="22"/>
        </w:rPr>
      </w:pPr>
    </w:p>
    <w:tbl>
      <w:tblPr>
        <w:tblW w:w="8504" w:type="dxa"/>
        <w:tblInd w:w="1080" w:type="dxa"/>
        <w:tblLayout w:type="fixed"/>
        <w:tblCellMar>
          <w:left w:w="79" w:type="dxa"/>
          <w:right w:w="79" w:type="dxa"/>
        </w:tblCellMar>
        <w:tblLook w:val="04A0" w:firstRow="1" w:lastRow="0" w:firstColumn="1" w:lastColumn="0" w:noHBand="0" w:noVBand="1"/>
      </w:tblPr>
      <w:tblGrid>
        <w:gridCol w:w="2700"/>
        <w:gridCol w:w="180"/>
        <w:gridCol w:w="1213"/>
        <w:gridCol w:w="180"/>
        <w:gridCol w:w="1260"/>
        <w:gridCol w:w="180"/>
        <w:gridCol w:w="1260"/>
        <w:gridCol w:w="270"/>
        <w:gridCol w:w="1255"/>
        <w:gridCol w:w="6"/>
      </w:tblGrid>
      <w:tr w:rsidR="00DA38B8" w:rsidRPr="009043A9" w14:paraId="3B0FF5B5" w14:textId="77777777" w:rsidTr="006C61E7">
        <w:trPr>
          <w:gridAfter w:val="1"/>
          <w:wAfter w:w="6" w:type="dxa"/>
          <w:cantSplit/>
          <w:trHeight w:val="21"/>
          <w:tblHeader/>
        </w:trPr>
        <w:tc>
          <w:tcPr>
            <w:tcW w:w="2700" w:type="dxa"/>
          </w:tcPr>
          <w:p w14:paraId="1A9E4337" w14:textId="77777777" w:rsidR="00DA38B8" w:rsidRPr="009043A9" w:rsidRDefault="00DA38B8">
            <w:pPr>
              <w:spacing w:line="240" w:lineRule="auto"/>
              <w:ind w:left="100" w:hanging="100"/>
              <w:rPr>
                <w:b/>
                <w:bCs/>
                <w:i/>
                <w:iCs/>
                <w:sz w:val="20"/>
              </w:rPr>
            </w:pPr>
          </w:p>
        </w:tc>
        <w:tc>
          <w:tcPr>
            <w:tcW w:w="180" w:type="dxa"/>
            <w:vAlign w:val="bottom"/>
          </w:tcPr>
          <w:p w14:paraId="44856800" w14:textId="77777777" w:rsidR="00DA38B8" w:rsidRPr="009043A9" w:rsidRDefault="00DA38B8">
            <w:pPr>
              <w:spacing w:line="240" w:lineRule="auto"/>
              <w:jc w:val="center"/>
              <w:rPr>
                <w:i/>
                <w:iCs/>
                <w:sz w:val="20"/>
              </w:rPr>
            </w:pPr>
          </w:p>
        </w:tc>
        <w:tc>
          <w:tcPr>
            <w:tcW w:w="5618" w:type="dxa"/>
            <w:gridSpan w:val="7"/>
            <w:hideMark/>
          </w:tcPr>
          <w:p w14:paraId="4CF3ABBB" w14:textId="77777777" w:rsidR="00DA38B8" w:rsidRPr="009043A9" w:rsidRDefault="00DA38B8">
            <w:pPr>
              <w:spacing w:line="240" w:lineRule="auto"/>
              <w:jc w:val="center"/>
              <w:rPr>
                <w:bCs/>
                <w:sz w:val="20"/>
              </w:rPr>
            </w:pPr>
            <w:r w:rsidRPr="009043A9">
              <w:rPr>
                <w:b/>
                <w:sz w:val="20"/>
              </w:rPr>
              <w:t>Consolidated and separate financial statements</w:t>
            </w:r>
          </w:p>
        </w:tc>
      </w:tr>
      <w:tr w:rsidR="00DA38B8" w:rsidRPr="009043A9" w14:paraId="719F2CB2" w14:textId="77777777" w:rsidTr="006C61E7">
        <w:trPr>
          <w:gridAfter w:val="1"/>
          <w:wAfter w:w="6" w:type="dxa"/>
          <w:cantSplit/>
          <w:trHeight w:val="21"/>
          <w:tblHeader/>
        </w:trPr>
        <w:tc>
          <w:tcPr>
            <w:tcW w:w="2700" w:type="dxa"/>
          </w:tcPr>
          <w:p w14:paraId="6E51F33F" w14:textId="77777777" w:rsidR="00DA38B8" w:rsidRPr="009043A9" w:rsidRDefault="00DA38B8" w:rsidP="006C61E7">
            <w:pPr>
              <w:tabs>
                <w:tab w:val="left" w:pos="2620"/>
              </w:tabs>
              <w:spacing w:line="240" w:lineRule="auto"/>
              <w:ind w:left="100" w:right="-260" w:hanging="100"/>
              <w:rPr>
                <w:b/>
                <w:bCs/>
                <w:i/>
                <w:iCs/>
                <w:sz w:val="20"/>
              </w:rPr>
            </w:pPr>
          </w:p>
        </w:tc>
        <w:tc>
          <w:tcPr>
            <w:tcW w:w="180" w:type="dxa"/>
            <w:vAlign w:val="bottom"/>
          </w:tcPr>
          <w:p w14:paraId="58EDB790" w14:textId="77777777" w:rsidR="00DA38B8" w:rsidRPr="009043A9" w:rsidRDefault="00DA38B8">
            <w:pPr>
              <w:spacing w:line="240" w:lineRule="auto"/>
              <w:jc w:val="center"/>
              <w:rPr>
                <w:i/>
                <w:iCs/>
                <w:sz w:val="20"/>
              </w:rPr>
            </w:pPr>
          </w:p>
        </w:tc>
        <w:tc>
          <w:tcPr>
            <w:tcW w:w="5618" w:type="dxa"/>
            <w:gridSpan w:val="7"/>
            <w:hideMark/>
          </w:tcPr>
          <w:p w14:paraId="32A7FCEF" w14:textId="2A2D1D6A" w:rsidR="00DA38B8" w:rsidRPr="009043A9" w:rsidRDefault="00A9255F">
            <w:pPr>
              <w:spacing w:line="240" w:lineRule="auto"/>
              <w:jc w:val="center"/>
              <w:rPr>
                <w:bCs/>
                <w:sz w:val="20"/>
              </w:rPr>
            </w:pPr>
            <w:r>
              <w:rPr>
                <w:bCs/>
                <w:sz w:val="20"/>
              </w:rPr>
              <w:t>2019</w:t>
            </w:r>
          </w:p>
        </w:tc>
      </w:tr>
      <w:tr w:rsidR="00DA38B8" w:rsidRPr="009043A9" w14:paraId="19C0C8A6" w14:textId="77777777" w:rsidTr="006C61E7">
        <w:trPr>
          <w:cantSplit/>
          <w:trHeight w:val="21"/>
          <w:tblHeader/>
        </w:trPr>
        <w:tc>
          <w:tcPr>
            <w:tcW w:w="2700" w:type="dxa"/>
            <w:hideMark/>
          </w:tcPr>
          <w:p w14:paraId="02829AA2" w14:textId="7A319536" w:rsidR="00DA38B8" w:rsidRPr="009043A9" w:rsidRDefault="001C7353" w:rsidP="001C7353">
            <w:pPr>
              <w:spacing w:line="240" w:lineRule="atLeast"/>
              <w:rPr>
                <w:b/>
                <w:bCs/>
                <w:i/>
                <w:iCs/>
                <w:sz w:val="20"/>
              </w:rPr>
            </w:pPr>
            <w:r>
              <w:rPr>
                <w:b/>
                <w:bCs/>
                <w:i/>
                <w:iCs/>
                <w:sz w:val="20"/>
              </w:rPr>
              <w:br/>
            </w:r>
            <w:r w:rsidR="00655D0E" w:rsidRPr="001C7353">
              <w:rPr>
                <w:b/>
                <w:bCs/>
                <w:i/>
                <w:iCs/>
                <w:sz w:val="20"/>
              </w:rPr>
              <w:t>Exposure to foreign</w:t>
            </w:r>
            <w:r w:rsidR="00655D0E" w:rsidRPr="00655D0E">
              <w:rPr>
                <w:b/>
                <w:bCs/>
                <w:i/>
                <w:iCs/>
                <w:sz w:val="20"/>
              </w:rPr>
              <w:t xml:space="preserve"> currency </w:t>
            </w:r>
          </w:p>
        </w:tc>
        <w:tc>
          <w:tcPr>
            <w:tcW w:w="180" w:type="dxa"/>
            <w:vAlign w:val="bottom"/>
          </w:tcPr>
          <w:p w14:paraId="6772F6F7" w14:textId="77777777" w:rsidR="00DA38B8" w:rsidRPr="009043A9" w:rsidRDefault="00DA38B8">
            <w:pPr>
              <w:spacing w:line="240" w:lineRule="auto"/>
              <w:jc w:val="center"/>
              <w:rPr>
                <w:i/>
                <w:iCs/>
                <w:sz w:val="20"/>
              </w:rPr>
            </w:pPr>
          </w:p>
        </w:tc>
        <w:tc>
          <w:tcPr>
            <w:tcW w:w="1213" w:type="dxa"/>
            <w:vAlign w:val="bottom"/>
            <w:hideMark/>
          </w:tcPr>
          <w:p w14:paraId="407951D3" w14:textId="77777777" w:rsidR="00DA38B8" w:rsidRPr="009043A9" w:rsidRDefault="00DA38B8">
            <w:pPr>
              <w:spacing w:line="240" w:lineRule="auto"/>
              <w:jc w:val="center"/>
              <w:rPr>
                <w:bCs/>
                <w:sz w:val="20"/>
              </w:rPr>
            </w:pPr>
            <w:r w:rsidRPr="009043A9">
              <w:rPr>
                <w:bCs/>
                <w:sz w:val="20"/>
              </w:rPr>
              <w:t>Hong Kong Dollars</w:t>
            </w:r>
          </w:p>
        </w:tc>
        <w:tc>
          <w:tcPr>
            <w:tcW w:w="180" w:type="dxa"/>
            <w:vAlign w:val="bottom"/>
          </w:tcPr>
          <w:p w14:paraId="0944F24F" w14:textId="77777777" w:rsidR="00DA38B8" w:rsidRPr="009043A9" w:rsidRDefault="00DA38B8">
            <w:pPr>
              <w:spacing w:line="240" w:lineRule="auto"/>
              <w:jc w:val="center"/>
              <w:rPr>
                <w:bCs/>
                <w:sz w:val="20"/>
              </w:rPr>
            </w:pPr>
          </w:p>
        </w:tc>
        <w:tc>
          <w:tcPr>
            <w:tcW w:w="1260" w:type="dxa"/>
            <w:vAlign w:val="bottom"/>
          </w:tcPr>
          <w:p w14:paraId="35106E55" w14:textId="77777777" w:rsidR="00DA38B8" w:rsidRPr="009043A9" w:rsidRDefault="00DA38B8">
            <w:pPr>
              <w:spacing w:line="240" w:lineRule="auto"/>
              <w:jc w:val="center"/>
              <w:rPr>
                <w:bCs/>
                <w:sz w:val="20"/>
                <w:lang w:val="fr-FR"/>
              </w:rPr>
            </w:pPr>
            <w:r w:rsidRPr="009043A9">
              <w:rPr>
                <w:bCs/>
                <w:sz w:val="20"/>
              </w:rPr>
              <w:t>United States Dollars</w:t>
            </w:r>
          </w:p>
        </w:tc>
        <w:tc>
          <w:tcPr>
            <w:tcW w:w="180" w:type="dxa"/>
            <w:vAlign w:val="bottom"/>
          </w:tcPr>
          <w:p w14:paraId="52657E1B" w14:textId="77777777" w:rsidR="00DA38B8" w:rsidRPr="009043A9" w:rsidRDefault="00DA38B8">
            <w:pPr>
              <w:spacing w:line="240" w:lineRule="auto"/>
              <w:jc w:val="center"/>
              <w:rPr>
                <w:bCs/>
                <w:sz w:val="20"/>
              </w:rPr>
            </w:pPr>
          </w:p>
        </w:tc>
        <w:tc>
          <w:tcPr>
            <w:tcW w:w="1260" w:type="dxa"/>
            <w:vAlign w:val="bottom"/>
          </w:tcPr>
          <w:p w14:paraId="161938AB" w14:textId="77777777" w:rsidR="00DA38B8" w:rsidRPr="009043A9" w:rsidRDefault="00DA38B8">
            <w:pPr>
              <w:spacing w:line="240" w:lineRule="auto"/>
              <w:jc w:val="center"/>
              <w:rPr>
                <w:bCs/>
                <w:sz w:val="20"/>
              </w:rPr>
            </w:pPr>
            <w:r w:rsidRPr="009043A9">
              <w:rPr>
                <w:bCs/>
                <w:sz w:val="20"/>
              </w:rPr>
              <w:t>Other currencies</w:t>
            </w:r>
          </w:p>
        </w:tc>
        <w:tc>
          <w:tcPr>
            <w:tcW w:w="270" w:type="dxa"/>
            <w:vAlign w:val="bottom"/>
          </w:tcPr>
          <w:p w14:paraId="609FA3A7" w14:textId="77777777" w:rsidR="00DA38B8" w:rsidRPr="009043A9" w:rsidRDefault="00DA38B8">
            <w:pPr>
              <w:spacing w:line="240" w:lineRule="auto"/>
              <w:jc w:val="center"/>
              <w:rPr>
                <w:bCs/>
                <w:sz w:val="20"/>
              </w:rPr>
            </w:pPr>
          </w:p>
        </w:tc>
        <w:tc>
          <w:tcPr>
            <w:tcW w:w="1261" w:type="dxa"/>
            <w:gridSpan w:val="2"/>
            <w:vAlign w:val="bottom"/>
          </w:tcPr>
          <w:p w14:paraId="34DCE819" w14:textId="77777777" w:rsidR="00DA38B8" w:rsidRPr="009043A9" w:rsidRDefault="00DA38B8">
            <w:pPr>
              <w:spacing w:line="240" w:lineRule="auto"/>
              <w:jc w:val="center"/>
              <w:rPr>
                <w:bCs/>
                <w:sz w:val="20"/>
              </w:rPr>
            </w:pPr>
            <w:r w:rsidRPr="009043A9">
              <w:rPr>
                <w:bCs/>
                <w:sz w:val="20"/>
              </w:rPr>
              <w:t>Total</w:t>
            </w:r>
          </w:p>
        </w:tc>
      </w:tr>
      <w:tr w:rsidR="00DA38B8" w:rsidRPr="009043A9" w14:paraId="113A4FD1" w14:textId="77777777" w:rsidTr="006C61E7">
        <w:trPr>
          <w:gridAfter w:val="1"/>
          <w:wAfter w:w="6" w:type="dxa"/>
          <w:cantSplit/>
          <w:trHeight w:val="117"/>
        </w:trPr>
        <w:tc>
          <w:tcPr>
            <w:tcW w:w="2700" w:type="dxa"/>
          </w:tcPr>
          <w:p w14:paraId="13DE3950" w14:textId="77777777" w:rsidR="00DA38B8" w:rsidRPr="009043A9" w:rsidRDefault="00DA38B8">
            <w:pPr>
              <w:spacing w:line="240" w:lineRule="atLeast"/>
              <w:rPr>
                <w:sz w:val="20"/>
              </w:rPr>
            </w:pPr>
          </w:p>
        </w:tc>
        <w:tc>
          <w:tcPr>
            <w:tcW w:w="180" w:type="dxa"/>
          </w:tcPr>
          <w:p w14:paraId="4F495D98" w14:textId="77777777" w:rsidR="00DA38B8" w:rsidRPr="009043A9" w:rsidRDefault="00DA38B8">
            <w:pPr>
              <w:spacing w:line="240" w:lineRule="atLeast"/>
              <w:jc w:val="center"/>
              <w:rPr>
                <w:i/>
                <w:iCs/>
                <w:sz w:val="20"/>
              </w:rPr>
            </w:pPr>
          </w:p>
        </w:tc>
        <w:tc>
          <w:tcPr>
            <w:tcW w:w="5618" w:type="dxa"/>
            <w:gridSpan w:val="7"/>
            <w:hideMark/>
          </w:tcPr>
          <w:p w14:paraId="4C987E83" w14:textId="77777777" w:rsidR="00DA38B8" w:rsidRPr="009043A9" w:rsidRDefault="00DA38B8">
            <w:pPr>
              <w:pStyle w:val="acctfourfigures"/>
              <w:spacing w:line="240" w:lineRule="atLeast"/>
              <w:jc w:val="center"/>
              <w:rPr>
                <w:i/>
                <w:iCs/>
                <w:sz w:val="20"/>
              </w:rPr>
            </w:pPr>
            <w:r w:rsidRPr="009043A9">
              <w:rPr>
                <w:i/>
                <w:iCs/>
                <w:sz w:val="20"/>
              </w:rPr>
              <w:t>(in thousand Baht)</w:t>
            </w:r>
          </w:p>
        </w:tc>
      </w:tr>
      <w:tr w:rsidR="00DA38B8" w:rsidRPr="009043A9" w14:paraId="1B764C23" w14:textId="77777777" w:rsidTr="006C61E7">
        <w:trPr>
          <w:cantSplit/>
          <w:trHeight w:val="21"/>
        </w:trPr>
        <w:tc>
          <w:tcPr>
            <w:tcW w:w="2700" w:type="dxa"/>
            <w:hideMark/>
          </w:tcPr>
          <w:p w14:paraId="0514D1CE" w14:textId="77777777" w:rsidR="00DA38B8" w:rsidRPr="009043A9" w:rsidRDefault="00DA38B8">
            <w:pPr>
              <w:spacing w:line="240" w:lineRule="atLeast"/>
              <w:rPr>
                <w:sz w:val="20"/>
              </w:rPr>
            </w:pPr>
            <w:r w:rsidRPr="009043A9">
              <w:rPr>
                <w:sz w:val="20"/>
              </w:rPr>
              <w:t>Securities business receivables</w:t>
            </w:r>
          </w:p>
        </w:tc>
        <w:tc>
          <w:tcPr>
            <w:tcW w:w="180" w:type="dxa"/>
          </w:tcPr>
          <w:p w14:paraId="0AC18D40" w14:textId="77777777" w:rsidR="00DA38B8" w:rsidRPr="009043A9" w:rsidRDefault="00DA38B8">
            <w:pPr>
              <w:spacing w:line="240" w:lineRule="atLeast"/>
              <w:jc w:val="center"/>
              <w:rPr>
                <w:i/>
                <w:iCs/>
                <w:sz w:val="20"/>
              </w:rPr>
            </w:pPr>
          </w:p>
        </w:tc>
        <w:tc>
          <w:tcPr>
            <w:tcW w:w="1213" w:type="dxa"/>
            <w:vAlign w:val="bottom"/>
            <w:hideMark/>
          </w:tcPr>
          <w:p w14:paraId="3E5499AE" w14:textId="77777777" w:rsidR="00DA38B8" w:rsidRPr="009043A9" w:rsidRDefault="00DA38B8">
            <w:pPr>
              <w:tabs>
                <w:tab w:val="decimal" w:pos="950"/>
              </w:tabs>
              <w:spacing w:line="240" w:lineRule="exact"/>
              <w:ind w:left="-108" w:right="-115"/>
              <w:rPr>
                <w:rFonts w:eastAsia="MS Mincho" w:cs="Times New Roman"/>
                <w:sz w:val="20"/>
              </w:rPr>
            </w:pPr>
            <w:r w:rsidRPr="009043A9">
              <w:rPr>
                <w:rFonts w:eastAsia="MS Mincho" w:cs="Times New Roman"/>
                <w:sz w:val="20"/>
              </w:rPr>
              <w:t>35,027</w:t>
            </w:r>
          </w:p>
        </w:tc>
        <w:tc>
          <w:tcPr>
            <w:tcW w:w="180" w:type="dxa"/>
            <w:vAlign w:val="bottom"/>
          </w:tcPr>
          <w:p w14:paraId="4E988259" w14:textId="77777777" w:rsidR="00DA38B8" w:rsidRPr="009043A9" w:rsidRDefault="00DA38B8">
            <w:pPr>
              <w:tabs>
                <w:tab w:val="decimal" w:pos="657"/>
                <w:tab w:val="decimal" w:pos="765"/>
              </w:tabs>
              <w:rPr>
                <w:rFonts w:cs="Times New Roman"/>
                <w:sz w:val="20"/>
              </w:rPr>
            </w:pPr>
          </w:p>
        </w:tc>
        <w:tc>
          <w:tcPr>
            <w:tcW w:w="1260" w:type="dxa"/>
            <w:vAlign w:val="bottom"/>
            <w:hideMark/>
          </w:tcPr>
          <w:p w14:paraId="4BCD7DE0" w14:textId="77777777"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33,340</w:t>
            </w:r>
          </w:p>
        </w:tc>
        <w:tc>
          <w:tcPr>
            <w:tcW w:w="180" w:type="dxa"/>
            <w:vAlign w:val="bottom"/>
          </w:tcPr>
          <w:p w14:paraId="2562E9A5" w14:textId="77777777" w:rsidR="00DA38B8" w:rsidRPr="009043A9" w:rsidRDefault="00DA38B8">
            <w:pPr>
              <w:tabs>
                <w:tab w:val="decimal" w:pos="765"/>
                <w:tab w:val="decimal" w:pos="952"/>
              </w:tabs>
              <w:spacing w:line="240" w:lineRule="exact"/>
              <w:ind w:left="-108" w:right="-115"/>
              <w:rPr>
                <w:rFonts w:eastAsia="MS Mincho" w:cs="Times New Roman"/>
                <w:sz w:val="20"/>
              </w:rPr>
            </w:pPr>
          </w:p>
        </w:tc>
        <w:tc>
          <w:tcPr>
            <w:tcW w:w="1260" w:type="dxa"/>
            <w:vAlign w:val="bottom"/>
            <w:hideMark/>
          </w:tcPr>
          <w:p w14:paraId="5EAA2EAA" w14:textId="77777777" w:rsidR="00DA38B8" w:rsidRPr="009043A9" w:rsidRDefault="00DA38B8" w:rsidP="00F14FEB">
            <w:pPr>
              <w:tabs>
                <w:tab w:val="decimal" w:pos="952"/>
              </w:tabs>
              <w:spacing w:line="240" w:lineRule="exact"/>
              <w:ind w:left="-108" w:right="-115"/>
              <w:rPr>
                <w:rFonts w:eastAsia="MS Mincho" w:cs="Times New Roman"/>
                <w:sz w:val="20"/>
              </w:rPr>
            </w:pPr>
            <w:r w:rsidRPr="009043A9">
              <w:rPr>
                <w:rFonts w:eastAsia="MS Mincho" w:cs="Times New Roman"/>
                <w:sz w:val="20"/>
              </w:rPr>
              <w:t>7,878</w:t>
            </w:r>
          </w:p>
        </w:tc>
        <w:tc>
          <w:tcPr>
            <w:tcW w:w="270" w:type="dxa"/>
            <w:vAlign w:val="bottom"/>
          </w:tcPr>
          <w:p w14:paraId="41CD13CA" w14:textId="77777777" w:rsidR="00DA38B8" w:rsidRPr="009043A9" w:rsidRDefault="00DA38B8">
            <w:pPr>
              <w:tabs>
                <w:tab w:val="decimal" w:pos="765"/>
                <w:tab w:val="decimal" w:pos="952"/>
              </w:tabs>
              <w:spacing w:line="240" w:lineRule="exact"/>
              <w:ind w:left="-108" w:right="-115"/>
              <w:rPr>
                <w:rFonts w:eastAsia="MS Mincho" w:cs="Times New Roman"/>
                <w:sz w:val="20"/>
              </w:rPr>
            </w:pPr>
          </w:p>
        </w:tc>
        <w:tc>
          <w:tcPr>
            <w:tcW w:w="1261" w:type="dxa"/>
            <w:gridSpan w:val="2"/>
            <w:vAlign w:val="bottom"/>
            <w:hideMark/>
          </w:tcPr>
          <w:p w14:paraId="737CF2AA" w14:textId="77777777" w:rsidR="00DA38B8" w:rsidRPr="009043A9" w:rsidRDefault="00DA38B8" w:rsidP="006C61E7">
            <w:pPr>
              <w:tabs>
                <w:tab w:val="decimal" w:pos="1050"/>
              </w:tabs>
              <w:spacing w:line="240" w:lineRule="exact"/>
              <w:ind w:left="-108" w:right="-115"/>
              <w:rPr>
                <w:rFonts w:eastAsia="MS Mincho" w:cs="Times New Roman"/>
                <w:sz w:val="20"/>
              </w:rPr>
            </w:pPr>
            <w:r w:rsidRPr="009043A9">
              <w:rPr>
                <w:rFonts w:eastAsia="MS Mincho" w:cs="Times New Roman"/>
                <w:sz w:val="20"/>
              </w:rPr>
              <w:t>76,245</w:t>
            </w:r>
          </w:p>
        </w:tc>
      </w:tr>
      <w:tr w:rsidR="00DA38B8" w:rsidRPr="009043A9" w14:paraId="2DD8E0A1" w14:textId="77777777" w:rsidTr="006C61E7">
        <w:trPr>
          <w:cantSplit/>
          <w:trHeight w:val="21"/>
        </w:trPr>
        <w:tc>
          <w:tcPr>
            <w:tcW w:w="2700" w:type="dxa"/>
            <w:hideMark/>
          </w:tcPr>
          <w:p w14:paraId="24538F3E" w14:textId="77777777" w:rsidR="00DA38B8" w:rsidRPr="009043A9" w:rsidRDefault="00DA38B8">
            <w:pPr>
              <w:spacing w:line="240" w:lineRule="atLeast"/>
              <w:rPr>
                <w:sz w:val="20"/>
              </w:rPr>
            </w:pPr>
            <w:r w:rsidRPr="009043A9">
              <w:rPr>
                <w:sz w:val="20"/>
              </w:rPr>
              <w:t>Securities business payables</w:t>
            </w:r>
          </w:p>
        </w:tc>
        <w:tc>
          <w:tcPr>
            <w:tcW w:w="180" w:type="dxa"/>
          </w:tcPr>
          <w:p w14:paraId="34AAFDAA" w14:textId="77777777" w:rsidR="00DA38B8" w:rsidRPr="009043A9" w:rsidRDefault="00DA38B8">
            <w:pPr>
              <w:spacing w:line="240" w:lineRule="atLeast"/>
              <w:jc w:val="center"/>
              <w:rPr>
                <w:i/>
                <w:iCs/>
                <w:sz w:val="20"/>
              </w:rPr>
            </w:pPr>
          </w:p>
        </w:tc>
        <w:tc>
          <w:tcPr>
            <w:tcW w:w="1213" w:type="dxa"/>
            <w:tcBorders>
              <w:top w:val="nil"/>
              <w:left w:val="nil"/>
              <w:bottom w:val="single" w:sz="4" w:space="0" w:color="auto"/>
              <w:right w:val="nil"/>
            </w:tcBorders>
            <w:vAlign w:val="bottom"/>
            <w:hideMark/>
          </w:tcPr>
          <w:p w14:paraId="1ED228D1" w14:textId="77777777"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(34,746)</w:t>
            </w:r>
          </w:p>
        </w:tc>
        <w:tc>
          <w:tcPr>
            <w:tcW w:w="180" w:type="dxa"/>
            <w:vAlign w:val="bottom"/>
          </w:tcPr>
          <w:p w14:paraId="7F74AD64" w14:textId="77777777" w:rsidR="00DA38B8" w:rsidRPr="009043A9" w:rsidRDefault="00DA38B8">
            <w:pPr>
              <w:tabs>
                <w:tab w:val="decimal" w:pos="657"/>
                <w:tab w:val="decimal" w:pos="765"/>
              </w:tabs>
              <w:rPr>
                <w:rFonts w:cs="Times New Roman"/>
                <w:sz w:val="20"/>
              </w:rPr>
            </w:pPr>
          </w:p>
        </w:tc>
        <w:tc>
          <w:tcPr>
            <w:tcW w:w="1260" w:type="dxa"/>
            <w:tcBorders>
              <w:top w:val="nil"/>
              <w:left w:val="nil"/>
              <w:bottom w:val="single" w:sz="4" w:space="0" w:color="auto"/>
              <w:right w:val="nil"/>
            </w:tcBorders>
            <w:vAlign w:val="bottom"/>
            <w:hideMark/>
          </w:tcPr>
          <w:p w14:paraId="3A2CE2DE" w14:textId="77777777" w:rsidR="00DA38B8" w:rsidRPr="009043A9" w:rsidRDefault="00DA38B8" w:rsidP="00E9120E">
            <w:pPr>
              <w:tabs>
                <w:tab w:val="decimal" w:pos="688"/>
              </w:tabs>
              <w:spacing w:line="240" w:lineRule="exact"/>
              <w:ind w:left="-108" w:right="-115"/>
              <w:rPr>
                <w:rFonts w:eastAsia="MS Mincho" w:cs="Times New Roman"/>
                <w:sz w:val="20"/>
              </w:rPr>
            </w:pPr>
            <w:r w:rsidRPr="009043A9">
              <w:rPr>
                <w:rFonts w:eastAsia="MS Mincho" w:cs="Times New Roman"/>
                <w:sz w:val="20"/>
              </w:rPr>
              <w:t>-</w:t>
            </w:r>
          </w:p>
        </w:tc>
        <w:tc>
          <w:tcPr>
            <w:tcW w:w="180" w:type="dxa"/>
            <w:vAlign w:val="bottom"/>
          </w:tcPr>
          <w:p w14:paraId="67083D22" w14:textId="77777777" w:rsidR="00DA38B8" w:rsidRPr="009043A9" w:rsidRDefault="00DA38B8">
            <w:pPr>
              <w:tabs>
                <w:tab w:val="decimal" w:pos="657"/>
                <w:tab w:val="decimal" w:pos="765"/>
                <w:tab w:val="decimal" w:pos="952"/>
              </w:tabs>
              <w:spacing w:line="240" w:lineRule="exact"/>
              <w:ind w:left="-108" w:right="-115"/>
              <w:rPr>
                <w:rFonts w:eastAsia="MS Mincho" w:cs="Times New Roman"/>
                <w:sz w:val="20"/>
              </w:rPr>
            </w:pPr>
          </w:p>
        </w:tc>
        <w:tc>
          <w:tcPr>
            <w:tcW w:w="1260" w:type="dxa"/>
            <w:tcBorders>
              <w:top w:val="nil"/>
              <w:left w:val="nil"/>
              <w:bottom w:val="single" w:sz="4" w:space="0" w:color="auto"/>
              <w:right w:val="nil"/>
            </w:tcBorders>
            <w:vAlign w:val="bottom"/>
            <w:hideMark/>
          </w:tcPr>
          <w:p w14:paraId="421E1D10" w14:textId="77777777"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(101)</w:t>
            </w:r>
          </w:p>
        </w:tc>
        <w:tc>
          <w:tcPr>
            <w:tcW w:w="270" w:type="dxa"/>
            <w:vAlign w:val="bottom"/>
          </w:tcPr>
          <w:p w14:paraId="184DD53E" w14:textId="77777777" w:rsidR="00DA38B8" w:rsidRPr="009043A9" w:rsidRDefault="00DA38B8" w:rsidP="00793919">
            <w:pPr>
              <w:tabs>
                <w:tab w:val="decimal" w:pos="657"/>
                <w:tab w:val="decimal" w:pos="765"/>
                <w:tab w:val="decimal" w:pos="1050"/>
              </w:tabs>
              <w:spacing w:line="240" w:lineRule="exact"/>
              <w:ind w:left="-108" w:right="-115"/>
              <w:rPr>
                <w:rFonts w:eastAsia="MS Mincho" w:cs="Times New Roman"/>
                <w:sz w:val="20"/>
              </w:rPr>
            </w:pPr>
          </w:p>
        </w:tc>
        <w:tc>
          <w:tcPr>
            <w:tcW w:w="1261" w:type="dxa"/>
            <w:gridSpan w:val="2"/>
            <w:tcBorders>
              <w:top w:val="nil"/>
              <w:left w:val="nil"/>
              <w:bottom w:val="single" w:sz="4" w:space="0" w:color="auto"/>
              <w:right w:val="nil"/>
            </w:tcBorders>
            <w:vAlign w:val="bottom"/>
            <w:hideMark/>
          </w:tcPr>
          <w:p w14:paraId="7CFA6A9C" w14:textId="77777777" w:rsidR="00DA38B8" w:rsidRPr="009043A9" w:rsidRDefault="00DA38B8" w:rsidP="00793919">
            <w:pPr>
              <w:tabs>
                <w:tab w:val="decimal" w:pos="1050"/>
              </w:tabs>
              <w:spacing w:line="240" w:lineRule="exact"/>
              <w:ind w:left="-108" w:right="-115"/>
              <w:rPr>
                <w:rFonts w:eastAsia="MS Mincho" w:cs="Times New Roman"/>
                <w:sz w:val="20"/>
              </w:rPr>
            </w:pPr>
            <w:r w:rsidRPr="009043A9">
              <w:rPr>
                <w:rFonts w:eastAsia="MS Mincho" w:cs="Times New Roman"/>
                <w:sz w:val="20"/>
              </w:rPr>
              <w:t>(34,847)</w:t>
            </w:r>
          </w:p>
        </w:tc>
      </w:tr>
      <w:tr w:rsidR="00DA38B8" w:rsidRPr="009043A9" w14:paraId="03F50B97" w14:textId="77777777" w:rsidTr="006C61E7">
        <w:trPr>
          <w:cantSplit/>
          <w:trHeight w:val="263"/>
        </w:trPr>
        <w:tc>
          <w:tcPr>
            <w:tcW w:w="2880" w:type="dxa"/>
            <w:gridSpan w:val="2"/>
            <w:hideMark/>
          </w:tcPr>
          <w:p w14:paraId="742E4100" w14:textId="77777777" w:rsidR="00DA38B8" w:rsidRPr="009043A9" w:rsidRDefault="00DA38B8">
            <w:pPr>
              <w:tabs>
                <w:tab w:val="right" w:pos="4601"/>
              </w:tabs>
              <w:spacing w:line="240" w:lineRule="atLeast"/>
              <w:ind w:left="180" w:hanging="180"/>
              <w:rPr>
                <w:b/>
                <w:bCs/>
                <w:sz w:val="20"/>
                <w:lang w:val="fr-FR"/>
              </w:rPr>
            </w:pPr>
            <w:r w:rsidRPr="009043A9">
              <w:rPr>
                <w:b/>
                <w:bCs/>
                <w:sz w:val="20"/>
                <w:lang w:val="fr-FR"/>
              </w:rPr>
              <w:t xml:space="preserve">Net </w:t>
            </w:r>
            <w:proofErr w:type="spellStart"/>
            <w:r w:rsidRPr="009043A9">
              <w:rPr>
                <w:b/>
                <w:bCs/>
                <w:sz w:val="20"/>
                <w:lang w:val="fr-FR"/>
              </w:rPr>
              <w:t>exposure</w:t>
            </w:r>
            <w:proofErr w:type="spellEnd"/>
          </w:p>
        </w:tc>
        <w:tc>
          <w:tcPr>
            <w:tcW w:w="1213" w:type="dxa"/>
            <w:tcBorders>
              <w:top w:val="single" w:sz="4" w:space="0" w:color="auto"/>
              <w:left w:val="nil"/>
              <w:bottom w:val="double" w:sz="4" w:space="0" w:color="auto"/>
              <w:right w:val="nil"/>
            </w:tcBorders>
            <w:vAlign w:val="bottom"/>
            <w:hideMark/>
          </w:tcPr>
          <w:p w14:paraId="2D8085E7" w14:textId="77777777" w:rsidR="00DA38B8" w:rsidRPr="009043A9" w:rsidRDefault="00DA38B8">
            <w:pPr>
              <w:tabs>
                <w:tab w:val="decimal" w:pos="952"/>
              </w:tabs>
              <w:spacing w:line="240" w:lineRule="exact"/>
              <w:ind w:left="-108" w:right="-115"/>
              <w:rPr>
                <w:rFonts w:eastAsia="MS Mincho" w:cs="Times New Roman"/>
                <w:b/>
                <w:bCs/>
                <w:sz w:val="20"/>
              </w:rPr>
            </w:pPr>
            <w:r w:rsidRPr="009043A9">
              <w:rPr>
                <w:rFonts w:eastAsia="MS Mincho" w:cs="Times New Roman"/>
                <w:b/>
                <w:bCs/>
                <w:sz w:val="20"/>
              </w:rPr>
              <w:t>281</w:t>
            </w:r>
          </w:p>
        </w:tc>
        <w:tc>
          <w:tcPr>
            <w:tcW w:w="180" w:type="dxa"/>
            <w:vAlign w:val="bottom"/>
          </w:tcPr>
          <w:p w14:paraId="369DADC9" w14:textId="77777777" w:rsidR="00DA38B8" w:rsidRPr="009043A9" w:rsidRDefault="00DA38B8">
            <w:pPr>
              <w:tabs>
                <w:tab w:val="decimal" w:pos="657"/>
                <w:tab w:val="decimal" w:pos="765"/>
              </w:tabs>
              <w:rPr>
                <w:rFonts w:cs="Times New Roman"/>
                <w:b/>
                <w:bCs/>
                <w:sz w:val="20"/>
              </w:rPr>
            </w:pPr>
          </w:p>
        </w:tc>
        <w:tc>
          <w:tcPr>
            <w:tcW w:w="1260" w:type="dxa"/>
            <w:tcBorders>
              <w:top w:val="single" w:sz="4" w:space="0" w:color="auto"/>
              <w:left w:val="nil"/>
              <w:bottom w:val="double" w:sz="4" w:space="0" w:color="auto"/>
              <w:right w:val="nil"/>
            </w:tcBorders>
            <w:vAlign w:val="bottom"/>
            <w:hideMark/>
          </w:tcPr>
          <w:p w14:paraId="5A20BAB4" w14:textId="77777777" w:rsidR="00DA38B8" w:rsidRPr="009043A9" w:rsidRDefault="00DA38B8">
            <w:pPr>
              <w:tabs>
                <w:tab w:val="decimal" w:pos="952"/>
              </w:tabs>
              <w:spacing w:line="240" w:lineRule="exact"/>
              <w:ind w:left="-108" w:right="-115"/>
              <w:rPr>
                <w:rFonts w:eastAsia="MS Mincho" w:cs="Times New Roman"/>
                <w:b/>
                <w:bCs/>
                <w:sz w:val="20"/>
              </w:rPr>
            </w:pPr>
            <w:r w:rsidRPr="009043A9">
              <w:rPr>
                <w:rFonts w:eastAsia="MS Mincho" w:cs="Times New Roman"/>
                <w:b/>
                <w:bCs/>
                <w:sz w:val="20"/>
              </w:rPr>
              <w:t>33,340</w:t>
            </w:r>
          </w:p>
        </w:tc>
        <w:tc>
          <w:tcPr>
            <w:tcW w:w="180" w:type="dxa"/>
            <w:vAlign w:val="bottom"/>
          </w:tcPr>
          <w:p w14:paraId="34A77E8E" w14:textId="77777777" w:rsidR="00DA38B8" w:rsidRPr="009043A9" w:rsidRDefault="00DA38B8">
            <w:pPr>
              <w:tabs>
                <w:tab w:val="decimal" w:pos="765"/>
                <w:tab w:val="decimal" w:pos="952"/>
              </w:tabs>
              <w:spacing w:line="240" w:lineRule="exact"/>
              <w:ind w:left="-108" w:right="-115"/>
              <w:rPr>
                <w:rFonts w:eastAsia="MS Mincho" w:cs="Times New Roman"/>
                <w:b/>
                <w:bCs/>
                <w:sz w:val="20"/>
              </w:rPr>
            </w:pPr>
          </w:p>
        </w:tc>
        <w:tc>
          <w:tcPr>
            <w:tcW w:w="1260" w:type="dxa"/>
            <w:tcBorders>
              <w:top w:val="single" w:sz="4" w:space="0" w:color="auto"/>
              <w:left w:val="nil"/>
              <w:bottom w:val="double" w:sz="4" w:space="0" w:color="auto"/>
              <w:right w:val="nil"/>
            </w:tcBorders>
            <w:vAlign w:val="bottom"/>
            <w:hideMark/>
          </w:tcPr>
          <w:p w14:paraId="18AEEE65" w14:textId="77777777" w:rsidR="00DA38B8" w:rsidRPr="009043A9" w:rsidRDefault="00DA38B8">
            <w:pPr>
              <w:tabs>
                <w:tab w:val="decimal" w:pos="952"/>
              </w:tabs>
              <w:spacing w:line="240" w:lineRule="exact"/>
              <w:ind w:left="-108" w:right="-115"/>
              <w:rPr>
                <w:rFonts w:eastAsia="MS Mincho" w:cs="Times New Roman"/>
                <w:b/>
                <w:bCs/>
                <w:sz w:val="20"/>
              </w:rPr>
            </w:pPr>
            <w:r w:rsidRPr="009043A9">
              <w:rPr>
                <w:rFonts w:eastAsia="MS Mincho" w:cs="Times New Roman"/>
                <w:b/>
                <w:bCs/>
                <w:sz w:val="20"/>
              </w:rPr>
              <w:t>7,777</w:t>
            </w:r>
          </w:p>
        </w:tc>
        <w:tc>
          <w:tcPr>
            <w:tcW w:w="270" w:type="dxa"/>
            <w:vAlign w:val="bottom"/>
          </w:tcPr>
          <w:p w14:paraId="09FC663F" w14:textId="77777777" w:rsidR="00DA38B8" w:rsidRPr="009043A9" w:rsidRDefault="00DA38B8" w:rsidP="00793919">
            <w:pPr>
              <w:tabs>
                <w:tab w:val="decimal" w:pos="765"/>
                <w:tab w:val="decimal" w:pos="1050"/>
              </w:tabs>
              <w:spacing w:line="240" w:lineRule="exact"/>
              <w:ind w:left="-108" w:right="-115"/>
              <w:rPr>
                <w:rFonts w:eastAsia="MS Mincho" w:cs="Times New Roman"/>
                <w:b/>
                <w:bCs/>
                <w:sz w:val="20"/>
              </w:rPr>
            </w:pPr>
          </w:p>
        </w:tc>
        <w:tc>
          <w:tcPr>
            <w:tcW w:w="1261" w:type="dxa"/>
            <w:gridSpan w:val="2"/>
            <w:tcBorders>
              <w:top w:val="single" w:sz="4" w:space="0" w:color="auto"/>
              <w:left w:val="nil"/>
              <w:bottom w:val="double" w:sz="4" w:space="0" w:color="auto"/>
              <w:right w:val="nil"/>
            </w:tcBorders>
            <w:vAlign w:val="bottom"/>
            <w:hideMark/>
          </w:tcPr>
          <w:p w14:paraId="32EB324A" w14:textId="77777777" w:rsidR="00DA38B8" w:rsidRPr="009043A9" w:rsidRDefault="00DA38B8" w:rsidP="00FD1D83">
            <w:pPr>
              <w:tabs>
                <w:tab w:val="decimal" w:pos="1050"/>
              </w:tabs>
              <w:spacing w:line="240" w:lineRule="exact"/>
              <w:ind w:left="-108" w:right="-115"/>
              <w:rPr>
                <w:rFonts w:eastAsia="MS Mincho" w:cs="Times New Roman"/>
                <w:b/>
                <w:bCs/>
                <w:sz w:val="20"/>
              </w:rPr>
            </w:pPr>
            <w:r w:rsidRPr="009043A9">
              <w:rPr>
                <w:rFonts w:eastAsia="MS Mincho" w:cs="Times New Roman"/>
                <w:b/>
                <w:bCs/>
                <w:sz w:val="20"/>
              </w:rPr>
              <w:t>41,398</w:t>
            </w:r>
          </w:p>
        </w:tc>
      </w:tr>
    </w:tbl>
    <w:p w14:paraId="6ACA5700" w14:textId="77777777" w:rsidR="00FE3C44" w:rsidRPr="0008767F" w:rsidRDefault="00FE3C44" w:rsidP="00FE3C44">
      <w:pPr>
        <w:spacing w:line="240" w:lineRule="exact"/>
        <w:ind w:left="547" w:right="9"/>
        <w:jc w:val="both"/>
        <w:rPr>
          <w:rFonts w:cs="Times New Roman"/>
          <w:szCs w:val="22"/>
        </w:rPr>
      </w:pPr>
    </w:p>
    <w:tbl>
      <w:tblPr>
        <w:tblW w:w="8504" w:type="dxa"/>
        <w:tblInd w:w="1080" w:type="dxa"/>
        <w:tblLayout w:type="fixed"/>
        <w:tblCellMar>
          <w:left w:w="79" w:type="dxa"/>
          <w:right w:w="79" w:type="dxa"/>
        </w:tblCellMar>
        <w:tblLook w:val="04A0" w:firstRow="1" w:lastRow="0" w:firstColumn="1" w:lastColumn="0" w:noHBand="0" w:noVBand="1"/>
      </w:tblPr>
      <w:tblGrid>
        <w:gridCol w:w="2700"/>
        <w:gridCol w:w="180"/>
        <w:gridCol w:w="1213"/>
        <w:gridCol w:w="180"/>
        <w:gridCol w:w="1260"/>
        <w:gridCol w:w="180"/>
        <w:gridCol w:w="1260"/>
        <w:gridCol w:w="270"/>
        <w:gridCol w:w="1255"/>
        <w:gridCol w:w="6"/>
      </w:tblGrid>
      <w:tr w:rsidR="00627913" w:rsidRPr="006C61E7" w14:paraId="773C0D02" w14:textId="77777777" w:rsidTr="006C61E7">
        <w:trPr>
          <w:gridAfter w:val="1"/>
          <w:wAfter w:w="6" w:type="dxa"/>
          <w:cantSplit/>
          <w:trHeight w:val="21"/>
          <w:tblHeader/>
        </w:trPr>
        <w:tc>
          <w:tcPr>
            <w:tcW w:w="2700" w:type="dxa"/>
          </w:tcPr>
          <w:p w14:paraId="6F788F36" w14:textId="77777777" w:rsidR="00627913" w:rsidRPr="006C61E7" w:rsidRDefault="00627913" w:rsidP="00401B28">
            <w:pPr>
              <w:spacing w:line="240" w:lineRule="auto"/>
              <w:ind w:left="100" w:hanging="100"/>
              <w:rPr>
                <w:b/>
                <w:bCs/>
                <w:i/>
                <w:iCs/>
                <w:sz w:val="20"/>
              </w:rPr>
            </w:pPr>
          </w:p>
        </w:tc>
        <w:tc>
          <w:tcPr>
            <w:tcW w:w="180" w:type="dxa"/>
            <w:vAlign w:val="bottom"/>
          </w:tcPr>
          <w:p w14:paraId="7F1B0053" w14:textId="77777777" w:rsidR="00627913" w:rsidRPr="006C61E7" w:rsidRDefault="00627913" w:rsidP="00401B28">
            <w:pPr>
              <w:spacing w:line="240" w:lineRule="auto"/>
              <w:jc w:val="center"/>
              <w:rPr>
                <w:i/>
                <w:iCs/>
                <w:sz w:val="20"/>
              </w:rPr>
            </w:pPr>
          </w:p>
        </w:tc>
        <w:tc>
          <w:tcPr>
            <w:tcW w:w="5618" w:type="dxa"/>
            <w:gridSpan w:val="7"/>
            <w:hideMark/>
          </w:tcPr>
          <w:p w14:paraId="49E87E24" w14:textId="77777777" w:rsidR="00627913" w:rsidRPr="00BF66F1" w:rsidRDefault="00627913" w:rsidP="00401B28">
            <w:pPr>
              <w:spacing w:line="240" w:lineRule="auto"/>
              <w:jc w:val="center"/>
              <w:rPr>
                <w:bCs/>
                <w:sz w:val="20"/>
              </w:rPr>
            </w:pPr>
            <w:r w:rsidRPr="00BF66F1">
              <w:rPr>
                <w:b/>
                <w:sz w:val="20"/>
              </w:rPr>
              <w:t>Separate financial statements</w:t>
            </w:r>
          </w:p>
        </w:tc>
      </w:tr>
      <w:tr w:rsidR="00627913" w:rsidRPr="006C61E7" w14:paraId="61968F2F" w14:textId="77777777" w:rsidTr="006C61E7">
        <w:trPr>
          <w:gridAfter w:val="1"/>
          <w:wAfter w:w="6" w:type="dxa"/>
          <w:cantSplit/>
          <w:trHeight w:val="21"/>
          <w:tblHeader/>
        </w:trPr>
        <w:tc>
          <w:tcPr>
            <w:tcW w:w="2700" w:type="dxa"/>
          </w:tcPr>
          <w:p w14:paraId="55CBEF13" w14:textId="77777777" w:rsidR="00627913" w:rsidRPr="006C61E7" w:rsidRDefault="00627913" w:rsidP="00401B28">
            <w:pPr>
              <w:spacing w:line="240" w:lineRule="auto"/>
              <w:ind w:left="100" w:hanging="100"/>
              <w:rPr>
                <w:b/>
                <w:bCs/>
                <w:i/>
                <w:iCs/>
                <w:sz w:val="20"/>
              </w:rPr>
            </w:pPr>
          </w:p>
        </w:tc>
        <w:tc>
          <w:tcPr>
            <w:tcW w:w="180" w:type="dxa"/>
            <w:vAlign w:val="bottom"/>
          </w:tcPr>
          <w:p w14:paraId="0B9F94BB" w14:textId="77777777" w:rsidR="00627913" w:rsidRPr="006C61E7" w:rsidRDefault="00627913" w:rsidP="00401B28">
            <w:pPr>
              <w:spacing w:line="240" w:lineRule="auto"/>
              <w:jc w:val="center"/>
              <w:rPr>
                <w:i/>
                <w:iCs/>
                <w:sz w:val="20"/>
              </w:rPr>
            </w:pPr>
          </w:p>
        </w:tc>
        <w:tc>
          <w:tcPr>
            <w:tcW w:w="5618" w:type="dxa"/>
            <w:gridSpan w:val="7"/>
            <w:hideMark/>
          </w:tcPr>
          <w:p w14:paraId="041981D6" w14:textId="1087D6CB" w:rsidR="00627913" w:rsidRPr="006C61E7" w:rsidRDefault="00A9255F" w:rsidP="00401B28">
            <w:pPr>
              <w:spacing w:line="240" w:lineRule="auto"/>
              <w:jc w:val="center"/>
              <w:rPr>
                <w:bCs/>
                <w:sz w:val="20"/>
              </w:rPr>
            </w:pPr>
            <w:r>
              <w:rPr>
                <w:bCs/>
                <w:sz w:val="20"/>
              </w:rPr>
              <w:t>2020</w:t>
            </w:r>
            <w:r w:rsidR="0008767F" w:rsidRPr="006C61E7">
              <w:rPr>
                <w:bCs/>
                <w:sz w:val="20"/>
              </w:rPr>
              <w:t xml:space="preserve"> </w:t>
            </w:r>
          </w:p>
        </w:tc>
      </w:tr>
      <w:tr w:rsidR="00655D0E" w:rsidRPr="006C61E7" w14:paraId="22CDCB45" w14:textId="77777777" w:rsidTr="006C61E7">
        <w:trPr>
          <w:cantSplit/>
          <w:trHeight w:val="21"/>
          <w:tblHeader/>
        </w:trPr>
        <w:tc>
          <w:tcPr>
            <w:tcW w:w="2700" w:type="dxa"/>
            <w:hideMark/>
          </w:tcPr>
          <w:p w14:paraId="67FFF0DD" w14:textId="0A1F73EC" w:rsidR="00655D0E" w:rsidRPr="006C61E7" w:rsidRDefault="001C7353" w:rsidP="00F14FEB">
            <w:pPr>
              <w:spacing w:line="240" w:lineRule="auto"/>
              <w:ind w:left="10" w:hanging="10"/>
              <w:rPr>
                <w:b/>
                <w:bCs/>
                <w:i/>
                <w:iCs/>
                <w:sz w:val="20"/>
              </w:rPr>
            </w:pPr>
            <w:r>
              <w:rPr>
                <w:b/>
                <w:bCs/>
                <w:i/>
                <w:iCs/>
                <w:sz w:val="20"/>
              </w:rPr>
              <w:br/>
            </w:r>
            <w:r w:rsidR="00655D0E" w:rsidRPr="00655D0E">
              <w:rPr>
                <w:b/>
                <w:bCs/>
                <w:i/>
                <w:iCs/>
                <w:sz w:val="20"/>
              </w:rPr>
              <w:t>Exposure to foreign currency</w:t>
            </w:r>
          </w:p>
        </w:tc>
        <w:tc>
          <w:tcPr>
            <w:tcW w:w="180" w:type="dxa"/>
            <w:vAlign w:val="bottom"/>
          </w:tcPr>
          <w:p w14:paraId="60C8329D" w14:textId="77777777" w:rsidR="00655D0E" w:rsidRPr="006C61E7" w:rsidRDefault="00655D0E" w:rsidP="00655D0E">
            <w:pPr>
              <w:spacing w:line="240" w:lineRule="auto"/>
              <w:jc w:val="center"/>
              <w:rPr>
                <w:i/>
                <w:iCs/>
                <w:sz w:val="20"/>
              </w:rPr>
            </w:pPr>
          </w:p>
        </w:tc>
        <w:tc>
          <w:tcPr>
            <w:tcW w:w="1213" w:type="dxa"/>
            <w:vAlign w:val="bottom"/>
            <w:hideMark/>
          </w:tcPr>
          <w:p w14:paraId="7B4A9330" w14:textId="77777777" w:rsidR="00655D0E" w:rsidRPr="006C61E7" w:rsidRDefault="00655D0E" w:rsidP="00655D0E">
            <w:pPr>
              <w:spacing w:line="240" w:lineRule="auto"/>
              <w:jc w:val="center"/>
              <w:rPr>
                <w:bCs/>
                <w:sz w:val="20"/>
              </w:rPr>
            </w:pPr>
            <w:r w:rsidRPr="006C61E7">
              <w:rPr>
                <w:bCs/>
                <w:sz w:val="20"/>
              </w:rPr>
              <w:t>Hong Kong Dollars</w:t>
            </w:r>
          </w:p>
        </w:tc>
        <w:tc>
          <w:tcPr>
            <w:tcW w:w="180" w:type="dxa"/>
            <w:vAlign w:val="bottom"/>
          </w:tcPr>
          <w:p w14:paraId="76FD96B0" w14:textId="77777777" w:rsidR="00655D0E" w:rsidRPr="006C61E7" w:rsidRDefault="00655D0E" w:rsidP="00655D0E">
            <w:pPr>
              <w:spacing w:line="240" w:lineRule="auto"/>
              <w:jc w:val="center"/>
              <w:rPr>
                <w:bCs/>
                <w:sz w:val="20"/>
              </w:rPr>
            </w:pPr>
          </w:p>
        </w:tc>
        <w:tc>
          <w:tcPr>
            <w:tcW w:w="1260" w:type="dxa"/>
            <w:vAlign w:val="bottom"/>
          </w:tcPr>
          <w:p w14:paraId="798AE0AF" w14:textId="77777777" w:rsidR="00655D0E" w:rsidRPr="006C61E7" w:rsidRDefault="00655D0E" w:rsidP="00655D0E">
            <w:pPr>
              <w:spacing w:line="240" w:lineRule="auto"/>
              <w:jc w:val="center"/>
              <w:rPr>
                <w:bCs/>
                <w:sz w:val="20"/>
                <w:lang w:val="fr-FR"/>
              </w:rPr>
            </w:pPr>
            <w:r w:rsidRPr="006C61E7">
              <w:rPr>
                <w:bCs/>
                <w:sz w:val="20"/>
              </w:rPr>
              <w:t>United States Dollars</w:t>
            </w:r>
          </w:p>
        </w:tc>
        <w:tc>
          <w:tcPr>
            <w:tcW w:w="180" w:type="dxa"/>
            <w:vAlign w:val="bottom"/>
          </w:tcPr>
          <w:p w14:paraId="5FDA986D" w14:textId="77777777" w:rsidR="00655D0E" w:rsidRPr="006C61E7" w:rsidRDefault="00655D0E" w:rsidP="00655D0E">
            <w:pPr>
              <w:spacing w:line="240" w:lineRule="auto"/>
              <w:jc w:val="center"/>
              <w:rPr>
                <w:bCs/>
                <w:sz w:val="20"/>
              </w:rPr>
            </w:pPr>
          </w:p>
        </w:tc>
        <w:tc>
          <w:tcPr>
            <w:tcW w:w="1260" w:type="dxa"/>
            <w:vAlign w:val="bottom"/>
          </w:tcPr>
          <w:p w14:paraId="5987A2F5" w14:textId="77777777" w:rsidR="00655D0E" w:rsidRPr="006C61E7" w:rsidRDefault="00655D0E" w:rsidP="00655D0E">
            <w:pPr>
              <w:spacing w:line="240" w:lineRule="auto"/>
              <w:jc w:val="center"/>
              <w:rPr>
                <w:bCs/>
                <w:sz w:val="20"/>
              </w:rPr>
            </w:pPr>
            <w:r w:rsidRPr="006C61E7">
              <w:rPr>
                <w:bCs/>
                <w:sz w:val="20"/>
              </w:rPr>
              <w:t>Other currencies</w:t>
            </w:r>
          </w:p>
        </w:tc>
        <w:tc>
          <w:tcPr>
            <w:tcW w:w="270" w:type="dxa"/>
            <w:vAlign w:val="bottom"/>
          </w:tcPr>
          <w:p w14:paraId="43837ABA" w14:textId="77777777" w:rsidR="00655D0E" w:rsidRPr="006C61E7" w:rsidRDefault="00655D0E" w:rsidP="00655D0E">
            <w:pPr>
              <w:spacing w:line="240" w:lineRule="auto"/>
              <w:jc w:val="center"/>
              <w:rPr>
                <w:bCs/>
                <w:sz w:val="20"/>
              </w:rPr>
            </w:pPr>
          </w:p>
        </w:tc>
        <w:tc>
          <w:tcPr>
            <w:tcW w:w="1261" w:type="dxa"/>
            <w:gridSpan w:val="2"/>
            <w:vAlign w:val="bottom"/>
          </w:tcPr>
          <w:p w14:paraId="1F5C994A" w14:textId="77777777" w:rsidR="00655D0E" w:rsidRPr="006C61E7" w:rsidRDefault="00655D0E" w:rsidP="00655D0E">
            <w:pPr>
              <w:spacing w:line="240" w:lineRule="auto"/>
              <w:jc w:val="center"/>
              <w:rPr>
                <w:bCs/>
                <w:sz w:val="20"/>
              </w:rPr>
            </w:pPr>
          </w:p>
          <w:p w14:paraId="3E717CCE" w14:textId="77777777" w:rsidR="00655D0E" w:rsidRPr="006C61E7" w:rsidRDefault="00655D0E" w:rsidP="00655D0E">
            <w:pPr>
              <w:spacing w:line="240" w:lineRule="auto"/>
              <w:jc w:val="center"/>
              <w:rPr>
                <w:bCs/>
                <w:sz w:val="20"/>
              </w:rPr>
            </w:pPr>
            <w:r w:rsidRPr="006C61E7">
              <w:rPr>
                <w:bCs/>
                <w:sz w:val="20"/>
              </w:rPr>
              <w:t>Total</w:t>
            </w:r>
          </w:p>
        </w:tc>
      </w:tr>
      <w:tr w:rsidR="00627913" w:rsidRPr="006C61E7" w14:paraId="3FDD8368" w14:textId="77777777" w:rsidTr="006C61E7">
        <w:trPr>
          <w:gridAfter w:val="1"/>
          <w:wAfter w:w="6" w:type="dxa"/>
          <w:cantSplit/>
          <w:trHeight w:val="117"/>
        </w:trPr>
        <w:tc>
          <w:tcPr>
            <w:tcW w:w="2700" w:type="dxa"/>
          </w:tcPr>
          <w:p w14:paraId="4BFBE723" w14:textId="77777777" w:rsidR="00627913" w:rsidRPr="006C61E7" w:rsidRDefault="00627913" w:rsidP="00401B28">
            <w:pPr>
              <w:spacing w:line="240" w:lineRule="atLeast"/>
              <w:rPr>
                <w:sz w:val="20"/>
              </w:rPr>
            </w:pPr>
          </w:p>
        </w:tc>
        <w:tc>
          <w:tcPr>
            <w:tcW w:w="180" w:type="dxa"/>
          </w:tcPr>
          <w:p w14:paraId="19DF1816" w14:textId="77777777" w:rsidR="00627913" w:rsidRPr="006C61E7" w:rsidRDefault="00627913" w:rsidP="00401B28">
            <w:pPr>
              <w:spacing w:line="240" w:lineRule="atLeast"/>
              <w:jc w:val="center"/>
              <w:rPr>
                <w:i/>
                <w:iCs/>
                <w:sz w:val="20"/>
              </w:rPr>
            </w:pPr>
          </w:p>
        </w:tc>
        <w:tc>
          <w:tcPr>
            <w:tcW w:w="5618" w:type="dxa"/>
            <w:gridSpan w:val="7"/>
            <w:hideMark/>
          </w:tcPr>
          <w:p w14:paraId="1EABCCD3" w14:textId="77777777" w:rsidR="00627913" w:rsidRPr="006C61E7" w:rsidRDefault="00627913" w:rsidP="00401B28">
            <w:pPr>
              <w:pStyle w:val="acctfourfigures"/>
              <w:spacing w:line="240" w:lineRule="atLeast"/>
              <w:jc w:val="center"/>
              <w:rPr>
                <w:i/>
                <w:iCs/>
                <w:sz w:val="20"/>
              </w:rPr>
            </w:pPr>
            <w:r w:rsidRPr="006C61E7">
              <w:rPr>
                <w:i/>
                <w:iCs/>
                <w:sz w:val="20"/>
              </w:rPr>
              <w:t>(in thousand Baht)</w:t>
            </w:r>
          </w:p>
        </w:tc>
      </w:tr>
      <w:tr w:rsidR="00655D0E" w:rsidRPr="006C61E7" w14:paraId="358D871E" w14:textId="77777777" w:rsidTr="006C61E7">
        <w:trPr>
          <w:cantSplit/>
          <w:trHeight w:val="21"/>
        </w:trPr>
        <w:tc>
          <w:tcPr>
            <w:tcW w:w="2700" w:type="dxa"/>
            <w:hideMark/>
          </w:tcPr>
          <w:p w14:paraId="300714EF" w14:textId="77777777" w:rsidR="00655D0E" w:rsidRPr="006C61E7" w:rsidRDefault="00655D0E" w:rsidP="00655D0E">
            <w:pPr>
              <w:spacing w:line="240" w:lineRule="atLeast"/>
              <w:rPr>
                <w:sz w:val="20"/>
              </w:rPr>
            </w:pPr>
            <w:r w:rsidRPr="006C61E7">
              <w:rPr>
                <w:sz w:val="20"/>
              </w:rPr>
              <w:t>Securities business receivables</w:t>
            </w:r>
          </w:p>
        </w:tc>
        <w:tc>
          <w:tcPr>
            <w:tcW w:w="180" w:type="dxa"/>
          </w:tcPr>
          <w:p w14:paraId="1ABADABC" w14:textId="77777777" w:rsidR="00655D0E" w:rsidRPr="006C61E7" w:rsidRDefault="00655D0E" w:rsidP="00655D0E">
            <w:pPr>
              <w:spacing w:line="240" w:lineRule="atLeast"/>
              <w:jc w:val="center"/>
              <w:rPr>
                <w:i/>
                <w:iCs/>
                <w:sz w:val="20"/>
              </w:rPr>
            </w:pPr>
          </w:p>
        </w:tc>
        <w:tc>
          <w:tcPr>
            <w:tcW w:w="1213" w:type="dxa"/>
          </w:tcPr>
          <w:p w14:paraId="0D6623D5" w14:textId="16CF2C0F" w:rsidR="00655D0E" w:rsidRPr="006C61E7" w:rsidRDefault="00A44EE0" w:rsidP="00655D0E">
            <w:pPr>
              <w:tabs>
                <w:tab w:val="decimal" w:pos="950"/>
              </w:tabs>
              <w:spacing w:line="240" w:lineRule="exact"/>
              <w:ind w:left="-108" w:right="-115"/>
              <w:rPr>
                <w:rFonts w:eastAsia="MS Mincho" w:cs="Times New Roman"/>
                <w:sz w:val="20"/>
              </w:rPr>
            </w:pPr>
            <w:r w:rsidRPr="00A44EE0">
              <w:rPr>
                <w:rFonts w:eastAsia="MS Mincho" w:cs="Times New Roman"/>
                <w:sz w:val="20"/>
              </w:rPr>
              <w:t>16,832</w:t>
            </w:r>
          </w:p>
        </w:tc>
        <w:tc>
          <w:tcPr>
            <w:tcW w:w="180" w:type="dxa"/>
          </w:tcPr>
          <w:p w14:paraId="22796B70" w14:textId="77777777" w:rsidR="00655D0E" w:rsidRPr="00655D0E" w:rsidRDefault="00655D0E" w:rsidP="00655D0E">
            <w:pPr>
              <w:jc w:val="right"/>
              <w:rPr>
                <w:rFonts w:eastAsia="MS Mincho" w:cs="Times New Roman"/>
                <w:sz w:val="20"/>
              </w:rPr>
            </w:pPr>
          </w:p>
        </w:tc>
        <w:tc>
          <w:tcPr>
            <w:tcW w:w="1260" w:type="dxa"/>
          </w:tcPr>
          <w:p w14:paraId="271B5EFD" w14:textId="0F33E204" w:rsidR="00655D0E" w:rsidRPr="006C61E7" w:rsidRDefault="00A44EE0" w:rsidP="00655D0E">
            <w:pPr>
              <w:tabs>
                <w:tab w:val="decimal" w:pos="952"/>
              </w:tabs>
              <w:spacing w:line="240" w:lineRule="exact"/>
              <w:ind w:left="-108" w:right="-115"/>
              <w:rPr>
                <w:rFonts w:eastAsia="MS Mincho" w:cs="Times New Roman"/>
                <w:sz w:val="20"/>
              </w:rPr>
            </w:pPr>
            <w:r w:rsidRPr="00A44EE0">
              <w:rPr>
                <w:rFonts w:eastAsia="MS Mincho" w:cs="Times New Roman"/>
                <w:sz w:val="20"/>
              </w:rPr>
              <w:t>120,564</w:t>
            </w:r>
          </w:p>
        </w:tc>
        <w:tc>
          <w:tcPr>
            <w:tcW w:w="180" w:type="dxa"/>
          </w:tcPr>
          <w:p w14:paraId="6017C555" w14:textId="77777777" w:rsidR="00655D0E" w:rsidRPr="00655D0E" w:rsidRDefault="00655D0E" w:rsidP="00655D0E">
            <w:pPr>
              <w:jc w:val="right"/>
              <w:rPr>
                <w:rFonts w:eastAsia="MS Mincho" w:cs="Times New Roman"/>
                <w:sz w:val="20"/>
              </w:rPr>
            </w:pPr>
          </w:p>
        </w:tc>
        <w:tc>
          <w:tcPr>
            <w:tcW w:w="1260" w:type="dxa"/>
          </w:tcPr>
          <w:p w14:paraId="0AFA3B47" w14:textId="50DA6D42" w:rsidR="00655D0E" w:rsidRPr="006C61E7" w:rsidRDefault="00A44EE0" w:rsidP="00655D0E">
            <w:pPr>
              <w:tabs>
                <w:tab w:val="decimal" w:pos="952"/>
              </w:tabs>
              <w:spacing w:line="240" w:lineRule="exact"/>
              <w:ind w:left="-108" w:right="-115"/>
              <w:rPr>
                <w:rFonts w:eastAsia="MS Mincho" w:cs="Times New Roman"/>
                <w:sz w:val="20"/>
              </w:rPr>
            </w:pPr>
            <w:r w:rsidRPr="00A44EE0">
              <w:rPr>
                <w:rFonts w:eastAsia="MS Mincho" w:cs="Times New Roman"/>
                <w:sz w:val="20"/>
              </w:rPr>
              <w:t>11,264</w:t>
            </w:r>
          </w:p>
        </w:tc>
        <w:tc>
          <w:tcPr>
            <w:tcW w:w="270" w:type="dxa"/>
          </w:tcPr>
          <w:p w14:paraId="3CC0CDC3" w14:textId="77777777" w:rsidR="00655D0E" w:rsidRPr="00655D0E" w:rsidRDefault="00655D0E" w:rsidP="00655D0E">
            <w:pPr>
              <w:jc w:val="right"/>
              <w:rPr>
                <w:rFonts w:eastAsia="MS Mincho" w:cs="Times New Roman"/>
                <w:sz w:val="20"/>
              </w:rPr>
            </w:pPr>
          </w:p>
        </w:tc>
        <w:tc>
          <w:tcPr>
            <w:tcW w:w="1261" w:type="dxa"/>
            <w:gridSpan w:val="2"/>
          </w:tcPr>
          <w:p w14:paraId="4BA289CE" w14:textId="0D72622D" w:rsidR="00655D0E" w:rsidRPr="006C61E7" w:rsidRDefault="00A44EE0" w:rsidP="00F14FEB">
            <w:pPr>
              <w:tabs>
                <w:tab w:val="decimal" w:pos="1050"/>
              </w:tabs>
              <w:spacing w:line="240" w:lineRule="exact"/>
              <w:ind w:left="-108" w:right="-115"/>
              <w:rPr>
                <w:rFonts w:eastAsia="MS Mincho" w:cs="Times New Roman"/>
                <w:sz w:val="20"/>
              </w:rPr>
            </w:pPr>
            <w:r w:rsidRPr="00A44EE0">
              <w:rPr>
                <w:rFonts w:eastAsia="MS Mincho" w:cs="Times New Roman"/>
                <w:sz w:val="20"/>
              </w:rPr>
              <w:t>148,660</w:t>
            </w:r>
          </w:p>
        </w:tc>
      </w:tr>
      <w:tr w:rsidR="00655D0E" w:rsidRPr="006C61E7" w14:paraId="36F4DC91" w14:textId="77777777" w:rsidTr="006C61E7">
        <w:trPr>
          <w:cantSplit/>
          <w:trHeight w:val="21"/>
        </w:trPr>
        <w:tc>
          <w:tcPr>
            <w:tcW w:w="2700" w:type="dxa"/>
            <w:hideMark/>
          </w:tcPr>
          <w:p w14:paraId="1185573A" w14:textId="77777777" w:rsidR="00655D0E" w:rsidRPr="006C61E7" w:rsidRDefault="00655D0E" w:rsidP="00655D0E">
            <w:pPr>
              <w:spacing w:line="240" w:lineRule="atLeast"/>
              <w:rPr>
                <w:sz w:val="20"/>
              </w:rPr>
            </w:pPr>
            <w:r w:rsidRPr="006C61E7">
              <w:rPr>
                <w:sz w:val="20"/>
              </w:rPr>
              <w:t>Securities business payables</w:t>
            </w:r>
          </w:p>
        </w:tc>
        <w:tc>
          <w:tcPr>
            <w:tcW w:w="180" w:type="dxa"/>
          </w:tcPr>
          <w:p w14:paraId="437010EE" w14:textId="77777777" w:rsidR="00655D0E" w:rsidRPr="006C61E7" w:rsidRDefault="00655D0E" w:rsidP="00655D0E">
            <w:pPr>
              <w:spacing w:line="240" w:lineRule="atLeast"/>
              <w:jc w:val="center"/>
              <w:rPr>
                <w:i/>
                <w:iCs/>
                <w:sz w:val="20"/>
              </w:rPr>
            </w:pPr>
          </w:p>
        </w:tc>
        <w:tc>
          <w:tcPr>
            <w:tcW w:w="1213" w:type="dxa"/>
            <w:tcBorders>
              <w:top w:val="nil"/>
              <w:left w:val="nil"/>
              <w:bottom w:val="single" w:sz="4" w:space="0" w:color="auto"/>
              <w:right w:val="nil"/>
            </w:tcBorders>
          </w:tcPr>
          <w:p w14:paraId="3D465187" w14:textId="643C26CA" w:rsidR="00655D0E" w:rsidRPr="006C61E7" w:rsidRDefault="00F14FEB" w:rsidP="00F14FEB">
            <w:pPr>
              <w:tabs>
                <w:tab w:val="decimal" w:pos="950"/>
              </w:tabs>
              <w:spacing w:line="240" w:lineRule="exact"/>
              <w:ind w:left="-108" w:right="-115"/>
              <w:rPr>
                <w:rFonts w:eastAsia="MS Mincho" w:cs="Times New Roman"/>
                <w:sz w:val="20"/>
              </w:rPr>
            </w:pPr>
            <w:r>
              <w:rPr>
                <w:rFonts w:eastAsia="MS Mincho" w:cs="Times New Roman"/>
                <w:sz w:val="20"/>
              </w:rPr>
              <w:t>(16,513)</w:t>
            </w:r>
          </w:p>
        </w:tc>
        <w:tc>
          <w:tcPr>
            <w:tcW w:w="180" w:type="dxa"/>
          </w:tcPr>
          <w:p w14:paraId="4DB2846E" w14:textId="77777777" w:rsidR="00655D0E" w:rsidRPr="00655D0E" w:rsidRDefault="00655D0E" w:rsidP="00655D0E">
            <w:pPr>
              <w:jc w:val="right"/>
              <w:rPr>
                <w:rFonts w:eastAsia="MS Mincho" w:cs="Times New Roman"/>
                <w:sz w:val="20"/>
              </w:rPr>
            </w:pPr>
          </w:p>
        </w:tc>
        <w:tc>
          <w:tcPr>
            <w:tcW w:w="1260" w:type="dxa"/>
            <w:tcBorders>
              <w:top w:val="nil"/>
              <w:left w:val="nil"/>
              <w:bottom w:val="single" w:sz="4" w:space="0" w:color="auto"/>
              <w:right w:val="nil"/>
            </w:tcBorders>
          </w:tcPr>
          <w:p w14:paraId="548F4860" w14:textId="07AFB8FA" w:rsidR="00655D0E" w:rsidRPr="006C61E7" w:rsidRDefault="00F14FEB" w:rsidP="00655D0E">
            <w:pPr>
              <w:tabs>
                <w:tab w:val="decimal" w:pos="952"/>
              </w:tabs>
              <w:spacing w:line="240" w:lineRule="exact"/>
              <w:ind w:left="-108" w:right="-115"/>
              <w:rPr>
                <w:rFonts w:eastAsia="MS Mincho" w:cs="Times New Roman"/>
                <w:sz w:val="20"/>
              </w:rPr>
            </w:pPr>
            <w:r>
              <w:rPr>
                <w:rFonts w:eastAsia="MS Mincho" w:cs="Times New Roman"/>
                <w:sz w:val="20"/>
              </w:rPr>
              <w:t>(3,141)</w:t>
            </w:r>
          </w:p>
        </w:tc>
        <w:tc>
          <w:tcPr>
            <w:tcW w:w="180" w:type="dxa"/>
          </w:tcPr>
          <w:p w14:paraId="17D8719B" w14:textId="77777777" w:rsidR="00655D0E" w:rsidRPr="00655D0E" w:rsidRDefault="00655D0E" w:rsidP="00655D0E">
            <w:pPr>
              <w:jc w:val="right"/>
              <w:rPr>
                <w:rFonts w:eastAsia="MS Mincho" w:cs="Times New Roman"/>
                <w:sz w:val="20"/>
              </w:rPr>
            </w:pPr>
          </w:p>
        </w:tc>
        <w:tc>
          <w:tcPr>
            <w:tcW w:w="1260" w:type="dxa"/>
            <w:tcBorders>
              <w:top w:val="nil"/>
              <w:left w:val="nil"/>
              <w:bottom w:val="single" w:sz="4" w:space="0" w:color="auto"/>
              <w:right w:val="nil"/>
            </w:tcBorders>
          </w:tcPr>
          <w:p w14:paraId="658AFBE8" w14:textId="4681204C" w:rsidR="00655D0E" w:rsidRPr="006C61E7" w:rsidRDefault="00F14FEB" w:rsidP="00F14FEB">
            <w:pPr>
              <w:tabs>
                <w:tab w:val="decimal" w:pos="952"/>
              </w:tabs>
              <w:spacing w:line="240" w:lineRule="exact"/>
              <w:ind w:left="-108" w:right="-115"/>
              <w:rPr>
                <w:rFonts w:eastAsia="MS Mincho" w:cs="Times New Roman"/>
                <w:sz w:val="20"/>
              </w:rPr>
            </w:pPr>
            <w:r>
              <w:rPr>
                <w:rFonts w:eastAsia="MS Mincho" w:cs="Times New Roman"/>
                <w:sz w:val="20"/>
              </w:rPr>
              <w:t>(3,105)</w:t>
            </w:r>
          </w:p>
        </w:tc>
        <w:tc>
          <w:tcPr>
            <w:tcW w:w="270" w:type="dxa"/>
          </w:tcPr>
          <w:p w14:paraId="1FEEE0C1" w14:textId="77777777" w:rsidR="00655D0E" w:rsidRPr="00655D0E" w:rsidRDefault="00655D0E" w:rsidP="00655D0E">
            <w:pPr>
              <w:jc w:val="right"/>
              <w:rPr>
                <w:rFonts w:eastAsia="MS Mincho" w:cs="Times New Roman"/>
                <w:sz w:val="20"/>
              </w:rPr>
            </w:pPr>
          </w:p>
        </w:tc>
        <w:tc>
          <w:tcPr>
            <w:tcW w:w="1261" w:type="dxa"/>
            <w:gridSpan w:val="2"/>
            <w:tcBorders>
              <w:top w:val="nil"/>
              <w:left w:val="nil"/>
              <w:bottom w:val="single" w:sz="4" w:space="0" w:color="auto"/>
              <w:right w:val="nil"/>
            </w:tcBorders>
          </w:tcPr>
          <w:p w14:paraId="2A310E0D" w14:textId="1589AFF6" w:rsidR="00655D0E" w:rsidRPr="006C61E7" w:rsidRDefault="00F14FEB" w:rsidP="00655D0E">
            <w:pPr>
              <w:tabs>
                <w:tab w:val="decimal" w:pos="1050"/>
              </w:tabs>
              <w:spacing w:line="240" w:lineRule="exact"/>
              <w:ind w:left="-108" w:right="-115"/>
              <w:rPr>
                <w:rFonts w:eastAsia="MS Mincho" w:cs="Times New Roman"/>
                <w:sz w:val="20"/>
              </w:rPr>
            </w:pPr>
            <w:r>
              <w:rPr>
                <w:rFonts w:eastAsia="MS Mincho" w:cs="Times New Roman"/>
                <w:sz w:val="20"/>
              </w:rPr>
              <w:t>(22,759)</w:t>
            </w:r>
          </w:p>
        </w:tc>
      </w:tr>
      <w:tr w:rsidR="00655D0E" w:rsidRPr="006C61E7" w14:paraId="7128D0A1" w14:textId="77777777" w:rsidTr="006E04D5">
        <w:trPr>
          <w:cantSplit/>
          <w:trHeight w:val="136"/>
        </w:trPr>
        <w:tc>
          <w:tcPr>
            <w:tcW w:w="2880" w:type="dxa"/>
            <w:gridSpan w:val="2"/>
            <w:hideMark/>
          </w:tcPr>
          <w:p w14:paraId="6ABE8A54" w14:textId="77777777" w:rsidR="00655D0E" w:rsidRPr="006C61E7" w:rsidRDefault="00655D0E" w:rsidP="00655D0E">
            <w:pPr>
              <w:tabs>
                <w:tab w:val="right" w:pos="4601"/>
              </w:tabs>
              <w:spacing w:line="240" w:lineRule="atLeast"/>
              <w:ind w:left="180" w:hanging="180"/>
              <w:rPr>
                <w:b/>
                <w:bCs/>
                <w:sz w:val="20"/>
                <w:lang w:val="fr-FR"/>
              </w:rPr>
            </w:pPr>
            <w:r w:rsidRPr="006C61E7">
              <w:rPr>
                <w:b/>
                <w:bCs/>
                <w:sz w:val="20"/>
                <w:lang w:val="fr-FR"/>
              </w:rPr>
              <w:t xml:space="preserve">Net </w:t>
            </w:r>
            <w:proofErr w:type="spellStart"/>
            <w:r w:rsidRPr="006C61E7">
              <w:rPr>
                <w:b/>
                <w:bCs/>
                <w:sz w:val="20"/>
                <w:lang w:val="fr-FR"/>
              </w:rPr>
              <w:t>exposure</w:t>
            </w:r>
            <w:proofErr w:type="spellEnd"/>
          </w:p>
        </w:tc>
        <w:tc>
          <w:tcPr>
            <w:tcW w:w="1213" w:type="dxa"/>
            <w:tcBorders>
              <w:top w:val="single" w:sz="4" w:space="0" w:color="auto"/>
              <w:left w:val="nil"/>
              <w:bottom w:val="double" w:sz="4" w:space="0" w:color="auto"/>
              <w:right w:val="nil"/>
            </w:tcBorders>
            <w:vAlign w:val="bottom"/>
          </w:tcPr>
          <w:p w14:paraId="2ACDA8AF" w14:textId="132F6A8E" w:rsidR="00655D0E" w:rsidRPr="006C61E7" w:rsidRDefault="00A44EE0" w:rsidP="006E04D5">
            <w:pPr>
              <w:tabs>
                <w:tab w:val="decimal" w:pos="950"/>
              </w:tabs>
              <w:spacing w:line="240" w:lineRule="exact"/>
              <w:ind w:left="-108" w:right="-115"/>
              <w:rPr>
                <w:rFonts w:eastAsia="MS Mincho" w:cs="Times New Roman"/>
                <w:b/>
                <w:bCs/>
                <w:sz w:val="20"/>
              </w:rPr>
            </w:pPr>
            <w:r w:rsidRPr="00A44EE0">
              <w:rPr>
                <w:rFonts w:eastAsia="MS Mincho" w:cs="Times New Roman"/>
                <w:b/>
                <w:bCs/>
                <w:sz w:val="20"/>
              </w:rPr>
              <w:t>319</w:t>
            </w:r>
          </w:p>
        </w:tc>
        <w:tc>
          <w:tcPr>
            <w:tcW w:w="180" w:type="dxa"/>
            <w:vAlign w:val="bottom"/>
          </w:tcPr>
          <w:p w14:paraId="2ECD1831" w14:textId="77777777" w:rsidR="00655D0E" w:rsidRPr="006C61E7" w:rsidRDefault="00655D0E" w:rsidP="006E04D5">
            <w:pPr>
              <w:rPr>
                <w:rFonts w:eastAsia="MS Mincho" w:cs="Times New Roman"/>
                <w:b/>
                <w:bCs/>
                <w:sz w:val="20"/>
              </w:rPr>
            </w:pPr>
          </w:p>
        </w:tc>
        <w:tc>
          <w:tcPr>
            <w:tcW w:w="1260" w:type="dxa"/>
            <w:tcBorders>
              <w:top w:val="single" w:sz="4" w:space="0" w:color="auto"/>
              <w:left w:val="nil"/>
              <w:bottom w:val="double" w:sz="4" w:space="0" w:color="auto"/>
              <w:right w:val="nil"/>
            </w:tcBorders>
            <w:vAlign w:val="bottom"/>
          </w:tcPr>
          <w:p w14:paraId="0D25E8BE" w14:textId="6AEF523D" w:rsidR="00655D0E" w:rsidRPr="00655D0E" w:rsidRDefault="00A44EE0" w:rsidP="006E04D5">
            <w:pPr>
              <w:tabs>
                <w:tab w:val="decimal" w:pos="952"/>
              </w:tabs>
              <w:spacing w:line="240" w:lineRule="exact"/>
              <w:ind w:right="-115"/>
              <w:rPr>
                <w:rFonts w:eastAsia="MS Mincho" w:cs="Times New Roman"/>
                <w:b/>
                <w:bCs/>
                <w:sz w:val="20"/>
              </w:rPr>
            </w:pPr>
            <w:r w:rsidRPr="00A44EE0">
              <w:rPr>
                <w:rFonts w:eastAsia="MS Mincho" w:cs="Times New Roman"/>
                <w:b/>
                <w:bCs/>
                <w:sz w:val="20"/>
              </w:rPr>
              <w:t>117,423</w:t>
            </w:r>
          </w:p>
        </w:tc>
        <w:tc>
          <w:tcPr>
            <w:tcW w:w="180" w:type="dxa"/>
            <w:vAlign w:val="bottom"/>
          </w:tcPr>
          <w:p w14:paraId="025E8BCE" w14:textId="77777777" w:rsidR="00655D0E" w:rsidRPr="006C61E7" w:rsidRDefault="00655D0E" w:rsidP="006E04D5">
            <w:pPr>
              <w:rPr>
                <w:rFonts w:eastAsia="MS Mincho" w:cs="Times New Roman"/>
                <w:b/>
                <w:bCs/>
                <w:sz w:val="20"/>
              </w:rPr>
            </w:pPr>
          </w:p>
        </w:tc>
        <w:tc>
          <w:tcPr>
            <w:tcW w:w="1260" w:type="dxa"/>
            <w:tcBorders>
              <w:top w:val="single" w:sz="4" w:space="0" w:color="auto"/>
              <w:left w:val="nil"/>
              <w:bottom w:val="double" w:sz="4" w:space="0" w:color="auto"/>
              <w:right w:val="nil"/>
            </w:tcBorders>
            <w:vAlign w:val="bottom"/>
          </w:tcPr>
          <w:p w14:paraId="00261BF5" w14:textId="007FB2D6" w:rsidR="00655D0E" w:rsidRPr="006C61E7" w:rsidRDefault="00A44EE0" w:rsidP="006E04D5">
            <w:pPr>
              <w:tabs>
                <w:tab w:val="decimal" w:pos="952"/>
              </w:tabs>
              <w:spacing w:line="240" w:lineRule="exact"/>
              <w:ind w:left="-108" w:right="-115"/>
              <w:rPr>
                <w:rFonts w:eastAsia="MS Mincho" w:cs="Times New Roman"/>
                <w:b/>
                <w:bCs/>
                <w:sz w:val="20"/>
              </w:rPr>
            </w:pPr>
            <w:r w:rsidRPr="00A44EE0">
              <w:rPr>
                <w:rFonts w:eastAsia="MS Mincho" w:cs="Times New Roman"/>
                <w:b/>
                <w:bCs/>
                <w:sz w:val="20"/>
              </w:rPr>
              <w:t>8,159</w:t>
            </w:r>
          </w:p>
        </w:tc>
        <w:tc>
          <w:tcPr>
            <w:tcW w:w="270" w:type="dxa"/>
            <w:vAlign w:val="bottom"/>
          </w:tcPr>
          <w:p w14:paraId="510B295F" w14:textId="77777777" w:rsidR="00655D0E" w:rsidRPr="006C61E7" w:rsidRDefault="00655D0E" w:rsidP="006E04D5">
            <w:pPr>
              <w:rPr>
                <w:rFonts w:eastAsia="MS Mincho" w:cs="Times New Roman"/>
                <w:b/>
                <w:bCs/>
                <w:sz w:val="20"/>
              </w:rPr>
            </w:pPr>
          </w:p>
        </w:tc>
        <w:tc>
          <w:tcPr>
            <w:tcW w:w="1261" w:type="dxa"/>
            <w:gridSpan w:val="2"/>
            <w:tcBorders>
              <w:top w:val="single" w:sz="4" w:space="0" w:color="auto"/>
              <w:left w:val="nil"/>
              <w:bottom w:val="double" w:sz="4" w:space="0" w:color="auto"/>
              <w:right w:val="nil"/>
            </w:tcBorders>
            <w:vAlign w:val="bottom"/>
          </w:tcPr>
          <w:p w14:paraId="343F0829" w14:textId="78EF9B5C" w:rsidR="00655D0E" w:rsidRPr="006C61E7" w:rsidRDefault="00A44EE0" w:rsidP="006E04D5">
            <w:pPr>
              <w:tabs>
                <w:tab w:val="decimal" w:pos="1050"/>
              </w:tabs>
              <w:spacing w:line="240" w:lineRule="exact"/>
              <w:ind w:left="-108" w:right="-115"/>
              <w:rPr>
                <w:rFonts w:eastAsia="MS Mincho" w:cs="Times New Roman"/>
                <w:b/>
                <w:bCs/>
                <w:sz w:val="20"/>
              </w:rPr>
            </w:pPr>
            <w:r w:rsidRPr="00A44EE0">
              <w:rPr>
                <w:rFonts w:eastAsia="MS Mincho" w:cs="Times New Roman"/>
                <w:b/>
                <w:bCs/>
                <w:sz w:val="20"/>
              </w:rPr>
              <w:t>125,901</w:t>
            </w:r>
          </w:p>
        </w:tc>
      </w:tr>
    </w:tbl>
    <w:p w14:paraId="2CB6CD2A" w14:textId="3DC34D7C" w:rsidR="008131FB" w:rsidRDefault="008131FB" w:rsidP="00FD1D83">
      <w:pPr>
        <w:spacing w:line="240" w:lineRule="auto"/>
        <w:rPr>
          <w:rFonts w:cs="Times New Roman"/>
          <w:b/>
          <w:bCs/>
          <w:i/>
          <w:iCs/>
          <w:szCs w:val="22"/>
        </w:rPr>
      </w:pPr>
    </w:p>
    <w:p w14:paraId="7E3893F6" w14:textId="34B031E0" w:rsidR="008131FB" w:rsidRDefault="008131FB" w:rsidP="008131FB">
      <w:pPr>
        <w:spacing w:line="240" w:lineRule="exact"/>
        <w:ind w:left="1170" w:right="9"/>
        <w:jc w:val="both"/>
        <w:rPr>
          <w:rFonts w:cs="Times New Roman"/>
          <w:b/>
          <w:bCs/>
          <w:i/>
          <w:iCs/>
          <w:szCs w:val="22"/>
        </w:rPr>
      </w:pPr>
      <w:r w:rsidRPr="009043A9">
        <w:rPr>
          <w:rFonts w:cs="Times New Roman"/>
          <w:b/>
          <w:bCs/>
          <w:i/>
          <w:iCs/>
          <w:szCs w:val="22"/>
        </w:rPr>
        <w:t xml:space="preserve">Equity and </w:t>
      </w:r>
      <w:r>
        <w:rPr>
          <w:rFonts w:cs="Times New Roman"/>
          <w:b/>
          <w:bCs/>
          <w:i/>
          <w:iCs/>
          <w:szCs w:val="22"/>
        </w:rPr>
        <w:t>d</w:t>
      </w:r>
      <w:r w:rsidRPr="009043A9">
        <w:rPr>
          <w:rFonts w:cs="Times New Roman"/>
          <w:b/>
          <w:bCs/>
          <w:i/>
          <w:iCs/>
          <w:szCs w:val="22"/>
        </w:rPr>
        <w:t xml:space="preserve">erivatives </w:t>
      </w:r>
      <w:r>
        <w:rPr>
          <w:rFonts w:cs="Times New Roman"/>
          <w:b/>
          <w:bCs/>
          <w:i/>
          <w:iCs/>
          <w:szCs w:val="22"/>
        </w:rPr>
        <w:t>p</w:t>
      </w:r>
      <w:r w:rsidRPr="009043A9">
        <w:rPr>
          <w:rFonts w:cs="Times New Roman"/>
          <w:b/>
          <w:bCs/>
          <w:i/>
          <w:iCs/>
          <w:szCs w:val="22"/>
        </w:rPr>
        <w:t xml:space="preserve">rice </w:t>
      </w:r>
      <w:r>
        <w:rPr>
          <w:rFonts w:cs="Times New Roman"/>
          <w:b/>
          <w:bCs/>
          <w:i/>
          <w:iCs/>
          <w:szCs w:val="22"/>
        </w:rPr>
        <w:t>r</w:t>
      </w:r>
      <w:r w:rsidRPr="009043A9">
        <w:rPr>
          <w:rFonts w:cs="Times New Roman"/>
          <w:b/>
          <w:bCs/>
          <w:i/>
          <w:iCs/>
          <w:szCs w:val="22"/>
        </w:rPr>
        <w:t>isk</w:t>
      </w:r>
    </w:p>
    <w:p w14:paraId="5B914D69" w14:textId="77777777" w:rsidR="008131FB" w:rsidRDefault="008131FB" w:rsidP="008131FB">
      <w:pPr>
        <w:spacing w:line="240" w:lineRule="exact"/>
        <w:ind w:right="9"/>
        <w:jc w:val="both"/>
        <w:rPr>
          <w:rFonts w:cs="Times New Roman"/>
          <w:b/>
          <w:bCs/>
          <w:i/>
          <w:iCs/>
          <w:szCs w:val="22"/>
        </w:rPr>
      </w:pPr>
    </w:p>
    <w:p w14:paraId="234530C4" w14:textId="782D0F91" w:rsidR="006C61E7" w:rsidRDefault="008131FB" w:rsidP="00CA0E7C">
      <w:pPr>
        <w:spacing w:line="240" w:lineRule="exact"/>
        <w:ind w:left="1170" w:right="9"/>
        <w:jc w:val="both"/>
        <w:rPr>
          <w:rFonts w:cs="Times New Roman"/>
          <w:szCs w:val="22"/>
        </w:rPr>
      </w:pPr>
      <w:r w:rsidRPr="009043A9">
        <w:rPr>
          <w:rFonts w:cs="Times New Roman"/>
          <w:szCs w:val="22"/>
        </w:rPr>
        <w:t xml:space="preserve">Equity and </w:t>
      </w:r>
      <w:r>
        <w:rPr>
          <w:rFonts w:cs="Times New Roman"/>
          <w:szCs w:val="22"/>
        </w:rPr>
        <w:t>d</w:t>
      </w:r>
      <w:r w:rsidRPr="009043A9">
        <w:rPr>
          <w:rFonts w:cs="Times New Roman"/>
          <w:szCs w:val="22"/>
        </w:rPr>
        <w:t xml:space="preserve">erivatives price risk is the risk that the </w:t>
      </w:r>
      <w:r w:rsidR="00DF0729">
        <w:rPr>
          <w:rFonts w:cs="Times New Roman"/>
          <w:szCs w:val="22"/>
        </w:rPr>
        <w:t>Company</w:t>
      </w:r>
      <w:r w:rsidRPr="009043A9">
        <w:rPr>
          <w:rFonts w:cs="Times New Roman"/>
          <w:szCs w:val="22"/>
        </w:rPr>
        <w:t xml:space="preserve"> and its private fund portfolio business may have an adverse impact on its financial position due to changes in equity</w:t>
      </w:r>
      <w:r>
        <w:rPr>
          <w:rFonts w:cs="Times New Roman"/>
          <w:szCs w:val="22"/>
        </w:rPr>
        <w:t xml:space="preserve"> and debt instruments price</w:t>
      </w:r>
      <w:r w:rsidRPr="009043A9">
        <w:rPr>
          <w:rFonts w:cs="Times New Roman"/>
          <w:szCs w:val="22"/>
        </w:rPr>
        <w:t xml:space="preserve">, </w:t>
      </w:r>
      <w:r>
        <w:rPr>
          <w:rFonts w:cs="Times New Roman"/>
          <w:szCs w:val="22"/>
        </w:rPr>
        <w:t xml:space="preserve">including </w:t>
      </w:r>
      <w:r w:rsidRPr="009043A9">
        <w:rPr>
          <w:rFonts w:cs="Times New Roman"/>
          <w:szCs w:val="22"/>
        </w:rPr>
        <w:t>underlying assets price</w:t>
      </w:r>
      <w:r>
        <w:rPr>
          <w:rFonts w:cs="Times New Roman"/>
          <w:szCs w:val="22"/>
        </w:rPr>
        <w:t xml:space="preserve"> which affect derivatives value</w:t>
      </w:r>
      <w:r w:rsidRPr="009043A9">
        <w:rPr>
          <w:rFonts w:cs="Times New Roman"/>
          <w:szCs w:val="22"/>
        </w:rPr>
        <w:t xml:space="preserve">. Hence, the </w:t>
      </w:r>
      <w:r w:rsidR="00DF0729">
        <w:rPr>
          <w:szCs w:val="28"/>
          <w:lang w:val="en-US" w:bidi="th-TH"/>
        </w:rPr>
        <w:t>Company</w:t>
      </w:r>
      <w:r w:rsidRPr="009043A9">
        <w:rPr>
          <w:rFonts w:cs="Times New Roman"/>
          <w:szCs w:val="22"/>
        </w:rPr>
        <w:t>’s major price risk comprised investment</w:t>
      </w:r>
      <w:r>
        <w:rPr>
          <w:rFonts w:cs="Times New Roman"/>
          <w:szCs w:val="22"/>
        </w:rPr>
        <w:t xml:space="preserve"> in financial instruments</w:t>
      </w:r>
      <w:r w:rsidRPr="009043A9">
        <w:rPr>
          <w:rFonts w:cs="Times New Roman"/>
          <w:szCs w:val="22"/>
        </w:rPr>
        <w:t xml:space="preserve">, proprietary portfolio in derivatives, equity </w:t>
      </w:r>
      <w:r>
        <w:rPr>
          <w:rFonts w:cs="Times New Roman"/>
          <w:szCs w:val="22"/>
        </w:rPr>
        <w:t xml:space="preserve">instruments holding due to </w:t>
      </w:r>
      <w:r w:rsidRPr="009043A9">
        <w:rPr>
          <w:rFonts w:cs="Times New Roman"/>
          <w:szCs w:val="22"/>
        </w:rPr>
        <w:t xml:space="preserve">commitment </w:t>
      </w:r>
      <w:r>
        <w:rPr>
          <w:rFonts w:cs="Times New Roman"/>
          <w:szCs w:val="22"/>
        </w:rPr>
        <w:t xml:space="preserve">under </w:t>
      </w:r>
      <w:r w:rsidRPr="009043A9">
        <w:rPr>
          <w:rFonts w:cs="Times New Roman"/>
          <w:szCs w:val="22"/>
        </w:rPr>
        <w:t xml:space="preserve">underwriting business </w:t>
      </w:r>
      <w:r>
        <w:rPr>
          <w:rFonts w:cs="Times New Roman"/>
          <w:szCs w:val="22"/>
        </w:rPr>
        <w:t>and</w:t>
      </w:r>
      <w:r w:rsidRPr="009043A9">
        <w:rPr>
          <w:rFonts w:cs="Times New Roman"/>
          <w:szCs w:val="22"/>
        </w:rPr>
        <w:t xml:space="preserve"> clients’ portfolio </w:t>
      </w:r>
      <w:r>
        <w:rPr>
          <w:rFonts w:cs="Times New Roman"/>
          <w:szCs w:val="22"/>
        </w:rPr>
        <w:t xml:space="preserve">under </w:t>
      </w:r>
      <w:r w:rsidRPr="009043A9">
        <w:rPr>
          <w:rFonts w:cs="Times New Roman"/>
          <w:szCs w:val="22"/>
        </w:rPr>
        <w:t>management.</w:t>
      </w:r>
    </w:p>
    <w:p w14:paraId="73BB28DB" w14:textId="77777777" w:rsidR="00A44EE0" w:rsidRDefault="00A44EE0" w:rsidP="00CA0E7C">
      <w:pPr>
        <w:spacing w:line="240" w:lineRule="exact"/>
        <w:ind w:left="1170" w:right="9"/>
        <w:jc w:val="both"/>
        <w:rPr>
          <w:rFonts w:cs="Times New Roman"/>
          <w:b/>
          <w:bCs/>
          <w:szCs w:val="24"/>
        </w:rPr>
      </w:pPr>
    </w:p>
    <w:p w14:paraId="206A7CD1" w14:textId="77777777" w:rsidR="006871A5" w:rsidRPr="0008767F" w:rsidRDefault="00A713FA" w:rsidP="005A673D">
      <w:pPr>
        <w:pStyle w:val="index"/>
        <w:numPr>
          <w:ilvl w:val="0"/>
          <w:numId w:val="20"/>
        </w:numPr>
        <w:tabs>
          <w:tab w:val="clear" w:pos="970"/>
        </w:tabs>
        <w:spacing w:after="0" w:line="390" w:lineRule="exact"/>
        <w:ind w:left="540" w:hanging="540"/>
        <w:outlineLvl w:val="0"/>
        <w:rPr>
          <w:rFonts w:cs="Times New Roman"/>
          <w:b/>
          <w:bCs/>
          <w:sz w:val="24"/>
          <w:szCs w:val="28"/>
        </w:rPr>
      </w:pPr>
      <w:r w:rsidRPr="0008767F">
        <w:rPr>
          <w:rFonts w:cs="Times New Roman"/>
          <w:b/>
          <w:bCs/>
          <w:sz w:val="24"/>
          <w:szCs w:val="28"/>
        </w:rPr>
        <w:t>Cash and cash equivalents</w:t>
      </w:r>
      <w:r w:rsidR="006871A5" w:rsidRPr="0008767F">
        <w:rPr>
          <w:rFonts w:cs="Times New Roman"/>
          <w:b/>
          <w:bCs/>
          <w:sz w:val="24"/>
          <w:szCs w:val="28"/>
        </w:rPr>
        <w:t xml:space="preserve"> </w:t>
      </w:r>
    </w:p>
    <w:p w14:paraId="30431154" w14:textId="77777777" w:rsidR="00FE3C44" w:rsidRDefault="00FE3C44" w:rsidP="00FE3C44">
      <w:pPr>
        <w:spacing w:line="240" w:lineRule="exact"/>
        <w:ind w:left="547" w:right="9"/>
        <w:jc w:val="both"/>
        <w:rPr>
          <w:rFonts w:cs="Times New Roman"/>
          <w:szCs w:val="22"/>
        </w:rPr>
      </w:pPr>
    </w:p>
    <w:tbl>
      <w:tblPr>
        <w:tblW w:w="9180" w:type="dxa"/>
        <w:tblInd w:w="450" w:type="dxa"/>
        <w:tblLayout w:type="fixed"/>
        <w:tblLook w:val="04A0" w:firstRow="1" w:lastRow="0" w:firstColumn="1" w:lastColumn="0" w:noHBand="0" w:noVBand="1"/>
      </w:tblPr>
      <w:tblGrid>
        <w:gridCol w:w="4230"/>
        <w:gridCol w:w="1440"/>
        <w:gridCol w:w="270"/>
        <w:gridCol w:w="1440"/>
        <w:gridCol w:w="270"/>
        <w:gridCol w:w="1530"/>
      </w:tblGrid>
      <w:tr w:rsidR="00A713FA" w:rsidRPr="00A713FA" w14:paraId="7ED67273" w14:textId="77777777" w:rsidTr="00EE452C">
        <w:tc>
          <w:tcPr>
            <w:tcW w:w="4230" w:type="dxa"/>
            <w:vAlign w:val="bottom"/>
          </w:tcPr>
          <w:p w14:paraId="17FC8E39" w14:textId="77777777" w:rsidR="00A713FA" w:rsidRPr="0008767F" w:rsidRDefault="00A713FA">
            <w:pPr>
              <w:spacing w:line="240" w:lineRule="auto"/>
              <w:rPr>
                <w:rFonts w:cs="Times New Roman"/>
                <w:szCs w:val="22"/>
                <w:lang w:val="en-US" w:bidi="th-TH"/>
              </w:rPr>
            </w:pPr>
          </w:p>
        </w:tc>
        <w:tc>
          <w:tcPr>
            <w:tcW w:w="1440" w:type="dxa"/>
            <w:hideMark/>
          </w:tcPr>
          <w:p w14:paraId="4EE8D7DB" w14:textId="77777777" w:rsidR="00A713FA" w:rsidRPr="0008767F" w:rsidRDefault="00A713FA" w:rsidP="00C85438">
            <w:pPr>
              <w:pStyle w:val="BodyText"/>
              <w:spacing w:after="0" w:line="240" w:lineRule="exact"/>
              <w:ind w:left="-113" w:right="-108"/>
              <w:jc w:val="center"/>
              <w:rPr>
                <w:rFonts w:cs="Times New Roman"/>
                <w:b/>
                <w:bCs/>
                <w:szCs w:val="22"/>
                <w:lang w:val="en-US" w:bidi="th-TH"/>
              </w:rPr>
            </w:pPr>
            <w:r w:rsidRPr="0008767F">
              <w:rPr>
                <w:rFonts w:eastAsia="MS Mincho" w:cs="Times New Roman"/>
                <w:b/>
                <w:bCs/>
                <w:szCs w:val="22"/>
              </w:rPr>
              <w:t>Consolidated</w:t>
            </w:r>
            <w:r w:rsidR="00C85438">
              <w:rPr>
                <w:rFonts w:eastAsia="MS Mincho" w:cs="Times New Roman"/>
                <w:b/>
                <w:bCs/>
                <w:szCs w:val="22"/>
              </w:rPr>
              <w:br/>
            </w:r>
            <w:r w:rsidRPr="0008767F">
              <w:rPr>
                <w:rFonts w:eastAsia="MS Mincho" w:cs="Times New Roman"/>
                <w:b/>
                <w:bCs/>
                <w:szCs w:val="22"/>
              </w:rPr>
              <w:t>financial</w:t>
            </w:r>
            <w:r w:rsidR="00936D23">
              <w:rPr>
                <w:rFonts w:eastAsia="MS Mincho" w:cs="Times New Roman"/>
                <w:b/>
                <w:bCs/>
                <w:szCs w:val="22"/>
              </w:rPr>
              <w:br/>
            </w:r>
            <w:r w:rsidRPr="0008767F">
              <w:rPr>
                <w:rFonts w:eastAsia="MS Mincho" w:cs="Times New Roman"/>
                <w:b/>
                <w:bCs/>
                <w:szCs w:val="22"/>
              </w:rPr>
              <w:t>statements</w:t>
            </w:r>
          </w:p>
        </w:tc>
        <w:tc>
          <w:tcPr>
            <w:tcW w:w="270" w:type="dxa"/>
          </w:tcPr>
          <w:p w14:paraId="55ADBA68" w14:textId="77777777" w:rsidR="00A713FA" w:rsidRPr="0008767F" w:rsidRDefault="00A713FA">
            <w:pPr>
              <w:pStyle w:val="acctfourfigures"/>
              <w:tabs>
                <w:tab w:val="left" w:pos="720"/>
              </w:tabs>
              <w:spacing w:line="240" w:lineRule="auto"/>
              <w:ind w:left="-52"/>
              <w:jc w:val="center"/>
              <w:rPr>
                <w:rFonts w:cs="Times New Roman"/>
                <w:b/>
                <w:bCs/>
                <w:szCs w:val="22"/>
                <w:cs/>
                <w:lang w:val="en-US" w:bidi="th-TH"/>
              </w:rPr>
            </w:pPr>
          </w:p>
        </w:tc>
        <w:tc>
          <w:tcPr>
            <w:tcW w:w="3240" w:type="dxa"/>
            <w:gridSpan w:val="3"/>
            <w:vAlign w:val="bottom"/>
            <w:hideMark/>
          </w:tcPr>
          <w:p w14:paraId="04D51D6C" w14:textId="77777777" w:rsidR="00A713FA" w:rsidRPr="0008767F" w:rsidRDefault="00A713FA" w:rsidP="000876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r w:rsidRPr="0008767F">
              <w:rPr>
                <w:rFonts w:eastAsia="MS Mincho" w:cs="Times New Roman"/>
                <w:b/>
                <w:bCs/>
                <w:szCs w:val="22"/>
              </w:rPr>
              <w:t>Separate</w:t>
            </w:r>
            <w:r w:rsidR="0008767F">
              <w:rPr>
                <w:rFonts w:eastAsia="MS Mincho" w:cs="Times New Roman"/>
                <w:b/>
                <w:bCs/>
                <w:szCs w:val="22"/>
              </w:rPr>
              <w:t xml:space="preserve"> </w:t>
            </w:r>
            <w:r w:rsidRPr="0008767F">
              <w:rPr>
                <w:rFonts w:eastAsia="MS Mincho" w:cs="Times New Roman"/>
                <w:b/>
                <w:bCs/>
                <w:szCs w:val="22"/>
              </w:rPr>
              <w:t>financial statements</w:t>
            </w:r>
          </w:p>
        </w:tc>
      </w:tr>
      <w:tr w:rsidR="00A713FA" w:rsidRPr="00A713FA" w14:paraId="5146F86A" w14:textId="77777777" w:rsidTr="00EE452C">
        <w:tc>
          <w:tcPr>
            <w:tcW w:w="4230" w:type="dxa"/>
            <w:vAlign w:val="bottom"/>
          </w:tcPr>
          <w:p w14:paraId="03F1AB27" w14:textId="77777777" w:rsidR="00A713FA" w:rsidRPr="0008767F" w:rsidRDefault="00A713FA">
            <w:pPr>
              <w:spacing w:line="240" w:lineRule="auto"/>
              <w:rPr>
                <w:rFonts w:cs="Times New Roman"/>
                <w:szCs w:val="22"/>
                <w:lang w:val="en-US" w:bidi="th-TH"/>
              </w:rPr>
            </w:pPr>
          </w:p>
        </w:tc>
        <w:tc>
          <w:tcPr>
            <w:tcW w:w="1440" w:type="dxa"/>
            <w:hideMark/>
          </w:tcPr>
          <w:p w14:paraId="693FB6EE" w14:textId="77777777" w:rsidR="00A713FA" w:rsidRPr="0008767F" w:rsidRDefault="00A713FA">
            <w:pPr>
              <w:pStyle w:val="acctfourfigures"/>
              <w:tabs>
                <w:tab w:val="left" w:pos="720"/>
              </w:tabs>
              <w:spacing w:line="240" w:lineRule="auto"/>
              <w:ind w:left="-52" w:right="-74"/>
              <w:jc w:val="center"/>
              <w:rPr>
                <w:rFonts w:cs="Times New Roman"/>
                <w:szCs w:val="22"/>
                <w:lang w:val="en-US" w:bidi="th-TH"/>
              </w:rPr>
            </w:pPr>
            <w:r w:rsidRPr="0008767F">
              <w:rPr>
                <w:rFonts w:cs="Times New Roman"/>
                <w:szCs w:val="22"/>
                <w:lang w:eastAsia="ja-JP"/>
              </w:rPr>
              <w:t>2019</w:t>
            </w:r>
          </w:p>
        </w:tc>
        <w:tc>
          <w:tcPr>
            <w:tcW w:w="270" w:type="dxa"/>
          </w:tcPr>
          <w:p w14:paraId="4C59B867" w14:textId="77777777" w:rsidR="00A713FA" w:rsidRPr="0008767F" w:rsidRDefault="00A713FA">
            <w:pPr>
              <w:pStyle w:val="acctfourfigures"/>
              <w:tabs>
                <w:tab w:val="left" w:pos="720"/>
              </w:tabs>
              <w:spacing w:line="240" w:lineRule="auto"/>
              <w:ind w:left="-52" w:right="-74"/>
              <w:jc w:val="center"/>
              <w:rPr>
                <w:rFonts w:cs="Times New Roman"/>
                <w:szCs w:val="22"/>
                <w:lang w:val="en-US" w:bidi="th-TH"/>
              </w:rPr>
            </w:pPr>
          </w:p>
        </w:tc>
        <w:tc>
          <w:tcPr>
            <w:tcW w:w="1440" w:type="dxa"/>
            <w:hideMark/>
          </w:tcPr>
          <w:p w14:paraId="29042F7F" w14:textId="77777777" w:rsidR="00A713FA" w:rsidRPr="0008767F" w:rsidRDefault="00EE452C">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2020</w:t>
            </w:r>
          </w:p>
        </w:tc>
        <w:tc>
          <w:tcPr>
            <w:tcW w:w="270" w:type="dxa"/>
          </w:tcPr>
          <w:p w14:paraId="209EDA14" w14:textId="77777777" w:rsidR="00A713FA" w:rsidRPr="0008767F" w:rsidRDefault="00A713FA">
            <w:pPr>
              <w:pStyle w:val="acctfourfigures"/>
              <w:tabs>
                <w:tab w:val="left" w:pos="720"/>
              </w:tabs>
              <w:spacing w:line="240" w:lineRule="auto"/>
              <w:ind w:left="-52" w:right="-74"/>
              <w:jc w:val="center"/>
              <w:rPr>
                <w:rFonts w:cs="Times New Roman"/>
                <w:szCs w:val="22"/>
                <w:cs/>
                <w:lang w:bidi="th-TH"/>
              </w:rPr>
            </w:pPr>
          </w:p>
        </w:tc>
        <w:tc>
          <w:tcPr>
            <w:tcW w:w="1530" w:type="dxa"/>
            <w:hideMark/>
          </w:tcPr>
          <w:p w14:paraId="0920FAEC" w14:textId="77777777" w:rsidR="00A713FA" w:rsidRPr="0008767F" w:rsidRDefault="00A713FA">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2019</w:t>
            </w:r>
          </w:p>
        </w:tc>
      </w:tr>
      <w:tr w:rsidR="00A713FA" w:rsidRPr="00A713FA" w14:paraId="40F0850A" w14:textId="77777777" w:rsidTr="00EE452C">
        <w:tc>
          <w:tcPr>
            <w:tcW w:w="4230" w:type="dxa"/>
          </w:tcPr>
          <w:p w14:paraId="2AB4DBB1" w14:textId="77777777" w:rsidR="00A713FA" w:rsidRPr="0008767F" w:rsidRDefault="00A713FA">
            <w:pPr>
              <w:spacing w:line="240" w:lineRule="auto"/>
              <w:jc w:val="thaiDistribute"/>
              <w:rPr>
                <w:rFonts w:cs="Times New Roman"/>
                <w:szCs w:val="22"/>
                <w:lang w:val="th-TH" w:bidi="th-TH"/>
              </w:rPr>
            </w:pPr>
          </w:p>
        </w:tc>
        <w:tc>
          <w:tcPr>
            <w:tcW w:w="4950" w:type="dxa"/>
            <w:gridSpan w:val="5"/>
            <w:hideMark/>
          </w:tcPr>
          <w:p w14:paraId="775CDF54" w14:textId="77777777" w:rsidR="00A713FA" w:rsidRPr="0008767F" w:rsidRDefault="00A713FA">
            <w:pPr>
              <w:tabs>
                <w:tab w:val="decimal" w:pos="1090"/>
              </w:tabs>
              <w:spacing w:line="240" w:lineRule="auto"/>
              <w:jc w:val="center"/>
              <w:rPr>
                <w:rFonts w:cs="Times New Roman"/>
                <w:i/>
                <w:iCs/>
                <w:szCs w:val="22"/>
                <w:cs/>
                <w:lang w:val="en-US"/>
              </w:rPr>
            </w:pPr>
            <w:r w:rsidRPr="0008767F">
              <w:rPr>
                <w:rFonts w:eastAsia="MS Mincho" w:cs="Times New Roman"/>
                <w:i/>
                <w:iCs/>
                <w:szCs w:val="22"/>
              </w:rPr>
              <w:t>(in thousand Baht)</w:t>
            </w:r>
          </w:p>
        </w:tc>
      </w:tr>
      <w:tr w:rsidR="007C5A7D" w:rsidRPr="00A713FA" w14:paraId="4F4AE2E0" w14:textId="77777777" w:rsidTr="00EE452C">
        <w:tc>
          <w:tcPr>
            <w:tcW w:w="4230" w:type="dxa"/>
            <w:hideMark/>
          </w:tcPr>
          <w:p w14:paraId="662C9D48" w14:textId="77777777" w:rsidR="007C5A7D" w:rsidRPr="0008767F"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r w:rsidRPr="0008767F">
              <w:rPr>
                <w:rFonts w:eastAsia="MS Mincho" w:cs="Times New Roman"/>
                <w:szCs w:val="22"/>
              </w:rPr>
              <w:t>Cash</w:t>
            </w:r>
          </w:p>
        </w:tc>
        <w:tc>
          <w:tcPr>
            <w:tcW w:w="1440" w:type="dxa"/>
            <w:hideMark/>
          </w:tcPr>
          <w:p w14:paraId="589ACC64" w14:textId="77777777" w:rsidR="007C5A7D" w:rsidRPr="0008767F" w:rsidRDefault="007C5A7D" w:rsidP="007C5A7D">
            <w:pPr>
              <w:pStyle w:val="BodyText"/>
              <w:tabs>
                <w:tab w:val="decimal" w:pos="1060"/>
              </w:tabs>
              <w:spacing w:after="0" w:line="240" w:lineRule="exact"/>
              <w:ind w:right="-121"/>
              <w:jc w:val="center"/>
              <w:rPr>
                <w:rFonts w:cs="Times New Roman"/>
                <w:szCs w:val="22"/>
                <w:lang w:eastAsia="ja-JP"/>
              </w:rPr>
            </w:pPr>
            <w:r w:rsidRPr="0008767F">
              <w:rPr>
                <w:rFonts w:cs="Times New Roman"/>
                <w:szCs w:val="22"/>
                <w:lang w:eastAsia="ja-JP"/>
              </w:rPr>
              <w:t>70</w:t>
            </w:r>
          </w:p>
        </w:tc>
        <w:tc>
          <w:tcPr>
            <w:tcW w:w="270" w:type="dxa"/>
          </w:tcPr>
          <w:p w14:paraId="459FEE1F" w14:textId="77777777" w:rsidR="007C5A7D" w:rsidRPr="0008767F" w:rsidRDefault="007C5A7D" w:rsidP="007C5A7D">
            <w:pPr>
              <w:pStyle w:val="BodyText"/>
              <w:tabs>
                <w:tab w:val="decimal" w:pos="1060"/>
              </w:tabs>
              <w:spacing w:after="0" w:line="240" w:lineRule="exact"/>
              <w:ind w:right="-121"/>
              <w:jc w:val="center"/>
              <w:rPr>
                <w:rFonts w:cs="Times New Roman"/>
                <w:szCs w:val="22"/>
                <w:lang w:eastAsia="ja-JP"/>
              </w:rPr>
            </w:pPr>
          </w:p>
        </w:tc>
        <w:tc>
          <w:tcPr>
            <w:tcW w:w="1440" w:type="dxa"/>
          </w:tcPr>
          <w:p w14:paraId="237EF447" w14:textId="1968E9A1" w:rsidR="007C5A7D" w:rsidRPr="007C5A7D" w:rsidRDefault="007C5A7D" w:rsidP="007C5A7D">
            <w:pPr>
              <w:pStyle w:val="BodyText"/>
              <w:tabs>
                <w:tab w:val="decimal" w:pos="1060"/>
              </w:tabs>
              <w:spacing w:after="0" w:line="240" w:lineRule="exact"/>
              <w:ind w:right="-121"/>
              <w:jc w:val="center"/>
              <w:rPr>
                <w:rFonts w:cs="Times New Roman"/>
                <w:szCs w:val="22"/>
                <w:lang w:eastAsia="ja-JP"/>
              </w:rPr>
            </w:pPr>
            <w:r w:rsidRPr="007C5A7D">
              <w:rPr>
                <w:rFonts w:cs="Times New Roman"/>
                <w:szCs w:val="22"/>
                <w:lang w:eastAsia="ja-JP"/>
              </w:rPr>
              <w:t>30</w:t>
            </w:r>
          </w:p>
        </w:tc>
        <w:tc>
          <w:tcPr>
            <w:tcW w:w="270" w:type="dxa"/>
          </w:tcPr>
          <w:p w14:paraId="586E198A" w14:textId="77777777" w:rsidR="007C5A7D" w:rsidRPr="0008767F" w:rsidRDefault="007C5A7D" w:rsidP="007C5A7D">
            <w:pPr>
              <w:pStyle w:val="Header"/>
              <w:tabs>
                <w:tab w:val="decimal" w:pos="864"/>
              </w:tabs>
              <w:spacing w:line="240" w:lineRule="auto"/>
              <w:ind w:left="-115" w:right="-115"/>
              <w:rPr>
                <w:rFonts w:cs="Times New Roman"/>
                <w:sz w:val="22"/>
                <w:szCs w:val="22"/>
              </w:rPr>
            </w:pPr>
          </w:p>
        </w:tc>
        <w:tc>
          <w:tcPr>
            <w:tcW w:w="1530" w:type="dxa"/>
            <w:hideMark/>
          </w:tcPr>
          <w:p w14:paraId="12D6A37E" w14:textId="77777777" w:rsidR="007C5A7D" w:rsidRPr="0008767F" w:rsidRDefault="007C5A7D" w:rsidP="0056428F">
            <w:pPr>
              <w:tabs>
                <w:tab w:val="decimal" w:pos="1289"/>
              </w:tabs>
              <w:spacing w:line="240" w:lineRule="auto"/>
              <w:rPr>
                <w:rFonts w:cs="Times New Roman"/>
                <w:szCs w:val="22"/>
              </w:rPr>
            </w:pPr>
            <w:r w:rsidRPr="0008767F">
              <w:rPr>
                <w:rFonts w:cs="Times New Roman"/>
                <w:szCs w:val="22"/>
              </w:rPr>
              <w:t>50</w:t>
            </w:r>
          </w:p>
        </w:tc>
      </w:tr>
      <w:tr w:rsidR="007C5A7D" w:rsidRPr="00A713FA" w14:paraId="5C98AD6E" w14:textId="77777777" w:rsidTr="00EE452C">
        <w:tc>
          <w:tcPr>
            <w:tcW w:w="4230" w:type="dxa"/>
            <w:hideMark/>
          </w:tcPr>
          <w:p w14:paraId="06EE9DDF" w14:textId="77777777" w:rsidR="007C5A7D" w:rsidRPr="0008767F" w:rsidRDefault="007C5A7D" w:rsidP="007C5A7D">
            <w:pPr>
              <w:spacing w:line="240" w:lineRule="exact"/>
              <w:ind w:left="72" w:right="-122"/>
              <w:rPr>
                <w:rFonts w:eastAsia="MS Mincho" w:cs="Times New Roman"/>
                <w:szCs w:val="22"/>
              </w:rPr>
            </w:pPr>
            <w:r w:rsidRPr="0008767F">
              <w:rPr>
                <w:rFonts w:eastAsia="MS Mincho" w:cs="Times New Roman"/>
                <w:szCs w:val="22"/>
              </w:rPr>
              <w:t>Current and savings</w:t>
            </w:r>
            <w:r>
              <w:rPr>
                <w:rFonts w:eastAsia="MS Mincho" w:cs="Times New Roman"/>
                <w:szCs w:val="22"/>
              </w:rPr>
              <w:t xml:space="preserve"> </w:t>
            </w:r>
            <w:r w:rsidRPr="0008767F">
              <w:rPr>
                <w:rFonts w:eastAsia="MS Mincho" w:cs="Times New Roman"/>
                <w:szCs w:val="22"/>
              </w:rPr>
              <w:t>accounts</w:t>
            </w:r>
          </w:p>
        </w:tc>
        <w:tc>
          <w:tcPr>
            <w:tcW w:w="1440" w:type="dxa"/>
            <w:hideMark/>
          </w:tcPr>
          <w:p w14:paraId="0B2B161C" w14:textId="77777777" w:rsidR="007C5A7D" w:rsidRPr="0008767F" w:rsidRDefault="007C5A7D" w:rsidP="007C5A7D">
            <w:pPr>
              <w:pStyle w:val="BodyText"/>
              <w:tabs>
                <w:tab w:val="decimal" w:pos="1060"/>
              </w:tabs>
              <w:spacing w:after="0" w:line="240" w:lineRule="exact"/>
              <w:ind w:right="-121"/>
              <w:jc w:val="center"/>
              <w:rPr>
                <w:rFonts w:cs="Times New Roman"/>
                <w:szCs w:val="22"/>
                <w:lang w:eastAsia="ja-JP"/>
              </w:rPr>
            </w:pPr>
            <w:r w:rsidRPr="0008767F">
              <w:rPr>
                <w:rFonts w:cs="Times New Roman"/>
                <w:szCs w:val="22"/>
                <w:lang w:eastAsia="ja-JP"/>
              </w:rPr>
              <w:t>1,835,181</w:t>
            </w:r>
          </w:p>
        </w:tc>
        <w:tc>
          <w:tcPr>
            <w:tcW w:w="270" w:type="dxa"/>
          </w:tcPr>
          <w:p w14:paraId="0EFBD617" w14:textId="77777777" w:rsidR="007C5A7D" w:rsidRPr="0008767F" w:rsidRDefault="007C5A7D" w:rsidP="007C5A7D">
            <w:pPr>
              <w:pStyle w:val="BodyText"/>
              <w:tabs>
                <w:tab w:val="decimal" w:pos="1060"/>
              </w:tabs>
              <w:spacing w:after="0" w:line="240" w:lineRule="exact"/>
              <w:ind w:right="-121"/>
              <w:jc w:val="center"/>
              <w:rPr>
                <w:rFonts w:cs="Times New Roman"/>
                <w:szCs w:val="22"/>
                <w:lang w:eastAsia="ja-JP"/>
              </w:rPr>
            </w:pPr>
          </w:p>
        </w:tc>
        <w:tc>
          <w:tcPr>
            <w:tcW w:w="1440" w:type="dxa"/>
          </w:tcPr>
          <w:p w14:paraId="6E50E062" w14:textId="68D78254" w:rsidR="007C5A7D" w:rsidRPr="007C5A7D" w:rsidRDefault="007C5A7D" w:rsidP="007C5A7D">
            <w:pPr>
              <w:pStyle w:val="BodyText"/>
              <w:tabs>
                <w:tab w:val="decimal" w:pos="1060"/>
              </w:tabs>
              <w:spacing w:after="0" w:line="240" w:lineRule="exact"/>
              <w:ind w:right="-121"/>
              <w:jc w:val="center"/>
              <w:rPr>
                <w:rFonts w:cs="Times New Roman"/>
                <w:szCs w:val="22"/>
                <w:lang w:eastAsia="ja-JP"/>
              </w:rPr>
            </w:pPr>
            <w:r w:rsidRPr="007C5A7D">
              <w:rPr>
                <w:rFonts w:cs="Times New Roman"/>
                <w:szCs w:val="22"/>
                <w:lang w:eastAsia="ja-JP"/>
              </w:rPr>
              <w:t>1,570,663</w:t>
            </w:r>
          </w:p>
        </w:tc>
        <w:tc>
          <w:tcPr>
            <w:tcW w:w="270" w:type="dxa"/>
          </w:tcPr>
          <w:p w14:paraId="2FBCFA00" w14:textId="77777777" w:rsidR="007C5A7D" w:rsidRPr="0008767F" w:rsidRDefault="007C5A7D" w:rsidP="007C5A7D">
            <w:pPr>
              <w:pStyle w:val="Header"/>
              <w:tabs>
                <w:tab w:val="decimal" w:pos="864"/>
              </w:tabs>
              <w:spacing w:line="240" w:lineRule="auto"/>
              <w:ind w:left="-115" w:right="-115"/>
              <w:rPr>
                <w:rFonts w:cs="Times New Roman"/>
                <w:sz w:val="22"/>
                <w:szCs w:val="22"/>
              </w:rPr>
            </w:pPr>
          </w:p>
        </w:tc>
        <w:tc>
          <w:tcPr>
            <w:tcW w:w="1530" w:type="dxa"/>
            <w:hideMark/>
          </w:tcPr>
          <w:p w14:paraId="7FCFA923" w14:textId="77777777" w:rsidR="007C5A7D" w:rsidRPr="0008767F" w:rsidRDefault="007C5A7D" w:rsidP="0056428F">
            <w:pPr>
              <w:tabs>
                <w:tab w:val="decimal" w:pos="1289"/>
              </w:tabs>
              <w:spacing w:line="240" w:lineRule="auto"/>
              <w:rPr>
                <w:rFonts w:cs="Times New Roman"/>
                <w:szCs w:val="22"/>
              </w:rPr>
            </w:pPr>
            <w:r w:rsidRPr="0008767F">
              <w:rPr>
                <w:rFonts w:cs="Times New Roman"/>
                <w:szCs w:val="22"/>
              </w:rPr>
              <w:t>1,618,240</w:t>
            </w:r>
          </w:p>
        </w:tc>
      </w:tr>
      <w:tr w:rsidR="007C5A7D" w:rsidRPr="00A713FA" w14:paraId="5BEDE686" w14:textId="77777777" w:rsidTr="00396252">
        <w:tc>
          <w:tcPr>
            <w:tcW w:w="4230" w:type="dxa"/>
            <w:hideMark/>
          </w:tcPr>
          <w:p w14:paraId="68424FC4" w14:textId="77777777" w:rsidR="007C5A7D" w:rsidRPr="0008767F" w:rsidRDefault="007C5A7D" w:rsidP="007C5A7D">
            <w:pPr>
              <w:spacing w:line="240" w:lineRule="exact"/>
              <w:ind w:left="72" w:right="-122"/>
              <w:rPr>
                <w:rFonts w:eastAsia="MS Mincho" w:cs="Times New Roman"/>
                <w:szCs w:val="22"/>
              </w:rPr>
            </w:pPr>
            <w:r w:rsidRPr="0008767F">
              <w:rPr>
                <w:rFonts w:eastAsia="MS Mincho" w:cs="Times New Roman"/>
                <w:szCs w:val="22"/>
              </w:rPr>
              <w:t xml:space="preserve">Short-term promissory notes with    </w:t>
            </w:r>
            <w:r w:rsidRPr="0008767F">
              <w:rPr>
                <w:rFonts w:eastAsia="MS Mincho" w:cs="Times New Roman"/>
                <w:szCs w:val="22"/>
              </w:rPr>
              <w:br/>
              <w:t xml:space="preserve">   maturities not over 3 months from </w:t>
            </w:r>
            <w:r w:rsidRPr="0008767F">
              <w:rPr>
                <w:rFonts w:eastAsia="MS Mincho" w:cs="Times New Roman"/>
                <w:szCs w:val="22"/>
              </w:rPr>
              <w:br/>
              <w:t xml:space="preserve">   the acquisition date</w:t>
            </w:r>
          </w:p>
        </w:tc>
        <w:tc>
          <w:tcPr>
            <w:tcW w:w="1440" w:type="dxa"/>
            <w:vAlign w:val="bottom"/>
          </w:tcPr>
          <w:p w14:paraId="52FB073E" w14:textId="77777777" w:rsidR="007C5A7D" w:rsidRPr="0008767F" w:rsidRDefault="007C5A7D" w:rsidP="007C5A7D">
            <w:pPr>
              <w:pStyle w:val="BodyText"/>
              <w:tabs>
                <w:tab w:val="decimal" w:pos="1060"/>
              </w:tabs>
              <w:spacing w:after="0" w:line="240" w:lineRule="exact"/>
              <w:ind w:right="-121"/>
              <w:jc w:val="center"/>
              <w:rPr>
                <w:rFonts w:cs="Times New Roman"/>
                <w:szCs w:val="22"/>
                <w:lang w:eastAsia="ja-JP"/>
              </w:rPr>
            </w:pPr>
            <w:r w:rsidRPr="0008767F">
              <w:rPr>
                <w:rFonts w:cs="Times New Roman"/>
                <w:szCs w:val="22"/>
                <w:lang w:eastAsia="ja-JP"/>
              </w:rPr>
              <w:t>100,000</w:t>
            </w:r>
          </w:p>
        </w:tc>
        <w:tc>
          <w:tcPr>
            <w:tcW w:w="270" w:type="dxa"/>
            <w:vAlign w:val="bottom"/>
          </w:tcPr>
          <w:p w14:paraId="0351A4BA" w14:textId="77777777" w:rsidR="007C5A7D" w:rsidRPr="0008767F" w:rsidRDefault="007C5A7D" w:rsidP="007C5A7D">
            <w:pPr>
              <w:pStyle w:val="Header"/>
              <w:tabs>
                <w:tab w:val="decimal" w:pos="864"/>
              </w:tabs>
              <w:spacing w:line="240" w:lineRule="auto"/>
              <w:ind w:left="-115" w:right="-115"/>
              <w:jc w:val="center"/>
              <w:rPr>
                <w:rFonts w:cs="Times New Roman"/>
                <w:sz w:val="22"/>
                <w:szCs w:val="22"/>
              </w:rPr>
            </w:pPr>
          </w:p>
        </w:tc>
        <w:tc>
          <w:tcPr>
            <w:tcW w:w="1440" w:type="dxa"/>
          </w:tcPr>
          <w:p w14:paraId="6E2926D2" w14:textId="2318C235" w:rsidR="007C5A7D" w:rsidRPr="007C5A7D" w:rsidRDefault="007C5A7D" w:rsidP="007C5A7D">
            <w:pPr>
              <w:pStyle w:val="BodyText"/>
              <w:tabs>
                <w:tab w:val="decimal" w:pos="466"/>
              </w:tabs>
              <w:spacing w:after="0" w:line="240" w:lineRule="exact"/>
              <w:ind w:right="-121"/>
              <w:jc w:val="center"/>
              <w:rPr>
                <w:rFonts w:cs="Times New Roman"/>
                <w:szCs w:val="22"/>
                <w:lang w:eastAsia="ja-JP"/>
              </w:rPr>
            </w:pPr>
            <w:r>
              <w:rPr>
                <w:rFonts w:cs="Times New Roman"/>
                <w:szCs w:val="22"/>
                <w:cs/>
                <w:lang w:eastAsia="ja-JP"/>
              </w:rPr>
              <w:br/>
            </w:r>
            <w:r>
              <w:rPr>
                <w:rFonts w:cs="Times New Roman"/>
                <w:szCs w:val="22"/>
                <w:cs/>
                <w:lang w:eastAsia="ja-JP"/>
              </w:rPr>
              <w:br/>
            </w:r>
            <w:r w:rsidRPr="007C5A7D">
              <w:rPr>
                <w:rFonts w:cs="Times New Roman"/>
                <w:szCs w:val="22"/>
                <w:lang w:eastAsia="ja-JP"/>
              </w:rPr>
              <w:t>-</w:t>
            </w:r>
          </w:p>
        </w:tc>
        <w:tc>
          <w:tcPr>
            <w:tcW w:w="270" w:type="dxa"/>
            <w:vAlign w:val="bottom"/>
          </w:tcPr>
          <w:p w14:paraId="3BC3296C" w14:textId="77777777" w:rsidR="007C5A7D" w:rsidRPr="0008767F" w:rsidRDefault="007C5A7D" w:rsidP="007C5A7D">
            <w:pPr>
              <w:pStyle w:val="Header"/>
              <w:tabs>
                <w:tab w:val="decimal" w:pos="864"/>
              </w:tabs>
              <w:spacing w:line="240" w:lineRule="auto"/>
              <w:ind w:left="-115" w:right="-115"/>
              <w:jc w:val="center"/>
              <w:rPr>
                <w:rFonts w:cs="Times New Roman"/>
                <w:sz w:val="22"/>
                <w:szCs w:val="22"/>
              </w:rPr>
            </w:pPr>
          </w:p>
        </w:tc>
        <w:tc>
          <w:tcPr>
            <w:tcW w:w="1530" w:type="dxa"/>
            <w:vAlign w:val="bottom"/>
          </w:tcPr>
          <w:p w14:paraId="4918EAA0" w14:textId="77777777" w:rsidR="007C5A7D" w:rsidRPr="0008767F" w:rsidRDefault="007C5A7D" w:rsidP="0056428F">
            <w:pPr>
              <w:tabs>
                <w:tab w:val="decimal" w:pos="1289"/>
              </w:tabs>
              <w:spacing w:line="240" w:lineRule="auto"/>
              <w:rPr>
                <w:rFonts w:cs="Times New Roman"/>
                <w:szCs w:val="22"/>
              </w:rPr>
            </w:pPr>
            <w:r w:rsidRPr="0008767F">
              <w:rPr>
                <w:rFonts w:cs="Times New Roman"/>
                <w:szCs w:val="22"/>
              </w:rPr>
              <w:t>100,000</w:t>
            </w:r>
          </w:p>
        </w:tc>
      </w:tr>
      <w:tr w:rsidR="007C5A7D" w:rsidRPr="00A713FA" w14:paraId="20851B8C" w14:textId="77777777" w:rsidTr="006E4B72">
        <w:tc>
          <w:tcPr>
            <w:tcW w:w="4230" w:type="dxa"/>
            <w:hideMark/>
          </w:tcPr>
          <w:p w14:paraId="50B179D2" w14:textId="77777777" w:rsidR="007C5A7D" w:rsidRPr="0008767F" w:rsidRDefault="007C5A7D" w:rsidP="007C5A7D">
            <w:pPr>
              <w:spacing w:line="240" w:lineRule="exact"/>
              <w:ind w:left="72" w:right="-122"/>
              <w:rPr>
                <w:rFonts w:eastAsia="MS Mincho" w:cs="Times New Roman"/>
                <w:szCs w:val="22"/>
              </w:rPr>
            </w:pPr>
            <w:r w:rsidRPr="0008767F">
              <w:rPr>
                <w:rFonts w:eastAsia="MS Mincho" w:cs="Times New Roman"/>
                <w:i/>
                <w:iCs/>
                <w:szCs w:val="22"/>
              </w:rPr>
              <w:t>Less</w:t>
            </w:r>
            <w:r w:rsidRPr="0008767F">
              <w:rPr>
                <w:rFonts w:eastAsia="MS Mincho" w:cs="Times New Roman"/>
                <w:szCs w:val="22"/>
              </w:rPr>
              <w:t xml:space="preserve"> deposits for customers’ account</w:t>
            </w:r>
          </w:p>
        </w:tc>
        <w:tc>
          <w:tcPr>
            <w:tcW w:w="1440" w:type="dxa"/>
            <w:tcBorders>
              <w:bottom w:val="single" w:sz="4" w:space="0" w:color="auto"/>
            </w:tcBorders>
            <w:hideMark/>
          </w:tcPr>
          <w:p w14:paraId="439B50A5" w14:textId="77777777" w:rsidR="007C5A7D" w:rsidRPr="0008767F" w:rsidRDefault="007C5A7D" w:rsidP="007C5A7D">
            <w:pPr>
              <w:spacing w:line="240" w:lineRule="exact"/>
              <w:ind w:left="-157" w:right="-650"/>
              <w:jc w:val="center"/>
              <w:rPr>
                <w:rFonts w:cs="Times New Roman"/>
                <w:szCs w:val="22"/>
                <w:lang w:eastAsia="ja-JP"/>
              </w:rPr>
            </w:pPr>
            <w:r w:rsidRPr="0008767F">
              <w:rPr>
                <w:rFonts w:cs="Times New Roman"/>
                <w:szCs w:val="22"/>
                <w:lang w:eastAsia="ja-JP"/>
              </w:rPr>
              <w:t>(861,161)</w:t>
            </w:r>
          </w:p>
        </w:tc>
        <w:tc>
          <w:tcPr>
            <w:tcW w:w="270" w:type="dxa"/>
          </w:tcPr>
          <w:p w14:paraId="38719E3D" w14:textId="77777777" w:rsidR="007C5A7D" w:rsidRPr="0008767F" w:rsidRDefault="007C5A7D" w:rsidP="007C5A7D">
            <w:pPr>
              <w:pStyle w:val="Header"/>
              <w:tabs>
                <w:tab w:val="decimal" w:pos="864"/>
              </w:tabs>
              <w:spacing w:line="240" w:lineRule="auto"/>
              <w:ind w:left="-115" w:right="-115"/>
              <w:rPr>
                <w:rFonts w:cs="Times New Roman"/>
                <w:sz w:val="22"/>
                <w:szCs w:val="22"/>
              </w:rPr>
            </w:pPr>
          </w:p>
        </w:tc>
        <w:tc>
          <w:tcPr>
            <w:tcW w:w="1440" w:type="dxa"/>
            <w:tcBorders>
              <w:top w:val="nil"/>
              <w:left w:val="nil"/>
              <w:bottom w:val="single" w:sz="4" w:space="0" w:color="auto"/>
              <w:right w:val="nil"/>
            </w:tcBorders>
          </w:tcPr>
          <w:p w14:paraId="79D04AE5" w14:textId="26FB9624" w:rsidR="007C5A7D" w:rsidRPr="007C6A30" w:rsidRDefault="007C5A7D" w:rsidP="0056428F">
            <w:pPr>
              <w:pStyle w:val="BodyText"/>
              <w:tabs>
                <w:tab w:val="decimal" w:pos="1123"/>
              </w:tabs>
              <w:spacing w:after="0" w:line="240" w:lineRule="exact"/>
              <w:ind w:right="-121"/>
              <w:jc w:val="center"/>
              <w:rPr>
                <w:rFonts w:cs="Times New Roman"/>
                <w:szCs w:val="22"/>
                <w:lang w:eastAsia="ja-JP"/>
              </w:rPr>
            </w:pPr>
            <w:r w:rsidRPr="007C5A7D">
              <w:rPr>
                <w:rFonts w:cs="Times New Roman"/>
                <w:szCs w:val="22"/>
                <w:lang w:eastAsia="ja-JP"/>
              </w:rPr>
              <w:t>(814,570)</w:t>
            </w:r>
          </w:p>
        </w:tc>
        <w:tc>
          <w:tcPr>
            <w:tcW w:w="270" w:type="dxa"/>
          </w:tcPr>
          <w:p w14:paraId="46D630FF" w14:textId="77777777" w:rsidR="007C5A7D" w:rsidRPr="0008767F" w:rsidRDefault="007C5A7D" w:rsidP="007C5A7D">
            <w:pPr>
              <w:pStyle w:val="Header"/>
              <w:tabs>
                <w:tab w:val="decimal" w:pos="864"/>
              </w:tabs>
              <w:spacing w:line="240" w:lineRule="auto"/>
              <w:ind w:left="-115" w:right="-115"/>
              <w:rPr>
                <w:rFonts w:cs="Times New Roman"/>
                <w:sz w:val="22"/>
                <w:szCs w:val="22"/>
              </w:rPr>
            </w:pPr>
          </w:p>
        </w:tc>
        <w:tc>
          <w:tcPr>
            <w:tcW w:w="1530" w:type="dxa"/>
            <w:tcBorders>
              <w:bottom w:val="single" w:sz="4" w:space="0" w:color="auto"/>
            </w:tcBorders>
          </w:tcPr>
          <w:p w14:paraId="22227F94" w14:textId="77777777" w:rsidR="007C5A7D" w:rsidRPr="0008767F" w:rsidRDefault="007C5A7D" w:rsidP="0056428F">
            <w:pPr>
              <w:tabs>
                <w:tab w:val="decimal" w:pos="1289"/>
              </w:tabs>
              <w:spacing w:line="240" w:lineRule="auto"/>
              <w:ind w:right="-114"/>
              <w:rPr>
                <w:rFonts w:cs="Times New Roman"/>
                <w:szCs w:val="22"/>
              </w:rPr>
            </w:pPr>
            <w:r w:rsidRPr="0008767F">
              <w:rPr>
                <w:rFonts w:cs="Times New Roman"/>
                <w:szCs w:val="22"/>
              </w:rPr>
              <w:t>(861,161)</w:t>
            </w:r>
          </w:p>
        </w:tc>
      </w:tr>
      <w:tr w:rsidR="007C5A7D" w:rsidRPr="00A713FA" w14:paraId="4E33BB94" w14:textId="77777777" w:rsidTr="00EE452C">
        <w:tc>
          <w:tcPr>
            <w:tcW w:w="4230" w:type="dxa"/>
            <w:hideMark/>
          </w:tcPr>
          <w:p w14:paraId="2D7E87FA" w14:textId="77777777" w:rsidR="007C5A7D" w:rsidRPr="0008767F"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122"/>
              <w:rPr>
                <w:rFonts w:eastAsia="MS Mincho" w:cs="Times New Roman"/>
                <w:b/>
                <w:bCs/>
                <w:szCs w:val="22"/>
              </w:rPr>
            </w:pPr>
            <w:r w:rsidRPr="0008767F">
              <w:rPr>
                <w:rFonts w:eastAsia="MS Mincho" w:cs="Times New Roman"/>
                <w:b/>
                <w:bCs/>
                <w:szCs w:val="22"/>
              </w:rPr>
              <w:t xml:space="preserve">Total </w:t>
            </w:r>
          </w:p>
        </w:tc>
        <w:tc>
          <w:tcPr>
            <w:tcW w:w="1440" w:type="dxa"/>
            <w:tcBorders>
              <w:top w:val="single" w:sz="4" w:space="0" w:color="auto"/>
              <w:left w:val="nil"/>
              <w:bottom w:val="double" w:sz="4" w:space="0" w:color="auto"/>
              <w:right w:val="nil"/>
            </w:tcBorders>
            <w:hideMark/>
          </w:tcPr>
          <w:p w14:paraId="6A334B8C" w14:textId="77777777" w:rsidR="007C5A7D" w:rsidRPr="007C6A30" w:rsidRDefault="007C5A7D" w:rsidP="007C5A7D">
            <w:pPr>
              <w:jc w:val="right"/>
              <w:rPr>
                <w:b/>
                <w:bCs/>
              </w:rPr>
            </w:pPr>
            <w:r w:rsidRPr="007C6A30">
              <w:rPr>
                <w:b/>
                <w:bCs/>
              </w:rPr>
              <w:t>1,074,090</w:t>
            </w:r>
          </w:p>
        </w:tc>
        <w:tc>
          <w:tcPr>
            <w:tcW w:w="270" w:type="dxa"/>
          </w:tcPr>
          <w:p w14:paraId="4CE62FDF" w14:textId="77777777" w:rsidR="007C5A7D" w:rsidRPr="007C6A30" w:rsidRDefault="007C5A7D" w:rsidP="007C5A7D">
            <w:pPr>
              <w:pStyle w:val="Header"/>
              <w:tabs>
                <w:tab w:val="decimal" w:pos="864"/>
              </w:tabs>
              <w:spacing w:line="260" w:lineRule="atLeast"/>
              <w:ind w:right="-115"/>
              <w:rPr>
                <w:b/>
                <w:bCs/>
                <w:i w:val="0"/>
                <w:sz w:val="22"/>
              </w:rPr>
            </w:pPr>
          </w:p>
        </w:tc>
        <w:tc>
          <w:tcPr>
            <w:tcW w:w="1440" w:type="dxa"/>
            <w:tcBorders>
              <w:top w:val="single" w:sz="4" w:space="0" w:color="auto"/>
              <w:left w:val="nil"/>
              <w:bottom w:val="double" w:sz="4" w:space="0" w:color="auto"/>
              <w:right w:val="nil"/>
            </w:tcBorders>
          </w:tcPr>
          <w:p w14:paraId="35C75B13" w14:textId="1CBBB9C6" w:rsidR="007C5A7D" w:rsidRPr="007C5A7D" w:rsidRDefault="007C5A7D" w:rsidP="007C5A7D">
            <w:pPr>
              <w:pStyle w:val="BodyText"/>
              <w:tabs>
                <w:tab w:val="decimal" w:pos="1060"/>
              </w:tabs>
              <w:spacing w:after="0" w:line="240" w:lineRule="exact"/>
              <w:ind w:right="-121"/>
              <w:jc w:val="center"/>
              <w:rPr>
                <w:rFonts w:cs="Times New Roman"/>
                <w:b/>
                <w:bCs/>
                <w:szCs w:val="22"/>
                <w:lang w:eastAsia="ja-JP"/>
              </w:rPr>
            </w:pPr>
            <w:r w:rsidRPr="007C5A7D">
              <w:rPr>
                <w:rFonts w:cs="Times New Roman"/>
                <w:b/>
                <w:bCs/>
                <w:szCs w:val="22"/>
                <w:lang w:eastAsia="ja-JP"/>
              </w:rPr>
              <w:t>756,123</w:t>
            </w:r>
          </w:p>
        </w:tc>
        <w:tc>
          <w:tcPr>
            <w:tcW w:w="270" w:type="dxa"/>
          </w:tcPr>
          <w:p w14:paraId="3BFDB24F" w14:textId="77777777" w:rsidR="007C5A7D" w:rsidRPr="007C6A30" w:rsidRDefault="007C5A7D" w:rsidP="007C5A7D">
            <w:pPr>
              <w:pStyle w:val="Header"/>
              <w:tabs>
                <w:tab w:val="decimal" w:pos="864"/>
              </w:tabs>
              <w:spacing w:line="260" w:lineRule="atLeast"/>
              <w:ind w:right="-115"/>
              <w:rPr>
                <w:b/>
                <w:bCs/>
                <w:i w:val="0"/>
                <w:sz w:val="22"/>
              </w:rPr>
            </w:pPr>
          </w:p>
        </w:tc>
        <w:tc>
          <w:tcPr>
            <w:tcW w:w="1530" w:type="dxa"/>
            <w:tcBorders>
              <w:top w:val="single" w:sz="4" w:space="0" w:color="auto"/>
              <w:left w:val="nil"/>
              <w:bottom w:val="double" w:sz="4" w:space="0" w:color="auto"/>
              <w:right w:val="nil"/>
            </w:tcBorders>
          </w:tcPr>
          <w:p w14:paraId="0EAE4257" w14:textId="77777777" w:rsidR="007C5A7D" w:rsidRPr="007C6A30" w:rsidRDefault="007C5A7D" w:rsidP="0056428F">
            <w:pPr>
              <w:ind w:right="21"/>
              <w:jc w:val="right"/>
              <w:rPr>
                <w:b/>
                <w:bCs/>
              </w:rPr>
            </w:pPr>
            <w:r w:rsidRPr="007C6A30">
              <w:rPr>
                <w:b/>
                <w:bCs/>
              </w:rPr>
              <w:t>857,129</w:t>
            </w:r>
          </w:p>
        </w:tc>
      </w:tr>
    </w:tbl>
    <w:p w14:paraId="39E3B074" w14:textId="77777777" w:rsidR="007C04D7" w:rsidRDefault="007C04D7" w:rsidP="007C04D7">
      <w:pPr>
        <w:pStyle w:val="index"/>
        <w:spacing w:after="0" w:line="390" w:lineRule="exact"/>
        <w:ind w:left="540"/>
        <w:outlineLvl w:val="0"/>
        <w:rPr>
          <w:rFonts w:cs="Times New Roman"/>
          <w:b/>
          <w:bCs/>
          <w:sz w:val="24"/>
          <w:szCs w:val="28"/>
        </w:rPr>
      </w:pPr>
    </w:p>
    <w:p w14:paraId="44C59ECD" w14:textId="38769FF8" w:rsidR="0085626B" w:rsidRPr="00EE452C" w:rsidRDefault="003A2052" w:rsidP="005A673D">
      <w:pPr>
        <w:pStyle w:val="index"/>
        <w:numPr>
          <w:ilvl w:val="0"/>
          <w:numId w:val="20"/>
        </w:numPr>
        <w:tabs>
          <w:tab w:val="clear" w:pos="970"/>
        </w:tabs>
        <w:spacing w:after="0" w:line="390" w:lineRule="exact"/>
        <w:ind w:left="540" w:hanging="540"/>
        <w:outlineLvl w:val="0"/>
        <w:rPr>
          <w:rFonts w:cs="Times New Roman"/>
          <w:b/>
          <w:bCs/>
          <w:sz w:val="24"/>
          <w:szCs w:val="28"/>
        </w:rPr>
      </w:pPr>
      <w:r w:rsidRPr="00EE452C">
        <w:rPr>
          <w:rFonts w:cs="Times New Roman"/>
          <w:b/>
          <w:bCs/>
          <w:sz w:val="24"/>
          <w:szCs w:val="28"/>
        </w:rPr>
        <w:t>Receivables from Clearing House and broker - dealers</w:t>
      </w:r>
    </w:p>
    <w:p w14:paraId="6C6A032D" w14:textId="77777777" w:rsidR="00FE3C44" w:rsidRDefault="00FE3C44" w:rsidP="00FE3C44">
      <w:pPr>
        <w:spacing w:line="240" w:lineRule="exact"/>
        <w:ind w:left="547" w:right="9"/>
        <w:jc w:val="both"/>
        <w:rPr>
          <w:rFonts w:cs="Times New Roman"/>
          <w:szCs w:val="22"/>
        </w:rPr>
      </w:pPr>
    </w:p>
    <w:tbl>
      <w:tblPr>
        <w:tblW w:w="9162" w:type="dxa"/>
        <w:tblInd w:w="468" w:type="dxa"/>
        <w:tblLayout w:type="fixed"/>
        <w:tblLook w:val="01E0" w:firstRow="1" w:lastRow="1" w:firstColumn="1" w:lastColumn="1" w:noHBand="0" w:noVBand="0"/>
      </w:tblPr>
      <w:tblGrid>
        <w:gridCol w:w="6012"/>
        <w:gridCol w:w="1440"/>
        <w:gridCol w:w="243"/>
        <w:gridCol w:w="1467"/>
      </w:tblGrid>
      <w:tr w:rsidR="00EE452C" w14:paraId="296F8C72" w14:textId="77777777" w:rsidTr="004971DD">
        <w:trPr>
          <w:trHeight w:val="164"/>
        </w:trPr>
        <w:tc>
          <w:tcPr>
            <w:tcW w:w="6012" w:type="dxa"/>
          </w:tcPr>
          <w:p w14:paraId="3A08B3FC" w14:textId="77777777" w:rsidR="00EE452C" w:rsidRDefault="00EE4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vAlign w:val="bottom"/>
          </w:tcPr>
          <w:p w14:paraId="7AED8DE7" w14:textId="77777777" w:rsidR="00EE452C" w:rsidRDefault="00EE452C" w:rsidP="00EE452C">
            <w:pPr>
              <w:spacing w:line="240" w:lineRule="exact"/>
              <w:ind w:left="-115" w:right="-115"/>
              <w:jc w:val="center"/>
              <w:rPr>
                <w:rFonts w:cs="Times New Roman"/>
                <w:szCs w:val="22"/>
                <w:lang w:eastAsia="ja-JP"/>
              </w:rPr>
            </w:pPr>
            <w:r w:rsidRPr="0008767F">
              <w:rPr>
                <w:rFonts w:eastAsia="MS Mincho" w:cs="Times New Roman"/>
                <w:b/>
                <w:bCs/>
                <w:szCs w:val="22"/>
              </w:rPr>
              <w:t>Separate</w:t>
            </w:r>
            <w:r>
              <w:rPr>
                <w:rFonts w:eastAsia="MS Mincho" w:cs="Times New Roman"/>
                <w:b/>
                <w:bCs/>
                <w:szCs w:val="22"/>
              </w:rPr>
              <w:t xml:space="preserve"> </w:t>
            </w:r>
            <w:r w:rsidRPr="0008767F">
              <w:rPr>
                <w:rFonts w:eastAsia="MS Mincho" w:cs="Times New Roman"/>
                <w:b/>
                <w:bCs/>
                <w:szCs w:val="22"/>
              </w:rPr>
              <w:t>financial statements</w:t>
            </w:r>
          </w:p>
        </w:tc>
        <w:tc>
          <w:tcPr>
            <w:tcW w:w="243" w:type="dxa"/>
            <w:vAlign w:val="bottom"/>
          </w:tcPr>
          <w:p w14:paraId="0669E270" w14:textId="77777777" w:rsidR="00EE452C" w:rsidRDefault="00EE452C" w:rsidP="00EE452C">
            <w:pPr>
              <w:spacing w:line="240" w:lineRule="exact"/>
              <w:ind w:left="-115" w:right="-115"/>
              <w:jc w:val="center"/>
              <w:rPr>
                <w:rFonts w:cs="Times New Roman"/>
                <w:szCs w:val="22"/>
                <w:lang w:eastAsia="ja-JP"/>
              </w:rPr>
            </w:pPr>
          </w:p>
        </w:tc>
        <w:tc>
          <w:tcPr>
            <w:tcW w:w="1467" w:type="dxa"/>
            <w:vAlign w:val="bottom"/>
          </w:tcPr>
          <w:p w14:paraId="27209E8F" w14:textId="77777777" w:rsidR="00EE452C" w:rsidRPr="00EE452C" w:rsidRDefault="00EE452C" w:rsidP="00EE452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r>
              <w:rPr>
                <w:rFonts w:eastAsia="MS Mincho" w:cs="Times New Roman"/>
                <w:b/>
                <w:bCs/>
                <w:szCs w:val="22"/>
              </w:rPr>
              <w:t xml:space="preserve"> </w:t>
            </w:r>
            <w:r w:rsidRPr="00BA4361">
              <w:rPr>
                <w:rFonts w:eastAsia="MS Mincho" w:cs="Times New Roman"/>
                <w:b/>
                <w:bCs/>
                <w:szCs w:val="22"/>
              </w:rPr>
              <w:t>financial statements</w:t>
            </w:r>
          </w:p>
        </w:tc>
      </w:tr>
      <w:tr w:rsidR="003A2052" w14:paraId="4CE9E3A5" w14:textId="77777777" w:rsidTr="004971DD">
        <w:trPr>
          <w:trHeight w:val="164"/>
        </w:trPr>
        <w:tc>
          <w:tcPr>
            <w:tcW w:w="6012" w:type="dxa"/>
          </w:tcPr>
          <w:p w14:paraId="376BC99B" w14:textId="77777777" w:rsidR="003A2052" w:rsidRDefault="003A2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hideMark/>
          </w:tcPr>
          <w:p w14:paraId="3D221121" w14:textId="77777777" w:rsidR="003A2052" w:rsidRDefault="003A2052">
            <w:pPr>
              <w:spacing w:line="240" w:lineRule="exact"/>
              <w:ind w:left="-115" w:right="-115"/>
              <w:jc w:val="center"/>
              <w:rPr>
                <w:rFonts w:cs="Times New Roman"/>
                <w:szCs w:val="22"/>
                <w:lang w:eastAsia="ja-JP"/>
              </w:rPr>
            </w:pPr>
            <w:r>
              <w:rPr>
                <w:rFonts w:cs="Times New Roman"/>
                <w:szCs w:val="22"/>
                <w:lang w:eastAsia="ja-JP"/>
              </w:rPr>
              <w:t>2020</w:t>
            </w:r>
          </w:p>
        </w:tc>
        <w:tc>
          <w:tcPr>
            <w:tcW w:w="243" w:type="dxa"/>
          </w:tcPr>
          <w:p w14:paraId="5EF80650" w14:textId="77777777" w:rsidR="003A2052" w:rsidRDefault="003A2052">
            <w:pPr>
              <w:spacing w:line="240" w:lineRule="exact"/>
              <w:ind w:left="-115" w:right="-115"/>
              <w:jc w:val="center"/>
              <w:rPr>
                <w:rFonts w:cs="Times New Roman"/>
                <w:szCs w:val="22"/>
                <w:lang w:eastAsia="ja-JP"/>
              </w:rPr>
            </w:pPr>
          </w:p>
        </w:tc>
        <w:tc>
          <w:tcPr>
            <w:tcW w:w="1467" w:type="dxa"/>
            <w:hideMark/>
          </w:tcPr>
          <w:p w14:paraId="6C171768" w14:textId="77777777" w:rsidR="003A2052" w:rsidRDefault="003A2052">
            <w:pPr>
              <w:spacing w:line="240" w:lineRule="exact"/>
              <w:ind w:left="-115" w:right="-115"/>
              <w:jc w:val="center"/>
              <w:rPr>
                <w:rFonts w:cs="Times New Roman"/>
                <w:szCs w:val="22"/>
                <w:lang w:eastAsia="ja-JP"/>
              </w:rPr>
            </w:pPr>
            <w:r>
              <w:rPr>
                <w:rFonts w:cs="Times New Roman"/>
                <w:szCs w:val="22"/>
                <w:lang w:eastAsia="ja-JP"/>
              </w:rPr>
              <w:t>2019</w:t>
            </w:r>
          </w:p>
        </w:tc>
      </w:tr>
      <w:tr w:rsidR="003A2052" w14:paraId="2DEE7652" w14:textId="77777777" w:rsidTr="004971DD">
        <w:trPr>
          <w:trHeight w:val="164"/>
        </w:trPr>
        <w:tc>
          <w:tcPr>
            <w:tcW w:w="6012" w:type="dxa"/>
          </w:tcPr>
          <w:p w14:paraId="43CF1C50" w14:textId="77777777" w:rsidR="003A2052" w:rsidRDefault="003A2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3150" w:type="dxa"/>
            <w:gridSpan w:val="3"/>
            <w:hideMark/>
          </w:tcPr>
          <w:p w14:paraId="7B7E0E10" w14:textId="77777777" w:rsidR="003A2052" w:rsidRDefault="003A2052">
            <w:pPr>
              <w:spacing w:line="240" w:lineRule="exact"/>
              <w:ind w:left="-115" w:right="-115"/>
              <w:jc w:val="center"/>
              <w:rPr>
                <w:rFonts w:eastAsia="MS Mincho" w:cs="Times New Roman"/>
                <w:szCs w:val="22"/>
              </w:rPr>
            </w:pPr>
            <w:r>
              <w:rPr>
                <w:rFonts w:eastAsia="MS Mincho" w:cs="Times New Roman"/>
                <w:i/>
                <w:iCs/>
                <w:szCs w:val="22"/>
              </w:rPr>
              <w:t>(in thousand Baht)</w:t>
            </w:r>
          </w:p>
        </w:tc>
      </w:tr>
      <w:tr w:rsidR="007C5A7D" w14:paraId="5D34AF30" w14:textId="77777777" w:rsidTr="004971DD">
        <w:trPr>
          <w:trHeight w:val="164"/>
        </w:trPr>
        <w:tc>
          <w:tcPr>
            <w:tcW w:w="6012" w:type="dxa"/>
            <w:hideMark/>
          </w:tcPr>
          <w:p w14:paraId="303E0108"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szCs w:val="22"/>
              </w:rPr>
            </w:pPr>
            <w:r>
              <w:rPr>
                <w:rFonts w:eastAsia="MS Mincho" w:cs="Times New Roman"/>
                <w:szCs w:val="22"/>
              </w:rPr>
              <w:t>Receivables from Clearing House</w:t>
            </w:r>
          </w:p>
        </w:tc>
        <w:tc>
          <w:tcPr>
            <w:tcW w:w="1440" w:type="dxa"/>
          </w:tcPr>
          <w:p w14:paraId="55BA5032" w14:textId="4DE65770" w:rsidR="007C5A7D" w:rsidRPr="007C5A7D" w:rsidRDefault="007C5A7D" w:rsidP="0056428F">
            <w:pPr>
              <w:tabs>
                <w:tab w:val="decimal" w:pos="1114"/>
              </w:tabs>
              <w:spacing w:line="240" w:lineRule="exact"/>
              <w:ind w:left="-108" w:right="-115"/>
              <w:rPr>
                <w:rFonts w:eastAsia="MS Mincho" w:cs="Times New Roman"/>
                <w:szCs w:val="22"/>
              </w:rPr>
            </w:pPr>
            <w:r w:rsidRPr="007C5A7D">
              <w:rPr>
                <w:rFonts w:eastAsia="MS Mincho" w:cs="Times New Roman"/>
                <w:szCs w:val="22"/>
              </w:rPr>
              <w:t>1,509,816</w:t>
            </w:r>
          </w:p>
        </w:tc>
        <w:tc>
          <w:tcPr>
            <w:tcW w:w="243" w:type="dxa"/>
          </w:tcPr>
          <w:p w14:paraId="67A36228" w14:textId="77777777" w:rsidR="007C5A7D" w:rsidRDefault="007C5A7D" w:rsidP="007C5A7D">
            <w:pPr>
              <w:tabs>
                <w:tab w:val="decimal" w:pos="1044"/>
              </w:tabs>
              <w:spacing w:line="240" w:lineRule="exact"/>
              <w:ind w:left="-108" w:right="-115"/>
              <w:rPr>
                <w:rFonts w:eastAsia="MS Mincho" w:cs="Times New Roman"/>
                <w:szCs w:val="22"/>
              </w:rPr>
            </w:pPr>
          </w:p>
        </w:tc>
        <w:tc>
          <w:tcPr>
            <w:tcW w:w="1467" w:type="dxa"/>
            <w:hideMark/>
          </w:tcPr>
          <w:p w14:paraId="01F98A20" w14:textId="77777777" w:rsidR="007C5A7D" w:rsidRDefault="007C5A7D" w:rsidP="007C5A7D">
            <w:pPr>
              <w:tabs>
                <w:tab w:val="decimal" w:pos="1270"/>
              </w:tabs>
              <w:spacing w:line="240" w:lineRule="exact"/>
              <w:ind w:left="-108" w:right="-115"/>
              <w:rPr>
                <w:rFonts w:eastAsia="MS Mincho" w:cs="Times New Roman"/>
                <w:szCs w:val="22"/>
              </w:rPr>
            </w:pPr>
            <w:r>
              <w:rPr>
                <w:rFonts w:eastAsia="MS Mincho" w:cs="Times New Roman"/>
                <w:szCs w:val="22"/>
              </w:rPr>
              <w:t>705</w:t>
            </w:r>
            <w:r>
              <w:rPr>
                <w:rFonts w:eastAsia="MS Mincho" w:cs="Times New Roman" w:hint="cs"/>
                <w:szCs w:val="22"/>
              </w:rPr>
              <w:t>,</w:t>
            </w:r>
            <w:r>
              <w:rPr>
                <w:rFonts w:eastAsia="MS Mincho" w:cs="Times New Roman"/>
                <w:szCs w:val="22"/>
              </w:rPr>
              <w:t>515</w:t>
            </w:r>
          </w:p>
        </w:tc>
      </w:tr>
      <w:tr w:rsidR="007C5A7D" w14:paraId="06AD82BD" w14:textId="77777777" w:rsidTr="004971DD">
        <w:trPr>
          <w:trHeight w:val="200"/>
        </w:trPr>
        <w:tc>
          <w:tcPr>
            <w:tcW w:w="6012" w:type="dxa"/>
            <w:hideMark/>
          </w:tcPr>
          <w:p w14:paraId="49319BCE"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Pr>
                <w:rFonts w:eastAsia="MS Mincho" w:cs="Times New Roman"/>
                <w:szCs w:val="22"/>
              </w:rPr>
              <w:t>Receivables from foreign broker</w:t>
            </w:r>
          </w:p>
        </w:tc>
        <w:tc>
          <w:tcPr>
            <w:tcW w:w="1440" w:type="dxa"/>
          </w:tcPr>
          <w:p w14:paraId="0F3316BD" w14:textId="18B53895" w:rsidR="007C5A7D" w:rsidRPr="007C5A7D" w:rsidRDefault="007C5A7D" w:rsidP="0056428F">
            <w:pPr>
              <w:tabs>
                <w:tab w:val="decimal" w:pos="1114"/>
              </w:tabs>
              <w:spacing w:line="240" w:lineRule="exact"/>
              <w:ind w:left="-108" w:right="-115"/>
              <w:rPr>
                <w:rFonts w:eastAsia="MS Mincho" w:cs="Times New Roman"/>
                <w:szCs w:val="22"/>
              </w:rPr>
            </w:pPr>
            <w:r w:rsidRPr="007C5A7D">
              <w:rPr>
                <w:rFonts w:eastAsia="MS Mincho" w:cs="Times New Roman"/>
                <w:szCs w:val="22"/>
              </w:rPr>
              <w:t>2,393,012</w:t>
            </w:r>
          </w:p>
        </w:tc>
        <w:tc>
          <w:tcPr>
            <w:tcW w:w="243" w:type="dxa"/>
          </w:tcPr>
          <w:p w14:paraId="35FC0F87" w14:textId="77777777" w:rsidR="007C5A7D" w:rsidRDefault="007C5A7D" w:rsidP="007C5A7D">
            <w:pPr>
              <w:tabs>
                <w:tab w:val="decimal" w:pos="1044"/>
              </w:tabs>
              <w:spacing w:line="240" w:lineRule="exact"/>
              <w:ind w:left="-108" w:right="-115"/>
              <w:rPr>
                <w:rFonts w:eastAsia="MS Mincho" w:cs="Times New Roman"/>
                <w:szCs w:val="22"/>
              </w:rPr>
            </w:pPr>
          </w:p>
        </w:tc>
        <w:tc>
          <w:tcPr>
            <w:tcW w:w="1467" w:type="dxa"/>
            <w:hideMark/>
          </w:tcPr>
          <w:p w14:paraId="21EC70BB" w14:textId="77777777" w:rsidR="007C5A7D" w:rsidRDefault="007C5A7D" w:rsidP="007C5A7D">
            <w:pPr>
              <w:tabs>
                <w:tab w:val="decimal" w:pos="1270"/>
              </w:tabs>
              <w:spacing w:line="240" w:lineRule="exact"/>
              <w:ind w:left="-108" w:right="-115"/>
              <w:rPr>
                <w:rFonts w:eastAsia="MS Mincho" w:cs="Times New Roman"/>
                <w:szCs w:val="22"/>
              </w:rPr>
            </w:pPr>
            <w:r>
              <w:rPr>
                <w:rFonts w:eastAsia="MS Mincho" w:cs="Times New Roman"/>
                <w:szCs w:val="22"/>
              </w:rPr>
              <w:t>878</w:t>
            </w:r>
            <w:r>
              <w:rPr>
                <w:rFonts w:eastAsia="MS Mincho" w:cs="Times New Roman" w:hint="cs"/>
                <w:szCs w:val="22"/>
              </w:rPr>
              <w:t>,</w:t>
            </w:r>
            <w:r>
              <w:rPr>
                <w:rFonts w:eastAsia="MS Mincho" w:cs="Times New Roman"/>
                <w:szCs w:val="22"/>
              </w:rPr>
              <w:t>483</w:t>
            </w:r>
          </w:p>
        </w:tc>
      </w:tr>
      <w:tr w:rsidR="007C5A7D" w14:paraId="4AB1FD97" w14:textId="77777777" w:rsidTr="004971DD">
        <w:trPr>
          <w:trHeight w:val="200"/>
        </w:trPr>
        <w:tc>
          <w:tcPr>
            <w:tcW w:w="6012" w:type="dxa"/>
            <w:hideMark/>
          </w:tcPr>
          <w:p w14:paraId="497D471B"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szCs w:val="22"/>
              </w:rPr>
            </w:pPr>
            <w:r>
              <w:rPr>
                <w:rFonts w:eastAsia="MS Mincho" w:cs="Times New Roman"/>
                <w:i/>
                <w:iCs/>
                <w:szCs w:val="22"/>
              </w:rPr>
              <w:t>Less</w:t>
            </w:r>
            <w:r>
              <w:rPr>
                <w:rFonts w:eastAsia="MS Mincho" w:cs="Times New Roman"/>
                <w:szCs w:val="22"/>
              </w:rPr>
              <w:t xml:space="preserve"> receivables from Clearing House for customers’ account</w:t>
            </w:r>
          </w:p>
        </w:tc>
        <w:tc>
          <w:tcPr>
            <w:tcW w:w="1440" w:type="dxa"/>
          </w:tcPr>
          <w:p w14:paraId="661DA45B" w14:textId="7B487E3F" w:rsidR="007C5A7D" w:rsidRPr="007C5A7D" w:rsidRDefault="007C5A7D" w:rsidP="0056428F">
            <w:pPr>
              <w:tabs>
                <w:tab w:val="decimal" w:pos="1114"/>
              </w:tabs>
              <w:spacing w:line="240" w:lineRule="exact"/>
              <w:ind w:left="-108" w:right="-115"/>
              <w:rPr>
                <w:rFonts w:eastAsia="MS Mincho" w:cs="Times New Roman"/>
                <w:szCs w:val="22"/>
              </w:rPr>
            </w:pPr>
            <w:r w:rsidRPr="007C5A7D">
              <w:rPr>
                <w:rFonts w:eastAsia="MS Mincho" w:cs="Times New Roman"/>
                <w:szCs w:val="22"/>
              </w:rPr>
              <w:t>(858,099)</w:t>
            </w:r>
          </w:p>
        </w:tc>
        <w:tc>
          <w:tcPr>
            <w:tcW w:w="243" w:type="dxa"/>
          </w:tcPr>
          <w:p w14:paraId="1A373730" w14:textId="77777777" w:rsidR="007C5A7D" w:rsidRDefault="007C5A7D" w:rsidP="007C5A7D">
            <w:pPr>
              <w:tabs>
                <w:tab w:val="decimal" w:pos="1044"/>
              </w:tabs>
              <w:spacing w:line="240" w:lineRule="exact"/>
              <w:ind w:left="-108" w:right="-115"/>
              <w:rPr>
                <w:rFonts w:eastAsia="MS Mincho" w:cs="Times New Roman"/>
                <w:szCs w:val="22"/>
              </w:rPr>
            </w:pPr>
          </w:p>
        </w:tc>
        <w:tc>
          <w:tcPr>
            <w:tcW w:w="1467" w:type="dxa"/>
            <w:hideMark/>
          </w:tcPr>
          <w:p w14:paraId="534CF724" w14:textId="77777777" w:rsidR="007C5A7D" w:rsidRDefault="007C5A7D" w:rsidP="007C5A7D">
            <w:pPr>
              <w:tabs>
                <w:tab w:val="decimal" w:pos="1270"/>
              </w:tabs>
              <w:spacing w:line="240" w:lineRule="exact"/>
              <w:ind w:left="-108" w:right="-115"/>
              <w:rPr>
                <w:rFonts w:eastAsia="MS Mincho" w:cs="Times New Roman"/>
                <w:szCs w:val="22"/>
              </w:rPr>
            </w:pPr>
            <w:r>
              <w:rPr>
                <w:rFonts w:eastAsia="MS Mincho" w:cs="Times New Roman" w:hint="cs"/>
                <w:szCs w:val="22"/>
              </w:rPr>
              <w:t>(</w:t>
            </w:r>
            <w:r>
              <w:rPr>
                <w:rFonts w:eastAsia="MS Mincho" w:cs="Times New Roman"/>
                <w:szCs w:val="22"/>
              </w:rPr>
              <w:t>419</w:t>
            </w:r>
            <w:r>
              <w:rPr>
                <w:rFonts w:eastAsia="MS Mincho" w:cs="Times New Roman" w:hint="cs"/>
                <w:szCs w:val="22"/>
              </w:rPr>
              <w:t>,</w:t>
            </w:r>
            <w:r>
              <w:rPr>
                <w:rFonts w:eastAsia="MS Mincho" w:cs="Times New Roman"/>
                <w:szCs w:val="22"/>
              </w:rPr>
              <w:t>899</w:t>
            </w:r>
            <w:r>
              <w:rPr>
                <w:rFonts w:eastAsia="MS Mincho" w:cs="Times New Roman" w:hint="cs"/>
                <w:szCs w:val="22"/>
              </w:rPr>
              <w:t>)</w:t>
            </w:r>
          </w:p>
        </w:tc>
      </w:tr>
      <w:tr w:rsidR="007C5A7D" w14:paraId="1BF5B5FB" w14:textId="77777777" w:rsidTr="006E4B72">
        <w:trPr>
          <w:trHeight w:val="200"/>
        </w:trPr>
        <w:tc>
          <w:tcPr>
            <w:tcW w:w="6012" w:type="dxa"/>
            <w:hideMark/>
          </w:tcPr>
          <w:p w14:paraId="295A57B5"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Pr>
                <w:rFonts w:eastAsia="MS Mincho" w:cs="Times New Roman"/>
                <w:i/>
                <w:iCs/>
                <w:szCs w:val="22"/>
              </w:rPr>
              <w:t xml:space="preserve">Less </w:t>
            </w:r>
            <w:r>
              <w:rPr>
                <w:rFonts w:eastAsia="MS Mincho" w:cs="Times New Roman"/>
                <w:szCs w:val="22"/>
              </w:rPr>
              <w:t>receivables from foreign broker for customers’ account</w:t>
            </w:r>
          </w:p>
        </w:tc>
        <w:tc>
          <w:tcPr>
            <w:tcW w:w="1440" w:type="dxa"/>
          </w:tcPr>
          <w:p w14:paraId="09E38A08" w14:textId="27203A17" w:rsidR="007C5A7D" w:rsidRPr="007C5A7D" w:rsidRDefault="007C5A7D" w:rsidP="0056428F">
            <w:pPr>
              <w:tabs>
                <w:tab w:val="decimal" w:pos="1114"/>
              </w:tabs>
              <w:spacing w:line="240" w:lineRule="exact"/>
              <w:ind w:left="-108" w:right="-115"/>
              <w:rPr>
                <w:rFonts w:eastAsia="MS Mincho" w:cs="Times New Roman"/>
                <w:szCs w:val="22"/>
              </w:rPr>
            </w:pPr>
            <w:r w:rsidRPr="007C5A7D">
              <w:rPr>
                <w:rFonts w:eastAsia="MS Mincho" w:cs="Times New Roman"/>
                <w:szCs w:val="22"/>
              </w:rPr>
              <w:t>(2,262,524)</w:t>
            </w:r>
          </w:p>
        </w:tc>
        <w:tc>
          <w:tcPr>
            <w:tcW w:w="243" w:type="dxa"/>
          </w:tcPr>
          <w:p w14:paraId="79330F1F" w14:textId="77777777" w:rsidR="007C5A7D" w:rsidRDefault="007C5A7D" w:rsidP="007C5A7D">
            <w:pPr>
              <w:tabs>
                <w:tab w:val="decimal" w:pos="1044"/>
              </w:tabs>
              <w:spacing w:line="240" w:lineRule="exact"/>
              <w:ind w:left="-108" w:right="-115"/>
              <w:rPr>
                <w:rFonts w:eastAsia="MS Mincho" w:cs="Times New Roman"/>
                <w:szCs w:val="22"/>
              </w:rPr>
            </w:pPr>
          </w:p>
        </w:tc>
        <w:tc>
          <w:tcPr>
            <w:tcW w:w="1467" w:type="dxa"/>
            <w:tcBorders>
              <w:top w:val="nil"/>
              <w:left w:val="nil"/>
              <w:bottom w:val="single" w:sz="4" w:space="0" w:color="auto"/>
              <w:right w:val="nil"/>
            </w:tcBorders>
            <w:hideMark/>
          </w:tcPr>
          <w:p w14:paraId="36D81DA3" w14:textId="77777777" w:rsidR="007C5A7D" w:rsidRDefault="007C5A7D" w:rsidP="007C5A7D">
            <w:pPr>
              <w:tabs>
                <w:tab w:val="decimal" w:pos="1270"/>
              </w:tabs>
              <w:spacing w:line="240" w:lineRule="exact"/>
              <w:ind w:left="-108" w:right="-115"/>
              <w:rPr>
                <w:rFonts w:eastAsia="MS Mincho" w:cs="Times New Roman"/>
                <w:szCs w:val="22"/>
              </w:rPr>
            </w:pPr>
            <w:r>
              <w:rPr>
                <w:rFonts w:eastAsia="MS Mincho" w:cs="Times New Roman" w:hint="cs"/>
                <w:szCs w:val="22"/>
              </w:rPr>
              <w:t>(</w:t>
            </w:r>
            <w:r>
              <w:rPr>
                <w:rFonts w:eastAsia="MS Mincho" w:cs="Times New Roman"/>
                <w:szCs w:val="22"/>
              </w:rPr>
              <w:t>820</w:t>
            </w:r>
            <w:r>
              <w:rPr>
                <w:rFonts w:eastAsia="MS Mincho" w:cs="Times New Roman" w:hint="cs"/>
                <w:szCs w:val="22"/>
              </w:rPr>
              <w:t>,</w:t>
            </w:r>
            <w:r>
              <w:rPr>
                <w:rFonts w:eastAsia="MS Mincho" w:cs="Times New Roman"/>
                <w:szCs w:val="22"/>
              </w:rPr>
              <w:t>583</w:t>
            </w:r>
            <w:r>
              <w:rPr>
                <w:rFonts w:eastAsia="MS Mincho" w:cs="Times New Roman" w:hint="cs"/>
                <w:szCs w:val="22"/>
              </w:rPr>
              <w:t>)</w:t>
            </w:r>
          </w:p>
        </w:tc>
      </w:tr>
      <w:tr w:rsidR="007C5A7D" w14:paraId="5138E686" w14:textId="77777777" w:rsidTr="004971DD">
        <w:trPr>
          <w:trHeight w:val="116"/>
        </w:trPr>
        <w:tc>
          <w:tcPr>
            <w:tcW w:w="6012" w:type="dxa"/>
            <w:hideMark/>
          </w:tcPr>
          <w:p w14:paraId="3C5327C4"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5D294BEA" w14:textId="1A6139EF" w:rsidR="007C5A7D" w:rsidRPr="007C5A7D" w:rsidRDefault="007C5A7D" w:rsidP="0056428F">
            <w:pPr>
              <w:tabs>
                <w:tab w:val="decimal" w:pos="1114"/>
              </w:tabs>
              <w:spacing w:line="240" w:lineRule="exact"/>
              <w:ind w:left="-108" w:right="-115"/>
              <w:rPr>
                <w:rFonts w:eastAsia="MS Mincho" w:cs="Times New Roman"/>
                <w:b/>
                <w:bCs/>
                <w:szCs w:val="22"/>
              </w:rPr>
            </w:pPr>
            <w:r w:rsidRPr="007C5A7D">
              <w:rPr>
                <w:rFonts w:eastAsia="MS Mincho" w:cs="Times New Roman"/>
                <w:b/>
                <w:bCs/>
                <w:szCs w:val="22"/>
              </w:rPr>
              <w:t>782,205</w:t>
            </w:r>
          </w:p>
        </w:tc>
        <w:tc>
          <w:tcPr>
            <w:tcW w:w="243" w:type="dxa"/>
          </w:tcPr>
          <w:p w14:paraId="14523550" w14:textId="77777777" w:rsidR="007C5A7D" w:rsidRPr="00472F96" w:rsidRDefault="007C5A7D" w:rsidP="007C5A7D">
            <w:pPr>
              <w:tabs>
                <w:tab w:val="decimal" w:pos="1044"/>
              </w:tabs>
              <w:spacing w:line="240" w:lineRule="exact"/>
              <w:ind w:left="-108" w:right="-115"/>
              <w:rPr>
                <w:rFonts w:eastAsia="MS Mincho" w:cs="Times New Roman"/>
                <w:b/>
                <w:bCs/>
                <w:szCs w:val="22"/>
              </w:rPr>
            </w:pPr>
          </w:p>
        </w:tc>
        <w:tc>
          <w:tcPr>
            <w:tcW w:w="1467" w:type="dxa"/>
            <w:tcBorders>
              <w:top w:val="single" w:sz="4" w:space="0" w:color="auto"/>
              <w:left w:val="nil"/>
              <w:bottom w:val="double" w:sz="4" w:space="0" w:color="auto"/>
              <w:right w:val="nil"/>
            </w:tcBorders>
            <w:hideMark/>
          </w:tcPr>
          <w:p w14:paraId="30D407B8" w14:textId="77777777" w:rsidR="007C5A7D" w:rsidRPr="00472F96" w:rsidRDefault="007C5A7D" w:rsidP="007C5A7D">
            <w:pPr>
              <w:tabs>
                <w:tab w:val="decimal" w:pos="1270"/>
              </w:tabs>
              <w:spacing w:line="240" w:lineRule="exact"/>
              <w:ind w:left="-108" w:right="-115"/>
              <w:rPr>
                <w:rFonts w:eastAsia="MS Mincho" w:cs="Times New Roman"/>
                <w:b/>
                <w:bCs/>
                <w:szCs w:val="22"/>
              </w:rPr>
            </w:pPr>
            <w:r w:rsidRPr="00472F96">
              <w:rPr>
                <w:rFonts w:eastAsia="MS Mincho" w:cs="Times New Roman"/>
                <w:b/>
                <w:bCs/>
                <w:szCs w:val="22"/>
              </w:rPr>
              <w:t>343</w:t>
            </w:r>
            <w:r w:rsidRPr="00472F96">
              <w:rPr>
                <w:rFonts w:eastAsia="MS Mincho" w:cs="Times New Roman" w:hint="cs"/>
                <w:b/>
                <w:bCs/>
                <w:szCs w:val="22"/>
              </w:rPr>
              <w:t>,</w:t>
            </w:r>
            <w:r w:rsidRPr="00472F96">
              <w:rPr>
                <w:rFonts w:eastAsia="MS Mincho" w:cs="Times New Roman"/>
                <w:b/>
                <w:bCs/>
                <w:szCs w:val="22"/>
              </w:rPr>
              <w:t>516</w:t>
            </w:r>
          </w:p>
        </w:tc>
      </w:tr>
    </w:tbl>
    <w:p w14:paraId="0EF083DD" w14:textId="50571A54" w:rsidR="007C04D7" w:rsidRDefault="007C04D7" w:rsidP="006C61E7">
      <w:pPr>
        <w:pStyle w:val="index"/>
        <w:spacing w:after="0" w:line="390" w:lineRule="exact"/>
        <w:ind w:left="540"/>
        <w:outlineLvl w:val="0"/>
        <w:rPr>
          <w:rFonts w:cs="Times New Roman"/>
          <w:b/>
          <w:bCs/>
          <w:sz w:val="24"/>
          <w:szCs w:val="28"/>
        </w:rPr>
      </w:pPr>
      <w:r>
        <w:rPr>
          <w:rFonts w:cs="Times New Roman"/>
          <w:b/>
          <w:bCs/>
          <w:sz w:val="24"/>
          <w:szCs w:val="28"/>
        </w:rPr>
        <w:br w:type="page"/>
      </w:r>
    </w:p>
    <w:p w14:paraId="3BFF7F51" w14:textId="77777777" w:rsidR="004D18B4" w:rsidRPr="00EE452C" w:rsidRDefault="004D18B4" w:rsidP="005A673D">
      <w:pPr>
        <w:pStyle w:val="index"/>
        <w:numPr>
          <w:ilvl w:val="0"/>
          <w:numId w:val="20"/>
        </w:numPr>
        <w:tabs>
          <w:tab w:val="clear" w:pos="970"/>
        </w:tabs>
        <w:spacing w:after="0" w:line="390" w:lineRule="exact"/>
        <w:ind w:left="540" w:hanging="540"/>
        <w:outlineLvl w:val="0"/>
        <w:rPr>
          <w:rFonts w:cs="Times New Roman"/>
          <w:b/>
          <w:bCs/>
          <w:sz w:val="24"/>
          <w:szCs w:val="28"/>
        </w:rPr>
      </w:pPr>
      <w:r w:rsidRPr="00EE452C">
        <w:rPr>
          <w:rFonts w:cs="Times New Roman"/>
          <w:b/>
          <w:bCs/>
          <w:sz w:val="24"/>
          <w:szCs w:val="28"/>
        </w:rPr>
        <w:lastRenderedPageBreak/>
        <w:t>Securities business receivables</w:t>
      </w:r>
    </w:p>
    <w:p w14:paraId="53C40B95" w14:textId="77777777" w:rsidR="00BA4361" w:rsidRDefault="00BA4361" w:rsidP="00BA4361">
      <w:pPr>
        <w:spacing w:line="240" w:lineRule="exact"/>
        <w:rPr>
          <w:rFonts w:cs="Times New Roman"/>
          <w:szCs w:val="22"/>
        </w:rPr>
      </w:pPr>
    </w:p>
    <w:tbl>
      <w:tblPr>
        <w:tblW w:w="9162" w:type="dxa"/>
        <w:tblInd w:w="468" w:type="dxa"/>
        <w:tblLayout w:type="fixed"/>
        <w:tblLook w:val="01E0" w:firstRow="1" w:lastRow="1" w:firstColumn="1" w:lastColumn="1" w:noHBand="0" w:noVBand="0"/>
      </w:tblPr>
      <w:tblGrid>
        <w:gridCol w:w="6012"/>
        <w:gridCol w:w="1440"/>
        <w:gridCol w:w="240"/>
        <w:gridCol w:w="1470"/>
      </w:tblGrid>
      <w:tr w:rsidR="00EE452C" w14:paraId="1597A1DC" w14:textId="77777777" w:rsidTr="004971DD">
        <w:trPr>
          <w:trHeight w:val="164"/>
        </w:trPr>
        <w:tc>
          <w:tcPr>
            <w:tcW w:w="6012" w:type="dxa"/>
          </w:tcPr>
          <w:p w14:paraId="22FD4612" w14:textId="77777777"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vAlign w:val="bottom"/>
          </w:tcPr>
          <w:p w14:paraId="6975EC70" w14:textId="77777777" w:rsidR="00EE452C" w:rsidRDefault="00EE452C" w:rsidP="00B95E97">
            <w:pPr>
              <w:spacing w:line="240" w:lineRule="exact"/>
              <w:ind w:left="-115" w:right="-115"/>
              <w:jc w:val="center"/>
              <w:rPr>
                <w:rFonts w:cs="Times New Roman"/>
                <w:szCs w:val="22"/>
                <w:lang w:eastAsia="ja-JP"/>
              </w:rPr>
            </w:pPr>
            <w:r w:rsidRPr="0008767F">
              <w:rPr>
                <w:rFonts w:eastAsia="MS Mincho" w:cs="Times New Roman"/>
                <w:b/>
                <w:bCs/>
                <w:szCs w:val="22"/>
              </w:rPr>
              <w:t>Separate</w:t>
            </w:r>
            <w:r>
              <w:rPr>
                <w:rFonts w:eastAsia="MS Mincho" w:cs="Times New Roman"/>
                <w:b/>
                <w:bCs/>
                <w:szCs w:val="22"/>
              </w:rPr>
              <w:t xml:space="preserve"> </w:t>
            </w:r>
            <w:r w:rsidRPr="0008767F">
              <w:rPr>
                <w:rFonts w:eastAsia="MS Mincho" w:cs="Times New Roman"/>
                <w:b/>
                <w:bCs/>
                <w:szCs w:val="22"/>
              </w:rPr>
              <w:t>financial statements</w:t>
            </w:r>
          </w:p>
        </w:tc>
        <w:tc>
          <w:tcPr>
            <w:tcW w:w="240" w:type="dxa"/>
            <w:vAlign w:val="bottom"/>
          </w:tcPr>
          <w:p w14:paraId="6BFC84F6" w14:textId="77777777" w:rsidR="00EE452C" w:rsidRDefault="00EE452C" w:rsidP="00B95E97">
            <w:pPr>
              <w:spacing w:line="240" w:lineRule="exact"/>
              <w:ind w:left="-115" w:right="-115"/>
              <w:jc w:val="center"/>
              <w:rPr>
                <w:rFonts w:cs="Times New Roman"/>
                <w:szCs w:val="22"/>
                <w:lang w:eastAsia="ja-JP"/>
              </w:rPr>
            </w:pPr>
          </w:p>
        </w:tc>
        <w:tc>
          <w:tcPr>
            <w:tcW w:w="1470" w:type="dxa"/>
            <w:vAlign w:val="bottom"/>
          </w:tcPr>
          <w:p w14:paraId="5185D05F" w14:textId="77777777" w:rsidR="00EE452C" w:rsidRPr="00EE452C" w:rsidRDefault="00EE452C" w:rsidP="005F6C2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85" w:right="-103"/>
              <w:jc w:val="center"/>
              <w:rPr>
                <w:rFonts w:eastAsia="MS Mincho" w:cs="Times New Roman"/>
                <w:b/>
                <w:bCs/>
                <w:szCs w:val="22"/>
              </w:rPr>
            </w:pPr>
            <w:r w:rsidRPr="00BA4361">
              <w:rPr>
                <w:rFonts w:eastAsia="MS Mincho" w:cs="Times New Roman"/>
                <w:b/>
                <w:bCs/>
                <w:szCs w:val="22"/>
              </w:rPr>
              <w:t>Consolidated and separate</w:t>
            </w:r>
            <w:r>
              <w:rPr>
                <w:rFonts w:eastAsia="MS Mincho" w:cs="Times New Roman"/>
                <w:b/>
                <w:bCs/>
                <w:szCs w:val="22"/>
              </w:rPr>
              <w:t xml:space="preserve"> </w:t>
            </w:r>
            <w:r w:rsidRPr="00BA4361">
              <w:rPr>
                <w:rFonts w:eastAsia="MS Mincho" w:cs="Times New Roman"/>
                <w:b/>
                <w:bCs/>
                <w:szCs w:val="22"/>
              </w:rPr>
              <w:t>financial statements</w:t>
            </w:r>
          </w:p>
        </w:tc>
      </w:tr>
      <w:tr w:rsidR="00EE452C" w14:paraId="1A65C9D5" w14:textId="77777777" w:rsidTr="004971DD">
        <w:trPr>
          <w:trHeight w:val="164"/>
        </w:trPr>
        <w:tc>
          <w:tcPr>
            <w:tcW w:w="6012" w:type="dxa"/>
          </w:tcPr>
          <w:p w14:paraId="75292420" w14:textId="77777777"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hideMark/>
          </w:tcPr>
          <w:p w14:paraId="465BCA19" w14:textId="77777777" w:rsidR="00EE452C" w:rsidRDefault="00EE452C" w:rsidP="00B95E97">
            <w:pPr>
              <w:spacing w:line="240" w:lineRule="exact"/>
              <w:ind w:left="-115" w:right="-115"/>
              <w:jc w:val="center"/>
              <w:rPr>
                <w:rFonts w:cs="Times New Roman"/>
                <w:szCs w:val="22"/>
                <w:lang w:eastAsia="ja-JP"/>
              </w:rPr>
            </w:pPr>
            <w:r>
              <w:rPr>
                <w:rFonts w:cs="Times New Roman"/>
                <w:szCs w:val="22"/>
                <w:lang w:eastAsia="ja-JP"/>
              </w:rPr>
              <w:t>2020</w:t>
            </w:r>
          </w:p>
        </w:tc>
        <w:tc>
          <w:tcPr>
            <w:tcW w:w="240" w:type="dxa"/>
          </w:tcPr>
          <w:p w14:paraId="4A64FF44" w14:textId="77777777" w:rsidR="00EE452C" w:rsidRDefault="00EE452C" w:rsidP="00B95E97">
            <w:pPr>
              <w:spacing w:line="240" w:lineRule="exact"/>
              <w:ind w:left="-115" w:right="-115"/>
              <w:jc w:val="center"/>
              <w:rPr>
                <w:rFonts w:cs="Times New Roman"/>
                <w:szCs w:val="22"/>
                <w:lang w:eastAsia="ja-JP"/>
              </w:rPr>
            </w:pPr>
          </w:p>
        </w:tc>
        <w:tc>
          <w:tcPr>
            <w:tcW w:w="1470" w:type="dxa"/>
            <w:hideMark/>
          </w:tcPr>
          <w:p w14:paraId="1FA1B9E8" w14:textId="77777777" w:rsidR="00EE452C" w:rsidRDefault="00EE452C" w:rsidP="00B95E97">
            <w:pPr>
              <w:spacing w:line="240" w:lineRule="exact"/>
              <w:ind w:left="-115" w:right="-115"/>
              <w:jc w:val="center"/>
              <w:rPr>
                <w:rFonts w:cs="Times New Roman"/>
                <w:szCs w:val="22"/>
                <w:lang w:eastAsia="ja-JP"/>
              </w:rPr>
            </w:pPr>
            <w:r>
              <w:rPr>
                <w:rFonts w:cs="Times New Roman"/>
                <w:szCs w:val="22"/>
                <w:lang w:eastAsia="ja-JP"/>
              </w:rPr>
              <w:t>2019</w:t>
            </w:r>
          </w:p>
        </w:tc>
      </w:tr>
      <w:tr w:rsidR="00EE452C" w14:paraId="44B0BA10" w14:textId="77777777" w:rsidTr="004971DD">
        <w:trPr>
          <w:trHeight w:val="164"/>
        </w:trPr>
        <w:tc>
          <w:tcPr>
            <w:tcW w:w="6012" w:type="dxa"/>
          </w:tcPr>
          <w:p w14:paraId="4DFCADF8" w14:textId="77777777"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3150" w:type="dxa"/>
            <w:gridSpan w:val="3"/>
            <w:hideMark/>
          </w:tcPr>
          <w:p w14:paraId="71AAE8C5" w14:textId="77777777" w:rsidR="00EE452C" w:rsidRDefault="00EE452C" w:rsidP="00B95E97">
            <w:pPr>
              <w:spacing w:line="240" w:lineRule="exact"/>
              <w:ind w:left="-115" w:right="-115"/>
              <w:jc w:val="center"/>
              <w:rPr>
                <w:rFonts w:eastAsia="MS Mincho" w:cs="Times New Roman"/>
                <w:szCs w:val="22"/>
              </w:rPr>
            </w:pPr>
            <w:r>
              <w:rPr>
                <w:rFonts w:eastAsia="MS Mincho" w:cs="Times New Roman"/>
                <w:i/>
                <w:iCs/>
                <w:szCs w:val="22"/>
              </w:rPr>
              <w:t>(in thousand Baht)</w:t>
            </w:r>
          </w:p>
        </w:tc>
      </w:tr>
      <w:tr w:rsidR="007C5A7D" w14:paraId="4BFE63FD" w14:textId="77777777" w:rsidTr="004971DD">
        <w:trPr>
          <w:trHeight w:val="164"/>
        </w:trPr>
        <w:tc>
          <w:tcPr>
            <w:tcW w:w="6012" w:type="dxa"/>
          </w:tcPr>
          <w:p w14:paraId="4ADED240" w14:textId="77777777" w:rsidR="007C5A7D" w:rsidRPr="00BA4361"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Pr>
                <w:rFonts w:eastAsia="MS Mincho" w:cs="Times New Roman"/>
                <w:szCs w:val="22"/>
              </w:rPr>
              <w:t>Cash</w:t>
            </w:r>
            <w:r w:rsidRPr="00BA4361">
              <w:rPr>
                <w:rFonts w:eastAsia="MS Mincho" w:cs="Times New Roman"/>
                <w:szCs w:val="22"/>
              </w:rPr>
              <w:t xml:space="preserve"> accounts</w:t>
            </w:r>
          </w:p>
        </w:tc>
        <w:tc>
          <w:tcPr>
            <w:tcW w:w="1440" w:type="dxa"/>
          </w:tcPr>
          <w:p w14:paraId="6134C44E" w14:textId="68C86E11"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3,168,967</w:t>
            </w:r>
          </w:p>
        </w:tc>
        <w:tc>
          <w:tcPr>
            <w:tcW w:w="240" w:type="dxa"/>
          </w:tcPr>
          <w:p w14:paraId="405BC31F" w14:textId="77777777" w:rsidR="007C5A7D" w:rsidRPr="00BA4361" w:rsidRDefault="007C5A7D" w:rsidP="007C5A7D">
            <w:pPr>
              <w:tabs>
                <w:tab w:val="decimal" w:pos="1044"/>
              </w:tabs>
              <w:spacing w:line="240" w:lineRule="exact"/>
              <w:ind w:left="-108" w:right="-115"/>
              <w:rPr>
                <w:rFonts w:eastAsia="MS Mincho" w:cs="Times New Roman"/>
                <w:szCs w:val="22"/>
              </w:rPr>
            </w:pPr>
          </w:p>
        </w:tc>
        <w:tc>
          <w:tcPr>
            <w:tcW w:w="1470" w:type="dxa"/>
          </w:tcPr>
          <w:p w14:paraId="1B594D7D" w14:textId="77777777" w:rsidR="007C5A7D" w:rsidRPr="00B53D89"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1,922,123</w:t>
            </w:r>
          </w:p>
        </w:tc>
      </w:tr>
      <w:tr w:rsidR="007C5A7D" w14:paraId="04F7A8EB" w14:textId="77777777" w:rsidTr="004971DD">
        <w:trPr>
          <w:trHeight w:val="200"/>
        </w:trPr>
        <w:tc>
          <w:tcPr>
            <w:tcW w:w="6012" w:type="dxa"/>
          </w:tcPr>
          <w:p w14:paraId="794EC7DC" w14:textId="77777777" w:rsidR="007C5A7D" w:rsidRPr="00BA4361"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Margin loans</w:t>
            </w:r>
          </w:p>
        </w:tc>
        <w:tc>
          <w:tcPr>
            <w:tcW w:w="1440" w:type="dxa"/>
          </w:tcPr>
          <w:p w14:paraId="5E5632CA" w14:textId="6C335FFC"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1,409,318</w:t>
            </w:r>
          </w:p>
        </w:tc>
        <w:tc>
          <w:tcPr>
            <w:tcW w:w="240" w:type="dxa"/>
          </w:tcPr>
          <w:p w14:paraId="2BE75091" w14:textId="77777777" w:rsidR="007C5A7D" w:rsidRPr="00BA4361" w:rsidRDefault="007C5A7D" w:rsidP="007C5A7D">
            <w:pPr>
              <w:tabs>
                <w:tab w:val="decimal" w:pos="1044"/>
              </w:tabs>
              <w:spacing w:line="240" w:lineRule="exact"/>
              <w:ind w:left="-108" w:right="-115"/>
              <w:rPr>
                <w:rFonts w:eastAsia="MS Mincho" w:cs="Times New Roman"/>
                <w:szCs w:val="22"/>
              </w:rPr>
            </w:pPr>
          </w:p>
        </w:tc>
        <w:tc>
          <w:tcPr>
            <w:tcW w:w="1470" w:type="dxa"/>
          </w:tcPr>
          <w:p w14:paraId="640A94B4" w14:textId="77777777" w:rsidR="007C5A7D" w:rsidRPr="00B53D89"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1,240,317</w:t>
            </w:r>
          </w:p>
        </w:tc>
      </w:tr>
      <w:tr w:rsidR="007C5A7D" w14:paraId="4D01F88C" w14:textId="77777777" w:rsidTr="004971DD">
        <w:trPr>
          <w:trHeight w:val="200"/>
        </w:trPr>
        <w:tc>
          <w:tcPr>
            <w:tcW w:w="6012" w:type="dxa"/>
          </w:tcPr>
          <w:p w14:paraId="2C17E596" w14:textId="77777777" w:rsidR="007C5A7D" w:rsidRPr="00BA4361"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Collateral receivables</w:t>
            </w:r>
          </w:p>
        </w:tc>
        <w:tc>
          <w:tcPr>
            <w:tcW w:w="1440" w:type="dxa"/>
          </w:tcPr>
          <w:p w14:paraId="2BCF7765" w14:textId="09F63046"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4,215</w:t>
            </w:r>
          </w:p>
        </w:tc>
        <w:tc>
          <w:tcPr>
            <w:tcW w:w="240" w:type="dxa"/>
          </w:tcPr>
          <w:p w14:paraId="5124379B" w14:textId="77777777" w:rsidR="007C5A7D" w:rsidRPr="00BA4361" w:rsidRDefault="007C5A7D" w:rsidP="007C5A7D">
            <w:pPr>
              <w:tabs>
                <w:tab w:val="decimal" w:pos="1044"/>
              </w:tabs>
              <w:spacing w:line="240" w:lineRule="exact"/>
              <w:ind w:left="-108" w:right="-115"/>
              <w:rPr>
                <w:rFonts w:eastAsia="MS Mincho" w:cs="Times New Roman"/>
                <w:szCs w:val="22"/>
              </w:rPr>
            </w:pPr>
          </w:p>
        </w:tc>
        <w:tc>
          <w:tcPr>
            <w:tcW w:w="1470" w:type="dxa"/>
          </w:tcPr>
          <w:p w14:paraId="75760DF2" w14:textId="77777777" w:rsidR="007C5A7D" w:rsidRPr="00B53D89"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20,702</w:t>
            </w:r>
          </w:p>
        </w:tc>
      </w:tr>
      <w:tr w:rsidR="007C5A7D" w14:paraId="135FEF19" w14:textId="77777777" w:rsidTr="006E4B72">
        <w:trPr>
          <w:trHeight w:val="200"/>
        </w:trPr>
        <w:tc>
          <w:tcPr>
            <w:tcW w:w="6012" w:type="dxa"/>
          </w:tcPr>
          <w:p w14:paraId="5FA8E19B" w14:textId="77777777" w:rsidR="007C5A7D" w:rsidRPr="00BA4361"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Other receivables</w:t>
            </w:r>
          </w:p>
        </w:tc>
        <w:tc>
          <w:tcPr>
            <w:tcW w:w="1440" w:type="dxa"/>
            <w:tcBorders>
              <w:top w:val="nil"/>
              <w:left w:val="nil"/>
              <w:bottom w:val="single" w:sz="4" w:space="0" w:color="auto"/>
              <w:right w:val="nil"/>
            </w:tcBorders>
          </w:tcPr>
          <w:p w14:paraId="6CE3F3D6" w14:textId="44A6AC4B"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58,568</w:t>
            </w:r>
          </w:p>
        </w:tc>
        <w:tc>
          <w:tcPr>
            <w:tcW w:w="240" w:type="dxa"/>
          </w:tcPr>
          <w:p w14:paraId="000E549A" w14:textId="77777777" w:rsidR="007C5A7D" w:rsidRPr="00BA4361" w:rsidRDefault="007C5A7D" w:rsidP="007C5A7D">
            <w:pPr>
              <w:tabs>
                <w:tab w:val="decimal" w:pos="1044"/>
              </w:tabs>
              <w:spacing w:line="240" w:lineRule="exact"/>
              <w:ind w:left="-108" w:right="-115"/>
              <w:rPr>
                <w:rFonts w:eastAsia="MS Mincho" w:cs="Times New Roman"/>
                <w:szCs w:val="22"/>
              </w:rPr>
            </w:pPr>
          </w:p>
        </w:tc>
        <w:tc>
          <w:tcPr>
            <w:tcW w:w="1470" w:type="dxa"/>
            <w:tcBorders>
              <w:bottom w:val="single" w:sz="4" w:space="0" w:color="auto"/>
            </w:tcBorders>
          </w:tcPr>
          <w:p w14:paraId="40D05529" w14:textId="77777777" w:rsidR="007C5A7D" w:rsidRPr="00B53D89"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58,486</w:t>
            </w:r>
          </w:p>
        </w:tc>
      </w:tr>
      <w:tr w:rsidR="007C5A7D" w14:paraId="3370D708" w14:textId="77777777" w:rsidTr="006E4B72">
        <w:trPr>
          <w:trHeight w:val="200"/>
        </w:trPr>
        <w:tc>
          <w:tcPr>
            <w:tcW w:w="6012" w:type="dxa"/>
          </w:tcPr>
          <w:p w14:paraId="62645418"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p>
        </w:tc>
        <w:tc>
          <w:tcPr>
            <w:tcW w:w="1440" w:type="dxa"/>
            <w:tcBorders>
              <w:top w:val="single" w:sz="4" w:space="0" w:color="auto"/>
              <w:left w:val="nil"/>
              <w:bottom w:val="nil"/>
              <w:right w:val="nil"/>
            </w:tcBorders>
          </w:tcPr>
          <w:p w14:paraId="3DFAF788" w14:textId="492CA24C"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4,641,068</w:t>
            </w:r>
          </w:p>
        </w:tc>
        <w:tc>
          <w:tcPr>
            <w:tcW w:w="240" w:type="dxa"/>
          </w:tcPr>
          <w:p w14:paraId="5FF6FBF0" w14:textId="77777777" w:rsidR="007C5A7D" w:rsidRDefault="007C5A7D" w:rsidP="007C5A7D">
            <w:pPr>
              <w:tabs>
                <w:tab w:val="decimal" w:pos="1044"/>
              </w:tabs>
              <w:spacing w:line="240" w:lineRule="exact"/>
              <w:ind w:left="-108" w:right="-115"/>
              <w:rPr>
                <w:rFonts w:eastAsia="MS Mincho" w:cs="Times New Roman"/>
                <w:szCs w:val="22"/>
              </w:rPr>
            </w:pPr>
          </w:p>
        </w:tc>
        <w:tc>
          <w:tcPr>
            <w:tcW w:w="1470" w:type="dxa"/>
            <w:tcBorders>
              <w:top w:val="single" w:sz="4" w:space="0" w:color="auto"/>
            </w:tcBorders>
          </w:tcPr>
          <w:p w14:paraId="212C16BB" w14:textId="77777777" w:rsidR="007C5A7D"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3,241,628</w:t>
            </w:r>
          </w:p>
        </w:tc>
      </w:tr>
      <w:tr w:rsidR="007C5A7D" w14:paraId="6E5727CD" w14:textId="77777777" w:rsidTr="004971DD">
        <w:trPr>
          <w:trHeight w:val="200"/>
        </w:trPr>
        <w:tc>
          <w:tcPr>
            <w:tcW w:w="6012" w:type="dxa"/>
            <w:hideMark/>
          </w:tcPr>
          <w:p w14:paraId="0AF6123F" w14:textId="77777777" w:rsidR="007C5A7D" w:rsidRPr="00BA4361"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hanging="108"/>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440" w:type="dxa"/>
          </w:tcPr>
          <w:p w14:paraId="1D26A12D" w14:textId="505B0A69"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7,470</w:t>
            </w:r>
          </w:p>
        </w:tc>
        <w:tc>
          <w:tcPr>
            <w:tcW w:w="240" w:type="dxa"/>
          </w:tcPr>
          <w:p w14:paraId="6E020E37" w14:textId="77777777" w:rsidR="007C5A7D" w:rsidRDefault="007C5A7D" w:rsidP="007C5A7D">
            <w:pPr>
              <w:tabs>
                <w:tab w:val="decimal" w:pos="1044"/>
              </w:tabs>
              <w:spacing w:line="240" w:lineRule="exact"/>
              <w:ind w:left="-108" w:right="-115"/>
              <w:rPr>
                <w:rFonts w:eastAsia="MS Mincho" w:cs="Times New Roman"/>
                <w:szCs w:val="22"/>
              </w:rPr>
            </w:pPr>
          </w:p>
        </w:tc>
        <w:tc>
          <w:tcPr>
            <w:tcW w:w="1470" w:type="dxa"/>
            <w:hideMark/>
          </w:tcPr>
          <w:p w14:paraId="5FE85023" w14:textId="77777777" w:rsidR="007C5A7D" w:rsidRPr="00B53D89"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13,758</w:t>
            </w:r>
          </w:p>
        </w:tc>
      </w:tr>
      <w:tr w:rsidR="007C5A7D" w14:paraId="505A2B67" w14:textId="77777777" w:rsidTr="006E4B72">
        <w:trPr>
          <w:trHeight w:val="200"/>
        </w:trPr>
        <w:tc>
          <w:tcPr>
            <w:tcW w:w="6012" w:type="dxa"/>
          </w:tcPr>
          <w:p w14:paraId="209EE28E" w14:textId="77777777" w:rsidR="007C5A7D" w:rsidRPr="00BA4361" w:rsidRDefault="007C5A7D" w:rsidP="007C5A7D">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i/>
                <w:iCs/>
                <w:szCs w:val="22"/>
              </w:rPr>
            </w:pPr>
            <w:r w:rsidRPr="00BA4361">
              <w:rPr>
                <w:rFonts w:eastAsia="MS Mincho" w:cs="Times New Roman"/>
                <w:i/>
                <w:iCs/>
                <w:szCs w:val="22"/>
              </w:rPr>
              <w:t>Less</w:t>
            </w:r>
            <w:r w:rsidRPr="00BA4361">
              <w:rPr>
                <w:rFonts w:eastAsia="MS Mincho" w:cs="Times New Roman"/>
                <w:szCs w:val="22"/>
              </w:rPr>
              <w:t xml:space="preserve"> allowance for </w:t>
            </w:r>
            <w:r>
              <w:rPr>
                <w:rFonts w:eastAsia="MS Mincho" w:cs="Times New Roman"/>
                <w:szCs w:val="22"/>
              </w:rPr>
              <w:t>expected credit loss</w:t>
            </w:r>
          </w:p>
        </w:tc>
        <w:tc>
          <w:tcPr>
            <w:tcW w:w="1440" w:type="dxa"/>
          </w:tcPr>
          <w:p w14:paraId="0A661777" w14:textId="4FAB3EF4" w:rsidR="007C5A7D" w:rsidRPr="007C5A7D" w:rsidRDefault="007C5A7D" w:rsidP="0056428F">
            <w:pPr>
              <w:tabs>
                <w:tab w:val="decimal" w:pos="1141"/>
              </w:tabs>
              <w:spacing w:line="240" w:lineRule="exact"/>
              <w:ind w:left="-108" w:right="-115"/>
              <w:rPr>
                <w:rFonts w:eastAsia="MS Mincho" w:cs="Times New Roman"/>
                <w:szCs w:val="22"/>
              </w:rPr>
            </w:pPr>
            <w:r w:rsidRPr="007C5A7D">
              <w:rPr>
                <w:rFonts w:eastAsia="MS Mincho" w:cs="Times New Roman"/>
                <w:szCs w:val="22"/>
              </w:rPr>
              <w:t>(66,030)</w:t>
            </w:r>
          </w:p>
        </w:tc>
        <w:tc>
          <w:tcPr>
            <w:tcW w:w="240" w:type="dxa"/>
          </w:tcPr>
          <w:p w14:paraId="099ED459" w14:textId="77777777" w:rsidR="007C5A7D" w:rsidRDefault="007C5A7D" w:rsidP="007C5A7D">
            <w:pPr>
              <w:tabs>
                <w:tab w:val="decimal" w:pos="1044"/>
              </w:tabs>
              <w:spacing w:line="240" w:lineRule="exact"/>
              <w:ind w:left="-108" w:right="-115"/>
              <w:rPr>
                <w:rFonts w:eastAsia="MS Mincho" w:cs="Times New Roman"/>
                <w:szCs w:val="22"/>
              </w:rPr>
            </w:pPr>
          </w:p>
        </w:tc>
        <w:tc>
          <w:tcPr>
            <w:tcW w:w="1470" w:type="dxa"/>
            <w:tcBorders>
              <w:top w:val="nil"/>
              <w:left w:val="nil"/>
              <w:right w:val="nil"/>
            </w:tcBorders>
          </w:tcPr>
          <w:p w14:paraId="2D4522F0" w14:textId="77777777" w:rsidR="007C5A7D" w:rsidRPr="00B53D89" w:rsidRDefault="007C5A7D" w:rsidP="007C5A7D">
            <w:pPr>
              <w:ind w:right="322"/>
              <w:jc w:val="right"/>
              <w:rPr>
                <w:rFonts w:eastAsia="MS Mincho" w:cs="Times New Roman"/>
                <w:szCs w:val="22"/>
              </w:rPr>
            </w:pPr>
            <w:r>
              <w:rPr>
                <w:rFonts w:eastAsia="MS Mincho" w:cs="Times New Roman"/>
                <w:szCs w:val="22"/>
              </w:rPr>
              <w:t>-</w:t>
            </w:r>
          </w:p>
        </w:tc>
      </w:tr>
      <w:tr w:rsidR="007C5A7D" w14:paraId="68303D04" w14:textId="77777777" w:rsidTr="006E4B72">
        <w:trPr>
          <w:trHeight w:val="200"/>
        </w:trPr>
        <w:tc>
          <w:tcPr>
            <w:tcW w:w="6012" w:type="dxa"/>
            <w:hideMark/>
          </w:tcPr>
          <w:p w14:paraId="2E3FDC92" w14:textId="77777777" w:rsidR="007C5A7D" w:rsidRPr="00BA4361" w:rsidRDefault="007C5A7D" w:rsidP="007C5A7D">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doubtful accounts</w:t>
            </w:r>
          </w:p>
        </w:tc>
        <w:tc>
          <w:tcPr>
            <w:tcW w:w="1440" w:type="dxa"/>
            <w:tcBorders>
              <w:top w:val="nil"/>
              <w:left w:val="nil"/>
              <w:bottom w:val="single" w:sz="4" w:space="0" w:color="auto"/>
              <w:right w:val="nil"/>
            </w:tcBorders>
          </w:tcPr>
          <w:p w14:paraId="62FD91D2" w14:textId="779AE430" w:rsidR="007C5A7D" w:rsidRPr="007C5A7D" w:rsidRDefault="007C5A7D" w:rsidP="007C5A7D">
            <w:pPr>
              <w:tabs>
                <w:tab w:val="decimal" w:pos="889"/>
              </w:tabs>
              <w:spacing w:line="240" w:lineRule="exact"/>
              <w:ind w:left="-108" w:right="-115"/>
              <w:rPr>
                <w:rFonts w:eastAsia="MS Mincho" w:cs="Times New Roman"/>
                <w:szCs w:val="22"/>
              </w:rPr>
            </w:pPr>
            <w:r w:rsidRPr="007C5A7D">
              <w:rPr>
                <w:rFonts w:eastAsia="MS Mincho" w:cs="Times New Roman"/>
                <w:szCs w:val="22"/>
              </w:rPr>
              <w:t>-</w:t>
            </w:r>
          </w:p>
        </w:tc>
        <w:tc>
          <w:tcPr>
            <w:tcW w:w="240" w:type="dxa"/>
          </w:tcPr>
          <w:p w14:paraId="34D01BC0" w14:textId="77777777" w:rsidR="007C5A7D" w:rsidRDefault="007C5A7D" w:rsidP="007C5A7D">
            <w:pPr>
              <w:tabs>
                <w:tab w:val="decimal" w:pos="1044"/>
              </w:tabs>
              <w:spacing w:line="240" w:lineRule="exact"/>
              <w:ind w:left="-108" w:right="-115"/>
              <w:rPr>
                <w:rFonts w:eastAsia="MS Mincho" w:cs="Times New Roman"/>
                <w:szCs w:val="22"/>
              </w:rPr>
            </w:pPr>
          </w:p>
        </w:tc>
        <w:tc>
          <w:tcPr>
            <w:tcW w:w="1470" w:type="dxa"/>
            <w:tcBorders>
              <w:left w:val="nil"/>
              <w:bottom w:val="single" w:sz="4" w:space="0" w:color="auto"/>
              <w:right w:val="nil"/>
            </w:tcBorders>
            <w:hideMark/>
          </w:tcPr>
          <w:p w14:paraId="2EC57542" w14:textId="77777777" w:rsidR="007C5A7D" w:rsidRPr="00B53D89" w:rsidRDefault="007C5A7D" w:rsidP="007C5A7D">
            <w:pPr>
              <w:tabs>
                <w:tab w:val="decimal" w:pos="1265"/>
              </w:tabs>
              <w:spacing w:line="240" w:lineRule="exact"/>
              <w:ind w:left="-108" w:right="-115"/>
              <w:rPr>
                <w:rFonts w:eastAsia="MS Mincho" w:cs="Times New Roman"/>
                <w:szCs w:val="22"/>
              </w:rPr>
            </w:pPr>
            <w:r w:rsidRPr="00B53D89">
              <w:rPr>
                <w:rFonts w:eastAsia="MS Mincho" w:cs="Times New Roman"/>
                <w:szCs w:val="22"/>
              </w:rPr>
              <w:t>(65,916)</w:t>
            </w:r>
          </w:p>
        </w:tc>
      </w:tr>
      <w:tr w:rsidR="007C5A7D" w:rsidRPr="00472F96" w14:paraId="399F52BD" w14:textId="77777777" w:rsidTr="004971DD">
        <w:trPr>
          <w:trHeight w:val="116"/>
        </w:trPr>
        <w:tc>
          <w:tcPr>
            <w:tcW w:w="6012" w:type="dxa"/>
            <w:hideMark/>
          </w:tcPr>
          <w:p w14:paraId="1DA1ACB4" w14:textId="77777777" w:rsidR="007C5A7D" w:rsidRDefault="007C5A7D"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5E6B3E98" w14:textId="0C310592" w:rsidR="007C5A7D" w:rsidRPr="007C5A7D" w:rsidRDefault="007C5A7D" w:rsidP="0056428F">
            <w:pPr>
              <w:tabs>
                <w:tab w:val="decimal" w:pos="988"/>
              </w:tabs>
              <w:ind w:right="70"/>
              <w:jc w:val="right"/>
              <w:rPr>
                <w:b/>
                <w:bCs/>
              </w:rPr>
            </w:pPr>
            <w:r w:rsidRPr="007C5A7D">
              <w:rPr>
                <w:b/>
                <w:bCs/>
              </w:rPr>
              <w:t>4,582,508</w:t>
            </w:r>
          </w:p>
        </w:tc>
        <w:tc>
          <w:tcPr>
            <w:tcW w:w="240" w:type="dxa"/>
          </w:tcPr>
          <w:p w14:paraId="534D38D1" w14:textId="77777777" w:rsidR="007C5A7D" w:rsidRPr="00472F96" w:rsidRDefault="007C5A7D" w:rsidP="007C5A7D">
            <w:pPr>
              <w:tabs>
                <w:tab w:val="decimal" w:pos="1044"/>
              </w:tabs>
              <w:spacing w:line="240" w:lineRule="exact"/>
              <w:ind w:left="-108" w:right="-115"/>
              <w:rPr>
                <w:rFonts w:eastAsia="MS Mincho" w:cs="Times New Roman"/>
                <w:b/>
                <w:bCs/>
                <w:szCs w:val="22"/>
              </w:rPr>
            </w:pPr>
          </w:p>
        </w:tc>
        <w:tc>
          <w:tcPr>
            <w:tcW w:w="1470" w:type="dxa"/>
            <w:tcBorders>
              <w:top w:val="single" w:sz="4" w:space="0" w:color="auto"/>
              <w:left w:val="nil"/>
              <w:bottom w:val="double" w:sz="4" w:space="0" w:color="auto"/>
              <w:right w:val="nil"/>
            </w:tcBorders>
            <w:hideMark/>
          </w:tcPr>
          <w:p w14:paraId="54897D78" w14:textId="77777777" w:rsidR="007C5A7D" w:rsidRPr="00472F96" w:rsidRDefault="007C5A7D" w:rsidP="007C5A7D">
            <w:pPr>
              <w:tabs>
                <w:tab w:val="decimal" w:pos="1265"/>
              </w:tabs>
              <w:jc w:val="right"/>
              <w:rPr>
                <w:rFonts w:eastAsia="MS Mincho" w:cs="Times New Roman"/>
                <w:b/>
                <w:bCs/>
                <w:szCs w:val="22"/>
              </w:rPr>
            </w:pPr>
            <w:r w:rsidRPr="007C6A30">
              <w:rPr>
                <w:b/>
                <w:bCs/>
              </w:rPr>
              <w:t>3,189,470</w:t>
            </w:r>
          </w:p>
        </w:tc>
      </w:tr>
    </w:tbl>
    <w:p w14:paraId="3035F6F3" w14:textId="77777777" w:rsidR="00EE452C" w:rsidRPr="00053949" w:rsidRDefault="00EE452C" w:rsidP="00053949">
      <w:pPr>
        <w:spacing w:line="240" w:lineRule="atLeast"/>
        <w:ind w:left="547" w:right="9"/>
        <w:jc w:val="both"/>
        <w:rPr>
          <w:rFonts w:eastAsia="Angsana New" w:cs="Times New Roman"/>
          <w:szCs w:val="22"/>
          <w:lang w:val="en-US"/>
        </w:rPr>
      </w:pPr>
    </w:p>
    <w:p w14:paraId="214F9D66" w14:textId="39216A13"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w:t>
      </w:r>
      <w:r w:rsidR="004971DD">
        <w:rPr>
          <w:rFonts w:cs="Times New Roman"/>
          <w:szCs w:val="22"/>
        </w:rPr>
        <w:t>31 December</w:t>
      </w:r>
      <w:r w:rsidR="00401B28">
        <w:rPr>
          <w:rFonts w:cs="Times New Roman"/>
          <w:szCs w:val="22"/>
        </w:rPr>
        <w:t xml:space="preserve"> 2020</w:t>
      </w:r>
      <w:r>
        <w:rPr>
          <w:szCs w:val="28"/>
          <w:lang w:val="en-US" w:bidi="th-TH"/>
        </w:rPr>
        <w:t xml:space="preserve">, the normal credit </w:t>
      </w:r>
      <w:r w:rsidR="00153A9B">
        <w:rPr>
          <w:szCs w:val="28"/>
          <w:lang w:val="en-US" w:bidi="th-TH"/>
        </w:rPr>
        <w:t>term</w:t>
      </w:r>
      <w:r>
        <w:rPr>
          <w:szCs w:val="28"/>
          <w:lang w:val="en-US" w:bidi="th-TH"/>
        </w:rPr>
        <w:t xml:space="preserve"> of c</w:t>
      </w:r>
      <w:r w:rsidR="006C61E7">
        <w:rPr>
          <w:szCs w:val="28"/>
          <w:lang w:val="en-US" w:bidi="th-TH"/>
        </w:rPr>
        <w:t>ash</w:t>
      </w:r>
      <w:r w:rsidR="00B53D89">
        <w:rPr>
          <w:szCs w:val="28"/>
          <w:lang w:val="en-US" w:bidi="th-TH"/>
        </w:rPr>
        <w:t xml:space="preserve"> </w:t>
      </w:r>
      <w:r>
        <w:rPr>
          <w:szCs w:val="28"/>
          <w:lang w:val="en-US" w:bidi="th-TH"/>
        </w:rPr>
        <w:t>accounts granted by</w:t>
      </w:r>
      <w:r w:rsidR="008F4AAA">
        <w:rPr>
          <w:szCs w:val="28"/>
          <w:lang w:val="en-US" w:bidi="th-TH"/>
        </w:rPr>
        <w:t xml:space="preserve"> the </w:t>
      </w:r>
      <w:r w:rsidR="0038282B">
        <w:rPr>
          <w:szCs w:val="28"/>
          <w:lang w:val="en-US" w:bidi="th-TH"/>
        </w:rPr>
        <w:t xml:space="preserve">Company </w:t>
      </w:r>
      <w:r>
        <w:rPr>
          <w:szCs w:val="28"/>
          <w:lang w:val="en-US" w:bidi="th-TH"/>
        </w:rPr>
        <w:t>was</w:t>
      </w:r>
      <w:r w:rsidR="00C85438">
        <w:rPr>
          <w:szCs w:val="28"/>
          <w:lang w:val="en-US" w:bidi="th-TH"/>
        </w:rPr>
        <w:t xml:space="preserve"> </w:t>
      </w:r>
      <w:r w:rsidR="008F4AAA">
        <w:rPr>
          <w:szCs w:val="28"/>
          <w:lang w:val="en-US" w:bidi="th-TH"/>
        </w:rPr>
        <w:br/>
      </w:r>
      <w:r w:rsidR="007C5A7D">
        <w:rPr>
          <w:szCs w:val="28"/>
          <w:lang w:val="en-US" w:bidi="th-TH"/>
        </w:rPr>
        <w:t>2</w:t>
      </w:r>
      <w:r w:rsidR="007C5A7D">
        <w:rPr>
          <w:rFonts w:hint="cs"/>
          <w:szCs w:val="28"/>
          <w:cs/>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w:t>
      </w:r>
      <w:r w:rsidR="00F861A5" w:rsidRPr="00BA4361">
        <w:rPr>
          <w:rFonts w:cs="Times New Roman"/>
          <w:i/>
          <w:iCs/>
          <w:szCs w:val="22"/>
        </w:rPr>
        <w:t>201</w:t>
      </w:r>
      <w:r w:rsidR="00401B28">
        <w:rPr>
          <w:rFonts w:cs="Times New Roman"/>
          <w:i/>
          <w:iCs/>
          <w:szCs w:val="22"/>
        </w:rPr>
        <w:t>9</w:t>
      </w:r>
      <w:r w:rsidRPr="005837D9">
        <w:rPr>
          <w:i/>
          <w:iCs/>
          <w:szCs w:val="28"/>
          <w:lang w:val="en-US" w:bidi="th-TH"/>
        </w:rPr>
        <w:t xml:space="preserve">: </w:t>
      </w:r>
      <w:r w:rsidR="00F861A5">
        <w:rPr>
          <w:i/>
          <w:iCs/>
          <w:szCs w:val="28"/>
          <w:lang w:val="en-US" w:bidi="th-TH"/>
        </w:rPr>
        <w:t>2</w:t>
      </w:r>
      <w:r w:rsidRPr="005837D9">
        <w:rPr>
          <w:i/>
          <w:iCs/>
          <w:szCs w:val="28"/>
          <w:lang w:val="en-US" w:bidi="th-TH"/>
        </w:rPr>
        <w:t xml:space="preserve"> </w:t>
      </w:r>
      <w:r w:rsidR="0038282B">
        <w:rPr>
          <w:i/>
          <w:iCs/>
          <w:szCs w:val="28"/>
          <w:lang w:val="en-US" w:bidi="th-TH"/>
        </w:rPr>
        <w:t xml:space="preserve">working </w:t>
      </w:r>
      <w:r w:rsidRPr="005837D9">
        <w:rPr>
          <w:i/>
          <w:iCs/>
          <w:szCs w:val="28"/>
          <w:lang w:val="en-US" w:bidi="th-TH"/>
        </w:rPr>
        <w:t>days)</w:t>
      </w:r>
      <w:r>
        <w:rPr>
          <w:szCs w:val="28"/>
          <w:lang w:val="en-US" w:bidi="th-TH"/>
        </w:rPr>
        <w:t>.</w:t>
      </w:r>
    </w:p>
    <w:p w14:paraId="065612B9" w14:textId="77777777" w:rsidR="00BA0D9F" w:rsidRPr="00BB5C04" w:rsidRDefault="00BA0D9F" w:rsidP="000002D6">
      <w:pPr>
        <w:spacing w:line="240" w:lineRule="atLeast"/>
        <w:ind w:left="547" w:right="9"/>
        <w:jc w:val="both"/>
        <w:rPr>
          <w:rFonts w:eastAsia="Angsana New" w:cs="Times New Roman"/>
          <w:szCs w:val="22"/>
          <w:lang w:val="en-US"/>
        </w:rPr>
      </w:pPr>
    </w:p>
    <w:tbl>
      <w:tblPr>
        <w:tblW w:w="9137" w:type="dxa"/>
        <w:tblInd w:w="493" w:type="dxa"/>
        <w:tblCellMar>
          <w:left w:w="43" w:type="dxa"/>
          <w:right w:w="43" w:type="dxa"/>
        </w:tblCellMar>
        <w:tblLook w:val="04A0" w:firstRow="1" w:lastRow="0" w:firstColumn="1" w:lastColumn="0" w:noHBand="0" w:noVBand="1"/>
      </w:tblPr>
      <w:tblGrid>
        <w:gridCol w:w="4367"/>
        <w:gridCol w:w="1710"/>
        <w:gridCol w:w="103"/>
        <w:gridCol w:w="1427"/>
        <w:gridCol w:w="103"/>
        <w:gridCol w:w="1427"/>
      </w:tblGrid>
      <w:tr w:rsidR="00346B82" w:rsidRPr="00456671" w14:paraId="5DBCBAF1" w14:textId="77777777" w:rsidTr="00E9120E">
        <w:trPr>
          <w:trHeight w:val="20"/>
          <w:tblHeader/>
        </w:trPr>
        <w:tc>
          <w:tcPr>
            <w:tcW w:w="4367" w:type="dxa"/>
            <w:vAlign w:val="bottom"/>
          </w:tcPr>
          <w:p w14:paraId="2F18ED51" w14:textId="77777777" w:rsidR="00346B82" w:rsidRPr="00456671" w:rsidRDefault="00346B82" w:rsidP="00346B82">
            <w:pPr>
              <w:pStyle w:val="index"/>
              <w:spacing w:after="0" w:line="240" w:lineRule="auto"/>
              <w:ind w:left="182" w:hanging="182"/>
              <w:outlineLvl w:val="0"/>
              <w:rPr>
                <w:i/>
                <w:iCs/>
                <w:szCs w:val="22"/>
                <w:cs/>
                <w:lang w:bidi="th-TH"/>
              </w:rPr>
            </w:pPr>
          </w:p>
        </w:tc>
        <w:tc>
          <w:tcPr>
            <w:tcW w:w="4770" w:type="dxa"/>
            <w:gridSpan w:val="5"/>
            <w:vAlign w:val="bottom"/>
          </w:tcPr>
          <w:p w14:paraId="6A551969" w14:textId="77777777" w:rsidR="00346B82" w:rsidRPr="00456671" w:rsidRDefault="00346B82" w:rsidP="00346B82">
            <w:pPr>
              <w:pStyle w:val="index"/>
              <w:tabs>
                <w:tab w:val="left" w:pos="720"/>
              </w:tabs>
              <w:spacing w:after="0" w:line="240" w:lineRule="auto"/>
              <w:jc w:val="center"/>
              <w:rPr>
                <w:szCs w:val="22"/>
              </w:rPr>
            </w:pPr>
            <w:r w:rsidRPr="00456671">
              <w:rPr>
                <w:rFonts w:eastAsia="MS Mincho" w:cs="Times New Roman"/>
                <w:b/>
                <w:bCs/>
                <w:szCs w:val="22"/>
              </w:rPr>
              <w:t>Separate financial statements</w:t>
            </w:r>
          </w:p>
        </w:tc>
      </w:tr>
      <w:tr w:rsidR="00346B82" w:rsidRPr="00456671" w14:paraId="0CA42DB7" w14:textId="77777777" w:rsidTr="006615CE">
        <w:trPr>
          <w:trHeight w:val="137"/>
          <w:tblHeader/>
        </w:trPr>
        <w:tc>
          <w:tcPr>
            <w:tcW w:w="4367" w:type="dxa"/>
            <w:vAlign w:val="bottom"/>
          </w:tcPr>
          <w:p w14:paraId="2C5C9BAD" w14:textId="77777777" w:rsidR="00346B82" w:rsidRPr="00456671" w:rsidRDefault="00346B82" w:rsidP="00346B82">
            <w:pPr>
              <w:pStyle w:val="index"/>
              <w:spacing w:after="0" w:line="240" w:lineRule="auto"/>
              <w:ind w:left="182" w:hanging="182"/>
              <w:outlineLvl w:val="0"/>
              <w:rPr>
                <w:i/>
                <w:iCs/>
                <w:szCs w:val="22"/>
                <w:cs/>
                <w:lang w:bidi="th-TH"/>
              </w:rPr>
            </w:pPr>
          </w:p>
        </w:tc>
        <w:tc>
          <w:tcPr>
            <w:tcW w:w="4770" w:type="dxa"/>
            <w:gridSpan w:val="5"/>
            <w:vAlign w:val="bottom"/>
          </w:tcPr>
          <w:p w14:paraId="77CCF371" w14:textId="77777777" w:rsidR="00346B82" w:rsidRPr="00456671" w:rsidRDefault="00B12DEF" w:rsidP="00346B82">
            <w:pPr>
              <w:pStyle w:val="index"/>
              <w:tabs>
                <w:tab w:val="left" w:pos="720"/>
              </w:tabs>
              <w:spacing w:after="0" w:line="240" w:lineRule="auto"/>
              <w:jc w:val="center"/>
              <w:rPr>
                <w:szCs w:val="22"/>
              </w:rPr>
            </w:pPr>
            <w:r w:rsidRPr="00456671">
              <w:rPr>
                <w:szCs w:val="22"/>
              </w:rPr>
              <w:t>2020</w:t>
            </w:r>
          </w:p>
        </w:tc>
      </w:tr>
      <w:tr w:rsidR="00346B82" w:rsidRPr="00456671" w14:paraId="27C06EA9" w14:textId="77777777" w:rsidTr="00E9120E">
        <w:trPr>
          <w:trHeight w:val="20"/>
          <w:tblHeader/>
        </w:trPr>
        <w:tc>
          <w:tcPr>
            <w:tcW w:w="4367" w:type="dxa"/>
            <w:vAlign w:val="bottom"/>
          </w:tcPr>
          <w:p w14:paraId="117A7C1B" w14:textId="77777777" w:rsidR="00346B82" w:rsidRPr="00456671" w:rsidRDefault="00346B82" w:rsidP="00936D23">
            <w:pPr>
              <w:pStyle w:val="index"/>
              <w:spacing w:after="0" w:line="240" w:lineRule="auto"/>
              <w:ind w:left="182" w:hanging="182"/>
              <w:outlineLvl w:val="0"/>
              <w:rPr>
                <w:b/>
                <w:bCs/>
                <w:szCs w:val="22"/>
                <w:lang w:val="en-US" w:bidi="th-TH"/>
              </w:rPr>
            </w:pPr>
            <w:r w:rsidRPr="00456671">
              <w:rPr>
                <w:szCs w:val="22"/>
                <w:lang w:val="en-US" w:bidi="th-TH"/>
              </w:rPr>
              <w:t>Staging</w:t>
            </w:r>
          </w:p>
        </w:tc>
        <w:tc>
          <w:tcPr>
            <w:tcW w:w="1710" w:type="dxa"/>
            <w:vAlign w:val="bottom"/>
            <w:hideMark/>
          </w:tcPr>
          <w:p w14:paraId="22F7DB3F" w14:textId="77777777" w:rsidR="00346B82" w:rsidRPr="00456671" w:rsidRDefault="00346B82" w:rsidP="00936D23">
            <w:pPr>
              <w:pStyle w:val="index"/>
              <w:tabs>
                <w:tab w:val="left" w:pos="720"/>
              </w:tabs>
              <w:spacing w:after="0" w:line="240" w:lineRule="auto"/>
              <w:ind w:left="-46" w:right="-45"/>
              <w:jc w:val="center"/>
              <w:rPr>
                <w:rFonts w:cs="Times New Roman"/>
                <w:szCs w:val="22"/>
                <w:cs/>
              </w:rPr>
            </w:pPr>
            <w:r w:rsidRPr="00456671">
              <w:rPr>
                <w:szCs w:val="22"/>
              </w:rPr>
              <w:t xml:space="preserve">Securities business </w:t>
            </w:r>
            <w:r w:rsidR="00C85438" w:rsidRPr="00456671">
              <w:rPr>
                <w:szCs w:val="22"/>
              </w:rPr>
              <w:t xml:space="preserve">receivables </w:t>
            </w:r>
            <w:r w:rsidRPr="00456671">
              <w:rPr>
                <w:szCs w:val="22"/>
              </w:rPr>
              <w:t>and accrued interest receiva</w:t>
            </w:r>
            <w:r w:rsidRPr="00456671">
              <w:rPr>
                <w:rFonts w:cs="Times New Roman"/>
                <w:szCs w:val="22"/>
              </w:rPr>
              <w:t>bles</w:t>
            </w:r>
          </w:p>
        </w:tc>
        <w:tc>
          <w:tcPr>
            <w:tcW w:w="103" w:type="dxa"/>
            <w:vAlign w:val="bottom"/>
          </w:tcPr>
          <w:p w14:paraId="19A2C5A6" w14:textId="77777777" w:rsidR="00346B82" w:rsidRPr="00456671" w:rsidRDefault="00346B82" w:rsidP="00346B82">
            <w:pPr>
              <w:pStyle w:val="index"/>
              <w:tabs>
                <w:tab w:val="left" w:pos="720"/>
              </w:tabs>
              <w:spacing w:after="0" w:line="240" w:lineRule="auto"/>
              <w:jc w:val="center"/>
              <w:rPr>
                <w:szCs w:val="22"/>
                <w:cs/>
              </w:rPr>
            </w:pPr>
          </w:p>
        </w:tc>
        <w:tc>
          <w:tcPr>
            <w:tcW w:w="1427" w:type="dxa"/>
            <w:vAlign w:val="bottom"/>
            <w:hideMark/>
          </w:tcPr>
          <w:p w14:paraId="148528E8" w14:textId="77777777" w:rsidR="00346B82" w:rsidRPr="00456671" w:rsidRDefault="00097998" w:rsidP="00346B82">
            <w:pPr>
              <w:pStyle w:val="Default"/>
              <w:jc w:val="center"/>
              <w:rPr>
                <w:rFonts w:ascii="Times New Roman" w:eastAsia="Times New Roman" w:hAnsi="Times New Roman" w:cs="Times New Roman"/>
                <w:color w:val="auto"/>
                <w:sz w:val="22"/>
                <w:szCs w:val="22"/>
                <w:lang w:val="en-GB" w:bidi="ar-SA"/>
              </w:rPr>
            </w:pPr>
            <w:r w:rsidRPr="00456671">
              <w:rPr>
                <w:rFonts w:ascii="Times New Roman" w:eastAsia="Times New Roman" w:hAnsi="Times New Roman" w:cs="Times New Roman"/>
                <w:color w:val="auto"/>
                <w:sz w:val="22"/>
                <w:szCs w:val="22"/>
                <w:lang w:val="en-GB" w:bidi="ar-SA"/>
              </w:rPr>
              <w:t>Exposure at default</w:t>
            </w:r>
          </w:p>
        </w:tc>
        <w:tc>
          <w:tcPr>
            <w:tcW w:w="103" w:type="dxa"/>
            <w:vAlign w:val="bottom"/>
          </w:tcPr>
          <w:p w14:paraId="537EF737" w14:textId="77777777" w:rsidR="00346B82" w:rsidRPr="00456671" w:rsidRDefault="00346B82" w:rsidP="00346B82">
            <w:pPr>
              <w:pStyle w:val="index"/>
              <w:tabs>
                <w:tab w:val="left" w:pos="720"/>
              </w:tabs>
              <w:spacing w:after="0" w:line="240" w:lineRule="auto"/>
              <w:jc w:val="center"/>
              <w:rPr>
                <w:szCs w:val="22"/>
                <w:cs/>
              </w:rPr>
            </w:pPr>
          </w:p>
        </w:tc>
        <w:tc>
          <w:tcPr>
            <w:tcW w:w="1427" w:type="dxa"/>
            <w:vAlign w:val="bottom"/>
            <w:hideMark/>
          </w:tcPr>
          <w:p w14:paraId="48DED5E4" w14:textId="77777777" w:rsidR="00346B82" w:rsidRPr="00456671" w:rsidRDefault="00346B82" w:rsidP="00346B82">
            <w:pPr>
              <w:pStyle w:val="index"/>
              <w:tabs>
                <w:tab w:val="left" w:pos="720"/>
              </w:tabs>
              <w:spacing w:after="0" w:line="240" w:lineRule="auto"/>
              <w:jc w:val="center"/>
              <w:rPr>
                <w:rFonts w:eastAsia="AngsanaNew"/>
                <w:szCs w:val="22"/>
                <w:lang w:eastAsia="en-GB" w:bidi="th-TH"/>
              </w:rPr>
            </w:pPr>
            <w:r w:rsidRPr="00456671">
              <w:rPr>
                <w:szCs w:val="22"/>
              </w:rPr>
              <w:t>Allowance for expected credit loss</w:t>
            </w:r>
          </w:p>
        </w:tc>
      </w:tr>
      <w:tr w:rsidR="00346B82" w:rsidRPr="00456671" w14:paraId="48136846" w14:textId="77777777" w:rsidTr="00E9120E">
        <w:trPr>
          <w:trHeight w:val="20"/>
        </w:trPr>
        <w:tc>
          <w:tcPr>
            <w:tcW w:w="4367" w:type="dxa"/>
            <w:vAlign w:val="bottom"/>
          </w:tcPr>
          <w:p w14:paraId="1C621347" w14:textId="77777777" w:rsidR="00346B82" w:rsidRPr="00456671" w:rsidRDefault="00346B82" w:rsidP="00346B82">
            <w:pPr>
              <w:tabs>
                <w:tab w:val="left" w:pos="720"/>
              </w:tabs>
              <w:autoSpaceDE w:val="0"/>
              <w:autoSpaceDN w:val="0"/>
              <w:adjustRightInd w:val="0"/>
              <w:spacing w:line="240" w:lineRule="auto"/>
              <w:ind w:left="270" w:hanging="270"/>
              <w:jc w:val="center"/>
              <w:rPr>
                <w:rFonts w:eastAsia="AngsanaNew"/>
                <w:szCs w:val="22"/>
                <w:lang w:eastAsia="en-GB"/>
              </w:rPr>
            </w:pPr>
          </w:p>
        </w:tc>
        <w:tc>
          <w:tcPr>
            <w:tcW w:w="4770" w:type="dxa"/>
            <w:gridSpan w:val="5"/>
          </w:tcPr>
          <w:p w14:paraId="798A4203" w14:textId="77777777" w:rsidR="00346B82" w:rsidRPr="00456671" w:rsidRDefault="00346B82" w:rsidP="00346B82">
            <w:pPr>
              <w:tabs>
                <w:tab w:val="decimal" w:pos="861"/>
              </w:tabs>
              <w:spacing w:line="240" w:lineRule="auto"/>
              <w:ind w:right="-59"/>
              <w:jc w:val="center"/>
              <w:rPr>
                <w:szCs w:val="22"/>
              </w:rPr>
            </w:pPr>
            <w:r w:rsidRPr="00456671">
              <w:rPr>
                <w:rFonts w:eastAsia="MS Mincho" w:cs="Times New Roman"/>
                <w:i/>
                <w:iCs/>
                <w:szCs w:val="22"/>
              </w:rPr>
              <w:t>(in thousand Baht)</w:t>
            </w:r>
          </w:p>
        </w:tc>
      </w:tr>
      <w:tr w:rsidR="00346B82" w:rsidRPr="00601549" w14:paraId="45A807B6" w14:textId="77777777" w:rsidTr="00E9120E">
        <w:trPr>
          <w:trHeight w:val="20"/>
        </w:trPr>
        <w:tc>
          <w:tcPr>
            <w:tcW w:w="4367" w:type="dxa"/>
            <w:vAlign w:val="bottom"/>
          </w:tcPr>
          <w:p w14:paraId="2B941096" w14:textId="77777777" w:rsidR="00346B82" w:rsidRPr="00601549" w:rsidRDefault="00346B82" w:rsidP="00346B82">
            <w:pPr>
              <w:tabs>
                <w:tab w:val="left" w:pos="720"/>
              </w:tabs>
              <w:autoSpaceDE w:val="0"/>
              <w:autoSpaceDN w:val="0"/>
              <w:adjustRightInd w:val="0"/>
              <w:spacing w:line="240" w:lineRule="auto"/>
              <w:ind w:left="270" w:hanging="270"/>
              <w:rPr>
                <w:rFonts w:eastAsia="AngsanaNew"/>
                <w:szCs w:val="22"/>
                <w:cs/>
                <w:lang w:eastAsia="en-GB"/>
              </w:rPr>
            </w:pPr>
            <w:r w:rsidRPr="00601549">
              <w:rPr>
                <w:rFonts w:eastAsia="AngsanaNew"/>
                <w:szCs w:val="22"/>
                <w:lang w:eastAsia="en-GB"/>
              </w:rPr>
              <w:t xml:space="preserve">Performing </w:t>
            </w:r>
          </w:p>
        </w:tc>
        <w:tc>
          <w:tcPr>
            <w:tcW w:w="1710" w:type="dxa"/>
          </w:tcPr>
          <w:p w14:paraId="6A4D0515" w14:textId="6DFF74B4" w:rsidR="00346B82" w:rsidRPr="00601549" w:rsidRDefault="00456671" w:rsidP="00472F96">
            <w:pPr>
              <w:spacing w:line="240" w:lineRule="auto"/>
              <w:ind w:right="50"/>
              <w:jc w:val="right"/>
              <w:rPr>
                <w:szCs w:val="22"/>
              </w:rPr>
            </w:pPr>
            <w:r w:rsidRPr="00601549">
              <w:rPr>
                <w:szCs w:val="22"/>
              </w:rPr>
              <w:t>4,582,540</w:t>
            </w:r>
          </w:p>
        </w:tc>
        <w:tc>
          <w:tcPr>
            <w:tcW w:w="103" w:type="dxa"/>
          </w:tcPr>
          <w:p w14:paraId="27C8F87B" w14:textId="77777777" w:rsidR="00346B82" w:rsidRPr="00601549" w:rsidRDefault="00346B82" w:rsidP="00472F96">
            <w:pPr>
              <w:tabs>
                <w:tab w:val="decimal" w:pos="572"/>
              </w:tabs>
              <w:spacing w:line="240" w:lineRule="auto"/>
              <w:ind w:right="-59"/>
              <w:jc w:val="right"/>
              <w:rPr>
                <w:szCs w:val="22"/>
              </w:rPr>
            </w:pPr>
          </w:p>
        </w:tc>
        <w:tc>
          <w:tcPr>
            <w:tcW w:w="1427" w:type="dxa"/>
          </w:tcPr>
          <w:p w14:paraId="63F15834" w14:textId="6945686E" w:rsidR="00346B82" w:rsidRPr="00601549" w:rsidRDefault="00456671" w:rsidP="00472F96">
            <w:pPr>
              <w:tabs>
                <w:tab w:val="decimal" w:pos="861"/>
              </w:tabs>
              <w:spacing w:line="240" w:lineRule="auto"/>
              <w:ind w:right="140"/>
              <w:jc w:val="right"/>
              <w:rPr>
                <w:szCs w:val="22"/>
              </w:rPr>
            </w:pPr>
            <w:r w:rsidRPr="00601549">
              <w:rPr>
                <w:szCs w:val="22"/>
              </w:rPr>
              <w:t>4,582,540</w:t>
            </w:r>
          </w:p>
        </w:tc>
        <w:tc>
          <w:tcPr>
            <w:tcW w:w="103" w:type="dxa"/>
          </w:tcPr>
          <w:p w14:paraId="3CD1B4B5" w14:textId="77777777" w:rsidR="00346B82" w:rsidRPr="00601549" w:rsidRDefault="00346B82" w:rsidP="00472F96">
            <w:pPr>
              <w:tabs>
                <w:tab w:val="decimal" w:pos="572"/>
              </w:tabs>
              <w:spacing w:line="240" w:lineRule="auto"/>
              <w:ind w:right="-59"/>
              <w:jc w:val="right"/>
              <w:rPr>
                <w:szCs w:val="22"/>
              </w:rPr>
            </w:pPr>
          </w:p>
        </w:tc>
        <w:tc>
          <w:tcPr>
            <w:tcW w:w="1427" w:type="dxa"/>
          </w:tcPr>
          <w:p w14:paraId="540E5A38" w14:textId="4FD72F31" w:rsidR="00346B82" w:rsidRPr="00601549" w:rsidRDefault="00456671" w:rsidP="00472F96">
            <w:pPr>
              <w:tabs>
                <w:tab w:val="decimal" w:pos="861"/>
              </w:tabs>
              <w:spacing w:line="240" w:lineRule="auto"/>
              <w:ind w:right="50"/>
              <w:jc w:val="right"/>
              <w:rPr>
                <w:szCs w:val="22"/>
              </w:rPr>
            </w:pPr>
            <w:r w:rsidRPr="00601549">
              <w:rPr>
                <w:szCs w:val="22"/>
              </w:rPr>
              <w:t>32</w:t>
            </w:r>
          </w:p>
        </w:tc>
      </w:tr>
      <w:tr w:rsidR="00472F96" w:rsidRPr="00601549" w14:paraId="138F7C1E" w14:textId="77777777" w:rsidTr="00E9120E">
        <w:trPr>
          <w:trHeight w:val="20"/>
        </w:trPr>
        <w:tc>
          <w:tcPr>
            <w:tcW w:w="4367" w:type="dxa"/>
            <w:vAlign w:val="bottom"/>
          </w:tcPr>
          <w:p w14:paraId="5A3CA423" w14:textId="77777777" w:rsidR="00472F96" w:rsidRPr="00601549" w:rsidRDefault="00472F96" w:rsidP="00472F96">
            <w:pPr>
              <w:tabs>
                <w:tab w:val="left" w:pos="720"/>
              </w:tabs>
              <w:autoSpaceDE w:val="0"/>
              <w:autoSpaceDN w:val="0"/>
              <w:adjustRightInd w:val="0"/>
              <w:spacing w:line="240" w:lineRule="auto"/>
              <w:ind w:left="270" w:hanging="270"/>
              <w:rPr>
                <w:rFonts w:eastAsia="AngsanaNew"/>
                <w:szCs w:val="22"/>
                <w:lang w:eastAsia="en-GB"/>
              </w:rPr>
            </w:pPr>
            <w:r w:rsidRPr="00601549">
              <w:rPr>
                <w:rFonts w:eastAsia="AngsanaNew"/>
                <w:szCs w:val="22"/>
                <w:lang w:eastAsia="en-GB"/>
              </w:rPr>
              <w:t xml:space="preserve">Non-performing </w:t>
            </w:r>
          </w:p>
        </w:tc>
        <w:tc>
          <w:tcPr>
            <w:tcW w:w="1710" w:type="dxa"/>
            <w:tcBorders>
              <w:bottom w:val="single" w:sz="4" w:space="0" w:color="auto"/>
            </w:tcBorders>
          </w:tcPr>
          <w:p w14:paraId="6371B671" w14:textId="4BBEAAD8" w:rsidR="00472F96" w:rsidRPr="00601549" w:rsidRDefault="00456671" w:rsidP="00472F96">
            <w:pPr>
              <w:ind w:right="50"/>
              <w:jc w:val="right"/>
            </w:pPr>
            <w:r w:rsidRPr="00601549">
              <w:t>65,998</w:t>
            </w:r>
          </w:p>
        </w:tc>
        <w:tc>
          <w:tcPr>
            <w:tcW w:w="103" w:type="dxa"/>
          </w:tcPr>
          <w:p w14:paraId="1C710430" w14:textId="77777777" w:rsidR="00472F96" w:rsidRPr="00601549" w:rsidRDefault="00472F96" w:rsidP="00472F96">
            <w:pPr>
              <w:jc w:val="right"/>
            </w:pPr>
          </w:p>
        </w:tc>
        <w:tc>
          <w:tcPr>
            <w:tcW w:w="1427" w:type="dxa"/>
            <w:tcBorders>
              <w:bottom w:val="single" w:sz="4" w:space="0" w:color="auto"/>
            </w:tcBorders>
          </w:tcPr>
          <w:p w14:paraId="36BA77EF" w14:textId="39D7C2A0" w:rsidR="00472F96" w:rsidRPr="00601549" w:rsidRDefault="00456671" w:rsidP="00472F96">
            <w:pPr>
              <w:ind w:right="140"/>
              <w:jc w:val="right"/>
            </w:pPr>
            <w:r w:rsidRPr="00601549">
              <w:t>65,998</w:t>
            </w:r>
          </w:p>
        </w:tc>
        <w:tc>
          <w:tcPr>
            <w:tcW w:w="103" w:type="dxa"/>
          </w:tcPr>
          <w:p w14:paraId="2A97E524" w14:textId="77777777" w:rsidR="00472F96" w:rsidRPr="00601549" w:rsidRDefault="00472F96" w:rsidP="00472F96">
            <w:pPr>
              <w:jc w:val="right"/>
            </w:pPr>
          </w:p>
        </w:tc>
        <w:tc>
          <w:tcPr>
            <w:tcW w:w="1427" w:type="dxa"/>
            <w:tcBorders>
              <w:bottom w:val="single" w:sz="4" w:space="0" w:color="auto"/>
            </w:tcBorders>
          </w:tcPr>
          <w:p w14:paraId="203E5D56" w14:textId="2552572F" w:rsidR="00472F96" w:rsidRPr="00601549" w:rsidRDefault="00456671" w:rsidP="00472F96">
            <w:pPr>
              <w:ind w:right="50"/>
              <w:jc w:val="right"/>
            </w:pPr>
            <w:r w:rsidRPr="00601549">
              <w:t>65,998</w:t>
            </w:r>
          </w:p>
        </w:tc>
      </w:tr>
      <w:tr w:rsidR="00472F96" w:rsidRPr="00601549" w14:paraId="1BF5FF9C" w14:textId="77777777" w:rsidTr="00E9120E">
        <w:trPr>
          <w:trHeight w:val="20"/>
        </w:trPr>
        <w:tc>
          <w:tcPr>
            <w:tcW w:w="4367" w:type="dxa"/>
            <w:vAlign w:val="bottom"/>
          </w:tcPr>
          <w:p w14:paraId="02995681" w14:textId="77777777" w:rsidR="00472F96" w:rsidRPr="00601549" w:rsidRDefault="00472F96" w:rsidP="00472F96">
            <w:pPr>
              <w:tabs>
                <w:tab w:val="left" w:pos="720"/>
              </w:tabs>
              <w:autoSpaceDE w:val="0"/>
              <w:autoSpaceDN w:val="0"/>
              <w:adjustRightInd w:val="0"/>
              <w:spacing w:line="240" w:lineRule="auto"/>
              <w:ind w:left="270" w:hanging="270"/>
              <w:rPr>
                <w:rFonts w:eastAsia="AngsanaNew"/>
                <w:b/>
                <w:bCs/>
                <w:szCs w:val="22"/>
                <w:lang w:eastAsia="en-GB"/>
              </w:rPr>
            </w:pPr>
            <w:r w:rsidRPr="00601549">
              <w:rPr>
                <w:rFonts w:eastAsia="AngsanaNew"/>
                <w:b/>
                <w:bCs/>
                <w:szCs w:val="22"/>
                <w:lang w:eastAsia="en-GB"/>
              </w:rPr>
              <w:t>Total</w:t>
            </w:r>
          </w:p>
        </w:tc>
        <w:tc>
          <w:tcPr>
            <w:tcW w:w="1710" w:type="dxa"/>
            <w:tcBorders>
              <w:top w:val="single" w:sz="4" w:space="0" w:color="auto"/>
              <w:bottom w:val="double" w:sz="4" w:space="0" w:color="auto"/>
            </w:tcBorders>
          </w:tcPr>
          <w:p w14:paraId="4F9850E7" w14:textId="7CC03DA3" w:rsidR="00472F96" w:rsidRPr="00601549" w:rsidRDefault="00456671" w:rsidP="00472F96">
            <w:pPr>
              <w:ind w:right="50"/>
              <w:jc w:val="right"/>
              <w:rPr>
                <w:b/>
                <w:bCs/>
              </w:rPr>
            </w:pPr>
            <w:r w:rsidRPr="00601549">
              <w:rPr>
                <w:b/>
                <w:bCs/>
              </w:rPr>
              <w:t>4,648,538</w:t>
            </w:r>
          </w:p>
        </w:tc>
        <w:tc>
          <w:tcPr>
            <w:tcW w:w="103" w:type="dxa"/>
          </w:tcPr>
          <w:p w14:paraId="2164970C" w14:textId="77777777" w:rsidR="00472F96" w:rsidRPr="00601549" w:rsidRDefault="00472F96" w:rsidP="00472F96">
            <w:pPr>
              <w:jc w:val="right"/>
              <w:rPr>
                <w:b/>
                <w:bCs/>
              </w:rPr>
            </w:pPr>
          </w:p>
        </w:tc>
        <w:tc>
          <w:tcPr>
            <w:tcW w:w="1427" w:type="dxa"/>
            <w:tcBorders>
              <w:top w:val="single" w:sz="4" w:space="0" w:color="auto"/>
              <w:bottom w:val="double" w:sz="4" w:space="0" w:color="auto"/>
            </w:tcBorders>
          </w:tcPr>
          <w:p w14:paraId="2B036BC5" w14:textId="69E92FAE" w:rsidR="00472F96" w:rsidRPr="00601549" w:rsidRDefault="00456671" w:rsidP="00472F96">
            <w:pPr>
              <w:ind w:right="140"/>
              <w:jc w:val="right"/>
              <w:rPr>
                <w:b/>
                <w:bCs/>
              </w:rPr>
            </w:pPr>
            <w:r w:rsidRPr="00601549">
              <w:rPr>
                <w:b/>
                <w:bCs/>
              </w:rPr>
              <w:t>4,648,538</w:t>
            </w:r>
          </w:p>
        </w:tc>
        <w:tc>
          <w:tcPr>
            <w:tcW w:w="103" w:type="dxa"/>
          </w:tcPr>
          <w:p w14:paraId="3D4A3830" w14:textId="77777777" w:rsidR="00472F96" w:rsidRPr="00601549" w:rsidRDefault="00472F96" w:rsidP="00472F96">
            <w:pPr>
              <w:jc w:val="right"/>
              <w:rPr>
                <w:b/>
                <w:bCs/>
              </w:rPr>
            </w:pPr>
          </w:p>
        </w:tc>
        <w:tc>
          <w:tcPr>
            <w:tcW w:w="1427" w:type="dxa"/>
            <w:tcBorders>
              <w:top w:val="single" w:sz="4" w:space="0" w:color="auto"/>
              <w:bottom w:val="double" w:sz="4" w:space="0" w:color="auto"/>
            </w:tcBorders>
          </w:tcPr>
          <w:p w14:paraId="635A582F" w14:textId="242A205C" w:rsidR="00472F96" w:rsidRPr="00601549" w:rsidRDefault="00456671" w:rsidP="00472F96">
            <w:pPr>
              <w:ind w:right="50"/>
              <w:jc w:val="right"/>
              <w:rPr>
                <w:b/>
                <w:bCs/>
              </w:rPr>
            </w:pPr>
            <w:r w:rsidRPr="00601549">
              <w:rPr>
                <w:b/>
                <w:bCs/>
              </w:rPr>
              <w:t>66,030</w:t>
            </w:r>
          </w:p>
        </w:tc>
      </w:tr>
    </w:tbl>
    <w:p w14:paraId="3734A63A" w14:textId="77777777" w:rsidR="007C04D7" w:rsidRDefault="007C04D7" w:rsidP="00F30C29">
      <w:pPr>
        <w:spacing w:line="240" w:lineRule="atLeast"/>
        <w:ind w:right="9" w:firstLine="562"/>
        <w:jc w:val="both"/>
        <w:rPr>
          <w:rFonts w:eastAsia="Angsana New" w:cs="Times New Roman"/>
          <w:szCs w:val="22"/>
        </w:rPr>
      </w:pPr>
    </w:p>
    <w:p w14:paraId="23E745FB" w14:textId="013A5DFF" w:rsidR="00401B28" w:rsidRPr="00601549" w:rsidRDefault="00F30C29" w:rsidP="00F30C29">
      <w:pPr>
        <w:spacing w:line="240" w:lineRule="atLeast"/>
        <w:ind w:right="9" w:firstLine="562"/>
        <w:jc w:val="both"/>
        <w:rPr>
          <w:b/>
          <w:bCs/>
          <w:i/>
          <w:iCs/>
          <w:szCs w:val="22"/>
        </w:rPr>
      </w:pPr>
      <w:r>
        <w:rPr>
          <w:b/>
          <w:bCs/>
          <w:i/>
          <w:iCs/>
          <w:szCs w:val="22"/>
          <w:lang w:bidi="th-TH"/>
        </w:rPr>
        <w:t>A</w:t>
      </w:r>
      <w:r w:rsidR="00346B82" w:rsidRPr="00601549">
        <w:rPr>
          <w:b/>
          <w:bCs/>
          <w:i/>
          <w:iCs/>
          <w:szCs w:val="22"/>
        </w:rPr>
        <w:t>llowance for expected credit loss</w:t>
      </w:r>
    </w:p>
    <w:p w14:paraId="7A746A0C" w14:textId="77777777" w:rsidR="00984F4C" w:rsidRPr="00601549" w:rsidRDefault="00984F4C" w:rsidP="00984F4C">
      <w:pPr>
        <w:spacing w:line="240" w:lineRule="atLeast"/>
        <w:ind w:left="547" w:right="9"/>
        <w:jc w:val="both"/>
        <w:rPr>
          <w:rFonts w:eastAsia="Angsana New" w:cs="Times New Roman"/>
          <w:szCs w:val="22"/>
          <w:lang w:val="en-US"/>
        </w:rPr>
      </w:pPr>
    </w:p>
    <w:tbl>
      <w:tblPr>
        <w:tblW w:w="9158" w:type="dxa"/>
        <w:tblInd w:w="493" w:type="dxa"/>
        <w:tblCellMar>
          <w:left w:w="43" w:type="dxa"/>
          <w:right w:w="43" w:type="dxa"/>
        </w:tblCellMar>
        <w:tblLook w:val="04A0" w:firstRow="1" w:lastRow="0" w:firstColumn="1" w:lastColumn="0" w:noHBand="0" w:noVBand="1"/>
      </w:tblPr>
      <w:tblGrid>
        <w:gridCol w:w="3647"/>
        <w:gridCol w:w="720"/>
        <w:gridCol w:w="1440"/>
        <w:gridCol w:w="103"/>
        <w:gridCol w:w="1530"/>
        <w:gridCol w:w="103"/>
        <w:gridCol w:w="1615"/>
      </w:tblGrid>
      <w:tr w:rsidR="007C6A30" w:rsidRPr="00601549" w14:paraId="112E15C8" w14:textId="77777777" w:rsidTr="00263929">
        <w:trPr>
          <w:trHeight w:val="20"/>
          <w:tblHeader/>
        </w:trPr>
        <w:tc>
          <w:tcPr>
            <w:tcW w:w="3647" w:type="dxa"/>
            <w:vAlign w:val="bottom"/>
          </w:tcPr>
          <w:p w14:paraId="5F155395" w14:textId="77777777" w:rsidR="007C6A30" w:rsidRPr="00601549" w:rsidRDefault="007C6A30" w:rsidP="00891640">
            <w:pPr>
              <w:pStyle w:val="index"/>
              <w:spacing w:after="0" w:line="240" w:lineRule="auto"/>
              <w:ind w:left="182" w:hanging="182"/>
              <w:outlineLvl w:val="0"/>
              <w:rPr>
                <w:i/>
                <w:iCs/>
                <w:szCs w:val="22"/>
                <w:cs/>
                <w:lang w:bidi="th-TH"/>
              </w:rPr>
            </w:pPr>
          </w:p>
        </w:tc>
        <w:tc>
          <w:tcPr>
            <w:tcW w:w="720" w:type="dxa"/>
          </w:tcPr>
          <w:p w14:paraId="50345378" w14:textId="77777777" w:rsidR="007C6A30" w:rsidRPr="00601549" w:rsidRDefault="007C6A30" w:rsidP="00891640">
            <w:pPr>
              <w:pStyle w:val="index"/>
              <w:tabs>
                <w:tab w:val="left" w:pos="720"/>
              </w:tabs>
              <w:spacing w:after="0" w:line="240" w:lineRule="auto"/>
              <w:jc w:val="center"/>
              <w:rPr>
                <w:rFonts w:eastAsia="MS Mincho" w:cs="Times New Roman"/>
                <w:b/>
                <w:bCs/>
                <w:szCs w:val="22"/>
              </w:rPr>
            </w:pPr>
          </w:p>
        </w:tc>
        <w:tc>
          <w:tcPr>
            <w:tcW w:w="4791" w:type="dxa"/>
            <w:gridSpan w:val="5"/>
            <w:vAlign w:val="bottom"/>
          </w:tcPr>
          <w:p w14:paraId="0273025B" w14:textId="77777777" w:rsidR="007C6A30" w:rsidRPr="00601549" w:rsidRDefault="007C6A30" w:rsidP="00891640">
            <w:pPr>
              <w:pStyle w:val="index"/>
              <w:tabs>
                <w:tab w:val="left" w:pos="720"/>
              </w:tabs>
              <w:spacing w:after="0" w:line="240" w:lineRule="auto"/>
              <w:jc w:val="center"/>
              <w:rPr>
                <w:szCs w:val="22"/>
              </w:rPr>
            </w:pPr>
            <w:r w:rsidRPr="00601549">
              <w:rPr>
                <w:rFonts w:eastAsia="MS Mincho" w:cs="Times New Roman"/>
                <w:b/>
                <w:bCs/>
                <w:szCs w:val="22"/>
              </w:rPr>
              <w:t>Separate financial statements</w:t>
            </w:r>
          </w:p>
        </w:tc>
      </w:tr>
      <w:tr w:rsidR="007C6A30" w:rsidRPr="00601549" w14:paraId="1BA05326" w14:textId="77777777" w:rsidTr="00B967AD">
        <w:trPr>
          <w:trHeight w:val="20"/>
          <w:tblHeader/>
        </w:trPr>
        <w:tc>
          <w:tcPr>
            <w:tcW w:w="3647" w:type="dxa"/>
            <w:vAlign w:val="bottom"/>
          </w:tcPr>
          <w:p w14:paraId="5FC13968" w14:textId="77777777" w:rsidR="007C6A30" w:rsidRPr="00601549" w:rsidRDefault="007C6A30" w:rsidP="00984F4C">
            <w:pPr>
              <w:pStyle w:val="index"/>
              <w:spacing w:after="0" w:line="240" w:lineRule="auto"/>
              <w:ind w:left="182" w:hanging="182"/>
              <w:jc w:val="center"/>
              <w:outlineLvl w:val="0"/>
              <w:rPr>
                <w:b/>
                <w:bCs/>
                <w:szCs w:val="22"/>
                <w:lang w:val="en-US" w:bidi="th-TH"/>
              </w:rPr>
            </w:pPr>
          </w:p>
        </w:tc>
        <w:tc>
          <w:tcPr>
            <w:tcW w:w="720" w:type="dxa"/>
          </w:tcPr>
          <w:p w14:paraId="12C4309D" w14:textId="77777777" w:rsidR="007C6A30" w:rsidRPr="00601549" w:rsidRDefault="007C6A30" w:rsidP="00936D23">
            <w:pPr>
              <w:pStyle w:val="index"/>
              <w:tabs>
                <w:tab w:val="left" w:pos="720"/>
              </w:tabs>
              <w:spacing w:after="0" w:line="240" w:lineRule="auto"/>
              <w:ind w:left="-46" w:right="-45"/>
              <w:jc w:val="center"/>
              <w:rPr>
                <w:rFonts w:cs="Times New Roman"/>
                <w:i/>
                <w:iCs/>
                <w:szCs w:val="22"/>
              </w:rPr>
            </w:pPr>
          </w:p>
          <w:p w14:paraId="0B89A4BF" w14:textId="77777777" w:rsidR="007C6A30" w:rsidRPr="00601549" w:rsidRDefault="007C6A30" w:rsidP="00936D23">
            <w:pPr>
              <w:pStyle w:val="index"/>
              <w:tabs>
                <w:tab w:val="left" w:pos="720"/>
              </w:tabs>
              <w:spacing w:after="0" w:line="240" w:lineRule="auto"/>
              <w:ind w:left="-46" w:right="-45"/>
              <w:jc w:val="center"/>
              <w:rPr>
                <w:rFonts w:cs="Times New Roman"/>
                <w:i/>
                <w:iCs/>
                <w:szCs w:val="22"/>
              </w:rPr>
            </w:pPr>
            <w:r w:rsidRPr="00601549">
              <w:rPr>
                <w:rFonts w:cs="Times New Roman"/>
                <w:i/>
                <w:iCs/>
                <w:szCs w:val="22"/>
              </w:rPr>
              <w:t>Note</w:t>
            </w:r>
          </w:p>
        </w:tc>
        <w:tc>
          <w:tcPr>
            <w:tcW w:w="1440" w:type="dxa"/>
            <w:vAlign w:val="bottom"/>
            <w:hideMark/>
          </w:tcPr>
          <w:p w14:paraId="3A81DF38" w14:textId="77777777" w:rsidR="007C6A30" w:rsidRPr="00601549" w:rsidRDefault="006C61E7" w:rsidP="00936D23">
            <w:pPr>
              <w:pStyle w:val="index"/>
              <w:tabs>
                <w:tab w:val="left" w:pos="720"/>
              </w:tabs>
              <w:spacing w:after="0" w:line="240" w:lineRule="auto"/>
              <w:ind w:left="-46" w:right="-45"/>
              <w:jc w:val="center"/>
              <w:rPr>
                <w:rFonts w:cs="Times New Roman"/>
                <w:szCs w:val="22"/>
                <w:cs/>
              </w:rPr>
            </w:pPr>
            <w:r w:rsidRPr="00601549">
              <w:rPr>
                <w:rFonts w:cs="Times New Roman"/>
                <w:szCs w:val="22"/>
              </w:rPr>
              <w:t xml:space="preserve">12-month </w:t>
            </w:r>
            <w:r w:rsidR="00263929" w:rsidRPr="00601549">
              <w:rPr>
                <w:rFonts w:cs="Times New Roman"/>
                <w:szCs w:val="22"/>
              </w:rPr>
              <w:br/>
            </w:r>
            <w:r w:rsidRPr="00601549">
              <w:rPr>
                <w:rFonts w:cs="Times New Roman"/>
                <w:szCs w:val="22"/>
              </w:rPr>
              <w:t>ECL</w:t>
            </w:r>
          </w:p>
        </w:tc>
        <w:tc>
          <w:tcPr>
            <w:tcW w:w="103" w:type="dxa"/>
            <w:vAlign w:val="bottom"/>
          </w:tcPr>
          <w:p w14:paraId="235D4B26" w14:textId="77777777" w:rsidR="007C6A30" w:rsidRPr="00601549" w:rsidRDefault="007C6A30" w:rsidP="00984F4C">
            <w:pPr>
              <w:pStyle w:val="index"/>
              <w:tabs>
                <w:tab w:val="left" w:pos="720"/>
              </w:tabs>
              <w:spacing w:after="0" w:line="240" w:lineRule="auto"/>
              <w:jc w:val="center"/>
              <w:rPr>
                <w:szCs w:val="22"/>
                <w:cs/>
              </w:rPr>
            </w:pPr>
          </w:p>
        </w:tc>
        <w:tc>
          <w:tcPr>
            <w:tcW w:w="1530" w:type="dxa"/>
            <w:vAlign w:val="bottom"/>
            <w:hideMark/>
          </w:tcPr>
          <w:p w14:paraId="4D18C88C" w14:textId="77777777" w:rsidR="007C6A30" w:rsidRPr="00601549" w:rsidRDefault="007C6A30" w:rsidP="00984F4C">
            <w:pPr>
              <w:pStyle w:val="index"/>
              <w:tabs>
                <w:tab w:val="left" w:pos="720"/>
              </w:tabs>
              <w:spacing w:after="0" w:line="240" w:lineRule="auto"/>
              <w:jc w:val="center"/>
              <w:rPr>
                <w:rFonts w:cs="Times New Roman"/>
                <w:szCs w:val="22"/>
                <w:cs/>
              </w:rPr>
            </w:pPr>
            <w:r w:rsidRPr="00601549">
              <w:rPr>
                <w:szCs w:val="22"/>
              </w:rPr>
              <w:t>Lifetime ECL</w:t>
            </w:r>
            <w:r w:rsidR="006C61E7" w:rsidRPr="00601549">
              <w:rPr>
                <w:szCs w:val="22"/>
              </w:rPr>
              <w:t>,</w:t>
            </w:r>
            <w:r w:rsidRPr="00601549">
              <w:rPr>
                <w:szCs w:val="22"/>
              </w:rPr>
              <w:t xml:space="preserve"> </w:t>
            </w:r>
            <w:r w:rsidRPr="00601549">
              <w:rPr>
                <w:szCs w:val="22"/>
              </w:rPr>
              <w:br/>
            </w:r>
            <w:r w:rsidRPr="00601549">
              <w:rPr>
                <w:rFonts w:cs="Times New Roman"/>
                <w:szCs w:val="22"/>
              </w:rPr>
              <w:t>credit</w:t>
            </w:r>
            <w:r w:rsidR="00263929" w:rsidRPr="00601549">
              <w:rPr>
                <w:rFonts w:cs="Times New Roman"/>
                <w:szCs w:val="22"/>
              </w:rPr>
              <w:t>-</w:t>
            </w:r>
            <w:r w:rsidRPr="00601549">
              <w:rPr>
                <w:rFonts w:cs="Times New Roman"/>
                <w:szCs w:val="22"/>
              </w:rPr>
              <w:t>impaired</w:t>
            </w:r>
          </w:p>
        </w:tc>
        <w:tc>
          <w:tcPr>
            <w:tcW w:w="103" w:type="dxa"/>
            <w:vAlign w:val="bottom"/>
          </w:tcPr>
          <w:p w14:paraId="4AD2713C" w14:textId="77777777" w:rsidR="007C6A30" w:rsidRPr="00601549" w:rsidRDefault="007C6A30" w:rsidP="00984F4C">
            <w:pPr>
              <w:pStyle w:val="index"/>
              <w:tabs>
                <w:tab w:val="left" w:pos="720"/>
              </w:tabs>
              <w:spacing w:after="0" w:line="240" w:lineRule="auto"/>
              <w:jc w:val="center"/>
              <w:rPr>
                <w:szCs w:val="22"/>
                <w:cs/>
              </w:rPr>
            </w:pPr>
          </w:p>
        </w:tc>
        <w:tc>
          <w:tcPr>
            <w:tcW w:w="1615" w:type="dxa"/>
            <w:vAlign w:val="bottom"/>
            <w:hideMark/>
          </w:tcPr>
          <w:p w14:paraId="064EE47D" w14:textId="77777777" w:rsidR="007C6A30" w:rsidRPr="00601549" w:rsidRDefault="007C6A30" w:rsidP="00984F4C">
            <w:pPr>
              <w:pStyle w:val="index"/>
              <w:tabs>
                <w:tab w:val="left" w:pos="720"/>
              </w:tabs>
              <w:spacing w:after="0" w:line="240" w:lineRule="auto"/>
              <w:jc w:val="center"/>
              <w:rPr>
                <w:rFonts w:eastAsia="AngsanaNew"/>
                <w:szCs w:val="22"/>
                <w:lang w:eastAsia="en-GB" w:bidi="th-TH"/>
              </w:rPr>
            </w:pPr>
            <w:r w:rsidRPr="00601549">
              <w:rPr>
                <w:szCs w:val="22"/>
              </w:rPr>
              <w:t>Total</w:t>
            </w:r>
          </w:p>
        </w:tc>
      </w:tr>
      <w:tr w:rsidR="007C6A30" w:rsidRPr="00601549" w14:paraId="5D508DD5" w14:textId="77777777" w:rsidTr="00263929">
        <w:trPr>
          <w:trHeight w:val="20"/>
        </w:trPr>
        <w:tc>
          <w:tcPr>
            <w:tcW w:w="3647" w:type="dxa"/>
            <w:vAlign w:val="bottom"/>
          </w:tcPr>
          <w:p w14:paraId="70A29412" w14:textId="77777777" w:rsidR="007C6A30" w:rsidRPr="00601549" w:rsidRDefault="007C6A30" w:rsidP="00984F4C">
            <w:pPr>
              <w:tabs>
                <w:tab w:val="left" w:pos="720"/>
              </w:tabs>
              <w:autoSpaceDE w:val="0"/>
              <w:autoSpaceDN w:val="0"/>
              <w:adjustRightInd w:val="0"/>
              <w:spacing w:line="240" w:lineRule="auto"/>
              <w:ind w:left="270" w:hanging="270"/>
              <w:jc w:val="center"/>
              <w:rPr>
                <w:rFonts w:eastAsia="AngsanaNew"/>
                <w:szCs w:val="22"/>
                <w:lang w:eastAsia="en-GB"/>
              </w:rPr>
            </w:pPr>
          </w:p>
        </w:tc>
        <w:tc>
          <w:tcPr>
            <w:tcW w:w="720" w:type="dxa"/>
          </w:tcPr>
          <w:p w14:paraId="28176A61" w14:textId="77777777" w:rsidR="007C6A30" w:rsidRPr="00601549" w:rsidRDefault="007C6A30" w:rsidP="00984F4C">
            <w:pPr>
              <w:tabs>
                <w:tab w:val="decimal" w:pos="861"/>
              </w:tabs>
              <w:spacing w:line="240" w:lineRule="auto"/>
              <w:ind w:right="-59"/>
              <w:jc w:val="center"/>
              <w:rPr>
                <w:rFonts w:eastAsia="MS Mincho" w:cs="Times New Roman"/>
                <w:i/>
                <w:iCs/>
                <w:szCs w:val="22"/>
              </w:rPr>
            </w:pPr>
          </w:p>
        </w:tc>
        <w:tc>
          <w:tcPr>
            <w:tcW w:w="4791" w:type="dxa"/>
            <w:gridSpan w:val="5"/>
          </w:tcPr>
          <w:p w14:paraId="2558DE30" w14:textId="77777777" w:rsidR="007C6A30" w:rsidRPr="00601549" w:rsidRDefault="007C6A30" w:rsidP="00984F4C">
            <w:pPr>
              <w:tabs>
                <w:tab w:val="decimal" w:pos="861"/>
              </w:tabs>
              <w:spacing w:line="240" w:lineRule="auto"/>
              <w:ind w:right="-59"/>
              <w:jc w:val="center"/>
              <w:rPr>
                <w:szCs w:val="22"/>
              </w:rPr>
            </w:pPr>
            <w:r w:rsidRPr="00601549">
              <w:rPr>
                <w:rFonts w:eastAsia="MS Mincho" w:cs="Times New Roman"/>
                <w:i/>
                <w:iCs/>
                <w:szCs w:val="22"/>
              </w:rPr>
              <w:t>(in thousand Baht)</w:t>
            </w:r>
          </w:p>
        </w:tc>
      </w:tr>
      <w:tr w:rsidR="007C6A30" w:rsidRPr="00601549" w14:paraId="58AEFD98" w14:textId="77777777" w:rsidTr="00B967AD">
        <w:trPr>
          <w:trHeight w:val="20"/>
        </w:trPr>
        <w:tc>
          <w:tcPr>
            <w:tcW w:w="3647" w:type="dxa"/>
            <w:vAlign w:val="bottom"/>
          </w:tcPr>
          <w:p w14:paraId="765E1FA2" w14:textId="4C472AE0" w:rsidR="007C6A30" w:rsidRPr="00601549" w:rsidRDefault="00B967AD" w:rsidP="00472F96">
            <w:pPr>
              <w:tabs>
                <w:tab w:val="left" w:pos="720"/>
              </w:tabs>
              <w:autoSpaceDE w:val="0"/>
              <w:autoSpaceDN w:val="0"/>
              <w:adjustRightInd w:val="0"/>
              <w:spacing w:line="240" w:lineRule="auto"/>
              <w:ind w:left="270" w:hanging="270"/>
              <w:rPr>
                <w:rFonts w:eastAsia="AngsanaNew"/>
                <w:szCs w:val="22"/>
                <w:lang w:eastAsia="en-GB"/>
              </w:rPr>
            </w:pPr>
            <w:r w:rsidRPr="00601549">
              <w:rPr>
                <w:rFonts w:eastAsia="AngsanaNew"/>
                <w:szCs w:val="22"/>
                <w:lang w:val="en-US" w:eastAsia="en-GB"/>
              </w:rPr>
              <w:t xml:space="preserve">At 1 January 2020 </w:t>
            </w:r>
            <w:r w:rsidR="007C6A30" w:rsidRPr="00601549">
              <w:rPr>
                <w:rFonts w:eastAsia="AngsanaNew"/>
                <w:szCs w:val="22"/>
                <w:lang w:eastAsia="en-GB"/>
              </w:rPr>
              <w:t xml:space="preserve">- adjusted </w:t>
            </w:r>
          </w:p>
        </w:tc>
        <w:tc>
          <w:tcPr>
            <w:tcW w:w="720" w:type="dxa"/>
          </w:tcPr>
          <w:p w14:paraId="13F08257" w14:textId="77777777" w:rsidR="007C6A30" w:rsidRPr="00601549" w:rsidRDefault="007C6A30" w:rsidP="007C6A30">
            <w:pPr>
              <w:ind w:right="50"/>
              <w:jc w:val="center"/>
              <w:rPr>
                <w:i/>
                <w:iCs/>
              </w:rPr>
            </w:pPr>
            <w:r w:rsidRPr="00601549">
              <w:rPr>
                <w:i/>
                <w:iCs/>
              </w:rPr>
              <w:t>3</w:t>
            </w:r>
          </w:p>
        </w:tc>
        <w:tc>
          <w:tcPr>
            <w:tcW w:w="1440" w:type="dxa"/>
          </w:tcPr>
          <w:p w14:paraId="0CC4FA15" w14:textId="77777777" w:rsidR="007C6A30" w:rsidRPr="00601549" w:rsidRDefault="007C6A30" w:rsidP="00472F96">
            <w:pPr>
              <w:ind w:right="50"/>
              <w:jc w:val="right"/>
            </w:pPr>
            <w:r w:rsidRPr="00601549">
              <w:t>22</w:t>
            </w:r>
          </w:p>
        </w:tc>
        <w:tc>
          <w:tcPr>
            <w:tcW w:w="103" w:type="dxa"/>
          </w:tcPr>
          <w:p w14:paraId="7BBAAD20" w14:textId="77777777" w:rsidR="007C6A30" w:rsidRPr="00601549" w:rsidRDefault="007C6A30" w:rsidP="00472F96">
            <w:pPr>
              <w:jc w:val="right"/>
            </w:pPr>
          </w:p>
        </w:tc>
        <w:tc>
          <w:tcPr>
            <w:tcW w:w="1530" w:type="dxa"/>
          </w:tcPr>
          <w:p w14:paraId="439098FD" w14:textId="77777777" w:rsidR="007C6A30" w:rsidRPr="00601549" w:rsidRDefault="007C6A30" w:rsidP="00472F96">
            <w:pPr>
              <w:ind w:right="140"/>
              <w:jc w:val="right"/>
            </w:pPr>
            <w:r w:rsidRPr="00601549">
              <w:t>65,916</w:t>
            </w:r>
          </w:p>
        </w:tc>
        <w:tc>
          <w:tcPr>
            <w:tcW w:w="103" w:type="dxa"/>
          </w:tcPr>
          <w:p w14:paraId="1D49FF33" w14:textId="77777777" w:rsidR="007C6A30" w:rsidRPr="00601549" w:rsidRDefault="007C6A30" w:rsidP="00472F96">
            <w:pPr>
              <w:jc w:val="right"/>
            </w:pPr>
          </w:p>
        </w:tc>
        <w:tc>
          <w:tcPr>
            <w:tcW w:w="1615" w:type="dxa"/>
          </w:tcPr>
          <w:p w14:paraId="3AD00079" w14:textId="77777777" w:rsidR="007C6A30" w:rsidRPr="00601549" w:rsidRDefault="007C6A30" w:rsidP="00472F96">
            <w:pPr>
              <w:ind w:right="50"/>
              <w:jc w:val="right"/>
            </w:pPr>
            <w:r w:rsidRPr="00601549">
              <w:t>65,938</w:t>
            </w:r>
          </w:p>
        </w:tc>
      </w:tr>
      <w:tr w:rsidR="007C6A30" w:rsidRPr="00601549" w14:paraId="5F2CCADE" w14:textId="77777777" w:rsidTr="00B967AD">
        <w:trPr>
          <w:trHeight w:val="20"/>
        </w:trPr>
        <w:tc>
          <w:tcPr>
            <w:tcW w:w="3647" w:type="dxa"/>
            <w:vAlign w:val="bottom"/>
          </w:tcPr>
          <w:p w14:paraId="4C438FAD" w14:textId="77777777" w:rsidR="007C6A30" w:rsidRPr="00601549" w:rsidRDefault="007C6A30" w:rsidP="00472F96">
            <w:pPr>
              <w:tabs>
                <w:tab w:val="left" w:pos="720"/>
              </w:tabs>
              <w:autoSpaceDE w:val="0"/>
              <w:autoSpaceDN w:val="0"/>
              <w:adjustRightInd w:val="0"/>
              <w:spacing w:line="240" w:lineRule="auto"/>
              <w:ind w:left="270" w:hanging="270"/>
              <w:rPr>
                <w:rFonts w:eastAsia="AngsanaNew"/>
                <w:szCs w:val="22"/>
                <w:lang w:eastAsia="en-GB"/>
              </w:rPr>
            </w:pPr>
            <w:r w:rsidRPr="00601549">
              <w:rPr>
                <w:rFonts w:eastAsia="AngsanaNew"/>
                <w:szCs w:val="22"/>
                <w:lang w:eastAsia="en-GB"/>
              </w:rPr>
              <w:t xml:space="preserve">Changes from remeasurement of ECL </w:t>
            </w:r>
          </w:p>
        </w:tc>
        <w:tc>
          <w:tcPr>
            <w:tcW w:w="720" w:type="dxa"/>
          </w:tcPr>
          <w:p w14:paraId="56EBC96C" w14:textId="77777777" w:rsidR="007C6A30" w:rsidRPr="00601549" w:rsidRDefault="007C6A30" w:rsidP="00472F96">
            <w:pPr>
              <w:ind w:right="50"/>
              <w:jc w:val="right"/>
            </w:pPr>
          </w:p>
        </w:tc>
        <w:tc>
          <w:tcPr>
            <w:tcW w:w="1440" w:type="dxa"/>
            <w:tcBorders>
              <w:bottom w:val="single" w:sz="4" w:space="0" w:color="auto"/>
            </w:tcBorders>
          </w:tcPr>
          <w:p w14:paraId="2E9B0B74" w14:textId="12A9541B" w:rsidR="007C6A30" w:rsidRPr="00601549" w:rsidRDefault="00456671" w:rsidP="00472F96">
            <w:pPr>
              <w:ind w:right="50"/>
              <w:jc w:val="right"/>
            </w:pPr>
            <w:r w:rsidRPr="00601549">
              <w:t>10</w:t>
            </w:r>
          </w:p>
        </w:tc>
        <w:tc>
          <w:tcPr>
            <w:tcW w:w="103" w:type="dxa"/>
          </w:tcPr>
          <w:p w14:paraId="0D13251B" w14:textId="77777777" w:rsidR="007C6A30" w:rsidRPr="00601549" w:rsidRDefault="007C6A30" w:rsidP="00472F96">
            <w:pPr>
              <w:jc w:val="right"/>
            </w:pPr>
          </w:p>
        </w:tc>
        <w:tc>
          <w:tcPr>
            <w:tcW w:w="1530" w:type="dxa"/>
            <w:tcBorders>
              <w:bottom w:val="single" w:sz="4" w:space="0" w:color="auto"/>
            </w:tcBorders>
          </w:tcPr>
          <w:p w14:paraId="3283269F" w14:textId="3FE87890" w:rsidR="007C6A30" w:rsidRPr="00601549" w:rsidRDefault="00456671" w:rsidP="00472F96">
            <w:pPr>
              <w:ind w:right="140"/>
              <w:jc w:val="right"/>
            </w:pPr>
            <w:r w:rsidRPr="00601549">
              <w:t>82</w:t>
            </w:r>
          </w:p>
        </w:tc>
        <w:tc>
          <w:tcPr>
            <w:tcW w:w="103" w:type="dxa"/>
          </w:tcPr>
          <w:p w14:paraId="6C6D62DF" w14:textId="77777777" w:rsidR="007C6A30" w:rsidRPr="00601549" w:rsidRDefault="007C6A30" w:rsidP="00472F96">
            <w:pPr>
              <w:jc w:val="right"/>
            </w:pPr>
          </w:p>
        </w:tc>
        <w:tc>
          <w:tcPr>
            <w:tcW w:w="1615" w:type="dxa"/>
            <w:tcBorders>
              <w:bottom w:val="single" w:sz="4" w:space="0" w:color="auto"/>
            </w:tcBorders>
          </w:tcPr>
          <w:p w14:paraId="3B76FF4C" w14:textId="433A2C7A" w:rsidR="007C6A30" w:rsidRPr="00601549" w:rsidRDefault="00456671" w:rsidP="00472F96">
            <w:pPr>
              <w:ind w:right="50"/>
              <w:jc w:val="right"/>
            </w:pPr>
            <w:r w:rsidRPr="00601549">
              <w:t>92</w:t>
            </w:r>
          </w:p>
        </w:tc>
      </w:tr>
      <w:tr w:rsidR="007C6A30" w:rsidRPr="0078042B" w14:paraId="24B02912" w14:textId="77777777" w:rsidTr="00B967AD">
        <w:trPr>
          <w:trHeight w:val="20"/>
        </w:trPr>
        <w:tc>
          <w:tcPr>
            <w:tcW w:w="3647" w:type="dxa"/>
            <w:vAlign w:val="bottom"/>
          </w:tcPr>
          <w:p w14:paraId="546F92B2" w14:textId="43AA07D2" w:rsidR="007C6A30" w:rsidRPr="00601549" w:rsidRDefault="00B967AD" w:rsidP="00472F96">
            <w:pPr>
              <w:tabs>
                <w:tab w:val="left" w:pos="720"/>
              </w:tabs>
              <w:autoSpaceDE w:val="0"/>
              <w:autoSpaceDN w:val="0"/>
              <w:adjustRightInd w:val="0"/>
              <w:spacing w:line="240" w:lineRule="auto"/>
              <w:ind w:left="270" w:hanging="270"/>
              <w:rPr>
                <w:rFonts w:eastAsia="AngsanaNew"/>
                <w:b/>
                <w:bCs/>
                <w:szCs w:val="22"/>
                <w:lang w:eastAsia="en-GB"/>
              </w:rPr>
            </w:pPr>
            <w:r w:rsidRPr="00601549">
              <w:rPr>
                <w:rFonts w:eastAsia="AngsanaNew"/>
                <w:b/>
                <w:bCs/>
                <w:szCs w:val="22"/>
                <w:lang w:eastAsia="en-GB"/>
              </w:rPr>
              <w:t>At 31 December 2020</w:t>
            </w:r>
          </w:p>
        </w:tc>
        <w:tc>
          <w:tcPr>
            <w:tcW w:w="720" w:type="dxa"/>
          </w:tcPr>
          <w:p w14:paraId="575B8DA8" w14:textId="77777777" w:rsidR="007C6A30" w:rsidRPr="00601549" w:rsidRDefault="007C6A30" w:rsidP="00472F96">
            <w:pPr>
              <w:ind w:right="50"/>
              <w:jc w:val="right"/>
              <w:rPr>
                <w:b/>
                <w:bCs/>
              </w:rPr>
            </w:pPr>
          </w:p>
        </w:tc>
        <w:tc>
          <w:tcPr>
            <w:tcW w:w="1440" w:type="dxa"/>
            <w:tcBorders>
              <w:top w:val="single" w:sz="4" w:space="0" w:color="auto"/>
              <w:bottom w:val="double" w:sz="4" w:space="0" w:color="auto"/>
            </w:tcBorders>
          </w:tcPr>
          <w:p w14:paraId="6E563B72" w14:textId="4649AD7B" w:rsidR="007C6A30" w:rsidRPr="00601549" w:rsidRDefault="00456671" w:rsidP="00472F96">
            <w:pPr>
              <w:ind w:right="50"/>
              <w:jc w:val="right"/>
              <w:rPr>
                <w:b/>
                <w:bCs/>
              </w:rPr>
            </w:pPr>
            <w:r w:rsidRPr="00601549">
              <w:rPr>
                <w:b/>
                <w:bCs/>
              </w:rPr>
              <w:t>32</w:t>
            </w:r>
          </w:p>
        </w:tc>
        <w:tc>
          <w:tcPr>
            <w:tcW w:w="103" w:type="dxa"/>
          </w:tcPr>
          <w:p w14:paraId="7D33874F" w14:textId="77777777" w:rsidR="007C6A30" w:rsidRPr="00601549" w:rsidRDefault="007C6A30" w:rsidP="00472F96">
            <w:pPr>
              <w:jc w:val="right"/>
              <w:rPr>
                <w:b/>
                <w:bCs/>
              </w:rPr>
            </w:pPr>
          </w:p>
        </w:tc>
        <w:tc>
          <w:tcPr>
            <w:tcW w:w="1530" w:type="dxa"/>
            <w:tcBorders>
              <w:top w:val="single" w:sz="4" w:space="0" w:color="auto"/>
              <w:bottom w:val="double" w:sz="4" w:space="0" w:color="auto"/>
            </w:tcBorders>
          </w:tcPr>
          <w:p w14:paraId="3CDAEE7D" w14:textId="42B7DCED" w:rsidR="007C6A30" w:rsidRPr="00601549" w:rsidRDefault="00456671" w:rsidP="00472F96">
            <w:pPr>
              <w:ind w:right="140"/>
              <w:jc w:val="right"/>
              <w:rPr>
                <w:b/>
                <w:bCs/>
              </w:rPr>
            </w:pPr>
            <w:r w:rsidRPr="00601549">
              <w:rPr>
                <w:b/>
                <w:bCs/>
              </w:rPr>
              <w:t>65,998</w:t>
            </w:r>
          </w:p>
        </w:tc>
        <w:tc>
          <w:tcPr>
            <w:tcW w:w="103" w:type="dxa"/>
          </w:tcPr>
          <w:p w14:paraId="35FC16F0" w14:textId="77777777" w:rsidR="007C6A30" w:rsidRPr="00601549" w:rsidRDefault="007C6A30" w:rsidP="00472F96">
            <w:pPr>
              <w:jc w:val="right"/>
              <w:rPr>
                <w:b/>
                <w:bCs/>
              </w:rPr>
            </w:pPr>
          </w:p>
        </w:tc>
        <w:tc>
          <w:tcPr>
            <w:tcW w:w="1615" w:type="dxa"/>
            <w:tcBorders>
              <w:top w:val="single" w:sz="4" w:space="0" w:color="auto"/>
              <w:bottom w:val="double" w:sz="4" w:space="0" w:color="auto"/>
            </w:tcBorders>
          </w:tcPr>
          <w:p w14:paraId="2308D3C0" w14:textId="644D93A5" w:rsidR="007C6A30" w:rsidRPr="00601549" w:rsidRDefault="00456671" w:rsidP="00472F96">
            <w:pPr>
              <w:ind w:right="50"/>
              <w:jc w:val="right"/>
              <w:rPr>
                <w:b/>
                <w:bCs/>
              </w:rPr>
            </w:pPr>
            <w:r w:rsidRPr="00601549">
              <w:rPr>
                <w:b/>
                <w:bCs/>
              </w:rPr>
              <w:t>66,030</w:t>
            </w:r>
          </w:p>
        </w:tc>
      </w:tr>
    </w:tbl>
    <w:p w14:paraId="1BBDE29B" w14:textId="5BD79691" w:rsidR="00984F4C" w:rsidRDefault="00984F4C" w:rsidP="0056428F">
      <w:pPr>
        <w:spacing w:line="240" w:lineRule="atLeast"/>
        <w:ind w:left="547" w:right="9"/>
        <w:jc w:val="both"/>
        <w:rPr>
          <w:szCs w:val="22"/>
        </w:rPr>
      </w:pPr>
    </w:p>
    <w:p w14:paraId="2DA37B83" w14:textId="77777777" w:rsidR="002869B9" w:rsidRDefault="00EE4045" w:rsidP="003711DE">
      <w:pPr>
        <w:spacing w:line="240" w:lineRule="atLeast"/>
        <w:ind w:left="540" w:right="9"/>
        <w:jc w:val="both"/>
        <w:rPr>
          <w:rFonts w:eastAsia="Angsana New" w:cs="Times New Roman"/>
          <w:szCs w:val="22"/>
        </w:rPr>
      </w:pPr>
      <w:r w:rsidRPr="00BA4361">
        <w:rPr>
          <w:rFonts w:eastAsia="Angsana New" w:cs="Times New Roman"/>
          <w:szCs w:val="22"/>
        </w:rPr>
        <w:t xml:space="preserve">As at </w:t>
      </w:r>
      <w:r w:rsidR="00E35AA0" w:rsidRPr="00E35AA0">
        <w:rPr>
          <w:rFonts w:cs="Times New Roman"/>
          <w:szCs w:val="22"/>
        </w:rPr>
        <w:t xml:space="preserve">31 December </w:t>
      </w:r>
      <w:r w:rsidR="00F861A5" w:rsidRPr="00BA4361">
        <w:rPr>
          <w:rFonts w:cs="Times New Roman"/>
          <w:szCs w:val="22"/>
        </w:rPr>
        <w:t>20</w:t>
      </w:r>
      <w:r w:rsidR="00B12DEF">
        <w:rPr>
          <w:rFonts w:cs="Times New Roman"/>
          <w:szCs w:val="22"/>
        </w:rPr>
        <w:t>19</w:t>
      </w:r>
      <w:r w:rsidRPr="00BA4361">
        <w:rPr>
          <w:rFonts w:eastAsia="Angsana New" w:cs="Times New Roman"/>
          <w:szCs w:val="22"/>
        </w:rPr>
        <w:t xml:space="preserve">, the </w:t>
      </w:r>
      <w:r w:rsidR="002869B9" w:rsidRPr="00BA4361">
        <w:rPr>
          <w:rFonts w:eastAsia="Angsana New" w:cs="Times New Roman"/>
          <w:szCs w:val="22"/>
        </w:rPr>
        <w:t>Group</w:t>
      </w:r>
      <w:r w:rsidR="00BA4361">
        <w:rPr>
          <w:rFonts w:eastAsia="Angsana New" w:cs="Times New Roman"/>
          <w:szCs w:val="22"/>
        </w:rPr>
        <w:t xml:space="preserve"> and the Company</w:t>
      </w:r>
      <w:r w:rsidRPr="00BA4361">
        <w:rPr>
          <w:rFonts w:eastAsia="Angsana New" w:cs="Times New Roman"/>
          <w:szCs w:val="22"/>
        </w:rPr>
        <w:t xml:space="preserve"> ha</w:t>
      </w:r>
      <w:r w:rsidR="00BA4361">
        <w:rPr>
          <w:rFonts w:eastAsia="Angsana New" w:cs="Times New Roman"/>
          <w:szCs w:val="22"/>
        </w:rPr>
        <w:t>ve</w:t>
      </w:r>
      <w:r w:rsidRPr="00BA4361">
        <w:rPr>
          <w:rFonts w:eastAsia="Angsana New" w:cs="Times New Roman"/>
          <w:szCs w:val="22"/>
        </w:rPr>
        <w:t xml:space="preserve"> ceased to recognise interest income from securities business receivables including accrued interest receivable</w:t>
      </w:r>
      <w:r w:rsidR="00BA4361">
        <w:rPr>
          <w:rFonts w:eastAsia="Angsana New" w:cs="Times New Roman"/>
          <w:szCs w:val="22"/>
        </w:rPr>
        <w:t>s</w:t>
      </w:r>
      <w:r w:rsidRPr="00BA4361">
        <w:rPr>
          <w:rFonts w:eastAsia="Angsana New" w:cs="Times New Roman"/>
          <w:szCs w:val="22"/>
        </w:rPr>
        <w:t xml:space="preserve"> amounting to Baht</w:t>
      </w:r>
      <w:r w:rsidR="009002EF">
        <w:rPr>
          <w:rFonts w:eastAsia="Angsana New" w:cs="Times New Roman"/>
          <w:szCs w:val="22"/>
        </w:rPr>
        <w:t xml:space="preserve"> </w:t>
      </w:r>
      <w:r w:rsidR="00B53D89">
        <w:rPr>
          <w:rFonts w:eastAsia="Angsana New" w:cs="Times New Roman"/>
          <w:szCs w:val="22"/>
        </w:rPr>
        <w:t>65.9</w:t>
      </w:r>
      <w:r w:rsidRPr="00BA4361">
        <w:rPr>
          <w:rFonts w:eastAsia="Angsana New" w:cs="Times New Roman"/>
          <w:szCs w:val="22"/>
        </w:rPr>
        <w:t xml:space="preserve"> million, for which the allowance for doubtful accounts was fully set up in accordance with the </w:t>
      </w:r>
      <w:r w:rsidR="004B692F">
        <w:rPr>
          <w:rFonts w:eastAsia="Angsana New" w:cs="Times New Roman"/>
          <w:szCs w:val="22"/>
        </w:rPr>
        <w:t>notification</w:t>
      </w:r>
      <w:r w:rsidRPr="00BA4361">
        <w:rPr>
          <w:rFonts w:eastAsia="Angsana New" w:cs="Times New Roman"/>
          <w:szCs w:val="22"/>
        </w:rPr>
        <w:t xml:space="preserve"> of the Thai Securities and Exchange Commission, regarding</w:t>
      </w:r>
      <w:r w:rsidR="00984F4C">
        <w:rPr>
          <w:rFonts w:eastAsia="Angsana New" w:cs="Times New Roman"/>
          <w:szCs w:val="22"/>
        </w:rPr>
        <w:t xml:space="preserve"> to</w:t>
      </w:r>
      <w:r w:rsidRPr="00BA4361">
        <w:rPr>
          <w:rFonts w:eastAsia="Angsana New" w:cs="Times New Roman"/>
          <w:szCs w:val="22"/>
        </w:rPr>
        <w:t xml:space="preserve"> </w:t>
      </w:r>
      <w:r w:rsidR="00C84E72" w:rsidRPr="00D16B70">
        <w:rPr>
          <w:rFonts w:eastAsia="Angsana New" w:cs="Times New Roman"/>
          <w:i/>
          <w:iCs/>
          <w:szCs w:val="22"/>
        </w:rPr>
        <w:t>A</w:t>
      </w:r>
      <w:r w:rsidRPr="00D16B70">
        <w:rPr>
          <w:rFonts w:eastAsia="Angsana New" w:cs="Times New Roman"/>
          <w:i/>
          <w:iCs/>
          <w:szCs w:val="22"/>
        </w:rPr>
        <w:t xml:space="preserve">ccounting for </w:t>
      </w:r>
      <w:r w:rsidR="00C84E72" w:rsidRPr="00D16B70">
        <w:rPr>
          <w:rFonts w:eastAsia="Angsana New" w:cs="Times New Roman"/>
          <w:i/>
          <w:iCs/>
          <w:szCs w:val="22"/>
        </w:rPr>
        <w:t>N</w:t>
      </w:r>
      <w:r w:rsidRPr="00D16B70">
        <w:rPr>
          <w:rFonts w:eastAsia="Angsana New" w:cs="Times New Roman"/>
          <w:i/>
          <w:iCs/>
          <w:szCs w:val="22"/>
        </w:rPr>
        <w:t>on-</w:t>
      </w:r>
      <w:r w:rsidR="00C84E72" w:rsidRPr="00D16B70">
        <w:rPr>
          <w:rFonts w:eastAsia="Angsana New" w:cs="Times New Roman"/>
          <w:i/>
          <w:iCs/>
          <w:szCs w:val="22"/>
        </w:rPr>
        <w:t>P</w:t>
      </w:r>
      <w:r w:rsidRPr="00D16B70">
        <w:rPr>
          <w:rFonts w:eastAsia="Angsana New" w:cs="Times New Roman"/>
          <w:i/>
          <w:iCs/>
          <w:szCs w:val="22"/>
        </w:rPr>
        <w:t xml:space="preserve">erforming </w:t>
      </w:r>
      <w:r w:rsidR="00C84E72" w:rsidRPr="00D16B70">
        <w:rPr>
          <w:rFonts w:eastAsia="Angsana New" w:cs="Times New Roman"/>
          <w:i/>
          <w:iCs/>
          <w:szCs w:val="22"/>
        </w:rPr>
        <w:t>Loan</w:t>
      </w:r>
      <w:r w:rsidRPr="00D16B70">
        <w:rPr>
          <w:rFonts w:eastAsia="Angsana New" w:cs="Times New Roman"/>
          <w:i/>
          <w:iCs/>
          <w:szCs w:val="22"/>
        </w:rPr>
        <w:t xml:space="preserve">s of </w:t>
      </w:r>
      <w:r w:rsidR="00C84E72" w:rsidRPr="00D16B70">
        <w:rPr>
          <w:rFonts w:eastAsia="Angsana New" w:cs="Times New Roman"/>
          <w:i/>
          <w:iCs/>
          <w:szCs w:val="22"/>
        </w:rPr>
        <w:t>S</w:t>
      </w:r>
      <w:r w:rsidRPr="00D16B70">
        <w:rPr>
          <w:rFonts w:eastAsia="Angsana New" w:cs="Times New Roman"/>
          <w:i/>
          <w:iCs/>
          <w:szCs w:val="22"/>
        </w:rPr>
        <w:t xml:space="preserve">ecurities </w:t>
      </w:r>
      <w:r w:rsidR="00C84E72" w:rsidRPr="00D16B70">
        <w:rPr>
          <w:rFonts w:eastAsia="Angsana New" w:cs="Times New Roman"/>
          <w:i/>
          <w:iCs/>
          <w:szCs w:val="22"/>
        </w:rPr>
        <w:t>C</w:t>
      </w:r>
      <w:r w:rsidRPr="00D16B70">
        <w:rPr>
          <w:rFonts w:eastAsia="Angsana New" w:cs="Times New Roman"/>
          <w:i/>
          <w:iCs/>
          <w:szCs w:val="22"/>
        </w:rPr>
        <w:t>ompanies</w:t>
      </w:r>
      <w:r w:rsidRPr="00BA4361">
        <w:rPr>
          <w:rFonts w:eastAsia="Angsana New" w:cs="Times New Roman"/>
          <w:szCs w:val="22"/>
        </w:rPr>
        <w:t>, as follows:</w:t>
      </w:r>
    </w:p>
    <w:p w14:paraId="73C624A8" w14:textId="32C57DEA" w:rsidR="007C04D7" w:rsidRDefault="007C04D7">
      <w:pPr>
        <w:spacing w:line="240" w:lineRule="auto"/>
        <w:rPr>
          <w:rFonts w:eastAsia="Angsana New" w:cs="Times New Roman"/>
          <w:szCs w:val="22"/>
        </w:rPr>
      </w:pPr>
      <w:r>
        <w:rPr>
          <w:rFonts w:eastAsia="Angsana New" w:cs="Times New Roman"/>
          <w:szCs w:val="22"/>
        </w:rPr>
        <w:br w:type="page"/>
      </w:r>
    </w:p>
    <w:tbl>
      <w:tblPr>
        <w:tblW w:w="9270" w:type="dxa"/>
        <w:tblInd w:w="360" w:type="dxa"/>
        <w:tblLayout w:type="fixed"/>
        <w:tblLook w:val="01E0" w:firstRow="1" w:lastRow="1" w:firstColumn="1" w:lastColumn="1" w:noHBand="0" w:noVBand="0"/>
      </w:tblPr>
      <w:tblGrid>
        <w:gridCol w:w="4320"/>
        <w:gridCol w:w="1620"/>
        <w:gridCol w:w="270"/>
        <w:gridCol w:w="1350"/>
        <w:gridCol w:w="270"/>
        <w:gridCol w:w="1440"/>
      </w:tblGrid>
      <w:tr w:rsidR="003711DE" w:rsidRPr="002B505D" w14:paraId="0CEAC002" w14:textId="77777777" w:rsidTr="003711DE">
        <w:trPr>
          <w:trHeight w:val="202"/>
        </w:trPr>
        <w:tc>
          <w:tcPr>
            <w:tcW w:w="4320" w:type="dxa"/>
          </w:tcPr>
          <w:p w14:paraId="13793998" w14:textId="77777777" w:rsidR="003711DE" w:rsidRPr="006F53A2" w:rsidRDefault="003711DE"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4950" w:type="dxa"/>
            <w:gridSpan w:val="5"/>
          </w:tcPr>
          <w:p w14:paraId="2CA339BD" w14:textId="77777777" w:rsidR="003711DE" w:rsidRPr="006F53A2" w:rsidRDefault="003711DE" w:rsidP="00B95E97">
            <w:pPr>
              <w:pStyle w:val="BodyText"/>
              <w:spacing w:after="0" w:line="240" w:lineRule="atLeast"/>
              <w:ind w:left="-63" w:right="-108"/>
              <w:jc w:val="center"/>
              <w:rPr>
                <w:rFonts w:eastAsia="MS Mincho" w:cs="Times New Roman"/>
                <w:szCs w:val="22"/>
              </w:rPr>
            </w:pPr>
            <w:r w:rsidRPr="006F53A2">
              <w:rPr>
                <w:rFonts w:eastAsia="MS Mincho" w:cs="Times New Roman"/>
                <w:b/>
                <w:bCs/>
                <w:spacing w:val="-2"/>
                <w:szCs w:val="22"/>
              </w:rPr>
              <w:t>Consolidated and separate financial statements</w:t>
            </w:r>
          </w:p>
        </w:tc>
      </w:tr>
      <w:tr w:rsidR="003711DE" w:rsidRPr="002B505D" w14:paraId="312F9877" w14:textId="77777777" w:rsidTr="003711DE">
        <w:trPr>
          <w:trHeight w:val="202"/>
        </w:trPr>
        <w:tc>
          <w:tcPr>
            <w:tcW w:w="4320" w:type="dxa"/>
          </w:tcPr>
          <w:p w14:paraId="24D4D6FC" w14:textId="77777777" w:rsidR="003711DE" w:rsidRPr="006F53A2" w:rsidRDefault="003711DE"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4950" w:type="dxa"/>
            <w:gridSpan w:val="5"/>
          </w:tcPr>
          <w:p w14:paraId="14483540" w14:textId="77777777" w:rsidR="003711DE" w:rsidRPr="006F53A2" w:rsidRDefault="00B12DEF" w:rsidP="00B95E97">
            <w:pPr>
              <w:pStyle w:val="BodyText"/>
              <w:spacing w:after="0" w:line="240" w:lineRule="atLeast"/>
              <w:ind w:left="-63" w:right="-108"/>
              <w:jc w:val="center"/>
              <w:rPr>
                <w:rFonts w:eastAsia="MS Mincho" w:cs="Times New Roman"/>
                <w:szCs w:val="22"/>
              </w:rPr>
            </w:pPr>
            <w:r>
              <w:rPr>
                <w:rFonts w:cs="Times New Roman"/>
                <w:szCs w:val="22"/>
              </w:rPr>
              <w:t>2019</w:t>
            </w:r>
          </w:p>
        </w:tc>
      </w:tr>
      <w:tr w:rsidR="00984F4C" w:rsidRPr="002B505D" w14:paraId="0E5DDE98" w14:textId="77777777" w:rsidTr="003711DE">
        <w:trPr>
          <w:trHeight w:val="202"/>
        </w:trPr>
        <w:tc>
          <w:tcPr>
            <w:tcW w:w="4320" w:type="dxa"/>
          </w:tcPr>
          <w:p w14:paraId="09F8DA43"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620" w:type="dxa"/>
          </w:tcPr>
          <w:p w14:paraId="2AD9E554" w14:textId="77777777" w:rsidR="00984F4C" w:rsidRPr="006F53A2" w:rsidRDefault="00984F4C" w:rsidP="00984F4C">
            <w:pPr>
              <w:pStyle w:val="BodyText"/>
              <w:spacing w:after="0" w:line="240" w:lineRule="atLeast"/>
              <w:ind w:left="-63" w:right="-108"/>
              <w:jc w:val="center"/>
              <w:rPr>
                <w:rFonts w:eastAsia="MS Mincho" w:cs="Times New Roman"/>
                <w:szCs w:val="22"/>
              </w:rPr>
            </w:pPr>
            <w:r w:rsidRPr="006F53A2">
              <w:rPr>
                <w:rFonts w:eastAsia="MS Mincho" w:cs="Times New Roman"/>
                <w:szCs w:val="22"/>
              </w:rPr>
              <w:t>Receivable</w:t>
            </w:r>
          </w:p>
        </w:tc>
        <w:tc>
          <w:tcPr>
            <w:tcW w:w="270" w:type="dxa"/>
          </w:tcPr>
          <w:p w14:paraId="043F88B5" w14:textId="77777777" w:rsidR="00984F4C" w:rsidRPr="006F53A2" w:rsidRDefault="00984F4C" w:rsidP="00984F4C">
            <w:pPr>
              <w:pStyle w:val="BodyText"/>
              <w:spacing w:after="0" w:line="240" w:lineRule="atLeast"/>
              <w:ind w:right="-41"/>
              <w:jc w:val="center"/>
              <w:rPr>
                <w:rFonts w:cs="Times New Roman"/>
                <w:szCs w:val="22"/>
                <w:lang w:eastAsia="ja-JP"/>
              </w:rPr>
            </w:pPr>
          </w:p>
        </w:tc>
        <w:tc>
          <w:tcPr>
            <w:tcW w:w="1350" w:type="dxa"/>
          </w:tcPr>
          <w:p w14:paraId="146C3C48" w14:textId="77777777" w:rsidR="00984F4C" w:rsidRPr="006F53A2" w:rsidRDefault="00984F4C" w:rsidP="00984F4C">
            <w:pPr>
              <w:pStyle w:val="BodyText"/>
              <w:spacing w:after="0" w:line="240" w:lineRule="atLeast"/>
              <w:ind w:right="-41"/>
              <w:jc w:val="center"/>
              <w:rPr>
                <w:rFonts w:cs="Times New Roman"/>
                <w:szCs w:val="22"/>
                <w:lang w:eastAsia="ja-JP"/>
              </w:rPr>
            </w:pPr>
          </w:p>
        </w:tc>
        <w:tc>
          <w:tcPr>
            <w:tcW w:w="270" w:type="dxa"/>
          </w:tcPr>
          <w:p w14:paraId="1751564C" w14:textId="77777777" w:rsidR="00984F4C" w:rsidRPr="006F53A2" w:rsidRDefault="00984F4C" w:rsidP="00984F4C">
            <w:pPr>
              <w:pStyle w:val="BodyText"/>
              <w:spacing w:after="0" w:line="240" w:lineRule="atLeast"/>
              <w:ind w:left="-63" w:right="-108"/>
              <w:jc w:val="center"/>
              <w:rPr>
                <w:rFonts w:eastAsia="MS Mincho" w:cs="Times New Roman"/>
                <w:szCs w:val="22"/>
              </w:rPr>
            </w:pPr>
          </w:p>
        </w:tc>
        <w:tc>
          <w:tcPr>
            <w:tcW w:w="1440" w:type="dxa"/>
          </w:tcPr>
          <w:p w14:paraId="266867AB" w14:textId="77777777" w:rsidR="00984F4C" w:rsidRPr="006F53A2" w:rsidRDefault="00984F4C" w:rsidP="00984F4C">
            <w:pPr>
              <w:pStyle w:val="BodyText"/>
              <w:spacing w:after="0" w:line="240" w:lineRule="atLeast"/>
              <w:ind w:left="-63" w:right="-108"/>
              <w:jc w:val="center"/>
              <w:rPr>
                <w:rFonts w:eastAsia="MS Mincho" w:cs="Times New Roman"/>
                <w:szCs w:val="22"/>
              </w:rPr>
            </w:pPr>
            <w:r w:rsidRPr="006F53A2">
              <w:rPr>
                <w:rFonts w:eastAsia="MS Mincho" w:cs="Times New Roman"/>
                <w:szCs w:val="22"/>
              </w:rPr>
              <w:t>Receivable</w:t>
            </w:r>
          </w:p>
        </w:tc>
      </w:tr>
      <w:tr w:rsidR="00984F4C" w:rsidRPr="002B505D" w14:paraId="7963C552" w14:textId="77777777" w:rsidTr="003711DE">
        <w:trPr>
          <w:trHeight w:val="202"/>
        </w:trPr>
        <w:tc>
          <w:tcPr>
            <w:tcW w:w="4320" w:type="dxa"/>
          </w:tcPr>
          <w:p w14:paraId="42312E08"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290"/>
              <w:rPr>
                <w:rFonts w:eastAsia="MS Mincho" w:cs="Times New Roman"/>
                <w:szCs w:val="22"/>
              </w:rPr>
            </w:pPr>
          </w:p>
        </w:tc>
        <w:tc>
          <w:tcPr>
            <w:tcW w:w="1620" w:type="dxa"/>
          </w:tcPr>
          <w:p w14:paraId="73BFC750"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balance</w:t>
            </w:r>
          </w:p>
        </w:tc>
        <w:tc>
          <w:tcPr>
            <w:tcW w:w="270" w:type="dxa"/>
          </w:tcPr>
          <w:p w14:paraId="1F4E432C" w14:textId="77777777" w:rsidR="00984F4C" w:rsidRPr="006F53A2" w:rsidRDefault="00984F4C" w:rsidP="00984F4C">
            <w:pPr>
              <w:pStyle w:val="BodyText"/>
              <w:spacing w:after="0" w:line="240" w:lineRule="atLeast"/>
              <w:ind w:right="-41"/>
              <w:jc w:val="center"/>
              <w:rPr>
                <w:rFonts w:cs="Times New Roman"/>
                <w:szCs w:val="22"/>
                <w:lang w:eastAsia="ja-JP"/>
              </w:rPr>
            </w:pPr>
          </w:p>
        </w:tc>
        <w:tc>
          <w:tcPr>
            <w:tcW w:w="1350" w:type="dxa"/>
          </w:tcPr>
          <w:p w14:paraId="1873B33F" w14:textId="77777777" w:rsidR="00984F4C" w:rsidRPr="006F53A2" w:rsidRDefault="00984F4C" w:rsidP="00984F4C">
            <w:pPr>
              <w:pStyle w:val="BodyText"/>
              <w:spacing w:after="0" w:line="240" w:lineRule="atLeast"/>
              <w:ind w:right="-41"/>
              <w:jc w:val="center"/>
              <w:rPr>
                <w:rFonts w:cs="Times New Roman"/>
                <w:szCs w:val="22"/>
                <w:lang w:eastAsia="ja-JP"/>
              </w:rPr>
            </w:pPr>
          </w:p>
        </w:tc>
        <w:tc>
          <w:tcPr>
            <w:tcW w:w="270" w:type="dxa"/>
          </w:tcPr>
          <w:p w14:paraId="29B03D92" w14:textId="77777777" w:rsidR="00984F4C" w:rsidRPr="006F53A2" w:rsidRDefault="00984F4C" w:rsidP="00984F4C">
            <w:pPr>
              <w:pStyle w:val="BodyText"/>
              <w:spacing w:after="0" w:line="240" w:lineRule="atLeast"/>
              <w:ind w:left="-90" w:right="-108"/>
              <w:jc w:val="center"/>
              <w:rPr>
                <w:rFonts w:eastAsia="MS Mincho" w:cs="Times New Roman"/>
                <w:szCs w:val="22"/>
              </w:rPr>
            </w:pPr>
          </w:p>
        </w:tc>
        <w:tc>
          <w:tcPr>
            <w:tcW w:w="1440" w:type="dxa"/>
          </w:tcPr>
          <w:p w14:paraId="6936E107"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balance net</w:t>
            </w:r>
          </w:p>
        </w:tc>
      </w:tr>
      <w:tr w:rsidR="00984F4C" w:rsidRPr="002B505D" w14:paraId="0CAB1398" w14:textId="77777777" w:rsidTr="003711DE">
        <w:trPr>
          <w:trHeight w:val="202"/>
        </w:trPr>
        <w:tc>
          <w:tcPr>
            <w:tcW w:w="4320" w:type="dxa"/>
          </w:tcPr>
          <w:p w14:paraId="0395DDB1"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620" w:type="dxa"/>
          </w:tcPr>
          <w:p w14:paraId="27668F5E"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including</w:t>
            </w:r>
          </w:p>
        </w:tc>
        <w:tc>
          <w:tcPr>
            <w:tcW w:w="270" w:type="dxa"/>
          </w:tcPr>
          <w:p w14:paraId="2496C83D" w14:textId="77777777" w:rsidR="00984F4C" w:rsidRPr="006F53A2" w:rsidRDefault="00984F4C" w:rsidP="00984F4C">
            <w:pPr>
              <w:pStyle w:val="BodyText"/>
              <w:spacing w:after="0" w:line="240" w:lineRule="atLeast"/>
              <w:ind w:left="-90" w:right="-108"/>
              <w:jc w:val="center"/>
              <w:rPr>
                <w:rFonts w:eastAsia="MS Mincho" w:cs="Times New Roman"/>
                <w:szCs w:val="22"/>
              </w:rPr>
            </w:pPr>
          </w:p>
        </w:tc>
        <w:tc>
          <w:tcPr>
            <w:tcW w:w="1350" w:type="dxa"/>
          </w:tcPr>
          <w:p w14:paraId="478CA3C0"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Allowance</w:t>
            </w:r>
          </w:p>
        </w:tc>
        <w:tc>
          <w:tcPr>
            <w:tcW w:w="270" w:type="dxa"/>
          </w:tcPr>
          <w:p w14:paraId="7972E38C" w14:textId="77777777" w:rsidR="00984F4C" w:rsidRPr="006F53A2" w:rsidRDefault="00984F4C" w:rsidP="00984F4C">
            <w:pPr>
              <w:pStyle w:val="BodyText"/>
              <w:spacing w:after="0" w:line="240" w:lineRule="atLeast"/>
              <w:ind w:left="-90" w:right="-108"/>
              <w:jc w:val="center"/>
              <w:rPr>
                <w:rFonts w:eastAsia="MS Mincho" w:cs="Times New Roman"/>
                <w:szCs w:val="22"/>
              </w:rPr>
            </w:pPr>
          </w:p>
        </w:tc>
        <w:tc>
          <w:tcPr>
            <w:tcW w:w="1440" w:type="dxa"/>
          </w:tcPr>
          <w:p w14:paraId="47907A27"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of allowance</w:t>
            </w:r>
          </w:p>
        </w:tc>
      </w:tr>
      <w:tr w:rsidR="00984F4C" w:rsidRPr="002B505D" w14:paraId="79F09F92" w14:textId="77777777" w:rsidTr="003711DE">
        <w:trPr>
          <w:trHeight w:val="202"/>
        </w:trPr>
        <w:tc>
          <w:tcPr>
            <w:tcW w:w="4320" w:type="dxa"/>
          </w:tcPr>
          <w:p w14:paraId="1A1B7780"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620" w:type="dxa"/>
          </w:tcPr>
          <w:p w14:paraId="2AC435B4" w14:textId="77777777" w:rsidR="00984F4C" w:rsidRPr="006F53A2" w:rsidRDefault="00984F4C" w:rsidP="00984F4C">
            <w:pPr>
              <w:pStyle w:val="BodyText"/>
              <w:spacing w:after="0" w:line="240" w:lineRule="atLeast"/>
              <w:ind w:left="-99" w:right="-93" w:firstLine="9"/>
              <w:jc w:val="center"/>
              <w:rPr>
                <w:rFonts w:eastAsia="MS Mincho" w:cs="Times New Roman"/>
                <w:spacing w:val="-2"/>
                <w:szCs w:val="22"/>
              </w:rPr>
            </w:pPr>
            <w:r w:rsidRPr="006F53A2">
              <w:rPr>
                <w:rFonts w:eastAsia="MS Mincho" w:cs="Times New Roman"/>
                <w:spacing w:val="-2"/>
                <w:szCs w:val="22"/>
              </w:rPr>
              <w:t>accrued interest</w:t>
            </w:r>
          </w:p>
        </w:tc>
        <w:tc>
          <w:tcPr>
            <w:tcW w:w="270" w:type="dxa"/>
          </w:tcPr>
          <w:p w14:paraId="444D09D1" w14:textId="77777777" w:rsidR="00984F4C" w:rsidRPr="006F53A2" w:rsidRDefault="00984F4C" w:rsidP="00984F4C">
            <w:pPr>
              <w:pStyle w:val="BodyText"/>
              <w:spacing w:after="0" w:line="240" w:lineRule="atLeast"/>
              <w:ind w:left="-90" w:right="-108"/>
              <w:jc w:val="center"/>
              <w:rPr>
                <w:rFonts w:eastAsia="MS Mincho" w:cs="Times New Roman"/>
                <w:szCs w:val="22"/>
              </w:rPr>
            </w:pPr>
          </w:p>
        </w:tc>
        <w:tc>
          <w:tcPr>
            <w:tcW w:w="1350" w:type="dxa"/>
          </w:tcPr>
          <w:p w14:paraId="5A7E5F15"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for doubtful</w:t>
            </w:r>
          </w:p>
        </w:tc>
        <w:tc>
          <w:tcPr>
            <w:tcW w:w="270" w:type="dxa"/>
          </w:tcPr>
          <w:p w14:paraId="3D127F65" w14:textId="77777777" w:rsidR="00984F4C" w:rsidRPr="006F53A2" w:rsidRDefault="00984F4C" w:rsidP="00984F4C">
            <w:pPr>
              <w:pStyle w:val="BodyText"/>
              <w:spacing w:after="0" w:line="240" w:lineRule="atLeast"/>
              <w:ind w:left="-90" w:right="-108"/>
              <w:jc w:val="center"/>
              <w:rPr>
                <w:rFonts w:eastAsia="MS Mincho" w:cs="Times New Roman"/>
                <w:spacing w:val="-2"/>
                <w:szCs w:val="22"/>
              </w:rPr>
            </w:pPr>
          </w:p>
        </w:tc>
        <w:tc>
          <w:tcPr>
            <w:tcW w:w="1440" w:type="dxa"/>
          </w:tcPr>
          <w:p w14:paraId="09AE2C92"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pacing w:val="-2"/>
                <w:szCs w:val="22"/>
              </w:rPr>
              <w:t>for doubtful</w:t>
            </w:r>
          </w:p>
        </w:tc>
      </w:tr>
      <w:tr w:rsidR="00984F4C" w:rsidRPr="002B505D" w14:paraId="34F9CCAF" w14:textId="77777777" w:rsidTr="003711DE">
        <w:trPr>
          <w:trHeight w:val="202"/>
        </w:trPr>
        <w:tc>
          <w:tcPr>
            <w:tcW w:w="4320" w:type="dxa"/>
          </w:tcPr>
          <w:p w14:paraId="1F26AFA2"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F53A2">
              <w:rPr>
                <w:rFonts w:eastAsia="MS Mincho" w:cs="Times New Roman"/>
                <w:szCs w:val="22"/>
              </w:rPr>
              <w:t>Classification</w:t>
            </w:r>
          </w:p>
        </w:tc>
        <w:tc>
          <w:tcPr>
            <w:tcW w:w="1620" w:type="dxa"/>
          </w:tcPr>
          <w:p w14:paraId="2A2C9C9D" w14:textId="77777777" w:rsidR="00984F4C" w:rsidRPr="006F53A2" w:rsidRDefault="00984F4C" w:rsidP="00984F4C">
            <w:pPr>
              <w:pStyle w:val="BodyText"/>
              <w:spacing w:after="0" w:line="240" w:lineRule="atLeast"/>
              <w:ind w:left="-99" w:right="-93" w:firstLine="9"/>
              <w:jc w:val="center"/>
              <w:rPr>
                <w:rFonts w:eastAsia="MS Mincho" w:cs="Times New Roman"/>
                <w:spacing w:val="-2"/>
                <w:szCs w:val="22"/>
              </w:rPr>
            </w:pPr>
            <w:r>
              <w:rPr>
                <w:rFonts w:eastAsia="MS Mincho" w:cs="Times New Roman"/>
                <w:spacing w:val="-2"/>
                <w:szCs w:val="22"/>
              </w:rPr>
              <w:t>receivables</w:t>
            </w:r>
          </w:p>
        </w:tc>
        <w:tc>
          <w:tcPr>
            <w:tcW w:w="270" w:type="dxa"/>
          </w:tcPr>
          <w:p w14:paraId="0C8106CF" w14:textId="77777777" w:rsidR="00984F4C" w:rsidRPr="006F53A2" w:rsidRDefault="00984F4C" w:rsidP="00984F4C">
            <w:pPr>
              <w:pStyle w:val="BodyText"/>
              <w:spacing w:after="0" w:line="240" w:lineRule="atLeast"/>
              <w:ind w:left="-90" w:right="-108"/>
              <w:jc w:val="center"/>
              <w:rPr>
                <w:rFonts w:eastAsia="MS Mincho" w:cs="Times New Roman"/>
                <w:szCs w:val="22"/>
              </w:rPr>
            </w:pPr>
          </w:p>
        </w:tc>
        <w:tc>
          <w:tcPr>
            <w:tcW w:w="1350" w:type="dxa"/>
          </w:tcPr>
          <w:p w14:paraId="4CEEE986" w14:textId="77777777"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accounts</w:t>
            </w:r>
          </w:p>
        </w:tc>
        <w:tc>
          <w:tcPr>
            <w:tcW w:w="270" w:type="dxa"/>
          </w:tcPr>
          <w:p w14:paraId="0481879C" w14:textId="77777777" w:rsidR="00984F4C" w:rsidRPr="006F53A2" w:rsidRDefault="00984F4C" w:rsidP="00984F4C">
            <w:pPr>
              <w:pStyle w:val="BodyText"/>
              <w:spacing w:after="0" w:line="240" w:lineRule="atLeast"/>
              <w:ind w:left="-99" w:right="-93" w:firstLine="9"/>
              <w:jc w:val="center"/>
              <w:rPr>
                <w:rFonts w:eastAsia="MS Mincho" w:cs="Times New Roman"/>
                <w:spacing w:val="-2"/>
                <w:szCs w:val="22"/>
              </w:rPr>
            </w:pPr>
          </w:p>
        </w:tc>
        <w:tc>
          <w:tcPr>
            <w:tcW w:w="1440" w:type="dxa"/>
          </w:tcPr>
          <w:p w14:paraId="783C1B8C" w14:textId="77777777" w:rsidR="00984F4C" w:rsidRPr="006F53A2" w:rsidRDefault="00984F4C" w:rsidP="00984F4C">
            <w:pPr>
              <w:pStyle w:val="BodyText"/>
              <w:spacing w:after="0" w:line="240" w:lineRule="atLeast"/>
              <w:ind w:left="-99" w:right="-93" w:firstLine="9"/>
              <w:jc w:val="center"/>
              <w:rPr>
                <w:rFonts w:eastAsia="MS Mincho" w:cs="Times New Roman"/>
                <w:spacing w:val="-2"/>
                <w:szCs w:val="22"/>
              </w:rPr>
            </w:pPr>
            <w:r w:rsidRPr="006F53A2">
              <w:rPr>
                <w:rFonts w:eastAsia="MS Mincho" w:cs="Times New Roman"/>
                <w:spacing w:val="-2"/>
                <w:szCs w:val="22"/>
              </w:rPr>
              <w:t>accounts</w:t>
            </w:r>
          </w:p>
        </w:tc>
      </w:tr>
      <w:tr w:rsidR="00984F4C" w:rsidRPr="002B505D" w14:paraId="201678F1" w14:textId="77777777" w:rsidTr="003711DE">
        <w:trPr>
          <w:trHeight w:val="202"/>
        </w:trPr>
        <w:tc>
          <w:tcPr>
            <w:tcW w:w="4320" w:type="dxa"/>
          </w:tcPr>
          <w:p w14:paraId="6E2E351B" w14:textId="77777777" w:rsidR="00984F4C" w:rsidRPr="003711DE"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imes New Roman"/>
                <w:i/>
                <w:iCs/>
                <w:szCs w:val="22"/>
              </w:rPr>
            </w:pPr>
          </w:p>
        </w:tc>
        <w:tc>
          <w:tcPr>
            <w:tcW w:w="4950" w:type="dxa"/>
            <w:gridSpan w:val="5"/>
          </w:tcPr>
          <w:p w14:paraId="7DB83D59" w14:textId="77777777" w:rsidR="00984F4C" w:rsidRPr="003711DE" w:rsidRDefault="00984F4C" w:rsidP="00984F4C">
            <w:pPr>
              <w:pStyle w:val="BodyText"/>
              <w:tabs>
                <w:tab w:val="decimal" w:pos="1240"/>
              </w:tabs>
              <w:spacing w:after="0" w:line="240" w:lineRule="atLeast"/>
              <w:ind w:right="-41"/>
              <w:jc w:val="center"/>
              <w:rPr>
                <w:rFonts w:cs="Times New Roman"/>
                <w:i/>
                <w:iCs/>
                <w:szCs w:val="22"/>
                <w:lang w:eastAsia="ja-JP"/>
              </w:rPr>
            </w:pPr>
            <w:r w:rsidRPr="003711DE">
              <w:rPr>
                <w:rFonts w:cs="Times New Roman"/>
                <w:i/>
                <w:iCs/>
                <w:szCs w:val="22"/>
                <w:lang w:eastAsia="ja-JP"/>
              </w:rPr>
              <w:t>(in thousand Baht)</w:t>
            </w:r>
          </w:p>
        </w:tc>
      </w:tr>
      <w:tr w:rsidR="00984F4C" w:rsidRPr="002B505D" w14:paraId="50553991" w14:textId="77777777" w:rsidTr="00D16B70">
        <w:trPr>
          <w:trHeight w:val="202"/>
        </w:trPr>
        <w:tc>
          <w:tcPr>
            <w:tcW w:w="4320" w:type="dxa"/>
          </w:tcPr>
          <w:p w14:paraId="192A87E6"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F53A2">
              <w:rPr>
                <w:rFonts w:eastAsia="MS Mincho" w:cs="Times New Roman"/>
                <w:szCs w:val="22"/>
              </w:rPr>
              <w:t>Normal</w:t>
            </w:r>
          </w:p>
        </w:tc>
        <w:tc>
          <w:tcPr>
            <w:tcW w:w="1620" w:type="dxa"/>
          </w:tcPr>
          <w:p w14:paraId="0FAC4DF0" w14:textId="77777777" w:rsidR="00984F4C" w:rsidRPr="006F53A2" w:rsidRDefault="00984F4C" w:rsidP="00984F4C">
            <w:pPr>
              <w:pStyle w:val="BodyText"/>
              <w:tabs>
                <w:tab w:val="decimal" w:pos="1330"/>
              </w:tabs>
              <w:spacing w:after="0" w:line="240" w:lineRule="atLeast"/>
              <w:ind w:right="-20"/>
              <w:rPr>
                <w:rFonts w:cs="Times New Roman"/>
                <w:szCs w:val="22"/>
                <w:lang w:eastAsia="ja-JP"/>
              </w:rPr>
            </w:pPr>
            <w:r w:rsidRPr="006F53A2">
              <w:rPr>
                <w:rFonts w:cs="Times New Roman"/>
                <w:szCs w:val="22"/>
                <w:lang w:eastAsia="ja-JP"/>
              </w:rPr>
              <w:t>3,189,470</w:t>
            </w:r>
          </w:p>
        </w:tc>
        <w:tc>
          <w:tcPr>
            <w:tcW w:w="270" w:type="dxa"/>
          </w:tcPr>
          <w:p w14:paraId="60369952" w14:textId="77777777" w:rsidR="00984F4C" w:rsidRPr="006F53A2" w:rsidRDefault="00984F4C" w:rsidP="00984F4C">
            <w:pPr>
              <w:pStyle w:val="BodyText"/>
              <w:tabs>
                <w:tab w:val="decimal" w:pos="783"/>
              </w:tabs>
              <w:spacing w:after="0" w:line="240" w:lineRule="atLeast"/>
              <w:ind w:right="-108"/>
              <w:rPr>
                <w:rFonts w:cs="Times New Roman"/>
                <w:szCs w:val="22"/>
                <w:lang w:eastAsia="ja-JP"/>
              </w:rPr>
            </w:pPr>
          </w:p>
        </w:tc>
        <w:tc>
          <w:tcPr>
            <w:tcW w:w="1350" w:type="dxa"/>
          </w:tcPr>
          <w:p w14:paraId="29A4D447" w14:textId="77777777" w:rsidR="00984F4C" w:rsidRPr="006F53A2" w:rsidRDefault="00984F4C" w:rsidP="00E9120E">
            <w:pPr>
              <w:pStyle w:val="BodyText"/>
              <w:tabs>
                <w:tab w:val="decimal" w:pos="700"/>
              </w:tabs>
              <w:spacing w:after="0" w:line="240" w:lineRule="atLeast"/>
              <w:ind w:right="-108"/>
              <w:rPr>
                <w:rFonts w:cs="Times New Roman"/>
                <w:szCs w:val="22"/>
                <w:lang w:eastAsia="ja-JP"/>
              </w:rPr>
            </w:pPr>
            <w:r w:rsidRPr="006F53A2">
              <w:rPr>
                <w:rFonts w:cs="Times New Roman"/>
                <w:szCs w:val="22"/>
                <w:lang w:eastAsia="ja-JP"/>
              </w:rPr>
              <w:t>-</w:t>
            </w:r>
          </w:p>
        </w:tc>
        <w:tc>
          <w:tcPr>
            <w:tcW w:w="270" w:type="dxa"/>
          </w:tcPr>
          <w:p w14:paraId="33707A71" w14:textId="77777777" w:rsidR="00984F4C" w:rsidRPr="006F53A2" w:rsidRDefault="00984F4C" w:rsidP="00984F4C">
            <w:pPr>
              <w:pStyle w:val="BodyText"/>
              <w:tabs>
                <w:tab w:val="decimal" w:pos="1240"/>
              </w:tabs>
              <w:spacing w:after="0" w:line="240" w:lineRule="atLeast"/>
              <w:ind w:right="-41"/>
              <w:rPr>
                <w:rFonts w:cs="Times New Roman"/>
                <w:szCs w:val="22"/>
                <w:lang w:eastAsia="ja-JP"/>
              </w:rPr>
            </w:pPr>
          </w:p>
        </w:tc>
        <w:tc>
          <w:tcPr>
            <w:tcW w:w="1440" w:type="dxa"/>
          </w:tcPr>
          <w:p w14:paraId="7D1601EF" w14:textId="77777777" w:rsidR="00984F4C" w:rsidRPr="006F53A2" w:rsidRDefault="00984F4C" w:rsidP="00263929">
            <w:pPr>
              <w:pStyle w:val="BodyText"/>
              <w:tabs>
                <w:tab w:val="decimal" w:pos="1245"/>
              </w:tabs>
              <w:spacing w:after="0" w:line="240" w:lineRule="atLeast"/>
              <w:ind w:right="-41"/>
              <w:rPr>
                <w:rFonts w:cs="Times New Roman"/>
                <w:szCs w:val="22"/>
                <w:lang w:eastAsia="ja-JP"/>
              </w:rPr>
            </w:pPr>
            <w:r w:rsidRPr="006F53A2">
              <w:rPr>
                <w:rFonts w:cs="Times New Roman"/>
                <w:szCs w:val="22"/>
                <w:lang w:eastAsia="ja-JP"/>
              </w:rPr>
              <w:t>3,189,470</w:t>
            </w:r>
          </w:p>
        </w:tc>
      </w:tr>
      <w:tr w:rsidR="00984F4C" w:rsidRPr="002B505D" w14:paraId="7F23E34A" w14:textId="77777777" w:rsidTr="00D16B70">
        <w:trPr>
          <w:trHeight w:val="202"/>
        </w:trPr>
        <w:tc>
          <w:tcPr>
            <w:tcW w:w="4320" w:type="dxa"/>
          </w:tcPr>
          <w:p w14:paraId="708E405F" w14:textId="77777777"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3711DE">
              <w:rPr>
                <w:rFonts w:eastAsia="MS Mincho" w:cs="Times New Roman"/>
                <w:szCs w:val="22"/>
              </w:rPr>
              <w:t>Doubtful</w:t>
            </w:r>
          </w:p>
        </w:tc>
        <w:tc>
          <w:tcPr>
            <w:tcW w:w="1620" w:type="dxa"/>
            <w:tcBorders>
              <w:bottom w:val="single" w:sz="4" w:space="0" w:color="auto"/>
            </w:tcBorders>
          </w:tcPr>
          <w:p w14:paraId="1C486E68" w14:textId="77777777" w:rsidR="00984F4C" w:rsidRPr="006F53A2" w:rsidRDefault="00984F4C" w:rsidP="00984F4C">
            <w:pPr>
              <w:pStyle w:val="BodyText"/>
              <w:tabs>
                <w:tab w:val="decimal" w:pos="1330"/>
              </w:tabs>
              <w:spacing w:after="0" w:line="240" w:lineRule="atLeast"/>
              <w:ind w:right="-20"/>
              <w:rPr>
                <w:rFonts w:cs="Times New Roman"/>
                <w:szCs w:val="22"/>
                <w:lang w:eastAsia="ja-JP"/>
              </w:rPr>
            </w:pPr>
            <w:r w:rsidRPr="003711DE">
              <w:rPr>
                <w:rFonts w:cs="Times New Roman"/>
                <w:szCs w:val="22"/>
                <w:lang w:eastAsia="ja-JP"/>
              </w:rPr>
              <w:t>65,916</w:t>
            </w:r>
          </w:p>
        </w:tc>
        <w:tc>
          <w:tcPr>
            <w:tcW w:w="270" w:type="dxa"/>
          </w:tcPr>
          <w:p w14:paraId="21C042DB" w14:textId="77777777" w:rsidR="00984F4C" w:rsidRPr="006F53A2" w:rsidRDefault="00984F4C" w:rsidP="00984F4C">
            <w:pPr>
              <w:pStyle w:val="BodyText"/>
              <w:tabs>
                <w:tab w:val="decimal" w:pos="783"/>
              </w:tabs>
              <w:spacing w:after="0" w:line="240" w:lineRule="atLeast"/>
              <w:ind w:right="-108"/>
              <w:rPr>
                <w:rFonts w:cs="Times New Roman"/>
                <w:szCs w:val="22"/>
                <w:lang w:eastAsia="ja-JP"/>
              </w:rPr>
            </w:pPr>
          </w:p>
        </w:tc>
        <w:tc>
          <w:tcPr>
            <w:tcW w:w="1350" w:type="dxa"/>
            <w:tcBorders>
              <w:bottom w:val="single" w:sz="4" w:space="0" w:color="auto"/>
            </w:tcBorders>
          </w:tcPr>
          <w:p w14:paraId="67D19270" w14:textId="77777777" w:rsidR="00984F4C" w:rsidRPr="006F53A2" w:rsidRDefault="00984F4C" w:rsidP="00984F4C">
            <w:pPr>
              <w:pStyle w:val="BodyText"/>
              <w:tabs>
                <w:tab w:val="decimal" w:pos="1060"/>
              </w:tabs>
              <w:spacing w:after="0" w:line="240" w:lineRule="atLeast"/>
              <w:ind w:right="-108"/>
              <w:rPr>
                <w:rFonts w:cs="Times New Roman"/>
                <w:szCs w:val="22"/>
                <w:lang w:eastAsia="ja-JP"/>
              </w:rPr>
            </w:pPr>
            <w:r w:rsidRPr="003711DE">
              <w:rPr>
                <w:rFonts w:cs="Times New Roman"/>
                <w:szCs w:val="22"/>
                <w:lang w:eastAsia="ja-JP"/>
              </w:rPr>
              <w:t>(65,916)</w:t>
            </w:r>
          </w:p>
        </w:tc>
        <w:tc>
          <w:tcPr>
            <w:tcW w:w="270" w:type="dxa"/>
          </w:tcPr>
          <w:p w14:paraId="6DEBCC72" w14:textId="77777777" w:rsidR="00984F4C" w:rsidRPr="006F53A2" w:rsidRDefault="00984F4C" w:rsidP="00984F4C">
            <w:pPr>
              <w:pStyle w:val="BodyText"/>
              <w:tabs>
                <w:tab w:val="decimal" w:pos="1240"/>
              </w:tabs>
              <w:spacing w:after="0" w:line="240" w:lineRule="atLeast"/>
              <w:ind w:right="-41"/>
              <w:rPr>
                <w:rFonts w:cs="Times New Roman"/>
                <w:szCs w:val="22"/>
                <w:lang w:eastAsia="ja-JP"/>
              </w:rPr>
            </w:pPr>
          </w:p>
        </w:tc>
        <w:tc>
          <w:tcPr>
            <w:tcW w:w="1440" w:type="dxa"/>
            <w:tcBorders>
              <w:bottom w:val="single" w:sz="4" w:space="0" w:color="auto"/>
            </w:tcBorders>
          </w:tcPr>
          <w:p w14:paraId="0A0F11A0" w14:textId="77777777" w:rsidR="00984F4C" w:rsidRPr="006F53A2" w:rsidRDefault="00984F4C" w:rsidP="00984F4C">
            <w:pPr>
              <w:pStyle w:val="BodyText"/>
              <w:tabs>
                <w:tab w:val="decimal" w:pos="880"/>
              </w:tabs>
              <w:spacing w:after="0" w:line="240" w:lineRule="atLeast"/>
              <w:ind w:right="-41"/>
              <w:rPr>
                <w:rFonts w:cs="Times New Roman"/>
                <w:szCs w:val="22"/>
                <w:lang w:eastAsia="ja-JP"/>
              </w:rPr>
            </w:pPr>
            <w:r w:rsidRPr="003711DE">
              <w:rPr>
                <w:rFonts w:cs="Times New Roman"/>
                <w:szCs w:val="22"/>
                <w:lang w:eastAsia="ja-JP"/>
              </w:rPr>
              <w:t>-</w:t>
            </w:r>
          </w:p>
        </w:tc>
      </w:tr>
      <w:tr w:rsidR="00984F4C" w:rsidRPr="002B505D" w14:paraId="633D82EE" w14:textId="77777777" w:rsidTr="00D16B70">
        <w:trPr>
          <w:trHeight w:val="202"/>
        </w:trPr>
        <w:tc>
          <w:tcPr>
            <w:tcW w:w="4320" w:type="dxa"/>
          </w:tcPr>
          <w:p w14:paraId="1ED3889E" w14:textId="77777777" w:rsidR="00984F4C" w:rsidRPr="003711DE"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3711DE">
              <w:rPr>
                <w:rFonts w:eastAsia="MS Mincho" w:cs="Times New Roman"/>
                <w:b/>
                <w:bCs/>
                <w:szCs w:val="22"/>
              </w:rPr>
              <w:t>Total</w:t>
            </w:r>
          </w:p>
        </w:tc>
        <w:tc>
          <w:tcPr>
            <w:tcW w:w="1620" w:type="dxa"/>
            <w:tcBorders>
              <w:top w:val="single" w:sz="4" w:space="0" w:color="auto"/>
              <w:bottom w:val="double" w:sz="4" w:space="0" w:color="auto"/>
            </w:tcBorders>
          </w:tcPr>
          <w:p w14:paraId="342CDD41" w14:textId="77777777" w:rsidR="00984F4C" w:rsidRPr="003711DE" w:rsidRDefault="00984F4C" w:rsidP="00984F4C">
            <w:pPr>
              <w:pStyle w:val="BodyText"/>
              <w:tabs>
                <w:tab w:val="decimal" w:pos="1330"/>
              </w:tabs>
              <w:spacing w:after="0" w:line="240" w:lineRule="atLeast"/>
              <w:ind w:right="-20"/>
              <w:rPr>
                <w:rFonts w:cs="Times New Roman"/>
                <w:b/>
                <w:bCs/>
                <w:szCs w:val="22"/>
                <w:lang w:eastAsia="ja-JP"/>
              </w:rPr>
            </w:pPr>
            <w:r w:rsidRPr="003711DE">
              <w:rPr>
                <w:rFonts w:cs="Times New Roman"/>
                <w:b/>
                <w:bCs/>
                <w:szCs w:val="22"/>
                <w:lang w:eastAsia="ja-JP"/>
              </w:rPr>
              <w:t>3,255,386</w:t>
            </w:r>
          </w:p>
        </w:tc>
        <w:tc>
          <w:tcPr>
            <w:tcW w:w="270" w:type="dxa"/>
          </w:tcPr>
          <w:p w14:paraId="3830E7DF" w14:textId="77777777" w:rsidR="00984F4C" w:rsidRPr="003711DE" w:rsidRDefault="00984F4C" w:rsidP="00984F4C">
            <w:pPr>
              <w:pStyle w:val="BodyText"/>
              <w:tabs>
                <w:tab w:val="decimal" w:pos="783"/>
              </w:tabs>
              <w:spacing w:after="0" w:line="240" w:lineRule="atLeast"/>
              <w:ind w:right="-108"/>
              <w:rPr>
                <w:rFonts w:cs="Times New Roman"/>
                <w:b/>
                <w:bCs/>
                <w:szCs w:val="22"/>
                <w:lang w:eastAsia="ja-JP"/>
              </w:rPr>
            </w:pPr>
          </w:p>
        </w:tc>
        <w:tc>
          <w:tcPr>
            <w:tcW w:w="1350" w:type="dxa"/>
            <w:tcBorders>
              <w:top w:val="single" w:sz="4" w:space="0" w:color="auto"/>
              <w:bottom w:val="double" w:sz="4" w:space="0" w:color="auto"/>
            </w:tcBorders>
          </w:tcPr>
          <w:p w14:paraId="473C2702" w14:textId="77777777" w:rsidR="00984F4C" w:rsidRPr="003711DE" w:rsidRDefault="00984F4C" w:rsidP="00984F4C">
            <w:pPr>
              <w:pStyle w:val="BodyText"/>
              <w:tabs>
                <w:tab w:val="decimal" w:pos="1060"/>
              </w:tabs>
              <w:spacing w:after="0" w:line="240" w:lineRule="atLeast"/>
              <w:ind w:right="-108"/>
              <w:rPr>
                <w:rFonts w:cs="Times New Roman"/>
                <w:b/>
                <w:bCs/>
                <w:szCs w:val="22"/>
                <w:lang w:eastAsia="ja-JP"/>
              </w:rPr>
            </w:pPr>
            <w:r w:rsidRPr="003711DE">
              <w:rPr>
                <w:rFonts w:cs="Times New Roman"/>
                <w:b/>
                <w:bCs/>
                <w:szCs w:val="22"/>
                <w:lang w:eastAsia="ja-JP"/>
              </w:rPr>
              <w:t>(65,916)</w:t>
            </w:r>
          </w:p>
        </w:tc>
        <w:tc>
          <w:tcPr>
            <w:tcW w:w="270" w:type="dxa"/>
          </w:tcPr>
          <w:p w14:paraId="69B15F20" w14:textId="77777777" w:rsidR="00984F4C" w:rsidRPr="003711DE" w:rsidRDefault="00984F4C" w:rsidP="00984F4C">
            <w:pPr>
              <w:pStyle w:val="BodyText"/>
              <w:tabs>
                <w:tab w:val="decimal" w:pos="1240"/>
              </w:tabs>
              <w:spacing w:after="0" w:line="240" w:lineRule="atLeast"/>
              <w:ind w:right="-41"/>
              <w:rPr>
                <w:rFonts w:cs="Times New Roman"/>
                <w:b/>
                <w:bCs/>
                <w:szCs w:val="22"/>
                <w:lang w:eastAsia="ja-JP"/>
              </w:rPr>
            </w:pPr>
          </w:p>
        </w:tc>
        <w:tc>
          <w:tcPr>
            <w:tcW w:w="1440" w:type="dxa"/>
            <w:tcBorders>
              <w:top w:val="single" w:sz="4" w:space="0" w:color="auto"/>
              <w:bottom w:val="double" w:sz="4" w:space="0" w:color="auto"/>
            </w:tcBorders>
          </w:tcPr>
          <w:p w14:paraId="549B41F0" w14:textId="77777777" w:rsidR="00984F4C" w:rsidRPr="003711DE" w:rsidRDefault="00984F4C" w:rsidP="00263929">
            <w:pPr>
              <w:pStyle w:val="BodyText"/>
              <w:tabs>
                <w:tab w:val="decimal" w:pos="1232"/>
              </w:tabs>
              <w:spacing w:after="0" w:line="240" w:lineRule="atLeast"/>
              <w:ind w:right="-41"/>
              <w:rPr>
                <w:rFonts w:cs="Times New Roman"/>
                <w:b/>
                <w:bCs/>
                <w:szCs w:val="22"/>
                <w:lang w:eastAsia="ja-JP"/>
              </w:rPr>
            </w:pPr>
            <w:r w:rsidRPr="003711DE">
              <w:rPr>
                <w:rFonts w:cs="Times New Roman"/>
                <w:b/>
                <w:bCs/>
                <w:szCs w:val="22"/>
                <w:lang w:eastAsia="ja-JP"/>
              </w:rPr>
              <w:t>3,189,470</w:t>
            </w:r>
          </w:p>
        </w:tc>
      </w:tr>
    </w:tbl>
    <w:p w14:paraId="49D4D022" w14:textId="77777777" w:rsidR="001E7D91" w:rsidRPr="001E7D91" w:rsidRDefault="00841930" w:rsidP="00841930">
      <w:pPr>
        <w:spacing w:line="240" w:lineRule="atLeast"/>
        <w:jc w:val="both"/>
        <w:rPr>
          <w:rFonts w:eastAsia="Angsana New" w:cs="Times New Roman"/>
          <w:szCs w:val="22"/>
        </w:rPr>
      </w:pPr>
      <w:r>
        <w:tab/>
      </w:r>
    </w:p>
    <w:p w14:paraId="044182DE" w14:textId="77777777" w:rsidR="00214073" w:rsidRPr="00936D23" w:rsidRDefault="00214073" w:rsidP="00214073">
      <w:pPr>
        <w:spacing w:line="240" w:lineRule="atLeast"/>
        <w:ind w:left="540"/>
        <w:jc w:val="both"/>
        <w:rPr>
          <w:rFonts w:eastAsia="Angsana New" w:cs="Times New Roman"/>
          <w:b/>
          <w:bCs/>
          <w:i/>
          <w:iCs/>
          <w:szCs w:val="22"/>
        </w:rPr>
      </w:pPr>
      <w:r w:rsidRPr="00936D23">
        <w:rPr>
          <w:rFonts w:eastAsia="Angsana New" w:cs="Times New Roman"/>
          <w:b/>
          <w:bCs/>
          <w:i/>
          <w:iCs/>
          <w:szCs w:val="22"/>
        </w:rPr>
        <w:t>Allowance for doubtful accounts</w:t>
      </w:r>
    </w:p>
    <w:p w14:paraId="6046424F" w14:textId="77777777" w:rsidR="00214073" w:rsidRDefault="00214073" w:rsidP="00214073">
      <w:pPr>
        <w:spacing w:line="240" w:lineRule="atLeast"/>
        <w:ind w:left="540"/>
        <w:jc w:val="both"/>
        <w:rPr>
          <w:rFonts w:eastAsia="Angsana New" w:cs="Times New Roman"/>
          <w:szCs w:val="22"/>
        </w:rPr>
      </w:pPr>
    </w:p>
    <w:tbl>
      <w:tblPr>
        <w:tblW w:w="9180" w:type="dxa"/>
        <w:tblInd w:w="450" w:type="dxa"/>
        <w:tblLayout w:type="fixed"/>
        <w:tblLook w:val="04A0" w:firstRow="1" w:lastRow="0" w:firstColumn="1" w:lastColumn="0" w:noHBand="0" w:noVBand="1"/>
      </w:tblPr>
      <w:tblGrid>
        <w:gridCol w:w="7470"/>
        <w:gridCol w:w="1710"/>
      </w:tblGrid>
      <w:tr w:rsidR="00841930" w14:paraId="6383E987" w14:textId="77777777" w:rsidTr="007C5A7D">
        <w:trPr>
          <w:trHeight w:val="317"/>
        </w:trPr>
        <w:tc>
          <w:tcPr>
            <w:tcW w:w="7470" w:type="dxa"/>
            <w:vAlign w:val="bottom"/>
          </w:tcPr>
          <w:p w14:paraId="026AAB5E" w14:textId="77777777" w:rsidR="00841930" w:rsidRPr="006F53A2" w:rsidRDefault="00841930">
            <w:pPr>
              <w:spacing w:line="240" w:lineRule="auto"/>
              <w:rPr>
                <w:rFonts w:asciiTheme="majorBidi" w:hAnsiTheme="majorBidi" w:cstheme="majorBidi"/>
                <w:szCs w:val="22"/>
                <w:lang w:val="en-US" w:bidi="th-TH"/>
              </w:rPr>
            </w:pPr>
          </w:p>
        </w:tc>
        <w:tc>
          <w:tcPr>
            <w:tcW w:w="1710" w:type="dxa"/>
            <w:hideMark/>
          </w:tcPr>
          <w:p w14:paraId="513CE062" w14:textId="77777777" w:rsidR="00841930" w:rsidRPr="006F53A2" w:rsidRDefault="00841930" w:rsidP="0084193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6F53A2">
              <w:rPr>
                <w:rFonts w:eastAsia="MS Mincho" w:cs="Times New Roman"/>
                <w:b/>
                <w:bCs/>
                <w:szCs w:val="22"/>
              </w:rPr>
              <w:t xml:space="preserve">Consolidated </w:t>
            </w:r>
            <w:r w:rsidR="00263929">
              <w:rPr>
                <w:rFonts w:eastAsia="MS Mincho" w:cs="Times New Roman"/>
                <w:b/>
                <w:bCs/>
                <w:szCs w:val="22"/>
              </w:rPr>
              <w:br/>
            </w:r>
            <w:r w:rsidRPr="006F53A2">
              <w:rPr>
                <w:rFonts w:eastAsia="MS Mincho" w:cs="Times New Roman"/>
                <w:b/>
                <w:bCs/>
                <w:szCs w:val="22"/>
              </w:rPr>
              <w:t>and separate</w:t>
            </w:r>
          </w:p>
          <w:p w14:paraId="2778E207" w14:textId="77777777" w:rsidR="00841930" w:rsidRPr="006F53A2" w:rsidRDefault="00841930" w:rsidP="00841930">
            <w:pPr>
              <w:pStyle w:val="acctfourfigures"/>
              <w:tabs>
                <w:tab w:val="left" w:pos="720"/>
              </w:tabs>
              <w:spacing w:line="240" w:lineRule="auto"/>
              <w:ind w:left="-108" w:right="-121"/>
              <w:jc w:val="center"/>
              <w:rPr>
                <w:rFonts w:asciiTheme="majorBidi" w:hAnsiTheme="majorBidi" w:cstheme="majorBidi"/>
                <w:szCs w:val="22"/>
                <w:lang w:val="en-US" w:bidi="th-TH"/>
              </w:rPr>
            </w:pPr>
            <w:r w:rsidRPr="006F53A2">
              <w:rPr>
                <w:rFonts w:eastAsia="MS Mincho" w:cs="Times New Roman"/>
                <w:b/>
                <w:bCs/>
                <w:szCs w:val="22"/>
              </w:rPr>
              <w:t xml:space="preserve">financial </w:t>
            </w:r>
            <w:r w:rsidR="00263929">
              <w:rPr>
                <w:rFonts w:eastAsia="MS Mincho" w:cs="Times New Roman"/>
                <w:b/>
                <w:bCs/>
                <w:szCs w:val="22"/>
              </w:rPr>
              <w:br/>
            </w:r>
            <w:r w:rsidRPr="006F53A2">
              <w:rPr>
                <w:rFonts w:eastAsia="MS Mincho" w:cs="Times New Roman"/>
                <w:b/>
                <w:bCs/>
                <w:szCs w:val="22"/>
              </w:rPr>
              <w:t>statements</w:t>
            </w:r>
          </w:p>
        </w:tc>
      </w:tr>
      <w:tr w:rsidR="006F53A2" w14:paraId="4B37C2B5" w14:textId="77777777" w:rsidTr="007C5A7D">
        <w:tc>
          <w:tcPr>
            <w:tcW w:w="7470" w:type="dxa"/>
          </w:tcPr>
          <w:p w14:paraId="02DF752A" w14:textId="77777777" w:rsidR="006F53A2" w:rsidRPr="006F53A2" w:rsidRDefault="006F53A2" w:rsidP="006F53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710" w:type="dxa"/>
          </w:tcPr>
          <w:p w14:paraId="519E9144" w14:textId="6D704F3D" w:rsidR="006F53A2" w:rsidRPr="006F53A2" w:rsidRDefault="006F53A2" w:rsidP="00B555A6">
            <w:pPr>
              <w:pStyle w:val="Header"/>
              <w:tabs>
                <w:tab w:val="decimal" w:pos="608"/>
              </w:tabs>
              <w:spacing w:line="240" w:lineRule="auto"/>
              <w:ind w:left="-108" w:right="-103"/>
              <w:jc w:val="center"/>
              <w:rPr>
                <w:rFonts w:cs="Times New Roman"/>
                <w:sz w:val="22"/>
                <w:szCs w:val="22"/>
              </w:rPr>
            </w:pPr>
            <w:r w:rsidRPr="006F53A2">
              <w:rPr>
                <w:rFonts w:eastAsia="MS Mincho" w:cs="Times New Roman"/>
                <w:sz w:val="22"/>
                <w:szCs w:val="22"/>
              </w:rPr>
              <w:t>(in thousan</w:t>
            </w:r>
            <w:r w:rsidR="00A9255F">
              <w:rPr>
                <w:rFonts w:eastAsia="MS Mincho" w:cs="Times New Roman"/>
                <w:sz w:val="22"/>
                <w:szCs w:val="22"/>
              </w:rPr>
              <w:t xml:space="preserve">d </w:t>
            </w:r>
            <w:r w:rsidRPr="006F53A2">
              <w:rPr>
                <w:rFonts w:eastAsia="MS Mincho" w:cs="Times New Roman"/>
                <w:sz w:val="22"/>
                <w:szCs w:val="22"/>
              </w:rPr>
              <w:t>Baht)</w:t>
            </w:r>
          </w:p>
        </w:tc>
      </w:tr>
      <w:tr w:rsidR="006F53A2" w14:paraId="4B1513F6" w14:textId="77777777" w:rsidTr="007C5A7D">
        <w:tc>
          <w:tcPr>
            <w:tcW w:w="7470" w:type="dxa"/>
            <w:hideMark/>
          </w:tcPr>
          <w:p w14:paraId="353584E7" w14:textId="402BA33C" w:rsidR="006F53A2" w:rsidRPr="006F53A2" w:rsidRDefault="00F24E74"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Pr>
                <w:rFonts w:eastAsia="MS Mincho" w:cs="Times New Roman"/>
                <w:szCs w:val="22"/>
              </w:rPr>
            </w:pPr>
            <w:r>
              <w:rPr>
                <w:rFonts w:eastAsia="MS Mincho" w:cs="Times New Roman"/>
                <w:szCs w:val="22"/>
              </w:rPr>
              <w:t>At 1 January 20</w:t>
            </w:r>
            <w:r w:rsidR="00FF3428">
              <w:rPr>
                <w:rFonts w:eastAsia="MS Mincho" w:cs="Times New Roman"/>
                <w:szCs w:val="22"/>
              </w:rPr>
              <w:t>19</w:t>
            </w:r>
          </w:p>
        </w:tc>
        <w:tc>
          <w:tcPr>
            <w:tcW w:w="1710" w:type="dxa"/>
            <w:hideMark/>
          </w:tcPr>
          <w:p w14:paraId="61386204" w14:textId="77777777" w:rsidR="006F53A2" w:rsidRPr="006F53A2" w:rsidRDefault="006F53A2" w:rsidP="00263929">
            <w:pPr>
              <w:pStyle w:val="Header"/>
              <w:tabs>
                <w:tab w:val="decimal" w:pos="1600"/>
              </w:tabs>
              <w:spacing w:line="240" w:lineRule="auto"/>
              <w:ind w:left="-108" w:right="-13"/>
              <w:rPr>
                <w:rFonts w:cs="Times New Roman"/>
                <w:i w:val="0"/>
                <w:iCs/>
                <w:sz w:val="22"/>
                <w:szCs w:val="22"/>
                <w:cs/>
              </w:rPr>
            </w:pPr>
            <w:r w:rsidRPr="006F53A2">
              <w:rPr>
                <w:rFonts w:cs="Times New Roman"/>
                <w:i w:val="0"/>
                <w:iCs/>
                <w:sz w:val="22"/>
                <w:szCs w:val="22"/>
              </w:rPr>
              <w:t>66,007</w:t>
            </w:r>
          </w:p>
        </w:tc>
      </w:tr>
      <w:tr w:rsidR="006F53A2" w14:paraId="5E51F81D" w14:textId="77777777" w:rsidTr="007C5A7D">
        <w:tc>
          <w:tcPr>
            <w:tcW w:w="7470" w:type="dxa"/>
            <w:hideMark/>
          </w:tcPr>
          <w:p w14:paraId="02AB9C69" w14:textId="77777777" w:rsidR="006F53A2" w:rsidRPr="006F53A2" w:rsidRDefault="00984F4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Pr>
                <w:rFonts w:eastAsia="MS Mincho" w:cs="Times New Roman"/>
                <w:szCs w:val="22"/>
              </w:rPr>
            </w:pPr>
            <w:r w:rsidRPr="006F53A2">
              <w:rPr>
                <w:rFonts w:eastAsia="MS Mincho" w:cs="Times New Roman"/>
                <w:szCs w:val="22"/>
                <w:lang w:val="en-US"/>
              </w:rPr>
              <w:t>Reversa</w:t>
            </w:r>
            <w:r>
              <w:rPr>
                <w:rFonts w:eastAsia="MS Mincho" w:cs="Times New Roman"/>
                <w:szCs w:val="22"/>
                <w:lang w:val="en-US"/>
              </w:rPr>
              <w:t>l of</w:t>
            </w:r>
            <w:r w:rsidR="006F53A2" w:rsidRPr="006F53A2">
              <w:rPr>
                <w:rFonts w:eastAsia="MS Mincho" w:cs="Times New Roman"/>
                <w:szCs w:val="22"/>
                <w:lang w:val="en-US"/>
              </w:rPr>
              <w:t xml:space="preserve"> </w:t>
            </w:r>
            <w:r w:rsidR="006F53A2" w:rsidRPr="006F53A2">
              <w:rPr>
                <w:rFonts w:eastAsia="MS Mincho" w:cs="Times New Roman"/>
                <w:szCs w:val="22"/>
              </w:rPr>
              <w:t>doubtful accounts</w:t>
            </w:r>
          </w:p>
        </w:tc>
        <w:tc>
          <w:tcPr>
            <w:tcW w:w="1710" w:type="dxa"/>
            <w:hideMark/>
          </w:tcPr>
          <w:p w14:paraId="0C9C2C08" w14:textId="77777777" w:rsidR="006F53A2" w:rsidRPr="006F53A2" w:rsidRDefault="006F53A2" w:rsidP="00263929">
            <w:pPr>
              <w:pStyle w:val="Header"/>
              <w:tabs>
                <w:tab w:val="decimal" w:pos="1510"/>
              </w:tabs>
              <w:spacing w:line="240" w:lineRule="auto"/>
              <w:ind w:left="-108" w:right="-103"/>
              <w:rPr>
                <w:rFonts w:cs="Times New Roman"/>
                <w:i w:val="0"/>
                <w:iCs/>
                <w:sz w:val="22"/>
                <w:szCs w:val="22"/>
                <w:cs/>
              </w:rPr>
            </w:pPr>
            <w:r w:rsidRPr="009311C4">
              <w:rPr>
                <w:rFonts w:cs="Times New Roman"/>
                <w:sz w:val="22"/>
                <w:szCs w:val="22"/>
                <w:cs/>
              </w:rPr>
              <w:t>(</w:t>
            </w:r>
            <w:r w:rsidRPr="006F53A2">
              <w:rPr>
                <w:rFonts w:cs="Times New Roman"/>
                <w:i w:val="0"/>
                <w:iCs/>
                <w:sz w:val="22"/>
                <w:szCs w:val="22"/>
              </w:rPr>
              <w:t>91</w:t>
            </w:r>
            <w:r w:rsidRPr="009311C4">
              <w:rPr>
                <w:rFonts w:cs="Times New Roman"/>
                <w:sz w:val="22"/>
                <w:szCs w:val="22"/>
                <w:cs/>
              </w:rPr>
              <w:t>)</w:t>
            </w:r>
          </w:p>
        </w:tc>
      </w:tr>
      <w:tr w:rsidR="006F53A2" w14:paraId="42832D90" w14:textId="77777777" w:rsidTr="007C5A7D">
        <w:tc>
          <w:tcPr>
            <w:tcW w:w="7470" w:type="dxa"/>
            <w:hideMark/>
          </w:tcPr>
          <w:p w14:paraId="09A84CC4" w14:textId="0B35C3AA" w:rsidR="006F53A2" w:rsidRPr="006F53A2" w:rsidRDefault="00F24E74"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Pr>
                <w:rFonts w:eastAsia="MS Mincho" w:cs="Times New Roman"/>
                <w:b/>
                <w:bCs/>
                <w:szCs w:val="22"/>
              </w:rPr>
            </w:pPr>
            <w:r>
              <w:rPr>
                <w:rFonts w:eastAsia="MS Mincho" w:cs="Times New Roman"/>
                <w:b/>
                <w:bCs/>
                <w:szCs w:val="22"/>
              </w:rPr>
              <w:t>At 31 December 20</w:t>
            </w:r>
            <w:r w:rsidR="00FF3428">
              <w:rPr>
                <w:rFonts w:eastAsia="MS Mincho" w:cs="Times New Roman"/>
                <w:b/>
                <w:bCs/>
                <w:szCs w:val="22"/>
              </w:rPr>
              <w:t>19</w:t>
            </w:r>
          </w:p>
        </w:tc>
        <w:tc>
          <w:tcPr>
            <w:tcW w:w="1710" w:type="dxa"/>
            <w:tcBorders>
              <w:top w:val="single" w:sz="4" w:space="0" w:color="auto"/>
              <w:left w:val="nil"/>
              <w:bottom w:val="double" w:sz="4" w:space="0" w:color="auto"/>
              <w:right w:val="nil"/>
            </w:tcBorders>
            <w:hideMark/>
          </w:tcPr>
          <w:p w14:paraId="1895B666" w14:textId="77777777" w:rsidR="006F53A2" w:rsidRPr="006F53A2" w:rsidRDefault="006F53A2" w:rsidP="00263929">
            <w:pPr>
              <w:pStyle w:val="Header"/>
              <w:tabs>
                <w:tab w:val="decimal" w:pos="1600"/>
              </w:tabs>
              <w:spacing w:line="240" w:lineRule="auto"/>
              <w:ind w:left="-108"/>
              <w:rPr>
                <w:rFonts w:cs="Times New Roman"/>
                <w:b/>
                <w:bCs/>
                <w:i w:val="0"/>
                <w:iCs/>
                <w:sz w:val="22"/>
                <w:szCs w:val="22"/>
                <w:cs/>
              </w:rPr>
            </w:pPr>
            <w:r w:rsidRPr="006F53A2">
              <w:rPr>
                <w:rFonts w:cs="Times New Roman"/>
                <w:b/>
                <w:bCs/>
                <w:i w:val="0"/>
                <w:iCs/>
                <w:sz w:val="22"/>
                <w:szCs w:val="22"/>
              </w:rPr>
              <w:t>65,916</w:t>
            </w:r>
          </w:p>
        </w:tc>
      </w:tr>
    </w:tbl>
    <w:p w14:paraId="3D77C43B" w14:textId="59EF1121" w:rsidR="00EF5E29" w:rsidRDefault="00EF5E29" w:rsidP="00FD1D83">
      <w:pPr>
        <w:spacing w:line="240" w:lineRule="atLeast"/>
        <w:jc w:val="both"/>
        <w:rPr>
          <w:rFonts w:eastAsia="Angsana New" w:cs="Times New Roman"/>
          <w:szCs w:val="22"/>
        </w:rPr>
      </w:pPr>
    </w:p>
    <w:p w14:paraId="36AFD9E2" w14:textId="77777777" w:rsidR="004D18B4" w:rsidRPr="00B95E97" w:rsidRDefault="004D18B4" w:rsidP="00C36B0A">
      <w:pPr>
        <w:pStyle w:val="index"/>
        <w:numPr>
          <w:ilvl w:val="0"/>
          <w:numId w:val="20"/>
        </w:numPr>
        <w:tabs>
          <w:tab w:val="clear" w:pos="970"/>
        </w:tabs>
        <w:spacing w:after="0" w:line="240" w:lineRule="exact"/>
        <w:ind w:left="540" w:hanging="540"/>
        <w:outlineLvl w:val="0"/>
        <w:rPr>
          <w:rFonts w:cs="Times New Roman"/>
          <w:b/>
          <w:bCs/>
          <w:sz w:val="24"/>
          <w:szCs w:val="28"/>
        </w:rPr>
      </w:pPr>
      <w:r w:rsidRPr="00B95E97">
        <w:rPr>
          <w:rFonts w:cs="Times New Roman"/>
          <w:b/>
          <w:bCs/>
          <w:sz w:val="24"/>
          <w:szCs w:val="28"/>
        </w:rPr>
        <w:t>Derivative assets and liabilities</w:t>
      </w:r>
    </w:p>
    <w:p w14:paraId="134693C3" w14:textId="77777777" w:rsidR="002B1622" w:rsidRDefault="002B1622" w:rsidP="004D18B4">
      <w:pPr>
        <w:spacing w:line="240" w:lineRule="exact"/>
        <w:jc w:val="both"/>
        <w:rPr>
          <w:rFonts w:eastAsia="Angsana New" w:cs="Times New Roman"/>
          <w:szCs w:val="22"/>
        </w:rPr>
      </w:pPr>
    </w:p>
    <w:p w14:paraId="159F5F75" w14:textId="77777777" w:rsidR="00392899" w:rsidRDefault="00B95E97" w:rsidP="004D18B4">
      <w:pPr>
        <w:spacing w:line="240" w:lineRule="exact"/>
        <w:jc w:val="both"/>
        <w:rPr>
          <w:rFonts w:cs="Times New Roman"/>
          <w:b/>
          <w:bCs/>
          <w:i/>
          <w:iCs/>
          <w:szCs w:val="22"/>
        </w:rPr>
      </w:pPr>
      <w:r>
        <w:rPr>
          <w:rFonts w:cs="Times New Roman"/>
          <w:b/>
          <w:bCs/>
          <w:i/>
          <w:iCs/>
          <w:szCs w:val="22"/>
        </w:rPr>
        <w:t>9.1</w:t>
      </w:r>
      <w:r>
        <w:rPr>
          <w:rFonts w:cs="Times New Roman"/>
          <w:b/>
          <w:bCs/>
          <w:i/>
          <w:iCs/>
          <w:szCs w:val="22"/>
        </w:rPr>
        <w:tab/>
        <w:t>C</w:t>
      </w:r>
      <w:r w:rsidRPr="00B95E97">
        <w:rPr>
          <w:rFonts w:cs="Times New Roman"/>
          <w:b/>
          <w:bCs/>
          <w:i/>
          <w:iCs/>
          <w:szCs w:val="22"/>
        </w:rPr>
        <w:t>lassified by type of risk</w:t>
      </w:r>
    </w:p>
    <w:p w14:paraId="1E1DC726" w14:textId="77777777" w:rsidR="00B95E97" w:rsidRDefault="00B95E97" w:rsidP="004D18B4">
      <w:pPr>
        <w:spacing w:line="240" w:lineRule="exact"/>
        <w:jc w:val="both"/>
        <w:rPr>
          <w:rFonts w:eastAsia="Angsana New" w:cs="Times New Roman"/>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392899" w:rsidRPr="00B95E97" w14:paraId="3E5534C1" w14:textId="77777777" w:rsidTr="00B95E97">
        <w:tc>
          <w:tcPr>
            <w:tcW w:w="2790" w:type="dxa"/>
          </w:tcPr>
          <w:p w14:paraId="776DC6C1" w14:textId="77777777" w:rsidR="00392899" w:rsidRPr="00B95E97" w:rsidRDefault="00392899">
            <w:pPr>
              <w:tabs>
                <w:tab w:val="left" w:pos="540"/>
              </w:tabs>
              <w:rPr>
                <w:rFonts w:cs="Times New Roman"/>
                <w:szCs w:val="22"/>
                <w:lang w:val="en-US" w:bidi="th-TH"/>
              </w:rPr>
            </w:pPr>
          </w:p>
        </w:tc>
        <w:tc>
          <w:tcPr>
            <w:tcW w:w="6390" w:type="dxa"/>
            <w:gridSpan w:val="7"/>
            <w:hideMark/>
          </w:tcPr>
          <w:p w14:paraId="496EE508" w14:textId="77777777" w:rsidR="00392899" w:rsidRPr="00B95E97" w:rsidRDefault="00392899">
            <w:pPr>
              <w:tabs>
                <w:tab w:val="left" w:pos="540"/>
              </w:tabs>
              <w:jc w:val="center"/>
              <w:rPr>
                <w:rFonts w:cs="Times New Roman"/>
                <w:szCs w:val="22"/>
                <w:highlight w:val="cyan"/>
              </w:rPr>
            </w:pPr>
            <w:r w:rsidRPr="00B95E97">
              <w:rPr>
                <w:rFonts w:eastAsia="MS Mincho" w:cs="Times New Roman"/>
                <w:b/>
                <w:bCs/>
                <w:szCs w:val="22"/>
              </w:rPr>
              <w:t>Separate financial statements</w:t>
            </w:r>
          </w:p>
        </w:tc>
      </w:tr>
      <w:tr w:rsidR="00392899" w:rsidRPr="00B95E97" w14:paraId="72BC0FFF" w14:textId="77777777" w:rsidTr="00B95E97">
        <w:tc>
          <w:tcPr>
            <w:tcW w:w="2790" w:type="dxa"/>
          </w:tcPr>
          <w:p w14:paraId="65D5A993" w14:textId="77777777" w:rsidR="00392899" w:rsidRPr="00B95E97" w:rsidRDefault="00392899">
            <w:pPr>
              <w:tabs>
                <w:tab w:val="left" w:pos="540"/>
              </w:tabs>
              <w:rPr>
                <w:rFonts w:cs="Times New Roman"/>
                <w:szCs w:val="22"/>
              </w:rPr>
            </w:pPr>
          </w:p>
        </w:tc>
        <w:tc>
          <w:tcPr>
            <w:tcW w:w="6390" w:type="dxa"/>
            <w:gridSpan w:val="7"/>
            <w:hideMark/>
          </w:tcPr>
          <w:p w14:paraId="50D767F5" w14:textId="77777777" w:rsidR="00392899" w:rsidRPr="00B95E97" w:rsidRDefault="00B12DEF">
            <w:pPr>
              <w:tabs>
                <w:tab w:val="left" w:pos="540"/>
              </w:tabs>
              <w:jc w:val="center"/>
              <w:rPr>
                <w:rFonts w:cs="Times New Roman"/>
                <w:szCs w:val="22"/>
              </w:rPr>
            </w:pPr>
            <w:r>
              <w:rPr>
                <w:rFonts w:cs="Times New Roman"/>
                <w:szCs w:val="22"/>
              </w:rPr>
              <w:t>2020</w:t>
            </w:r>
          </w:p>
        </w:tc>
      </w:tr>
      <w:tr w:rsidR="00392899" w:rsidRPr="00B95E97" w14:paraId="3DE75A02" w14:textId="77777777" w:rsidTr="00B95E97">
        <w:tc>
          <w:tcPr>
            <w:tcW w:w="2790" w:type="dxa"/>
          </w:tcPr>
          <w:p w14:paraId="33BE9C5A" w14:textId="77777777" w:rsidR="00392899" w:rsidRPr="00B95E97" w:rsidRDefault="00392899" w:rsidP="00392899">
            <w:pPr>
              <w:tabs>
                <w:tab w:val="left" w:pos="540"/>
              </w:tabs>
              <w:rPr>
                <w:rFonts w:cs="Times New Roman"/>
                <w:szCs w:val="22"/>
                <w:highlight w:val="cyan"/>
              </w:rPr>
            </w:pPr>
          </w:p>
        </w:tc>
        <w:tc>
          <w:tcPr>
            <w:tcW w:w="3060" w:type="dxa"/>
            <w:gridSpan w:val="3"/>
            <w:hideMark/>
          </w:tcPr>
          <w:p w14:paraId="32810622" w14:textId="77777777"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14:paraId="1AD50D3C" w14:textId="77777777"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7A698A30" w14:textId="77777777"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392899" w:rsidRPr="00B95E97" w14:paraId="25105D99" w14:textId="77777777" w:rsidTr="00B95E97">
        <w:tc>
          <w:tcPr>
            <w:tcW w:w="2790" w:type="dxa"/>
          </w:tcPr>
          <w:p w14:paraId="6F74E141" w14:textId="77777777" w:rsidR="00392899" w:rsidRPr="00B95E97" w:rsidRDefault="00392899" w:rsidP="00392899">
            <w:pPr>
              <w:tabs>
                <w:tab w:val="left" w:pos="720"/>
              </w:tabs>
              <w:spacing w:line="0" w:lineRule="atLeast"/>
              <w:ind w:left="18" w:right="-91" w:hanging="4"/>
              <w:jc w:val="center"/>
              <w:rPr>
                <w:rFonts w:cs="Times New Roman"/>
                <w:szCs w:val="22"/>
                <w:highlight w:val="cyan"/>
              </w:rPr>
            </w:pPr>
          </w:p>
          <w:p w14:paraId="71F27558" w14:textId="77777777" w:rsidR="00392899" w:rsidRPr="00B95E97" w:rsidRDefault="00392899" w:rsidP="00392899">
            <w:pPr>
              <w:tabs>
                <w:tab w:val="left" w:pos="720"/>
              </w:tabs>
              <w:spacing w:line="0" w:lineRule="atLeast"/>
              <w:ind w:left="18" w:right="-91" w:hanging="4"/>
              <w:jc w:val="center"/>
              <w:rPr>
                <w:rFonts w:cs="Times New Roman"/>
                <w:szCs w:val="22"/>
                <w:highlight w:val="cyan"/>
              </w:rPr>
            </w:pPr>
          </w:p>
        </w:tc>
        <w:tc>
          <w:tcPr>
            <w:tcW w:w="1440" w:type="dxa"/>
          </w:tcPr>
          <w:p w14:paraId="7D8C9F2F" w14:textId="77777777" w:rsidR="00392899" w:rsidRPr="00B95E97" w:rsidRDefault="00392899" w:rsidP="00392899">
            <w:pPr>
              <w:tabs>
                <w:tab w:val="left" w:pos="540"/>
              </w:tabs>
              <w:jc w:val="center"/>
              <w:rPr>
                <w:rFonts w:cs="Times New Roman"/>
                <w:szCs w:val="22"/>
                <w:highlight w:val="cyan"/>
              </w:rPr>
            </w:pPr>
          </w:p>
          <w:p w14:paraId="16C3D5C6" w14:textId="77777777" w:rsidR="00392899" w:rsidRPr="00B95E97" w:rsidRDefault="00392899" w:rsidP="00392899">
            <w:pPr>
              <w:tabs>
                <w:tab w:val="left" w:pos="540"/>
              </w:tabs>
              <w:jc w:val="center"/>
              <w:rPr>
                <w:rFonts w:cs="Times New Roman"/>
                <w:szCs w:val="22"/>
                <w:highlight w:val="cyan"/>
              </w:rPr>
            </w:pPr>
            <w:r w:rsidRPr="00B95E97">
              <w:rPr>
                <w:rFonts w:cs="Times New Roman"/>
                <w:szCs w:val="22"/>
              </w:rPr>
              <w:t>Fair value</w:t>
            </w:r>
          </w:p>
        </w:tc>
        <w:tc>
          <w:tcPr>
            <w:tcW w:w="270" w:type="dxa"/>
          </w:tcPr>
          <w:p w14:paraId="71ECBE9B" w14:textId="77777777" w:rsidR="00392899" w:rsidRPr="00B95E97" w:rsidRDefault="00392899" w:rsidP="00392899">
            <w:pPr>
              <w:tabs>
                <w:tab w:val="left" w:pos="540"/>
              </w:tabs>
              <w:jc w:val="center"/>
              <w:rPr>
                <w:rFonts w:cs="Times New Roman"/>
                <w:szCs w:val="22"/>
                <w:highlight w:val="cyan"/>
              </w:rPr>
            </w:pPr>
          </w:p>
        </w:tc>
        <w:tc>
          <w:tcPr>
            <w:tcW w:w="1350" w:type="dxa"/>
            <w:hideMark/>
          </w:tcPr>
          <w:p w14:paraId="22592A8F" w14:textId="77777777" w:rsidR="00392899" w:rsidRPr="00B95E97" w:rsidRDefault="0075429A" w:rsidP="00392899">
            <w:pPr>
              <w:tabs>
                <w:tab w:val="left" w:pos="540"/>
              </w:tabs>
              <w:jc w:val="center"/>
              <w:rPr>
                <w:rFonts w:cs="Times New Roman"/>
                <w:szCs w:val="22"/>
              </w:rPr>
            </w:pPr>
            <w:r w:rsidRPr="00B95E97">
              <w:rPr>
                <w:rFonts w:cs="Times New Roman"/>
                <w:szCs w:val="22"/>
              </w:rPr>
              <w:t>Notional amount</w:t>
            </w:r>
          </w:p>
        </w:tc>
        <w:tc>
          <w:tcPr>
            <w:tcW w:w="241" w:type="dxa"/>
          </w:tcPr>
          <w:p w14:paraId="51C2794E" w14:textId="77777777" w:rsidR="00392899" w:rsidRPr="00B95E97" w:rsidRDefault="00392899" w:rsidP="00392899">
            <w:pPr>
              <w:tabs>
                <w:tab w:val="left" w:pos="540"/>
              </w:tabs>
              <w:jc w:val="center"/>
              <w:rPr>
                <w:rFonts w:cs="Times New Roman"/>
                <w:szCs w:val="22"/>
              </w:rPr>
            </w:pPr>
          </w:p>
        </w:tc>
        <w:tc>
          <w:tcPr>
            <w:tcW w:w="1469" w:type="dxa"/>
          </w:tcPr>
          <w:p w14:paraId="2CB47882" w14:textId="77777777" w:rsidR="00392899" w:rsidRPr="00B95E97" w:rsidRDefault="00392899" w:rsidP="00392899">
            <w:pPr>
              <w:tabs>
                <w:tab w:val="left" w:pos="540"/>
              </w:tabs>
              <w:jc w:val="center"/>
              <w:rPr>
                <w:rFonts w:cs="Times New Roman"/>
                <w:szCs w:val="22"/>
              </w:rPr>
            </w:pPr>
          </w:p>
          <w:p w14:paraId="227FDE88" w14:textId="77777777" w:rsidR="00392899" w:rsidRPr="00B95E97" w:rsidRDefault="00392899" w:rsidP="00392899">
            <w:pPr>
              <w:tabs>
                <w:tab w:val="left" w:pos="540"/>
              </w:tabs>
              <w:jc w:val="center"/>
              <w:rPr>
                <w:rFonts w:cs="Times New Roman"/>
                <w:szCs w:val="22"/>
              </w:rPr>
            </w:pPr>
            <w:r w:rsidRPr="00B95E97">
              <w:rPr>
                <w:rFonts w:cs="Times New Roman"/>
                <w:szCs w:val="22"/>
              </w:rPr>
              <w:t>Fair value</w:t>
            </w:r>
          </w:p>
        </w:tc>
        <w:tc>
          <w:tcPr>
            <w:tcW w:w="270" w:type="dxa"/>
          </w:tcPr>
          <w:p w14:paraId="1E88CFF0" w14:textId="77777777" w:rsidR="00392899" w:rsidRPr="00B95E97" w:rsidRDefault="00392899" w:rsidP="00392899">
            <w:pPr>
              <w:tabs>
                <w:tab w:val="left" w:pos="540"/>
              </w:tabs>
              <w:jc w:val="center"/>
              <w:rPr>
                <w:rFonts w:cs="Times New Roman"/>
                <w:szCs w:val="22"/>
              </w:rPr>
            </w:pPr>
          </w:p>
        </w:tc>
        <w:tc>
          <w:tcPr>
            <w:tcW w:w="1350" w:type="dxa"/>
            <w:hideMark/>
          </w:tcPr>
          <w:p w14:paraId="019DFD70" w14:textId="77777777" w:rsidR="00392899" w:rsidRPr="00B95E97" w:rsidRDefault="00B95E97" w:rsidP="00392899">
            <w:pPr>
              <w:tabs>
                <w:tab w:val="left" w:pos="540"/>
              </w:tabs>
              <w:jc w:val="center"/>
              <w:rPr>
                <w:rFonts w:cs="Times New Roman"/>
                <w:szCs w:val="22"/>
                <w:lang w:val="en-US" w:bidi="th-TH"/>
              </w:rPr>
            </w:pPr>
            <w:r>
              <w:rPr>
                <w:rFonts w:cs="Times New Roman"/>
                <w:szCs w:val="22"/>
                <w:lang w:val="en-US" w:bidi="th-TH"/>
              </w:rPr>
              <w:t>Notional amount</w:t>
            </w:r>
          </w:p>
        </w:tc>
      </w:tr>
      <w:tr w:rsidR="00392899" w:rsidRPr="00B95E97" w14:paraId="6CC39D20" w14:textId="77777777" w:rsidTr="00B95E97">
        <w:tc>
          <w:tcPr>
            <w:tcW w:w="2790" w:type="dxa"/>
          </w:tcPr>
          <w:p w14:paraId="7FE37AFD" w14:textId="77777777" w:rsidR="00392899" w:rsidRPr="00B95E97" w:rsidRDefault="00392899" w:rsidP="00392899">
            <w:pPr>
              <w:tabs>
                <w:tab w:val="left" w:pos="720"/>
              </w:tabs>
              <w:spacing w:line="0" w:lineRule="atLeast"/>
              <w:ind w:left="18" w:right="-91" w:hanging="4"/>
              <w:jc w:val="center"/>
              <w:rPr>
                <w:rFonts w:cs="Times New Roman"/>
                <w:szCs w:val="22"/>
                <w:highlight w:val="cyan"/>
              </w:rPr>
            </w:pPr>
          </w:p>
        </w:tc>
        <w:tc>
          <w:tcPr>
            <w:tcW w:w="6390" w:type="dxa"/>
            <w:gridSpan w:val="7"/>
            <w:hideMark/>
          </w:tcPr>
          <w:p w14:paraId="54F24165" w14:textId="77777777" w:rsidR="00392899" w:rsidRPr="00B95E97" w:rsidRDefault="00392899" w:rsidP="00392899">
            <w:pPr>
              <w:tabs>
                <w:tab w:val="left" w:pos="540"/>
              </w:tabs>
              <w:jc w:val="center"/>
              <w:rPr>
                <w:rFonts w:cs="Times New Roman"/>
                <w:i/>
                <w:iCs/>
                <w:szCs w:val="22"/>
              </w:rPr>
            </w:pPr>
            <w:r w:rsidRPr="00B95E97">
              <w:rPr>
                <w:rFonts w:eastAsia="MS Mincho" w:cs="Times New Roman"/>
                <w:i/>
                <w:iCs/>
                <w:szCs w:val="22"/>
              </w:rPr>
              <w:t>(in thousand Baht)</w:t>
            </w:r>
          </w:p>
        </w:tc>
      </w:tr>
      <w:tr w:rsidR="00740103" w:rsidRPr="00B95E97" w14:paraId="42FC7C7D" w14:textId="77777777" w:rsidTr="00B95E97">
        <w:tc>
          <w:tcPr>
            <w:tcW w:w="2790" w:type="dxa"/>
          </w:tcPr>
          <w:p w14:paraId="276FC1DF" w14:textId="77777777" w:rsidR="00740103" w:rsidRPr="00B95E97" w:rsidRDefault="00740103" w:rsidP="00740103">
            <w:pPr>
              <w:spacing w:line="240" w:lineRule="exact"/>
              <w:ind w:left="-16" w:right="-108"/>
              <w:rPr>
                <w:rFonts w:eastAsia="MS Mincho" w:cs="Times New Roman"/>
                <w:szCs w:val="22"/>
                <w:highlight w:val="magenta"/>
                <w:lang w:val="en-US"/>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14:paraId="056D5B90" w14:textId="2277328D" w:rsidR="00740103" w:rsidRPr="00E305EF" w:rsidRDefault="00740103" w:rsidP="00740103">
            <w:pPr>
              <w:jc w:val="right"/>
            </w:pPr>
            <w:r w:rsidRPr="006D1E2C">
              <w:t>486,479</w:t>
            </w:r>
          </w:p>
        </w:tc>
        <w:tc>
          <w:tcPr>
            <w:tcW w:w="270" w:type="dxa"/>
          </w:tcPr>
          <w:p w14:paraId="4F5E44BB" w14:textId="77777777" w:rsidR="00740103" w:rsidRPr="00E305EF" w:rsidRDefault="00740103" w:rsidP="00740103">
            <w:pPr>
              <w:jc w:val="right"/>
            </w:pPr>
          </w:p>
        </w:tc>
        <w:tc>
          <w:tcPr>
            <w:tcW w:w="1350" w:type="dxa"/>
          </w:tcPr>
          <w:p w14:paraId="6E7F9438" w14:textId="2B43909E" w:rsidR="00740103" w:rsidRPr="00E305EF" w:rsidRDefault="00740103" w:rsidP="00740103">
            <w:pPr>
              <w:jc w:val="right"/>
            </w:pPr>
            <w:r w:rsidRPr="007C5A7D">
              <w:t>2,494,794</w:t>
            </w:r>
          </w:p>
        </w:tc>
        <w:tc>
          <w:tcPr>
            <w:tcW w:w="241" w:type="dxa"/>
          </w:tcPr>
          <w:p w14:paraId="2F6623D4" w14:textId="77777777" w:rsidR="00740103" w:rsidRPr="00E305EF" w:rsidRDefault="00740103" w:rsidP="00740103">
            <w:pPr>
              <w:jc w:val="right"/>
            </w:pPr>
          </w:p>
        </w:tc>
        <w:tc>
          <w:tcPr>
            <w:tcW w:w="1469" w:type="dxa"/>
          </w:tcPr>
          <w:p w14:paraId="7C793CAD" w14:textId="2CAD17FB" w:rsidR="00740103" w:rsidRPr="00E305EF" w:rsidRDefault="00740103" w:rsidP="00740103">
            <w:pPr>
              <w:jc w:val="right"/>
            </w:pPr>
            <w:r w:rsidRPr="003A4E53">
              <w:t>242,645</w:t>
            </w:r>
          </w:p>
        </w:tc>
        <w:tc>
          <w:tcPr>
            <w:tcW w:w="270" w:type="dxa"/>
          </w:tcPr>
          <w:p w14:paraId="5219AFAF" w14:textId="77777777" w:rsidR="00740103" w:rsidRPr="00E305EF" w:rsidRDefault="00740103" w:rsidP="00740103">
            <w:pPr>
              <w:jc w:val="right"/>
            </w:pPr>
          </w:p>
        </w:tc>
        <w:tc>
          <w:tcPr>
            <w:tcW w:w="1350" w:type="dxa"/>
          </w:tcPr>
          <w:p w14:paraId="3E75A9B6" w14:textId="2CA731FF" w:rsidR="00740103" w:rsidRPr="00E305EF" w:rsidRDefault="00740103" w:rsidP="00740103">
            <w:pPr>
              <w:jc w:val="right"/>
            </w:pPr>
            <w:r w:rsidRPr="007C5A7D">
              <w:t>2,377,235</w:t>
            </w:r>
          </w:p>
        </w:tc>
      </w:tr>
      <w:tr w:rsidR="00740103" w:rsidRPr="00B95E97" w14:paraId="799E7695" w14:textId="77777777" w:rsidTr="00B95E97">
        <w:tc>
          <w:tcPr>
            <w:tcW w:w="2790" w:type="dxa"/>
            <w:hideMark/>
          </w:tcPr>
          <w:p w14:paraId="6B40AB4A" w14:textId="77777777" w:rsidR="00740103" w:rsidRPr="00B95E97" w:rsidRDefault="00740103" w:rsidP="00740103">
            <w:pPr>
              <w:tabs>
                <w:tab w:val="decimal" w:pos="1602"/>
                <w:tab w:val="decimal" w:pos="1827"/>
              </w:tabs>
              <w:spacing w:line="240" w:lineRule="exact"/>
              <w:ind w:left="-16" w:right="-27"/>
              <w:rPr>
                <w:rFonts w:eastAsia="MS Mincho" w:cs="Times New Roman"/>
                <w:b/>
                <w:bCs/>
                <w:szCs w:val="22"/>
              </w:rPr>
            </w:pPr>
            <w:r w:rsidRPr="00B95E97">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2AF81498" w14:textId="59D725C9" w:rsidR="00740103" w:rsidRPr="00740103" w:rsidRDefault="00740103" w:rsidP="00740103">
            <w:pPr>
              <w:jc w:val="right"/>
              <w:rPr>
                <w:b/>
                <w:bCs/>
              </w:rPr>
            </w:pPr>
            <w:r w:rsidRPr="00740103">
              <w:rPr>
                <w:b/>
                <w:bCs/>
              </w:rPr>
              <w:t>486,479</w:t>
            </w:r>
          </w:p>
        </w:tc>
        <w:tc>
          <w:tcPr>
            <w:tcW w:w="270" w:type="dxa"/>
          </w:tcPr>
          <w:p w14:paraId="0A3AD57A" w14:textId="77777777" w:rsidR="00740103" w:rsidRPr="00472F96" w:rsidRDefault="00740103" w:rsidP="00740103">
            <w:pPr>
              <w:jc w:val="right"/>
              <w:rPr>
                <w:b/>
                <w:bCs/>
              </w:rPr>
            </w:pPr>
          </w:p>
        </w:tc>
        <w:tc>
          <w:tcPr>
            <w:tcW w:w="1350" w:type="dxa"/>
            <w:tcBorders>
              <w:top w:val="single" w:sz="4" w:space="0" w:color="auto"/>
              <w:left w:val="nil"/>
              <w:bottom w:val="double" w:sz="4" w:space="0" w:color="auto"/>
              <w:right w:val="nil"/>
            </w:tcBorders>
          </w:tcPr>
          <w:p w14:paraId="0E1C5D06" w14:textId="1E3C45F8" w:rsidR="00740103" w:rsidRPr="00472F96" w:rsidRDefault="00740103" w:rsidP="00740103">
            <w:pPr>
              <w:jc w:val="right"/>
              <w:rPr>
                <w:b/>
                <w:bCs/>
              </w:rPr>
            </w:pPr>
            <w:r w:rsidRPr="007C5A7D">
              <w:rPr>
                <w:b/>
                <w:bCs/>
              </w:rPr>
              <w:t>2,494,794</w:t>
            </w:r>
          </w:p>
        </w:tc>
        <w:tc>
          <w:tcPr>
            <w:tcW w:w="241" w:type="dxa"/>
          </w:tcPr>
          <w:p w14:paraId="71296F64" w14:textId="77777777" w:rsidR="00740103" w:rsidRPr="00472F96" w:rsidRDefault="00740103" w:rsidP="00740103">
            <w:pPr>
              <w:jc w:val="right"/>
              <w:rPr>
                <w:b/>
                <w:bCs/>
              </w:rPr>
            </w:pPr>
          </w:p>
        </w:tc>
        <w:tc>
          <w:tcPr>
            <w:tcW w:w="1469" w:type="dxa"/>
            <w:tcBorders>
              <w:top w:val="single" w:sz="4" w:space="0" w:color="auto"/>
              <w:left w:val="nil"/>
              <w:bottom w:val="double" w:sz="4" w:space="0" w:color="auto"/>
              <w:right w:val="nil"/>
            </w:tcBorders>
          </w:tcPr>
          <w:p w14:paraId="5DA342B7" w14:textId="0150BD75" w:rsidR="00740103" w:rsidRPr="00740103" w:rsidRDefault="00740103" w:rsidP="00740103">
            <w:pPr>
              <w:jc w:val="right"/>
              <w:rPr>
                <w:b/>
                <w:bCs/>
              </w:rPr>
            </w:pPr>
            <w:r w:rsidRPr="00740103">
              <w:rPr>
                <w:b/>
                <w:bCs/>
              </w:rPr>
              <w:t>242,645</w:t>
            </w:r>
          </w:p>
        </w:tc>
        <w:tc>
          <w:tcPr>
            <w:tcW w:w="270" w:type="dxa"/>
          </w:tcPr>
          <w:p w14:paraId="5B435C31" w14:textId="77777777" w:rsidR="00740103" w:rsidRPr="00472F96" w:rsidRDefault="00740103" w:rsidP="00740103">
            <w:pPr>
              <w:jc w:val="right"/>
              <w:rPr>
                <w:b/>
                <w:bCs/>
              </w:rPr>
            </w:pPr>
          </w:p>
        </w:tc>
        <w:tc>
          <w:tcPr>
            <w:tcW w:w="1350" w:type="dxa"/>
            <w:tcBorders>
              <w:top w:val="single" w:sz="4" w:space="0" w:color="auto"/>
              <w:left w:val="nil"/>
              <w:bottom w:val="double" w:sz="4" w:space="0" w:color="auto"/>
              <w:right w:val="nil"/>
            </w:tcBorders>
          </w:tcPr>
          <w:p w14:paraId="4234AB5A" w14:textId="1CF4AA52" w:rsidR="00740103" w:rsidRPr="007C5A7D" w:rsidRDefault="00740103" w:rsidP="00740103">
            <w:pPr>
              <w:jc w:val="right"/>
              <w:rPr>
                <w:b/>
                <w:bCs/>
              </w:rPr>
            </w:pPr>
            <w:r w:rsidRPr="007C5A7D">
              <w:rPr>
                <w:b/>
                <w:bCs/>
              </w:rPr>
              <w:t>2,377,235</w:t>
            </w:r>
          </w:p>
        </w:tc>
      </w:tr>
    </w:tbl>
    <w:p w14:paraId="4F3818A1" w14:textId="77777777" w:rsidR="002A5B6C" w:rsidRDefault="002A5B6C" w:rsidP="004D18B4">
      <w:pPr>
        <w:spacing w:line="240" w:lineRule="exact"/>
        <w:jc w:val="both"/>
        <w:rPr>
          <w:rFonts w:eastAsia="Angsana New" w:cs="Times New Roman"/>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B95E97" w:rsidRPr="00B95E97" w14:paraId="566829B6" w14:textId="77777777" w:rsidTr="00B95E97">
        <w:tc>
          <w:tcPr>
            <w:tcW w:w="2790" w:type="dxa"/>
          </w:tcPr>
          <w:p w14:paraId="3615C4E9" w14:textId="77777777" w:rsidR="00B95E97" w:rsidRPr="00B95E97" w:rsidRDefault="00B95E97" w:rsidP="00891640">
            <w:pPr>
              <w:tabs>
                <w:tab w:val="left" w:pos="540"/>
              </w:tabs>
              <w:spacing w:line="240" w:lineRule="exact"/>
              <w:rPr>
                <w:rFonts w:cs="Times New Roman"/>
                <w:szCs w:val="22"/>
                <w:lang w:val="en-US" w:bidi="th-TH"/>
              </w:rPr>
            </w:pPr>
          </w:p>
        </w:tc>
        <w:tc>
          <w:tcPr>
            <w:tcW w:w="6390" w:type="dxa"/>
            <w:gridSpan w:val="7"/>
            <w:hideMark/>
          </w:tcPr>
          <w:p w14:paraId="7C2FF21C" w14:textId="77777777"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lang w:val="en-US" w:bidi="th-TH"/>
              </w:rPr>
            </w:pPr>
            <w:r w:rsidRPr="002A15E5">
              <w:rPr>
                <w:rFonts w:eastAsia="MS Mincho" w:cs="Times New Roman"/>
                <w:b/>
                <w:bCs/>
                <w:szCs w:val="22"/>
              </w:rPr>
              <w:t>Consolidated</w:t>
            </w:r>
            <w:r w:rsidRPr="002A15E5">
              <w:rPr>
                <w:rFonts w:eastAsia="MS Mincho" w:cs="Times New Roman"/>
                <w:b/>
                <w:bCs/>
                <w:szCs w:val="22"/>
                <w:cs/>
                <w:lang w:bidi="th-TH"/>
              </w:rPr>
              <w:t xml:space="preserve"> </w:t>
            </w:r>
            <w:r w:rsidRPr="002A15E5">
              <w:rPr>
                <w:rFonts w:eastAsia="MS Mincho" w:cs="Times New Roman"/>
                <w:b/>
                <w:bCs/>
                <w:szCs w:val="22"/>
                <w:lang w:val="en-US" w:bidi="th-TH"/>
              </w:rPr>
              <w:t>and separate</w:t>
            </w:r>
            <w:r w:rsidR="00936D23">
              <w:rPr>
                <w:rFonts w:eastAsia="MS Mincho" w:cs="Times New Roman"/>
                <w:b/>
                <w:bCs/>
                <w:szCs w:val="22"/>
                <w:lang w:val="en-US" w:bidi="th-TH"/>
              </w:rPr>
              <w:t xml:space="preserve"> </w:t>
            </w:r>
            <w:r w:rsidRPr="002A15E5">
              <w:rPr>
                <w:rFonts w:eastAsia="MS Mincho" w:cs="Times New Roman"/>
                <w:b/>
                <w:bCs/>
                <w:szCs w:val="22"/>
              </w:rPr>
              <w:t>financial statements</w:t>
            </w:r>
          </w:p>
        </w:tc>
      </w:tr>
      <w:tr w:rsidR="00B95E97" w:rsidRPr="00B95E97" w14:paraId="78D6F775" w14:textId="77777777" w:rsidTr="00B95E97">
        <w:tc>
          <w:tcPr>
            <w:tcW w:w="2790" w:type="dxa"/>
          </w:tcPr>
          <w:p w14:paraId="75150999" w14:textId="77777777" w:rsidR="00B95E97" w:rsidRPr="00B95E97" w:rsidRDefault="00B95E97" w:rsidP="00891640">
            <w:pPr>
              <w:tabs>
                <w:tab w:val="left" w:pos="540"/>
              </w:tabs>
              <w:spacing w:line="240" w:lineRule="exact"/>
              <w:rPr>
                <w:rFonts w:cs="Times New Roman"/>
                <w:szCs w:val="22"/>
              </w:rPr>
            </w:pPr>
          </w:p>
        </w:tc>
        <w:tc>
          <w:tcPr>
            <w:tcW w:w="6390" w:type="dxa"/>
            <w:gridSpan w:val="7"/>
            <w:hideMark/>
          </w:tcPr>
          <w:p w14:paraId="431E34A8" w14:textId="77777777" w:rsidR="00B95E97" w:rsidRPr="00B95E97" w:rsidRDefault="00B12DEF" w:rsidP="00891640">
            <w:pPr>
              <w:tabs>
                <w:tab w:val="left" w:pos="540"/>
              </w:tabs>
              <w:spacing w:line="240" w:lineRule="exact"/>
              <w:jc w:val="center"/>
              <w:rPr>
                <w:rFonts w:cs="Times New Roman"/>
                <w:szCs w:val="22"/>
              </w:rPr>
            </w:pPr>
            <w:r>
              <w:rPr>
                <w:rFonts w:cs="Times New Roman"/>
                <w:szCs w:val="22"/>
              </w:rPr>
              <w:t>2019</w:t>
            </w:r>
          </w:p>
        </w:tc>
      </w:tr>
      <w:tr w:rsidR="00B95E97" w:rsidRPr="00B95E97" w14:paraId="5D15B224" w14:textId="77777777" w:rsidTr="00B95E97">
        <w:tc>
          <w:tcPr>
            <w:tcW w:w="2790" w:type="dxa"/>
          </w:tcPr>
          <w:p w14:paraId="69E028F4" w14:textId="77777777" w:rsidR="00B95E97" w:rsidRPr="00B95E97" w:rsidRDefault="00B95E97" w:rsidP="00891640">
            <w:pPr>
              <w:tabs>
                <w:tab w:val="left" w:pos="540"/>
              </w:tabs>
              <w:spacing w:line="240" w:lineRule="exact"/>
              <w:rPr>
                <w:rFonts w:cs="Times New Roman"/>
                <w:szCs w:val="22"/>
                <w:highlight w:val="cyan"/>
              </w:rPr>
            </w:pPr>
          </w:p>
        </w:tc>
        <w:tc>
          <w:tcPr>
            <w:tcW w:w="3060" w:type="dxa"/>
            <w:gridSpan w:val="3"/>
            <w:hideMark/>
          </w:tcPr>
          <w:p w14:paraId="579016BE" w14:textId="77777777"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14:paraId="4DC56BC3" w14:textId="77777777"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29C3F188" w14:textId="77777777"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B95E97" w:rsidRPr="00B95E97" w14:paraId="307B4763" w14:textId="77777777" w:rsidTr="00B95E97">
        <w:tc>
          <w:tcPr>
            <w:tcW w:w="2790" w:type="dxa"/>
          </w:tcPr>
          <w:p w14:paraId="245FF0B6" w14:textId="77777777" w:rsidR="00B95E97" w:rsidRPr="00B95E97" w:rsidRDefault="00B95E97" w:rsidP="00891640">
            <w:pPr>
              <w:tabs>
                <w:tab w:val="left" w:pos="720"/>
              </w:tabs>
              <w:spacing w:line="240" w:lineRule="exact"/>
              <w:ind w:left="18" w:right="-91" w:hanging="4"/>
              <w:jc w:val="center"/>
              <w:rPr>
                <w:rFonts w:cs="Times New Roman"/>
                <w:szCs w:val="22"/>
                <w:highlight w:val="cyan"/>
              </w:rPr>
            </w:pPr>
          </w:p>
          <w:p w14:paraId="0FA24399" w14:textId="77777777" w:rsidR="00B95E97" w:rsidRPr="00B95E97" w:rsidRDefault="00B95E97" w:rsidP="00891640">
            <w:pPr>
              <w:tabs>
                <w:tab w:val="left" w:pos="720"/>
              </w:tabs>
              <w:spacing w:line="240" w:lineRule="exact"/>
              <w:ind w:left="18" w:right="-91" w:hanging="4"/>
              <w:jc w:val="center"/>
              <w:rPr>
                <w:rFonts w:cs="Times New Roman"/>
                <w:szCs w:val="22"/>
                <w:highlight w:val="cyan"/>
              </w:rPr>
            </w:pPr>
          </w:p>
        </w:tc>
        <w:tc>
          <w:tcPr>
            <w:tcW w:w="1440" w:type="dxa"/>
          </w:tcPr>
          <w:p w14:paraId="5F07F103" w14:textId="77777777" w:rsidR="00B95E97" w:rsidRPr="00B95E97" w:rsidRDefault="00B95E97" w:rsidP="00891640">
            <w:pPr>
              <w:tabs>
                <w:tab w:val="left" w:pos="540"/>
              </w:tabs>
              <w:spacing w:line="240" w:lineRule="exact"/>
              <w:jc w:val="center"/>
              <w:rPr>
                <w:rFonts w:cs="Times New Roman"/>
                <w:szCs w:val="22"/>
                <w:highlight w:val="cyan"/>
              </w:rPr>
            </w:pPr>
          </w:p>
          <w:p w14:paraId="4EB5F547" w14:textId="77777777" w:rsidR="00B95E97" w:rsidRPr="00B95E97" w:rsidRDefault="00B95E97" w:rsidP="00891640">
            <w:pPr>
              <w:tabs>
                <w:tab w:val="left" w:pos="540"/>
              </w:tabs>
              <w:spacing w:line="240" w:lineRule="exact"/>
              <w:jc w:val="center"/>
              <w:rPr>
                <w:rFonts w:cs="Times New Roman"/>
                <w:szCs w:val="22"/>
                <w:highlight w:val="cyan"/>
              </w:rPr>
            </w:pPr>
            <w:r w:rsidRPr="00B95E97">
              <w:rPr>
                <w:rFonts w:cs="Times New Roman"/>
                <w:szCs w:val="22"/>
              </w:rPr>
              <w:t>Fair value</w:t>
            </w:r>
          </w:p>
        </w:tc>
        <w:tc>
          <w:tcPr>
            <w:tcW w:w="270" w:type="dxa"/>
          </w:tcPr>
          <w:p w14:paraId="358F81EE" w14:textId="77777777" w:rsidR="00B95E97" w:rsidRPr="00B95E97" w:rsidRDefault="00B95E97" w:rsidP="00891640">
            <w:pPr>
              <w:tabs>
                <w:tab w:val="left" w:pos="540"/>
              </w:tabs>
              <w:spacing w:line="240" w:lineRule="exact"/>
              <w:jc w:val="center"/>
              <w:rPr>
                <w:rFonts w:cs="Times New Roman"/>
                <w:szCs w:val="22"/>
                <w:highlight w:val="cyan"/>
              </w:rPr>
            </w:pPr>
          </w:p>
        </w:tc>
        <w:tc>
          <w:tcPr>
            <w:tcW w:w="1350" w:type="dxa"/>
            <w:hideMark/>
          </w:tcPr>
          <w:p w14:paraId="5D7858D5" w14:textId="77777777" w:rsidR="00B95E97" w:rsidRPr="00B95E97" w:rsidRDefault="00B95E97" w:rsidP="00891640">
            <w:pPr>
              <w:tabs>
                <w:tab w:val="left" w:pos="540"/>
              </w:tabs>
              <w:spacing w:line="240" w:lineRule="exact"/>
              <w:jc w:val="center"/>
              <w:rPr>
                <w:rFonts w:cs="Times New Roman"/>
                <w:szCs w:val="22"/>
              </w:rPr>
            </w:pPr>
            <w:r w:rsidRPr="00B95E97">
              <w:rPr>
                <w:rFonts w:cs="Times New Roman"/>
                <w:szCs w:val="22"/>
              </w:rPr>
              <w:t>Notional amount</w:t>
            </w:r>
          </w:p>
        </w:tc>
        <w:tc>
          <w:tcPr>
            <w:tcW w:w="241" w:type="dxa"/>
          </w:tcPr>
          <w:p w14:paraId="6CF4C742" w14:textId="77777777" w:rsidR="00B95E97" w:rsidRPr="00B95E97" w:rsidRDefault="00B95E97" w:rsidP="00891640">
            <w:pPr>
              <w:tabs>
                <w:tab w:val="left" w:pos="540"/>
              </w:tabs>
              <w:spacing w:line="240" w:lineRule="exact"/>
              <w:jc w:val="center"/>
              <w:rPr>
                <w:rFonts w:cs="Times New Roman"/>
                <w:szCs w:val="22"/>
              </w:rPr>
            </w:pPr>
          </w:p>
        </w:tc>
        <w:tc>
          <w:tcPr>
            <w:tcW w:w="1469" w:type="dxa"/>
          </w:tcPr>
          <w:p w14:paraId="058D0DB1" w14:textId="77777777" w:rsidR="00B95E97" w:rsidRPr="00B95E97" w:rsidRDefault="00B95E97" w:rsidP="00891640">
            <w:pPr>
              <w:tabs>
                <w:tab w:val="left" w:pos="540"/>
              </w:tabs>
              <w:spacing w:line="240" w:lineRule="exact"/>
              <w:jc w:val="center"/>
              <w:rPr>
                <w:rFonts w:cs="Times New Roman"/>
                <w:szCs w:val="22"/>
              </w:rPr>
            </w:pPr>
          </w:p>
          <w:p w14:paraId="0F52E332" w14:textId="77777777" w:rsidR="00B95E97" w:rsidRPr="00B95E97" w:rsidRDefault="00B95E97" w:rsidP="00891640">
            <w:pPr>
              <w:tabs>
                <w:tab w:val="left" w:pos="540"/>
              </w:tabs>
              <w:spacing w:line="240" w:lineRule="exact"/>
              <w:jc w:val="center"/>
              <w:rPr>
                <w:rFonts w:cs="Times New Roman"/>
                <w:szCs w:val="22"/>
              </w:rPr>
            </w:pPr>
            <w:r w:rsidRPr="00B95E97">
              <w:rPr>
                <w:rFonts w:cs="Times New Roman"/>
                <w:szCs w:val="22"/>
              </w:rPr>
              <w:t>Fair value</w:t>
            </w:r>
          </w:p>
        </w:tc>
        <w:tc>
          <w:tcPr>
            <w:tcW w:w="270" w:type="dxa"/>
          </w:tcPr>
          <w:p w14:paraId="79E2A8DD" w14:textId="77777777" w:rsidR="00B95E97" w:rsidRPr="00B95E97" w:rsidRDefault="00B95E97" w:rsidP="00891640">
            <w:pPr>
              <w:tabs>
                <w:tab w:val="left" w:pos="540"/>
              </w:tabs>
              <w:spacing w:line="240" w:lineRule="exact"/>
              <w:jc w:val="center"/>
              <w:rPr>
                <w:rFonts w:cs="Times New Roman"/>
                <w:szCs w:val="22"/>
              </w:rPr>
            </w:pPr>
          </w:p>
        </w:tc>
        <w:tc>
          <w:tcPr>
            <w:tcW w:w="1350" w:type="dxa"/>
            <w:hideMark/>
          </w:tcPr>
          <w:p w14:paraId="07750CDE" w14:textId="77777777" w:rsidR="00B95E97" w:rsidRPr="00B95E97" w:rsidRDefault="00B95E97" w:rsidP="00891640">
            <w:pPr>
              <w:tabs>
                <w:tab w:val="left" w:pos="540"/>
              </w:tabs>
              <w:spacing w:line="240" w:lineRule="exact"/>
              <w:jc w:val="center"/>
              <w:rPr>
                <w:rFonts w:cs="Times New Roman"/>
                <w:szCs w:val="22"/>
                <w:lang w:val="en-US" w:bidi="th-TH"/>
              </w:rPr>
            </w:pPr>
            <w:r>
              <w:rPr>
                <w:rFonts w:cs="Times New Roman"/>
                <w:szCs w:val="22"/>
                <w:lang w:val="en-US" w:bidi="th-TH"/>
              </w:rPr>
              <w:t>Notional amount</w:t>
            </w:r>
          </w:p>
        </w:tc>
      </w:tr>
      <w:tr w:rsidR="00B95E97" w:rsidRPr="00B95E97" w14:paraId="48019DC1" w14:textId="77777777" w:rsidTr="00B95E97">
        <w:tc>
          <w:tcPr>
            <w:tcW w:w="2790" w:type="dxa"/>
          </w:tcPr>
          <w:p w14:paraId="046E7749" w14:textId="77777777" w:rsidR="00B95E97" w:rsidRPr="00B95E97" w:rsidRDefault="00B95E97" w:rsidP="00891640">
            <w:pPr>
              <w:tabs>
                <w:tab w:val="left" w:pos="720"/>
              </w:tabs>
              <w:spacing w:line="240" w:lineRule="exact"/>
              <w:ind w:left="18" w:right="-91" w:hanging="4"/>
              <w:jc w:val="center"/>
              <w:rPr>
                <w:rFonts w:cs="Times New Roman"/>
                <w:szCs w:val="22"/>
                <w:highlight w:val="cyan"/>
              </w:rPr>
            </w:pPr>
          </w:p>
        </w:tc>
        <w:tc>
          <w:tcPr>
            <w:tcW w:w="6390" w:type="dxa"/>
            <w:gridSpan w:val="7"/>
            <w:hideMark/>
          </w:tcPr>
          <w:p w14:paraId="1CE2E897" w14:textId="77777777" w:rsidR="00B95E97" w:rsidRPr="00B95E97" w:rsidRDefault="00B95E97" w:rsidP="00891640">
            <w:pPr>
              <w:tabs>
                <w:tab w:val="left" w:pos="540"/>
              </w:tabs>
              <w:spacing w:line="240" w:lineRule="exact"/>
              <w:jc w:val="center"/>
              <w:rPr>
                <w:rFonts w:cs="Times New Roman"/>
                <w:i/>
                <w:iCs/>
                <w:szCs w:val="22"/>
              </w:rPr>
            </w:pPr>
            <w:r w:rsidRPr="00B95E97">
              <w:rPr>
                <w:rFonts w:eastAsia="MS Mincho" w:cs="Times New Roman"/>
                <w:i/>
                <w:iCs/>
                <w:szCs w:val="22"/>
              </w:rPr>
              <w:t>(in thousand Baht)</w:t>
            </w:r>
          </w:p>
        </w:tc>
      </w:tr>
      <w:tr w:rsidR="00472F96" w:rsidRPr="00B95E97" w14:paraId="60F5693B" w14:textId="77777777" w:rsidTr="00B95E97">
        <w:tc>
          <w:tcPr>
            <w:tcW w:w="2790" w:type="dxa"/>
          </w:tcPr>
          <w:p w14:paraId="010DD819" w14:textId="77777777" w:rsidR="00472F96" w:rsidRPr="00432DF4" w:rsidRDefault="00472F96" w:rsidP="00472F96">
            <w:pPr>
              <w:tabs>
                <w:tab w:val="left" w:pos="720"/>
              </w:tabs>
              <w:spacing w:line="240" w:lineRule="exact"/>
              <w:ind w:left="-16" w:right="72"/>
              <w:jc w:val="both"/>
              <w:rPr>
                <w:rFonts w:eastAsia="MS Mincho" w:cs="Times New Roman"/>
                <w:szCs w:val="22"/>
                <w:highlight w:val="magenta"/>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14:paraId="0B27E88A" w14:textId="77777777" w:rsidR="00472F96" w:rsidRPr="00CF718E" w:rsidRDefault="00472F96" w:rsidP="00472F96">
            <w:pPr>
              <w:jc w:val="right"/>
            </w:pPr>
            <w:r w:rsidRPr="00CF718E">
              <w:t>50,695</w:t>
            </w:r>
          </w:p>
        </w:tc>
        <w:tc>
          <w:tcPr>
            <w:tcW w:w="270" w:type="dxa"/>
          </w:tcPr>
          <w:p w14:paraId="1510A51E" w14:textId="77777777" w:rsidR="00472F96" w:rsidRPr="00CF718E" w:rsidRDefault="00472F96" w:rsidP="00472F96">
            <w:pPr>
              <w:jc w:val="right"/>
            </w:pPr>
          </w:p>
        </w:tc>
        <w:tc>
          <w:tcPr>
            <w:tcW w:w="1350" w:type="dxa"/>
          </w:tcPr>
          <w:p w14:paraId="3A9B2A9B" w14:textId="77777777" w:rsidR="00472F96" w:rsidRPr="00CF718E" w:rsidRDefault="00472F96" w:rsidP="00472F96">
            <w:pPr>
              <w:jc w:val="right"/>
            </w:pPr>
            <w:r w:rsidRPr="00CF718E">
              <w:t>1,164,028</w:t>
            </w:r>
          </w:p>
        </w:tc>
        <w:tc>
          <w:tcPr>
            <w:tcW w:w="241" w:type="dxa"/>
          </w:tcPr>
          <w:p w14:paraId="6DBE4F10" w14:textId="77777777" w:rsidR="00472F96" w:rsidRPr="00CF718E" w:rsidRDefault="00472F96" w:rsidP="00472F96">
            <w:pPr>
              <w:jc w:val="right"/>
            </w:pPr>
          </w:p>
        </w:tc>
        <w:tc>
          <w:tcPr>
            <w:tcW w:w="1469" w:type="dxa"/>
          </w:tcPr>
          <w:p w14:paraId="38EC1DBC" w14:textId="77777777" w:rsidR="00472F96" w:rsidRPr="00CF718E" w:rsidRDefault="00472F96" w:rsidP="00472F96">
            <w:pPr>
              <w:jc w:val="right"/>
            </w:pPr>
            <w:r w:rsidRPr="00CF718E">
              <w:t>151,792</w:t>
            </w:r>
          </w:p>
        </w:tc>
        <w:tc>
          <w:tcPr>
            <w:tcW w:w="270" w:type="dxa"/>
          </w:tcPr>
          <w:p w14:paraId="553D9820" w14:textId="77777777" w:rsidR="00472F96" w:rsidRPr="00CF718E" w:rsidRDefault="00472F96" w:rsidP="00472F96">
            <w:pPr>
              <w:jc w:val="right"/>
            </w:pPr>
          </w:p>
        </w:tc>
        <w:tc>
          <w:tcPr>
            <w:tcW w:w="1350" w:type="dxa"/>
          </w:tcPr>
          <w:p w14:paraId="3701F3DE" w14:textId="77777777" w:rsidR="00472F96" w:rsidRPr="00CF718E" w:rsidRDefault="00472F96" w:rsidP="00472F96">
            <w:pPr>
              <w:jc w:val="right"/>
            </w:pPr>
            <w:r w:rsidRPr="00CF718E">
              <w:t>2,348,750</w:t>
            </w:r>
          </w:p>
        </w:tc>
      </w:tr>
      <w:tr w:rsidR="00472F96" w:rsidRPr="00B95E97" w14:paraId="0A400A8F" w14:textId="77777777" w:rsidTr="00B95E97">
        <w:tc>
          <w:tcPr>
            <w:tcW w:w="2790" w:type="dxa"/>
            <w:hideMark/>
          </w:tcPr>
          <w:p w14:paraId="41D2F79E" w14:textId="77777777" w:rsidR="00472F96" w:rsidRPr="00432DF4" w:rsidRDefault="00472F96" w:rsidP="00472F96">
            <w:pPr>
              <w:tabs>
                <w:tab w:val="left" w:pos="720"/>
              </w:tabs>
              <w:spacing w:line="240" w:lineRule="exact"/>
              <w:ind w:right="72"/>
              <w:jc w:val="both"/>
              <w:rPr>
                <w:rFonts w:eastAsia="MS Mincho" w:cs="Times New Roman"/>
                <w:b/>
                <w:bCs/>
                <w:szCs w:val="22"/>
              </w:rPr>
            </w:pPr>
            <w:r w:rsidRPr="00432DF4">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5572338D" w14:textId="77777777" w:rsidR="00472F96" w:rsidRPr="00472F96" w:rsidRDefault="00472F96" w:rsidP="00472F96">
            <w:pPr>
              <w:jc w:val="right"/>
              <w:rPr>
                <w:b/>
                <w:bCs/>
              </w:rPr>
            </w:pPr>
            <w:r w:rsidRPr="00472F96">
              <w:rPr>
                <w:b/>
                <w:bCs/>
              </w:rPr>
              <w:t>50,695</w:t>
            </w:r>
          </w:p>
        </w:tc>
        <w:tc>
          <w:tcPr>
            <w:tcW w:w="270" w:type="dxa"/>
          </w:tcPr>
          <w:p w14:paraId="1930892F" w14:textId="77777777"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14:paraId="760B8532" w14:textId="77777777" w:rsidR="00472F96" w:rsidRPr="00472F96" w:rsidRDefault="00472F96" w:rsidP="00472F96">
            <w:pPr>
              <w:jc w:val="right"/>
              <w:rPr>
                <w:b/>
                <w:bCs/>
              </w:rPr>
            </w:pPr>
            <w:r w:rsidRPr="00472F96">
              <w:rPr>
                <w:b/>
                <w:bCs/>
              </w:rPr>
              <w:t>1,164,028</w:t>
            </w:r>
          </w:p>
        </w:tc>
        <w:tc>
          <w:tcPr>
            <w:tcW w:w="241" w:type="dxa"/>
          </w:tcPr>
          <w:p w14:paraId="3301C70D" w14:textId="77777777" w:rsidR="00472F96" w:rsidRPr="00472F96" w:rsidRDefault="00472F96" w:rsidP="00472F96">
            <w:pPr>
              <w:jc w:val="right"/>
              <w:rPr>
                <w:b/>
                <w:bCs/>
              </w:rPr>
            </w:pPr>
          </w:p>
        </w:tc>
        <w:tc>
          <w:tcPr>
            <w:tcW w:w="1469" w:type="dxa"/>
            <w:tcBorders>
              <w:top w:val="single" w:sz="4" w:space="0" w:color="auto"/>
              <w:left w:val="nil"/>
              <w:bottom w:val="double" w:sz="4" w:space="0" w:color="auto"/>
              <w:right w:val="nil"/>
            </w:tcBorders>
          </w:tcPr>
          <w:p w14:paraId="663E092C" w14:textId="77777777" w:rsidR="00472F96" w:rsidRPr="00472F96" w:rsidRDefault="00472F96" w:rsidP="00472F96">
            <w:pPr>
              <w:jc w:val="right"/>
              <w:rPr>
                <w:b/>
                <w:bCs/>
              </w:rPr>
            </w:pPr>
            <w:r w:rsidRPr="00472F96">
              <w:rPr>
                <w:b/>
                <w:bCs/>
              </w:rPr>
              <w:t>151,792</w:t>
            </w:r>
          </w:p>
        </w:tc>
        <w:tc>
          <w:tcPr>
            <w:tcW w:w="270" w:type="dxa"/>
          </w:tcPr>
          <w:p w14:paraId="74F2D9D0" w14:textId="77777777"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14:paraId="239AF1EE" w14:textId="77777777" w:rsidR="00472F96" w:rsidRPr="00472F96" w:rsidRDefault="00472F96" w:rsidP="00472F96">
            <w:pPr>
              <w:jc w:val="right"/>
              <w:rPr>
                <w:b/>
                <w:bCs/>
              </w:rPr>
            </w:pPr>
            <w:r w:rsidRPr="00472F96">
              <w:rPr>
                <w:b/>
                <w:bCs/>
              </w:rPr>
              <w:t>2,348,750</w:t>
            </w:r>
          </w:p>
        </w:tc>
      </w:tr>
    </w:tbl>
    <w:p w14:paraId="5B3D9C52" w14:textId="77D8E1BF" w:rsidR="007C04D7" w:rsidRDefault="007C04D7" w:rsidP="00FD1D83">
      <w:pPr>
        <w:spacing w:line="240" w:lineRule="auto"/>
        <w:rPr>
          <w:rFonts w:cs="Times New Roman"/>
          <w:b/>
          <w:bCs/>
          <w:i/>
          <w:iCs/>
          <w:szCs w:val="22"/>
        </w:rPr>
      </w:pPr>
      <w:r>
        <w:rPr>
          <w:rFonts w:cs="Times New Roman"/>
          <w:b/>
          <w:bCs/>
          <w:i/>
          <w:iCs/>
          <w:szCs w:val="22"/>
        </w:rPr>
        <w:br w:type="page"/>
      </w:r>
    </w:p>
    <w:p w14:paraId="5399C12C" w14:textId="77777777" w:rsidR="00B95E97" w:rsidRDefault="00B95E97" w:rsidP="00891640">
      <w:pPr>
        <w:spacing w:line="240" w:lineRule="exact"/>
        <w:jc w:val="both"/>
        <w:rPr>
          <w:rFonts w:cs="Times New Roman"/>
          <w:b/>
          <w:bCs/>
          <w:i/>
          <w:iCs/>
          <w:szCs w:val="22"/>
        </w:rPr>
      </w:pPr>
      <w:r>
        <w:rPr>
          <w:rFonts w:cs="Times New Roman"/>
          <w:b/>
          <w:bCs/>
          <w:i/>
          <w:iCs/>
          <w:szCs w:val="22"/>
        </w:rPr>
        <w:lastRenderedPageBreak/>
        <w:t>9.2</w:t>
      </w:r>
      <w:r>
        <w:rPr>
          <w:rFonts w:cs="Times New Roman"/>
          <w:b/>
          <w:bCs/>
          <w:i/>
          <w:iCs/>
          <w:szCs w:val="22"/>
        </w:rPr>
        <w:tab/>
      </w:r>
      <w:r w:rsidR="00CE5171" w:rsidRPr="00CE5171">
        <w:rPr>
          <w:rFonts w:cs="Times New Roman"/>
          <w:b/>
          <w:bCs/>
          <w:i/>
          <w:iCs/>
          <w:szCs w:val="22"/>
        </w:rPr>
        <w:t>Proportion of derivatives classified by type of counterparty according to notional amount</w:t>
      </w:r>
    </w:p>
    <w:p w14:paraId="4C9487DB" w14:textId="77777777" w:rsidR="00B95E97" w:rsidRPr="007C04D7" w:rsidRDefault="00B95E97" w:rsidP="007C04D7">
      <w:pPr>
        <w:spacing w:line="160" w:lineRule="atLeast"/>
        <w:rPr>
          <w:rFonts w:cstheme="minorBidi"/>
          <w:b/>
          <w:bCs/>
          <w:i/>
          <w:iCs/>
          <w:sz w:val="18"/>
          <w:szCs w:val="22"/>
          <w:lang w:bidi="th-TH"/>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350"/>
        <w:gridCol w:w="270"/>
        <w:gridCol w:w="1440"/>
        <w:gridCol w:w="270"/>
        <w:gridCol w:w="1350"/>
      </w:tblGrid>
      <w:tr w:rsidR="004169A3" w:rsidRPr="002A15E5" w14:paraId="6A012FDD" w14:textId="77777777" w:rsidTr="00CE5171">
        <w:trPr>
          <w:trHeight w:val="20"/>
          <w:tblHeader/>
        </w:trPr>
        <w:tc>
          <w:tcPr>
            <w:tcW w:w="2790" w:type="dxa"/>
          </w:tcPr>
          <w:p w14:paraId="792CB259" w14:textId="77777777" w:rsidR="004169A3" w:rsidRPr="00CE5171" w:rsidRDefault="004169A3" w:rsidP="00891640">
            <w:pPr>
              <w:tabs>
                <w:tab w:val="left" w:pos="720"/>
              </w:tabs>
              <w:spacing w:line="240" w:lineRule="exact"/>
              <w:ind w:left="97" w:right="72"/>
              <w:jc w:val="both"/>
              <w:rPr>
                <w:rFonts w:cs="Times New Roman"/>
                <w:szCs w:val="22"/>
                <w:lang w:val="en-US" w:bidi="th-TH"/>
              </w:rPr>
            </w:pPr>
          </w:p>
        </w:tc>
        <w:tc>
          <w:tcPr>
            <w:tcW w:w="3060" w:type="dxa"/>
            <w:gridSpan w:val="3"/>
            <w:hideMark/>
          </w:tcPr>
          <w:p w14:paraId="42C2FFB6" w14:textId="77777777" w:rsidR="004169A3" w:rsidRPr="00794FC3" w:rsidRDefault="004169A3"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794FC3">
              <w:rPr>
                <w:rFonts w:eastAsia="MS Mincho" w:cs="Times New Roman"/>
                <w:b/>
                <w:bCs/>
                <w:szCs w:val="22"/>
              </w:rPr>
              <w:t>Separate</w:t>
            </w:r>
          </w:p>
          <w:p w14:paraId="4DD8BADD" w14:textId="77777777" w:rsidR="004169A3" w:rsidRPr="00794FC3" w:rsidRDefault="004169A3" w:rsidP="00891640">
            <w:pPr>
              <w:tabs>
                <w:tab w:val="left" w:pos="90"/>
              </w:tabs>
              <w:spacing w:line="240" w:lineRule="exact"/>
              <w:ind w:right="65"/>
              <w:jc w:val="center"/>
              <w:rPr>
                <w:rFonts w:cs="Times New Roman"/>
                <w:szCs w:val="22"/>
                <w:cs/>
              </w:rPr>
            </w:pPr>
            <w:r w:rsidRPr="00794FC3">
              <w:rPr>
                <w:rFonts w:eastAsia="MS Mincho" w:cs="Times New Roman"/>
                <w:b/>
                <w:bCs/>
                <w:szCs w:val="22"/>
              </w:rPr>
              <w:t>financial statements</w:t>
            </w:r>
          </w:p>
        </w:tc>
        <w:tc>
          <w:tcPr>
            <w:tcW w:w="270" w:type="dxa"/>
          </w:tcPr>
          <w:p w14:paraId="0E8590A5" w14:textId="77777777" w:rsidR="004169A3" w:rsidRPr="00794FC3" w:rsidRDefault="004169A3" w:rsidP="00891640">
            <w:pPr>
              <w:tabs>
                <w:tab w:val="left" w:pos="90"/>
              </w:tabs>
              <w:spacing w:line="240" w:lineRule="exact"/>
              <w:ind w:right="65"/>
              <w:jc w:val="center"/>
              <w:rPr>
                <w:rFonts w:cs="Times New Roman"/>
                <w:szCs w:val="22"/>
              </w:rPr>
            </w:pPr>
          </w:p>
        </w:tc>
        <w:tc>
          <w:tcPr>
            <w:tcW w:w="3060" w:type="dxa"/>
            <w:gridSpan w:val="3"/>
            <w:hideMark/>
          </w:tcPr>
          <w:p w14:paraId="350AD40C" w14:textId="77777777" w:rsidR="004169A3" w:rsidRPr="00794FC3" w:rsidRDefault="004169A3"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lang w:val="en-US" w:bidi="th-TH"/>
              </w:rPr>
            </w:pPr>
            <w:r w:rsidRPr="00794FC3">
              <w:rPr>
                <w:rFonts w:eastAsia="MS Mincho" w:cs="Times New Roman"/>
                <w:b/>
                <w:bCs/>
                <w:szCs w:val="22"/>
              </w:rPr>
              <w:t>Consolidated</w:t>
            </w:r>
            <w:r w:rsidRPr="00794FC3">
              <w:rPr>
                <w:rFonts w:eastAsia="MS Mincho" w:cs="Times New Roman"/>
                <w:b/>
                <w:bCs/>
                <w:szCs w:val="22"/>
                <w:cs/>
                <w:lang w:bidi="th-TH"/>
              </w:rPr>
              <w:t xml:space="preserve"> </w:t>
            </w:r>
            <w:r w:rsidRPr="00794FC3">
              <w:rPr>
                <w:rFonts w:eastAsia="MS Mincho" w:cs="Times New Roman"/>
                <w:b/>
                <w:bCs/>
                <w:szCs w:val="22"/>
                <w:lang w:val="en-US" w:bidi="th-TH"/>
              </w:rPr>
              <w:t>and separate</w:t>
            </w:r>
          </w:p>
          <w:p w14:paraId="7B759C7C" w14:textId="77777777" w:rsidR="004169A3" w:rsidRPr="00794FC3" w:rsidRDefault="004169A3" w:rsidP="00891640">
            <w:pPr>
              <w:tabs>
                <w:tab w:val="left" w:pos="90"/>
              </w:tabs>
              <w:spacing w:line="240" w:lineRule="exact"/>
              <w:ind w:right="65"/>
              <w:jc w:val="center"/>
              <w:rPr>
                <w:rFonts w:cs="Times New Roman"/>
                <w:szCs w:val="22"/>
                <w:cs/>
              </w:rPr>
            </w:pPr>
            <w:r w:rsidRPr="00794FC3">
              <w:rPr>
                <w:rFonts w:eastAsia="MS Mincho" w:cs="Times New Roman"/>
                <w:b/>
                <w:bCs/>
                <w:szCs w:val="22"/>
              </w:rPr>
              <w:t>financial statements</w:t>
            </w:r>
          </w:p>
        </w:tc>
      </w:tr>
      <w:tr w:rsidR="004169A3" w:rsidRPr="002A15E5" w14:paraId="6FE77233" w14:textId="77777777" w:rsidTr="00CE5171">
        <w:trPr>
          <w:trHeight w:val="20"/>
          <w:tblHeader/>
        </w:trPr>
        <w:tc>
          <w:tcPr>
            <w:tcW w:w="2790" w:type="dxa"/>
          </w:tcPr>
          <w:p w14:paraId="4A962400" w14:textId="77777777" w:rsidR="004169A3" w:rsidRPr="00CE5171" w:rsidRDefault="004169A3" w:rsidP="00891640">
            <w:pPr>
              <w:tabs>
                <w:tab w:val="left" w:pos="720"/>
              </w:tabs>
              <w:spacing w:line="240" w:lineRule="exact"/>
              <w:ind w:left="97" w:right="72"/>
              <w:jc w:val="both"/>
              <w:rPr>
                <w:rFonts w:cs="Times New Roman"/>
                <w:szCs w:val="22"/>
              </w:rPr>
            </w:pPr>
          </w:p>
        </w:tc>
        <w:tc>
          <w:tcPr>
            <w:tcW w:w="3060" w:type="dxa"/>
            <w:gridSpan w:val="3"/>
            <w:hideMark/>
          </w:tcPr>
          <w:p w14:paraId="7CEFF15B" w14:textId="77777777" w:rsidR="004169A3" w:rsidRPr="00794FC3" w:rsidRDefault="00B12DEF" w:rsidP="00891640">
            <w:pPr>
              <w:tabs>
                <w:tab w:val="left" w:pos="90"/>
              </w:tabs>
              <w:spacing w:line="240" w:lineRule="exact"/>
              <w:ind w:right="65"/>
              <w:jc w:val="center"/>
              <w:rPr>
                <w:rFonts w:cs="Times New Roman"/>
                <w:szCs w:val="22"/>
                <w:cs/>
              </w:rPr>
            </w:pPr>
            <w:r>
              <w:rPr>
                <w:rFonts w:cs="Times New Roman"/>
                <w:szCs w:val="22"/>
              </w:rPr>
              <w:t>2020</w:t>
            </w:r>
          </w:p>
        </w:tc>
        <w:tc>
          <w:tcPr>
            <w:tcW w:w="270" w:type="dxa"/>
          </w:tcPr>
          <w:p w14:paraId="1C0B3CB4" w14:textId="77777777" w:rsidR="004169A3" w:rsidRPr="00794FC3" w:rsidRDefault="004169A3" w:rsidP="00891640">
            <w:pPr>
              <w:tabs>
                <w:tab w:val="left" w:pos="90"/>
              </w:tabs>
              <w:spacing w:line="240" w:lineRule="exact"/>
              <w:ind w:right="65"/>
              <w:jc w:val="center"/>
              <w:rPr>
                <w:rFonts w:cs="Times New Roman"/>
                <w:szCs w:val="22"/>
                <w:cs/>
              </w:rPr>
            </w:pPr>
          </w:p>
        </w:tc>
        <w:tc>
          <w:tcPr>
            <w:tcW w:w="3060" w:type="dxa"/>
            <w:gridSpan w:val="3"/>
            <w:hideMark/>
          </w:tcPr>
          <w:p w14:paraId="7624769E" w14:textId="77777777" w:rsidR="004169A3" w:rsidRPr="00794FC3" w:rsidRDefault="00B12DEF" w:rsidP="00891640">
            <w:pPr>
              <w:tabs>
                <w:tab w:val="left" w:pos="90"/>
              </w:tabs>
              <w:spacing w:line="240" w:lineRule="exact"/>
              <w:ind w:right="65"/>
              <w:jc w:val="center"/>
              <w:rPr>
                <w:rFonts w:cs="Times New Roman"/>
                <w:szCs w:val="22"/>
                <w:cs/>
              </w:rPr>
            </w:pPr>
            <w:r>
              <w:rPr>
                <w:rFonts w:cs="Times New Roman"/>
                <w:szCs w:val="22"/>
              </w:rPr>
              <w:t>2019</w:t>
            </w:r>
          </w:p>
        </w:tc>
      </w:tr>
      <w:tr w:rsidR="004169A3" w:rsidRPr="002A15E5" w14:paraId="21CB017F" w14:textId="77777777" w:rsidTr="00CE5171">
        <w:trPr>
          <w:trHeight w:val="20"/>
          <w:tblHeader/>
        </w:trPr>
        <w:tc>
          <w:tcPr>
            <w:tcW w:w="2790" w:type="dxa"/>
          </w:tcPr>
          <w:p w14:paraId="1D14F076" w14:textId="77777777" w:rsidR="004169A3" w:rsidRPr="00CE5171" w:rsidRDefault="004169A3" w:rsidP="00891640">
            <w:pPr>
              <w:tabs>
                <w:tab w:val="left" w:pos="720"/>
              </w:tabs>
              <w:spacing w:line="240" w:lineRule="exact"/>
              <w:ind w:left="97" w:right="72"/>
              <w:jc w:val="both"/>
              <w:rPr>
                <w:rFonts w:cs="Times New Roman"/>
                <w:szCs w:val="22"/>
                <w:highlight w:val="cyan"/>
              </w:rPr>
            </w:pPr>
          </w:p>
        </w:tc>
        <w:tc>
          <w:tcPr>
            <w:tcW w:w="3060" w:type="dxa"/>
            <w:gridSpan w:val="3"/>
            <w:hideMark/>
          </w:tcPr>
          <w:p w14:paraId="4759A1EE" w14:textId="77777777" w:rsidR="004169A3" w:rsidRPr="00432DF4" w:rsidRDefault="00432DF4" w:rsidP="00891640">
            <w:pPr>
              <w:tabs>
                <w:tab w:val="left" w:pos="90"/>
              </w:tabs>
              <w:spacing w:line="240" w:lineRule="exact"/>
              <w:jc w:val="center"/>
              <w:rPr>
                <w:rFonts w:cs="Times New Roman"/>
                <w:szCs w:val="22"/>
                <w:cs/>
              </w:rPr>
            </w:pPr>
            <w:r w:rsidRPr="00432DF4">
              <w:rPr>
                <w:rFonts w:cs="Times New Roman"/>
                <w:szCs w:val="22"/>
              </w:rPr>
              <w:t>Propo</w:t>
            </w:r>
            <w:r>
              <w:rPr>
                <w:rFonts w:cs="Times New Roman"/>
                <w:szCs w:val="22"/>
              </w:rPr>
              <w:t>r</w:t>
            </w:r>
            <w:r w:rsidRPr="00432DF4">
              <w:rPr>
                <w:rFonts w:cs="Times New Roman"/>
                <w:szCs w:val="22"/>
              </w:rPr>
              <w:t>tion of notional amount</w:t>
            </w:r>
          </w:p>
        </w:tc>
        <w:tc>
          <w:tcPr>
            <w:tcW w:w="270" w:type="dxa"/>
          </w:tcPr>
          <w:p w14:paraId="54A5F0BD" w14:textId="77777777" w:rsidR="004169A3" w:rsidRPr="00794FC3" w:rsidRDefault="004169A3" w:rsidP="00891640">
            <w:pPr>
              <w:tabs>
                <w:tab w:val="left" w:pos="90"/>
              </w:tabs>
              <w:spacing w:line="240" w:lineRule="exact"/>
              <w:jc w:val="center"/>
              <w:rPr>
                <w:rFonts w:cs="Times New Roman"/>
                <w:szCs w:val="22"/>
                <w:cs/>
              </w:rPr>
            </w:pPr>
          </w:p>
        </w:tc>
        <w:tc>
          <w:tcPr>
            <w:tcW w:w="3060" w:type="dxa"/>
            <w:gridSpan w:val="3"/>
            <w:hideMark/>
          </w:tcPr>
          <w:p w14:paraId="7D117539" w14:textId="77777777" w:rsidR="004169A3" w:rsidRPr="00794FC3" w:rsidRDefault="00432DF4" w:rsidP="00891640">
            <w:pPr>
              <w:tabs>
                <w:tab w:val="left" w:pos="90"/>
              </w:tabs>
              <w:spacing w:line="240" w:lineRule="exact"/>
              <w:jc w:val="center"/>
              <w:rPr>
                <w:rFonts w:cs="Times New Roman"/>
                <w:szCs w:val="22"/>
                <w:cs/>
              </w:rPr>
            </w:pPr>
            <w:r w:rsidRPr="00432DF4">
              <w:rPr>
                <w:rFonts w:cs="Times New Roman"/>
                <w:szCs w:val="22"/>
              </w:rPr>
              <w:t>Propo</w:t>
            </w:r>
            <w:r>
              <w:rPr>
                <w:rFonts w:cs="Times New Roman"/>
                <w:szCs w:val="22"/>
              </w:rPr>
              <w:t>r</w:t>
            </w:r>
            <w:r w:rsidRPr="00432DF4">
              <w:rPr>
                <w:rFonts w:cs="Times New Roman"/>
                <w:szCs w:val="22"/>
              </w:rPr>
              <w:t>tion of notional amount</w:t>
            </w:r>
          </w:p>
        </w:tc>
      </w:tr>
      <w:tr w:rsidR="004169A3" w:rsidRPr="002A15E5" w14:paraId="17C3573D" w14:textId="77777777" w:rsidTr="00CE5171">
        <w:trPr>
          <w:trHeight w:val="20"/>
          <w:tblHeader/>
        </w:trPr>
        <w:tc>
          <w:tcPr>
            <w:tcW w:w="2790" w:type="dxa"/>
            <w:hideMark/>
          </w:tcPr>
          <w:p w14:paraId="04052D4C" w14:textId="77777777" w:rsidR="004169A3" w:rsidRPr="00CE5171" w:rsidRDefault="00CE5171" w:rsidP="00891640">
            <w:pPr>
              <w:tabs>
                <w:tab w:val="left" w:pos="720"/>
              </w:tabs>
              <w:spacing w:line="240" w:lineRule="exact"/>
              <w:ind w:left="97" w:right="72"/>
              <w:jc w:val="both"/>
              <w:rPr>
                <w:rFonts w:cs="Times New Roman"/>
                <w:szCs w:val="22"/>
                <w:highlight w:val="cyan"/>
                <w:cs/>
              </w:rPr>
            </w:pPr>
            <w:r>
              <w:rPr>
                <w:rFonts w:cs="Times New Roman"/>
                <w:szCs w:val="22"/>
              </w:rPr>
              <w:t>T</w:t>
            </w:r>
            <w:r w:rsidRPr="00CE5171">
              <w:rPr>
                <w:rFonts w:cs="Times New Roman"/>
                <w:szCs w:val="22"/>
              </w:rPr>
              <w:t>ype of counterparty</w:t>
            </w:r>
          </w:p>
        </w:tc>
        <w:tc>
          <w:tcPr>
            <w:tcW w:w="1440" w:type="dxa"/>
            <w:hideMark/>
          </w:tcPr>
          <w:p w14:paraId="55A76D03" w14:textId="77777777"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Assets</w:t>
            </w:r>
          </w:p>
        </w:tc>
        <w:tc>
          <w:tcPr>
            <w:tcW w:w="270" w:type="dxa"/>
          </w:tcPr>
          <w:p w14:paraId="130DF2F8" w14:textId="77777777" w:rsidR="004169A3" w:rsidRPr="00794FC3" w:rsidRDefault="004169A3" w:rsidP="00891640">
            <w:pPr>
              <w:tabs>
                <w:tab w:val="left" w:pos="90"/>
              </w:tabs>
              <w:spacing w:line="240" w:lineRule="exact"/>
              <w:jc w:val="center"/>
              <w:rPr>
                <w:rFonts w:cs="Times New Roman"/>
                <w:szCs w:val="22"/>
                <w:cs/>
              </w:rPr>
            </w:pPr>
          </w:p>
        </w:tc>
        <w:tc>
          <w:tcPr>
            <w:tcW w:w="1350" w:type="dxa"/>
            <w:hideMark/>
          </w:tcPr>
          <w:p w14:paraId="192ED6A2" w14:textId="77777777"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Liabilities</w:t>
            </w:r>
          </w:p>
        </w:tc>
        <w:tc>
          <w:tcPr>
            <w:tcW w:w="270" w:type="dxa"/>
          </w:tcPr>
          <w:p w14:paraId="34ECC3B8" w14:textId="77777777" w:rsidR="004169A3" w:rsidRPr="00794FC3" w:rsidRDefault="004169A3" w:rsidP="00891640">
            <w:pPr>
              <w:tabs>
                <w:tab w:val="left" w:pos="90"/>
              </w:tabs>
              <w:spacing w:line="240" w:lineRule="exact"/>
              <w:jc w:val="center"/>
              <w:rPr>
                <w:rFonts w:cs="Times New Roman"/>
                <w:szCs w:val="22"/>
                <w:cs/>
              </w:rPr>
            </w:pPr>
          </w:p>
        </w:tc>
        <w:tc>
          <w:tcPr>
            <w:tcW w:w="1440" w:type="dxa"/>
            <w:hideMark/>
          </w:tcPr>
          <w:p w14:paraId="7A1D2C87" w14:textId="77777777"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Assets</w:t>
            </w:r>
          </w:p>
        </w:tc>
        <w:tc>
          <w:tcPr>
            <w:tcW w:w="270" w:type="dxa"/>
          </w:tcPr>
          <w:p w14:paraId="4C422A35" w14:textId="77777777" w:rsidR="004169A3" w:rsidRPr="00794FC3" w:rsidRDefault="004169A3" w:rsidP="00891640">
            <w:pPr>
              <w:tabs>
                <w:tab w:val="left" w:pos="90"/>
              </w:tabs>
              <w:spacing w:line="240" w:lineRule="exact"/>
              <w:jc w:val="center"/>
              <w:rPr>
                <w:rFonts w:cs="Times New Roman"/>
                <w:szCs w:val="22"/>
                <w:cs/>
              </w:rPr>
            </w:pPr>
          </w:p>
        </w:tc>
        <w:tc>
          <w:tcPr>
            <w:tcW w:w="1350" w:type="dxa"/>
            <w:hideMark/>
          </w:tcPr>
          <w:p w14:paraId="215A1423" w14:textId="77777777"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Liabilities</w:t>
            </w:r>
          </w:p>
        </w:tc>
      </w:tr>
      <w:tr w:rsidR="004169A3" w:rsidRPr="002A15E5" w14:paraId="742CBBF9" w14:textId="77777777" w:rsidTr="00CE5171">
        <w:trPr>
          <w:trHeight w:val="20"/>
          <w:tblHeader/>
        </w:trPr>
        <w:tc>
          <w:tcPr>
            <w:tcW w:w="2790" w:type="dxa"/>
          </w:tcPr>
          <w:p w14:paraId="3BF66E71" w14:textId="77777777" w:rsidR="004169A3" w:rsidRPr="00CE5171" w:rsidRDefault="004169A3" w:rsidP="00891640">
            <w:pPr>
              <w:tabs>
                <w:tab w:val="left" w:pos="720"/>
              </w:tabs>
              <w:spacing w:line="240" w:lineRule="exact"/>
              <w:ind w:left="97" w:right="72"/>
              <w:jc w:val="both"/>
              <w:rPr>
                <w:rFonts w:cs="Times New Roman"/>
                <w:szCs w:val="22"/>
                <w:highlight w:val="cyan"/>
                <w:cs/>
              </w:rPr>
            </w:pPr>
          </w:p>
        </w:tc>
        <w:tc>
          <w:tcPr>
            <w:tcW w:w="6390" w:type="dxa"/>
            <w:gridSpan w:val="7"/>
            <w:hideMark/>
          </w:tcPr>
          <w:p w14:paraId="77F7B020" w14:textId="77777777" w:rsidR="004169A3" w:rsidRPr="00794FC3" w:rsidRDefault="004169A3" w:rsidP="00891640">
            <w:pPr>
              <w:tabs>
                <w:tab w:val="left" w:pos="90"/>
              </w:tabs>
              <w:spacing w:line="240" w:lineRule="exact"/>
              <w:jc w:val="center"/>
              <w:rPr>
                <w:rFonts w:cs="Times New Roman"/>
                <w:i/>
                <w:iCs/>
                <w:szCs w:val="22"/>
                <w:cs/>
              </w:rPr>
            </w:pPr>
            <w:r w:rsidRPr="00794FC3">
              <w:rPr>
                <w:rFonts w:cs="Times New Roman"/>
                <w:i/>
                <w:iCs/>
                <w:szCs w:val="22"/>
              </w:rPr>
              <w:t>(%)</w:t>
            </w:r>
          </w:p>
        </w:tc>
      </w:tr>
      <w:tr w:rsidR="007C5A7D" w:rsidRPr="002A15E5" w14:paraId="7EB782C6" w14:textId="77777777" w:rsidTr="00CE5171">
        <w:trPr>
          <w:trHeight w:val="20"/>
        </w:trPr>
        <w:tc>
          <w:tcPr>
            <w:tcW w:w="2790" w:type="dxa"/>
            <w:hideMark/>
          </w:tcPr>
          <w:p w14:paraId="73344580" w14:textId="77777777" w:rsidR="007C5A7D" w:rsidRPr="00CE5171" w:rsidRDefault="007C5A7D" w:rsidP="007C5A7D">
            <w:pPr>
              <w:tabs>
                <w:tab w:val="left" w:pos="720"/>
              </w:tabs>
              <w:spacing w:line="240" w:lineRule="exact"/>
              <w:ind w:left="97" w:right="72"/>
              <w:rPr>
                <w:rFonts w:cs="Times New Roman"/>
                <w:szCs w:val="22"/>
                <w:highlight w:val="cyan"/>
              </w:rPr>
            </w:pPr>
            <w:r w:rsidRPr="00CE5171">
              <w:rPr>
                <w:rFonts w:cs="Times New Roman"/>
                <w:szCs w:val="22"/>
              </w:rPr>
              <w:t xml:space="preserve">Companies in the financial </w:t>
            </w:r>
            <w:r>
              <w:rPr>
                <w:rFonts w:cs="Times New Roman"/>
                <w:szCs w:val="22"/>
              </w:rPr>
              <w:br/>
              <w:t xml:space="preserve">   </w:t>
            </w:r>
            <w:r w:rsidRPr="00CE5171">
              <w:rPr>
                <w:rFonts w:cs="Times New Roman"/>
                <w:szCs w:val="22"/>
              </w:rPr>
              <w:t>group</w:t>
            </w:r>
          </w:p>
        </w:tc>
        <w:tc>
          <w:tcPr>
            <w:tcW w:w="1440" w:type="dxa"/>
          </w:tcPr>
          <w:p w14:paraId="375B3E0E" w14:textId="093CA75C" w:rsidR="007C5A7D" w:rsidRPr="0074564F" w:rsidRDefault="007C5A7D" w:rsidP="007C5A7D">
            <w:pPr>
              <w:ind w:right="90"/>
              <w:jc w:val="right"/>
            </w:pPr>
            <w:r>
              <w:rPr>
                <w:cs/>
              </w:rPr>
              <w:br/>
            </w:r>
            <w:r w:rsidRPr="007C5A7D">
              <w:t xml:space="preserve">90.2 </w:t>
            </w:r>
          </w:p>
        </w:tc>
        <w:tc>
          <w:tcPr>
            <w:tcW w:w="270" w:type="dxa"/>
          </w:tcPr>
          <w:p w14:paraId="426870FC" w14:textId="77777777" w:rsidR="007C5A7D" w:rsidRPr="0074564F" w:rsidRDefault="007C5A7D" w:rsidP="007C5A7D">
            <w:pPr>
              <w:jc w:val="right"/>
            </w:pPr>
          </w:p>
        </w:tc>
        <w:tc>
          <w:tcPr>
            <w:tcW w:w="1350" w:type="dxa"/>
          </w:tcPr>
          <w:p w14:paraId="3BC33B7B" w14:textId="76ED33EC" w:rsidR="007C5A7D" w:rsidRPr="0074564F" w:rsidRDefault="007C5A7D" w:rsidP="007C5A7D">
            <w:pPr>
              <w:ind w:right="90"/>
              <w:jc w:val="right"/>
            </w:pPr>
            <w:r w:rsidRPr="007C5A7D">
              <w:t xml:space="preserve"> </w:t>
            </w:r>
            <w:r>
              <w:rPr>
                <w:cs/>
              </w:rPr>
              <w:br/>
            </w:r>
            <w:r w:rsidRPr="007C5A7D">
              <w:t xml:space="preserve">93.6 </w:t>
            </w:r>
          </w:p>
        </w:tc>
        <w:tc>
          <w:tcPr>
            <w:tcW w:w="270" w:type="dxa"/>
          </w:tcPr>
          <w:p w14:paraId="4BCD9F8C" w14:textId="77777777" w:rsidR="007C5A7D" w:rsidRPr="0074564F" w:rsidRDefault="007C5A7D" w:rsidP="007C5A7D">
            <w:pPr>
              <w:jc w:val="right"/>
            </w:pPr>
          </w:p>
        </w:tc>
        <w:tc>
          <w:tcPr>
            <w:tcW w:w="1440" w:type="dxa"/>
          </w:tcPr>
          <w:p w14:paraId="2A6E8ABD" w14:textId="77777777" w:rsidR="007C5A7D" w:rsidRDefault="007C5A7D" w:rsidP="007C5A7D">
            <w:pPr>
              <w:ind w:right="90"/>
              <w:jc w:val="right"/>
            </w:pPr>
          </w:p>
          <w:p w14:paraId="6DCD3612" w14:textId="77777777" w:rsidR="007C5A7D" w:rsidRPr="0074564F" w:rsidRDefault="007C5A7D" w:rsidP="007C5A7D">
            <w:pPr>
              <w:ind w:right="90"/>
              <w:jc w:val="right"/>
            </w:pPr>
            <w:r w:rsidRPr="0074564F">
              <w:t>94.9</w:t>
            </w:r>
          </w:p>
        </w:tc>
        <w:tc>
          <w:tcPr>
            <w:tcW w:w="270" w:type="dxa"/>
          </w:tcPr>
          <w:p w14:paraId="74A04054" w14:textId="77777777" w:rsidR="007C5A7D" w:rsidRPr="0074564F" w:rsidRDefault="007C5A7D" w:rsidP="007C5A7D">
            <w:pPr>
              <w:jc w:val="right"/>
            </w:pPr>
          </w:p>
        </w:tc>
        <w:tc>
          <w:tcPr>
            <w:tcW w:w="1350" w:type="dxa"/>
          </w:tcPr>
          <w:p w14:paraId="42D0D705" w14:textId="77777777" w:rsidR="007C5A7D" w:rsidRDefault="007C5A7D" w:rsidP="007C5A7D">
            <w:pPr>
              <w:ind w:right="90"/>
              <w:jc w:val="right"/>
            </w:pPr>
          </w:p>
          <w:p w14:paraId="60D5A212" w14:textId="77777777" w:rsidR="007C5A7D" w:rsidRPr="0074564F" w:rsidRDefault="007C5A7D" w:rsidP="007C5A7D">
            <w:pPr>
              <w:ind w:right="90"/>
              <w:jc w:val="right"/>
            </w:pPr>
            <w:r w:rsidRPr="0074564F">
              <w:t>34.1</w:t>
            </w:r>
          </w:p>
        </w:tc>
      </w:tr>
      <w:tr w:rsidR="007C5A7D" w:rsidRPr="002A15E5" w14:paraId="1BD74F38" w14:textId="77777777" w:rsidTr="006E4B72">
        <w:trPr>
          <w:trHeight w:val="20"/>
        </w:trPr>
        <w:tc>
          <w:tcPr>
            <w:tcW w:w="2790" w:type="dxa"/>
            <w:hideMark/>
          </w:tcPr>
          <w:p w14:paraId="6120D7E5" w14:textId="77777777" w:rsidR="007C5A7D" w:rsidRPr="00CE5171" w:rsidRDefault="007C5A7D" w:rsidP="007C5A7D">
            <w:pPr>
              <w:tabs>
                <w:tab w:val="left" w:pos="720"/>
              </w:tabs>
              <w:spacing w:line="240" w:lineRule="exact"/>
              <w:ind w:left="97" w:right="72"/>
              <w:jc w:val="both"/>
              <w:rPr>
                <w:rFonts w:cs="Times New Roman"/>
                <w:szCs w:val="22"/>
                <w:highlight w:val="cyan"/>
              </w:rPr>
            </w:pPr>
            <w:r w:rsidRPr="00CE5171">
              <w:rPr>
                <w:rFonts w:cs="Times New Roman"/>
                <w:szCs w:val="22"/>
              </w:rPr>
              <w:t>External parties</w:t>
            </w:r>
          </w:p>
        </w:tc>
        <w:tc>
          <w:tcPr>
            <w:tcW w:w="1440" w:type="dxa"/>
          </w:tcPr>
          <w:p w14:paraId="440750AC" w14:textId="00C3EF89" w:rsidR="007C5A7D" w:rsidRPr="0074564F" w:rsidRDefault="007C5A7D" w:rsidP="007C5A7D">
            <w:pPr>
              <w:ind w:right="90"/>
              <w:jc w:val="right"/>
            </w:pPr>
            <w:r w:rsidRPr="007C5A7D">
              <w:t xml:space="preserve">9.8 </w:t>
            </w:r>
          </w:p>
        </w:tc>
        <w:tc>
          <w:tcPr>
            <w:tcW w:w="270" w:type="dxa"/>
          </w:tcPr>
          <w:p w14:paraId="67AEA036" w14:textId="77777777" w:rsidR="007C5A7D" w:rsidRPr="0074564F" w:rsidRDefault="007C5A7D" w:rsidP="007C5A7D">
            <w:pPr>
              <w:jc w:val="right"/>
            </w:pPr>
          </w:p>
        </w:tc>
        <w:tc>
          <w:tcPr>
            <w:tcW w:w="1350" w:type="dxa"/>
          </w:tcPr>
          <w:p w14:paraId="31452DA1" w14:textId="77C8FC69" w:rsidR="007C5A7D" w:rsidRPr="0074564F" w:rsidRDefault="007C5A7D" w:rsidP="007C5A7D">
            <w:pPr>
              <w:ind w:right="90"/>
              <w:jc w:val="right"/>
            </w:pPr>
            <w:r w:rsidRPr="007C5A7D">
              <w:t xml:space="preserve">6.4 </w:t>
            </w:r>
          </w:p>
        </w:tc>
        <w:tc>
          <w:tcPr>
            <w:tcW w:w="270" w:type="dxa"/>
          </w:tcPr>
          <w:p w14:paraId="45F4568D" w14:textId="77777777" w:rsidR="007C5A7D" w:rsidRPr="0074564F" w:rsidRDefault="007C5A7D" w:rsidP="007C5A7D">
            <w:pPr>
              <w:jc w:val="right"/>
            </w:pPr>
          </w:p>
        </w:tc>
        <w:tc>
          <w:tcPr>
            <w:tcW w:w="1440" w:type="dxa"/>
            <w:tcBorders>
              <w:top w:val="nil"/>
              <w:left w:val="nil"/>
              <w:bottom w:val="single" w:sz="4" w:space="0" w:color="auto"/>
              <w:right w:val="nil"/>
            </w:tcBorders>
          </w:tcPr>
          <w:p w14:paraId="49A929A0" w14:textId="77777777" w:rsidR="007C5A7D" w:rsidRPr="0074564F" w:rsidRDefault="007C5A7D" w:rsidP="007C5A7D">
            <w:pPr>
              <w:ind w:right="90"/>
              <w:jc w:val="right"/>
            </w:pPr>
            <w:r w:rsidRPr="0074564F">
              <w:t>5.1</w:t>
            </w:r>
          </w:p>
        </w:tc>
        <w:tc>
          <w:tcPr>
            <w:tcW w:w="270" w:type="dxa"/>
          </w:tcPr>
          <w:p w14:paraId="79AEC71F" w14:textId="77777777" w:rsidR="007C5A7D" w:rsidRPr="0074564F" w:rsidRDefault="007C5A7D" w:rsidP="007C5A7D">
            <w:pPr>
              <w:jc w:val="right"/>
            </w:pPr>
          </w:p>
        </w:tc>
        <w:tc>
          <w:tcPr>
            <w:tcW w:w="1350" w:type="dxa"/>
            <w:tcBorders>
              <w:top w:val="nil"/>
              <w:left w:val="nil"/>
              <w:bottom w:val="single" w:sz="4" w:space="0" w:color="auto"/>
              <w:right w:val="nil"/>
            </w:tcBorders>
          </w:tcPr>
          <w:p w14:paraId="4119F4F6" w14:textId="77777777" w:rsidR="007C5A7D" w:rsidRPr="0074564F" w:rsidRDefault="007C5A7D" w:rsidP="007C5A7D">
            <w:pPr>
              <w:ind w:right="90"/>
              <w:jc w:val="right"/>
            </w:pPr>
            <w:r w:rsidRPr="0074564F">
              <w:t>65.9</w:t>
            </w:r>
          </w:p>
        </w:tc>
      </w:tr>
      <w:tr w:rsidR="007C5A7D" w:rsidRPr="002A15E5" w14:paraId="495AF361" w14:textId="77777777" w:rsidTr="00432DF4">
        <w:trPr>
          <w:trHeight w:val="20"/>
        </w:trPr>
        <w:tc>
          <w:tcPr>
            <w:tcW w:w="2790" w:type="dxa"/>
            <w:hideMark/>
          </w:tcPr>
          <w:p w14:paraId="2E06E69F" w14:textId="77777777" w:rsidR="007C5A7D" w:rsidRPr="00CE5171" w:rsidRDefault="007C5A7D" w:rsidP="007C5A7D">
            <w:pPr>
              <w:tabs>
                <w:tab w:val="left" w:pos="720"/>
              </w:tabs>
              <w:spacing w:line="240" w:lineRule="exact"/>
              <w:ind w:left="97" w:right="72"/>
              <w:jc w:val="both"/>
              <w:rPr>
                <w:rFonts w:cs="Times New Roman"/>
                <w:b/>
                <w:bCs/>
                <w:szCs w:val="22"/>
              </w:rPr>
            </w:pPr>
            <w:r w:rsidRPr="00CE5171">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59CA1BFB" w14:textId="74883756" w:rsidR="007C5A7D" w:rsidRPr="007C5A7D" w:rsidRDefault="007C5A7D" w:rsidP="007C5A7D">
            <w:pPr>
              <w:ind w:right="90"/>
              <w:jc w:val="right"/>
              <w:rPr>
                <w:b/>
                <w:bCs/>
              </w:rPr>
            </w:pPr>
            <w:r w:rsidRPr="007C5A7D">
              <w:rPr>
                <w:b/>
                <w:bCs/>
              </w:rPr>
              <w:t xml:space="preserve"> 100.0 </w:t>
            </w:r>
          </w:p>
        </w:tc>
        <w:tc>
          <w:tcPr>
            <w:tcW w:w="270" w:type="dxa"/>
          </w:tcPr>
          <w:p w14:paraId="39A04B32" w14:textId="77777777" w:rsidR="007C5A7D" w:rsidRPr="007C5A7D" w:rsidRDefault="007C5A7D" w:rsidP="007C5A7D">
            <w:pPr>
              <w:jc w:val="right"/>
              <w:rPr>
                <w:b/>
                <w:bCs/>
              </w:rPr>
            </w:pPr>
          </w:p>
        </w:tc>
        <w:tc>
          <w:tcPr>
            <w:tcW w:w="1350" w:type="dxa"/>
            <w:tcBorders>
              <w:top w:val="single" w:sz="4" w:space="0" w:color="auto"/>
              <w:left w:val="nil"/>
              <w:bottom w:val="double" w:sz="4" w:space="0" w:color="auto"/>
              <w:right w:val="nil"/>
            </w:tcBorders>
          </w:tcPr>
          <w:p w14:paraId="55717CED" w14:textId="28BFD8E7" w:rsidR="007C5A7D" w:rsidRPr="007C5A7D" w:rsidRDefault="007C5A7D" w:rsidP="007C5A7D">
            <w:pPr>
              <w:ind w:right="90"/>
              <w:jc w:val="right"/>
              <w:rPr>
                <w:b/>
                <w:bCs/>
              </w:rPr>
            </w:pPr>
            <w:r w:rsidRPr="007C5A7D">
              <w:rPr>
                <w:b/>
                <w:bCs/>
              </w:rPr>
              <w:t xml:space="preserve"> 100.0 </w:t>
            </w:r>
          </w:p>
        </w:tc>
        <w:tc>
          <w:tcPr>
            <w:tcW w:w="270" w:type="dxa"/>
          </w:tcPr>
          <w:p w14:paraId="7DD28009" w14:textId="77777777" w:rsidR="007C5A7D" w:rsidRPr="00472F96" w:rsidRDefault="007C5A7D" w:rsidP="007C5A7D">
            <w:pPr>
              <w:jc w:val="right"/>
              <w:rPr>
                <w:b/>
                <w:bCs/>
              </w:rPr>
            </w:pPr>
          </w:p>
        </w:tc>
        <w:tc>
          <w:tcPr>
            <w:tcW w:w="1440" w:type="dxa"/>
            <w:tcBorders>
              <w:top w:val="single" w:sz="4" w:space="0" w:color="auto"/>
              <w:left w:val="nil"/>
              <w:bottom w:val="double" w:sz="4" w:space="0" w:color="auto"/>
              <w:right w:val="nil"/>
            </w:tcBorders>
          </w:tcPr>
          <w:p w14:paraId="0F86E7B6" w14:textId="77777777" w:rsidR="007C5A7D" w:rsidRPr="00472F96" w:rsidRDefault="007C5A7D" w:rsidP="007C5A7D">
            <w:pPr>
              <w:ind w:right="90"/>
              <w:jc w:val="right"/>
              <w:rPr>
                <w:b/>
                <w:bCs/>
              </w:rPr>
            </w:pPr>
            <w:r w:rsidRPr="00472F96">
              <w:rPr>
                <w:b/>
                <w:bCs/>
              </w:rPr>
              <w:t>100.0</w:t>
            </w:r>
          </w:p>
        </w:tc>
        <w:tc>
          <w:tcPr>
            <w:tcW w:w="270" w:type="dxa"/>
          </w:tcPr>
          <w:p w14:paraId="4573F022" w14:textId="77777777" w:rsidR="007C5A7D" w:rsidRPr="00472F96" w:rsidRDefault="007C5A7D" w:rsidP="007C5A7D">
            <w:pPr>
              <w:jc w:val="right"/>
              <w:rPr>
                <w:b/>
                <w:bCs/>
              </w:rPr>
            </w:pPr>
          </w:p>
        </w:tc>
        <w:tc>
          <w:tcPr>
            <w:tcW w:w="1350" w:type="dxa"/>
            <w:tcBorders>
              <w:top w:val="single" w:sz="4" w:space="0" w:color="auto"/>
              <w:left w:val="nil"/>
              <w:bottom w:val="double" w:sz="4" w:space="0" w:color="auto"/>
              <w:right w:val="nil"/>
            </w:tcBorders>
          </w:tcPr>
          <w:p w14:paraId="0BD018FA" w14:textId="77777777" w:rsidR="007C5A7D" w:rsidRPr="00472F96" w:rsidRDefault="007C5A7D" w:rsidP="007C5A7D">
            <w:pPr>
              <w:ind w:right="90"/>
              <w:jc w:val="right"/>
              <w:rPr>
                <w:b/>
                <w:bCs/>
              </w:rPr>
            </w:pPr>
            <w:r w:rsidRPr="00472F96">
              <w:rPr>
                <w:b/>
                <w:bCs/>
              </w:rPr>
              <w:t>100.0</w:t>
            </w:r>
          </w:p>
        </w:tc>
      </w:tr>
    </w:tbl>
    <w:p w14:paraId="4137B1CC" w14:textId="511600D6" w:rsidR="00EF5E29" w:rsidRPr="007C04D7" w:rsidRDefault="00EF5E29" w:rsidP="007C04D7">
      <w:pPr>
        <w:spacing w:line="160" w:lineRule="atLeast"/>
        <w:rPr>
          <w:rFonts w:eastAsia="Angsana New" w:cs="Times New Roman"/>
          <w:sz w:val="18"/>
          <w:szCs w:val="18"/>
        </w:rPr>
      </w:pPr>
    </w:p>
    <w:p w14:paraId="10ACA59F" w14:textId="77777777" w:rsidR="002A15E5" w:rsidRPr="00B95E97" w:rsidRDefault="00432DF4" w:rsidP="005A673D">
      <w:pPr>
        <w:pStyle w:val="index"/>
        <w:numPr>
          <w:ilvl w:val="0"/>
          <w:numId w:val="20"/>
        </w:numPr>
        <w:tabs>
          <w:tab w:val="clear" w:pos="970"/>
        </w:tabs>
        <w:spacing w:after="0" w:line="240" w:lineRule="exact"/>
        <w:ind w:left="540" w:hanging="540"/>
        <w:outlineLvl w:val="0"/>
        <w:rPr>
          <w:rFonts w:cs="Times New Roman"/>
          <w:b/>
          <w:bCs/>
          <w:sz w:val="24"/>
          <w:szCs w:val="28"/>
        </w:rPr>
      </w:pPr>
      <w:r>
        <w:rPr>
          <w:rFonts w:cs="Times New Roman"/>
          <w:b/>
          <w:bCs/>
          <w:sz w:val="24"/>
          <w:szCs w:val="28"/>
        </w:rPr>
        <w:t>Non-</w:t>
      </w:r>
      <w:r w:rsidR="00D16B70">
        <w:rPr>
          <w:rFonts w:cs="Times New Roman"/>
          <w:b/>
          <w:bCs/>
          <w:sz w:val="24"/>
          <w:szCs w:val="28"/>
        </w:rPr>
        <w:t>collateralised</w:t>
      </w:r>
      <w:r>
        <w:rPr>
          <w:rFonts w:cs="Times New Roman"/>
          <w:b/>
          <w:bCs/>
          <w:sz w:val="24"/>
          <w:szCs w:val="28"/>
        </w:rPr>
        <w:t xml:space="preserve"> i</w:t>
      </w:r>
      <w:r w:rsidR="002A15E5" w:rsidRPr="00B95E97">
        <w:rPr>
          <w:rFonts w:cs="Times New Roman"/>
          <w:b/>
          <w:bCs/>
          <w:sz w:val="24"/>
          <w:szCs w:val="28"/>
        </w:rPr>
        <w:t>nvestment</w:t>
      </w:r>
      <w:r>
        <w:rPr>
          <w:rFonts w:cs="Times New Roman"/>
          <w:b/>
          <w:bCs/>
          <w:sz w:val="24"/>
          <w:szCs w:val="28"/>
        </w:rPr>
        <w:t>s</w:t>
      </w:r>
    </w:p>
    <w:p w14:paraId="4A5A7551" w14:textId="77777777" w:rsidR="00B02BE9" w:rsidRPr="007C04D7" w:rsidRDefault="00B02BE9" w:rsidP="007C04D7">
      <w:pPr>
        <w:spacing w:line="160" w:lineRule="atLeast"/>
        <w:rPr>
          <w:rFonts w:eastAsia="Angsana New" w:cs="Times New Roman"/>
          <w:sz w:val="16"/>
          <w:szCs w:val="16"/>
        </w:rPr>
      </w:pPr>
    </w:p>
    <w:p w14:paraId="0B5372E1" w14:textId="77777777" w:rsidR="00E15030" w:rsidRPr="00097998" w:rsidRDefault="003964F9" w:rsidP="00891640">
      <w:pPr>
        <w:spacing w:line="240" w:lineRule="exact"/>
        <w:ind w:left="540" w:right="279" w:hanging="540"/>
        <w:jc w:val="thaiDistribute"/>
        <w:rPr>
          <w:rFonts w:cs="Times New Roman"/>
          <w:b/>
          <w:bCs/>
          <w:i/>
          <w:iCs/>
        </w:rPr>
      </w:pPr>
      <w:r w:rsidRPr="00097998">
        <w:rPr>
          <w:rFonts w:cs="Times New Roman"/>
          <w:b/>
          <w:bCs/>
          <w:i/>
          <w:iCs/>
        </w:rPr>
        <w:t>1</w:t>
      </w:r>
      <w:r w:rsidR="00683560" w:rsidRPr="00097998">
        <w:rPr>
          <w:rFonts w:cs="Times New Roman"/>
          <w:b/>
          <w:bCs/>
          <w:i/>
          <w:iCs/>
        </w:rPr>
        <w:t>0</w:t>
      </w:r>
      <w:r w:rsidR="00B02BE9" w:rsidRPr="00097998">
        <w:rPr>
          <w:rFonts w:cs="Times New Roman"/>
          <w:b/>
          <w:bCs/>
          <w:i/>
          <w:iCs/>
        </w:rPr>
        <w:t>.1</w:t>
      </w:r>
      <w:r w:rsidR="00B02BE9" w:rsidRPr="00097998">
        <w:rPr>
          <w:rFonts w:cs="Times New Roman"/>
          <w:b/>
          <w:bCs/>
          <w:i/>
          <w:iCs/>
        </w:rPr>
        <w:tab/>
        <w:t>Cost</w:t>
      </w:r>
      <w:r w:rsidR="00432DF4" w:rsidRPr="00097998">
        <w:rPr>
          <w:b/>
          <w:bCs/>
          <w:i/>
          <w:iCs/>
          <w:lang w:val="en-US" w:bidi="th-TH"/>
        </w:rPr>
        <w:t xml:space="preserve"> </w:t>
      </w:r>
      <w:r w:rsidR="00B02BE9" w:rsidRPr="00097998">
        <w:rPr>
          <w:rFonts w:cs="Times New Roman"/>
          <w:b/>
          <w:bCs/>
          <w:i/>
          <w:iCs/>
        </w:rPr>
        <w:t xml:space="preserve">and </w:t>
      </w:r>
      <w:r w:rsidR="00EA394E" w:rsidRPr="00097998">
        <w:rPr>
          <w:rFonts w:cs="Times New Roman"/>
          <w:b/>
          <w:bCs/>
          <w:i/>
          <w:iCs/>
        </w:rPr>
        <w:t xml:space="preserve">fair </w:t>
      </w:r>
      <w:r w:rsidR="00B02BE9" w:rsidRPr="00097998">
        <w:rPr>
          <w:rFonts w:cs="Times New Roman"/>
          <w:b/>
          <w:bCs/>
          <w:i/>
          <w:iCs/>
        </w:rPr>
        <w:t>value</w:t>
      </w:r>
    </w:p>
    <w:p w14:paraId="1B6ADC09" w14:textId="77777777" w:rsidR="00891640" w:rsidRPr="007C04D7" w:rsidRDefault="00891640" w:rsidP="007C04D7">
      <w:pPr>
        <w:spacing w:line="160" w:lineRule="atLeast"/>
        <w:rPr>
          <w:sz w:val="18"/>
          <w:szCs w:val="16"/>
        </w:rPr>
      </w:pPr>
    </w:p>
    <w:tbl>
      <w:tblPr>
        <w:tblW w:w="9270" w:type="dxa"/>
        <w:tblInd w:w="360" w:type="dxa"/>
        <w:tblLayout w:type="fixed"/>
        <w:tblLook w:val="01E0" w:firstRow="1" w:lastRow="1" w:firstColumn="1" w:lastColumn="1" w:noHBand="0" w:noVBand="0"/>
      </w:tblPr>
      <w:tblGrid>
        <w:gridCol w:w="6300"/>
        <w:gridCol w:w="1440"/>
        <w:gridCol w:w="244"/>
        <w:gridCol w:w="1286"/>
      </w:tblGrid>
      <w:tr w:rsidR="00B75DDD" w:rsidRPr="00214073" w14:paraId="524BE020" w14:textId="77777777" w:rsidTr="00CA770B">
        <w:trPr>
          <w:tblHeader/>
        </w:trPr>
        <w:tc>
          <w:tcPr>
            <w:tcW w:w="6300" w:type="dxa"/>
          </w:tcPr>
          <w:p w14:paraId="6D8804E2" w14:textId="77777777" w:rsidR="00B75DDD" w:rsidRPr="00B75DDD" w:rsidRDefault="00B75DDD" w:rsidP="00891640">
            <w:pPr>
              <w:pStyle w:val="BodyText"/>
              <w:spacing w:after="0" w:line="240" w:lineRule="exact"/>
              <w:ind w:left="72" w:right="-130"/>
              <w:rPr>
                <w:rFonts w:eastAsia="MS Mincho" w:cs="Times New Roman"/>
                <w:szCs w:val="22"/>
              </w:rPr>
            </w:pPr>
          </w:p>
        </w:tc>
        <w:tc>
          <w:tcPr>
            <w:tcW w:w="2970" w:type="dxa"/>
            <w:gridSpan w:val="3"/>
          </w:tcPr>
          <w:p w14:paraId="1630341C" w14:textId="77777777" w:rsidR="00B75DDD" w:rsidRPr="00097998" w:rsidRDefault="00B75DDD"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097998">
              <w:rPr>
                <w:rFonts w:eastAsia="MS Mincho" w:cs="Times New Roman"/>
                <w:b/>
                <w:bCs/>
                <w:szCs w:val="22"/>
              </w:rPr>
              <w:t xml:space="preserve">Consolidated </w:t>
            </w:r>
            <w:r w:rsidR="00984F4C">
              <w:rPr>
                <w:rFonts w:eastAsia="MS Mincho" w:cs="Times New Roman"/>
                <w:b/>
                <w:bCs/>
                <w:szCs w:val="22"/>
                <w:cs/>
              </w:rPr>
              <w:br/>
            </w:r>
            <w:r w:rsidRPr="00097998">
              <w:rPr>
                <w:rFonts w:eastAsia="MS Mincho" w:cs="Times New Roman"/>
                <w:b/>
                <w:bCs/>
                <w:szCs w:val="22"/>
              </w:rPr>
              <w:t>financial statements</w:t>
            </w:r>
          </w:p>
        </w:tc>
      </w:tr>
      <w:tr w:rsidR="00B75DDD" w:rsidRPr="00214073" w14:paraId="0071D8AD" w14:textId="77777777" w:rsidTr="00CA770B">
        <w:trPr>
          <w:tblHeader/>
        </w:trPr>
        <w:tc>
          <w:tcPr>
            <w:tcW w:w="6300" w:type="dxa"/>
          </w:tcPr>
          <w:p w14:paraId="43E2102E" w14:textId="77777777" w:rsidR="00B75DDD" w:rsidRPr="00B75DDD" w:rsidRDefault="00B75DDD" w:rsidP="00891640">
            <w:pPr>
              <w:pStyle w:val="BodyText"/>
              <w:spacing w:after="0" w:line="240" w:lineRule="exact"/>
              <w:ind w:left="72" w:right="-130"/>
              <w:rPr>
                <w:rFonts w:eastAsia="MS Mincho" w:cs="Times New Roman"/>
                <w:szCs w:val="22"/>
              </w:rPr>
            </w:pPr>
          </w:p>
        </w:tc>
        <w:tc>
          <w:tcPr>
            <w:tcW w:w="2970" w:type="dxa"/>
            <w:gridSpan w:val="3"/>
          </w:tcPr>
          <w:p w14:paraId="52938568" w14:textId="77777777" w:rsidR="00B75DDD" w:rsidRPr="00B75DDD" w:rsidRDefault="00B12DEF"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Pr>
                <w:rFonts w:eastAsia="MS Mincho" w:cs="Times New Roman"/>
                <w:szCs w:val="22"/>
              </w:rPr>
              <w:t>2019</w:t>
            </w:r>
          </w:p>
        </w:tc>
      </w:tr>
      <w:tr w:rsidR="00B75DDD" w:rsidRPr="00214073" w14:paraId="02A5DF54" w14:textId="77777777" w:rsidTr="00CA770B">
        <w:trPr>
          <w:tblHeader/>
        </w:trPr>
        <w:tc>
          <w:tcPr>
            <w:tcW w:w="6300" w:type="dxa"/>
          </w:tcPr>
          <w:p w14:paraId="2A921BEC" w14:textId="77777777" w:rsidR="00B75DDD" w:rsidRPr="00B75DDD" w:rsidRDefault="00B75DDD" w:rsidP="00891640">
            <w:pPr>
              <w:pStyle w:val="BodyText"/>
              <w:spacing w:after="0" w:line="240" w:lineRule="exact"/>
              <w:ind w:left="72" w:right="-130"/>
              <w:rPr>
                <w:rFonts w:eastAsia="MS Mincho" w:cs="Times New Roman"/>
                <w:szCs w:val="22"/>
              </w:rPr>
            </w:pPr>
          </w:p>
        </w:tc>
        <w:tc>
          <w:tcPr>
            <w:tcW w:w="1440" w:type="dxa"/>
          </w:tcPr>
          <w:p w14:paraId="4245F39E" w14:textId="77777777" w:rsidR="00B75DDD" w:rsidRPr="00B75DDD" w:rsidRDefault="00B75DDD" w:rsidP="0089164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right="-108"/>
              <w:jc w:val="center"/>
              <w:rPr>
                <w:rFonts w:eastAsia="MS Mincho" w:cs="Times New Roman"/>
                <w:szCs w:val="22"/>
              </w:rPr>
            </w:pPr>
            <w:r w:rsidRPr="00B75DDD">
              <w:rPr>
                <w:rFonts w:eastAsia="MS Mincho" w:cs="Times New Roman"/>
                <w:szCs w:val="22"/>
              </w:rPr>
              <w:t>Cost</w:t>
            </w:r>
          </w:p>
        </w:tc>
        <w:tc>
          <w:tcPr>
            <w:tcW w:w="244" w:type="dxa"/>
          </w:tcPr>
          <w:p w14:paraId="109FD34C" w14:textId="77777777" w:rsidR="00B75DDD" w:rsidRPr="00B75DDD" w:rsidRDefault="00B75DDD"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86" w:type="dxa"/>
          </w:tcPr>
          <w:p w14:paraId="5E79D323" w14:textId="77777777" w:rsidR="00B75DDD" w:rsidRPr="00B75DDD" w:rsidRDefault="00B75DDD" w:rsidP="0089164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75DDD">
              <w:rPr>
                <w:rFonts w:eastAsia="MS Mincho" w:cs="Times New Roman"/>
                <w:szCs w:val="22"/>
              </w:rPr>
              <w:t>Fair value</w:t>
            </w:r>
          </w:p>
        </w:tc>
      </w:tr>
      <w:tr w:rsidR="00FC27EB" w:rsidRPr="00214073" w14:paraId="617FD659" w14:textId="77777777" w:rsidTr="00CA770B">
        <w:trPr>
          <w:trHeight w:val="80"/>
        </w:trPr>
        <w:tc>
          <w:tcPr>
            <w:tcW w:w="6300" w:type="dxa"/>
          </w:tcPr>
          <w:p w14:paraId="3075456D" w14:textId="77777777" w:rsidR="00FC27EB" w:rsidRPr="00B75DDD" w:rsidRDefault="00FC27EB" w:rsidP="00891640">
            <w:pPr>
              <w:spacing w:line="240" w:lineRule="exact"/>
              <w:ind w:left="525" w:right="-130" w:hanging="90"/>
              <w:rPr>
                <w:rFonts w:eastAsia="MS Mincho" w:cs="Times New Roman"/>
                <w:b/>
                <w:bCs/>
                <w:szCs w:val="22"/>
              </w:rPr>
            </w:pPr>
          </w:p>
        </w:tc>
        <w:tc>
          <w:tcPr>
            <w:tcW w:w="2970" w:type="dxa"/>
            <w:gridSpan w:val="3"/>
          </w:tcPr>
          <w:p w14:paraId="1DF52B03" w14:textId="77777777" w:rsidR="00FC27EB" w:rsidRPr="00B75DDD" w:rsidRDefault="00FC27EB" w:rsidP="00891640">
            <w:pPr>
              <w:spacing w:line="240" w:lineRule="exact"/>
              <w:ind w:right="-84"/>
              <w:jc w:val="center"/>
              <w:rPr>
                <w:rFonts w:eastAsia="MS Mincho" w:cs="Times New Roman"/>
                <w:b/>
                <w:bCs/>
                <w:i/>
                <w:iCs/>
                <w:szCs w:val="22"/>
              </w:rPr>
            </w:pPr>
            <w:r w:rsidRPr="00636A21">
              <w:rPr>
                <w:rFonts w:eastAsia="MS Mincho" w:cs="Times New Roman"/>
                <w:i/>
                <w:iCs/>
                <w:szCs w:val="22"/>
              </w:rPr>
              <w:t>(in thousand Baht)</w:t>
            </w:r>
          </w:p>
        </w:tc>
      </w:tr>
      <w:tr w:rsidR="00B75DDD" w:rsidRPr="00214073" w14:paraId="6AECCA74" w14:textId="77777777" w:rsidTr="00CA770B">
        <w:trPr>
          <w:trHeight w:val="80"/>
        </w:trPr>
        <w:tc>
          <w:tcPr>
            <w:tcW w:w="6300" w:type="dxa"/>
          </w:tcPr>
          <w:p w14:paraId="004F0062" w14:textId="77777777" w:rsidR="00B75DDD" w:rsidRPr="00B01BBF" w:rsidRDefault="00B75DDD" w:rsidP="00891640">
            <w:pPr>
              <w:spacing w:line="240" w:lineRule="exact"/>
              <w:ind w:left="525" w:right="-130" w:hanging="456"/>
              <w:rPr>
                <w:rFonts w:eastAsia="MS Mincho" w:cs="Times New Roman"/>
                <w:i/>
                <w:iCs/>
                <w:szCs w:val="22"/>
              </w:rPr>
            </w:pPr>
            <w:r w:rsidRPr="00B01BBF">
              <w:rPr>
                <w:rFonts w:eastAsia="MS Mincho" w:cs="Times New Roman"/>
                <w:b/>
                <w:bCs/>
                <w:i/>
                <w:iCs/>
                <w:szCs w:val="22"/>
              </w:rPr>
              <w:t>Trading investments</w:t>
            </w:r>
          </w:p>
        </w:tc>
        <w:tc>
          <w:tcPr>
            <w:tcW w:w="1440" w:type="dxa"/>
          </w:tcPr>
          <w:p w14:paraId="71CE603A" w14:textId="77777777" w:rsidR="00B75DDD" w:rsidRPr="00B75DDD" w:rsidRDefault="00B75DDD" w:rsidP="00891640">
            <w:pPr>
              <w:tabs>
                <w:tab w:val="decimal" w:pos="1273"/>
              </w:tabs>
              <w:spacing w:line="240" w:lineRule="exact"/>
              <w:ind w:right="63"/>
              <w:rPr>
                <w:rFonts w:eastAsia="MS Mincho" w:cs="Times New Roman"/>
                <w:b/>
                <w:bCs/>
                <w:i/>
                <w:iCs/>
                <w:szCs w:val="22"/>
              </w:rPr>
            </w:pPr>
          </w:p>
        </w:tc>
        <w:tc>
          <w:tcPr>
            <w:tcW w:w="244" w:type="dxa"/>
          </w:tcPr>
          <w:p w14:paraId="154E8CDB" w14:textId="77777777" w:rsidR="00B75DDD" w:rsidRPr="00B75DDD" w:rsidRDefault="00B75DDD" w:rsidP="00891640">
            <w:pPr>
              <w:tabs>
                <w:tab w:val="decimal" w:pos="1273"/>
              </w:tabs>
              <w:spacing w:line="240" w:lineRule="exact"/>
              <w:ind w:right="63"/>
              <w:rPr>
                <w:rFonts w:eastAsia="MS Mincho" w:cs="Times New Roman"/>
                <w:b/>
                <w:bCs/>
                <w:i/>
                <w:iCs/>
                <w:szCs w:val="22"/>
              </w:rPr>
            </w:pPr>
          </w:p>
        </w:tc>
        <w:tc>
          <w:tcPr>
            <w:tcW w:w="1286" w:type="dxa"/>
          </w:tcPr>
          <w:p w14:paraId="017E721F" w14:textId="77777777" w:rsidR="00B75DDD" w:rsidRPr="00B75DDD" w:rsidRDefault="00B75DDD" w:rsidP="00891640">
            <w:pPr>
              <w:spacing w:line="240" w:lineRule="exact"/>
              <w:ind w:right="-84"/>
              <w:rPr>
                <w:rFonts w:eastAsia="MS Mincho" w:cs="Times New Roman"/>
                <w:b/>
                <w:bCs/>
                <w:i/>
                <w:iCs/>
                <w:szCs w:val="22"/>
              </w:rPr>
            </w:pPr>
          </w:p>
        </w:tc>
      </w:tr>
      <w:tr w:rsidR="00B75DDD" w:rsidRPr="00214073" w14:paraId="33644483" w14:textId="77777777" w:rsidTr="00CA770B">
        <w:tc>
          <w:tcPr>
            <w:tcW w:w="6300" w:type="dxa"/>
          </w:tcPr>
          <w:p w14:paraId="191FB104" w14:textId="77777777" w:rsidR="00B75DDD" w:rsidRPr="00B75DDD" w:rsidRDefault="00B75DDD" w:rsidP="00891640">
            <w:pPr>
              <w:tabs>
                <w:tab w:val="left" w:pos="435"/>
              </w:tabs>
              <w:spacing w:line="240" w:lineRule="exac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14:paraId="6FD6A29E" w14:textId="77777777"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1,740,961</w:t>
            </w:r>
          </w:p>
        </w:tc>
        <w:tc>
          <w:tcPr>
            <w:tcW w:w="244" w:type="dxa"/>
          </w:tcPr>
          <w:p w14:paraId="18298222" w14:textId="77777777"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14:paraId="0B721A36" w14:textId="77777777"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1,599,487</w:t>
            </w:r>
          </w:p>
        </w:tc>
      </w:tr>
      <w:tr w:rsidR="00B75DDD" w:rsidRPr="00214073" w14:paraId="2BE203F6" w14:textId="77777777" w:rsidTr="00CA770B">
        <w:tc>
          <w:tcPr>
            <w:tcW w:w="6300" w:type="dxa"/>
          </w:tcPr>
          <w:p w14:paraId="28A52697" w14:textId="77777777" w:rsidR="00B75DDD" w:rsidRPr="00B75DDD" w:rsidRDefault="00B75DDD" w:rsidP="00891640">
            <w:pPr>
              <w:spacing w:line="240" w:lineRule="exac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debt securities</w:t>
            </w:r>
          </w:p>
        </w:tc>
        <w:tc>
          <w:tcPr>
            <w:tcW w:w="1440" w:type="dxa"/>
          </w:tcPr>
          <w:p w14:paraId="62C62FE4" w14:textId="77777777"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7,234,467</w:t>
            </w:r>
          </w:p>
        </w:tc>
        <w:tc>
          <w:tcPr>
            <w:tcW w:w="244" w:type="dxa"/>
          </w:tcPr>
          <w:p w14:paraId="68283124" w14:textId="77777777"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14:paraId="68F220D2" w14:textId="77777777"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7,268,076</w:t>
            </w:r>
          </w:p>
        </w:tc>
      </w:tr>
      <w:tr w:rsidR="00B75DDD" w:rsidRPr="00214073" w14:paraId="2DDF4D08" w14:textId="77777777" w:rsidTr="00B86FC5">
        <w:trPr>
          <w:trHeight w:val="128"/>
        </w:trPr>
        <w:tc>
          <w:tcPr>
            <w:tcW w:w="6300" w:type="dxa"/>
          </w:tcPr>
          <w:p w14:paraId="18BECEE2" w14:textId="523099FB" w:rsidR="00B75DDD" w:rsidRPr="00B86FC5" w:rsidRDefault="006864CB" w:rsidP="00891640">
            <w:pPr>
              <w:spacing w:line="240" w:lineRule="exact"/>
              <w:ind w:left="525" w:right="-130" w:hanging="456"/>
              <w:rPr>
                <w:rFonts w:eastAsia="MS Mincho" w:cs="Times New Roman"/>
                <w:szCs w:val="22"/>
              </w:rPr>
            </w:pPr>
            <w:r w:rsidRPr="006864CB">
              <w:rPr>
                <w:rFonts w:eastAsia="MS Mincho" w:cstheme="minorBidi"/>
                <w:i/>
                <w:iCs/>
                <w:szCs w:val="28"/>
                <w:lang w:val="en-US" w:bidi="th-TH"/>
              </w:rPr>
              <w:t>Less</w:t>
            </w:r>
            <w:r>
              <w:rPr>
                <w:rFonts w:eastAsia="MS Mincho" w:cstheme="minorBidi"/>
                <w:szCs w:val="28"/>
                <w:lang w:val="en-US" w:bidi="th-TH"/>
              </w:rPr>
              <w:t xml:space="preserve"> </w:t>
            </w:r>
            <w:r w:rsidR="007C5A7D">
              <w:rPr>
                <w:rFonts w:eastAsia="MS Mincho" w:cstheme="minorBidi"/>
                <w:szCs w:val="28"/>
                <w:lang w:val="en-US" w:bidi="th-TH"/>
              </w:rPr>
              <w:t>allowance</w:t>
            </w:r>
            <w:r w:rsidR="00B75DDD" w:rsidRPr="00B86FC5">
              <w:rPr>
                <w:rFonts w:eastAsia="MS Mincho" w:cs="Times New Roman"/>
                <w:b/>
                <w:bCs/>
                <w:szCs w:val="22"/>
                <w:lang w:val="en-US"/>
              </w:rPr>
              <w:t xml:space="preserve"> </w:t>
            </w:r>
            <w:r w:rsidR="00B75DDD" w:rsidRPr="00B86FC5">
              <w:rPr>
                <w:rFonts w:eastAsia="MS Mincho" w:cs="Times New Roman"/>
                <w:szCs w:val="22"/>
              </w:rPr>
              <w:t>for revaluation</w:t>
            </w:r>
          </w:p>
        </w:tc>
        <w:tc>
          <w:tcPr>
            <w:tcW w:w="1440" w:type="dxa"/>
          </w:tcPr>
          <w:p w14:paraId="6B1377C2" w14:textId="77777777"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(107,865)</w:t>
            </w:r>
          </w:p>
        </w:tc>
        <w:tc>
          <w:tcPr>
            <w:tcW w:w="244" w:type="dxa"/>
          </w:tcPr>
          <w:p w14:paraId="64E64E80" w14:textId="77777777"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14:paraId="725E7C9B" w14:textId="77777777" w:rsidR="00B75DDD" w:rsidRPr="00B75DDD" w:rsidRDefault="00B75DDD" w:rsidP="00891640">
            <w:pPr>
              <w:tabs>
                <w:tab w:val="decimal" w:pos="658"/>
              </w:tabs>
              <w:spacing w:line="240" w:lineRule="exact"/>
              <w:ind w:left="72" w:right="-108"/>
              <w:rPr>
                <w:rFonts w:eastAsia="MS Mincho" w:cs="Times New Roman"/>
                <w:szCs w:val="22"/>
              </w:rPr>
            </w:pPr>
            <w:r w:rsidRPr="00B75DDD">
              <w:rPr>
                <w:rFonts w:eastAsia="MS Mincho" w:cs="Times New Roman"/>
                <w:szCs w:val="22"/>
              </w:rPr>
              <w:t>-</w:t>
            </w:r>
          </w:p>
        </w:tc>
      </w:tr>
      <w:tr w:rsidR="00B75DDD" w:rsidRPr="00214073" w14:paraId="24E4DBE2" w14:textId="77777777" w:rsidTr="00CA770B">
        <w:tc>
          <w:tcPr>
            <w:tcW w:w="6300" w:type="dxa"/>
          </w:tcPr>
          <w:p w14:paraId="6A9AF628" w14:textId="77777777" w:rsidR="00B75DDD" w:rsidRPr="00B75DDD" w:rsidRDefault="00B75DDD" w:rsidP="00891640">
            <w:pPr>
              <w:spacing w:line="240" w:lineRule="exact"/>
              <w:ind w:left="525" w:right="-130" w:hanging="456"/>
              <w:rPr>
                <w:rFonts w:eastAsia="MS Mincho" w:cs="Times New Roman"/>
                <w:spacing w:val="-2"/>
                <w:szCs w:val="22"/>
              </w:rPr>
            </w:pPr>
            <w:r w:rsidRPr="00B75DDD">
              <w:rPr>
                <w:rFonts w:eastAsia="MS Mincho" w:cs="Times New Roman"/>
                <w:i/>
                <w:iCs/>
                <w:spacing w:val="-2"/>
                <w:szCs w:val="22"/>
              </w:rPr>
              <w:t>Less</w:t>
            </w:r>
            <w:r w:rsidRPr="00B75DDD">
              <w:rPr>
                <w:rFonts w:eastAsia="MS Mincho" w:cs="Times New Roman"/>
                <w:spacing w:val="-2"/>
                <w:szCs w:val="22"/>
              </w:rPr>
              <w:t xml:space="preserve"> investments for customers’ account</w:t>
            </w:r>
          </w:p>
        </w:tc>
        <w:tc>
          <w:tcPr>
            <w:tcW w:w="1440" w:type="dxa"/>
            <w:tcBorders>
              <w:bottom w:val="single" w:sz="4" w:space="0" w:color="auto"/>
            </w:tcBorders>
          </w:tcPr>
          <w:p w14:paraId="55E25CF5" w14:textId="77777777"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(7,059,145)</w:t>
            </w:r>
          </w:p>
        </w:tc>
        <w:tc>
          <w:tcPr>
            <w:tcW w:w="244" w:type="dxa"/>
          </w:tcPr>
          <w:p w14:paraId="68150994" w14:textId="77777777"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Borders>
              <w:bottom w:val="single" w:sz="4" w:space="0" w:color="auto"/>
            </w:tcBorders>
          </w:tcPr>
          <w:p w14:paraId="0A1D6629" w14:textId="77777777"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(7,059,145)</w:t>
            </w:r>
          </w:p>
        </w:tc>
      </w:tr>
      <w:tr w:rsidR="00B75DDD" w:rsidRPr="00214073" w14:paraId="285ED1F2" w14:textId="77777777" w:rsidTr="00CA770B">
        <w:tc>
          <w:tcPr>
            <w:tcW w:w="6300" w:type="dxa"/>
          </w:tcPr>
          <w:p w14:paraId="7AD42E49" w14:textId="77777777" w:rsidR="00B75DDD" w:rsidRPr="00B75DDD" w:rsidRDefault="00B75DDD" w:rsidP="00891640">
            <w:pPr>
              <w:spacing w:line="240" w:lineRule="exact"/>
              <w:ind w:left="525" w:right="-130" w:hanging="456"/>
              <w:rPr>
                <w:rFonts w:eastAsia="MS Mincho" w:cs="Times New Roman"/>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trading investments, net</w:t>
            </w:r>
          </w:p>
        </w:tc>
        <w:tc>
          <w:tcPr>
            <w:tcW w:w="1440" w:type="dxa"/>
            <w:tcBorders>
              <w:top w:val="single" w:sz="4" w:space="0" w:color="auto"/>
              <w:bottom w:val="single" w:sz="4" w:space="0" w:color="auto"/>
            </w:tcBorders>
          </w:tcPr>
          <w:p w14:paraId="3900A7C6" w14:textId="77777777" w:rsidR="00B75DDD" w:rsidRPr="00B75DDD" w:rsidRDefault="00B75DDD" w:rsidP="00891640">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1,808,418</w:t>
            </w:r>
          </w:p>
        </w:tc>
        <w:tc>
          <w:tcPr>
            <w:tcW w:w="244" w:type="dxa"/>
          </w:tcPr>
          <w:p w14:paraId="69311724" w14:textId="77777777" w:rsidR="00B75DDD" w:rsidRPr="00B75DDD" w:rsidRDefault="00B75DDD" w:rsidP="00891640">
            <w:pPr>
              <w:tabs>
                <w:tab w:val="decimal" w:pos="1035"/>
              </w:tabs>
              <w:spacing w:line="240" w:lineRule="exact"/>
              <w:ind w:left="72" w:right="-108"/>
              <w:rPr>
                <w:rFonts w:eastAsia="MS Mincho" w:cs="Times New Roman"/>
                <w:b/>
                <w:bCs/>
                <w:szCs w:val="22"/>
              </w:rPr>
            </w:pPr>
          </w:p>
        </w:tc>
        <w:tc>
          <w:tcPr>
            <w:tcW w:w="1286" w:type="dxa"/>
            <w:tcBorders>
              <w:top w:val="single" w:sz="4" w:space="0" w:color="auto"/>
              <w:bottom w:val="single" w:sz="4" w:space="0" w:color="auto"/>
            </w:tcBorders>
          </w:tcPr>
          <w:p w14:paraId="1B51B378" w14:textId="77777777" w:rsidR="00B75DDD" w:rsidRPr="00B75DDD" w:rsidRDefault="00B75DDD" w:rsidP="00891640">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1,808,418</w:t>
            </w:r>
          </w:p>
        </w:tc>
      </w:tr>
      <w:tr w:rsidR="000649BC" w:rsidRPr="00214073" w14:paraId="508A4263" w14:textId="77777777" w:rsidTr="000649BC">
        <w:tc>
          <w:tcPr>
            <w:tcW w:w="6300" w:type="dxa"/>
          </w:tcPr>
          <w:p w14:paraId="3354109B" w14:textId="77777777" w:rsidR="000649BC" w:rsidRPr="00B75DDD" w:rsidRDefault="000649BC" w:rsidP="00891640">
            <w:pPr>
              <w:spacing w:line="240" w:lineRule="exact"/>
              <w:ind w:left="525" w:right="-130" w:hanging="456"/>
              <w:rPr>
                <w:rFonts w:eastAsia="MS Mincho" w:cs="Times New Roman"/>
                <w:b/>
                <w:bCs/>
                <w:szCs w:val="22"/>
              </w:rPr>
            </w:pPr>
          </w:p>
        </w:tc>
        <w:tc>
          <w:tcPr>
            <w:tcW w:w="1440" w:type="dxa"/>
            <w:tcBorders>
              <w:top w:val="single" w:sz="4" w:space="0" w:color="auto"/>
            </w:tcBorders>
          </w:tcPr>
          <w:p w14:paraId="3B0DEAD1" w14:textId="77777777" w:rsidR="000649BC" w:rsidRPr="00B75DDD" w:rsidRDefault="000649BC" w:rsidP="00891640">
            <w:pPr>
              <w:tabs>
                <w:tab w:val="decimal" w:pos="1149"/>
              </w:tabs>
              <w:spacing w:line="240" w:lineRule="exact"/>
              <w:ind w:left="72" w:right="-108"/>
              <w:rPr>
                <w:rFonts w:eastAsia="MS Mincho" w:cs="Times New Roman"/>
                <w:b/>
                <w:bCs/>
                <w:szCs w:val="22"/>
              </w:rPr>
            </w:pPr>
          </w:p>
        </w:tc>
        <w:tc>
          <w:tcPr>
            <w:tcW w:w="244" w:type="dxa"/>
          </w:tcPr>
          <w:p w14:paraId="1FF62BF8" w14:textId="77777777" w:rsidR="000649BC" w:rsidRPr="00B75DDD" w:rsidRDefault="000649BC" w:rsidP="00891640">
            <w:pPr>
              <w:tabs>
                <w:tab w:val="decimal" w:pos="1035"/>
              </w:tabs>
              <w:spacing w:line="240" w:lineRule="exact"/>
              <w:ind w:left="72" w:right="-108"/>
              <w:rPr>
                <w:rFonts w:eastAsia="MS Mincho" w:cs="Times New Roman"/>
                <w:b/>
                <w:bCs/>
                <w:szCs w:val="22"/>
              </w:rPr>
            </w:pPr>
          </w:p>
        </w:tc>
        <w:tc>
          <w:tcPr>
            <w:tcW w:w="1286" w:type="dxa"/>
            <w:tcBorders>
              <w:top w:val="single" w:sz="4" w:space="0" w:color="auto"/>
            </w:tcBorders>
          </w:tcPr>
          <w:p w14:paraId="42018CFB" w14:textId="77777777" w:rsidR="000649BC" w:rsidRPr="00B75DDD" w:rsidRDefault="000649BC" w:rsidP="00891640">
            <w:pPr>
              <w:tabs>
                <w:tab w:val="decimal" w:pos="1035"/>
              </w:tabs>
              <w:spacing w:line="240" w:lineRule="exact"/>
              <w:ind w:left="72" w:right="-108"/>
              <w:rPr>
                <w:rFonts w:eastAsia="MS Mincho" w:cs="Times New Roman"/>
                <w:b/>
                <w:bCs/>
                <w:szCs w:val="22"/>
              </w:rPr>
            </w:pPr>
          </w:p>
        </w:tc>
      </w:tr>
      <w:tr w:rsidR="00495F87" w:rsidRPr="00214073" w14:paraId="6C55DF25" w14:textId="77777777" w:rsidTr="00CA770B">
        <w:tc>
          <w:tcPr>
            <w:tcW w:w="6300" w:type="dxa"/>
          </w:tcPr>
          <w:p w14:paraId="2997AFBD" w14:textId="7DDEF27B" w:rsidR="00495F87" w:rsidRPr="00B01BBF" w:rsidRDefault="00495F87" w:rsidP="00495F87">
            <w:pPr>
              <w:spacing w:line="240" w:lineRule="exact"/>
              <w:ind w:left="525" w:right="-130" w:hanging="456"/>
              <w:rPr>
                <w:rFonts w:eastAsia="MS Mincho" w:cs="Times New Roman"/>
                <w:b/>
                <w:bCs/>
                <w:i/>
                <w:iCs/>
                <w:szCs w:val="22"/>
              </w:rPr>
            </w:pPr>
            <w:r w:rsidRPr="00B01BBF">
              <w:rPr>
                <w:rFonts w:eastAsia="MS Mincho" w:cs="Times New Roman"/>
                <w:b/>
                <w:bCs/>
                <w:i/>
                <w:iCs/>
                <w:szCs w:val="22"/>
              </w:rPr>
              <w:t>Available-for-sale investments</w:t>
            </w:r>
          </w:p>
        </w:tc>
        <w:tc>
          <w:tcPr>
            <w:tcW w:w="1440" w:type="dxa"/>
          </w:tcPr>
          <w:p w14:paraId="3B3DB5E9" w14:textId="77777777" w:rsidR="00495F87" w:rsidRPr="00B75DDD" w:rsidRDefault="00495F87" w:rsidP="00495F87">
            <w:pPr>
              <w:tabs>
                <w:tab w:val="decimal" w:pos="1035"/>
              </w:tabs>
              <w:spacing w:line="240" w:lineRule="exact"/>
              <w:ind w:left="72" w:right="-108"/>
              <w:rPr>
                <w:rFonts w:eastAsia="MS Mincho" w:cs="Times New Roman"/>
                <w:szCs w:val="22"/>
                <w:cs/>
              </w:rPr>
            </w:pPr>
          </w:p>
        </w:tc>
        <w:tc>
          <w:tcPr>
            <w:tcW w:w="244" w:type="dxa"/>
          </w:tcPr>
          <w:p w14:paraId="497873BA" w14:textId="77777777" w:rsidR="00495F87" w:rsidRPr="00B75DDD" w:rsidRDefault="00495F87" w:rsidP="00495F87">
            <w:pPr>
              <w:tabs>
                <w:tab w:val="decimal" w:pos="1035"/>
              </w:tabs>
              <w:spacing w:line="240" w:lineRule="exact"/>
              <w:ind w:left="72" w:right="-108"/>
              <w:rPr>
                <w:rFonts w:eastAsia="MS Mincho" w:cs="Times New Roman"/>
                <w:szCs w:val="22"/>
                <w:cs/>
              </w:rPr>
            </w:pPr>
          </w:p>
        </w:tc>
        <w:tc>
          <w:tcPr>
            <w:tcW w:w="1286" w:type="dxa"/>
          </w:tcPr>
          <w:p w14:paraId="2CFC765F" w14:textId="77777777" w:rsidR="00495F87" w:rsidRPr="00B75DDD" w:rsidRDefault="00495F87" w:rsidP="00495F87">
            <w:pPr>
              <w:tabs>
                <w:tab w:val="decimal" w:pos="1035"/>
              </w:tabs>
              <w:spacing w:line="240" w:lineRule="exact"/>
              <w:ind w:left="72" w:right="-108"/>
              <w:rPr>
                <w:rFonts w:eastAsia="MS Mincho" w:cs="Times New Roman"/>
                <w:szCs w:val="22"/>
                <w:cs/>
              </w:rPr>
            </w:pPr>
          </w:p>
        </w:tc>
      </w:tr>
      <w:tr w:rsidR="00495F87" w:rsidRPr="00214073" w14:paraId="44969CE4" w14:textId="77777777" w:rsidTr="00CA770B">
        <w:tc>
          <w:tcPr>
            <w:tcW w:w="6300" w:type="dxa"/>
          </w:tcPr>
          <w:p w14:paraId="3ADC3FB5" w14:textId="77777777" w:rsidR="00495F87" w:rsidRPr="00B75DDD" w:rsidRDefault="00495F87" w:rsidP="00495F87">
            <w:pPr>
              <w:spacing w:line="240" w:lineRule="exact"/>
              <w:ind w:left="525" w:right="-130" w:hanging="456"/>
              <w:rPr>
                <w:rFonts w:eastAsia="MS Mincho" w:cs="Times New Roman"/>
                <w:b/>
                <w:bCs/>
                <w:i/>
                <w:i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14:paraId="2E84DE15" w14:textId="77777777" w:rsidR="00495F87" w:rsidRPr="00B75DDD" w:rsidRDefault="00495F87" w:rsidP="00495F87">
            <w:pPr>
              <w:tabs>
                <w:tab w:val="decimal" w:pos="1149"/>
              </w:tabs>
              <w:spacing w:line="240" w:lineRule="exact"/>
              <w:ind w:left="72" w:right="-108"/>
              <w:rPr>
                <w:rFonts w:eastAsia="MS Mincho" w:cs="Times New Roman"/>
                <w:szCs w:val="22"/>
              </w:rPr>
            </w:pPr>
            <w:r w:rsidRPr="00B75DDD">
              <w:rPr>
                <w:rFonts w:eastAsia="MS Mincho" w:cs="Times New Roman"/>
                <w:szCs w:val="22"/>
              </w:rPr>
              <w:t>18,940</w:t>
            </w:r>
          </w:p>
        </w:tc>
        <w:tc>
          <w:tcPr>
            <w:tcW w:w="244" w:type="dxa"/>
            <w:vAlign w:val="bottom"/>
          </w:tcPr>
          <w:p w14:paraId="3A48A64B"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1286" w:type="dxa"/>
          </w:tcPr>
          <w:p w14:paraId="10205CD9" w14:textId="77777777" w:rsidR="00495F87" w:rsidRPr="00B75DDD" w:rsidRDefault="00495F87" w:rsidP="00495F87">
            <w:pPr>
              <w:tabs>
                <w:tab w:val="decimal" w:pos="1035"/>
              </w:tabs>
              <w:spacing w:line="240" w:lineRule="exact"/>
              <w:ind w:left="72" w:right="-108"/>
              <w:rPr>
                <w:rFonts w:eastAsia="MS Mincho" w:cs="Times New Roman"/>
                <w:szCs w:val="22"/>
              </w:rPr>
            </w:pPr>
            <w:r w:rsidRPr="00B75DDD">
              <w:rPr>
                <w:rFonts w:eastAsia="MS Mincho" w:cs="Times New Roman"/>
                <w:szCs w:val="22"/>
              </w:rPr>
              <w:t>20,600</w:t>
            </w:r>
          </w:p>
        </w:tc>
      </w:tr>
      <w:tr w:rsidR="00495F87" w:rsidRPr="00214073" w14:paraId="3AA23668" w14:textId="77777777" w:rsidTr="00CA770B">
        <w:tc>
          <w:tcPr>
            <w:tcW w:w="6300" w:type="dxa"/>
          </w:tcPr>
          <w:p w14:paraId="610DA92C" w14:textId="77777777" w:rsidR="00495F87" w:rsidRPr="00B75DDD" w:rsidRDefault="00495F87" w:rsidP="00495F87">
            <w:pPr>
              <w:spacing w:line="240" w:lineRule="exact"/>
              <w:ind w:left="525" w:right="-130" w:hanging="456"/>
              <w:rPr>
                <w:rFonts w:eastAsia="MS Mincho" w:cs="Times New Roman"/>
                <w:b/>
                <w:bCs/>
                <w:i/>
                <w:iCs/>
                <w:szCs w:val="22"/>
                <w:lang w:val="en-US"/>
              </w:rPr>
            </w:pPr>
            <w:r w:rsidRPr="00B75DDD">
              <w:rPr>
                <w:rFonts w:eastAsia="MS Mincho" w:cs="Times New Roman"/>
                <w:i/>
                <w:iCs/>
                <w:szCs w:val="22"/>
              </w:rPr>
              <w:t xml:space="preserve">Add </w:t>
            </w:r>
            <w:r w:rsidRPr="00B75DDD">
              <w:rPr>
                <w:rFonts w:eastAsia="MS Mincho" w:cs="Times New Roman"/>
                <w:szCs w:val="22"/>
              </w:rPr>
              <w:t>allowance</w:t>
            </w:r>
            <w:r w:rsidRPr="00B75DDD">
              <w:rPr>
                <w:rFonts w:eastAsia="MS Mincho" w:cs="Times New Roman"/>
                <w:b/>
                <w:bCs/>
                <w:i/>
                <w:iCs/>
                <w:szCs w:val="22"/>
                <w:lang w:val="en-US"/>
              </w:rPr>
              <w:t xml:space="preserve"> </w:t>
            </w:r>
            <w:r w:rsidRPr="00B75DDD">
              <w:rPr>
                <w:rFonts w:eastAsia="MS Mincho" w:cs="Times New Roman"/>
                <w:szCs w:val="22"/>
              </w:rPr>
              <w:t>for revaluation</w:t>
            </w:r>
          </w:p>
        </w:tc>
        <w:tc>
          <w:tcPr>
            <w:tcW w:w="1440" w:type="dxa"/>
          </w:tcPr>
          <w:p w14:paraId="641FEEB9" w14:textId="77777777" w:rsidR="00495F87" w:rsidRPr="00B75DDD" w:rsidRDefault="00495F87" w:rsidP="00495F87">
            <w:pPr>
              <w:tabs>
                <w:tab w:val="decimal" w:pos="1149"/>
              </w:tabs>
              <w:spacing w:line="240" w:lineRule="exact"/>
              <w:ind w:left="72" w:right="-108"/>
              <w:rPr>
                <w:rFonts w:eastAsia="MS Mincho" w:cs="Times New Roman"/>
                <w:szCs w:val="22"/>
              </w:rPr>
            </w:pPr>
            <w:r w:rsidRPr="00B75DDD">
              <w:rPr>
                <w:rFonts w:eastAsia="MS Mincho" w:cs="Times New Roman"/>
                <w:szCs w:val="22"/>
              </w:rPr>
              <w:t>3,101</w:t>
            </w:r>
          </w:p>
        </w:tc>
        <w:tc>
          <w:tcPr>
            <w:tcW w:w="244" w:type="dxa"/>
            <w:vAlign w:val="bottom"/>
          </w:tcPr>
          <w:p w14:paraId="38162512"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1286" w:type="dxa"/>
          </w:tcPr>
          <w:p w14:paraId="4498F2AA" w14:textId="77777777" w:rsidR="00495F87" w:rsidRPr="00B75DDD" w:rsidRDefault="00495F87" w:rsidP="00495F87">
            <w:pPr>
              <w:tabs>
                <w:tab w:val="decimal" w:pos="658"/>
              </w:tabs>
              <w:spacing w:line="240" w:lineRule="exact"/>
              <w:ind w:left="72" w:right="-108"/>
              <w:rPr>
                <w:rFonts w:eastAsia="MS Mincho" w:cs="Times New Roman"/>
                <w:szCs w:val="22"/>
              </w:rPr>
            </w:pPr>
            <w:r w:rsidRPr="00B75DDD">
              <w:rPr>
                <w:rFonts w:eastAsia="MS Mincho" w:cs="Times New Roman"/>
                <w:szCs w:val="22"/>
              </w:rPr>
              <w:t>-</w:t>
            </w:r>
          </w:p>
        </w:tc>
      </w:tr>
      <w:tr w:rsidR="00495F87" w:rsidRPr="00214073" w14:paraId="49B6AA85" w14:textId="77777777" w:rsidTr="00CA770B">
        <w:tc>
          <w:tcPr>
            <w:tcW w:w="6300" w:type="dxa"/>
          </w:tcPr>
          <w:p w14:paraId="7C0DF4AA" w14:textId="77777777" w:rsidR="00495F87" w:rsidRPr="00B75DDD" w:rsidRDefault="00495F87" w:rsidP="00495F87">
            <w:pPr>
              <w:spacing w:line="240" w:lineRule="exact"/>
              <w:ind w:left="525" w:right="-288" w:hanging="456"/>
              <w:rPr>
                <w:rFonts w:eastAsia="MS Mincho" w:cs="Times New Roman"/>
                <w:b/>
                <w:bCs/>
                <w:i/>
                <w:iCs/>
                <w:szCs w:val="22"/>
              </w:rPr>
            </w:pPr>
            <w:r w:rsidRPr="00B75DDD">
              <w:rPr>
                <w:rFonts w:eastAsia="MS Mincho" w:cs="Times New Roman"/>
                <w:i/>
                <w:iCs/>
                <w:szCs w:val="22"/>
              </w:rPr>
              <w:t>Less</w:t>
            </w:r>
            <w:r w:rsidRPr="00B75DDD">
              <w:rPr>
                <w:rFonts w:eastAsia="MS Mincho" w:cs="Times New Roman"/>
                <w:szCs w:val="22"/>
              </w:rPr>
              <w:t xml:space="preserve"> allowance for impairment</w:t>
            </w:r>
          </w:p>
        </w:tc>
        <w:tc>
          <w:tcPr>
            <w:tcW w:w="1440" w:type="dxa"/>
            <w:tcBorders>
              <w:bottom w:val="single" w:sz="4" w:space="0" w:color="auto"/>
            </w:tcBorders>
          </w:tcPr>
          <w:p w14:paraId="3E702980" w14:textId="77777777" w:rsidR="00495F87" w:rsidRPr="00B75DDD" w:rsidRDefault="00495F87" w:rsidP="00495F87">
            <w:pPr>
              <w:tabs>
                <w:tab w:val="decimal" w:pos="1149"/>
              </w:tabs>
              <w:spacing w:line="240" w:lineRule="exact"/>
              <w:ind w:left="72" w:right="-108"/>
              <w:rPr>
                <w:rFonts w:eastAsia="MS Mincho" w:cs="Times New Roman"/>
                <w:szCs w:val="22"/>
              </w:rPr>
            </w:pPr>
            <w:r w:rsidRPr="00B75DDD">
              <w:rPr>
                <w:rFonts w:eastAsia="MS Mincho" w:cs="Times New Roman"/>
                <w:szCs w:val="22"/>
              </w:rPr>
              <w:t>(1,441)</w:t>
            </w:r>
          </w:p>
        </w:tc>
        <w:tc>
          <w:tcPr>
            <w:tcW w:w="244" w:type="dxa"/>
            <w:vAlign w:val="bottom"/>
          </w:tcPr>
          <w:p w14:paraId="6FF4E432"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1286" w:type="dxa"/>
            <w:tcBorders>
              <w:bottom w:val="single" w:sz="4" w:space="0" w:color="auto"/>
            </w:tcBorders>
          </w:tcPr>
          <w:p w14:paraId="20E3440F" w14:textId="77777777" w:rsidR="00495F87" w:rsidRPr="00B75DDD" w:rsidRDefault="00495F87" w:rsidP="00495F87">
            <w:pPr>
              <w:tabs>
                <w:tab w:val="decimal" w:pos="658"/>
              </w:tabs>
              <w:spacing w:line="240" w:lineRule="exact"/>
              <w:ind w:left="72" w:right="-108"/>
              <w:rPr>
                <w:rFonts w:eastAsia="MS Mincho" w:cs="Times New Roman"/>
                <w:szCs w:val="22"/>
              </w:rPr>
            </w:pPr>
            <w:r w:rsidRPr="00B75DDD">
              <w:rPr>
                <w:rFonts w:eastAsia="MS Mincho" w:cs="Times New Roman"/>
                <w:szCs w:val="22"/>
              </w:rPr>
              <w:t>-</w:t>
            </w:r>
          </w:p>
        </w:tc>
      </w:tr>
      <w:tr w:rsidR="00495F87" w:rsidRPr="00214073" w14:paraId="61937FD0" w14:textId="77777777" w:rsidTr="00CA770B">
        <w:tc>
          <w:tcPr>
            <w:tcW w:w="6300" w:type="dxa"/>
          </w:tcPr>
          <w:p w14:paraId="7FB89D8F" w14:textId="77777777" w:rsidR="00495F87" w:rsidRPr="00B75DDD" w:rsidRDefault="00495F87" w:rsidP="00495F87">
            <w:pPr>
              <w:spacing w:line="240" w:lineRule="exact"/>
              <w:ind w:left="525" w:right="-130" w:hanging="456"/>
              <w:rPr>
                <w:rFonts w:eastAsia="MS Mincho" w:cs="Times New Roman"/>
                <w:b/>
                <w:bCs/>
                <w:i/>
                <w:iCs/>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available-for-sale investments, net</w:t>
            </w:r>
          </w:p>
        </w:tc>
        <w:tc>
          <w:tcPr>
            <w:tcW w:w="1440" w:type="dxa"/>
            <w:tcBorders>
              <w:bottom w:val="single" w:sz="4" w:space="0" w:color="auto"/>
            </w:tcBorders>
          </w:tcPr>
          <w:p w14:paraId="688170B5" w14:textId="77777777" w:rsidR="00495F87" w:rsidRPr="00B75DDD" w:rsidRDefault="00495F87" w:rsidP="00495F87">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20,600</w:t>
            </w:r>
          </w:p>
        </w:tc>
        <w:tc>
          <w:tcPr>
            <w:tcW w:w="244" w:type="dxa"/>
          </w:tcPr>
          <w:p w14:paraId="48CDB009" w14:textId="77777777" w:rsidR="00495F87" w:rsidRPr="00B75DDD" w:rsidRDefault="00495F87" w:rsidP="00495F87">
            <w:pPr>
              <w:tabs>
                <w:tab w:val="decimal" w:pos="1035"/>
              </w:tabs>
              <w:spacing w:line="240" w:lineRule="exact"/>
              <w:ind w:left="72" w:right="-108"/>
              <w:rPr>
                <w:rFonts w:eastAsia="MS Mincho" w:cs="Times New Roman"/>
                <w:b/>
                <w:bCs/>
                <w:szCs w:val="22"/>
              </w:rPr>
            </w:pPr>
          </w:p>
        </w:tc>
        <w:tc>
          <w:tcPr>
            <w:tcW w:w="1286" w:type="dxa"/>
            <w:tcBorders>
              <w:bottom w:val="single" w:sz="4" w:space="0" w:color="auto"/>
            </w:tcBorders>
          </w:tcPr>
          <w:p w14:paraId="15E732C5" w14:textId="77777777" w:rsidR="00495F87" w:rsidRPr="00B75DDD" w:rsidRDefault="00495F87" w:rsidP="00495F87">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20,600</w:t>
            </w:r>
          </w:p>
        </w:tc>
      </w:tr>
      <w:tr w:rsidR="00495F87" w:rsidRPr="00214073" w14:paraId="13AF8028" w14:textId="77777777" w:rsidTr="00CA770B">
        <w:tc>
          <w:tcPr>
            <w:tcW w:w="6300" w:type="dxa"/>
          </w:tcPr>
          <w:p w14:paraId="729B3D01" w14:textId="77777777" w:rsidR="00495F87" w:rsidRPr="00B75DDD" w:rsidRDefault="00495F87" w:rsidP="00495F87">
            <w:pPr>
              <w:spacing w:line="240" w:lineRule="exact"/>
              <w:ind w:left="972" w:right="-130" w:hanging="456"/>
              <w:rPr>
                <w:rFonts w:eastAsia="MS Mincho" w:cs="Times New Roman"/>
                <w:b/>
                <w:bCs/>
                <w:szCs w:val="22"/>
              </w:rPr>
            </w:pPr>
          </w:p>
        </w:tc>
        <w:tc>
          <w:tcPr>
            <w:tcW w:w="1440" w:type="dxa"/>
            <w:tcBorders>
              <w:top w:val="single" w:sz="4" w:space="0" w:color="auto"/>
            </w:tcBorders>
          </w:tcPr>
          <w:p w14:paraId="48804586" w14:textId="77777777" w:rsidR="00495F87" w:rsidRPr="00B75DDD" w:rsidRDefault="00495F87" w:rsidP="00495F87">
            <w:pPr>
              <w:tabs>
                <w:tab w:val="decimal" w:pos="1035"/>
              </w:tabs>
              <w:spacing w:line="240" w:lineRule="exact"/>
              <w:ind w:left="72" w:right="-108"/>
              <w:rPr>
                <w:rFonts w:eastAsia="MS Mincho" w:cs="Times New Roman"/>
                <w:szCs w:val="22"/>
                <w:cs/>
              </w:rPr>
            </w:pPr>
          </w:p>
        </w:tc>
        <w:tc>
          <w:tcPr>
            <w:tcW w:w="244" w:type="dxa"/>
          </w:tcPr>
          <w:p w14:paraId="7BF810C0" w14:textId="77777777" w:rsidR="00495F87" w:rsidRPr="00B75DDD" w:rsidRDefault="00495F87" w:rsidP="00495F87">
            <w:pPr>
              <w:tabs>
                <w:tab w:val="decimal" w:pos="1035"/>
              </w:tabs>
              <w:spacing w:line="240" w:lineRule="exact"/>
              <w:ind w:left="72" w:right="-108"/>
              <w:rPr>
                <w:rFonts w:eastAsia="MS Mincho" w:cs="Times New Roman"/>
                <w:szCs w:val="22"/>
                <w:cs/>
              </w:rPr>
            </w:pPr>
          </w:p>
        </w:tc>
        <w:tc>
          <w:tcPr>
            <w:tcW w:w="1286" w:type="dxa"/>
            <w:tcBorders>
              <w:top w:val="single" w:sz="4" w:space="0" w:color="auto"/>
            </w:tcBorders>
          </w:tcPr>
          <w:p w14:paraId="76A7853E" w14:textId="77777777" w:rsidR="00495F87" w:rsidRPr="00B75DDD" w:rsidRDefault="00495F87" w:rsidP="00495F87">
            <w:pPr>
              <w:tabs>
                <w:tab w:val="decimal" w:pos="1035"/>
              </w:tabs>
              <w:spacing w:line="240" w:lineRule="exact"/>
              <w:ind w:left="72" w:right="-108"/>
              <w:rPr>
                <w:rFonts w:eastAsia="MS Mincho" w:cs="Times New Roman"/>
                <w:szCs w:val="22"/>
                <w:cs/>
              </w:rPr>
            </w:pPr>
          </w:p>
        </w:tc>
      </w:tr>
      <w:tr w:rsidR="00495F87" w:rsidRPr="00214073" w14:paraId="13586200" w14:textId="77777777" w:rsidTr="00CA770B">
        <w:tc>
          <w:tcPr>
            <w:tcW w:w="6300" w:type="dxa"/>
          </w:tcPr>
          <w:p w14:paraId="4ED42FE9" w14:textId="77777777" w:rsidR="00495F87" w:rsidRPr="00B01BBF" w:rsidRDefault="00495F87" w:rsidP="00495F87">
            <w:pPr>
              <w:spacing w:line="240" w:lineRule="exact"/>
              <w:ind w:left="525" w:right="-130" w:hanging="456"/>
              <w:rPr>
                <w:rFonts w:eastAsia="MS Mincho" w:cs="Times New Roman"/>
                <w:b/>
                <w:bCs/>
                <w:i/>
                <w:iCs/>
                <w:szCs w:val="22"/>
              </w:rPr>
            </w:pPr>
            <w:r w:rsidRPr="00B01BBF">
              <w:rPr>
                <w:rFonts w:eastAsia="MS Mincho" w:cs="Times New Roman"/>
                <w:b/>
                <w:bCs/>
                <w:i/>
                <w:iCs/>
                <w:szCs w:val="22"/>
              </w:rPr>
              <w:t>General investments</w:t>
            </w:r>
          </w:p>
        </w:tc>
        <w:tc>
          <w:tcPr>
            <w:tcW w:w="1440" w:type="dxa"/>
          </w:tcPr>
          <w:p w14:paraId="3D3ECC05"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244" w:type="dxa"/>
          </w:tcPr>
          <w:p w14:paraId="2D25B582"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1286" w:type="dxa"/>
          </w:tcPr>
          <w:p w14:paraId="1AB0FFF7" w14:textId="77777777" w:rsidR="00495F87" w:rsidRPr="00B75DDD" w:rsidRDefault="00495F87" w:rsidP="00495F87">
            <w:pPr>
              <w:tabs>
                <w:tab w:val="decimal" w:pos="812"/>
                <w:tab w:val="decimal" w:pos="1035"/>
              </w:tabs>
              <w:spacing w:line="240" w:lineRule="exact"/>
              <w:ind w:left="72" w:right="-108"/>
              <w:rPr>
                <w:rFonts w:eastAsia="MS Mincho" w:cs="Times New Roman"/>
                <w:szCs w:val="22"/>
              </w:rPr>
            </w:pPr>
          </w:p>
        </w:tc>
      </w:tr>
      <w:tr w:rsidR="00495F87" w:rsidRPr="00214073" w14:paraId="56F79257" w14:textId="77777777" w:rsidTr="00CA770B">
        <w:tc>
          <w:tcPr>
            <w:tcW w:w="6300" w:type="dxa"/>
          </w:tcPr>
          <w:p w14:paraId="40B4677A" w14:textId="77777777" w:rsidR="00495F87" w:rsidRPr="00B75DDD" w:rsidRDefault="00495F87" w:rsidP="00495F87">
            <w:pPr>
              <w:spacing w:line="240" w:lineRule="exact"/>
              <w:ind w:left="525" w:right="-130" w:hanging="456"/>
              <w:rPr>
                <w:rFonts w:eastAsia="MS Mincho" w:cs="Times New Roman"/>
                <w:b/>
                <w:b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14:paraId="63F2861D" w14:textId="77777777" w:rsidR="00495F87" w:rsidRPr="00B75DDD" w:rsidRDefault="00495F87" w:rsidP="00495F87">
            <w:pPr>
              <w:tabs>
                <w:tab w:val="decimal" w:pos="1149"/>
              </w:tabs>
              <w:spacing w:line="240" w:lineRule="exact"/>
              <w:ind w:left="72" w:right="-108"/>
              <w:rPr>
                <w:rFonts w:eastAsia="MS Mincho" w:cs="Times New Roman"/>
                <w:szCs w:val="22"/>
              </w:rPr>
            </w:pPr>
            <w:r w:rsidRPr="00B75DDD">
              <w:rPr>
                <w:rFonts w:eastAsia="MS Mincho" w:cs="Times New Roman"/>
                <w:szCs w:val="22"/>
              </w:rPr>
              <w:t>16,979</w:t>
            </w:r>
          </w:p>
        </w:tc>
        <w:tc>
          <w:tcPr>
            <w:tcW w:w="244" w:type="dxa"/>
          </w:tcPr>
          <w:p w14:paraId="6A0FFBB9"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1286" w:type="dxa"/>
          </w:tcPr>
          <w:p w14:paraId="0238C559" w14:textId="77777777" w:rsidR="00495F87" w:rsidRPr="00B75DDD" w:rsidRDefault="00495F87" w:rsidP="00495F87">
            <w:pPr>
              <w:tabs>
                <w:tab w:val="decimal" w:pos="1035"/>
              </w:tabs>
              <w:spacing w:line="240" w:lineRule="exact"/>
              <w:ind w:left="72" w:right="-108"/>
              <w:rPr>
                <w:rFonts w:eastAsia="MS Mincho" w:cs="Times New Roman"/>
                <w:szCs w:val="22"/>
              </w:rPr>
            </w:pPr>
            <w:r w:rsidRPr="00B75DDD">
              <w:rPr>
                <w:rFonts w:eastAsia="MS Mincho" w:cs="Times New Roman"/>
                <w:szCs w:val="22"/>
              </w:rPr>
              <w:t>7,886</w:t>
            </w:r>
          </w:p>
        </w:tc>
      </w:tr>
      <w:tr w:rsidR="00495F87" w:rsidRPr="00214073" w14:paraId="6B9F5A5A" w14:textId="77777777" w:rsidTr="00CA770B">
        <w:tc>
          <w:tcPr>
            <w:tcW w:w="6300" w:type="dxa"/>
          </w:tcPr>
          <w:p w14:paraId="72B5F77C" w14:textId="77777777" w:rsidR="00495F87" w:rsidRPr="00B75DDD" w:rsidRDefault="00495F87" w:rsidP="00495F87">
            <w:pPr>
              <w:spacing w:line="240" w:lineRule="exact"/>
              <w:ind w:left="525" w:right="-130" w:hanging="456"/>
              <w:rPr>
                <w:rFonts w:eastAsia="MS Mincho" w:cs="Times New Roman"/>
                <w:szCs w:val="22"/>
              </w:rPr>
            </w:pPr>
            <w:r w:rsidRPr="00B75DDD">
              <w:rPr>
                <w:rFonts w:eastAsia="MS Mincho" w:cs="Times New Roman"/>
                <w:i/>
                <w:iCs/>
                <w:szCs w:val="22"/>
              </w:rPr>
              <w:t>Less</w:t>
            </w:r>
            <w:r w:rsidRPr="00B75DDD">
              <w:rPr>
                <w:rFonts w:eastAsia="MS Mincho" w:cs="Times New Roman"/>
                <w:szCs w:val="22"/>
              </w:rPr>
              <w:t xml:space="preserve"> allowance for impairment</w:t>
            </w:r>
          </w:p>
        </w:tc>
        <w:tc>
          <w:tcPr>
            <w:tcW w:w="1440" w:type="dxa"/>
          </w:tcPr>
          <w:p w14:paraId="49E445C2" w14:textId="77777777" w:rsidR="00495F87" w:rsidRPr="00B75DDD" w:rsidRDefault="00495F87" w:rsidP="00495F87">
            <w:pPr>
              <w:tabs>
                <w:tab w:val="decimal" w:pos="1149"/>
              </w:tabs>
              <w:spacing w:line="240" w:lineRule="exact"/>
              <w:ind w:left="72" w:right="-108"/>
              <w:rPr>
                <w:rFonts w:eastAsia="MS Mincho" w:cs="Times New Roman"/>
                <w:szCs w:val="22"/>
              </w:rPr>
            </w:pPr>
            <w:r w:rsidRPr="00B75DDD">
              <w:rPr>
                <w:rFonts w:eastAsia="MS Mincho" w:cs="Times New Roman"/>
                <w:szCs w:val="22"/>
              </w:rPr>
              <w:t>(9,005)</w:t>
            </w:r>
          </w:p>
        </w:tc>
        <w:tc>
          <w:tcPr>
            <w:tcW w:w="244" w:type="dxa"/>
          </w:tcPr>
          <w:p w14:paraId="55550B1A" w14:textId="77777777" w:rsidR="00495F87" w:rsidRPr="00B75DDD" w:rsidRDefault="00495F87" w:rsidP="00495F87">
            <w:pPr>
              <w:tabs>
                <w:tab w:val="decimal" w:pos="1035"/>
              </w:tabs>
              <w:spacing w:line="240" w:lineRule="exact"/>
              <w:ind w:left="72" w:right="-108"/>
              <w:rPr>
                <w:rFonts w:eastAsia="MS Mincho" w:cs="Times New Roman"/>
                <w:szCs w:val="22"/>
                <w:cs/>
              </w:rPr>
            </w:pPr>
          </w:p>
        </w:tc>
        <w:tc>
          <w:tcPr>
            <w:tcW w:w="1286" w:type="dxa"/>
          </w:tcPr>
          <w:p w14:paraId="3A97C64D" w14:textId="77777777" w:rsidR="00495F87" w:rsidRPr="00B75DDD" w:rsidRDefault="00495F87" w:rsidP="00495F87">
            <w:pPr>
              <w:tabs>
                <w:tab w:val="decimal" w:pos="658"/>
              </w:tabs>
              <w:spacing w:line="240" w:lineRule="exact"/>
              <w:ind w:left="72" w:right="-108"/>
              <w:rPr>
                <w:rFonts w:eastAsia="MS Mincho" w:cs="Times New Roman"/>
                <w:szCs w:val="22"/>
                <w:cs/>
              </w:rPr>
            </w:pPr>
            <w:r w:rsidRPr="00B75DDD">
              <w:rPr>
                <w:rFonts w:eastAsia="MS Mincho" w:cs="Times New Roman"/>
                <w:szCs w:val="22"/>
              </w:rPr>
              <w:t>-</w:t>
            </w:r>
          </w:p>
        </w:tc>
      </w:tr>
      <w:tr w:rsidR="00495F87" w:rsidRPr="00214073" w14:paraId="28D93DE7" w14:textId="77777777" w:rsidTr="00CA770B">
        <w:tc>
          <w:tcPr>
            <w:tcW w:w="6300" w:type="dxa"/>
          </w:tcPr>
          <w:p w14:paraId="5B5A1B7D" w14:textId="77777777" w:rsidR="00495F87" w:rsidRPr="00B75DDD" w:rsidRDefault="00495F87" w:rsidP="00495F87">
            <w:pPr>
              <w:spacing w:line="240" w:lineRule="exact"/>
              <w:ind w:left="525" w:right="-130" w:hanging="456"/>
              <w:rPr>
                <w:rFonts w:eastAsia="MS Mincho" w:cs="Times New Roman"/>
                <w:b/>
                <w:bCs/>
                <w:spacing w:val="-4"/>
                <w:szCs w:val="22"/>
              </w:rPr>
            </w:pPr>
            <w:r w:rsidRPr="00B75DDD">
              <w:rPr>
                <w:rFonts w:eastAsia="MS Mincho" w:cs="Times New Roman"/>
                <w:b/>
                <w:bCs/>
                <w:spacing w:val="-4"/>
                <w:szCs w:val="22"/>
              </w:rPr>
              <w:t>Total</w:t>
            </w:r>
            <w:r w:rsidRPr="00B75DDD">
              <w:rPr>
                <w:rFonts w:eastAsia="MS Mincho" w:cs="Times New Roman"/>
                <w:b/>
                <w:bCs/>
                <w:i/>
                <w:iCs/>
                <w:spacing w:val="-4"/>
                <w:szCs w:val="22"/>
              </w:rPr>
              <w:t xml:space="preserve"> </w:t>
            </w:r>
            <w:r w:rsidRPr="00B75DDD">
              <w:rPr>
                <w:rFonts w:eastAsia="MS Mincho" w:cs="Times New Roman"/>
                <w:b/>
                <w:bCs/>
                <w:spacing w:val="-4"/>
                <w:szCs w:val="22"/>
              </w:rPr>
              <w:t>general investments</w:t>
            </w:r>
          </w:p>
        </w:tc>
        <w:tc>
          <w:tcPr>
            <w:tcW w:w="1440" w:type="dxa"/>
            <w:tcBorders>
              <w:top w:val="single" w:sz="4" w:space="0" w:color="auto"/>
              <w:bottom w:val="single" w:sz="4" w:space="0" w:color="auto"/>
            </w:tcBorders>
          </w:tcPr>
          <w:p w14:paraId="2ADD80B9" w14:textId="77777777" w:rsidR="00495F87" w:rsidRPr="00B75DDD" w:rsidRDefault="00495F87" w:rsidP="00495F87">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7,974</w:t>
            </w:r>
          </w:p>
        </w:tc>
        <w:tc>
          <w:tcPr>
            <w:tcW w:w="244" w:type="dxa"/>
          </w:tcPr>
          <w:p w14:paraId="0EA00BC8" w14:textId="77777777" w:rsidR="00495F87" w:rsidRPr="00B75DDD" w:rsidRDefault="00495F87" w:rsidP="00495F87">
            <w:pPr>
              <w:tabs>
                <w:tab w:val="decimal" w:pos="1035"/>
              </w:tabs>
              <w:spacing w:line="240" w:lineRule="exact"/>
              <w:ind w:left="72" w:right="-108"/>
              <w:rPr>
                <w:rFonts w:eastAsia="MS Mincho" w:cs="Times New Roman"/>
                <w:szCs w:val="22"/>
              </w:rPr>
            </w:pPr>
          </w:p>
        </w:tc>
        <w:tc>
          <w:tcPr>
            <w:tcW w:w="1286" w:type="dxa"/>
            <w:tcBorders>
              <w:top w:val="single" w:sz="4" w:space="0" w:color="auto"/>
              <w:bottom w:val="single" w:sz="4" w:space="0" w:color="auto"/>
            </w:tcBorders>
          </w:tcPr>
          <w:p w14:paraId="2CF0B194" w14:textId="77777777" w:rsidR="00495F87" w:rsidRPr="00B75DDD" w:rsidRDefault="00495F87" w:rsidP="00495F87">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7,886</w:t>
            </w:r>
          </w:p>
        </w:tc>
      </w:tr>
      <w:tr w:rsidR="00495F87" w:rsidRPr="00214073" w14:paraId="7404CBB8" w14:textId="77777777" w:rsidTr="00CA770B">
        <w:tc>
          <w:tcPr>
            <w:tcW w:w="6300" w:type="dxa"/>
          </w:tcPr>
          <w:p w14:paraId="3128972B" w14:textId="77777777" w:rsidR="00495F87" w:rsidRPr="00B75DDD" w:rsidRDefault="00495F87" w:rsidP="00495F87">
            <w:pPr>
              <w:spacing w:line="240" w:lineRule="exact"/>
              <w:ind w:left="525" w:right="-130" w:hanging="456"/>
              <w:rPr>
                <w:rFonts w:eastAsia="MS Mincho" w:cs="Times New Roman"/>
                <w:b/>
                <w:bCs/>
                <w:szCs w:val="22"/>
              </w:rPr>
            </w:pPr>
          </w:p>
        </w:tc>
        <w:tc>
          <w:tcPr>
            <w:tcW w:w="1440" w:type="dxa"/>
            <w:tcBorders>
              <w:top w:val="single" w:sz="4" w:space="0" w:color="auto"/>
            </w:tcBorders>
            <w:vAlign w:val="bottom"/>
          </w:tcPr>
          <w:p w14:paraId="7D3C14B3" w14:textId="77777777" w:rsidR="00495F87" w:rsidRPr="00B75DDD" w:rsidRDefault="00495F87" w:rsidP="00495F87">
            <w:pPr>
              <w:tabs>
                <w:tab w:val="decimal" w:pos="1149"/>
              </w:tabs>
              <w:spacing w:line="240" w:lineRule="exact"/>
              <w:ind w:left="72" w:right="-108"/>
              <w:rPr>
                <w:rFonts w:eastAsia="MS Mincho" w:cs="Times New Roman"/>
                <w:szCs w:val="22"/>
              </w:rPr>
            </w:pPr>
          </w:p>
        </w:tc>
        <w:tc>
          <w:tcPr>
            <w:tcW w:w="244" w:type="dxa"/>
            <w:vAlign w:val="bottom"/>
          </w:tcPr>
          <w:p w14:paraId="04F30D31" w14:textId="77777777" w:rsidR="00495F87" w:rsidRPr="00B75DDD" w:rsidRDefault="00495F87" w:rsidP="00495F87">
            <w:pPr>
              <w:tabs>
                <w:tab w:val="decimal" w:pos="1035"/>
              </w:tabs>
              <w:spacing w:line="240" w:lineRule="exact"/>
              <w:ind w:left="72" w:right="-108"/>
              <w:jc w:val="right"/>
              <w:rPr>
                <w:rFonts w:eastAsia="MS Mincho" w:cs="Times New Roman"/>
                <w:szCs w:val="22"/>
              </w:rPr>
            </w:pPr>
          </w:p>
        </w:tc>
        <w:tc>
          <w:tcPr>
            <w:tcW w:w="1286" w:type="dxa"/>
            <w:tcBorders>
              <w:top w:val="single" w:sz="4" w:space="0" w:color="auto"/>
            </w:tcBorders>
            <w:vAlign w:val="bottom"/>
          </w:tcPr>
          <w:p w14:paraId="7B4DD582" w14:textId="77777777" w:rsidR="00495F87" w:rsidRPr="00B75DDD" w:rsidRDefault="00495F87" w:rsidP="00495F87">
            <w:pPr>
              <w:tabs>
                <w:tab w:val="decimal" w:pos="1035"/>
              </w:tabs>
              <w:spacing w:line="240" w:lineRule="exact"/>
              <w:ind w:left="72" w:right="-108"/>
              <w:rPr>
                <w:rFonts w:eastAsia="MS Mincho" w:cs="Times New Roman"/>
                <w:szCs w:val="22"/>
              </w:rPr>
            </w:pPr>
          </w:p>
        </w:tc>
      </w:tr>
      <w:tr w:rsidR="00495F87" w:rsidRPr="00214073" w14:paraId="78FF40CB" w14:textId="77777777" w:rsidTr="00CA770B">
        <w:tc>
          <w:tcPr>
            <w:tcW w:w="6300" w:type="dxa"/>
          </w:tcPr>
          <w:p w14:paraId="77083678" w14:textId="77777777" w:rsidR="00495F87" w:rsidRPr="00B75DDD" w:rsidRDefault="00495F87" w:rsidP="00495F87">
            <w:pPr>
              <w:spacing w:line="240" w:lineRule="exact"/>
              <w:ind w:left="525" w:right="-130" w:hanging="456"/>
              <w:rPr>
                <w:rFonts w:eastAsia="MS Mincho" w:cs="Times New Roman"/>
                <w:b/>
                <w:bCs/>
                <w:szCs w:val="22"/>
                <w:lang w:val="en-US"/>
              </w:rPr>
            </w:pPr>
            <w:r w:rsidRPr="00B75DDD">
              <w:rPr>
                <w:rFonts w:eastAsia="MS Mincho" w:cs="Times New Roman"/>
                <w:b/>
                <w:bCs/>
                <w:szCs w:val="22"/>
              </w:rPr>
              <w:t xml:space="preserve">Total </w:t>
            </w:r>
          </w:p>
        </w:tc>
        <w:tc>
          <w:tcPr>
            <w:tcW w:w="1440" w:type="dxa"/>
            <w:tcBorders>
              <w:bottom w:val="double" w:sz="4" w:space="0" w:color="auto"/>
            </w:tcBorders>
          </w:tcPr>
          <w:p w14:paraId="111E97B4" w14:textId="77777777" w:rsidR="00495F87" w:rsidRPr="00B75DDD" w:rsidRDefault="00495F87" w:rsidP="00495F87">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1,836,992</w:t>
            </w:r>
          </w:p>
        </w:tc>
        <w:tc>
          <w:tcPr>
            <w:tcW w:w="244" w:type="dxa"/>
          </w:tcPr>
          <w:p w14:paraId="5DAE7C7A" w14:textId="77777777" w:rsidR="00495F87" w:rsidRPr="00B75DDD" w:rsidRDefault="00495F87" w:rsidP="00495F87">
            <w:pPr>
              <w:tabs>
                <w:tab w:val="decimal" w:pos="1035"/>
              </w:tabs>
              <w:spacing w:line="240" w:lineRule="exact"/>
              <w:ind w:left="72" w:right="-108"/>
              <w:rPr>
                <w:rFonts w:eastAsia="MS Mincho" w:cs="Times New Roman"/>
                <w:b/>
                <w:bCs/>
                <w:szCs w:val="22"/>
              </w:rPr>
            </w:pPr>
          </w:p>
        </w:tc>
        <w:tc>
          <w:tcPr>
            <w:tcW w:w="1286" w:type="dxa"/>
            <w:tcBorders>
              <w:bottom w:val="double" w:sz="4" w:space="0" w:color="auto"/>
            </w:tcBorders>
          </w:tcPr>
          <w:p w14:paraId="09EA34FB" w14:textId="77777777" w:rsidR="00495F87" w:rsidRPr="00B75DDD" w:rsidRDefault="00495F87" w:rsidP="00495F87">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1,836,904</w:t>
            </w:r>
          </w:p>
        </w:tc>
      </w:tr>
    </w:tbl>
    <w:p w14:paraId="7365B41D" w14:textId="5109EADB" w:rsidR="001C0F92" w:rsidRPr="007C04D7" w:rsidRDefault="001C0F92" w:rsidP="007C04D7">
      <w:pPr>
        <w:spacing w:line="160" w:lineRule="atLeast"/>
        <w:rPr>
          <w:sz w:val="16"/>
          <w:szCs w:val="16"/>
        </w:rPr>
      </w:pPr>
    </w:p>
    <w:tbl>
      <w:tblPr>
        <w:tblW w:w="9270" w:type="dxa"/>
        <w:tblInd w:w="360" w:type="dxa"/>
        <w:tblBorders>
          <w:bottom w:val="single" w:sz="4" w:space="0" w:color="auto"/>
        </w:tblBorders>
        <w:tblLayout w:type="fixed"/>
        <w:tblLook w:val="04A0" w:firstRow="1" w:lastRow="0" w:firstColumn="1" w:lastColumn="0" w:noHBand="0" w:noVBand="1"/>
      </w:tblPr>
      <w:tblGrid>
        <w:gridCol w:w="7560"/>
        <w:gridCol w:w="1710"/>
      </w:tblGrid>
      <w:tr w:rsidR="00A30789" w:rsidRPr="00636A21" w14:paraId="0A497552" w14:textId="77777777" w:rsidTr="00145E22">
        <w:trPr>
          <w:cantSplit/>
          <w:trHeight w:val="177"/>
          <w:tblHeader/>
        </w:trPr>
        <w:tc>
          <w:tcPr>
            <w:tcW w:w="7560" w:type="dxa"/>
            <w:tcBorders>
              <w:top w:val="nil"/>
              <w:left w:val="nil"/>
              <w:bottom w:val="nil"/>
              <w:right w:val="nil"/>
            </w:tcBorders>
          </w:tcPr>
          <w:p w14:paraId="1FBBACDB" w14:textId="77777777" w:rsidR="00A30789" w:rsidRPr="00636A21" w:rsidRDefault="00A30789" w:rsidP="00396252">
            <w:pPr>
              <w:pStyle w:val="ListParagraph"/>
              <w:spacing w:line="240" w:lineRule="auto"/>
              <w:ind w:left="160"/>
              <w:jc w:val="both"/>
              <w:rPr>
                <w:rFonts w:cs="Times New Roman"/>
                <w:b/>
                <w:bCs/>
                <w:szCs w:val="22"/>
                <w:lang w:val="en-US" w:bidi="th-TH"/>
              </w:rPr>
            </w:pPr>
          </w:p>
        </w:tc>
        <w:tc>
          <w:tcPr>
            <w:tcW w:w="1710" w:type="dxa"/>
            <w:tcBorders>
              <w:top w:val="nil"/>
              <w:left w:val="nil"/>
              <w:bottom w:val="nil"/>
              <w:right w:val="nil"/>
            </w:tcBorders>
            <w:hideMark/>
          </w:tcPr>
          <w:p w14:paraId="7DE30BD2" w14:textId="77777777" w:rsidR="00A30789" w:rsidRPr="00636A21" w:rsidRDefault="00A30789" w:rsidP="00396252">
            <w:pPr>
              <w:spacing w:line="240" w:lineRule="auto"/>
              <w:ind w:left="-122" w:right="-97"/>
              <w:jc w:val="center"/>
              <w:rPr>
                <w:rFonts w:cs="Times New Roman"/>
                <w:szCs w:val="22"/>
                <w:lang w:bidi="th-TH"/>
              </w:rPr>
            </w:pPr>
            <w:r w:rsidRPr="00636A21">
              <w:rPr>
                <w:rFonts w:eastAsia="MS Mincho" w:cs="Times New Roman"/>
                <w:b/>
                <w:bCs/>
                <w:szCs w:val="22"/>
              </w:rPr>
              <w:t>Separate</w:t>
            </w:r>
            <w:r>
              <w:rPr>
                <w:rFonts w:eastAsia="MS Mincho" w:cs="Times New Roman"/>
                <w:b/>
                <w:bCs/>
                <w:szCs w:val="22"/>
              </w:rPr>
              <w:br/>
            </w:r>
            <w:r w:rsidRPr="00636A21">
              <w:rPr>
                <w:rFonts w:eastAsia="MS Mincho" w:cs="Times New Roman"/>
                <w:b/>
                <w:bCs/>
                <w:szCs w:val="22"/>
              </w:rPr>
              <w:t>financial</w:t>
            </w:r>
            <w:r>
              <w:rPr>
                <w:rFonts w:eastAsia="MS Mincho" w:cs="Times New Roman"/>
                <w:b/>
                <w:bCs/>
                <w:szCs w:val="22"/>
              </w:rPr>
              <w:br/>
            </w:r>
            <w:r w:rsidRPr="00636A21">
              <w:rPr>
                <w:rFonts w:eastAsia="MS Mincho" w:cs="Times New Roman"/>
                <w:b/>
                <w:bCs/>
                <w:szCs w:val="22"/>
              </w:rPr>
              <w:t>statements</w:t>
            </w:r>
          </w:p>
        </w:tc>
      </w:tr>
      <w:tr w:rsidR="00A30789" w:rsidRPr="00636A21" w14:paraId="50B8BEF6" w14:textId="77777777" w:rsidTr="00145E22">
        <w:trPr>
          <w:cantSplit/>
          <w:trHeight w:val="177"/>
          <w:tblHeader/>
        </w:trPr>
        <w:tc>
          <w:tcPr>
            <w:tcW w:w="7560" w:type="dxa"/>
            <w:tcBorders>
              <w:top w:val="nil"/>
              <w:left w:val="nil"/>
              <w:bottom w:val="nil"/>
              <w:right w:val="nil"/>
            </w:tcBorders>
          </w:tcPr>
          <w:p w14:paraId="3F269259" w14:textId="77777777" w:rsidR="00A30789" w:rsidRPr="00636A21" w:rsidRDefault="00A30789" w:rsidP="00396252">
            <w:pPr>
              <w:pStyle w:val="ListParagraph"/>
              <w:spacing w:line="240" w:lineRule="auto"/>
              <w:ind w:left="160"/>
              <w:jc w:val="both"/>
              <w:rPr>
                <w:rFonts w:cs="Times New Roman"/>
                <w:b/>
                <w:bCs/>
                <w:szCs w:val="22"/>
                <w:cs/>
              </w:rPr>
            </w:pPr>
          </w:p>
        </w:tc>
        <w:tc>
          <w:tcPr>
            <w:tcW w:w="1710" w:type="dxa"/>
            <w:tcBorders>
              <w:top w:val="nil"/>
              <w:left w:val="nil"/>
              <w:bottom w:val="nil"/>
              <w:right w:val="nil"/>
            </w:tcBorders>
            <w:hideMark/>
          </w:tcPr>
          <w:p w14:paraId="45C925B7" w14:textId="77777777" w:rsidR="00A30789" w:rsidRPr="00636A21" w:rsidRDefault="00B12DEF" w:rsidP="00396252">
            <w:pPr>
              <w:spacing w:line="240" w:lineRule="auto"/>
              <w:ind w:left="-122" w:right="-97"/>
              <w:jc w:val="center"/>
              <w:rPr>
                <w:rFonts w:cs="Times New Roman"/>
                <w:szCs w:val="22"/>
                <w:highlight w:val="cyan"/>
                <w:cs/>
              </w:rPr>
            </w:pPr>
            <w:r>
              <w:rPr>
                <w:rFonts w:cs="Times New Roman"/>
                <w:szCs w:val="22"/>
              </w:rPr>
              <w:t>2020</w:t>
            </w:r>
          </w:p>
        </w:tc>
      </w:tr>
      <w:tr w:rsidR="00A30789" w:rsidRPr="00636A21" w14:paraId="79FED4E1" w14:textId="77777777" w:rsidTr="00145E22">
        <w:trPr>
          <w:cantSplit/>
          <w:trHeight w:val="177"/>
          <w:tblHeader/>
        </w:trPr>
        <w:tc>
          <w:tcPr>
            <w:tcW w:w="7560" w:type="dxa"/>
            <w:tcBorders>
              <w:top w:val="nil"/>
              <w:left w:val="nil"/>
              <w:bottom w:val="nil"/>
              <w:right w:val="nil"/>
            </w:tcBorders>
          </w:tcPr>
          <w:p w14:paraId="5A82C945" w14:textId="77777777" w:rsidR="00A30789" w:rsidRPr="00636A21" w:rsidRDefault="00A30789" w:rsidP="00396252">
            <w:pPr>
              <w:pStyle w:val="ListParagraph"/>
              <w:spacing w:line="240" w:lineRule="auto"/>
              <w:ind w:left="160"/>
              <w:jc w:val="both"/>
              <w:rPr>
                <w:rFonts w:cs="Times New Roman"/>
                <w:b/>
                <w:bCs/>
                <w:szCs w:val="22"/>
                <w:lang w:val="en-US" w:bidi="th-TH"/>
              </w:rPr>
            </w:pPr>
          </w:p>
        </w:tc>
        <w:tc>
          <w:tcPr>
            <w:tcW w:w="1710" w:type="dxa"/>
            <w:tcBorders>
              <w:top w:val="nil"/>
              <w:left w:val="nil"/>
              <w:bottom w:val="nil"/>
              <w:right w:val="nil"/>
            </w:tcBorders>
            <w:hideMark/>
          </w:tcPr>
          <w:p w14:paraId="6670371A" w14:textId="77777777" w:rsidR="00A30789" w:rsidRPr="00636A21" w:rsidRDefault="00A30789" w:rsidP="00396252">
            <w:pPr>
              <w:pStyle w:val="NormalLatinAngsanaNew"/>
              <w:tabs>
                <w:tab w:val="decimal" w:pos="970"/>
              </w:tabs>
              <w:jc w:val="center"/>
              <w:rPr>
                <w:rFonts w:ascii="Times New Roman" w:hAnsi="Times New Roman" w:cs="Times New Roman"/>
                <w:sz w:val="22"/>
                <w:szCs w:val="22"/>
              </w:rPr>
            </w:pPr>
            <w:r w:rsidRPr="00636A21">
              <w:rPr>
                <w:rFonts w:ascii="Times New Roman" w:hAnsi="Times New Roman" w:cs="Times New Roman"/>
                <w:sz w:val="22"/>
                <w:szCs w:val="22"/>
                <w:lang w:bidi="th-TH"/>
              </w:rPr>
              <w:t>Fair value</w:t>
            </w:r>
          </w:p>
        </w:tc>
      </w:tr>
      <w:tr w:rsidR="00A30789" w:rsidRPr="00636A21" w14:paraId="42B0FEE1" w14:textId="77777777" w:rsidTr="00145E22">
        <w:trPr>
          <w:cantSplit/>
          <w:trHeight w:val="177"/>
          <w:tblHeader/>
        </w:trPr>
        <w:tc>
          <w:tcPr>
            <w:tcW w:w="7560" w:type="dxa"/>
            <w:tcBorders>
              <w:top w:val="nil"/>
              <w:left w:val="nil"/>
              <w:bottom w:val="nil"/>
              <w:right w:val="nil"/>
            </w:tcBorders>
          </w:tcPr>
          <w:p w14:paraId="4039C648" w14:textId="77777777" w:rsidR="00A30789" w:rsidRPr="00636A21" w:rsidRDefault="00A30789" w:rsidP="00396252">
            <w:pPr>
              <w:pStyle w:val="ListParagraph"/>
              <w:spacing w:line="240" w:lineRule="auto"/>
              <w:ind w:left="160"/>
              <w:jc w:val="both"/>
              <w:rPr>
                <w:rFonts w:cs="Times New Roman"/>
                <w:b/>
                <w:bCs/>
                <w:szCs w:val="22"/>
              </w:rPr>
            </w:pPr>
          </w:p>
        </w:tc>
        <w:tc>
          <w:tcPr>
            <w:tcW w:w="1710" w:type="dxa"/>
            <w:tcBorders>
              <w:top w:val="nil"/>
              <w:left w:val="nil"/>
              <w:bottom w:val="nil"/>
              <w:right w:val="nil"/>
            </w:tcBorders>
            <w:hideMark/>
          </w:tcPr>
          <w:p w14:paraId="03788C74" w14:textId="77777777" w:rsidR="00A30789" w:rsidRPr="00636A21" w:rsidRDefault="00A30789" w:rsidP="00396252">
            <w:pPr>
              <w:tabs>
                <w:tab w:val="left" w:pos="540"/>
              </w:tabs>
              <w:ind w:left="-122" w:right="-97"/>
              <w:jc w:val="center"/>
              <w:rPr>
                <w:rFonts w:cs="Times New Roman"/>
                <w:i/>
                <w:iCs/>
                <w:szCs w:val="22"/>
              </w:rPr>
            </w:pPr>
            <w:r w:rsidRPr="00636A21">
              <w:rPr>
                <w:rFonts w:eastAsia="MS Mincho" w:cs="Times New Roman"/>
                <w:i/>
                <w:iCs/>
                <w:szCs w:val="22"/>
              </w:rPr>
              <w:t>(in thousand Baht)</w:t>
            </w:r>
          </w:p>
        </w:tc>
      </w:tr>
      <w:tr w:rsidR="00A30789" w:rsidRPr="00636A21" w14:paraId="3562D794" w14:textId="77777777" w:rsidTr="00145E22">
        <w:trPr>
          <w:cantSplit/>
          <w:trHeight w:val="177"/>
        </w:trPr>
        <w:tc>
          <w:tcPr>
            <w:tcW w:w="7560" w:type="dxa"/>
            <w:tcBorders>
              <w:top w:val="nil"/>
              <w:left w:val="nil"/>
              <w:bottom w:val="nil"/>
              <w:right w:val="nil"/>
            </w:tcBorders>
            <w:hideMark/>
          </w:tcPr>
          <w:p w14:paraId="1B2ED52F" w14:textId="77777777" w:rsidR="00A30789" w:rsidRPr="00101658" w:rsidRDefault="00A30789" w:rsidP="00FF1F4C">
            <w:pPr>
              <w:spacing w:line="240" w:lineRule="auto"/>
              <w:ind w:left="70"/>
              <w:jc w:val="both"/>
              <w:rPr>
                <w:rFonts w:cs="Times New Roman"/>
                <w:b/>
                <w:bCs/>
                <w:i/>
                <w:iCs/>
                <w:szCs w:val="22"/>
                <w:cs/>
                <w:lang w:bidi="th-TH"/>
              </w:rPr>
            </w:pPr>
            <w:r w:rsidRPr="00101658">
              <w:rPr>
                <w:b/>
                <w:bCs/>
                <w:i/>
                <w:iCs/>
                <w:szCs w:val="22"/>
                <w:lang w:val="en-US" w:bidi="th-TH"/>
              </w:rPr>
              <w:t>Investments measured at fair value through profit or loss</w:t>
            </w:r>
          </w:p>
        </w:tc>
        <w:tc>
          <w:tcPr>
            <w:tcW w:w="1710" w:type="dxa"/>
            <w:tcBorders>
              <w:top w:val="nil"/>
              <w:left w:val="nil"/>
              <w:bottom w:val="nil"/>
              <w:right w:val="nil"/>
            </w:tcBorders>
          </w:tcPr>
          <w:p w14:paraId="6EB51E93" w14:textId="77777777"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A30789" w:rsidRPr="00636A21" w14:paraId="6A2045E7" w14:textId="77777777" w:rsidTr="00145E22">
        <w:trPr>
          <w:cantSplit/>
          <w:trHeight w:val="177"/>
        </w:trPr>
        <w:tc>
          <w:tcPr>
            <w:tcW w:w="7560" w:type="dxa"/>
            <w:tcBorders>
              <w:top w:val="nil"/>
              <w:left w:val="nil"/>
              <w:bottom w:val="nil"/>
              <w:right w:val="nil"/>
            </w:tcBorders>
            <w:hideMark/>
          </w:tcPr>
          <w:p w14:paraId="2BF50B14" w14:textId="77777777" w:rsidR="00A30789" w:rsidRPr="00101658" w:rsidRDefault="00A30789" w:rsidP="00FF1F4C">
            <w:pPr>
              <w:spacing w:line="240" w:lineRule="auto"/>
              <w:ind w:left="70"/>
              <w:jc w:val="both"/>
              <w:rPr>
                <w:rFonts w:eastAsia="MS Mincho" w:cs="Times New Roman"/>
                <w:szCs w:val="22"/>
              </w:rPr>
            </w:pPr>
            <w:r w:rsidRPr="00101658">
              <w:rPr>
                <w:b/>
                <w:bCs/>
                <w:szCs w:val="22"/>
                <w:lang w:val="en-US" w:bidi="th-TH"/>
              </w:rPr>
              <w:t>Trading investments</w:t>
            </w:r>
          </w:p>
        </w:tc>
        <w:tc>
          <w:tcPr>
            <w:tcW w:w="1710" w:type="dxa"/>
            <w:tcBorders>
              <w:top w:val="nil"/>
              <w:left w:val="nil"/>
              <w:bottom w:val="nil"/>
              <w:right w:val="nil"/>
            </w:tcBorders>
          </w:tcPr>
          <w:p w14:paraId="72B6CE96" w14:textId="77777777"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7C5A7D" w:rsidRPr="00636A21" w14:paraId="15E92BEC" w14:textId="77777777" w:rsidTr="00145E22">
        <w:trPr>
          <w:cantSplit/>
          <w:trHeight w:val="177"/>
        </w:trPr>
        <w:tc>
          <w:tcPr>
            <w:tcW w:w="7560" w:type="dxa"/>
            <w:tcBorders>
              <w:top w:val="nil"/>
              <w:left w:val="nil"/>
              <w:bottom w:val="nil"/>
              <w:right w:val="nil"/>
            </w:tcBorders>
            <w:hideMark/>
          </w:tcPr>
          <w:p w14:paraId="7326A108" w14:textId="77777777" w:rsidR="007C5A7D" w:rsidRPr="00101658" w:rsidRDefault="007C5A7D" w:rsidP="00FF1F4C">
            <w:pPr>
              <w:spacing w:line="240" w:lineRule="auto"/>
              <w:ind w:left="70"/>
              <w:jc w:val="both"/>
              <w:rPr>
                <w:szCs w:val="22"/>
                <w:lang w:val="en-US" w:bidi="th-TH"/>
              </w:rPr>
            </w:pPr>
            <w:r w:rsidRPr="00101658">
              <w:rPr>
                <w:szCs w:val="22"/>
                <w:lang w:val="en-US" w:bidi="th-TH"/>
              </w:rPr>
              <w:t>Government and state enterprise securities</w:t>
            </w:r>
          </w:p>
        </w:tc>
        <w:tc>
          <w:tcPr>
            <w:tcW w:w="1710" w:type="dxa"/>
            <w:tcBorders>
              <w:top w:val="nil"/>
              <w:left w:val="nil"/>
              <w:bottom w:val="nil"/>
              <w:right w:val="nil"/>
            </w:tcBorders>
          </w:tcPr>
          <w:p w14:paraId="2BFCA240" w14:textId="58277758" w:rsidR="007C5A7D" w:rsidRPr="001F1FAB" w:rsidRDefault="007C5A7D" w:rsidP="00145E22">
            <w:pPr>
              <w:ind w:right="16"/>
              <w:jc w:val="right"/>
            </w:pPr>
            <w:r>
              <w:t>13,597,189</w:t>
            </w:r>
          </w:p>
        </w:tc>
      </w:tr>
      <w:tr w:rsidR="007C5A7D" w:rsidRPr="00636A21" w14:paraId="225856B3" w14:textId="77777777" w:rsidTr="00145E22">
        <w:trPr>
          <w:cantSplit/>
          <w:trHeight w:val="177"/>
        </w:trPr>
        <w:tc>
          <w:tcPr>
            <w:tcW w:w="7560" w:type="dxa"/>
            <w:tcBorders>
              <w:top w:val="nil"/>
              <w:left w:val="nil"/>
              <w:bottom w:val="nil"/>
              <w:right w:val="nil"/>
            </w:tcBorders>
            <w:hideMark/>
          </w:tcPr>
          <w:p w14:paraId="2D46B8D4" w14:textId="77777777" w:rsidR="007C5A7D" w:rsidRPr="00101658" w:rsidRDefault="007C5A7D" w:rsidP="00FF1F4C">
            <w:pPr>
              <w:spacing w:line="240" w:lineRule="auto"/>
              <w:ind w:left="70"/>
              <w:jc w:val="both"/>
              <w:rPr>
                <w:szCs w:val="22"/>
                <w:lang w:val="en-US" w:bidi="th-TH"/>
              </w:rPr>
            </w:pPr>
            <w:r>
              <w:rPr>
                <w:szCs w:val="22"/>
                <w:lang w:val="en-US" w:bidi="th-TH"/>
              </w:rPr>
              <w:t>Corporate</w:t>
            </w:r>
            <w:r w:rsidRPr="00101658">
              <w:rPr>
                <w:szCs w:val="22"/>
                <w:lang w:val="en-US" w:bidi="th-TH"/>
              </w:rPr>
              <w:t xml:space="preserve"> debt </w:t>
            </w:r>
            <w:r>
              <w:rPr>
                <w:szCs w:val="22"/>
                <w:lang w:val="en-US" w:bidi="th-TH"/>
              </w:rPr>
              <w:t>instruments</w:t>
            </w:r>
          </w:p>
        </w:tc>
        <w:tc>
          <w:tcPr>
            <w:tcW w:w="1710" w:type="dxa"/>
            <w:tcBorders>
              <w:top w:val="nil"/>
              <w:left w:val="nil"/>
              <w:bottom w:val="nil"/>
              <w:right w:val="nil"/>
            </w:tcBorders>
          </w:tcPr>
          <w:p w14:paraId="0D2D6A6C" w14:textId="7D1A5643" w:rsidR="007C5A7D" w:rsidRPr="001F1FAB" w:rsidRDefault="007C5A7D" w:rsidP="00145E22">
            <w:pPr>
              <w:ind w:right="16"/>
              <w:jc w:val="right"/>
            </w:pPr>
            <w:r>
              <w:t>10,552</w:t>
            </w:r>
          </w:p>
        </w:tc>
      </w:tr>
      <w:tr w:rsidR="007C5A7D" w:rsidRPr="00636A21" w14:paraId="31D8CD3D" w14:textId="77777777" w:rsidTr="00145E22">
        <w:trPr>
          <w:cantSplit/>
          <w:trHeight w:val="177"/>
        </w:trPr>
        <w:tc>
          <w:tcPr>
            <w:tcW w:w="7560" w:type="dxa"/>
            <w:tcBorders>
              <w:top w:val="nil"/>
              <w:left w:val="nil"/>
              <w:bottom w:val="nil"/>
              <w:right w:val="nil"/>
            </w:tcBorders>
            <w:hideMark/>
          </w:tcPr>
          <w:p w14:paraId="3202E3F9" w14:textId="77777777" w:rsidR="007C5A7D" w:rsidRPr="00101658" w:rsidRDefault="007C5A7D" w:rsidP="00FF1F4C">
            <w:pPr>
              <w:spacing w:line="240" w:lineRule="auto"/>
              <w:ind w:left="70"/>
              <w:jc w:val="both"/>
              <w:rPr>
                <w:szCs w:val="22"/>
                <w:lang w:val="en-US" w:bidi="th-TH"/>
              </w:rPr>
            </w:pPr>
            <w:r w:rsidRPr="00101658">
              <w:rPr>
                <w:szCs w:val="22"/>
                <w:lang w:val="en-US" w:bidi="th-TH"/>
              </w:rPr>
              <w:t xml:space="preserve">Domestic marketable equity </w:t>
            </w:r>
            <w:r>
              <w:rPr>
                <w:szCs w:val="22"/>
                <w:lang w:val="en-US" w:bidi="th-TH"/>
              </w:rPr>
              <w:t>instruments</w:t>
            </w:r>
          </w:p>
        </w:tc>
        <w:tc>
          <w:tcPr>
            <w:tcW w:w="1710" w:type="dxa"/>
            <w:tcBorders>
              <w:top w:val="nil"/>
              <w:left w:val="nil"/>
              <w:bottom w:val="nil"/>
              <w:right w:val="nil"/>
            </w:tcBorders>
          </w:tcPr>
          <w:p w14:paraId="33F0A438" w14:textId="766C4CBC" w:rsidR="007C5A7D" w:rsidRPr="001F1FAB" w:rsidRDefault="007C5A7D" w:rsidP="00145E22">
            <w:pPr>
              <w:ind w:right="16"/>
              <w:jc w:val="right"/>
            </w:pPr>
            <w:r>
              <w:t>2,137,729</w:t>
            </w:r>
          </w:p>
        </w:tc>
      </w:tr>
      <w:tr w:rsidR="007C5A7D" w:rsidRPr="00636A21" w14:paraId="4AAE6123" w14:textId="77777777" w:rsidTr="00145E22">
        <w:trPr>
          <w:cantSplit/>
          <w:trHeight w:val="177"/>
        </w:trPr>
        <w:tc>
          <w:tcPr>
            <w:tcW w:w="7560" w:type="dxa"/>
            <w:tcBorders>
              <w:top w:val="nil"/>
              <w:left w:val="nil"/>
              <w:bottom w:val="nil"/>
              <w:right w:val="nil"/>
            </w:tcBorders>
            <w:hideMark/>
          </w:tcPr>
          <w:p w14:paraId="65466F48" w14:textId="77777777" w:rsidR="007C5A7D" w:rsidRPr="00101658" w:rsidRDefault="007C5A7D" w:rsidP="00FF1F4C">
            <w:pPr>
              <w:spacing w:line="240" w:lineRule="auto"/>
              <w:ind w:left="70"/>
              <w:jc w:val="both"/>
              <w:rPr>
                <w:szCs w:val="22"/>
                <w:lang w:val="en-US" w:bidi="th-TH"/>
              </w:rPr>
            </w:pPr>
            <w:r w:rsidRPr="009311C4">
              <w:rPr>
                <w:i/>
                <w:iCs/>
                <w:szCs w:val="22"/>
                <w:lang w:val="en-US" w:bidi="th-TH"/>
              </w:rPr>
              <w:t>Less</w:t>
            </w:r>
            <w:r w:rsidRPr="00101658">
              <w:rPr>
                <w:szCs w:val="22"/>
                <w:lang w:val="en-US" w:bidi="th-TH"/>
              </w:rPr>
              <w:t xml:space="preserve"> investments for customers’ account</w:t>
            </w:r>
          </w:p>
        </w:tc>
        <w:tc>
          <w:tcPr>
            <w:tcW w:w="1710" w:type="dxa"/>
            <w:tcBorders>
              <w:top w:val="nil"/>
              <w:left w:val="nil"/>
              <w:bottom w:val="single" w:sz="4" w:space="0" w:color="auto"/>
              <w:right w:val="nil"/>
            </w:tcBorders>
          </w:tcPr>
          <w:p w14:paraId="5A27F9FE" w14:textId="33C8C700" w:rsidR="007C5A7D" w:rsidRPr="001F1FAB" w:rsidRDefault="007C5A7D" w:rsidP="00145E22">
            <w:pPr>
              <w:tabs>
                <w:tab w:val="decimal" w:pos="1500"/>
              </w:tabs>
              <w:ind w:right="-47"/>
            </w:pPr>
            <w:r>
              <w:t>(13,553,939)</w:t>
            </w:r>
          </w:p>
        </w:tc>
      </w:tr>
      <w:tr w:rsidR="007C5A7D" w:rsidRPr="00636A21" w14:paraId="1FD734A5" w14:textId="77777777" w:rsidTr="00145E22">
        <w:trPr>
          <w:cantSplit/>
          <w:trHeight w:val="177"/>
        </w:trPr>
        <w:tc>
          <w:tcPr>
            <w:tcW w:w="7560" w:type="dxa"/>
            <w:tcBorders>
              <w:top w:val="nil"/>
              <w:left w:val="nil"/>
              <w:bottom w:val="nil"/>
              <w:right w:val="nil"/>
            </w:tcBorders>
            <w:hideMark/>
          </w:tcPr>
          <w:p w14:paraId="1ED149B8" w14:textId="77777777" w:rsidR="007C5A7D" w:rsidRPr="00101658" w:rsidRDefault="007C5A7D" w:rsidP="00FF1F4C">
            <w:pPr>
              <w:spacing w:line="240" w:lineRule="auto"/>
              <w:ind w:left="70"/>
              <w:jc w:val="both"/>
              <w:rPr>
                <w:b/>
                <w:bCs/>
                <w:szCs w:val="22"/>
                <w:lang w:val="en-US" w:bidi="th-TH"/>
              </w:rPr>
            </w:pPr>
            <w:r w:rsidRPr="00101658">
              <w:rPr>
                <w:b/>
                <w:bCs/>
                <w:szCs w:val="22"/>
                <w:lang w:val="en-US" w:bidi="th-TH"/>
              </w:rPr>
              <w:t xml:space="preserve">Total </w:t>
            </w:r>
          </w:p>
        </w:tc>
        <w:tc>
          <w:tcPr>
            <w:tcW w:w="1710" w:type="dxa"/>
            <w:tcBorders>
              <w:top w:val="single" w:sz="4" w:space="0" w:color="auto"/>
              <w:left w:val="nil"/>
              <w:bottom w:val="single" w:sz="4" w:space="0" w:color="auto"/>
              <w:right w:val="nil"/>
            </w:tcBorders>
          </w:tcPr>
          <w:p w14:paraId="5E05CEB1" w14:textId="38872AD6" w:rsidR="007C5A7D" w:rsidRPr="00A30789" w:rsidRDefault="007C5A7D" w:rsidP="00145E22">
            <w:pPr>
              <w:ind w:right="16"/>
              <w:jc w:val="right"/>
              <w:rPr>
                <w:b/>
                <w:bCs/>
              </w:rPr>
            </w:pPr>
            <w:r>
              <w:rPr>
                <w:b/>
                <w:bCs/>
              </w:rPr>
              <w:t>2,191,531</w:t>
            </w:r>
          </w:p>
        </w:tc>
      </w:tr>
      <w:tr w:rsidR="000649BC" w:rsidRPr="00636A21" w14:paraId="262F529C" w14:textId="77777777" w:rsidTr="000649BC">
        <w:trPr>
          <w:cantSplit/>
          <w:trHeight w:val="177"/>
        </w:trPr>
        <w:tc>
          <w:tcPr>
            <w:tcW w:w="7560" w:type="dxa"/>
            <w:tcBorders>
              <w:top w:val="nil"/>
              <w:left w:val="nil"/>
              <w:bottom w:val="nil"/>
              <w:right w:val="nil"/>
            </w:tcBorders>
          </w:tcPr>
          <w:p w14:paraId="7C579EA0" w14:textId="77777777" w:rsidR="000649BC" w:rsidRPr="00101658" w:rsidRDefault="000649BC" w:rsidP="00FF1F4C">
            <w:pPr>
              <w:spacing w:line="240" w:lineRule="auto"/>
              <w:ind w:left="70"/>
              <w:jc w:val="both"/>
              <w:rPr>
                <w:b/>
                <w:bCs/>
                <w:szCs w:val="22"/>
                <w:lang w:val="en-US" w:bidi="th-TH"/>
              </w:rPr>
            </w:pPr>
          </w:p>
        </w:tc>
        <w:tc>
          <w:tcPr>
            <w:tcW w:w="1710" w:type="dxa"/>
            <w:tcBorders>
              <w:top w:val="single" w:sz="4" w:space="0" w:color="auto"/>
              <w:left w:val="nil"/>
              <w:bottom w:val="nil"/>
              <w:right w:val="nil"/>
            </w:tcBorders>
          </w:tcPr>
          <w:p w14:paraId="486D5A55" w14:textId="77777777" w:rsidR="000649BC" w:rsidRDefault="000649BC" w:rsidP="00145E22">
            <w:pPr>
              <w:ind w:right="16"/>
              <w:jc w:val="right"/>
              <w:rPr>
                <w:b/>
                <w:bCs/>
              </w:rPr>
            </w:pPr>
          </w:p>
        </w:tc>
      </w:tr>
      <w:tr w:rsidR="007C5A7D" w:rsidRPr="00636A21" w14:paraId="56E98EAC" w14:textId="77777777" w:rsidTr="00145E22">
        <w:trPr>
          <w:cantSplit/>
          <w:trHeight w:val="177"/>
        </w:trPr>
        <w:tc>
          <w:tcPr>
            <w:tcW w:w="7560" w:type="dxa"/>
            <w:tcBorders>
              <w:top w:val="nil"/>
              <w:left w:val="nil"/>
              <w:bottom w:val="nil"/>
              <w:right w:val="nil"/>
            </w:tcBorders>
            <w:hideMark/>
          </w:tcPr>
          <w:p w14:paraId="67BF2AB5" w14:textId="77777777" w:rsidR="007C5A7D" w:rsidRPr="00101658" w:rsidRDefault="007C5A7D" w:rsidP="00FF1F4C">
            <w:pPr>
              <w:spacing w:line="240" w:lineRule="auto"/>
              <w:ind w:left="70" w:firstLine="5"/>
              <w:rPr>
                <w:b/>
                <w:bCs/>
                <w:szCs w:val="22"/>
                <w:lang w:val="en-US" w:bidi="th-TH"/>
              </w:rPr>
            </w:pPr>
            <w:r>
              <w:rPr>
                <w:b/>
                <w:bCs/>
                <w:szCs w:val="22"/>
                <w:lang w:val="en-US" w:bidi="th-TH"/>
              </w:rPr>
              <w:t>Other investments</w:t>
            </w:r>
          </w:p>
        </w:tc>
        <w:tc>
          <w:tcPr>
            <w:tcW w:w="1710" w:type="dxa"/>
            <w:tcBorders>
              <w:top w:val="nil"/>
              <w:left w:val="nil"/>
              <w:bottom w:val="nil"/>
              <w:right w:val="nil"/>
            </w:tcBorders>
          </w:tcPr>
          <w:p w14:paraId="2BD64A35" w14:textId="77777777" w:rsidR="007C5A7D" w:rsidRPr="001F1FAB" w:rsidRDefault="007C5A7D" w:rsidP="007C5A7D">
            <w:pPr>
              <w:jc w:val="right"/>
            </w:pPr>
          </w:p>
        </w:tc>
      </w:tr>
      <w:tr w:rsidR="007C5A7D" w:rsidRPr="00636A21" w14:paraId="27B92ABF" w14:textId="77777777" w:rsidTr="00145E22">
        <w:trPr>
          <w:cantSplit/>
          <w:trHeight w:val="177"/>
        </w:trPr>
        <w:tc>
          <w:tcPr>
            <w:tcW w:w="7560" w:type="dxa"/>
            <w:tcBorders>
              <w:top w:val="nil"/>
              <w:left w:val="nil"/>
              <w:bottom w:val="nil"/>
              <w:right w:val="nil"/>
            </w:tcBorders>
            <w:hideMark/>
          </w:tcPr>
          <w:p w14:paraId="591337E5" w14:textId="77777777" w:rsidR="007C5A7D" w:rsidRPr="00636A21" w:rsidRDefault="007C5A7D" w:rsidP="00FF1F4C">
            <w:pPr>
              <w:spacing w:line="240" w:lineRule="auto"/>
              <w:ind w:left="70"/>
              <w:jc w:val="thaiDistribute"/>
              <w:rPr>
                <w:rFonts w:cs="Times New Roman"/>
                <w:b/>
                <w:bCs/>
                <w:szCs w:val="22"/>
              </w:rPr>
            </w:pPr>
            <w:r>
              <w:rPr>
                <w:szCs w:val="22"/>
                <w:lang w:val="en-US" w:bidi="th-TH"/>
              </w:rPr>
              <w:t>Unit trusts</w:t>
            </w:r>
          </w:p>
        </w:tc>
        <w:tc>
          <w:tcPr>
            <w:tcW w:w="1710" w:type="dxa"/>
            <w:tcBorders>
              <w:top w:val="nil"/>
              <w:left w:val="nil"/>
              <w:bottom w:val="nil"/>
              <w:right w:val="nil"/>
            </w:tcBorders>
          </w:tcPr>
          <w:p w14:paraId="51543D1C" w14:textId="6EF14A1B" w:rsidR="007C5A7D" w:rsidRPr="001F1FAB" w:rsidRDefault="00145E22" w:rsidP="007C5A7D">
            <w:pPr>
              <w:jc w:val="right"/>
            </w:pPr>
            <w:r w:rsidRPr="00145E22">
              <w:t>39,396</w:t>
            </w:r>
          </w:p>
        </w:tc>
      </w:tr>
      <w:tr w:rsidR="007C5A7D" w:rsidRPr="00636A21" w14:paraId="5FD7B0E1" w14:textId="77777777" w:rsidTr="00145E22">
        <w:trPr>
          <w:cantSplit/>
          <w:trHeight w:val="177"/>
        </w:trPr>
        <w:tc>
          <w:tcPr>
            <w:tcW w:w="7560" w:type="dxa"/>
            <w:tcBorders>
              <w:top w:val="nil"/>
              <w:left w:val="nil"/>
              <w:bottom w:val="nil"/>
              <w:right w:val="nil"/>
            </w:tcBorders>
            <w:hideMark/>
          </w:tcPr>
          <w:p w14:paraId="05A9B77C" w14:textId="77777777" w:rsidR="007C5A7D" w:rsidRPr="00636A21" w:rsidRDefault="007C5A7D" w:rsidP="00FF1F4C">
            <w:pPr>
              <w:spacing w:line="240" w:lineRule="auto"/>
              <w:ind w:left="70"/>
              <w:rPr>
                <w:rFonts w:cs="Times New Roman"/>
                <w:b/>
                <w:bCs/>
                <w:szCs w:val="22"/>
              </w:rPr>
            </w:pPr>
            <w:r w:rsidRPr="00101658">
              <w:rPr>
                <w:b/>
                <w:bCs/>
                <w:szCs w:val="22"/>
                <w:lang w:val="en-US" w:bidi="th-TH"/>
              </w:rPr>
              <w:t>Total</w:t>
            </w:r>
          </w:p>
        </w:tc>
        <w:tc>
          <w:tcPr>
            <w:tcW w:w="1710" w:type="dxa"/>
            <w:tcBorders>
              <w:top w:val="single" w:sz="4" w:space="0" w:color="auto"/>
              <w:left w:val="nil"/>
              <w:bottom w:val="single" w:sz="4" w:space="0" w:color="auto"/>
              <w:right w:val="nil"/>
            </w:tcBorders>
          </w:tcPr>
          <w:p w14:paraId="5AF0B835" w14:textId="4CC7B276" w:rsidR="007C5A7D" w:rsidRPr="00A30789" w:rsidRDefault="00145E22" w:rsidP="007C5A7D">
            <w:pPr>
              <w:jc w:val="right"/>
              <w:rPr>
                <w:b/>
                <w:bCs/>
              </w:rPr>
            </w:pPr>
            <w:r w:rsidRPr="00145E22">
              <w:rPr>
                <w:b/>
                <w:bCs/>
              </w:rPr>
              <w:t>39,396</w:t>
            </w:r>
          </w:p>
        </w:tc>
      </w:tr>
      <w:tr w:rsidR="007C5A7D" w:rsidRPr="00636A21" w14:paraId="186FD075" w14:textId="77777777" w:rsidTr="00145E22">
        <w:trPr>
          <w:cantSplit/>
          <w:trHeight w:val="177"/>
        </w:trPr>
        <w:tc>
          <w:tcPr>
            <w:tcW w:w="7560" w:type="dxa"/>
            <w:tcBorders>
              <w:top w:val="nil"/>
              <w:left w:val="nil"/>
              <w:bottom w:val="nil"/>
              <w:right w:val="nil"/>
            </w:tcBorders>
          </w:tcPr>
          <w:p w14:paraId="70A98998" w14:textId="77777777" w:rsidR="007C5A7D" w:rsidRPr="00101658" w:rsidRDefault="007C5A7D" w:rsidP="00FF1F4C">
            <w:pPr>
              <w:spacing w:line="240" w:lineRule="auto"/>
              <w:ind w:left="70"/>
              <w:rPr>
                <w:b/>
                <w:bCs/>
                <w:szCs w:val="22"/>
                <w:lang w:val="en-US" w:bidi="th-TH"/>
              </w:rPr>
            </w:pPr>
            <w:r>
              <w:rPr>
                <w:b/>
                <w:bCs/>
                <w:szCs w:val="22"/>
                <w:lang w:val="en-US" w:bidi="th-TH"/>
              </w:rPr>
              <w:t>Total i</w:t>
            </w:r>
            <w:r w:rsidRPr="00EA7683">
              <w:rPr>
                <w:b/>
                <w:bCs/>
                <w:szCs w:val="22"/>
                <w:lang w:val="en-US" w:bidi="th-TH"/>
              </w:rPr>
              <w:t>nvestments measured at fair value through profit or loss</w:t>
            </w:r>
          </w:p>
        </w:tc>
        <w:tc>
          <w:tcPr>
            <w:tcW w:w="1710" w:type="dxa"/>
            <w:tcBorders>
              <w:top w:val="single" w:sz="4" w:space="0" w:color="auto"/>
              <w:left w:val="nil"/>
              <w:bottom w:val="single" w:sz="4" w:space="0" w:color="auto"/>
              <w:right w:val="nil"/>
            </w:tcBorders>
          </w:tcPr>
          <w:p w14:paraId="33106E9A" w14:textId="1EF7E959" w:rsidR="007C5A7D" w:rsidRPr="00A30789" w:rsidRDefault="00145E22" w:rsidP="00145E22">
            <w:pPr>
              <w:jc w:val="right"/>
              <w:rPr>
                <w:b/>
                <w:bCs/>
              </w:rPr>
            </w:pPr>
            <w:r w:rsidRPr="00145E22">
              <w:rPr>
                <w:b/>
                <w:bCs/>
              </w:rPr>
              <w:t>2,230,927</w:t>
            </w:r>
          </w:p>
        </w:tc>
      </w:tr>
      <w:tr w:rsidR="007C5A7D" w:rsidRPr="00636A21" w14:paraId="1213E237" w14:textId="77777777" w:rsidTr="00145E22">
        <w:trPr>
          <w:cantSplit/>
          <w:trHeight w:val="177"/>
        </w:trPr>
        <w:tc>
          <w:tcPr>
            <w:tcW w:w="7560" w:type="dxa"/>
            <w:tcBorders>
              <w:top w:val="nil"/>
              <w:left w:val="nil"/>
              <w:bottom w:val="nil"/>
              <w:right w:val="nil"/>
            </w:tcBorders>
          </w:tcPr>
          <w:p w14:paraId="149CC90F" w14:textId="77777777" w:rsidR="007C5A7D" w:rsidRPr="00101658" w:rsidRDefault="007C5A7D" w:rsidP="007C5A7D">
            <w:pPr>
              <w:spacing w:line="240" w:lineRule="auto"/>
              <w:ind w:left="249"/>
              <w:rPr>
                <w:b/>
                <w:bCs/>
                <w:szCs w:val="22"/>
                <w:lang w:val="en-US" w:bidi="th-TH"/>
              </w:rPr>
            </w:pPr>
          </w:p>
        </w:tc>
        <w:tc>
          <w:tcPr>
            <w:tcW w:w="1710" w:type="dxa"/>
            <w:tcBorders>
              <w:top w:val="single" w:sz="4" w:space="0" w:color="auto"/>
              <w:left w:val="nil"/>
              <w:bottom w:val="nil"/>
              <w:right w:val="nil"/>
            </w:tcBorders>
          </w:tcPr>
          <w:p w14:paraId="5DDA12E6" w14:textId="77777777" w:rsidR="007C5A7D" w:rsidRPr="00636A21" w:rsidRDefault="007C5A7D" w:rsidP="007C5A7D">
            <w:pPr>
              <w:pStyle w:val="NormalLatinAngsanaNew"/>
              <w:tabs>
                <w:tab w:val="decimal" w:pos="1198"/>
              </w:tabs>
              <w:rPr>
                <w:rFonts w:ascii="Times New Roman" w:hAnsi="Times New Roman" w:cs="Times New Roman"/>
                <w:sz w:val="22"/>
                <w:szCs w:val="22"/>
              </w:rPr>
            </w:pPr>
          </w:p>
        </w:tc>
      </w:tr>
      <w:tr w:rsidR="007C5A7D" w:rsidRPr="00636A21" w14:paraId="7056EF06" w14:textId="77777777" w:rsidTr="00145E22">
        <w:trPr>
          <w:cantSplit/>
          <w:trHeight w:val="177"/>
        </w:trPr>
        <w:tc>
          <w:tcPr>
            <w:tcW w:w="7560" w:type="dxa"/>
            <w:tcBorders>
              <w:top w:val="nil"/>
              <w:left w:val="nil"/>
              <w:bottom w:val="nil"/>
              <w:right w:val="nil"/>
            </w:tcBorders>
          </w:tcPr>
          <w:p w14:paraId="1FDA1799" w14:textId="77777777" w:rsidR="007C5A7D" w:rsidRPr="00CA770B" w:rsidRDefault="007C5A7D" w:rsidP="00FF1F4C">
            <w:pPr>
              <w:spacing w:line="240" w:lineRule="atLeast"/>
              <w:ind w:left="525" w:right="-434" w:hanging="455"/>
              <w:rPr>
                <w:rFonts w:eastAsia="MS Mincho" w:cs="Times New Roman"/>
                <w:b/>
                <w:bCs/>
                <w:i/>
                <w:iCs/>
                <w:szCs w:val="22"/>
              </w:rPr>
            </w:pPr>
            <w:r>
              <w:rPr>
                <w:rFonts w:eastAsia="MS Mincho" w:cs="Times New Roman"/>
                <w:b/>
                <w:bCs/>
                <w:i/>
                <w:iCs/>
                <w:szCs w:val="22"/>
              </w:rPr>
              <w:t>Investments measured at fair value through other comprehensive income</w:t>
            </w:r>
          </w:p>
        </w:tc>
        <w:tc>
          <w:tcPr>
            <w:tcW w:w="1710" w:type="dxa"/>
            <w:tcBorders>
              <w:top w:val="nil"/>
              <w:left w:val="nil"/>
              <w:bottom w:val="nil"/>
              <w:right w:val="nil"/>
            </w:tcBorders>
          </w:tcPr>
          <w:p w14:paraId="0CC8043A" w14:textId="77777777" w:rsidR="007C5A7D" w:rsidRPr="00636A21" w:rsidRDefault="007C5A7D" w:rsidP="007C5A7D">
            <w:pPr>
              <w:pStyle w:val="NormalLatinAngsanaNew"/>
              <w:tabs>
                <w:tab w:val="decimal" w:pos="1198"/>
              </w:tabs>
              <w:rPr>
                <w:rFonts w:ascii="Times New Roman" w:hAnsi="Times New Roman" w:cs="Times New Roman"/>
                <w:sz w:val="22"/>
                <w:szCs w:val="22"/>
              </w:rPr>
            </w:pPr>
          </w:p>
        </w:tc>
      </w:tr>
      <w:tr w:rsidR="007C5A7D" w:rsidRPr="00636A21" w14:paraId="49E492E8" w14:textId="77777777" w:rsidTr="00145E22">
        <w:trPr>
          <w:cantSplit/>
          <w:trHeight w:val="177"/>
        </w:trPr>
        <w:tc>
          <w:tcPr>
            <w:tcW w:w="7560" w:type="dxa"/>
            <w:tcBorders>
              <w:top w:val="nil"/>
              <w:left w:val="nil"/>
              <w:bottom w:val="nil"/>
              <w:right w:val="nil"/>
            </w:tcBorders>
          </w:tcPr>
          <w:p w14:paraId="521C9DBC" w14:textId="77777777" w:rsidR="007C5A7D" w:rsidRPr="00A30789" w:rsidRDefault="007C5A7D" w:rsidP="00FF1F4C">
            <w:pPr>
              <w:spacing w:line="240" w:lineRule="atLeast"/>
              <w:ind w:left="250" w:hanging="180"/>
              <w:rPr>
                <w:rFonts w:eastAsia="MS Mincho" w:cs="Times New Roman"/>
                <w:b/>
                <w:bCs/>
                <w:szCs w:val="22"/>
              </w:rPr>
            </w:pPr>
            <w:r w:rsidRPr="00A30789">
              <w:rPr>
                <w:rFonts w:eastAsia="MS Mincho" w:cs="Times New Roman"/>
                <w:b/>
                <w:bCs/>
                <w:szCs w:val="22"/>
              </w:rPr>
              <w:t xml:space="preserve">Investments in equity instruments designated at fair value through </w:t>
            </w:r>
            <w:r>
              <w:rPr>
                <w:rFonts w:eastAsia="MS Mincho" w:cs="Times New Roman"/>
                <w:b/>
                <w:bCs/>
                <w:szCs w:val="22"/>
              </w:rPr>
              <w:br/>
            </w:r>
            <w:r w:rsidRPr="00A30789">
              <w:rPr>
                <w:rFonts w:eastAsia="MS Mincho" w:cs="Times New Roman"/>
                <w:b/>
                <w:bCs/>
                <w:szCs w:val="22"/>
              </w:rPr>
              <w:t>other comprehensive income</w:t>
            </w:r>
          </w:p>
        </w:tc>
        <w:tc>
          <w:tcPr>
            <w:tcW w:w="1710" w:type="dxa"/>
            <w:tcBorders>
              <w:top w:val="nil"/>
              <w:left w:val="nil"/>
              <w:bottom w:val="nil"/>
              <w:right w:val="nil"/>
            </w:tcBorders>
          </w:tcPr>
          <w:p w14:paraId="2EDC0625" w14:textId="77777777" w:rsidR="007C5A7D" w:rsidRPr="00636A21" w:rsidRDefault="007C5A7D" w:rsidP="007C5A7D">
            <w:pPr>
              <w:pStyle w:val="NormalLatinAngsanaNew"/>
              <w:tabs>
                <w:tab w:val="decimal" w:pos="1198"/>
              </w:tabs>
              <w:rPr>
                <w:rFonts w:ascii="Times New Roman" w:hAnsi="Times New Roman" w:cs="Times New Roman"/>
                <w:sz w:val="22"/>
                <w:szCs w:val="22"/>
              </w:rPr>
            </w:pPr>
          </w:p>
        </w:tc>
      </w:tr>
      <w:tr w:rsidR="007C5A7D" w:rsidRPr="00636A21" w14:paraId="0E8ECAFF" w14:textId="77777777" w:rsidTr="00145E22">
        <w:trPr>
          <w:cantSplit/>
          <w:trHeight w:val="177"/>
        </w:trPr>
        <w:tc>
          <w:tcPr>
            <w:tcW w:w="7560" w:type="dxa"/>
            <w:tcBorders>
              <w:top w:val="nil"/>
              <w:left w:val="nil"/>
              <w:bottom w:val="nil"/>
              <w:right w:val="nil"/>
            </w:tcBorders>
          </w:tcPr>
          <w:p w14:paraId="60E4A379" w14:textId="77777777" w:rsidR="007C5A7D" w:rsidRPr="00CA770B" w:rsidRDefault="007C5A7D" w:rsidP="00FF1F4C">
            <w:pPr>
              <w:spacing w:line="240" w:lineRule="atLeast"/>
              <w:ind w:left="70"/>
              <w:rPr>
                <w:rFonts w:eastAsia="MS Mincho" w:cs="Times New Roman"/>
                <w:szCs w:val="22"/>
              </w:rPr>
            </w:pPr>
            <w:r>
              <w:rPr>
                <w:rFonts w:eastAsia="MS Mincho" w:cs="Times New Roman"/>
                <w:szCs w:val="22"/>
              </w:rPr>
              <w:t>Domestic non-marketable equity instruments</w:t>
            </w:r>
          </w:p>
        </w:tc>
        <w:tc>
          <w:tcPr>
            <w:tcW w:w="1710" w:type="dxa"/>
            <w:tcBorders>
              <w:top w:val="nil"/>
              <w:left w:val="nil"/>
              <w:bottom w:val="single" w:sz="4" w:space="0" w:color="auto"/>
              <w:right w:val="nil"/>
            </w:tcBorders>
          </w:tcPr>
          <w:p w14:paraId="3E6046F4" w14:textId="43BB70A0" w:rsidR="007C5A7D" w:rsidRPr="009D57A4" w:rsidRDefault="00145E22" w:rsidP="007C5A7D">
            <w:pPr>
              <w:jc w:val="right"/>
            </w:pPr>
            <w:r w:rsidRPr="00145E22">
              <w:t>3,393</w:t>
            </w:r>
          </w:p>
        </w:tc>
      </w:tr>
      <w:tr w:rsidR="007C5A7D" w:rsidRPr="00636A21" w14:paraId="17D02982" w14:textId="77777777" w:rsidTr="00145E22">
        <w:trPr>
          <w:cantSplit/>
          <w:trHeight w:val="177"/>
        </w:trPr>
        <w:tc>
          <w:tcPr>
            <w:tcW w:w="7560" w:type="dxa"/>
            <w:tcBorders>
              <w:top w:val="nil"/>
              <w:left w:val="nil"/>
              <w:bottom w:val="nil"/>
              <w:right w:val="nil"/>
            </w:tcBorders>
          </w:tcPr>
          <w:p w14:paraId="170E4FA3" w14:textId="77777777" w:rsidR="007C5A7D" w:rsidRPr="00EA7683" w:rsidRDefault="007C5A7D" w:rsidP="00FF1F4C">
            <w:pPr>
              <w:spacing w:line="240" w:lineRule="atLeast"/>
              <w:ind w:left="250" w:hanging="180"/>
              <w:rPr>
                <w:rFonts w:eastAsia="MS Mincho" w:cs="Times New Roman"/>
                <w:b/>
                <w:bCs/>
                <w:szCs w:val="22"/>
              </w:rPr>
            </w:pPr>
            <w:r w:rsidRPr="00EA7683">
              <w:rPr>
                <w:rFonts w:eastAsia="MS Mincho" w:cs="Times New Roman"/>
                <w:b/>
                <w:bCs/>
                <w:szCs w:val="22"/>
              </w:rPr>
              <w:t xml:space="preserve">Total </w:t>
            </w:r>
            <w:r>
              <w:rPr>
                <w:rFonts w:eastAsia="MS Mincho" w:cs="Times New Roman"/>
                <w:b/>
                <w:bCs/>
                <w:szCs w:val="22"/>
              </w:rPr>
              <w:t>i</w:t>
            </w:r>
            <w:r w:rsidRPr="00EA7683">
              <w:rPr>
                <w:rFonts w:eastAsia="MS Mincho" w:cs="Times New Roman"/>
                <w:b/>
                <w:bCs/>
                <w:szCs w:val="22"/>
              </w:rPr>
              <w:t xml:space="preserve">nvestments measured at fair value through </w:t>
            </w:r>
            <w:r>
              <w:rPr>
                <w:rFonts w:eastAsia="MS Mincho" w:cs="Times New Roman"/>
                <w:b/>
                <w:bCs/>
                <w:szCs w:val="22"/>
              </w:rPr>
              <w:br/>
            </w:r>
            <w:r w:rsidRPr="00EA7683">
              <w:rPr>
                <w:rFonts w:eastAsia="MS Mincho" w:cs="Times New Roman"/>
                <w:b/>
                <w:bCs/>
                <w:szCs w:val="22"/>
              </w:rPr>
              <w:t>other comprehensive income</w:t>
            </w:r>
          </w:p>
        </w:tc>
        <w:tc>
          <w:tcPr>
            <w:tcW w:w="1710" w:type="dxa"/>
            <w:tcBorders>
              <w:top w:val="single" w:sz="4" w:space="0" w:color="auto"/>
              <w:left w:val="nil"/>
              <w:bottom w:val="single" w:sz="4" w:space="0" w:color="auto"/>
              <w:right w:val="nil"/>
            </w:tcBorders>
          </w:tcPr>
          <w:p w14:paraId="1B11E022" w14:textId="2E340741" w:rsidR="007C5A7D" w:rsidRPr="00A30789" w:rsidRDefault="00145E22" w:rsidP="007C5A7D">
            <w:pPr>
              <w:jc w:val="right"/>
              <w:rPr>
                <w:b/>
                <w:bCs/>
              </w:rPr>
            </w:pPr>
            <w:r>
              <w:rPr>
                <w:b/>
                <w:bCs/>
              </w:rPr>
              <w:br/>
            </w:r>
            <w:r w:rsidRPr="00145E22">
              <w:rPr>
                <w:b/>
                <w:bCs/>
              </w:rPr>
              <w:t>3,393</w:t>
            </w:r>
          </w:p>
        </w:tc>
      </w:tr>
    </w:tbl>
    <w:p w14:paraId="27D519B3" w14:textId="3EE0384A" w:rsidR="00743528" w:rsidRDefault="00743528" w:rsidP="00743528">
      <w:pPr>
        <w:spacing w:line="140" w:lineRule="atLeast"/>
        <w:rPr>
          <w:szCs w:val="22"/>
        </w:rPr>
      </w:pPr>
    </w:p>
    <w:tbl>
      <w:tblPr>
        <w:tblW w:w="9270" w:type="dxa"/>
        <w:tblInd w:w="360" w:type="dxa"/>
        <w:tblBorders>
          <w:bottom w:val="single" w:sz="4" w:space="0" w:color="auto"/>
        </w:tblBorders>
        <w:tblLayout w:type="fixed"/>
        <w:tblLook w:val="04A0" w:firstRow="1" w:lastRow="0" w:firstColumn="1" w:lastColumn="0" w:noHBand="0" w:noVBand="1"/>
      </w:tblPr>
      <w:tblGrid>
        <w:gridCol w:w="7020"/>
        <w:gridCol w:w="540"/>
        <w:gridCol w:w="1710"/>
      </w:tblGrid>
      <w:tr w:rsidR="00A30789" w:rsidRPr="00984F4C" w14:paraId="22FA1E2C" w14:textId="77777777" w:rsidTr="00145E22">
        <w:trPr>
          <w:cantSplit/>
          <w:trHeight w:val="177"/>
          <w:tblHeader/>
        </w:trPr>
        <w:tc>
          <w:tcPr>
            <w:tcW w:w="7020" w:type="dxa"/>
            <w:tcBorders>
              <w:top w:val="nil"/>
              <w:left w:val="nil"/>
              <w:bottom w:val="nil"/>
              <w:right w:val="nil"/>
            </w:tcBorders>
          </w:tcPr>
          <w:p w14:paraId="3547A7B8" w14:textId="77777777" w:rsidR="00A30789" w:rsidRPr="00984F4C" w:rsidRDefault="00A30789" w:rsidP="00396252">
            <w:pPr>
              <w:spacing w:line="240" w:lineRule="auto"/>
              <w:ind w:left="160"/>
              <w:jc w:val="both"/>
              <w:rPr>
                <w:rFonts w:cs="Times New Roman"/>
                <w:b/>
                <w:bCs/>
                <w:szCs w:val="22"/>
              </w:rPr>
            </w:pPr>
          </w:p>
        </w:tc>
        <w:tc>
          <w:tcPr>
            <w:tcW w:w="540" w:type="dxa"/>
            <w:tcBorders>
              <w:top w:val="nil"/>
              <w:left w:val="nil"/>
              <w:bottom w:val="nil"/>
              <w:right w:val="nil"/>
            </w:tcBorders>
          </w:tcPr>
          <w:p w14:paraId="18FA0075" w14:textId="77777777"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nil"/>
              <w:right w:val="nil"/>
            </w:tcBorders>
            <w:hideMark/>
          </w:tcPr>
          <w:p w14:paraId="49F04E56" w14:textId="77777777" w:rsidR="00A30789" w:rsidRPr="00984F4C" w:rsidRDefault="00A30789" w:rsidP="00396252">
            <w:pPr>
              <w:spacing w:line="240" w:lineRule="auto"/>
              <w:ind w:left="-107" w:right="-97"/>
              <w:jc w:val="center"/>
              <w:rPr>
                <w:rFonts w:cs="Times New Roman"/>
                <w:szCs w:val="22"/>
              </w:rPr>
            </w:pPr>
            <w:r w:rsidRPr="00984F4C">
              <w:rPr>
                <w:rFonts w:eastAsia="MS Mincho" w:cs="Times New Roman"/>
                <w:b/>
                <w:bCs/>
                <w:szCs w:val="22"/>
              </w:rPr>
              <w:t>Separate</w:t>
            </w:r>
            <w:r>
              <w:rPr>
                <w:rFonts w:eastAsia="MS Mincho" w:cs="Times New Roman"/>
                <w:b/>
                <w:bCs/>
                <w:szCs w:val="22"/>
              </w:rPr>
              <w:br/>
            </w:r>
            <w:r w:rsidRPr="00984F4C">
              <w:rPr>
                <w:rFonts w:eastAsia="MS Mincho" w:cs="Times New Roman"/>
                <w:b/>
                <w:bCs/>
                <w:szCs w:val="22"/>
              </w:rPr>
              <w:t>financial</w:t>
            </w:r>
            <w:r>
              <w:rPr>
                <w:rFonts w:eastAsia="MS Mincho" w:cs="Times New Roman"/>
                <w:b/>
                <w:bCs/>
                <w:szCs w:val="22"/>
              </w:rPr>
              <w:br/>
            </w:r>
            <w:r w:rsidRPr="00984F4C">
              <w:rPr>
                <w:rFonts w:eastAsia="MS Mincho" w:cs="Times New Roman"/>
                <w:b/>
                <w:bCs/>
                <w:szCs w:val="22"/>
              </w:rPr>
              <w:t>statements</w:t>
            </w:r>
          </w:p>
        </w:tc>
      </w:tr>
      <w:tr w:rsidR="00A30789" w:rsidRPr="00984F4C" w14:paraId="064AB854" w14:textId="77777777" w:rsidTr="00145E22">
        <w:trPr>
          <w:cantSplit/>
          <w:trHeight w:val="177"/>
          <w:tblHeader/>
        </w:trPr>
        <w:tc>
          <w:tcPr>
            <w:tcW w:w="7020" w:type="dxa"/>
            <w:tcBorders>
              <w:top w:val="nil"/>
              <w:left w:val="nil"/>
              <w:bottom w:val="nil"/>
              <w:right w:val="nil"/>
            </w:tcBorders>
          </w:tcPr>
          <w:p w14:paraId="70644B28" w14:textId="77777777" w:rsidR="00A30789" w:rsidRPr="00984F4C" w:rsidRDefault="00A30789" w:rsidP="00396252">
            <w:pPr>
              <w:spacing w:line="240" w:lineRule="auto"/>
              <w:ind w:left="160"/>
              <w:jc w:val="both"/>
              <w:rPr>
                <w:rFonts w:cs="Times New Roman"/>
                <w:b/>
                <w:bCs/>
                <w:szCs w:val="22"/>
                <w:cs/>
              </w:rPr>
            </w:pPr>
          </w:p>
        </w:tc>
        <w:tc>
          <w:tcPr>
            <w:tcW w:w="540" w:type="dxa"/>
            <w:tcBorders>
              <w:top w:val="nil"/>
              <w:left w:val="nil"/>
              <w:bottom w:val="nil"/>
              <w:right w:val="nil"/>
            </w:tcBorders>
          </w:tcPr>
          <w:p w14:paraId="52A4412E" w14:textId="77777777"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nil"/>
              <w:right w:val="nil"/>
            </w:tcBorders>
            <w:hideMark/>
          </w:tcPr>
          <w:p w14:paraId="02656119" w14:textId="77777777" w:rsidR="00A30789" w:rsidRPr="00984F4C" w:rsidRDefault="00B12DEF" w:rsidP="00396252">
            <w:pPr>
              <w:spacing w:line="240" w:lineRule="auto"/>
              <w:ind w:left="-107" w:right="-97"/>
              <w:jc w:val="center"/>
              <w:rPr>
                <w:rFonts w:cs="Times New Roman"/>
                <w:szCs w:val="22"/>
                <w:highlight w:val="cyan"/>
                <w:cs/>
              </w:rPr>
            </w:pPr>
            <w:r>
              <w:rPr>
                <w:rFonts w:cs="Times New Roman"/>
                <w:szCs w:val="22"/>
              </w:rPr>
              <w:t>2020</w:t>
            </w:r>
          </w:p>
        </w:tc>
      </w:tr>
      <w:tr w:rsidR="00A30789" w:rsidRPr="00984F4C" w14:paraId="297C94BC" w14:textId="77777777" w:rsidTr="00145E22">
        <w:trPr>
          <w:cantSplit/>
          <w:trHeight w:val="177"/>
          <w:tblHeader/>
        </w:trPr>
        <w:tc>
          <w:tcPr>
            <w:tcW w:w="7020" w:type="dxa"/>
            <w:tcBorders>
              <w:top w:val="nil"/>
              <w:left w:val="nil"/>
              <w:bottom w:val="nil"/>
              <w:right w:val="nil"/>
            </w:tcBorders>
          </w:tcPr>
          <w:p w14:paraId="7B8E237D" w14:textId="77777777" w:rsidR="00A30789" w:rsidRPr="00984F4C" w:rsidRDefault="00A30789" w:rsidP="00396252">
            <w:pPr>
              <w:spacing w:line="240" w:lineRule="auto"/>
              <w:ind w:left="160"/>
              <w:jc w:val="both"/>
              <w:rPr>
                <w:rFonts w:cs="Times New Roman"/>
                <w:b/>
                <w:bCs/>
                <w:szCs w:val="22"/>
              </w:rPr>
            </w:pPr>
          </w:p>
        </w:tc>
        <w:tc>
          <w:tcPr>
            <w:tcW w:w="540" w:type="dxa"/>
            <w:tcBorders>
              <w:top w:val="nil"/>
              <w:left w:val="nil"/>
              <w:bottom w:val="nil"/>
              <w:right w:val="nil"/>
            </w:tcBorders>
          </w:tcPr>
          <w:p w14:paraId="16F4735B" w14:textId="77777777"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nil"/>
              <w:right w:val="nil"/>
            </w:tcBorders>
            <w:hideMark/>
          </w:tcPr>
          <w:p w14:paraId="3AFA257A" w14:textId="77777777" w:rsidR="00A30789" w:rsidRPr="00984F4C" w:rsidRDefault="00A30789" w:rsidP="00396252">
            <w:pPr>
              <w:spacing w:line="240" w:lineRule="auto"/>
              <w:ind w:left="-135" w:right="-126"/>
              <w:jc w:val="center"/>
              <w:rPr>
                <w:rFonts w:eastAsia="MS Mincho" w:cs="Times New Roman"/>
                <w:szCs w:val="22"/>
              </w:rPr>
            </w:pPr>
            <w:r w:rsidRPr="00984F4C">
              <w:rPr>
                <w:rFonts w:eastAsia="MS Mincho" w:cs="Times New Roman"/>
                <w:szCs w:val="22"/>
              </w:rPr>
              <w:t>Amortised cost</w:t>
            </w:r>
          </w:p>
        </w:tc>
      </w:tr>
      <w:tr w:rsidR="00A30789" w:rsidRPr="00984F4C" w14:paraId="7B0F9CEB" w14:textId="77777777" w:rsidTr="00145E22">
        <w:trPr>
          <w:cantSplit/>
          <w:trHeight w:val="177"/>
          <w:tblHeader/>
        </w:trPr>
        <w:tc>
          <w:tcPr>
            <w:tcW w:w="7020" w:type="dxa"/>
            <w:tcBorders>
              <w:top w:val="nil"/>
              <w:left w:val="nil"/>
              <w:bottom w:val="nil"/>
              <w:right w:val="nil"/>
            </w:tcBorders>
          </w:tcPr>
          <w:p w14:paraId="2B62BADA" w14:textId="77777777" w:rsidR="00A30789" w:rsidRPr="00984F4C" w:rsidRDefault="00A30789" w:rsidP="00396252">
            <w:pPr>
              <w:spacing w:line="240" w:lineRule="auto"/>
              <w:ind w:left="160"/>
              <w:jc w:val="both"/>
              <w:rPr>
                <w:rFonts w:cs="Times New Roman"/>
                <w:b/>
                <w:bCs/>
                <w:szCs w:val="22"/>
              </w:rPr>
            </w:pPr>
          </w:p>
        </w:tc>
        <w:tc>
          <w:tcPr>
            <w:tcW w:w="540" w:type="dxa"/>
            <w:tcBorders>
              <w:top w:val="nil"/>
              <w:left w:val="nil"/>
              <w:bottom w:val="nil"/>
              <w:right w:val="nil"/>
            </w:tcBorders>
          </w:tcPr>
          <w:p w14:paraId="05A70CC6" w14:textId="77777777"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nil"/>
              <w:right w:val="nil"/>
            </w:tcBorders>
            <w:hideMark/>
          </w:tcPr>
          <w:p w14:paraId="74A1B7A8" w14:textId="77777777" w:rsidR="00A30789" w:rsidRPr="00984F4C" w:rsidRDefault="00A30789" w:rsidP="00396252">
            <w:pPr>
              <w:ind w:left="-107" w:right="-97"/>
              <w:jc w:val="center"/>
              <w:rPr>
                <w:rFonts w:cs="Times New Roman"/>
                <w:i/>
                <w:iCs/>
                <w:szCs w:val="22"/>
              </w:rPr>
            </w:pPr>
            <w:r w:rsidRPr="00984F4C">
              <w:rPr>
                <w:rFonts w:eastAsia="MS Mincho" w:cs="Times New Roman"/>
                <w:i/>
                <w:iCs/>
                <w:szCs w:val="22"/>
              </w:rPr>
              <w:t>(in thousand Baht)</w:t>
            </w:r>
          </w:p>
        </w:tc>
      </w:tr>
      <w:tr w:rsidR="00A30789" w:rsidRPr="00984F4C" w14:paraId="2FB42CDB" w14:textId="77777777" w:rsidTr="00145E22">
        <w:trPr>
          <w:cantSplit/>
          <w:trHeight w:val="177"/>
        </w:trPr>
        <w:tc>
          <w:tcPr>
            <w:tcW w:w="7020" w:type="dxa"/>
            <w:tcBorders>
              <w:top w:val="nil"/>
              <w:left w:val="nil"/>
              <w:bottom w:val="nil"/>
              <w:right w:val="nil"/>
            </w:tcBorders>
            <w:vAlign w:val="bottom"/>
            <w:hideMark/>
          </w:tcPr>
          <w:p w14:paraId="2103CB00" w14:textId="77777777" w:rsidR="00A30789" w:rsidRPr="00984F4C" w:rsidRDefault="00A30789" w:rsidP="00396252">
            <w:pPr>
              <w:spacing w:line="240" w:lineRule="auto"/>
              <w:ind w:left="69"/>
              <w:jc w:val="both"/>
              <w:rPr>
                <w:rFonts w:cs="Times New Roman"/>
                <w:b/>
                <w:bCs/>
                <w:i/>
                <w:iCs/>
                <w:szCs w:val="22"/>
                <w:cs/>
              </w:rPr>
            </w:pPr>
            <w:r w:rsidRPr="00984F4C">
              <w:rPr>
                <w:rFonts w:cs="Times New Roman"/>
                <w:b/>
                <w:i/>
                <w:iCs/>
                <w:szCs w:val="22"/>
              </w:rPr>
              <w:t>Investments measured at amortised cost</w:t>
            </w:r>
          </w:p>
        </w:tc>
        <w:tc>
          <w:tcPr>
            <w:tcW w:w="540" w:type="dxa"/>
            <w:tcBorders>
              <w:top w:val="nil"/>
              <w:left w:val="nil"/>
              <w:bottom w:val="nil"/>
              <w:right w:val="nil"/>
            </w:tcBorders>
          </w:tcPr>
          <w:p w14:paraId="298F7A92" w14:textId="77777777"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nil"/>
              <w:right w:val="nil"/>
            </w:tcBorders>
          </w:tcPr>
          <w:p w14:paraId="005DF607" w14:textId="77777777" w:rsidR="00A30789" w:rsidRPr="00984F4C" w:rsidRDefault="00A30789" w:rsidP="00396252">
            <w:pPr>
              <w:tabs>
                <w:tab w:val="decimal" w:pos="1198"/>
                <w:tab w:val="decimal" w:pos="1224"/>
              </w:tabs>
              <w:spacing w:line="240" w:lineRule="auto"/>
              <w:ind w:left="-135" w:right="-126"/>
              <w:rPr>
                <w:rFonts w:eastAsia="MS Mincho" w:cs="Times New Roman"/>
                <w:szCs w:val="22"/>
              </w:rPr>
            </w:pPr>
          </w:p>
        </w:tc>
      </w:tr>
      <w:tr w:rsidR="00145E22" w:rsidRPr="00984F4C" w14:paraId="1ACAD1DA" w14:textId="77777777" w:rsidTr="00145E22">
        <w:trPr>
          <w:cantSplit/>
          <w:trHeight w:val="177"/>
        </w:trPr>
        <w:tc>
          <w:tcPr>
            <w:tcW w:w="7020" w:type="dxa"/>
            <w:tcBorders>
              <w:top w:val="nil"/>
              <w:left w:val="nil"/>
              <w:bottom w:val="nil"/>
              <w:right w:val="nil"/>
            </w:tcBorders>
            <w:hideMark/>
          </w:tcPr>
          <w:p w14:paraId="2E299DE2" w14:textId="77777777" w:rsidR="00145E22" w:rsidRPr="00984F4C" w:rsidRDefault="00145E22" w:rsidP="00145E22">
            <w:pPr>
              <w:spacing w:line="240" w:lineRule="auto"/>
              <w:ind w:left="69"/>
              <w:jc w:val="both"/>
              <w:rPr>
                <w:rFonts w:cs="Times New Roman"/>
                <w:szCs w:val="22"/>
              </w:rPr>
            </w:pPr>
            <w:r>
              <w:rPr>
                <w:rFonts w:cs="Times New Roman"/>
                <w:szCs w:val="22"/>
              </w:rPr>
              <w:t>Certificate deposit</w:t>
            </w:r>
          </w:p>
        </w:tc>
        <w:tc>
          <w:tcPr>
            <w:tcW w:w="540" w:type="dxa"/>
            <w:tcBorders>
              <w:top w:val="nil"/>
              <w:left w:val="nil"/>
              <w:bottom w:val="nil"/>
              <w:right w:val="nil"/>
            </w:tcBorders>
          </w:tcPr>
          <w:p w14:paraId="0D9AC48A" w14:textId="77777777" w:rsidR="00145E22" w:rsidRPr="00984F4C" w:rsidRDefault="00145E22" w:rsidP="00145E2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nil"/>
              <w:right w:val="nil"/>
            </w:tcBorders>
          </w:tcPr>
          <w:p w14:paraId="0572A905" w14:textId="173E0889" w:rsidR="00145E22" w:rsidRPr="00145E22" w:rsidRDefault="00145E22" w:rsidP="00145E22">
            <w:pPr>
              <w:jc w:val="right"/>
            </w:pPr>
            <w:r w:rsidRPr="00145E22">
              <w:t>300,000</w:t>
            </w:r>
          </w:p>
        </w:tc>
      </w:tr>
      <w:tr w:rsidR="00145E22" w:rsidRPr="00984F4C" w14:paraId="19CF9725" w14:textId="77777777" w:rsidTr="00145E22">
        <w:trPr>
          <w:cantSplit/>
          <w:trHeight w:val="177"/>
        </w:trPr>
        <w:tc>
          <w:tcPr>
            <w:tcW w:w="7020" w:type="dxa"/>
            <w:tcBorders>
              <w:top w:val="nil"/>
              <w:left w:val="nil"/>
              <w:bottom w:val="nil"/>
              <w:right w:val="nil"/>
            </w:tcBorders>
            <w:hideMark/>
          </w:tcPr>
          <w:p w14:paraId="71E1520A" w14:textId="77777777" w:rsidR="00145E22" w:rsidRPr="00984F4C" w:rsidRDefault="00145E22" w:rsidP="00145E22">
            <w:pPr>
              <w:spacing w:line="240" w:lineRule="auto"/>
              <w:ind w:left="69"/>
              <w:jc w:val="both"/>
              <w:rPr>
                <w:rFonts w:cs="Times New Roman"/>
                <w:szCs w:val="22"/>
              </w:rPr>
            </w:pPr>
            <w:r w:rsidRPr="00984F4C">
              <w:rPr>
                <w:rFonts w:cs="Times New Roman"/>
                <w:i/>
                <w:iCs/>
                <w:szCs w:val="22"/>
              </w:rPr>
              <w:t>Less</w:t>
            </w:r>
            <w:r w:rsidRPr="00984F4C">
              <w:rPr>
                <w:rFonts w:cs="Times New Roman"/>
                <w:szCs w:val="22"/>
              </w:rPr>
              <w:t xml:space="preserve"> investments for customers’ account</w:t>
            </w:r>
          </w:p>
        </w:tc>
        <w:tc>
          <w:tcPr>
            <w:tcW w:w="540" w:type="dxa"/>
            <w:tcBorders>
              <w:top w:val="nil"/>
              <w:left w:val="nil"/>
              <w:bottom w:val="nil"/>
              <w:right w:val="nil"/>
            </w:tcBorders>
          </w:tcPr>
          <w:p w14:paraId="6C152C29" w14:textId="77777777" w:rsidR="00145E22" w:rsidRPr="00984F4C" w:rsidRDefault="00145E22" w:rsidP="00145E2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single" w:sz="4" w:space="0" w:color="auto"/>
              <w:right w:val="nil"/>
            </w:tcBorders>
          </w:tcPr>
          <w:p w14:paraId="034C1BB5" w14:textId="41DA2C03" w:rsidR="00145E22" w:rsidRPr="00145E22" w:rsidRDefault="00145E22" w:rsidP="00145E22">
            <w:pPr>
              <w:ind w:right="-74"/>
              <w:jc w:val="right"/>
            </w:pPr>
            <w:r>
              <w:t>(300,000)</w:t>
            </w:r>
          </w:p>
        </w:tc>
      </w:tr>
      <w:tr w:rsidR="00145E22" w:rsidRPr="00984F4C" w14:paraId="1371F7B1" w14:textId="77777777" w:rsidTr="00145E22">
        <w:trPr>
          <w:cantSplit/>
          <w:trHeight w:val="177"/>
        </w:trPr>
        <w:tc>
          <w:tcPr>
            <w:tcW w:w="7020" w:type="dxa"/>
            <w:tcBorders>
              <w:top w:val="nil"/>
              <w:left w:val="nil"/>
              <w:bottom w:val="nil"/>
              <w:right w:val="nil"/>
            </w:tcBorders>
            <w:hideMark/>
          </w:tcPr>
          <w:p w14:paraId="4BE6163F" w14:textId="77777777" w:rsidR="00145E22" w:rsidRPr="00A30789" w:rsidRDefault="00145E22" w:rsidP="00145E22">
            <w:pPr>
              <w:spacing w:line="240" w:lineRule="auto"/>
              <w:ind w:left="69"/>
              <w:jc w:val="both"/>
              <w:rPr>
                <w:rFonts w:cs="Times New Roman"/>
                <w:b/>
                <w:bCs/>
                <w:szCs w:val="22"/>
              </w:rPr>
            </w:pPr>
            <w:r w:rsidRPr="00A30789">
              <w:rPr>
                <w:rFonts w:cs="Times New Roman"/>
                <w:b/>
                <w:bCs/>
                <w:szCs w:val="22"/>
              </w:rPr>
              <w:t xml:space="preserve">Total </w:t>
            </w:r>
            <w:r>
              <w:rPr>
                <w:rFonts w:cs="Times New Roman"/>
                <w:b/>
                <w:bCs/>
                <w:szCs w:val="22"/>
              </w:rPr>
              <w:t>i</w:t>
            </w:r>
            <w:r w:rsidRPr="00A30789">
              <w:rPr>
                <w:rFonts w:cs="Times New Roman"/>
                <w:b/>
                <w:bCs/>
                <w:szCs w:val="22"/>
              </w:rPr>
              <w:t>nvestments measured at amortised cost</w:t>
            </w:r>
          </w:p>
        </w:tc>
        <w:tc>
          <w:tcPr>
            <w:tcW w:w="540" w:type="dxa"/>
            <w:tcBorders>
              <w:top w:val="nil"/>
              <w:left w:val="nil"/>
              <w:bottom w:val="nil"/>
              <w:right w:val="nil"/>
            </w:tcBorders>
          </w:tcPr>
          <w:p w14:paraId="54F05B62" w14:textId="77777777" w:rsidR="00145E22" w:rsidRPr="00984F4C" w:rsidRDefault="00145E22" w:rsidP="00145E22">
            <w:pPr>
              <w:tabs>
                <w:tab w:val="decimal" w:pos="1198"/>
                <w:tab w:val="decimal" w:pos="1224"/>
              </w:tabs>
              <w:spacing w:line="240" w:lineRule="auto"/>
              <w:ind w:left="-135" w:right="-126"/>
              <w:rPr>
                <w:rFonts w:eastAsia="MS Mincho" w:cs="Times New Roman"/>
                <w:szCs w:val="22"/>
                <w:cs/>
              </w:rPr>
            </w:pPr>
          </w:p>
        </w:tc>
        <w:tc>
          <w:tcPr>
            <w:tcW w:w="1710" w:type="dxa"/>
            <w:tcBorders>
              <w:top w:val="single" w:sz="4" w:space="0" w:color="auto"/>
              <w:left w:val="nil"/>
              <w:bottom w:val="single" w:sz="4" w:space="0" w:color="auto"/>
              <w:right w:val="nil"/>
            </w:tcBorders>
          </w:tcPr>
          <w:p w14:paraId="23EE990B" w14:textId="7AFFDC8C" w:rsidR="00145E22" w:rsidRPr="00145E22" w:rsidRDefault="00145E22" w:rsidP="00145E22">
            <w:pPr>
              <w:tabs>
                <w:tab w:val="decimal" w:pos="1168"/>
              </w:tabs>
              <w:spacing w:line="240" w:lineRule="auto"/>
              <w:ind w:left="-107" w:right="-104"/>
              <w:jc w:val="both"/>
              <w:rPr>
                <w:rFonts w:eastAsia="MS Mincho" w:cs="Times New Roman"/>
                <w:b/>
                <w:bCs/>
                <w:szCs w:val="22"/>
              </w:rPr>
            </w:pPr>
            <w:r w:rsidRPr="00145E22">
              <w:rPr>
                <w:rFonts w:eastAsia="MS Mincho" w:cs="Times New Roman"/>
                <w:b/>
                <w:bCs/>
                <w:szCs w:val="22"/>
              </w:rPr>
              <w:t>-</w:t>
            </w:r>
          </w:p>
        </w:tc>
      </w:tr>
      <w:tr w:rsidR="00145E22" w:rsidRPr="00984F4C" w14:paraId="6A3228F1" w14:textId="77777777" w:rsidTr="00145E22">
        <w:trPr>
          <w:cantSplit/>
          <w:trHeight w:val="177"/>
        </w:trPr>
        <w:tc>
          <w:tcPr>
            <w:tcW w:w="7020" w:type="dxa"/>
            <w:tcBorders>
              <w:top w:val="nil"/>
              <w:left w:val="nil"/>
              <w:bottom w:val="nil"/>
              <w:right w:val="nil"/>
            </w:tcBorders>
          </w:tcPr>
          <w:p w14:paraId="1637F9BA" w14:textId="77777777" w:rsidR="00145E22" w:rsidRPr="00984F4C" w:rsidRDefault="00145E22" w:rsidP="00145E22">
            <w:pPr>
              <w:spacing w:line="240" w:lineRule="auto"/>
              <w:ind w:left="69"/>
              <w:jc w:val="both"/>
              <w:rPr>
                <w:rFonts w:cs="Times New Roman"/>
                <w:b/>
                <w:bCs/>
                <w:szCs w:val="22"/>
              </w:rPr>
            </w:pPr>
          </w:p>
        </w:tc>
        <w:tc>
          <w:tcPr>
            <w:tcW w:w="540" w:type="dxa"/>
            <w:tcBorders>
              <w:top w:val="nil"/>
              <w:left w:val="nil"/>
              <w:bottom w:val="nil"/>
              <w:right w:val="nil"/>
            </w:tcBorders>
          </w:tcPr>
          <w:p w14:paraId="7C73FF6D" w14:textId="77777777" w:rsidR="00145E22" w:rsidRPr="00984F4C" w:rsidRDefault="00145E22" w:rsidP="00145E22">
            <w:pPr>
              <w:tabs>
                <w:tab w:val="decimal" w:pos="1198"/>
                <w:tab w:val="decimal" w:pos="1224"/>
              </w:tabs>
              <w:spacing w:line="240" w:lineRule="auto"/>
              <w:ind w:left="-135" w:right="-126"/>
              <w:rPr>
                <w:rFonts w:eastAsia="MS Mincho" w:cs="Times New Roman"/>
                <w:szCs w:val="22"/>
                <w:cs/>
              </w:rPr>
            </w:pPr>
          </w:p>
        </w:tc>
        <w:tc>
          <w:tcPr>
            <w:tcW w:w="1710" w:type="dxa"/>
            <w:tcBorders>
              <w:top w:val="single" w:sz="4" w:space="0" w:color="auto"/>
              <w:left w:val="nil"/>
              <w:bottom w:val="nil"/>
              <w:right w:val="nil"/>
            </w:tcBorders>
          </w:tcPr>
          <w:p w14:paraId="091AF4E8" w14:textId="77777777" w:rsidR="00145E22" w:rsidRPr="00984F4C" w:rsidRDefault="00145E22" w:rsidP="00145E22">
            <w:pPr>
              <w:tabs>
                <w:tab w:val="decimal" w:pos="1234"/>
              </w:tabs>
              <w:spacing w:line="240" w:lineRule="auto"/>
              <w:ind w:left="-107" w:right="-104"/>
              <w:jc w:val="both"/>
              <w:rPr>
                <w:rFonts w:eastAsia="MS Mincho" w:cs="Times New Roman"/>
                <w:b/>
                <w:bCs/>
                <w:szCs w:val="22"/>
              </w:rPr>
            </w:pPr>
          </w:p>
        </w:tc>
      </w:tr>
      <w:tr w:rsidR="00145E22" w:rsidRPr="00984F4C" w14:paraId="143C1707" w14:textId="77777777" w:rsidTr="00145E22">
        <w:trPr>
          <w:cantSplit/>
          <w:trHeight w:val="177"/>
        </w:trPr>
        <w:tc>
          <w:tcPr>
            <w:tcW w:w="7020" w:type="dxa"/>
            <w:tcBorders>
              <w:top w:val="nil"/>
              <w:left w:val="nil"/>
              <w:bottom w:val="nil"/>
              <w:right w:val="nil"/>
            </w:tcBorders>
          </w:tcPr>
          <w:p w14:paraId="21599C64" w14:textId="77777777" w:rsidR="00145E22" w:rsidRPr="00984F4C" w:rsidRDefault="00145E22" w:rsidP="00145E22">
            <w:pPr>
              <w:spacing w:line="240" w:lineRule="auto"/>
              <w:ind w:left="69"/>
              <w:jc w:val="both"/>
              <w:rPr>
                <w:rFonts w:cs="Times New Roman"/>
                <w:b/>
                <w:bCs/>
                <w:szCs w:val="22"/>
              </w:rPr>
            </w:pPr>
            <w:r>
              <w:rPr>
                <w:rFonts w:cs="Times New Roman"/>
                <w:b/>
                <w:bCs/>
                <w:szCs w:val="22"/>
              </w:rPr>
              <w:t>Total</w:t>
            </w:r>
          </w:p>
        </w:tc>
        <w:tc>
          <w:tcPr>
            <w:tcW w:w="540" w:type="dxa"/>
            <w:tcBorders>
              <w:top w:val="nil"/>
              <w:left w:val="nil"/>
              <w:bottom w:val="nil"/>
              <w:right w:val="nil"/>
            </w:tcBorders>
          </w:tcPr>
          <w:p w14:paraId="05D15EF4" w14:textId="77777777" w:rsidR="00145E22" w:rsidRPr="00984F4C" w:rsidRDefault="00145E22" w:rsidP="00145E22">
            <w:pPr>
              <w:tabs>
                <w:tab w:val="decimal" w:pos="1198"/>
                <w:tab w:val="decimal" w:pos="1224"/>
              </w:tabs>
              <w:spacing w:line="240" w:lineRule="auto"/>
              <w:ind w:left="-135" w:right="-126"/>
              <w:rPr>
                <w:rFonts w:eastAsia="MS Mincho" w:cs="Times New Roman"/>
                <w:szCs w:val="22"/>
                <w:cs/>
              </w:rPr>
            </w:pPr>
          </w:p>
        </w:tc>
        <w:tc>
          <w:tcPr>
            <w:tcW w:w="1710" w:type="dxa"/>
            <w:tcBorders>
              <w:top w:val="nil"/>
              <w:left w:val="nil"/>
              <w:bottom w:val="double" w:sz="4" w:space="0" w:color="auto"/>
              <w:right w:val="nil"/>
            </w:tcBorders>
          </w:tcPr>
          <w:p w14:paraId="4C347A13" w14:textId="35E176CC" w:rsidR="00145E22" w:rsidRPr="00145E22" w:rsidRDefault="00145E22" w:rsidP="00145E22">
            <w:pPr>
              <w:tabs>
                <w:tab w:val="decimal" w:pos="1510"/>
              </w:tabs>
              <w:spacing w:line="240" w:lineRule="auto"/>
              <w:ind w:left="-107" w:right="-126"/>
              <w:jc w:val="both"/>
              <w:rPr>
                <w:rFonts w:eastAsia="MS Mincho" w:cstheme="minorBidi"/>
                <w:b/>
                <w:bCs/>
                <w:szCs w:val="28"/>
                <w:cs/>
                <w:lang w:bidi="th-TH"/>
              </w:rPr>
            </w:pPr>
            <w:r w:rsidRPr="00145E22">
              <w:rPr>
                <w:b/>
                <w:bCs/>
              </w:rPr>
              <w:t>2,234,320</w:t>
            </w:r>
          </w:p>
        </w:tc>
      </w:tr>
    </w:tbl>
    <w:p w14:paraId="604C1F23" w14:textId="77777777" w:rsidR="00A30789" w:rsidRPr="001C0F92" w:rsidRDefault="00A30789">
      <w:pPr>
        <w:rPr>
          <w:szCs w:val="22"/>
        </w:rPr>
      </w:pPr>
    </w:p>
    <w:tbl>
      <w:tblPr>
        <w:tblW w:w="9270" w:type="dxa"/>
        <w:tblInd w:w="360" w:type="dxa"/>
        <w:tblLayout w:type="fixed"/>
        <w:tblLook w:val="01E0" w:firstRow="1" w:lastRow="1" w:firstColumn="1" w:lastColumn="1" w:noHBand="0" w:noVBand="0"/>
      </w:tblPr>
      <w:tblGrid>
        <w:gridCol w:w="6210"/>
        <w:gridCol w:w="1440"/>
        <w:gridCol w:w="244"/>
        <w:gridCol w:w="1376"/>
      </w:tblGrid>
      <w:tr w:rsidR="00FC27EB" w:rsidRPr="00214073" w14:paraId="6349E5D9" w14:textId="77777777" w:rsidTr="00145E22">
        <w:trPr>
          <w:tblHeader/>
        </w:trPr>
        <w:tc>
          <w:tcPr>
            <w:tcW w:w="6210" w:type="dxa"/>
          </w:tcPr>
          <w:p w14:paraId="63537960" w14:textId="77777777" w:rsidR="00FC27EB" w:rsidRPr="00B75DDD" w:rsidRDefault="00FC27EB" w:rsidP="00603018">
            <w:pPr>
              <w:pStyle w:val="BodyText"/>
              <w:spacing w:after="0" w:line="240" w:lineRule="atLeast"/>
              <w:ind w:left="72" w:right="-130"/>
              <w:rPr>
                <w:rFonts w:eastAsia="MS Mincho" w:cs="Times New Roman"/>
                <w:szCs w:val="22"/>
              </w:rPr>
            </w:pPr>
          </w:p>
        </w:tc>
        <w:tc>
          <w:tcPr>
            <w:tcW w:w="3060" w:type="dxa"/>
            <w:gridSpan w:val="3"/>
          </w:tcPr>
          <w:p w14:paraId="146434CA" w14:textId="77777777" w:rsidR="00FC27EB" w:rsidRPr="00B75DDD" w:rsidRDefault="00FC27EB"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636A21">
              <w:rPr>
                <w:rFonts w:eastAsia="MS Mincho" w:cs="Times New Roman"/>
                <w:b/>
                <w:bCs/>
                <w:szCs w:val="22"/>
              </w:rPr>
              <w:t xml:space="preserve">Separate financial </w:t>
            </w:r>
            <w:r w:rsidR="006864CB">
              <w:rPr>
                <w:rFonts w:eastAsia="MS Mincho" w:cs="Times New Roman"/>
                <w:b/>
                <w:bCs/>
                <w:szCs w:val="22"/>
              </w:rPr>
              <w:br/>
            </w:r>
            <w:r w:rsidRPr="00636A21">
              <w:rPr>
                <w:rFonts w:eastAsia="MS Mincho" w:cs="Times New Roman"/>
                <w:b/>
                <w:bCs/>
                <w:szCs w:val="22"/>
              </w:rPr>
              <w:t>statements</w:t>
            </w:r>
          </w:p>
        </w:tc>
      </w:tr>
      <w:tr w:rsidR="00FC27EB" w:rsidRPr="00214073" w14:paraId="6044043A" w14:textId="77777777" w:rsidTr="00145E22">
        <w:trPr>
          <w:tblHeader/>
        </w:trPr>
        <w:tc>
          <w:tcPr>
            <w:tcW w:w="6210" w:type="dxa"/>
          </w:tcPr>
          <w:p w14:paraId="2503A614" w14:textId="77777777" w:rsidR="00FC27EB" w:rsidRPr="00B75DDD" w:rsidRDefault="00FC27EB" w:rsidP="00603018">
            <w:pPr>
              <w:pStyle w:val="BodyText"/>
              <w:spacing w:after="0" w:line="240" w:lineRule="atLeast"/>
              <w:ind w:left="72" w:right="-130"/>
              <w:rPr>
                <w:rFonts w:eastAsia="MS Mincho" w:cs="Times New Roman"/>
                <w:szCs w:val="22"/>
              </w:rPr>
            </w:pPr>
          </w:p>
        </w:tc>
        <w:tc>
          <w:tcPr>
            <w:tcW w:w="3060" w:type="dxa"/>
            <w:gridSpan w:val="3"/>
          </w:tcPr>
          <w:p w14:paraId="1807047E" w14:textId="77777777" w:rsidR="00FC27EB" w:rsidRPr="00B75DDD" w:rsidRDefault="00B12DEF"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Pr>
                <w:rFonts w:eastAsia="MS Mincho" w:cs="Times New Roman"/>
                <w:szCs w:val="22"/>
              </w:rPr>
              <w:t>2019</w:t>
            </w:r>
          </w:p>
        </w:tc>
      </w:tr>
      <w:tr w:rsidR="00FC27EB" w:rsidRPr="00214073" w14:paraId="09E2E266" w14:textId="77777777" w:rsidTr="00145E22">
        <w:trPr>
          <w:tblHeader/>
        </w:trPr>
        <w:tc>
          <w:tcPr>
            <w:tcW w:w="6210" w:type="dxa"/>
          </w:tcPr>
          <w:p w14:paraId="2C631697" w14:textId="77777777" w:rsidR="00FC27EB" w:rsidRPr="00B75DDD" w:rsidRDefault="00FC27EB" w:rsidP="00603018">
            <w:pPr>
              <w:pStyle w:val="BodyText"/>
              <w:spacing w:after="0" w:line="240" w:lineRule="atLeast"/>
              <w:ind w:left="72" w:right="-130"/>
              <w:rPr>
                <w:rFonts w:eastAsia="MS Mincho" w:cs="Times New Roman"/>
                <w:szCs w:val="22"/>
              </w:rPr>
            </w:pPr>
          </w:p>
        </w:tc>
        <w:tc>
          <w:tcPr>
            <w:tcW w:w="1440" w:type="dxa"/>
          </w:tcPr>
          <w:p w14:paraId="70665972" w14:textId="77777777" w:rsidR="00FC27EB" w:rsidRPr="00B75DDD" w:rsidRDefault="00FC27EB" w:rsidP="00603018">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B75DDD">
              <w:rPr>
                <w:rFonts w:eastAsia="MS Mincho" w:cs="Times New Roman"/>
                <w:szCs w:val="22"/>
              </w:rPr>
              <w:t>Cost</w:t>
            </w:r>
          </w:p>
        </w:tc>
        <w:tc>
          <w:tcPr>
            <w:tcW w:w="244" w:type="dxa"/>
          </w:tcPr>
          <w:p w14:paraId="21826C44" w14:textId="77777777" w:rsidR="00FC27EB" w:rsidRPr="00B75DDD" w:rsidRDefault="00FC27EB"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376" w:type="dxa"/>
          </w:tcPr>
          <w:p w14:paraId="23803E4D" w14:textId="77777777" w:rsidR="00FC27EB" w:rsidRPr="00B75DDD" w:rsidRDefault="00FC27EB" w:rsidP="00603018">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75DDD">
              <w:rPr>
                <w:rFonts w:eastAsia="MS Mincho" w:cs="Times New Roman"/>
                <w:szCs w:val="22"/>
              </w:rPr>
              <w:t>Fair value</w:t>
            </w:r>
          </w:p>
        </w:tc>
      </w:tr>
      <w:tr w:rsidR="00FC27EB" w:rsidRPr="00214073" w14:paraId="7E334896" w14:textId="77777777" w:rsidTr="00145E22">
        <w:trPr>
          <w:trHeight w:val="80"/>
        </w:trPr>
        <w:tc>
          <w:tcPr>
            <w:tcW w:w="6210" w:type="dxa"/>
          </w:tcPr>
          <w:p w14:paraId="60140F09" w14:textId="77777777" w:rsidR="00FC27EB" w:rsidRPr="00B75DDD" w:rsidRDefault="00FC27EB" w:rsidP="00603018">
            <w:pPr>
              <w:spacing w:line="240" w:lineRule="atLeast"/>
              <w:ind w:left="525" w:right="-130" w:hanging="90"/>
              <w:rPr>
                <w:rFonts w:eastAsia="MS Mincho" w:cs="Times New Roman"/>
                <w:b/>
                <w:bCs/>
                <w:szCs w:val="22"/>
              </w:rPr>
            </w:pPr>
          </w:p>
        </w:tc>
        <w:tc>
          <w:tcPr>
            <w:tcW w:w="3060" w:type="dxa"/>
            <w:gridSpan w:val="3"/>
          </w:tcPr>
          <w:p w14:paraId="7C91BE02" w14:textId="77777777" w:rsidR="00FC27EB" w:rsidRPr="00B75DDD" w:rsidRDefault="00FC27EB" w:rsidP="00603018">
            <w:pPr>
              <w:spacing w:line="240" w:lineRule="atLeast"/>
              <w:ind w:right="-84"/>
              <w:jc w:val="center"/>
              <w:rPr>
                <w:rFonts w:eastAsia="MS Mincho" w:cs="Times New Roman"/>
                <w:b/>
                <w:bCs/>
                <w:i/>
                <w:iCs/>
                <w:szCs w:val="22"/>
              </w:rPr>
            </w:pPr>
            <w:r w:rsidRPr="00636A21">
              <w:rPr>
                <w:rFonts w:eastAsia="MS Mincho" w:cs="Times New Roman"/>
                <w:i/>
                <w:iCs/>
                <w:szCs w:val="22"/>
              </w:rPr>
              <w:t>(in thousand Baht)</w:t>
            </w:r>
          </w:p>
        </w:tc>
      </w:tr>
      <w:tr w:rsidR="00FC27EB" w:rsidRPr="00214073" w14:paraId="325799D3" w14:textId="77777777" w:rsidTr="00145E22">
        <w:trPr>
          <w:trHeight w:val="80"/>
        </w:trPr>
        <w:tc>
          <w:tcPr>
            <w:tcW w:w="6210" w:type="dxa"/>
          </w:tcPr>
          <w:p w14:paraId="1074980F" w14:textId="77777777" w:rsidR="00FC27EB" w:rsidRPr="00B01BBF" w:rsidRDefault="00FC27EB" w:rsidP="00FC27EB">
            <w:pPr>
              <w:spacing w:line="240" w:lineRule="atLeast"/>
              <w:ind w:left="525" w:right="-130" w:hanging="456"/>
              <w:rPr>
                <w:rFonts w:eastAsia="MS Mincho" w:cs="Times New Roman"/>
                <w:i/>
                <w:iCs/>
                <w:szCs w:val="22"/>
              </w:rPr>
            </w:pPr>
            <w:r w:rsidRPr="00B01BBF">
              <w:rPr>
                <w:rFonts w:eastAsia="MS Mincho" w:cs="Times New Roman"/>
                <w:b/>
                <w:bCs/>
                <w:i/>
                <w:iCs/>
                <w:szCs w:val="22"/>
              </w:rPr>
              <w:t>Trading investments</w:t>
            </w:r>
          </w:p>
        </w:tc>
        <w:tc>
          <w:tcPr>
            <w:tcW w:w="1440" w:type="dxa"/>
          </w:tcPr>
          <w:p w14:paraId="63FA2AC6" w14:textId="77777777" w:rsidR="00FC27EB" w:rsidRPr="00B75DDD" w:rsidRDefault="00FC27EB" w:rsidP="00603018">
            <w:pPr>
              <w:tabs>
                <w:tab w:val="decimal" w:pos="1273"/>
              </w:tabs>
              <w:spacing w:line="240" w:lineRule="atLeast"/>
              <w:ind w:right="63"/>
              <w:rPr>
                <w:rFonts w:eastAsia="MS Mincho" w:cs="Times New Roman"/>
                <w:b/>
                <w:bCs/>
                <w:i/>
                <w:iCs/>
                <w:szCs w:val="22"/>
              </w:rPr>
            </w:pPr>
          </w:p>
        </w:tc>
        <w:tc>
          <w:tcPr>
            <w:tcW w:w="244" w:type="dxa"/>
          </w:tcPr>
          <w:p w14:paraId="0F47D808" w14:textId="77777777" w:rsidR="00FC27EB" w:rsidRPr="00B75DDD" w:rsidRDefault="00FC27EB" w:rsidP="00603018">
            <w:pPr>
              <w:tabs>
                <w:tab w:val="decimal" w:pos="1273"/>
              </w:tabs>
              <w:spacing w:line="240" w:lineRule="atLeast"/>
              <w:ind w:right="63"/>
              <w:rPr>
                <w:rFonts w:eastAsia="MS Mincho" w:cs="Times New Roman"/>
                <w:b/>
                <w:bCs/>
                <w:i/>
                <w:iCs/>
                <w:szCs w:val="22"/>
              </w:rPr>
            </w:pPr>
          </w:p>
        </w:tc>
        <w:tc>
          <w:tcPr>
            <w:tcW w:w="1376" w:type="dxa"/>
          </w:tcPr>
          <w:p w14:paraId="5237662C" w14:textId="77777777" w:rsidR="00FC27EB" w:rsidRPr="00B75DDD" w:rsidRDefault="00FC27EB" w:rsidP="00603018">
            <w:pPr>
              <w:spacing w:line="240" w:lineRule="atLeast"/>
              <w:ind w:right="-84"/>
              <w:rPr>
                <w:rFonts w:eastAsia="MS Mincho" w:cs="Times New Roman"/>
                <w:b/>
                <w:bCs/>
                <w:i/>
                <w:iCs/>
                <w:szCs w:val="22"/>
              </w:rPr>
            </w:pPr>
          </w:p>
        </w:tc>
      </w:tr>
      <w:tr w:rsidR="00FC27EB" w:rsidRPr="00214073" w14:paraId="5145CFC0" w14:textId="77777777" w:rsidTr="00145E22">
        <w:tc>
          <w:tcPr>
            <w:tcW w:w="6210" w:type="dxa"/>
          </w:tcPr>
          <w:p w14:paraId="65B50672" w14:textId="77777777" w:rsidR="00FC27EB" w:rsidRPr="00B75DDD" w:rsidRDefault="00FC27EB" w:rsidP="00FC27EB">
            <w:pPr>
              <w:tabs>
                <w:tab w:val="left" w:pos="435"/>
              </w:tabs>
              <w:spacing w:line="240" w:lineRule="atLeas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14:paraId="6CC53899"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1,740,961</w:t>
            </w:r>
          </w:p>
        </w:tc>
        <w:tc>
          <w:tcPr>
            <w:tcW w:w="244" w:type="dxa"/>
          </w:tcPr>
          <w:p w14:paraId="65194914"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16157C14" w14:textId="77777777" w:rsidR="00FC27EB" w:rsidRPr="00B75DDD" w:rsidRDefault="00FC27EB" w:rsidP="00145E22">
            <w:pPr>
              <w:tabs>
                <w:tab w:val="decimal" w:pos="1180"/>
              </w:tabs>
              <w:spacing w:line="240" w:lineRule="atLeast"/>
              <w:ind w:left="72" w:right="-108"/>
              <w:rPr>
                <w:rFonts w:eastAsia="MS Mincho" w:cs="Times New Roman"/>
                <w:szCs w:val="22"/>
              </w:rPr>
            </w:pPr>
            <w:r w:rsidRPr="00B75DDD">
              <w:rPr>
                <w:rFonts w:eastAsia="MS Mincho" w:cs="Times New Roman"/>
                <w:szCs w:val="22"/>
              </w:rPr>
              <w:t>1,599,487</w:t>
            </w:r>
          </w:p>
        </w:tc>
      </w:tr>
      <w:tr w:rsidR="00FC27EB" w:rsidRPr="00214073" w14:paraId="68D5469C" w14:textId="77777777" w:rsidTr="00145E22">
        <w:tc>
          <w:tcPr>
            <w:tcW w:w="6210" w:type="dxa"/>
          </w:tcPr>
          <w:p w14:paraId="7E3FD356" w14:textId="77777777" w:rsidR="00FC27EB" w:rsidRPr="00B75DDD" w:rsidRDefault="00FC27EB" w:rsidP="00FC27EB">
            <w:pPr>
              <w:spacing w:line="240" w:lineRule="atLeas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debt securities</w:t>
            </w:r>
          </w:p>
        </w:tc>
        <w:tc>
          <w:tcPr>
            <w:tcW w:w="1440" w:type="dxa"/>
          </w:tcPr>
          <w:p w14:paraId="719B7B3B"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7,234,467</w:t>
            </w:r>
          </w:p>
        </w:tc>
        <w:tc>
          <w:tcPr>
            <w:tcW w:w="244" w:type="dxa"/>
          </w:tcPr>
          <w:p w14:paraId="74D38356"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716272A6" w14:textId="77777777" w:rsidR="00FC27EB" w:rsidRPr="00B75DDD" w:rsidRDefault="00FC27EB" w:rsidP="00097998">
            <w:pPr>
              <w:tabs>
                <w:tab w:val="decimal" w:pos="1180"/>
              </w:tabs>
              <w:spacing w:line="240" w:lineRule="atLeast"/>
              <w:ind w:left="72" w:right="-108"/>
              <w:rPr>
                <w:rFonts w:eastAsia="MS Mincho" w:cs="Times New Roman"/>
                <w:szCs w:val="22"/>
              </w:rPr>
            </w:pPr>
            <w:r w:rsidRPr="00B75DDD">
              <w:rPr>
                <w:rFonts w:eastAsia="MS Mincho" w:cs="Times New Roman"/>
                <w:szCs w:val="22"/>
              </w:rPr>
              <w:t>7,268,076</w:t>
            </w:r>
          </w:p>
        </w:tc>
      </w:tr>
      <w:tr w:rsidR="00FC27EB" w:rsidRPr="00214073" w14:paraId="05C0A798" w14:textId="77777777" w:rsidTr="00145E22">
        <w:tc>
          <w:tcPr>
            <w:tcW w:w="6210" w:type="dxa"/>
          </w:tcPr>
          <w:p w14:paraId="5902B5B2" w14:textId="77777777" w:rsidR="00FC27EB" w:rsidRPr="00B75DDD" w:rsidRDefault="00984F4C" w:rsidP="00FC27EB">
            <w:pPr>
              <w:spacing w:line="240" w:lineRule="atLeast"/>
              <w:ind w:left="525" w:right="-130" w:hanging="456"/>
              <w:rPr>
                <w:rFonts w:eastAsia="MS Mincho" w:cs="Times New Roman"/>
                <w:szCs w:val="22"/>
              </w:rPr>
            </w:pPr>
            <w:r w:rsidRPr="00856C17">
              <w:rPr>
                <w:rFonts w:eastAsia="MS Mincho" w:cstheme="minorBidi"/>
                <w:i/>
                <w:iCs/>
                <w:szCs w:val="28"/>
                <w:lang w:val="en-US" w:bidi="th-TH"/>
              </w:rPr>
              <w:t>Less</w:t>
            </w:r>
            <w:r>
              <w:rPr>
                <w:rFonts w:eastAsia="MS Mincho" w:cstheme="minorBidi"/>
                <w:szCs w:val="28"/>
                <w:lang w:val="en-US" w:bidi="th-TH"/>
              </w:rPr>
              <w:t xml:space="preserve"> a</w:t>
            </w:r>
            <w:proofErr w:type="spellStart"/>
            <w:r w:rsidR="00B86FC5" w:rsidRPr="00B86FC5">
              <w:rPr>
                <w:rFonts w:eastAsia="MS Mincho" w:cs="Times New Roman"/>
                <w:szCs w:val="22"/>
              </w:rPr>
              <w:t>llowance</w:t>
            </w:r>
            <w:proofErr w:type="spellEnd"/>
            <w:r w:rsidR="00B86FC5" w:rsidRPr="00B86FC5">
              <w:rPr>
                <w:rFonts w:eastAsia="MS Mincho" w:cs="Times New Roman"/>
                <w:b/>
                <w:bCs/>
                <w:szCs w:val="22"/>
                <w:lang w:val="en-US"/>
              </w:rPr>
              <w:t xml:space="preserve"> </w:t>
            </w:r>
            <w:r w:rsidR="00B86FC5" w:rsidRPr="00B86FC5">
              <w:rPr>
                <w:rFonts w:eastAsia="MS Mincho" w:cs="Times New Roman"/>
                <w:szCs w:val="22"/>
              </w:rPr>
              <w:t>for revaluation</w:t>
            </w:r>
          </w:p>
        </w:tc>
        <w:tc>
          <w:tcPr>
            <w:tcW w:w="1440" w:type="dxa"/>
          </w:tcPr>
          <w:p w14:paraId="58016480"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(107,865)</w:t>
            </w:r>
          </w:p>
        </w:tc>
        <w:tc>
          <w:tcPr>
            <w:tcW w:w="244" w:type="dxa"/>
          </w:tcPr>
          <w:p w14:paraId="48795F7C"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735101D8" w14:textId="77777777" w:rsidR="00FC27EB" w:rsidRPr="00B75DDD" w:rsidRDefault="00FC27EB" w:rsidP="00FF1F4C">
            <w:pPr>
              <w:tabs>
                <w:tab w:val="decimal" w:pos="817"/>
              </w:tabs>
              <w:spacing w:line="240" w:lineRule="atLeast"/>
              <w:ind w:left="72" w:right="-108"/>
              <w:rPr>
                <w:rFonts w:eastAsia="MS Mincho" w:cs="Times New Roman"/>
                <w:szCs w:val="22"/>
              </w:rPr>
            </w:pPr>
            <w:r w:rsidRPr="00B75DDD">
              <w:rPr>
                <w:rFonts w:eastAsia="MS Mincho" w:cs="Times New Roman"/>
                <w:szCs w:val="22"/>
              </w:rPr>
              <w:t>-</w:t>
            </w:r>
          </w:p>
        </w:tc>
      </w:tr>
      <w:tr w:rsidR="00FC27EB" w:rsidRPr="00214073" w14:paraId="3116CFAF" w14:textId="77777777" w:rsidTr="00145E22">
        <w:tc>
          <w:tcPr>
            <w:tcW w:w="6210" w:type="dxa"/>
          </w:tcPr>
          <w:p w14:paraId="4AEA29E4" w14:textId="77777777" w:rsidR="00FC27EB" w:rsidRPr="00B75DDD" w:rsidRDefault="00FC27EB" w:rsidP="00FC27EB">
            <w:pPr>
              <w:spacing w:line="240" w:lineRule="atLeast"/>
              <w:ind w:left="525" w:right="-130" w:hanging="456"/>
              <w:rPr>
                <w:rFonts w:eastAsia="MS Mincho" w:cs="Times New Roman"/>
                <w:spacing w:val="-2"/>
                <w:szCs w:val="22"/>
              </w:rPr>
            </w:pPr>
            <w:r w:rsidRPr="00B75DDD">
              <w:rPr>
                <w:rFonts w:eastAsia="MS Mincho" w:cs="Times New Roman"/>
                <w:i/>
                <w:iCs/>
                <w:spacing w:val="-2"/>
                <w:szCs w:val="22"/>
              </w:rPr>
              <w:t>Less</w:t>
            </w:r>
            <w:r w:rsidRPr="00B75DDD">
              <w:rPr>
                <w:rFonts w:eastAsia="MS Mincho" w:cs="Times New Roman"/>
                <w:spacing w:val="-2"/>
                <w:szCs w:val="22"/>
              </w:rPr>
              <w:t xml:space="preserve"> investments for customers’ account</w:t>
            </w:r>
          </w:p>
        </w:tc>
        <w:tc>
          <w:tcPr>
            <w:tcW w:w="1440" w:type="dxa"/>
            <w:tcBorders>
              <w:bottom w:val="single" w:sz="4" w:space="0" w:color="auto"/>
            </w:tcBorders>
          </w:tcPr>
          <w:p w14:paraId="1455E819"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(7,059,145)</w:t>
            </w:r>
          </w:p>
        </w:tc>
        <w:tc>
          <w:tcPr>
            <w:tcW w:w="244" w:type="dxa"/>
          </w:tcPr>
          <w:p w14:paraId="3EB5B982"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Borders>
              <w:bottom w:val="single" w:sz="4" w:space="0" w:color="auto"/>
            </w:tcBorders>
          </w:tcPr>
          <w:p w14:paraId="5C9A936E" w14:textId="77777777" w:rsidR="00FC27EB" w:rsidRPr="00B75DDD" w:rsidRDefault="00FC27EB" w:rsidP="00097998">
            <w:pPr>
              <w:tabs>
                <w:tab w:val="decimal" w:pos="1180"/>
              </w:tabs>
              <w:spacing w:line="240" w:lineRule="atLeast"/>
              <w:ind w:left="72" w:right="-108"/>
              <w:rPr>
                <w:rFonts w:eastAsia="MS Mincho" w:cs="Times New Roman"/>
                <w:szCs w:val="22"/>
              </w:rPr>
            </w:pPr>
            <w:r w:rsidRPr="00B75DDD">
              <w:rPr>
                <w:rFonts w:eastAsia="MS Mincho" w:cs="Times New Roman"/>
                <w:szCs w:val="22"/>
              </w:rPr>
              <w:t>(7,059,145)</w:t>
            </w:r>
          </w:p>
        </w:tc>
      </w:tr>
      <w:tr w:rsidR="00FC27EB" w:rsidRPr="00214073" w14:paraId="270F2737" w14:textId="77777777" w:rsidTr="00145E22">
        <w:tc>
          <w:tcPr>
            <w:tcW w:w="6210" w:type="dxa"/>
          </w:tcPr>
          <w:p w14:paraId="532A358E" w14:textId="77777777" w:rsidR="00FC27EB" w:rsidRPr="00B75DDD" w:rsidRDefault="00FC27EB" w:rsidP="00FC27EB">
            <w:pPr>
              <w:spacing w:line="240" w:lineRule="atLeast"/>
              <w:ind w:left="525" w:right="-130" w:hanging="456"/>
              <w:rPr>
                <w:rFonts w:eastAsia="MS Mincho" w:cs="Times New Roman"/>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trading investments, net</w:t>
            </w:r>
          </w:p>
        </w:tc>
        <w:tc>
          <w:tcPr>
            <w:tcW w:w="1440" w:type="dxa"/>
            <w:tcBorders>
              <w:top w:val="single" w:sz="4" w:space="0" w:color="auto"/>
              <w:bottom w:val="single" w:sz="4" w:space="0" w:color="auto"/>
            </w:tcBorders>
          </w:tcPr>
          <w:p w14:paraId="15555F48" w14:textId="77777777" w:rsidR="00FC27EB" w:rsidRPr="00B75DDD" w:rsidRDefault="00FC27EB" w:rsidP="00603018">
            <w:pPr>
              <w:tabs>
                <w:tab w:val="decimal" w:pos="1149"/>
              </w:tabs>
              <w:spacing w:line="240" w:lineRule="atLeast"/>
              <w:ind w:left="72" w:right="-108"/>
              <w:rPr>
                <w:rFonts w:eastAsia="MS Mincho" w:cs="Times New Roman"/>
                <w:b/>
                <w:bCs/>
                <w:szCs w:val="22"/>
              </w:rPr>
            </w:pPr>
            <w:r w:rsidRPr="00B75DDD">
              <w:rPr>
                <w:rFonts w:eastAsia="MS Mincho" w:cs="Times New Roman"/>
                <w:b/>
                <w:bCs/>
                <w:szCs w:val="22"/>
              </w:rPr>
              <w:t>1,808,418</w:t>
            </w:r>
          </w:p>
        </w:tc>
        <w:tc>
          <w:tcPr>
            <w:tcW w:w="244" w:type="dxa"/>
          </w:tcPr>
          <w:p w14:paraId="073506B4" w14:textId="77777777" w:rsidR="00FC27EB" w:rsidRPr="00B75DDD" w:rsidRDefault="00FC27EB" w:rsidP="00603018">
            <w:pPr>
              <w:tabs>
                <w:tab w:val="decimal" w:pos="1035"/>
              </w:tabs>
              <w:spacing w:line="240" w:lineRule="atLeast"/>
              <w:ind w:left="72" w:right="-108"/>
              <w:rPr>
                <w:rFonts w:eastAsia="MS Mincho" w:cs="Times New Roman"/>
                <w:b/>
                <w:bCs/>
                <w:szCs w:val="22"/>
              </w:rPr>
            </w:pPr>
          </w:p>
        </w:tc>
        <w:tc>
          <w:tcPr>
            <w:tcW w:w="1376" w:type="dxa"/>
            <w:tcBorders>
              <w:top w:val="single" w:sz="4" w:space="0" w:color="auto"/>
              <w:bottom w:val="single" w:sz="4" w:space="0" w:color="auto"/>
            </w:tcBorders>
          </w:tcPr>
          <w:p w14:paraId="184EEE0D" w14:textId="77777777" w:rsidR="00FC27EB" w:rsidRPr="00B75DDD" w:rsidRDefault="00FC27EB" w:rsidP="00097998">
            <w:pPr>
              <w:tabs>
                <w:tab w:val="decimal" w:pos="1180"/>
              </w:tabs>
              <w:spacing w:line="240" w:lineRule="atLeast"/>
              <w:ind w:left="72" w:right="-108"/>
              <w:rPr>
                <w:rFonts w:eastAsia="MS Mincho" w:cs="Times New Roman"/>
                <w:b/>
                <w:bCs/>
                <w:szCs w:val="22"/>
              </w:rPr>
            </w:pPr>
            <w:r w:rsidRPr="00B75DDD">
              <w:rPr>
                <w:rFonts w:eastAsia="MS Mincho" w:cs="Times New Roman"/>
                <w:b/>
                <w:bCs/>
                <w:szCs w:val="22"/>
              </w:rPr>
              <w:t>1,808,418</w:t>
            </w:r>
          </w:p>
        </w:tc>
      </w:tr>
      <w:tr w:rsidR="00FC27EB" w:rsidRPr="00214073" w14:paraId="4F70EF9E" w14:textId="77777777" w:rsidTr="00145E22">
        <w:tc>
          <w:tcPr>
            <w:tcW w:w="6210" w:type="dxa"/>
          </w:tcPr>
          <w:p w14:paraId="0B602F31" w14:textId="72054EC6" w:rsidR="001C0F92" w:rsidRPr="00B75DDD" w:rsidRDefault="001C0F92" w:rsidP="00FC27EB">
            <w:pPr>
              <w:spacing w:line="240" w:lineRule="atLeast"/>
              <w:ind w:left="972" w:right="-130" w:hanging="456"/>
              <w:rPr>
                <w:rFonts w:eastAsia="MS Mincho" w:cs="Times New Roman"/>
                <w:szCs w:val="22"/>
              </w:rPr>
            </w:pPr>
          </w:p>
        </w:tc>
        <w:tc>
          <w:tcPr>
            <w:tcW w:w="1440" w:type="dxa"/>
            <w:tcBorders>
              <w:top w:val="single" w:sz="4" w:space="0" w:color="auto"/>
            </w:tcBorders>
          </w:tcPr>
          <w:p w14:paraId="03FF25D9" w14:textId="77777777" w:rsidR="00FC27EB" w:rsidRPr="00B75DDD" w:rsidRDefault="00FC27EB" w:rsidP="00603018">
            <w:pPr>
              <w:tabs>
                <w:tab w:val="decimal" w:pos="1035"/>
              </w:tabs>
              <w:spacing w:line="240" w:lineRule="atLeast"/>
              <w:ind w:left="72" w:right="-108"/>
              <w:rPr>
                <w:rFonts w:eastAsia="MS Mincho" w:cs="Times New Roman"/>
                <w:szCs w:val="22"/>
                <w:cs/>
              </w:rPr>
            </w:pPr>
          </w:p>
        </w:tc>
        <w:tc>
          <w:tcPr>
            <w:tcW w:w="244" w:type="dxa"/>
          </w:tcPr>
          <w:p w14:paraId="6E5BAE67" w14:textId="77777777" w:rsidR="00FC27EB" w:rsidRPr="00B75DDD" w:rsidRDefault="00FC27EB" w:rsidP="00603018">
            <w:pPr>
              <w:tabs>
                <w:tab w:val="decimal" w:pos="1035"/>
              </w:tabs>
              <w:spacing w:line="240" w:lineRule="atLeast"/>
              <w:ind w:left="72" w:right="-108"/>
              <w:rPr>
                <w:rFonts w:eastAsia="MS Mincho" w:cs="Times New Roman"/>
                <w:szCs w:val="22"/>
                <w:cs/>
              </w:rPr>
            </w:pPr>
          </w:p>
        </w:tc>
        <w:tc>
          <w:tcPr>
            <w:tcW w:w="1376" w:type="dxa"/>
            <w:tcBorders>
              <w:top w:val="single" w:sz="4" w:space="0" w:color="auto"/>
            </w:tcBorders>
          </w:tcPr>
          <w:p w14:paraId="4E3E8494" w14:textId="77777777" w:rsidR="00FC27EB" w:rsidRPr="00B75DDD" w:rsidRDefault="00FC27EB" w:rsidP="00097998">
            <w:pPr>
              <w:tabs>
                <w:tab w:val="decimal" w:pos="1180"/>
              </w:tabs>
              <w:spacing w:line="240" w:lineRule="atLeast"/>
              <w:ind w:left="72" w:right="-108"/>
              <w:rPr>
                <w:rFonts w:eastAsia="MS Mincho" w:cs="Times New Roman"/>
                <w:szCs w:val="22"/>
                <w:cs/>
              </w:rPr>
            </w:pPr>
          </w:p>
        </w:tc>
      </w:tr>
      <w:tr w:rsidR="00FC27EB" w:rsidRPr="00214073" w14:paraId="08C7671F" w14:textId="77777777" w:rsidTr="00145E22">
        <w:tc>
          <w:tcPr>
            <w:tcW w:w="6210" w:type="dxa"/>
          </w:tcPr>
          <w:p w14:paraId="08D871AC" w14:textId="77777777" w:rsidR="00FC27EB" w:rsidRPr="00B01BBF" w:rsidRDefault="00FC27EB" w:rsidP="00FC27EB">
            <w:pPr>
              <w:spacing w:line="240" w:lineRule="atLeast"/>
              <w:ind w:left="525" w:right="-130" w:hanging="456"/>
              <w:rPr>
                <w:rFonts w:eastAsia="MS Mincho" w:cs="Times New Roman"/>
                <w:b/>
                <w:bCs/>
                <w:i/>
                <w:iCs/>
                <w:szCs w:val="22"/>
              </w:rPr>
            </w:pPr>
            <w:r w:rsidRPr="00B01BBF">
              <w:rPr>
                <w:rFonts w:eastAsia="MS Mincho" w:cs="Times New Roman"/>
                <w:b/>
                <w:bCs/>
                <w:i/>
                <w:iCs/>
                <w:szCs w:val="22"/>
              </w:rPr>
              <w:t>Available-for-sale investments</w:t>
            </w:r>
          </w:p>
        </w:tc>
        <w:tc>
          <w:tcPr>
            <w:tcW w:w="1440" w:type="dxa"/>
          </w:tcPr>
          <w:p w14:paraId="728D926C" w14:textId="77777777" w:rsidR="00FC27EB" w:rsidRPr="00B75DDD" w:rsidRDefault="00FC27EB" w:rsidP="00603018">
            <w:pPr>
              <w:tabs>
                <w:tab w:val="decimal" w:pos="1035"/>
              </w:tabs>
              <w:spacing w:line="240" w:lineRule="atLeast"/>
              <w:ind w:left="72" w:right="-108"/>
              <w:rPr>
                <w:rFonts w:eastAsia="MS Mincho" w:cs="Times New Roman"/>
                <w:szCs w:val="22"/>
                <w:cs/>
              </w:rPr>
            </w:pPr>
          </w:p>
        </w:tc>
        <w:tc>
          <w:tcPr>
            <w:tcW w:w="244" w:type="dxa"/>
          </w:tcPr>
          <w:p w14:paraId="3C3737A1" w14:textId="77777777" w:rsidR="00FC27EB" w:rsidRPr="00B75DDD" w:rsidRDefault="00FC27EB" w:rsidP="00603018">
            <w:pPr>
              <w:tabs>
                <w:tab w:val="decimal" w:pos="1035"/>
              </w:tabs>
              <w:spacing w:line="240" w:lineRule="atLeast"/>
              <w:ind w:left="72" w:right="-108"/>
              <w:rPr>
                <w:rFonts w:eastAsia="MS Mincho" w:cs="Times New Roman"/>
                <w:szCs w:val="22"/>
                <w:cs/>
              </w:rPr>
            </w:pPr>
          </w:p>
        </w:tc>
        <w:tc>
          <w:tcPr>
            <w:tcW w:w="1376" w:type="dxa"/>
          </w:tcPr>
          <w:p w14:paraId="2D5DF687" w14:textId="77777777" w:rsidR="00FC27EB" w:rsidRPr="00B75DDD" w:rsidRDefault="00FC27EB" w:rsidP="00097998">
            <w:pPr>
              <w:tabs>
                <w:tab w:val="decimal" w:pos="1180"/>
              </w:tabs>
              <w:spacing w:line="240" w:lineRule="atLeast"/>
              <w:ind w:left="72" w:right="-108"/>
              <w:rPr>
                <w:rFonts w:eastAsia="MS Mincho" w:cs="Times New Roman"/>
                <w:szCs w:val="22"/>
                <w:cs/>
              </w:rPr>
            </w:pPr>
          </w:p>
        </w:tc>
      </w:tr>
      <w:tr w:rsidR="00FC27EB" w:rsidRPr="00214073" w14:paraId="07471FCB" w14:textId="77777777" w:rsidTr="00145E22">
        <w:tc>
          <w:tcPr>
            <w:tcW w:w="6210" w:type="dxa"/>
          </w:tcPr>
          <w:p w14:paraId="64CBCE13" w14:textId="77777777" w:rsidR="00FC27EB" w:rsidRPr="00B75DDD" w:rsidRDefault="00FC27EB" w:rsidP="00FC27EB">
            <w:pPr>
              <w:spacing w:line="240" w:lineRule="atLeast"/>
              <w:ind w:left="525" w:right="-130" w:hanging="456"/>
              <w:rPr>
                <w:rFonts w:eastAsia="MS Mincho" w:cs="Times New Roman"/>
                <w:b/>
                <w:bCs/>
                <w:i/>
                <w:i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14:paraId="79ADA97B"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18,940</w:t>
            </w:r>
          </w:p>
        </w:tc>
        <w:tc>
          <w:tcPr>
            <w:tcW w:w="244" w:type="dxa"/>
            <w:vAlign w:val="bottom"/>
          </w:tcPr>
          <w:p w14:paraId="164BDA2F"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76FDF258" w14:textId="77777777" w:rsidR="00FC27EB" w:rsidRPr="00B75DDD" w:rsidRDefault="00FC27EB" w:rsidP="00097998">
            <w:pPr>
              <w:tabs>
                <w:tab w:val="decimal" w:pos="1180"/>
              </w:tabs>
              <w:spacing w:line="240" w:lineRule="atLeast"/>
              <w:ind w:left="72" w:right="-108"/>
              <w:rPr>
                <w:rFonts w:eastAsia="MS Mincho" w:cs="Times New Roman"/>
                <w:szCs w:val="22"/>
              </w:rPr>
            </w:pPr>
            <w:r w:rsidRPr="00B75DDD">
              <w:rPr>
                <w:rFonts w:eastAsia="MS Mincho" w:cs="Times New Roman"/>
                <w:szCs w:val="22"/>
              </w:rPr>
              <w:t>20,600</w:t>
            </w:r>
          </w:p>
        </w:tc>
      </w:tr>
      <w:tr w:rsidR="00FC27EB" w:rsidRPr="00214073" w14:paraId="0A86C877" w14:textId="77777777" w:rsidTr="00145E22">
        <w:tc>
          <w:tcPr>
            <w:tcW w:w="6210" w:type="dxa"/>
          </w:tcPr>
          <w:p w14:paraId="4E9B721B" w14:textId="77777777" w:rsidR="00FC27EB" w:rsidRPr="00B75DDD" w:rsidRDefault="00FC27EB" w:rsidP="00FC27EB">
            <w:pPr>
              <w:spacing w:line="240" w:lineRule="atLeast"/>
              <w:ind w:left="525" w:right="-130" w:hanging="456"/>
              <w:rPr>
                <w:rFonts w:eastAsia="MS Mincho" w:cs="Times New Roman"/>
                <w:b/>
                <w:bCs/>
                <w:i/>
                <w:iCs/>
                <w:szCs w:val="22"/>
                <w:lang w:val="en-US"/>
              </w:rPr>
            </w:pPr>
            <w:r w:rsidRPr="00B75DDD">
              <w:rPr>
                <w:rFonts w:eastAsia="MS Mincho" w:cs="Times New Roman"/>
                <w:i/>
                <w:iCs/>
                <w:szCs w:val="22"/>
              </w:rPr>
              <w:t xml:space="preserve">Add </w:t>
            </w:r>
            <w:r w:rsidRPr="00B75DDD">
              <w:rPr>
                <w:rFonts w:eastAsia="MS Mincho" w:cs="Times New Roman"/>
                <w:szCs w:val="22"/>
              </w:rPr>
              <w:t>allowance</w:t>
            </w:r>
            <w:r w:rsidRPr="00B75DDD">
              <w:rPr>
                <w:rFonts w:eastAsia="MS Mincho" w:cs="Times New Roman"/>
                <w:b/>
                <w:bCs/>
                <w:i/>
                <w:iCs/>
                <w:szCs w:val="22"/>
                <w:lang w:val="en-US"/>
              </w:rPr>
              <w:t xml:space="preserve"> </w:t>
            </w:r>
            <w:r w:rsidRPr="00B75DDD">
              <w:rPr>
                <w:rFonts w:eastAsia="MS Mincho" w:cs="Times New Roman"/>
                <w:szCs w:val="22"/>
              </w:rPr>
              <w:t>for revaluation</w:t>
            </w:r>
          </w:p>
        </w:tc>
        <w:tc>
          <w:tcPr>
            <w:tcW w:w="1440" w:type="dxa"/>
          </w:tcPr>
          <w:p w14:paraId="3C755AF6"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3,101</w:t>
            </w:r>
          </w:p>
        </w:tc>
        <w:tc>
          <w:tcPr>
            <w:tcW w:w="244" w:type="dxa"/>
            <w:vAlign w:val="bottom"/>
          </w:tcPr>
          <w:p w14:paraId="7D2F7172"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202019B4" w14:textId="77777777" w:rsidR="00FC27EB" w:rsidRPr="00B75DDD" w:rsidRDefault="00FC27EB" w:rsidP="00A1120C">
            <w:pPr>
              <w:tabs>
                <w:tab w:val="decimal" w:pos="817"/>
              </w:tabs>
              <w:spacing w:line="240" w:lineRule="atLeast"/>
              <w:ind w:left="72" w:right="-108"/>
              <w:rPr>
                <w:rFonts w:eastAsia="MS Mincho" w:cs="Times New Roman"/>
                <w:szCs w:val="22"/>
              </w:rPr>
            </w:pPr>
            <w:r w:rsidRPr="00B75DDD">
              <w:rPr>
                <w:rFonts w:eastAsia="MS Mincho" w:cs="Times New Roman"/>
                <w:szCs w:val="22"/>
              </w:rPr>
              <w:t>-</w:t>
            </w:r>
          </w:p>
        </w:tc>
      </w:tr>
      <w:tr w:rsidR="00FC27EB" w:rsidRPr="00214073" w14:paraId="06D0C10F" w14:textId="77777777" w:rsidTr="00145E22">
        <w:tc>
          <w:tcPr>
            <w:tcW w:w="6210" w:type="dxa"/>
          </w:tcPr>
          <w:p w14:paraId="6FC527F0" w14:textId="77777777" w:rsidR="00FC27EB" w:rsidRPr="00B75DDD" w:rsidRDefault="00FC27EB" w:rsidP="00FC27EB">
            <w:pPr>
              <w:spacing w:line="240" w:lineRule="atLeast"/>
              <w:ind w:left="525" w:right="-288" w:hanging="456"/>
              <w:rPr>
                <w:rFonts w:eastAsia="MS Mincho" w:cs="Times New Roman"/>
                <w:b/>
                <w:bCs/>
                <w:i/>
                <w:iCs/>
                <w:szCs w:val="22"/>
              </w:rPr>
            </w:pPr>
            <w:r w:rsidRPr="00B75DDD">
              <w:rPr>
                <w:rFonts w:eastAsia="MS Mincho" w:cs="Times New Roman"/>
                <w:i/>
                <w:iCs/>
                <w:szCs w:val="22"/>
              </w:rPr>
              <w:t>Less</w:t>
            </w:r>
            <w:r w:rsidRPr="00B75DDD">
              <w:rPr>
                <w:rFonts w:eastAsia="MS Mincho" w:cs="Times New Roman"/>
                <w:szCs w:val="22"/>
              </w:rPr>
              <w:t xml:space="preserve"> allowance for impairment</w:t>
            </w:r>
          </w:p>
        </w:tc>
        <w:tc>
          <w:tcPr>
            <w:tcW w:w="1440" w:type="dxa"/>
            <w:tcBorders>
              <w:bottom w:val="single" w:sz="4" w:space="0" w:color="auto"/>
            </w:tcBorders>
          </w:tcPr>
          <w:p w14:paraId="799A108E" w14:textId="77777777"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(1,441)</w:t>
            </w:r>
          </w:p>
        </w:tc>
        <w:tc>
          <w:tcPr>
            <w:tcW w:w="244" w:type="dxa"/>
            <w:vAlign w:val="bottom"/>
          </w:tcPr>
          <w:p w14:paraId="267A06DB"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Borders>
              <w:bottom w:val="single" w:sz="4" w:space="0" w:color="auto"/>
            </w:tcBorders>
          </w:tcPr>
          <w:p w14:paraId="3265CF5C" w14:textId="77777777" w:rsidR="00FC27EB" w:rsidRPr="00B75DDD" w:rsidRDefault="00FC27EB" w:rsidP="00A1120C">
            <w:pPr>
              <w:tabs>
                <w:tab w:val="decimal" w:pos="817"/>
              </w:tabs>
              <w:spacing w:line="240" w:lineRule="atLeast"/>
              <w:ind w:left="72" w:right="-108"/>
              <w:rPr>
                <w:rFonts w:eastAsia="MS Mincho" w:cs="Times New Roman"/>
                <w:szCs w:val="22"/>
              </w:rPr>
            </w:pPr>
            <w:r w:rsidRPr="00B75DDD">
              <w:rPr>
                <w:rFonts w:eastAsia="MS Mincho" w:cs="Times New Roman"/>
                <w:szCs w:val="22"/>
              </w:rPr>
              <w:t>-</w:t>
            </w:r>
          </w:p>
        </w:tc>
      </w:tr>
      <w:tr w:rsidR="00FC27EB" w:rsidRPr="00214073" w14:paraId="25898E83" w14:textId="77777777" w:rsidTr="00145E22">
        <w:tc>
          <w:tcPr>
            <w:tcW w:w="6210" w:type="dxa"/>
          </w:tcPr>
          <w:p w14:paraId="118B1E9D" w14:textId="77777777" w:rsidR="00FC27EB" w:rsidRPr="00B75DDD" w:rsidRDefault="00FC27EB" w:rsidP="00FC27EB">
            <w:pPr>
              <w:spacing w:line="240" w:lineRule="atLeast"/>
              <w:ind w:left="525" w:right="-130" w:hanging="456"/>
              <w:rPr>
                <w:rFonts w:eastAsia="MS Mincho" w:cs="Times New Roman"/>
                <w:b/>
                <w:bCs/>
                <w:i/>
                <w:iCs/>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available-for-sale investments, net</w:t>
            </w:r>
          </w:p>
        </w:tc>
        <w:tc>
          <w:tcPr>
            <w:tcW w:w="1440" w:type="dxa"/>
            <w:tcBorders>
              <w:bottom w:val="single" w:sz="4" w:space="0" w:color="auto"/>
            </w:tcBorders>
          </w:tcPr>
          <w:p w14:paraId="21222F6D" w14:textId="77777777" w:rsidR="00FC27EB" w:rsidRPr="00B75DDD" w:rsidRDefault="00FC27EB" w:rsidP="00603018">
            <w:pPr>
              <w:tabs>
                <w:tab w:val="decimal" w:pos="1149"/>
              </w:tabs>
              <w:spacing w:line="240" w:lineRule="atLeast"/>
              <w:ind w:left="72" w:right="-108"/>
              <w:rPr>
                <w:rFonts w:eastAsia="MS Mincho" w:cs="Times New Roman"/>
                <w:b/>
                <w:bCs/>
                <w:szCs w:val="22"/>
              </w:rPr>
            </w:pPr>
            <w:r w:rsidRPr="00B75DDD">
              <w:rPr>
                <w:rFonts w:eastAsia="MS Mincho" w:cs="Times New Roman"/>
                <w:b/>
                <w:bCs/>
                <w:szCs w:val="22"/>
              </w:rPr>
              <w:t>20,600</w:t>
            </w:r>
          </w:p>
        </w:tc>
        <w:tc>
          <w:tcPr>
            <w:tcW w:w="244" w:type="dxa"/>
          </w:tcPr>
          <w:p w14:paraId="37821987" w14:textId="77777777" w:rsidR="00FC27EB" w:rsidRPr="00B75DDD" w:rsidRDefault="00FC27EB" w:rsidP="00603018">
            <w:pPr>
              <w:tabs>
                <w:tab w:val="decimal" w:pos="1035"/>
              </w:tabs>
              <w:spacing w:line="240" w:lineRule="atLeast"/>
              <w:ind w:left="72" w:right="-108"/>
              <w:rPr>
                <w:rFonts w:eastAsia="MS Mincho" w:cs="Times New Roman"/>
                <w:b/>
                <w:bCs/>
                <w:szCs w:val="22"/>
              </w:rPr>
            </w:pPr>
          </w:p>
        </w:tc>
        <w:tc>
          <w:tcPr>
            <w:tcW w:w="1376" w:type="dxa"/>
            <w:tcBorders>
              <w:bottom w:val="single" w:sz="4" w:space="0" w:color="auto"/>
            </w:tcBorders>
          </w:tcPr>
          <w:p w14:paraId="151A1AF9" w14:textId="77777777" w:rsidR="00FC27EB" w:rsidRPr="00B75DDD" w:rsidRDefault="00FC27EB" w:rsidP="00097998">
            <w:pPr>
              <w:tabs>
                <w:tab w:val="decimal" w:pos="1180"/>
              </w:tabs>
              <w:spacing w:line="240" w:lineRule="atLeast"/>
              <w:ind w:left="72" w:right="-108"/>
              <w:rPr>
                <w:rFonts w:eastAsia="MS Mincho" w:cs="Times New Roman"/>
                <w:b/>
                <w:bCs/>
                <w:szCs w:val="22"/>
              </w:rPr>
            </w:pPr>
            <w:r w:rsidRPr="00B75DDD">
              <w:rPr>
                <w:rFonts w:eastAsia="MS Mincho" w:cs="Times New Roman"/>
                <w:b/>
                <w:bCs/>
                <w:szCs w:val="22"/>
              </w:rPr>
              <w:t>20,600</w:t>
            </w:r>
          </w:p>
        </w:tc>
      </w:tr>
      <w:tr w:rsidR="00FC27EB" w:rsidRPr="00214073" w14:paraId="2AB16095" w14:textId="77777777" w:rsidTr="00145E22">
        <w:tc>
          <w:tcPr>
            <w:tcW w:w="6210" w:type="dxa"/>
          </w:tcPr>
          <w:p w14:paraId="292CF914" w14:textId="77777777" w:rsidR="00FC27EB" w:rsidRPr="00B75DDD" w:rsidRDefault="00FC27EB" w:rsidP="00FC27EB">
            <w:pPr>
              <w:spacing w:line="240" w:lineRule="atLeast"/>
              <w:ind w:left="972" w:right="-130" w:hanging="456"/>
              <w:rPr>
                <w:rFonts w:eastAsia="MS Mincho" w:cs="Times New Roman"/>
                <w:b/>
                <w:bCs/>
                <w:szCs w:val="22"/>
              </w:rPr>
            </w:pPr>
          </w:p>
        </w:tc>
        <w:tc>
          <w:tcPr>
            <w:tcW w:w="1440" w:type="dxa"/>
            <w:tcBorders>
              <w:top w:val="single" w:sz="4" w:space="0" w:color="auto"/>
            </w:tcBorders>
          </w:tcPr>
          <w:p w14:paraId="3D5C44AA" w14:textId="77777777" w:rsidR="00FC27EB" w:rsidRPr="00B75DDD" w:rsidRDefault="00FC27EB" w:rsidP="00603018">
            <w:pPr>
              <w:tabs>
                <w:tab w:val="decimal" w:pos="1035"/>
              </w:tabs>
              <w:spacing w:line="240" w:lineRule="atLeast"/>
              <w:ind w:left="72" w:right="-108"/>
              <w:rPr>
                <w:rFonts w:eastAsia="MS Mincho" w:cs="Times New Roman"/>
                <w:szCs w:val="22"/>
                <w:cs/>
              </w:rPr>
            </w:pPr>
          </w:p>
        </w:tc>
        <w:tc>
          <w:tcPr>
            <w:tcW w:w="244" w:type="dxa"/>
          </w:tcPr>
          <w:p w14:paraId="17C303C7" w14:textId="77777777" w:rsidR="00FC27EB" w:rsidRPr="00B75DDD" w:rsidRDefault="00FC27EB" w:rsidP="00603018">
            <w:pPr>
              <w:tabs>
                <w:tab w:val="decimal" w:pos="1035"/>
              </w:tabs>
              <w:spacing w:line="240" w:lineRule="atLeast"/>
              <w:ind w:left="72" w:right="-108"/>
              <w:rPr>
                <w:rFonts w:eastAsia="MS Mincho" w:cs="Times New Roman"/>
                <w:szCs w:val="22"/>
                <w:cs/>
              </w:rPr>
            </w:pPr>
          </w:p>
        </w:tc>
        <w:tc>
          <w:tcPr>
            <w:tcW w:w="1376" w:type="dxa"/>
            <w:tcBorders>
              <w:top w:val="single" w:sz="4" w:space="0" w:color="auto"/>
            </w:tcBorders>
          </w:tcPr>
          <w:p w14:paraId="2F74B0DA" w14:textId="77777777" w:rsidR="00FC27EB" w:rsidRPr="00B75DDD" w:rsidRDefault="00FC27EB" w:rsidP="00097998">
            <w:pPr>
              <w:tabs>
                <w:tab w:val="decimal" w:pos="1180"/>
              </w:tabs>
              <w:spacing w:line="240" w:lineRule="atLeast"/>
              <w:ind w:left="72" w:right="-108"/>
              <w:rPr>
                <w:rFonts w:eastAsia="MS Mincho" w:cs="Times New Roman"/>
                <w:szCs w:val="22"/>
                <w:cs/>
              </w:rPr>
            </w:pPr>
          </w:p>
        </w:tc>
      </w:tr>
      <w:tr w:rsidR="007C04D7" w:rsidRPr="00214073" w14:paraId="53D77D93" w14:textId="77777777" w:rsidTr="00145E22">
        <w:tc>
          <w:tcPr>
            <w:tcW w:w="6210" w:type="dxa"/>
          </w:tcPr>
          <w:p w14:paraId="50A15530" w14:textId="77777777" w:rsidR="007C04D7" w:rsidRPr="00B01BBF" w:rsidRDefault="007C04D7" w:rsidP="00FC27EB">
            <w:pPr>
              <w:spacing w:line="240" w:lineRule="atLeast"/>
              <w:ind w:left="525" w:right="-130" w:hanging="456"/>
              <w:rPr>
                <w:rFonts w:eastAsia="MS Mincho" w:cs="Times New Roman"/>
                <w:b/>
                <w:bCs/>
                <w:i/>
                <w:iCs/>
                <w:szCs w:val="22"/>
              </w:rPr>
            </w:pPr>
          </w:p>
        </w:tc>
        <w:tc>
          <w:tcPr>
            <w:tcW w:w="1440" w:type="dxa"/>
          </w:tcPr>
          <w:p w14:paraId="584DF6D7" w14:textId="77777777" w:rsidR="007C04D7" w:rsidRPr="00B75DDD" w:rsidRDefault="007C04D7" w:rsidP="00603018">
            <w:pPr>
              <w:tabs>
                <w:tab w:val="decimal" w:pos="1035"/>
              </w:tabs>
              <w:spacing w:line="240" w:lineRule="atLeast"/>
              <w:ind w:left="72" w:right="-108"/>
              <w:rPr>
                <w:rFonts w:eastAsia="MS Mincho" w:cs="Times New Roman"/>
                <w:szCs w:val="22"/>
              </w:rPr>
            </w:pPr>
          </w:p>
        </w:tc>
        <w:tc>
          <w:tcPr>
            <w:tcW w:w="244" w:type="dxa"/>
          </w:tcPr>
          <w:p w14:paraId="42037F3B" w14:textId="77777777" w:rsidR="007C04D7" w:rsidRPr="00B75DDD" w:rsidRDefault="007C04D7" w:rsidP="00603018">
            <w:pPr>
              <w:tabs>
                <w:tab w:val="decimal" w:pos="1035"/>
              </w:tabs>
              <w:spacing w:line="240" w:lineRule="atLeast"/>
              <w:ind w:left="72" w:right="-108"/>
              <w:rPr>
                <w:rFonts w:eastAsia="MS Mincho" w:cs="Times New Roman"/>
                <w:szCs w:val="22"/>
              </w:rPr>
            </w:pPr>
          </w:p>
        </w:tc>
        <w:tc>
          <w:tcPr>
            <w:tcW w:w="1376" w:type="dxa"/>
          </w:tcPr>
          <w:p w14:paraId="1B34CE35" w14:textId="77777777" w:rsidR="007C04D7" w:rsidRPr="00B75DDD" w:rsidRDefault="007C04D7" w:rsidP="00097998">
            <w:pPr>
              <w:tabs>
                <w:tab w:val="decimal" w:pos="812"/>
                <w:tab w:val="decimal" w:pos="1180"/>
              </w:tabs>
              <w:spacing w:line="240" w:lineRule="atLeast"/>
              <w:ind w:left="72" w:right="-108"/>
              <w:rPr>
                <w:rFonts w:eastAsia="MS Mincho" w:cs="Times New Roman"/>
                <w:szCs w:val="22"/>
              </w:rPr>
            </w:pPr>
          </w:p>
        </w:tc>
      </w:tr>
      <w:tr w:rsidR="007C04D7" w:rsidRPr="00214073" w14:paraId="3A07D7A0" w14:textId="77777777" w:rsidTr="00145E22">
        <w:tc>
          <w:tcPr>
            <w:tcW w:w="6210" w:type="dxa"/>
          </w:tcPr>
          <w:p w14:paraId="34A2C100" w14:textId="77777777" w:rsidR="007C04D7" w:rsidRPr="00B01BBF" w:rsidRDefault="007C04D7" w:rsidP="00FC27EB">
            <w:pPr>
              <w:spacing w:line="240" w:lineRule="atLeast"/>
              <w:ind w:left="525" w:right="-130" w:hanging="456"/>
              <w:rPr>
                <w:rFonts w:eastAsia="MS Mincho" w:cs="Times New Roman"/>
                <w:b/>
                <w:bCs/>
                <w:i/>
                <w:iCs/>
                <w:szCs w:val="22"/>
              </w:rPr>
            </w:pPr>
          </w:p>
        </w:tc>
        <w:tc>
          <w:tcPr>
            <w:tcW w:w="1440" w:type="dxa"/>
          </w:tcPr>
          <w:p w14:paraId="62D2F783" w14:textId="77777777" w:rsidR="007C04D7" w:rsidRPr="00B75DDD" w:rsidRDefault="007C04D7" w:rsidP="00603018">
            <w:pPr>
              <w:tabs>
                <w:tab w:val="decimal" w:pos="1035"/>
              </w:tabs>
              <w:spacing w:line="240" w:lineRule="atLeast"/>
              <w:ind w:left="72" w:right="-108"/>
              <w:rPr>
                <w:rFonts w:eastAsia="MS Mincho" w:cs="Times New Roman"/>
                <w:szCs w:val="22"/>
              </w:rPr>
            </w:pPr>
          </w:p>
        </w:tc>
        <w:tc>
          <w:tcPr>
            <w:tcW w:w="244" w:type="dxa"/>
          </w:tcPr>
          <w:p w14:paraId="526E469D" w14:textId="77777777" w:rsidR="007C04D7" w:rsidRPr="00B75DDD" w:rsidRDefault="007C04D7" w:rsidP="00603018">
            <w:pPr>
              <w:tabs>
                <w:tab w:val="decimal" w:pos="1035"/>
              </w:tabs>
              <w:spacing w:line="240" w:lineRule="atLeast"/>
              <w:ind w:left="72" w:right="-108"/>
              <w:rPr>
                <w:rFonts w:eastAsia="MS Mincho" w:cs="Times New Roman"/>
                <w:szCs w:val="22"/>
              </w:rPr>
            </w:pPr>
          </w:p>
        </w:tc>
        <w:tc>
          <w:tcPr>
            <w:tcW w:w="1376" w:type="dxa"/>
          </w:tcPr>
          <w:p w14:paraId="6B97CFB2" w14:textId="77777777" w:rsidR="007C04D7" w:rsidRPr="00B75DDD" w:rsidRDefault="007C04D7" w:rsidP="00097998">
            <w:pPr>
              <w:tabs>
                <w:tab w:val="decimal" w:pos="812"/>
                <w:tab w:val="decimal" w:pos="1180"/>
              </w:tabs>
              <w:spacing w:line="240" w:lineRule="atLeast"/>
              <w:ind w:left="72" w:right="-108"/>
              <w:rPr>
                <w:rFonts w:eastAsia="MS Mincho" w:cs="Times New Roman"/>
                <w:szCs w:val="22"/>
              </w:rPr>
            </w:pPr>
          </w:p>
        </w:tc>
      </w:tr>
      <w:tr w:rsidR="00FC27EB" w:rsidRPr="00214073" w14:paraId="55A890E1" w14:textId="77777777" w:rsidTr="00145E22">
        <w:tc>
          <w:tcPr>
            <w:tcW w:w="6210" w:type="dxa"/>
          </w:tcPr>
          <w:p w14:paraId="71D2EF3F" w14:textId="77777777" w:rsidR="00FC27EB" w:rsidRPr="00B01BBF" w:rsidRDefault="00FC27EB" w:rsidP="00FC27EB">
            <w:pPr>
              <w:spacing w:line="240" w:lineRule="atLeast"/>
              <w:ind w:left="525" w:right="-130" w:hanging="456"/>
              <w:rPr>
                <w:rFonts w:eastAsia="MS Mincho" w:cs="Times New Roman"/>
                <w:b/>
                <w:bCs/>
                <w:i/>
                <w:iCs/>
                <w:szCs w:val="22"/>
              </w:rPr>
            </w:pPr>
            <w:r w:rsidRPr="00B01BBF">
              <w:rPr>
                <w:rFonts w:eastAsia="MS Mincho" w:cs="Times New Roman"/>
                <w:b/>
                <w:bCs/>
                <w:i/>
                <w:iCs/>
                <w:szCs w:val="22"/>
              </w:rPr>
              <w:lastRenderedPageBreak/>
              <w:t>General investments</w:t>
            </w:r>
          </w:p>
        </w:tc>
        <w:tc>
          <w:tcPr>
            <w:tcW w:w="1440" w:type="dxa"/>
          </w:tcPr>
          <w:p w14:paraId="443129CA"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244" w:type="dxa"/>
          </w:tcPr>
          <w:p w14:paraId="2D1D056C"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4D65CE4F" w14:textId="77777777" w:rsidR="00FC27EB" w:rsidRPr="00B75DDD" w:rsidRDefault="00FC27EB" w:rsidP="00097998">
            <w:pPr>
              <w:tabs>
                <w:tab w:val="decimal" w:pos="812"/>
                <w:tab w:val="decimal" w:pos="1180"/>
              </w:tabs>
              <w:spacing w:line="240" w:lineRule="atLeast"/>
              <w:ind w:left="72" w:right="-108"/>
              <w:rPr>
                <w:rFonts w:eastAsia="MS Mincho" w:cs="Times New Roman"/>
                <w:szCs w:val="22"/>
              </w:rPr>
            </w:pPr>
          </w:p>
        </w:tc>
      </w:tr>
      <w:tr w:rsidR="00FC27EB" w:rsidRPr="00214073" w14:paraId="7019EBD9" w14:textId="77777777" w:rsidTr="00145E22">
        <w:tc>
          <w:tcPr>
            <w:tcW w:w="6210" w:type="dxa"/>
          </w:tcPr>
          <w:p w14:paraId="3ECADBF5" w14:textId="77777777" w:rsidR="00FC27EB" w:rsidRPr="00B75DDD" w:rsidRDefault="00FC27EB" w:rsidP="00FC27EB">
            <w:pPr>
              <w:spacing w:line="240" w:lineRule="atLeast"/>
              <w:ind w:left="525" w:right="-130" w:hanging="456"/>
              <w:rPr>
                <w:rFonts w:eastAsia="MS Mincho" w:cs="Times New Roman"/>
                <w:b/>
                <w:b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14:paraId="07652624" w14:textId="77777777" w:rsidR="00FC27EB" w:rsidRPr="00B75DDD" w:rsidRDefault="00FC27EB" w:rsidP="00603018">
            <w:pPr>
              <w:tabs>
                <w:tab w:val="decimal" w:pos="1149"/>
              </w:tabs>
              <w:spacing w:line="240" w:lineRule="atLeast"/>
              <w:ind w:left="72" w:right="-108"/>
              <w:rPr>
                <w:rFonts w:eastAsia="MS Mincho" w:cs="Times New Roman"/>
                <w:szCs w:val="22"/>
              </w:rPr>
            </w:pPr>
            <w:r w:rsidRPr="00FC27EB">
              <w:rPr>
                <w:rFonts w:eastAsia="MS Mincho" w:cs="Times New Roman"/>
                <w:szCs w:val="22"/>
              </w:rPr>
              <w:t>3,481</w:t>
            </w:r>
          </w:p>
        </w:tc>
        <w:tc>
          <w:tcPr>
            <w:tcW w:w="244" w:type="dxa"/>
          </w:tcPr>
          <w:p w14:paraId="4E74E847"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Pr>
          <w:p w14:paraId="75FFC448" w14:textId="77777777" w:rsidR="00FC27EB" w:rsidRPr="00B75DDD" w:rsidRDefault="00FC27EB" w:rsidP="00FF1F4C">
            <w:pPr>
              <w:tabs>
                <w:tab w:val="decimal" w:pos="1180"/>
              </w:tabs>
              <w:spacing w:line="240" w:lineRule="atLeast"/>
              <w:ind w:left="72" w:right="-108"/>
              <w:rPr>
                <w:rFonts w:eastAsia="MS Mincho" w:cs="Times New Roman"/>
                <w:szCs w:val="22"/>
              </w:rPr>
            </w:pPr>
            <w:r w:rsidRPr="00FC27EB">
              <w:rPr>
                <w:rFonts w:eastAsia="MS Mincho" w:cs="Times New Roman"/>
                <w:szCs w:val="22"/>
              </w:rPr>
              <w:t>3,393</w:t>
            </w:r>
          </w:p>
        </w:tc>
      </w:tr>
      <w:tr w:rsidR="00FC27EB" w:rsidRPr="00214073" w14:paraId="2361C27E" w14:textId="77777777" w:rsidTr="00145E22">
        <w:tc>
          <w:tcPr>
            <w:tcW w:w="6210" w:type="dxa"/>
          </w:tcPr>
          <w:p w14:paraId="2D79E10A" w14:textId="77777777" w:rsidR="00FC27EB" w:rsidRPr="00B75DDD" w:rsidRDefault="00FC27EB" w:rsidP="00FC27EB">
            <w:pPr>
              <w:spacing w:line="240" w:lineRule="atLeast"/>
              <w:ind w:left="525" w:right="-130" w:hanging="456"/>
              <w:rPr>
                <w:rFonts w:eastAsia="MS Mincho" w:cs="Times New Roman"/>
                <w:b/>
                <w:bCs/>
                <w:spacing w:val="-4"/>
                <w:szCs w:val="22"/>
              </w:rPr>
            </w:pPr>
            <w:r w:rsidRPr="00B75DDD">
              <w:rPr>
                <w:rFonts w:eastAsia="MS Mincho" w:cs="Times New Roman"/>
                <w:b/>
                <w:bCs/>
                <w:spacing w:val="-4"/>
                <w:szCs w:val="22"/>
              </w:rPr>
              <w:t>Total</w:t>
            </w:r>
            <w:r w:rsidRPr="00B75DDD">
              <w:rPr>
                <w:rFonts w:eastAsia="MS Mincho" w:cs="Times New Roman"/>
                <w:b/>
                <w:bCs/>
                <w:i/>
                <w:iCs/>
                <w:spacing w:val="-4"/>
                <w:szCs w:val="22"/>
              </w:rPr>
              <w:t xml:space="preserve"> </w:t>
            </w:r>
            <w:r w:rsidRPr="00B75DDD">
              <w:rPr>
                <w:rFonts w:eastAsia="MS Mincho" w:cs="Times New Roman"/>
                <w:b/>
                <w:bCs/>
                <w:spacing w:val="-4"/>
                <w:szCs w:val="22"/>
              </w:rPr>
              <w:t>general investments</w:t>
            </w:r>
          </w:p>
        </w:tc>
        <w:tc>
          <w:tcPr>
            <w:tcW w:w="1440" w:type="dxa"/>
            <w:tcBorders>
              <w:top w:val="single" w:sz="4" w:space="0" w:color="auto"/>
              <w:bottom w:val="single" w:sz="4" w:space="0" w:color="auto"/>
            </w:tcBorders>
          </w:tcPr>
          <w:p w14:paraId="37BB0431" w14:textId="77777777" w:rsidR="00FC27EB" w:rsidRPr="00B75DDD" w:rsidRDefault="00FC27EB" w:rsidP="00603018">
            <w:pPr>
              <w:tabs>
                <w:tab w:val="decimal" w:pos="1149"/>
              </w:tabs>
              <w:spacing w:line="240" w:lineRule="atLeast"/>
              <w:ind w:left="72" w:right="-108"/>
              <w:rPr>
                <w:rFonts w:eastAsia="MS Mincho" w:cs="Times New Roman"/>
                <w:b/>
                <w:bCs/>
                <w:szCs w:val="22"/>
              </w:rPr>
            </w:pPr>
            <w:r w:rsidRPr="00FC27EB">
              <w:rPr>
                <w:rFonts w:eastAsia="MS Mincho" w:cs="Times New Roman"/>
                <w:b/>
                <w:bCs/>
                <w:szCs w:val="22"/>
              </w:rPr>
              <w:t>3,481</w:t>
            </w:r>
          </w:p>
        </w:tc>
        <w:tc>
          <w:tcPr>
            <w:tcW w:w="244" w:type="dxa"/>
          </w:tcPr>
          <w:p w14:paraId="1C9C9130" w14:textId="77777777" w:rsidR="00FC27EB" w:rsidRPr="00B75DDD" w:rsidRDefault="00FC27EB" w:rsidP="00603018">
            <w:pPr>
              <w:tabs>
                <w:tab w:val="decimal" w:pos="1035"/>
              </w:tabs>
              <w:spacing w:line="240" w:lineRule="atLeast"/>
              <w:ind w:left="72" w:right="-108"/>
              <w:rPr>
                <w:rFonts w:eastAsia="MS Mincho" w:cs="Times New Roman"/>
                <w:szCs w:val="22"/>
              </w:rPr>
            </w:pPr>
          </w:p>
        </w:tc>
        <w:tc>
          <w:tcPr>
            <w:tcW w:w="1376" w:type="dxa"/>
            <w:tcBorders>
              <w:top w:val="single" w:sz="4" w:space="0" w:color="auto"/>
              <w:bottom w:val="single" w:sz="4" w:space="0" w:color="auto"/>
            </w:tcBorders>
          </w:tcPr>
          <w:p w14:paraId="3D7A998E" w14:textId="77777777" w:rsidR="00FC27EB" w:rsidRPr="00B75DDD" w:rsidRDefault="00FC27EB" w:rsidP="00097998">
            <w:pPr>
              <w:tabs>
                <w:tab w:val="decimal" w:pos="1180"/>
              </w:tabs>
              <w:spacing w:line="240" w:lineRule="atLeast"/>
              <w:ind w:left="72" w:right="-108"/>
              <w:rPr>
                <w:rFonts w:eastAsia="MS Mincho" w:cs="Times New Roman"/>
                <w:b/>
                <w:bCs/>
                <w:szCs w:val="22"/>
              </w:rPr>
            </w:pPr>
            <w:r w:rsidRPr="00FC27EB">
              <w:rPr>
                <w:rFonts w:eastAsia="MS Mincho" w:cs="Times New Roman"/>
                <w:b/>
                <w:bCs/>
                <w:szCs w:val="22"/>
              </w:rPr>
              <w:t>3,393</w:t>
            </w:r>
          </w:p>
        </w:tc>
      </w:tr>
      <w:tr w:rsidR="00FC27EB" w:rsidRPr="00214073" w14:paraId="70BCCBA1" w14:textId="77777777" w:rsidTr="00145E22">
        <w:tc>
          <w:tcPr>
            <w:tcW w:w="6210" w:type="dxa"/>
          </w:tcPr>
          <w:p w14:paraId="786F1072" w14:textId="77777777" w:rsidR="00FC27EB" w:rsidRPr="00B75DDD" w:rsidRDefault="00FC27EB" w:rsidP="00FC27EB">
            <w:pPr>
              <w:spacing w:line="240" w:lineRule="atLeast"/>
              <w:ind w:left="525" w:right="-130" w:hanging="456"/>
              <w:rPr>
                <w:rFonts w:eastAsia="MS Mincho" w:cs="Times New Roman"/>
                <w:b/>
                <w:bCs/>
                <w:szCs w:val="22"/>
              </w:rPr>
            </w:pPr>
          </w:p>
        </w:tc>
        <w:tc>
          <w:tcPr>
            <w:tcW w:w="1440" w:type="dxa"/>
            <w:tcBorders>
              <w:top w:val="single" w:sz="4" w:space="0" w:color="auto"/>
            </w:tcBorders>
            <w:vAlign w:val="bottom"/>
          </w:tcPr>
          <w:p w14:paraId="57D6D9DA" w14:textId="77777777" w:rsidR="00FC27EB" w:rsidRPr="00B75DDD" w:rsidRDefault="00FC27EB" w:rsidP="00603018">
            <w:pPr>
              <w:tabs>
                <w:tab w:val="decimal" w:pos="1149"/>
              </w:tabs>
              <w:spacing w:line="240" w:lineRule="atLeast"/>
              <w:ind w:left="72" w:right="-108"/>
              <w:rPr>
                <w:rFonts w:eastAsia="MS Mincho" w:cs="Times New Roman"/>
                <w:szCs w:val="22"/>
              </w:rPr>
            </w:pPr>
          </w:p>
        </w:tc>
        <w:tc>
          <w:tcPr>
            <w:tcW w:w="244" w:type="dxa"/>
            <w:vAlign w:val="bottom"/>
          </w:tcPr>
          <w:p w14:paraId="68706486" w14:textId="77777777" w:rsidR="00FC27EB" w:rsidRPr="00B75DDD" w:rsidRDefault="00FC27EB" w:rsidP="00603018">
            <w:pPr>
              <w:tabs>
                <w:tab w:val="decimal" w:pos="1035"/>
              </w:tabs>
              <w:spacing w:line="240" w:lineRule="atLeast"/>
              <w:ind w:left="72" w:right="-108"/>
              <w:jc w:val="right"/>
              <w:rPr>
                <w:rFonts w:eastAsia="MS Mincho" w:cs="Times New Roman"/>
                <w:szCs w:val="22"/>
              </w:rPr>
            </w:pPr>
          </w:p>
        </w:tc>
        <w:tc>
          <w:tcPr>
            <w:tcW w:w="1376" w:type="dxa"/>
            <w:tcBorders>
              <w:top w:val="single" w:sz="4" w:space="0" w:color="auto"/>
            </w:tcBorders>
            <w:vAlign w:val="bottom"/>
          </w:tcPr>
          <w:p w14:paraId="3ACD4AD6" w14:textId="77777777" w:rsidR="00FC27EB" w:rsidRPr="00B75DDD" w:rsidRDefault="00FC27EB" w:rsidP="00097998">
            <w:pPr>
              <w:tabs>
                <w:tab w:val="decimal" w:pos="1180"/>
              </w:tabs>
              <w:spacing w:line="240" w:lineRule="atLeast"/>
              <w:ind w:left="72" w:right="-108"/>
              <w:rPr>
                <w:rFonts w:eastAsia="MS Mincho" w:cs="Times New Roman"/>
                <w:szCs w:val="22"/>
              </w:rPr>
            </w:pPr>
          </w:p>
        </w:tc>
      </w:tr>
      <w:tr w:rsidR="00FC27EB" w:rsidRPr="00214073" w14:paraId="1902E862" w14:textId="77777777" w:rsidTr="00145E22">
        <w:tc>
          <w:tcPr>
            <w:tcW w:w="6210" w:type="dxa"/>
          </w:tcPr>
          <w:p w14:paraId="15DCE22B" w14:textId="77777777" w:rsidR="00FC27EB" w:rsidRPr="00B75DDD" w:rsidRDefault="00FC27EB" w:rsidP="00FC27EB">
            <w:pPr>
              <w:spacing w:line="240" w:lineRule="atLeast"/>
              <w:ind w:left="525" w:right="-130" w:hanging="456"/>
              <w:rPr>
                <w:rFonts w:eastAsia="MS Mincho" w:cs="Times New Roman"/>
                <w:b/>
                <w:bCs/>
                <w:szCs w:val="22"/>
                <w:lang w:val="en-US"/>
              </w:rPr>
            </w:pPr>
            <w:r w:rsidRPr="00B75DDD">
              <w:rPr>
                <w:rFonts w:eastAsia="MS Mincho" w:cs="Times New Roman"/>
                <w:b/>
                <w:bCs/>
                <w:szCs w:val="22"/>
              </w:rPr>
              <w:t xml:space="preserve">Total </w:t>
            </w:r>
          </w:p>
        </w:tc>
        <w:tc>
          <w:tcPr>
            <w:tcW w:w="1440" w:type="dxa"/>
            <w:tcBorders>
              <w:bottom w:val="double" w:sz="4" w:space="0" w:color="auto"/>
            </w:tcBorders>
          </w:tcPr>
          <w:p w14:paraId="55DD36B4" w14:textId="77777777" w:rsidR="00FC27EB" w:rsidRPr="00B75DDD" w:rsidRDefault="00FC27EB" w:rsidP="00603018">
            <w:pPr>
              <w:tabs>
                <w:tab w:val="decimal" w:pos="1149"/>
              </w:tabs>
              <w:spacing w:line="240" w:lineRule="atLeast"/>
              <w:ind w:left="72" w:right="-108"/>
              <w:rPr>
                <w:rFonts w:eastAsia="MS Mincho" w:cs="Times New Roman"/>
                <w:b/>
                <w:bCs/>
                <w:szCs w:val="22"/>
              </w:rPr>
            </w:pPr>
            <w:r w:rsidRPr="00FC27EB">
              <w:rPr>
                <w:rFonts w:eastAsia="MS Mincho" w:cs="Times New Roman"/>
                <w:b/>
                <w:bCs/>
                <w:szCs w:val="22"/>
              </w:rPr>
              <w:t>1,832,499</w:t>
            </w:r>
          </w:p>
        </w:tc>
        <w:tc>
          <w:tcPr>
            <w:tcW w:w="244" w:type="dxa"/>
          </w:tcPr>
          <w:p w14:paraId="2288823E" w14:textId="77777777" w:rsidR="00FC27EB" w:rsidRPr="00B75DDD" w:rsidRDefault="00FC27EB" w:rsidP="00603018">
            <w:pPr>
              <w:tabs>
                <w:tab w:val="decimal" w:pos="1035"/>
              </w:tabs>
              <w:spacing w:line="240" w:lineRule="atLeast"/>
              <w:ind w:left="72" w:right="-108"/>
              <w:rPr>
                <w:rFonts w:eastAsia="MS Mincho" w:cs="Times New Roman"/>
                <w:b/>
                <w:bCs/>
                <w:szCs w:val="22"/>
              </w:rPr>
            </w:pPr>
          </w:p>
        </w:tc>
        <w:tc>
          <w:tcPr>
            <w:tcW w:w="1376" w:type="dxa"/>
            <w:tcBorders>
              <w:bottom w:val="double" w:sz="4" w:space="0" w:color="auto"/>
            </w:tcBorders>
          </w:tcPr>
          <w:p w14:paraId="69F938BF" w14:textId="77777777" w:rsidR="00FC27EB" w:rsidRPr="00B75DDD" w:rsidRDefault="00FC27EB" w:rsidP="00263929">
            <w:pPr>
              <w:tabs>
                <w:tab w:val="decimal" w:pos="1180"/>
              </w:tabs>
              <w:spacing w:line="240" w:lineRule="atLeast"/>
              <w:ind w:left="72" w:right="-108"/>
              <w:rPr>
                <w:rFonts w:eastAsia="MS Mincho" w:cs="Times New Roman"/>
                <w:b/>
                <w:bCs/>
                <w:szCs w:val="22"/>
              </w:rPr>
            </w:pPr>
            <w:r w:rsidRPr="00FC27EB">
              <w:rPr>
                <w:rFonts w:eastAsia="MS Mincho" w:cs="Times New Roman"/>
                <w:b/>
                <w:bCs/>
                <w:szCs w:val="22"/>
              </w:rPr>
              <w:t>1,832,411</w:t>
            </w:r>
          </w:p>
        </w:tc>
      </w:tr>
    </w:tbl>
    <w:p w14:paraId="1F99A7C8" w14:textId="77777777" w:rsidR="00430EE6" w:rsidRPr="00900B02" w:rsidRDefault="00430EE6" w:rsidP="00B537E4">
      <w:pPr>
        <w:tabs>
          <w:tab w:val="left" w:pos="1080"/>
        </w:tabs>
        <w:spacing w:line="240" w:lineRule="atLeast"/>
        <w:ind w:left="1080" w:right="274" w:hanging="558"/>
        <w:jc w:val="thaiDistribute"/>
        <w:rPr>
          <w:rFonts w:cs="Times New Roman"/>
          <w:sz w:val="24"/>
          <w:szCs w:val="24"/>
        </w:rPr>
      </w:pPr>
    </w:p>
    <w:p w14:paraId="64C675A0" w14:textId="5F1C9C61" w:rsidR="00664A3E" w:rsidRPr="00097998" w:rsidRDefault="00664A3E" w:rsidP="00664A3E">
      <w:pPr>
        <w:tabs>
          <w:tab w:val="left" w:pos="540"/>
        </w:tabs>
        <w:spacing w:line="240" w:lineRule="atLeast"/>
        <w:ind w:left="1080" w:right="274" w:hanging="1080"/>
        <w:jc w:val="thaiDistribute"/>
        <w:rPr>
          <w:rFonts w:cs="Times New Roman"/>
          <w:b/>
          <w:bCs/>
          <w:i/>
          <w:iCs/>
        </w:rPr>
      </w:pPr>
      <w:r w:rsidRPr="00097998">
        <w:rPr>
          <w:rFonts w:cs="Times New Roman"/>
          <w:b/>
          <w:bCs/>
          <w:i/>
          <w:iCs/>
          <w:szCs w:val="22"/>
        </w:rPr>
        <w:t>10.</w:t>
      </w:r>
      <w:r w:rsidR="00353619">
        <w:rPr>
          <w:rFonts w:cs="Times New Roman"/>
          <w:b/>
          <w:bCs/>
          <w:i/>
          <w:iCs/>
          <w:szCs w:val="22"/>
        </w:rPr>
        <w:t>2</w:t>
      </w:r>
      <w:r w:rsidRPr="00097998">
        <w:rPr>
          <w:rFonts w:cs="Times New Roman"/>
          <w:b/>
          <w:bCs/>
          <w:i/>
          <w:iCs/>
          <w:szCs w:val="22"/>
        </w:rPr>
        <w:tab/>
      </w:r>
      <w:r w:rsidRPr="00097998">
        <w:rPr>
          <w:rFonts w:cs="Times New Roman"/>
          <w:b/>
          <w:bCs/>
          <w:i/>
          <w:iCs/>
        </w:rPr>
        <w:t>Unrealised gain on revaluation of investments recognised in equity</w:t>
      </w:r>
    </w:p>
    <w:p w14:paraId="2C9B7064" w14:textId="77777777" w:rsidR="00664A3E" w:rsidRPr="00900B02" w:rsidRDefault="00664A3E" w:rsidP="00664A3E">
      <w:pPr>
        <w:tabs>
          <w:tab w:val="left" w:pos="1080"/>
        </w:tabs>
        <w:spacing w:line="240" w:lineRule="atLeast"/>
        <w:ind w:left="1080" w:right="274" w:hanging="558"/>
        <w:jc w:val="thaiDistribute"/>
        <w:rPr>
          <w:rFonts w:cs="Times New Roman"/>
          <w:sz w:val="24"/>
          <w:szCs w:val="24"/>
        </w:rPr>
      </w:pPr>
    </w:p>
    <w:tbl>
      <w:tblPr>
        <w:tblW w:w="9360" w:type="dxa"/>
        <w:tblInd w:w="360" w:type="dxa"/>
        <w:tblLayout w:type="fixed"/>
        <w:tblLook w:val="01E0" w:firstRow="1" w:lastRow="1" w:firstColumn="1" w:lastColumn="1" w:noHBand="0" w:noVBand="0"/>
      </w:tblPr>
      <w:tblGrid>
        <w:gridCol w:w="7830"/>
        <w:gridCol w:w="1530"/>
      </w:tblGrid>
      <w:tr w:rsidR="00664A3E" w:rsidRPr="00BA4361" w14:paraId="46A7F667" w14:textId="77777777" w:rsidTr="00185A86">
        <w:trPr>
          <w:trHeight w:val="164"/>
        </w:trPr>
        <w:tc>
          <w:tcPr>
            <w:tcW w:w="7830" w:type="dxa"/>
          </w:tcPr>
          <w:p w14:paraId="62336A11" w14:textId="77777777" w:rsidR="00664A3E" w:rsidRPr="00430EE6" w:rsidRDefault="00664A3E" w:rsidP="00A06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i/>
                <w:iCs/>
                <w:szCs w:val="22"/>
              </w:rPr>
            </w:pPr>
          </w:p>
        </w:tc>
        <w:tc>
          <w:tcPr>
            <w:tcW w:w="1530" w:type="dxa"/>
          </w:tcPr>
          <w:p w14:paraId="697901CA" w14:textId="77777777" w:rsidR="00664A3E" w:rsidRPr="00BA4361" w:rsidRDefault="00664A3E" w:rsidP="00A0685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 xml:space="preserve">Consolidated </w:t>
            </w:r>
            <w:r w:rsidR="00263929">
              <w:rPr>
                <w:rFonts w:eastAsia="MS Mincho" w:cs="Times New Roman"/>
                <w:b/>
                <w:bCs/>
                <w:szCs w:val="22"/>
              </w:rPr>
              <w:br/>
            </w:r>
            <w:r w:rsidRPr="00BA4361">
              <w:rPr>
                <w:rFonts w:eastAsia="MS Mincho" w:cs="Times New Roman"/>
                <w:b/>
                <w:bCs/>
                <w:szCs w:val="22"/>
              </w:rPr>
              <w:t>and separate</w:t>
            </w:r>
          </w:p>
          <w:p w14:paraId="624686A3" w14:textId="77777777" w:rsidR="00664A3E" w:rsidRPr="00430EE6" w:rsidRDefault="00664A3E" w:rsidP="00A06855">
            <w:pPr>
              <w:spacing w:line="240" w:lineRule="exact"/>
              <w:ind w:left="-115" w:right="-115"/>
              <w:jc w:val="center"/>
              <w:rPr>
                <w:rFonts w:cs="Times New Roman"/>
                <w:b/>
                <w:bCs/>
                <w:szCs w:val="22"/>
                <w:lang w:eastAsia="ja-JP"/>
              </w:rPr>
            </w:pPr>
            <w:r w:rsidRPr="00BA4361">
              <w:rPr>
                <w:rFonts w:eastAsia="MS Mincho" w:cs="Times New Roman"/>
                <w:b/>
                <w:bCs/>
                <w:szCs w:val="22"/>
              </w:rPr>
              <w:t xml:space="preserve">financial </w:t>
            </w:r>
            <w:r w:rsidR="00263929">
              <w:rPr>
                <w:rFonts w:eastAsia="MS Mincho" w:cs="Times New Roman"/>
                <w:b/>
                <w:bCs/>
                <w:szCs w:val="22"/>
              </w:rPr>
              <w:br/>
            </w:r>
            <w:r w:rsidRPr="00BA4361">
              <w:rPr>
                <w:rFonts w:eastAsia="MS Mincho" w:cs="Times New Roman"/>
                <w:b/>
                <w:bCs/>
                <w:szCs w:val="22"/>
              </w:rPr>
              <w:t>statements</w:t>
            </w:r>
          </w:p>
        </w:tc>
      </w:tr>
      <w:tr w:rsidR="00664A3E" w:rsidRPr="00BA4361" w14:paraId="2910D965" w14:textId="77777777" w:rsidTr="00185A86">
        <w:trPr>
          <w:trHeight w:val="164"/>
        </w:trPr>
        <w:tc>
          <w:tcPr>
            <w:tcW w:w="7830" w:type="dxa"/>
          </w:tcPr>
          <w:p w14:paraId="531B25C5" w14:textId="77777777" w:rsidR="00664A3E" w:rsidRDefault="00664A3E" w:rsidP="00A06855">
            <w:pPr>
              <w:tabs>
                <w:tab w:val="left" w:pos="72"/>
                <w:tab w:val="left" w:pos="270"/>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9"/>
              <w:jc w:val="thaiDistribute"/>
              <w:rPr>
                <w:rFonts w:eastAsia="MS Mincho" w:cs="Times New Roman"/>
                <w:szCs w:val="22"/>
                <w:lang w:val="en-US"/>
              </w:rPr>
            </w:pPr>
          </w:p>
        </w:tc>
        <w:tc>
          <w:tcPr>
            <w:tcW w:w="1530" w:type="dxa"/>
          </w:tcPr>
          <w:p w14:paraId="5384CF48" w14:textId="77777777" w:rsidR="00664A3E" w:rsidRDefault="00664A3E" w:rsidP="00B555A6">
            <w:pPr>
              <w:tabs>
                <w:tab w:val="decimal" w:pos="615"/>
              </w:tabs>
              <w:jc w:val="center"/>
            </w:pPr>
            <w:r w:rsidRPr="00BA4361">
              <w:rPr>
                <w:rFonts w:eastAsia="MS Mincho" w:cs="Times New Roman"/>
                <w:i/>
                <w:iCs/>
                <w:szCs w:val="22"/>
              </w:rPr>
              <w:t>(in thousand</w:t>
            </w:r>
            <w:r w:rsidR="00B555A6">
              <w:rPr>
                <w:rFonts w:eastAsia="MS Mincho" w:cs="Times New Roman"/>
                <w:i/>
                <w:iCs/>
                <w:szCs w:val="22"/>
              </w:rPr>
              <w:br/>
            </w:r>
            <w:r w:rsidRPr="00BA4361">
              <w:rPr>
                <w:rFonts w:eastAsia="MS Mincho" w:cs="Times New Roman"/>
                <w:i/>
                <w:iCs/>
                <w:szCs w:val="22"/>
              </w:rPr>
              <w:t xml:space="preserve"> Baht)</w:t>
            </w:r>
          </w:p>
        </w:tc>
      </w:tr>
      <w:tr w:rsidR="00664A3E" w:rsidRPr="00BA4361" w14:paraId="5D2FAD11" w14:textId="77777777" w:rsidTr="00185A86">
        <w:trPr>
          <w:trHeight w:val="164"/>
        </w:trPr>
        <w:tc>
          <w:tcPr>
            <w:tcW w:w="7830" w:type="dxa"/>
          </w:tcPr>
          <w:p w14:paraId="0670C22D" w14:textId="015A5143" w:rsidR="00664A3E" w:rsidRPr="00145E22" w:rsidRDefault="00F24E74" w:rsidP="00A06855">
            <w:pPr>
              <w:tabs>
                <w:tab w:val="left" w:pos="435"/>
              </w:tabs>
              <w:spacing w:line="240" w:lineRule="atLeast"/>
              <w:ind w:left="525" w:right="-434" w:hanging="456"/>
              <w:rPr>
                <w:rFonts w:eastAsia="MS Mincho" w:cs="Times New Roman"/>
                <w:szCs w:val="22"/>
              </w:rPr>
            </w:pPr>
            <w:r w:rsidRPr="00145E22">
              <w:rPr>
                <w:rFonts w:eastAsia="MS Mincho" w:cs="Times New Roman"/>
                <w:szCs w:val="22"/>
              </w:rPr>
              <w:t>At 1 January 2019</w:t>
            </w:r>
          </w:p>
        </w:tc>
        <w:tc>
          <w:tcPr>
            <w:tcW w:w="1530" w:type="dxa"/>
          </w:tcPr>
          <w:p w14:paraId="2ED5DA97" w14:textId="77777777" w:rsidR="00664A3E" w:rsidRPr="00E11640" w:rsidRDefault="00664A3E" w:rsidP="00FD1D83">
            <w:pPr>
              <w:tabs>
                <w:tab w:val="decimal" w:pos="1780"/>
              </w:tabs>
              <w:ind w:right="61"/>
            </w:pPr>
            <w:r w:rsidRPr="00430EE6">
              <w:t>2,308</w:t>
            </w:r>
          </w:p>
        </w:tc>
      </w:tr>
      <w:tr w:rsidR="00664A3E" w:rsidRPr="00BA4361" w14:paraId="263A3C18" w14:textId="77777777" w:rsidTr="00185A86">
        <w:trPr>
          <w:trHeight w:val="164"/>
        </w:trPr>
        <w:tc>
          <w:tcPr>
            <w:tcW w:w="7830" w:type="dxa"/>
          </w:tcPr>
          <w:p w14:paraId="090F59B1" w14:textId="77777777" w:rsidR="00664A3E" w:rsidRPr="00145E22" w:rsidRDefault="00664A3E" w:rsidP="00A06855">
            <w:pPr>
              <w:tabs>
                <w:tab w:val="left" w:pos="435"/>
              </w:tabs>
              <w:spacing w:line="240" w:lineRule="atLeast"/>
              <w:ind w:left="525" w:right="-434" w:hanging="456"/>
              <w:rPr>
                <w:rFonts w:eastAsia="MS Mincho" w:cs="Times New Roman"/>
                <w:szCs w:val="22"/>
              </w:rPr>
            </w:pPr>
            <w:r w:rsidRPr="00145E22">
              <w:rPr>
                <w:rFonts w:eastAsia="MS Mincho" w:cs="Times New Roman"/>
                <w:szCs w:val="22"/>
              </w:rPr>
              <w:t xml:space="preserve">Changes during the </w:t>
            </w:r>
            <w:r w:rsidR="005735C1" w:rsidRPr="00145E22">
              <w:rPr>
                <w:rFonts w:eastAsia="MS Mincho" w:cs="Times New Roman"/>
                <w:szCs w:val="22"/>
              </w:rPr>
              <w:t>year</w:t>
            </w:r>
            <w:r w:rsidRPr="00145E22">
              <w:rPr>
                <w:rFonts w:eastAsia="MS Mincho" w:cs="Times New Roman"/>
                <w:szCs w:val="22"/>
              </w:rPr>
              <w:t xml:space="preserve"> - from revaluation</w:t>
            </w:r>
            <w:r w:rsidRPr="00145E22" w:rsidDel="000C3973">
              <w:rPr>
                <w:rFonts w:eastAsia="MS Mincho" w:cs="Times New Roman"/>
                <w:szCs w:val="22"/>
              </w:rPr>
              <w:t xml:space="preserve"> </w:t>
            </w:r>
          </w:p>
        </w:tc>
        <w:tc>
          <w:tcPr>
            <w:tcW w:w="1530" w:type="dxa"/>
          </w:tcPr>
          <w:p w14:paraId="2CF0A016" w14:textId="77777777" w:rsidR="00664A3E" w:rsidRPr="00430EE6" w:rsidRDefault="00664A3E" w:rsidP="00FD1D83">
            <w:pPr>
              <w:tabs>
                <w:tab w:val="decimal" w:pos="1780"/>
              </w:tabs>
              <w:ind w:right="61"/>
            </w:pPr>
            <w:r w:rsidRPr="00430EE6">
              <w:t>88</w:t>
            </w:r>
          </w:p>
        </w:tc>
      </w:tr>
      <w:tr w:rsidR="00664A3E" w:rsidRPr="00BA4361" w14:paraId="79AD4666" w14:textId="77777777" w:rsidTr="00185A86">
        <w:trPr>
          <w:trHeight w:val="164"/>
        </w:trPr>
        <w:tc>
          <w:tcPr>
            <w:tcW w:w="7830" w:type="dxa"/>
          </w:tcPr>
          <w:p w14:paraId="23201EDD" w14:textId="5085328D" w:rsidR="00664A3E" w:rsidRPr="00145E22" w:rsidRDefault="00F24E74" w:rsidP="00A06855">
            <w:pPr>
              <w:tabs>
                <w:tab w:val="left" w:pos="435"/>
              </w:tabs>
              <w:spacing w:line="240" w:lineRule="atLeast"/>
              <w:ind w:left="525" w:right="-434" w:hanging="456"/>
              <w:rPr>
                <w:rFonts w:eastAsia="MS Mincho" w:cs="Times New Roman"/>
                <w:b/>
                <w:bCs/>
                <w:szCs w:val="22"/>
                <w:lang w:val="en-US"/>
              </w:rPr>
            </w:pPr>
            <w:r w:rsidRPr="00145E22">
              <w:rPr>
                <w:rFonts w:eastAsia="MS Mincho" w:cs="Times New Roman"/>
                <w:b/>
                <w:bCs/>
                <w:szCs w:val="22"/>
              </w:rPr>
              <w:t>At 31 December 2019</w:t>
            </w:r>
          </w:p>
        </w:tc>
        <w:tc>
          <w:tcPr>
            <w:tcW w:w="1530" w:type="dxa"/>
            <w:tcBorders>
              <w:top w:val="single" w:sz="4" w:space="0" w:color="auto"/>
              <w:bottom w:val="double" w:sz="4" w:space="0" w:color="auto"/>
            </w:tcBorders>
          </w:tcPr>
          <w:p w14:paraId="224CDC54" w14:textId="77777777" w:rsidR="00664A3E" w:rsidRPr="00430EE6" w:rsidRDefault="00664A3E" w:rsidP="00FD1D83">
            <w:pPr>
              <w:tabs>
                <w:tab w:val="decimal" w:pos="1784"/>
              </w:tabs>
              <w:ind w:right="61"/>
              <w:rPr>
                <w:b/>
                <w:bCs/>
              </w:rPr>
            </w:pPr>
            <w:r w:rsidRPr="00430EE6">
              <w:rPr>
                <w:b/>
                <w:bCs/>
              </w:rPr>
              <w:t>2,396</w:t>
            </w:r>
          </w:p>
        </w:tc>
      </w:tr>
    </w:tbl>
    <w:p w14:paraId="29AE567D" w14:textId="71DD5797" w:rsidR="00BF66F1" w:rsidRDefault="00BF66F1" w:rsidP="00353619">
      <w:pPr>
        <w:tabs>
          <w:tab w:val="left" w:pos="540"/>
        </w:tabs>
        <w:spacing w:line="240" w:lineRule="atLeast"/>
        <w:ind w:left="1080" w:right="274" w:hanging="1080"/>
        <w:jc w:val="thaiDistribute"/>
        <w:rPr>
          <w:rFonts w:cs="Times New Roman"/>
          <w:b/>
          <w:bCs/>
          <w:i/>
          <w:iCs/>
          <w:szCs w:val="22"/>
        </w:rPr>
      </w:pPr>
    </w:p>
    <w:p w14:paraId="546F0D6F" w14:textId="677F1E75" w:rsidR="0000073C" w:rsidRDefault="00730DB1" w:rsidP="00353619">
      <w:pPr>
        <w:tabs>
          <w:tab w:val="left" w:pos="540"/>
        </w:tabs>
        <w:spacing w:line="240" w:lineRule="atLeast"/>
        <w:ind w:left="1080" w:right="274" w:hanging="1080"/>
        <w:jc w:val="thaiDistribute"/>
        <w:rPr>
          <w:rFonts w:cs="Times New Roman"/>
          <w:b/>
          <w:bCs/>
          <w:i/>
          <w:iCs/>
          <w:szCs w:val="22"/>
        </w:rPr>
      </w:pPr>
      <w:r w:rsidRPr="00CA770B">
        <w:rPr>
          <w:rFonts w:cs="Times New Roman"/>
          <w:b/>
          <w:bCs/>
          <w:i/>
          <w:iCs/>
          <w:szCs w:val="22"/>
        </w:rPr>
        <w:t>10</w:t>
      </w:r>
      <w:r w:rsidR="00B02BE9" w:rsidRPr="00CA770B">
        <w:rPr>
          <w:rFonts w:cs="Times New Roman"/>
          <w:b/>
          <w:bCs/>
          <w:i/>
          <w:iCs/>
          <w:szCs w:val="22"/>
        </w:rPr>
        <w:t>.</w:t>
      </w:r>
      <w:r w:rsidR="00664A3E">
        <w:rPr>
          <w:rFonts w:cs="Times New Roman"/>
          <w:b/>
          <w:bCs/>
          <w:i/>
          <w:iCs/>
          <w:szCs w:val="22"/>
        </w:rPr>
        <w:t>3</w:t>
      </w:r>
      <w:r w:rsidR="00B02BE9" w:rsidRPr="00CA770B">
        <w:rPr>
          <w:rFonts w:cs="Times New Roman"/>
          <w:b/>
          <w:bCs/>
          <w:i/>
          <w:iCs/>
          <w:szCs w:val="22"/>
        </w:rPr>
        <w:tab/>
      </w:r>
      <w:r w:rsidR="00430EE6" w:rsidRPr="00CA770B">
        <w:rPr>
          <w:rFonts w:cs="Times New Roman"/>
          <w:b/>
          <w:bCs/>
          <w:i/>
          <w:iCs/>
          <w:szCs w:val="22"/>
        </w:rPr>
        <w:t xml:space="preserve">Investment in equity instruments designated at </w:t>
      </w:r>
      <w:r w:rsidR="00353619" w:rsidRPr="00353619">
        <w:rPr>
          <w:rFonts w:cs="Times New Roman"/>
          <w:b/>
          <w:bCs/>
          <w:i/>
          <w:iCs/>
          <w:szCs w:val="22"/>
        </w:rPr>
        <w:t>fair value through other comprehensive income</w:t>
      </w:r>
    </w:p>
    <w:p w14:paraId="436335D6" w14:textId="77777777" w:rsidR="00353619" w:rsidRPr="00900B02" w:rsidRDefault="00353619" w:rsidP="00353619">
      <w:pPr>
        <w:tabs>
          <w:tab w:val="left" w:pos="540"/>
        </w:tabs>
        <w:spacing w:line="240" w:lineRule="atLeast"/>
        <w:ind w:left="1080" w:right="274" w:hanging="1080"/>
        <w:jc w:val="thaiDistribute"/>
        <w:rPr>
          <w:rFonts w:cs="Times New Roman"/>
          <w:b/>
          <w:bCs/>
          <w:i/>
          <w:iCs/>
          <w:sz w:val="24"/>
          <w:szCs w:val="24"/>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B55B55" w:rsidRPr="00214073" w14:paraId="0FF2E740" w14:textId="77777777" w:rsidTr="00145E22">
        <w:tc>
          <w:tcPr>
            <w:tcW w:w="4590" w:type="dxa"/>
          </w:tcPr>
          <w:p w14:paraId="50153CC4" w14:textId="77777777" w:rsidR="00B55B55" w:rsidRPr="00B75DDD" w:rsidRDefault="00B55B55" w:rsidP="00B55B55">
            <w:pPr>
              <w:spacing w:line="240" w:lineRule="atLeast"/>
              <w:ind w:left="525" w:right="-130" w:hanging="456"/>
              <w:rPr>
                <w:rFonts w:eastAsia="MS Mincho" w:cs="Times New Roman"/>
                <w:spacing w:val="-2"/>
                <w:szCs w:val="22"/>
              </w:rPr>
            </w:pPr>
          </w:p>
        </w:tc>
        <w:tc>
          <w:tcPr>
            <w:tcW w:w="4680" w:type="dxa"/>
            <w:gridSpan w:val="5"/>
          </w:tcPr>
          <w:p w14:paraId="59C905DD" w14:textId="77777777" w:rsidR="00B55B55" w:rsidRPr="00B55B55" w:rsidRDefault="00B55B55" w:rsidP="00B55B55">
            <w:pPr>
              <w:spacing w:line="230" w:lineRule="exact"/>
              <w:ind w:left="-108" w:right="-86"/>
              <w:jc w:val="center"/>
              <w:rPr>
                <w:b/>
                <w:bCs/>
                <w:szCs w:val="22"/>
                <w:u w:val="single"/>
              </w:rPr>
            </w:pPr>
            <w:r w:rsidRPr="00B55B55">
              <w:rPr>
                <w:rFonts w:eastAsia="MS Mincho" w:cs="Times New Roman"/>
                <w:b/>
                <w:bCs/>
                <w:szCs w:val="22"/>
              </w:rPr>
              <w:t>Separate financial statements</w:t>
            </w:r>
          </w:p>
        </w:tc>
      </w:tr>
      <w:tr w:rsidR="00B55B55" w:rsidRPr="00214073" w14:paraId="46421AD0" w14:textId="77777777" w:rsidTr="00145E22">
        <w:tc>
          <w:tcPr>
            <w:tcW w:w="4590" w:type="dxa"/>
          </w:tcPr>
          <w:p w14:paraId="749E2E4E" w14:textId="77777777" w:rsidR="00B55B55" w:rsidRPr="00B75DDD" w:rsidRDefault="00B55B55" w:rsidP="00B55B55">
            <w:pPr>
              <w:spacing w:line="240" w:lineRule="atLeast"/>
              <w:ind w:left="525" w:right="-130" w:hanging="456"/>
              <w:rPr>
                <w:rFonts w:eastAsia="MS Mincho" w:cs="Times New Roman"/>
                <w:spacing w:val="-2"/>
                <w:szCs w:val="22"/>
              </w:rPr>
            </w:pPr>
          </w:p>
        </w:tc>
        <w:tc>
          <w:tcPr>
            <w:tcW w:w="4680" w:type="dxa"/>
            <w:gridSpan w:val="5"/>
            <w:vAlign w:val="bottom"/>
          </w:tcPr>
          <w:p w14:paraId="73635F0B" w14:textId="77777777" w:rsidR="00B55B55" w:rsidRPr="00B55B55" w:rsidRDefault="00B12DEF" w:rsidP="00B55B55">
            <w:pPr>
              <w:spacing w:line="240" w:lineRule="auto"/>
              <w:ind w:left="-80" w:right="-110"/>
              <w:jc w:val="center"/>
              <w:rPr>
                <w:rFonts w:cs="Times New Roman"/>
                <w:szCs w:val="22"/>
              </w:rPr>
            </w:pPr>
            <w:r>
              <w:rPr>
                <w:rFonts w:cs="Times New Roman"/>
                <w:szCs w:val="22"/>
              </w:rPr>
              <w:t>2020</w:t>
            </w:r>
          </w:p>
        </w:tc>
      </w:tr>
      <w:tr w:rsidR="00B55B55" w:rsidRPr="00214073" w14:paraId="09290940" w14:textId="77777777" w:rsidTr="00145E22">
        <w:tc>
          <w:tcPr>
            <w:tcW w:w="4590" w:type="dxa"/>
            <w:vAlign w:val="bottom"/>
          </w:tcPr>
          <w:p w14:paraId="710B741A" w14:textId="6EA1674E" w:rsidR="00B55B55" w:rsidRPr="00B55B55" w:rsidRDefault="008830F8" w:rsidP="00B55B55">
            <w:pPr>
              <w:spacing w:line="240" w:lineRule="auto"/>
              <w:ind w:left="-98" w:right="-43" w:firstLine="168"/>
              <w:rPr>
                <w:rFonts w:cs="Times New Roman"/>
                <w:szCs w:val="22"/>
              </w:rPr>
            </w:pPr>
            <w:r w:rsidRPr="00B55B55">
              <w:rPr>
                <w:rFonts w:cs="Times New Roman"/>
                <w:szCs w:val="22"/>
              </w:rPr>
              <w:t>Investments</w:t>
            </w:r>
          </w:p>
        </w:tc>
        <w:tc>
          <w:tcPr>
            <w:tcW w:w="1440" w:type="dxa"/>
            <w:vAlign w:val="bottom"/>
          </w:tcPr>
          <w:p w14:paraId="5F7201C7"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Reason of electing this option in presentation</w:t>
            </w:r>
          </w:p>
        </w:tc>
        <w:tc>
          <w:tcPr>
            <w:tcW w:w="241" w:type="dxa"/>
          </w:tcPr>
          <w:p w14:paraId="33BB24B5" w14:textId="77777777" w:rsidR="00B55B55" w:rsidRPr="00B75DDD" w:rsidRDefault="00B55B55" w:rsidP="00B55B55">
            <w:pPr>
              <w:spacing w:line="240" w:lineRule="atLeast"/>
              <w:ind w:left="72" w:right="-115"/>
              <w:jc w:val="center"/>
              <w:rPr>
                <w:rFonts w:eastAsia="MS Mincho" w:cs="Times New Roman"/>
                <w:szCs w:val="22"/>
              </w:rPr>
            </w:pPr>
          </w:p>
        </w:tc>
        <w:tc>
          <w:tcPr>
            <w:tcW w:w="1379" w:type="dxa"/>
            <w:vAlign w:val="bottom"/>
          </w:tcPr>
          <w:p w14:paraId="2D7BFF6F"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Fair value</w:t>
            </w:r>
          </w:p>
        </w:tc>
        <w:tc>
          <w:tcPr>
            <w:tcW w:w="270" w:type="dxa"/>
          </w:tcPr>
          <w:p w14:paraId="09030A56" w14:textId="77777777" w:rsidR="00B55B55" w:rsidRPr="00B75DDD" w:rsidRDefault="00B55B55" w:rsidP="00B55B55">
            <w:pPr>
              <w:spacing w:line="240" w:lineRule="atLeast"/>
              <w:ind w:left="72" w:right="-115"/>
              <w:jc w:val="center"/>
              <w:rPr>
                <w:rFonts w:eastAsia="MS Mincho" w:cs="Times New Roman"/>
                <w:szCs w:val="22"/>
              </w:rPr>
            </w:pPr>
          </w:p>
        </w:tc>
        <w:tc>
          <w:tcPr>
            <w:tcW w:w="1350" w:type="dxa"/>
            <w:vAlign w:val="bottom"/>
          </w:tcPr>
          <w:p w14:paraId="54B043E2"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Dividend</w:t>
            </w:r>
            <w:r w:rsidRPr="00B55B55">
              <w:rPr>
                <w:rFonts w:cs="Times New Roman"/>
                <w:szCs w:val="22"/>
              </w:rPr>
              <w:br/>
              <w:t>income</w:t>
            </w:r>
          </w:p>
        </w:tc>
      </w:tr>
      <w:tr w:rsidR="001C0F92" w:rsidRPr="00214073" w14:paraId="3456EF60" w14:textId="77777777" w:rsidTr="00A2375F">
        <w:tc>
          <w:tcPr>
            <w:tcW w:w="4590" w:type="dxa"/>
          </w:tcPr>
          <w:p w14:paraId="4854BD39" w14:textId="0F313A97" w:rsidR="001C0F92" w:rsidRPr="00552505" w:rsidRDefault="001C0F92" w:rsidP="00552505">
            <w:pPr>
              <w:spacing w:line="240" w:lineRule="atLeast"/>
              <w:ind w:right="-130"/>
              <w:rPr>
                <w:rFonts w:eastAsia="MS Mincho" w:cs="Times New Roman"/>
                <w:spacing w:val="-2"/>
                <w:szCs w:val="22"/>
              </w:rPr>
            </w:pPr>
          </w:p>
        </w:tc>
        <w:tc>
          <w:tcPr>
            <w:tcW w:w="1440" w:type="dxa"/>
          </w:tcPr>
          <w:p w14:paraId="75EC11D0" w14:textId="77777777" w:rsidR="001C0F92" w:rsidRDefault="001C0F92" w:rsidP="00145E22">
            <w:pPr>
              <w:tabs>
                <w:tab w:val="decimal" w:pos="878"/>
              </w:tabs>
              <w:spacing w:line="240" w:lineRule="atLeast"/>
              <w:ind w:left="72"/>
              <w:jc w:val="center"/>
              <w:rPr>
                <w:rFonts w:eastAsia="MS Mincho" w:cs="Times New Roman"/>
                <w:szCs w:val="22"/>
              </w:rPr>
            </w:pPr>
          </w:p>
        </w:tc>
        <w:tc>
          <w:tcPr>
            <w:tcW w:w="241" w:type="dxa"/>
          </w:tcPr>
          <w:p w14:paraId="7C745E28" w14:textId="77777777" w:rsidR="001C0F92" w:rsidRPr="00B75DDD" w:rsidRDefault="001C0F92" w:rsidP="00145E22">
            <w:pPr>
              <w:spacing w:line="240" w:lineRule="atLeast"/>
              <w:ind w:left="72" w:right="-108"/>
              <w:rPr>
                <w:rFonts w:eastAsia="MS Mincho" w:cs="Times New Roman"/>
                <w:szCs w:val="22"/>
              </w:rPr>
            </w:pPr>
          </w:p>
        </w:tc>
        <w:tc>
          <w:tcPr>
            <w:tcW w:w="2999" w:type="dxa"/>
            <w:gridSpan w:val="3"/>
            <w:vAlign w:val="bottom"/>
          </w:tcPr>
          <w:p w14:paraId="5F17EFCA" w14:textId="6BA779F1" w:rsidR="001C0F92" w:rsidRPr="00145E22" w:rsidRDefault="001C0F92" w:rsidP="001C0F92">
            <w:pPr>
              <w:tabs>
                <w:tab w:val="decimal" w:pos="1632"/>
              </w:tabs>
              <w:spacing w:line="240" w:lineRule="atLeast"/>
              <w:ind w:left="552" w:right="-108"/>
              <w:rPr>
                <w:rFonts w:eastAsia="MS Mincho" w:cs="Times New Roman"/>
                <w:szCs w:val="22"/>
              </w:rPr>
            </w:pPr>
            <w:r w:rsidRPr="00B55B55">
              <w:rPr>
                <w:i/>
                <w:iCs/>
                <w:szCs w:val="22"/>
              </w:rPr>
              <w:t>(in thousand Baht)</w:t>
            </w:r>
          </w:p>
        </w:tc>
      </w:tr>
      <w:tr w:rsidR="00145E22" w:rsidRPr="00214073" w14:paraId="1A82C25F" w14:textId="77777777" w:rsidTr="00145E22">
        <w:tc>
          <w:tcPr>
            <w:tcW w:w="4590" w:type="dxa"/>
          </w:tcPr>
          <w:p w14:paraId="16BC8869" w14:textId="77777777" w:rsidR="00145E22" w:rsidRPr="00353619" w:rsidRDefault="00145E22" w:rsidP="00145E22">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353619">
              <w:rPr>
                <w:rFonts w:eastAsia="MS Mincho" w:cs="Times New Roman"/>
                <w:spacing w:val="-2"/>
                <w:szCs w:val="22"/>
              </w:rPr>
              <w:t>ASCO Business Promotion Company</w:t>
            </w:r>
            <w:r>
              <w:rPr>
                <w:rFonts w:eastAsia="MS Mincho" w:cs="Times New Roman"/>
                <w:spacing w:val="-2"/>
                <w:szCs w:val="22"/>
              </w:rPr>
              <w:t xml:space="preserve"> Limited</w:t>
            </w:r>
          </w:p>
        </w:tc>
        <w:tc>
          <w:tcPr>
            <w:tcW w:w="1440" w:type="dxa"/>
          </w:tcPr>
          <w:p w14:paraId="59C9E93A" w14:textId="77777777" w:rsidR="00145E22" w:rsidRPr="00B75DDD" w:rsidRDefault="00145E22" w:rsidP="00145E22">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14:paraId="3205420B" w14:textId="77777777" w:rsidR="00145E22" w:rsidRPr="00B75DDD" w:rsidRDefault="00145E22" w:rsidP="00145E22">
            <w:pPr>
              <w:spacing w:line="240" w:lineRule="atLeast"/>
              <w:ind w:left="72" w:right="-108"/>
              <w:rPr>
                <w:rFonts w:eastAsia="MS Mincho" w:cs="Times New Roman"/>
                <w:szCs w:val="22"/>
              </w:rPr>
            </w:pPr>
          </w:p>
        </w:tc>
        <w:tc>
          <w:tcPr>
            <w:tcW w:w="1379" w:type="dxa"/>
            <w:vAlign w:val="bottom"/>
          </w:tcPr>
          <w:p w14:paraId="0EC37006" w14:textId="3797F2C3" w:rsidR="00145E22" w:rsidRPr="00145E22" w:rsidRDefault="00145E22" w:rsidP="00145E22">
            <w:pPr>
              <w:tabs>
                <w:tab w:val="decimal" w:pos="1180"/>
              </w:tabs>
              <w:spacing w:line="240" w:lineRule="atLeast"/>
              <w:ind w:left="72" w:right="-108"/>
              <w:rPr>
                <w:rFonts w:eastAsia="MS Mincho" w:cs="Times New Roman"/>
                <w:szCs w:val="22"/>
              </w:rPr>
            </w:pPr>
            <w:r w:rsidRPr="00145E22">
              <w:rPr>
                <w:rFonts w:eastAsia="MS Mincho" w:cs="Times New Roman"/>
                <w:szCs w:val="22"/>
              </w:rPr>
              <w:t>667</w:t>
            </w:r>
          </w:p>
        </w:tc>
        <w:tc>
          <w:tcPr>
            <w:tcW w:w="270" w:type="dxa"/>
            <w:vAlign w:val="bottom"/>
          </w:tcPr>
          <w:p w14:paraId="7AAD495A" w14:textId="77777777" w:rsidR="00145E22" w:rsidRPr="00B760AF" w:rsidRDefault="00145E22" w:rsidP="00145E22">
            <w:pPr>
              <w:jc w:val="right"/>
            </w:pPr>
          </w:p>
        </w:tc>
        <w:tc>
          <w:tcPr>
            <w:tcW w:w="1350" w:type="dxa"/>
            <w:vAlign w:val="bottom"/>
          </w:tcPr>
          <w:p w14:paraId="64E40438" w14:textId="5B48F5B6" w:rsidR="00145E22" w:rsidRPr="00145E22" w:rsidRDefault="00145E22" w:rsidP="00145E22">
            <w:pPr>
              <w:tabs>
                <w:tab w:val="decimal" w:pos="781"/>
              </w:tabs>
              <w:spacing w:line="240" w:lineRule="atLeast"/>
              <w:ind w:left="72" w:right="-108"/>
              <w:rPr>
                <w:rFonts w:eastAsia="MS Mincho" w:cs="Times New Roman"/>
                <w:szCs w:val="22"/>
              </w:rPr>
            </w:pPr>
            <w:r w:rsidRPr="00145E22">
              <w:rPr>
                <w:rFonts w:eastAsia="MS Mincho" w:cs="Times New Roman"/>
                <w:szCs w:val="22"/>
              </w:rPr>
              <w:t>-</w:t>
            </w:r>
          </w:p>
        </w:tc>
      </w:tr>
      <w:tr w:rsidR="00145E22" w:rsidRPr="00214073" w14:paraId="4F5F33A7" w14:textId="77777777" w:rsidTr="00145E22">
        <w:tc>
          <w:tcPr>
            <w:tcW w:w="4590" w:type="dxa"/>
          </w:tcPr>
          <w:p w14:paraId="25676AD0" w14:textId="77777777" w:rsidR="00145E22" w:rsidRPr="00B75DDD" w:rsidRDefault="00145E22" w:rsidP="00145E22">
            <w:pPr>
              <w:pStyle w:val="ListParagraph"/>
              <w:numPr>
                <w:ilvl w:val="2"/>
                <w:numId w:val="20"/>
              </w:numPr>
              <w:tabs>
                <w:tab w:val="clear" w:pos="1020"/>
              </w:tabs>
              <w:spacing w:line="240" w:lineRule="atLeast"/>
              <w:ind w:left="251" w:right="-130" w:hanging="180"/>
              <w:rPr>
                <w:rFonts w:eastAsia="MS Mincho" w:cs="Times New Roman"/>
                <w:spacing w:val="-2"/>
                <w:szCs w:val="22"/>
              </w:rPr>
            </w:pPr>
            <w:r>
              <w:rPr>
                <w:rFonts w:eastAsia="MS Mincho" w:cs="Times New Roman"/>
                <w:spacing w:val="-2"/>
                <w:szCs w:val="22"/>
              </w:rPr>
              <w:t>TSFC Securities Public Company Limited</w:t>
            </w:r>
          </w:p>
        </w:tc>
        <w:tc>
          <w:tcPr>
            <w:tcW w:w="1440" w:type="dxa"/>
          </w:tcPr>
          <w:p w14:paraId="0B797F2A" w14:textId="77777777" w:rsidR="00145E22" w:rsidRPr="00B75DDD" w:rsidRDefault="00145E22" w:rsidP="00145E22">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14:paraId="4F101A51" w14:textId="77777777" w:rsidR="00145E22" w:rsidRPr="00B75DDD" w:rsidRDefault="00145E22" w:rsidP="00145E22">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vAlign w:val="bottom"/>
          </w:tcPr>
          <w:p w14:paraId="37CE67C6" w14:textId="19071CEA" w:rsidR="00145E22" w:rsidRPr="00145E22" w:rsidRDefault="00145E22" w:rsidP="00145E22">
            <w:pPr>
              <w:tabs>
                <w:tab w:val="decimal" w:pos="1180"/>
              </w:tabs>
              <w:spacing w:line="240" w:lineRule="atLeast"/>
              <w:ind w:left="72" w:right="-108"/>
              <w:rPr>
                <w:rFonts w:eastAsia="MS Mincho" w:cs="Times New Roman"/>
                <w:szCs w:val="22"/>
              </w:rPr>
            </w:pPr>
            <w:r w:rsidRPr="00145E22">
              <w:rPr>
                <w:rFonts w:eastAsia="MS Mincho" w:cs="Times New Roman"/>
                <w:szCs w:val="22"/>
              </w:rPr>
              <w:t>2,726</w:t>
            </w:r>
          </w:p>
        </w:tc>
        <w:tc>
          <w:tcPr>
            <w:tcW w:w="270" w:type="dxa"/>
            <w:vAlign w:val="bottom"/>
          </w:tcPr>
          <w:p w14:paraId="046FE250" w14:textId="77777777" w:rsidR="00145E22" w:rsidRPr="00B760AF" w:rsidRDefault="00145E22" w:rsidP="00145E22">
            <w:pPr>
              <w:jc w:val="right"/>
            </w:pPr>
          </w:p>
        </w:tc>
        <w:tc>
          <w:tcPr>
            <w:tcW w:w="1350" w:type="dxa"/>
            <w:tcBorders>
              <w:top w:val="nil"/>
              <w:left w:val="nil"/>
              <w:bottom w:val="single" w:sz="4" w:space="0" w:color="auto"/>
              <w:right w:val="nil"/>
            </w:tcBorders>
            <w:vAlign w:val="bottom"/>
          </w:tcPr>
          <w:p w14:paraId="5349C033" w14:textId="40ECEFA9" w:rsidR="00145E22" w:rsidRPr="00145E22" w:rsidRDefault="00145E22" w:rsidP="00145E22">
            <w:pPr>
              <w:tabs>
                <w:tab w:val="decimal" w:pos="1130"/>
              </w:tabs>
              <w:spacing w:line="240" w:lineRule="atLeast"/>
              <w:ind w:left="72" w:right="-108"/>
              <w:rPr>
                <w:rFonts w:eastAsia="MS Mincho" w:cs="Times New Roman"/>
                <w:szCs w:val="22"/>
              </w:rPr>
            </w:pPr>
            <w:r w:rsidRPr="00145E22">
              <w:rPr>
                <w:rFonts w:eastAsia="MS Mincho" w:cs="Times New Roman"/>
                <w:szCs w:val="22"/>
              </w:rPr>
              <w:t>90</w:t>
            </w:r>
          </w:p>
        </w:tc>
      </w:tr>
      <w:tr w:rsidR="00145E22" w:rsidRPr="00B55B55" w14:paraId="103DB51E" w14:textId="77777777" w:rsidTr="00145E22">
        <w:tc>
          <w:tcPr>
            <w:tcW w:w="4590" w:type="dxa"/>
          </w:tcPr>
          <w:p w14:paraId="124D6051" w14:textId="77777777" w:rsidR="00145E22" w:rsidRPr="00B55B55" w:rsidRDefault="00145E22" w:rsidP="00145E22">
            <w:pPr>
              <w:spacing w:line="240" w:lineRule="atLeast"/>
              <w:ind w:left="525" w:right="-130" w:hanging="456"/>
              <w:rPr>
                <w:rFonts w:eastAsia="MS Mincho" w:cs="Times New Roman"/>
                <w:b/>
                <w:bCs/>
                <w:spacing w:val="-2"/>
                <w:szCs w:val="22"/>
              </w:rPr>
            </w:pPr>
            <w:r w:rsidRPr="00B55B55">
              <w:rPr>
                <w:rFonts w:eastAsia="MS Mincho" w:cs="Times New Roman"/>
                <w:b/>
                <w:bCs/>
                <w:spacing w:val="-2"/>
                <w:szCs w:val="22"/>
              </w:rPr>
              <w:t>Total</w:t>
            </w:r>
          </w:p>
        </w:tc>
        <w:tc>
          <w:tcPr>
            <w:tcW w:w="1440" w:type="dxa"/>
          </w:tcPr>
          <w:p w14:paraId="3D74C450" w14:textId="77777777" w:rsidR="00145E22" w:rsidRPr="00B55B55" w:rsidRDefault="00145E22" w:rsidP="00145E22">
            <w:pPr>
              <w:tabs>
                <w:tab w:val="decimal" w:pos="1149"/>
              </w:tabs>
              <w:spacing w:line="240" w:lineRule="atLeast"/>
              <w:ind w:left="72" w:right="-108"/>
              <w:rPr>
                <w:rFonts w:eastAsia="MS Mincho" w:cs="Times New Roman"/>
                <w:b/>
                <w:bCs/>
                <w:szCs w:val="22"/>
              </w:rPr>
            </w:pPr>
          </w:p>
        </w:tc>
        <w:tc>
          <w:tcPr>
            <w:tcW w:w="241" w:type="dxa"/>
          </w:tcPr>
          <w:p w14:paraId="439C1671" w14:textId="77777777" w:rsidR="00145E22" w:rsidRPr="00B55B55" w:rsidRDefault="00145E22" w:rsidP="00145E22">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5615BDAC" w14:textId="5CB2F824" w:rsidR="00145E22" w:rsidRPr="00145E22" w:rsidRDefault="00145E22" w:rsidP="00145E22">
            <w:pPr>
              <w:tabs>
                <w:tab w:val="decimal" w:pos="1180"/>
              </w:tabs>
              <w:spacing w:line="240" w:lineRule="atLeast"/>
              <w:ind w:left="72" w:right="-108"/>
              <w:rPr>
                <w:rFonts w:eastAsia="MS Mincho" w:cs="Times New Roman"/>
                <w:b/>
                <w:bCs/>
                <w:szCs w:val="22"/>
              </w:rPr>
            </w:pPr>
            <w:r w:rsidRPr="00145E22">
              <w:rPr>
                <w:rFonts w:eastAsia="MS Mincho" w:cs="Times New Roman"/>
                <w:b/>
                <w:bCs/>
                <w:szCs w:val="22"/>
              </w:rPr>
              <w:t>3,393</w:t>
            </w:r>
          </w:p>
        </w:tc>
        <w:tc>
          <w:tcPr>
            <w:tcW w:w="270" w:type="dxa"/>
          </w:tcPr>
          <w:p w14:paraId="1B1A5A69" w14:textId="77777777" w:rsidR="00145E22" w:rsidRPr="00145E22" w:rsidRDefault="00145E22" w:rsidP="00145E22">
            <w:pPr>
              <w:jc w:val="right"/>
              <w:rPr>
                <w:b/>
                <w:bCs/>
              </w:rPr>
            </w:pPr>
          </w:p>
        </w:tc>
        <w:tc>
          <w:tcPr>
            <w:tcW w:w="1350" w:type="dxa"/>
            <w:tcBorders>
              <w:top w:val="single" w:sz="4" w:space="0" w:color="auto"/>
              <w:left w:val="nil"/>
              <w:bottom w:val="double" w:sz="4" w:space="0" w:color="auto"/>
              <w:right w:val="nil"/>
            </w:tcBorders>
          </w:tcPr>
          <w:p w14:paraId="5D0B2956" w14:textId="58E65D6F" w:rsidR="00145E22" w:rsidRPr="00145E22" w:rsidRDefault="00145E22" w:rsidP="00145E22">
            <w:pPr>
              <w:tabs>
                <w:tab w:val="decimal" w:pos="1130"/>
              </w:tabs>
              <w:spacing w:line="240" w:lineRule="atLeast"/>
              <w:ind w:left="72" w:right="-108"/>
              <w:rPr>
                <w:rFonts w:eastAsia="MS Mincho" w:cs="Times New Roman"/>
                <w:b/>
                <w:bCs/>
                <w:szCs w:val="22"/>
              </w:rPr>
            </w:pPr>
            <w:r w:rsidRPr="00145E22">
              <w:rPr>
                <w:rFonts w:eastAsia="MS Mincho" w:cs="Times New Roman"/>
                <w:b/>
                <w:bCs/>
                <w:szCs w:val="22"/>
              </w:rPr>
              <w:t>90</w:t>
            </w:r>
          </w:p>
        </w:tc>
      </w:tr>
    </w:tbl>
    <w:p w14:paraId="5698B08B" w14:textId="77777777" w:rsidR="007C04D7" w:rsidRDefault="007C04D7" w:rsidP="007C04D7">
      <w:pPr>
        <w:pStyle w:val="index"/>
        <w:spacing w:after="0" w:line="240" w:lineRule="atLeast"/>
        <w:ind w:left="540"/>
        <w:outlineLvl w:val="0"/>
        <w:rPr>
          <w:rFonts w:cs="Times New Roman"/>
          <w:b/>
          <w:bCs/>
          <w:sz w:val="24"/>
          <w:szCs w:val="28"/>
        </w:rPr>
      </w:pPr>
    </w:p>
    <w:p w14:paraId="576A6097" w14:textId="0CF964B2" w:rsidR="00B55B55" w:rsidRPr="0000073C" w:rsidRDefault="00664A3E" w:rsidP="005A673D">
      <w:pPr>
        <w:pStyle w:val="index"/>
        <w:numPr>
          <w:ilvl w:val="0"/>
          <w:numId w:val="20"/>
        </w:numPr>
        <w:tabs>
          <w:tab w:val="clear" w:pos="970"/>
        </w:tabs>
        <w:spacing w:after="0" w:line="240" w:lineRule="atLeast"/>
        <w:ind w:left="540" w:hanging="540"/>
        <w:outlineLvl w:val="0"/>
        <w:rPr>
          <w:rFonts w:cs="Times New Roman"/>
          <w:b/>
          <w:bCs/>
          <w:sz w:val="24"/>
          <w:szCs w:val="28"/>
        </w:rPr>
      </w:pPr>
      <w:r>
        <w:rPr>
          <w:rFonts w:cs="Times New Roman"/>
          <w:b/>
          <w:bCs/>
          <w:sz w:val="24"/>
          <w:szCs w:val="28"/>
        </w:rPr>
        <w:t>Transfer of financial assets</w:t>
      </w:r>
    </w:p>
    <w:p w14:paraId="27086184" w14:textId="77777777" w:rsidR="00B55B55" w:rsidRPr="00900B02" w:rsidRDefault="00B55B55" w:rsidP="00B55B55">
      <w:pPr>
        <w:pStyle w:val="BodyText"/>
        <w:spacing w:after="0" w:line="240" w:lineRule="atLeast"/>
        <w:rPr>
          <w:bCs/>
          <w:sz w:val="24"/>
          <w:szCs w:val="24"/>
        </w:rPr>
      </w:pPr>
    </w:p>
    <w:p w14:paraId="0791C492" w14:textId="77777777" w:rsidR="00B55B55" w:rsidRPr="00B55B55" w:rsidRDefault="00B55B55" w:rsidP="00B55B55">
      <w:pPr>
        <w:ind w:left="540"/>
        <w:jc w:val="both"/>
        <w:rPr>
          <w:rFonts w:cs="Times New Roman"/>
          <w:b/>
          <w:bCs/>
          <w:szCs w:val="22"/>
        </w:rPr>
      </w:pPr>
      <w:r w:rsidRPr="00B55B55">
        <w:rPr>
          <w:rFonts w:cs="Times New Roman"/>
          <w:color w:val="000000"/>
          <w:szCs w:val="22"/>
        </w:rPr>
        <w:t>In the ordinary course of business, the Group enters into transactions that result in the transfer of financial assets, primarily equity securities. In accordance with the accounting policy, the transferred financial assets continue to be recognised in their entirety or to the extent of the Group’s continuing involvement, or are derecognised in their entirety</w:t>
      </w:r>
      <w:r w:rsidRPr="00353619">
        <w:rPr>
          <w:rFonts w:cs="Times New Roman"/>
          <w:szCs w:val="22"/>
        </w:rPr>
        <w:t>.</w:t>
      </w:r>
    </w:p>
    <w:p w14:paraId="7E2ED0AE" w14:textId="16564906" w:rsidR="00B55B55" w:rsidRPr="001C0F92" w:rsidRDefault="00B55B55" w:rsidP="00B55B55">
      <w:pPr>
        <w:ind w:left="540"/>
        <w:jc w:val="both"/>
        <w:rPr>
          <w:rFonts w:cs="Times New Roman"/>
          <w:szCs w:val="22"/>
        </w:rPr>
      </w:pPr>
    </w:p>
    <w:p w14:paraId="073C31D7" w14:textId="026B293A" w:rsidR="00900B02" w:rsidRPr="00900B02" w:rsidRDefault="00900B02" w:rsidP="00B55B55">
      <w:pPr>
        <w:ind w:left="540"/>
        <w:jc w:val="both"/>
        <w:rPr>
          <w:rFonts w:cstheme="minorBidi"/>
          <w:szCs w:val="28"/>
          <w:lang w:val="en-US" w:bidi="th-TH"/>
        </w:rPr>
      </w:pPr>
      <w:r w:rsidRPr="00900B02">
        <w:rPr>
          <w:rFonts w:cs="Times New Roman"/>
          <w:szCs w:val="22"/>
        </w:rPr>
        <w:t>The Group transfers financial assets that are not derecognised in their entirety or for which the Group has continuing involvement primarily through</w:t>
      </w:r>
      <w:r>
        <w:rPr>
          <w:rFonts w:cstheme="minorBidi" w:hint="cs"/>
          <w:szCs w:val="28"/>
          <w:cs/>
          <w:lang w:bidi="th-TH"/>
        </w:rPr>
        <w:t xml:space="preserve"> </w:t>
      </w:r>
      <w:r>
        <w:rPr>
          <w:rFonts w:cstheme="minorBidi"/>
          <w:szCs w:val="28"/>
          <w:lang w:val="en-US" w:bidi="th-TH"/>
        </w:rPr>
        <w:t>securities lending transactions</w:t>
      </w:r>
      <w:r w:rsidR="000649BC">
        <w:rPr>
          <w:rFonts w:cstheme="minorBidi"/>
          <w:szCs w:val="28"/>
          <w:lang w:val="en-US" w:bidi="th-TH"/>
        </w:rPr>
        <w:t>.</w:t>
      </w:r>
    </w:p>
    <w:p w14:paraId="6A753B93" w14:textId="7E60B662" w:rsidR="007C04D7" w:rsidRDefault="007C04D7" w:rsidP="000649BC">
      <w:pPr>
        <w:ind w:left="540"/>
        <w:jc w:val="both"/>
        <w:rPr>
          <w:rFonts w:eastAsia="Batang" w:cs="Times New Roman"/>
          <w:i/>
          <w:iCs/>
          <w:color w:val="000000"/>
          <w:sz w:val="24"/>
          <w:szCs w:val="24"/>
        </w:rPr>
      </w:pPr>
      <w:r>
        <w:rPr>
          <w:rFonts w:eastAsia="Batang" w:cs="Times New Roman"/>
          <w:i/>
          <w:iCs/>
          <w:color w:val="000000"/>
          <w:sz w:val="24"/>
          <w:szCs w:val="24"/>
        </w:rPr>
        <w:br w:type="page"/>
      </w:r>
    </w:p>
    <w:p w14:paraId="2E7B5437" w14:textId="77777777" w:rsidR="00B55B55" w:rsidRPr="001C0F92" w:rsidRDefault="00B55B55" w:rsidP="00B55B55">
      <w:pPr>
        <w:autoSpaceDE w:val="0"/>
        <w:autoSpaceDN w:val="0"/>
        <w:adjustRightInd w:val="0"/>
        <w:spacing w:line="240" w:lineRule="atLeast"/>
        <w:ind w:left="540"/>
        <w:jc w:val="both"/>
        <w:rPr>
          <w:rFonts w:cs="Times New Roman"/>
          <w:color w:val="000000"/>
          <w:szCs w:val="22"/>
        </w:rPr>
      </w:pPr>
      <w:r w:rsidRPr="001C0F92">
        <w:rPr>
          <w:rFonts w:cs="Times New Roman"/>
          <w:color w:val="000000"/>
          <w:szCs w:val="22"/>
        </w:rPr>
        <w:lastRenderedPageBreak/>
        <w:t xml:space="preserve">Securities lending agreements are transactions in which the Group lends securities for a fee and receives cash as collateral. The Group continues to recognise the securities in their entirety in the statement of financial position because it retains substantially all of the risks and rewards of ownership. The cash received is recognised as a financial asset and a financial liability is recognised for the obligation to repay it. Because as part of the lending arrangement the Group sells the contractual rights to the cash flows of the securities, it does not have the ability to use the transferred assets during the term of the arrangement. </w:t>
      </w:r>
    </w:p>
    <w:p w14:paraId="4C5A8557" w14:textId="77777777" w:rsidR="00B55B55" w:rsidRPr="007C04D7" w:rsidRDefault="00B55B55" w:rsidP="00485F2E">
      <w:pPr>
        <w:ind w:left="540"/>
        <w:jc w:val="both"/>
        <w:rPr>
          <w:bCs/>
          <w:sz w:val="18"/>
          <w:szCs w:val="18"/>
        </w:rPr>
      </w:pPr>
    </w:p>
    <w:p w14:paraId="47BA3FC2" w14:textId="77777777" w:rsidR="00636A21" w:rsidRPr="0000073C" w:rsidRDefault="00636A21" w:rsidP="005A673D">
      <w:pPr>
        <w:pStyle w:val="index"/>
        <w:numPr>
          <w:ilvl w:val="0"/>
          <w:numId w:val="20"/>
        </w:numPr>
        <w:tabs>
          <w:tab w:val="clear" w:pos="970"/>
        </w:tabs>
        <w:spacing w:after="0" w:line="240" w:lineRule="atLeast"/>
        <w:ind w:left="540" w:hanging="540"/>
        <w:outlineLvl w:val="0"/>
        <w:rPr>
          <w:rFonts w:cs="Times New Roman"/>
          <w:b/>
          <w:bCs/>
          <w:sz w:val="24"/>
          <w:szCs w:val="28"/>
        </w:rPr>
      </w:pPr>
      <w:r w:rsidRPr="0000073C">
        <w:rPr>
          <w:rFonts w:cs="Times New Roman"/>
          <w:b/>
          <w:bCs/>
          <w:sz w:val="24"/>
          <w:szCs w:val="28"/>
        </w:rPr>
        <w:t>Investment in subsidiary</w:t>
      </w:r>
    </w:p>
    <w:p w14:paraId="4F2CD78F" w14:textId="77777777" w:rsidR="00374F3C" w:rsidRPr="007C04D7" w:rsidRDefault="00374F3C">
      <w:pPr>
        <w:rPr>
          <w:sz w:val="18"/>
          <w:szCs w:val="18"/>
        </w:rPr>
      </w:pPr>
    </w:p>
    <w:tbl>
      <w:tblPr>
        <w:tblW w:w="9343" w:type="dxa"/>
        <w:tblInd w:w="288" w:type="dxa"/>
        <w:tblLayout w:type="fixed"/>
        <w:tblLook w:val="0000" w:firstRow="0" w:lastRow="0" w:firstColumn="0" w:lastColumn="0" w:noHBand="0" w:noVBand="0"/>
      </w:tblPr>
      <w:tblGrid>
        <w:gridCol w:w="2304"/>
        <w:gridCol w:w="1431"/>
        <w:gridCol w:w="828"/>
        <w:gridCol w:w="810"/>
        <w:gridCol w:w="819"/>
        <w:gridCol w:w="252"/>
        <w:gridCol w:w="828"/>
        <w:gridCol w:w="270"/>
        <w:gridCol w:w="792"/>
        <w:gridCol w:w="239"/>
        <w:gridCol w:w="770"/>
      </w:tblGrid>
      <w:tr w:rsidR="00374F3C" w:rsidRPr="00DC53EC" w14:paraId="4F0FB16A" w14:textId="77777777" w:rsidTr="006C61E7">
        <w:tc>
          <w:tcPr>
            <w:tcW w:w="2304" w:type="dxa"/>
            <w:shd w:val="clear" w:color="auto" w:fill="auto"/>
          </w:tcPr>
          <w:p w14:paraId="065659E0" w14:textId="77777777"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14:paraId="39C2A072" w14:textId="77777777" w:rsidR="00374F3C" w:rsidRDefault="00374F3C" w:rsidP="00DC53EC">
            <w:pPr>
              <w:spacing w:line="230" w:lineRule="exact"/>
              <w:ind w:left="-108" w:right="-108"/>
              <w:jc w:val="center"/>
              <w:rPr>
                <w:sz w:val="18"/>
                <w:szCs w:val="18"/>
              </w:rPr>
            </w:pPr>
          </w:p>
        </w:tc>
        <w:tc>
          <w:tcPr>
            <w:tcW w:w="5608" w:type="dxa"/>
            <w:gridSpan w:val="9"/>
          </w:tcPr>
          <w:p w14:paraId="7A92067C" w14:textId="77777777" w:rsidR="00374F3C" w:rsidRDefault="00374F3C" w:rsidP="00DC53EC">
            <w:pPr>
              <w:spacing w:line="230" w:lineRule="exact"/>
              <w:ind w:left="-108" w:right="-108"/>
              <w:jc w:val="center"/>
              <w:rPr>
                <w:sz w:val="18"/>
                <w:szCs w:val="18"/>
              </w:rPr>
            </w:pPr>
            <w:r w:rsidRPr="00DC53EC">
              <w:rPr>
                <w:rFonts w:eastAsia="MS Mincho" w:cs="Times New Roman"/>
                <w:b/>
                <w:bCs/>
                <w:sz w:val="18"/>
                <w:szCs w:val="18"/>
              </w:rPr>
              <w:t>Separate financial statements</w:t>
            </w:r>
          </w:p>
        </w:tc>
      </w:tr>
      <w:tr w:rsidR="00374F3C" w:rsidRPr="00DC53EC" w14:paraId="7932C860" w14:textId="77777777" w:rsidTr="006C61E7">
        <w:tc>
          <w:tcPr>
            <w:tcW w:w="2304" w:type="dxa"/>
            <w:shd w:val="clear" w:color="auto" w:fill="auto"/>
          </w:tcPr>
          <w:p w14:paraId="28161EC7" w14:textId="77777777"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14:paraId="73A78804" w14:textId="77777777" w:rsidR="00374F3C" w:rsidRDefault="00374F3C" w:rsidP="00DC53EC">
            <w:pPr>
              <w:spacing w:line="230" w:lineRule="exact"/>
              <w:ind w:left="-108" w:right="-108"/>
              <w:jc w:val="center"/>
              <w:rPr>
                <w:sz w:val="18"/>
                <w:szCs w:val="18"/>
              </w:rPr>
            </w:pPr>
          </w:p>
        </w:tc>
        <w:tc>
          <w:tcPr>
            <w:tcW w:w="1638" w:type="dxa"/>
            <w:gridSpan w:val="2"/>
          </w:tcPr>
          <w:p w14:paraId="7D19E57B" w14:textId="77777777" w:rsidR="00374F3C" w:rsidRDefault="00374F3C" w:rsidP="00DC53EC">
            <w:pPr>
              <w:spacing w:line="230" w:lineRule="exact"/>
              <w:ind w:left="-108" w:right="-108"/>
              <w:jc w:val="center"/>
              <w:rPr>
                <w:sz w:val="18"/>
                <w:szCs w:val="18"/>
              </w:rPr>
            </w:pPr>
            <w:r w:rsidRPr="00DC53EC">
              <w:rPr>
                <w:sz w:val="18"/>
                <w:szCs w:val="18"/>
              </w:rPr>
              <w:t>Ownership</w:t>
            </w:r>
          </w:p>
        </w:tc>
        <w:tc>
          <w:tcPr>
            <w:tcW w:w="819" w:type="dxa"/>
          </w:tcPr>
          <w:p w14:paraId="65858C67" w14:textId="77777777" w:rsidR="00374F3C" w:rsidRPr="00DC53EC" w:rsidRDefault="00374F3C" w:rsidP="00DC53EC">
            <w:pPr>
              <w:spacing w:line="230" w:lineRule="exact"/>
              <w:ind w:left="-108" w:right="-113"/>
              <w:jc w:val="center"/>
              <w:rPr>
                <w:sz w:val="18"/>
                <w:szCs w:val="18"/>
              </w:rPr>
            </w:pPr>
          </w:p>
        </w:tc>
        <w:tc>
          <w:tcPr>
            <w:tcW w:w="252" w:type="dxa"/>
          </w:tcPr>
          <w:p w14:paraId="4F683AD6" w14:textId="77777777" w:rsidR="00374F3C" w:rsidRPr="00DC53EC" w:rsidRDefault="00374F3C" w:rsidP="00DC53EC">
            <w:pPr>
              <w:spacing w:line="230" w:lineRule="exact"/>
              <w:ind w:left="-108" w:right="-108"/>
              <w:jc w:val="center"/>
              <w:rPr>
                <w:sz w:val="18"/>
                <w:szCs w:val="18"/>
              </w:rPr>
            </w:pPr>
          </w:p>
        </w:tc>
        <w:tc>
          <w:tcPr>
            <w:tcW w:w="828" w:type="dxa"/>
            <w:shd w:val="clear" w:color="auto" w:fill="auto"/>
          </w:tcPr>
          <w:p w14:paraId="6CA60166" w14:textId="77777777" w:rsidR="00374F3C" w:rsidRDefault="00374F3C" w:rsidP="00DC53EC">
            <w:pPr>
              <w:spacing w:line="230" w:lineRule="exact"/>
              <w:ind w:left="-108" w:right="-108"/>
              <w:jc w:val="center"/>
              <w:rPr>
                <w:sz w:val="18"/>
                <w:szCs w:val="18"/>
              </w:rPr>
            </w:pPr>
          </w:p>
        </w:tc>
        <w:tc>
          <w:tcPr>
            <w:tcW w:w="270" w:type="dxa"/>
            <w:shd w:val="clear" w:color="auto" w:fill="auto"/>
          </w:tcPr>
          <w:p w14:paraId="3790A835" w14:textId="77777777" w:rsidR="00374F3C" w:rsidRPr="00DC53EC" w:rsidRDefault="00374F3C" w:rsidP="00DC53EC">
            <w:pPr>
              <w:spacing w:line="230" w:lineRule="exact"/>
              <w:ind w:left="-108" w:right="-108"/>
              <w:jc w:val="center"/>
              <w:rPr>
                <w:sz w:val="18"/>
                <w:szCs w:val="18"/>
              </w:rPr>
            </w:pPr>
          </w:p>
        </w:tc>
        <w:tc>
          <w:tcPr>
            <w:tcW w:w="792" w:type="dxa"/>
          </w:tcPr>
          <w:p w14:paraId="4391C05C" w14:textId="77777777" w:rsidR="00374F3C" w:rsidRPr="00DC53EC" w:rsidRDefault="00374F3C" w:rsidP="00DC53EC">
            <w:pPr>
              <w:spacing w:line="230" w:lineRule="exact"/>
              <w:ind w:left="-108" w:right="-113"/>
              <w:jc w:val="center"/>
              <w:rPr>
                <w:sz w:val="18"/>
                <w:szCs w:val="18"/>
              </w:rPr>
            </w:pPr>
          </w:p>
        </w:tc>
        <w:tc>
          <w:tcPr>
            <w:tcW w:w="239" w:type="dxa"/>
          </w:tcPr>
          <w:p w14:paraId="498D71B9" w14:textId="77777777" w:rsidR="00374F3C" w:rsidRPr="00DC53EC" w:rsidRDefault="00374F3C" w:rsidP="00DC53EC">
            <w:pPr>
              <w:spacing w:line="230" w:lineRule="exact"/>
              <w:ind w:left="-108" w:right="-108"/>
              <w:jc w:val="center"/>
              <w:rPr>
                <w:sz w:val="18"/>
                <w:szCs w:val="18"/>
              </w:rPr>
            </w:pPr>
          </w:p>
        </w:tc>
        <w:tc>
          <w:tcPr>
            <w:tcW w:w="770" w:type="dxa"/>
            <w:shd w:val="clear" w:color="auto" w:fill="auto"/>
          </w:tcPr>
          <w:p w14:paraId="52509A0D" w14:textId="77777777" w:rsidR="00374F3C" w:rsidRDefault="00374F3C" w:rsidP="00DC53EC">
            <w:pPr>
              <w:spacing w:line="230" w:lineRule="exact"/>
              <w:ind w:left="-108" w:right="-108"/>
              <w:jc w:val="center"/>
              <w:rPr>
                <w:sz w:val="18"/>
                <w:szCs w:val="18"/>
              </w:rPr>
            </w:pPr>
          </w:p>
        </w:tc>
      </w:tr>
      <w:tr w:rsidR="00374F3C" w:rsidRPr="00DC53EC" w14:paraId="7D53FF1F" w14:textId="77777777" w:rsidTr="006C61E7">
        <w:tc>
          <w:tcPr>
            <w:tcW w:w="2304" w:type="dxa"/>
            <w:shd w:val="clear" w:color="auto" w:fill="auto"/>
          </w:tcPr>
          <w:p w14:paraId="2C3DFB0B" w14:textId="77777777"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14:paraId="60D4ABB0" w14:textId="77777777" w:rsidR="00374F3C" w:rsidRDefault="00374F3C" w:rsidP="00DC53EC">
            <w:pPr>
              <w:spacing w:line="230" w:lineRule="exact"/>
              <w:ind w:left="-108" w:right="-108"/>
              <w:jc w:val="center"/>
              <w:rPr>
                <w:sz w:val="18"/>
                <w:szCs w:val="18"/>
              </w:rPr>
            </w:pPr>
          </w:p>
        </w:tc>
        <w:tc>
          <w:tcPr>
            <w:tcW w:w="1638" w:type="dxa"/>
            <w:gridSpan w:val="2"/>
          </w:tcPr>
          <w:p w14:paraId="59CB5ED8" w14:textId="77777777" w:rsidR="00374F3C" w:rsidRDefault="00374F3C" w:rsidP="00DC53EC">
            <w:pPr>
              <w:spacing w:line="230" w:lineRule="exact"/>
              <w:ind w:left="-108" w:right="-108"/>
              <w:jc w:val="center"/>
              <w:rPr>
                <w:sz w:val="18"/>
                <w:szCs w:val="18"/>
              </w:rPr>
            </w:pPr>
            <w:r w:rsidRPr="00DC53EC">
              <w:rPr>
                <w:sz w:val="18"/>
                <w:szCs w:val="18"/>
              </w:rPr>
              <w:t>interest</w:t>
            </w:r>
          </w:p>
        </w:tc>
        <w:tc>
          <w:tcPr>
            <w:tcW w:w="1899" w:type="dxa"/>
            <w:gridSpan w:val="3"/>
          </w:tcPr>
          <w:p w14:paraId="6A02717D" w14:textId="77777777" w:rsidR="00374F3C" w:rsidRDefault="00374F3C" w:rsidP="00DC53EC">
            <w:pPr>
              <w:spacing w:line="230" w:lineRule="exact"/>
              <w:ind w:left="-108" w:right="-108"/>
              <w:jc w:val="center"/>
              <w:rPr>
                <w:sz w:val="18"/>
                <w:szCs w:val="18"/>
              </w:rPr>
            </w:pPr>
            <w:r w:rsidRPr="00DC53EC">
              <w:rPr>
                <w:sz w:val="18"/>
                <w:szCs w:val="18"/>
              </w:rPr>
              <w:t>Paid-up capital</w:t>
            </w:r>
          </w:p>
        </w:tc>
        <w:tc>
          <w:tcPr>
            <w:tcW w:w="270" w:type="dxa"/>
            <w:shd w:val="clear" w:color="auto" w:fill="auto"/>
          </w:tcPr>
          <w:p w14:paraId="7AC8AD43" w14:textId="77777777" w:rsidR="00374F3C" w:rsidRPr="00DC53EC" w:rsidRDefault="00374F3C" w:rsidP="00DC53EC">
            <w:pPr>
              <w:spacing w:line="230" w:lineRule="exact"/>
              <w:ind w:left="-108" w:right="-108"/>
              <w:jc w:val="center"/>
              <w:rPr>
                <w:sz w:val="18"/>
                <w:szCs w:val="18"/>
              </w:rPr>
            </w:pPr>
          </w:p>
        </w:tc>
        <w:tc>
          <w:tcPr>
            <w:tcW w:w="1801" w:type="dxa"/>
            <w:gridSpan w:val="3"/>
          </w:tcPr>
          <w:p w14:paraId="7FABCFE8" w14:textId="77777777" w:rsidR="00374F3C" w:rsidRDefault="00374F3C" w:rsidP="00DC53EC">
            <w:pPr>
              <w:spacing w:line="230" w:lineRule="exact"/>
              <w:ind w:left="-108" w:right="-108"/>
              <w:jc w:val="center"/>
              <w:rPr>
                <w:sz w:val="18"/>
                <w:szCs w:val="18"/>
              </w:rPr>
            </w:pPr>
            <w:r w:rsidRPr="00DC53EC">
              <w:rPr>
                <w:sz w:val="18"/>
                <w:szCs w:val="18"/>
              </w:rPr>
              <w:t>Cost</w:t>
            </w:r>
          </w:p>
        </w:tc>
      </w:tr>
      <w:tr w:rsidR="00374F3C" w:rsidRPr="00DC53EC" w14:paraId="22A0ACE1" w14:textId="77777777" w:rsidTr="00B12DEF">
        <w:trPr>
          <w:trHeight w:val="164"/>
        </w:trPr>
        <w:tc>
          <w:tcPr>
            <w:tcW w:w="2304" w:type="dxa"/>
            <w:shd w:val="clear" w:color="auto" w:fill="auto"/>
          </w:tcPr>
          <w:p w14:paraId="1A6F549B" w14:textId="77777777"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14:paraId="3C0D7A07" w14:textId="3BC6A0FC" w:rsidR="00374F3C" w:rsidRPr="00DC53EC" w:rsidRDefault="00B12DEF" w:rsidP="00B12DEF">
            <w:pPr>
              <w:spacing w:line="230" w:lineRule="exact"/>
              <w:ind w:left="-273" w:right="-113"/>
              <w:jc w:val="center"/>
              <w:rPr>
                <w:sz w:val="18"/>
                <w:szCs w:val="18"/>
              </w:rPr>
            </w:pPr>
            <w:r>
              <w:rPr>
                <w:sz w:val="18"/>
                <w:szCs w:val="18"/>
              </w:rPr>
              <w:t xml:space="preserve"> Type of </w:t>
            </w:r>
            <w:r w:rsidR="001C0F92">
              <w:rPr>
                <w:sz w:val="18"/>
                <w:szCs w:val="18"/>
              </w:rPr>
              <w:t>b</w:t>
            </w:r>
            <w:r>
              <w:rPr>
                <w:sz w:val="18"/>
                <w:szCs w:val="18"/>
              </w:rPr>
              <w:t>usiness</w:t>
            </w:r>
          </w:p>
        </w:tc>
        <w:tc>
          <w:tcPr>
            <w:tcW w:w="828" w:type="dxa"/>
          </w:tcPr>
          <w:p w14:paraId="6C0F2F77" w14:textId="77777777" w:rsidR="00374F3C" w:rsidRPr="00DC53EC" w:rsidRDefault="00B12DEF" w:rsidP="00DC53EC">
            <w:pPr>
              <w:spacing w:line="230" w:lineRule="exact"/>
              <w:ind w:left="-108" w:right="-113"/>
              <w:jc w:val="center"/>
              <w:rPr>
                <w:sz w:val="18"/>
                <w:szCs w:val="18"/>
              </w:rPr>
            </w:pPr>
            <w:r>
              <w:rPr>
                <w:sz w:val="18"/>
                <w:szCs w:val="18"/>
              </w:rPr>
              <w:t>2020</w:t>
            </w:r>
          </w:p>
        </w:tc>
        <w:tc>
          <w:tcPr>
            <w:tcW w:w="810" w:type="dxa"/>
            <w:shd w:val="clear" w:color="auto" w:fill="auto"/>
          </w:tcPr>
          <w:p w14:paraId="1D9CC8AA" w14:textId="77777777" w:rsidR="00374F3C" w:rsidRPr="00DC53EC" w:rsidRDefault="00B12DEF" w:rsidP="00DC53EC">
            <w:pPr>
              <w:spacing w:line="230" w:lineRule="exact"/>
              <w:ind w:left="-108" w:right="-108"/>
              <w:jc w:val="center"/>
              <w:rPr>
                <w:sz w:val="18"/>
                <w:szCs w:val="18"/>
              </w:rPr>
            </w:pPr>
            <w:r>
              <w:rPr>
                <w:sz w:val="18"/>
                <w:szCs w:val="18"/>
              </w:rPr>
              <w:t>2019</w:t>
            </w:r>
          </w:p>
        </w:tc>
        <w:tc>
          <w:tcPr>
            <w:tcW w:w="819" w:type="dxa"/>
          </w:tcPr>
          <w:p w14:paraId="22CAF2E8" w14:textId="77777777" w:rsidR="00374F3C" w:rsidRPr="00DC53EC" w:rsidRDefault="00B12DEF" w:rsidP="00DC53EC">
            <w:pPr>
              <w:spacing w:line="230" w:lineRule="exact"/>
              <w:ind w:left="-108" w:right="-113"/>
              <w:jc w:val="center"/>
              <w:rPr>
                <w:sz w:val="18"/>
                <w:szCs w:val="18"/>
              </w:rPr>
            </w:pPr>
            <w:r>
              <w:rPr>
                <w:sz w:val="18"/>
                <w:szCs w:val="18"/>
              </w:rPr>
              <w:t>2020</w:t>
            </w:r>
          </w:p>
        </w:tc>
        <w:tc>
          <w:tcPr>
            <w:tcW w:w="252" w:type="dxa"/>
          </w:tcPr>
          <w:p w14:paraId="5ED57D41" w14:textId="77777777" w:rsidR="00374F3C" w:rsidRPr="00DC53EC" w:rsidRDefault="00374F3C" w:rsidP="00DC53EC">
            <w:pPr>
              <w:spacing w:line="230" w:lineRule="exact"/>
              <w:ind w:left="-108" w:right="-108"/>
              <w:jc w:val="center"/>
              <w:rPr>
                <w:sz w:val="18"/>
                <w:szCs w:val="18"/>
              </w:rPr>
            </w:pPr>
          </w:p>
        </w:tc>
        <w:tc>
          <w:tcPr>
            <w:tcW w:w="828" w:type="dxa"/>
            <w:shd w:val="clear" w:color="auto" w:fill="auto"/>
          </w:tcPr>
          <w:p w14:paraId="3F3311B0" w14:textId="77777777" w:rsidR="00374F3C" w:rsidRPr="00DC53EC" w:rsidRDefault="00B12DEF" w:rsidP="00DC53EC">
            <w:pPr>
              <w:spacing w:line="230" w:lineRule="exact"/>
              <w:ind w:left="-108" w:right="-108"/>
              <w:jc w:val="center"/>
              <w:rPr>
                <w:sz w:val="18"/>
                <w:szCs w:val="18"/>
              </w:rPr>
            </w:pPr>
            <w:r>
              <w:rPr>
                <w:sz w:val="18"/>
                <w:szCs w:val="18"/>
              </w:rPr>
              <w:t>2019</w:t>
            </w:r>
          </w:p>
        </w:tc>
        <w:tc>
          <w:tcPr>
            <w:tcW w:w="270" w:type="dxa"/>
            <w:shd w:val="clear" w:color="auto" w:fill="auto"/>
          </w:tcPr>
          <w:p w14:paraId="253A5612" w14:textId="77777777" w:rsidR="00374F3C" w:rsidRPr="00DC53EC" w:rsidRDefault="00374F3C" w:rsidP="00DC53EC">
            <w:pPr>
              <w:spacing w:line="230" w:lineRule="exact"/>
              <w:ind w:left="-108" w:right="-108"/>
              <w:jc w:val="center"/>
              <w:rPr>
                <w:sz w:val="18"/>
                <w:szCs w:val="18"/>
              </w:rPr>
            </w:pPr>
          </w:p>
        </w:tc>
        <w:tc>
          <w:tcPr>
            <w:tcW w:w="792" w:type="dxa"/>
          </w:tcPr>
          <w:p w14:paraId="4A04AECE" w14:textId="77777777" w:rsidR="00374F3C" w:rsidRPr="00DC53EC" w:rsidRDefault="00B12DEF" w:rsidP="00DC53EC">
            <w:pPr>
              <w:spacing w:line="230" w:lineRule="exact"/>
              <w:ind w:left="-108" w:right="-113"/>
              <w:jc w:val="center"/>
              <w:rPr>
                <w:sz w:val="18"/>
                <w:szCs w:val="18"/>
              </w:rPr>
            </w:pPr>
            <w:r>
              <w:rPr>
                <w:sz w:val="18"/>
                <w:szCs w:val="18"/>
              </w:rPr>
              <w:t>2020</w:t>
            </w:r>
          </w:p>
        </w:tc>
        <w:tc>
          <w:tcPr>
            <w:tcW w:w="239" w:type="dxa"/>
          </w:tcPr>
          <w:p w14:paraId="30B2EC81" w14:textId="77777777" w:rsidR="00374F3C" w:rsidRPr="00DC53EC" w:rsidRDefault="00374F3C" w:rsidP="00DC53EC">
            <w:pPr>
              <w:spacing w:line="230" w:lineRule="exact"/>
              <w:ind w:left="-108" w:right="-108"/>
              <w:jc w:val="center"/>
              <w:rPr>
                <w:sz w:val="18"/>
                <w:szCs w:val="18"/>
              </w:rPr>
            </w:pPr>
          </w:p>
        </w:tc>
        <w:tc>
          <w:tcPr>
            <w:tcW w:w="770" w:type="dxa"/>
            <w:shd w:val="clear" w:color="auto" w:fill="auto"/>
          </w:tcPr>
          <w:p w14:paraId="5B27D845" w14:textId="77777777" w:rsidR="00374F3C" w:rsidRPr="00DC53EC" w:rsidRDefault="00B12DEF" w:rsidP="00DC53EC">
            <w:pPr>
              <w:spacing w:line="230" w:lineRule="exact"/>
              <w:ind w:left="-108" w:right="-108"/>
              <w:jc w:val="center"/>
              <w:rPr>
                <w:sz w:val="18"/>
                <w:szCs w:val="18"/>
              </w:rPr>
            </w:pPr>
            <w:r>
              <w:rPr>
                <w:sz w:val="18"/>
                <w:szCs w:val="18"/>
              </w:rPr>
              <w:t>2019</w:t>
            </w:r>
          </w:p>
        </w:tc>
      </w:tr>
      <w:tr w:rsidR="00374F3C" w:rsidRPr="00DC53EC" w14:paraId="1AFE8DD4" w14:textId="77777777" w:rsidTr="006C61E7">
        <w:trPr>
          <w:trHeight w:val="70"/>
        </w:trPr>
        <w:tc>
          <w:tcPr>
            <w:tcW w:w="2304" w:type="dxa"/>
            <w:shd w:val="clear" w:color="auto" w:fill="auto"/>
          </w:tcPr>
          <w:p w14:paraId="0914F71A" w14:textId="77777777" w:rsidR="00374F3C" w:rsidRPr="00DC53EC" w:rsidRDefault="00374F3C" w:rsidP="00374F3C">
            <w:pPr>
              <w:spacing w:line="230" w:lineRule="exact"/>
              <w:ind w:left="171" w:right="-25"/>
              <w:rPr>
                <w:b/>
                <w:bCs/>
                <w:sz w:val="18"/>
                <w:szCs w:val="18"/>
              </w:rPr>
            </w:pPr>
          </w:p>
        </w:tc>
        <w:tc>
          <w:tcPr>
            <w:tcW w:w="1431" w:type="dxa"/>
            <w:shd w:val="clear" w:color="auto" w:fill="auto"/>
          </w:tcPr>
          <w:p w14:paraId="04585F3D" w14:textId="77777777" w:rsidR="00374F3C" w:rsidRPr="00DC53EC" w:rsidRDefault="00374F3C" w:rsidP="00374F3C">
            <w:pPr>
              <w:snapToGrid w:val="0"/>
              <w:spacing w:line="230" w:lineRule="exact"/>
              <w:ind w:left="82" w:right="-108"/>
              <w:rPr>
                <w:sz w:val="18"/>
                <w:szCs w:val="18"/>
              </w:rPr>
            </w:pPr>
          </w:p>
        </w:tc>
        <w:tc>
          <w:tcPr>
            <w:tcW w:w="1638" w:type="dxa"/>
            <w:gridSpan w:val="2"/>
          </w:tcPr>
          <w:p w14:paraId="4D4A62E1" w14:textId="77777777" w:rsidR="00374F3C" w:rsidRPr="00DC53EC" w:rsidRDefault="00374F3C" w:rsidP="00374F3C">
            <w:pPr>
              <w:snapToGrid w:val="0"/>
              <w:spacing w:line="230" w:lineRule="exact"/>
              <w:jc w:val="center"/>
              <w:rPr>
                <w:sz w:val="18"/>
                <w:szCs w:val="18"/>
              </w:rPr>
            </w:pPr>
            <w:r w:rsidRPr="00DC53EC">
              <w:rPr>
                <w:i/>
                <w:iCs/>
                <w:sz w:val="18"/>
                <w:szCs w:val="18"/>
              </w:rPr>
              <w:t>(%)</w:t>
            </w:r>
          </w:p>
        </w:tc>
        <w:tc>
          <w:tcPr>
            <w:tcW w:w="3970" w:type="dxa"/>
            <w:gridSpan w:val="7"/>
            <w:shd w:val="clear" w:color="auto" w:fill="auto"/>
          </w:tcPr>
          <w:p w14:paraId="39C022A9" w14:textId="77777777" w:rsidR="00374F3C" w:rsidRPr="00DC53EC" w:rsidRDefault="00374F3C" w:rsidP="00374F3C">
            <w:pPr>
              <w:spacing w:line="230" w:lineRule="exact"/>
              <w:ind w:right="-25"/>
              <w:jc w:val="center"/>
              <w:rPr>
                <w:i/>
                <w:iCs/>
                <w:sz w:val="18"/>
                <w:szCs w:val="18"/>
              </w:rPr>
            </w:pPr>
            <w:r w:rsidRPr="00DC53EC">
              <w:rPr>
                <w:i/>
                <w:iCs/>
                <w:sz w:val="18"/>
                <w:szCs w:val="18"/>
              </w:rPr>
              <w:t>(in thousand Baht)</w:t>
            </w:r>
          </w:p>
        </w:tc>
      </w:tr>
      <w:tr w:rsidR="00374F3C" w:rsidRPr="00DC53EC" w14:paraId="74D13BCC" w14:textId="77777777" w:rsidTr="006C61E7">
        <w:trPr>
          <w:trHeight w:val="70"/>
        </w:trPr>
        <w:tc>
          <w:tcPr>
            <w:tcW w:w="2304" w:type="dxa"/>
            <w:shd w:val="clear" w:color="auto" w:fill="auto"/>
          </w:tcPr>
          <w:p w14:paraId="3293CF17" w14:textId="77777777" w:rsidR="00374F3C" w:rsidRPr="00DC53EC" w:rsidRDefault="00374F3C" w:rsidP="00374F3C">
            <w:pPr>
              <w:spacing w:line="230" w:lineRule="exact"/>
              <w:ind w:left="171" w:right="-25"/>
              <w:rPr>
                <w:sz w:val="18"/>
                <w:szCs w:val="18"/>
              </w:rPr>
            </w:pPr>
            <w:r w:rsidRPr="00DC53EC">
              <w:rPr>
                <w:b/>
                <w:bCs/>
                <w:sz w:val="18"/>
                <w:szCs w:val="18"/>
              </w:rPr>
              <w:t>Subsidiary</w:t>
            </w:r>
          </w:p>
        </w:tc>
        <w:tc>
          <w:tcPr>
            <w:tcW w:w="1431" w:type="dxa"/>
            <w:shd w:val="clear" w:color="auto" w:fill="auto"/>
          </w:tcPr>
          <w:p w14:paraId="6B7C6D5C" w14:textId="77777777" w:rsidR="00374F3C" w:rsidRPr="00DC53EC" w:rsidRDefault="00374F3C" w:rsidP="00374F3C">
            <w:pPr>
              <w:snapToGrid w:val="0"/>
              <w:spacing w:line="230" w:lineRule="exact"/>
              <w:ind w:left="82" w:right="-108"/>
              <w:rPr>
                <w:sz w:val="18"/>
                <w:szCs w:val="18"/>
              </w:rPr>
            </w:pPr>
          </w:p>
        </w:tc>
        <w:tc>
          <w:tcPr>
            <w:tcW w:w="828" w:type="dxa"/>
          </w:tcPr>
          <w:p w14:paraId="1F7C519E" w14:textId="77777777" w:rsidR="00374F3C" w:rsidRPr="00DC53EC" w:rsidRDefault="00374F3C" w:rsidP="00374F3C">
            <w:pPr>
              <w:snapToGrid w:val="0"/>
              <w:spacing w:line="230" w:lineRule="exact"/>
              <w:rPr>
                <w:sz w:val="18"/>
                <w:szCs w:val="18"/>
              </w:rPr>
            </w:pPr>
          </w:p>
        </w:tc>
        <w:tc>
          <w:tcPr>
            <w:tcW w:w="810" w:type="dxa"/>
            <w:shd w:val="clear" w:color="auto" w:fill="auto"/>
          </w:tcPr>
          <w:p w14:paraId="7F53E326" w14:textId="77777777" w:rsidR="00374F3C" w:rsidRPr="00DC53EC" w:rsidRDefault="00374F3C" w:rsidP="00374F3C">
            <w:pPr>
              <w:snapToGrid w:val="0"/>
              <w:spacing w:line="230" w:lineRule="exact"/>
              <w:rPr>
                <w:sz w:val="18"/>
                <w:szCs w:val="18"/>
              </w:rPr>
            </w:pPr>
          </w:p>
        </w:tc>
        <w:tc>
          <w:tcPr>
            <w:tcW w:w="819" w:type="dxa"/>
            <w:shd w:val="clear" w:color="auto" w:fill="auto"/>
          </w:tcPr>
          <w:p w14:paraId="503E3751" w14:textId="77777777" w:rsidR="00374F3C" w:rsidRPr="00DC53EC" w:rsidRDefault="00374F3C" w:rsidP="00374F3C">
            <w:pPr>
              <w:snapToGrid w:val="0"/>
              <w:spacing w:line="230" w:lineRule="exact"/>
              <w:ind w:right="-25"/>
              <w:jc w:val="right"/>
              <w:rPr>
                <w:sz w:val="18"/>
                <w:szCs w:val="18"/>
              </w:rPr>
            </w:pPr>
          </w:p>
        </w:tc>
        <w:tc>
          <w:tcPr>
            <w:tcW w:w="252" w:type="dxa"/>
            <w:shd w:val="clear" w:color="auto" w:fill="auto"/>
          </w:tcPr>
          <w:p w14:paraId="7DDD0AD8" w14:textId="77777777" w:rsidR="00374F3C" w:rsidRPr="00DC53EC" w:rsidRDefault="00374F3C" w:rsidP="00374F3C">
            <w:pPr>
              <w:snapToGrid w:val="0"/>
              <w:spacing w:line="230" w:lineRule="exact"/>
              <w:ind w:right="-25"/>
              <w:jc w:val="right"/>
              <w:rPr>
                <w:sz w:val="18"/>
                <w:szCs w:val="18"/>
              </w:rPr>
            </w:pPr>
          </w:p>
        </w:tc>
        <w:tc>
          <w:tcPr>
            <w:tcW w:w="828" w:type="dxa"/>
            <w:shd w:val="clear" w:color="auto" w:fill="auto"/>
          </w:tcPr>
          <w:p w14:paraId="23F5FA4E" w14:textId="77777777" w:rsidR="00374F3C" w:rsidRPr="00DC53EC" w:rsidRDefault="00374F3C" w:rsidP="00374F3C">
            <w:pPr>
              <w:snapToGrid w:val="0"/>
              <w:spacing w:line="230" w:lineRule="exact"/>
              <w:ind w:right="-25"/>
              <w:jc w:val="right"/>
              <w:rPr>
                <w:sz w:val="18"/>
                <w:szCs w:val="18"/>
              </w:rPr>
            </w:pPr>
          </w:p>
        </w:tc>
        <w:tc>
          <w:tcPr>
            <w:tcW w:w="270" w:type="dxa"/>
            <w:shd w:val="clear" w:color="auto" w:fill="auto"/>
          </w:tcPr>
          <w:p w14:paraId="2E90434D" w14:textId="77777777" w:rsidR="00374F3C" w:rsidRPr="00DC53EC" w:rsidRDefault="00374F3C" w:rsidP="00374F3C">
            <w:pPr>
              <w:snapToGrid w:val="0"/>
              <w:spacing w:line="230" w:lineRule="exact"/>
              <w:ind w:right="-25"/>
              <w:jc w:val="right"/>
              <w:rPr>
                <w:sz w:val="18"/>
                <w:szCs w:val="18"/>
              </w:rPr>
            </w:pPr>
          </w:p>
        </w:tc>
        <w:tc>
          <w:tcPr>
            <w:tcW w:w="792" w:type="dxa"/>
            <w:shd w:val="clear" w:color="auto" w:fill="auto"/>
          </w:tcPr>
          <w:p w14:paraId="6F72A6F4" w14:textId="77777777" w:rsidR="00374F3C" w:rsidRPr="00DC53EC" w:rsidRDefault="00374F3C" w:rsidP="00374F3C">
            <w:pPr>
              <w:tabs>
                <w:tab w:val="decimal" w:pos="567"/>
              </w:tabs>
              <w:snapToGrid w:val="0"/>
              <w:spacing w:line="230" w:lineRule="exact"/>
              <w:ind w:left="-108" w:right="-108"/>
              <w:rPr>
                <w:sz w:val="18"/>
                <w:szCs w:val="18"/>
              </w:rPr>
            </w:pPr>
          </w:p>
        </w:tc>
        <w:tc>
          <w:tcPr>
            <w:tcW w:w="239" w:type="dxa"/>
            <w:shd w:val="clear" w:color="auto" w:fill="auto"/>
          </w:tcPr>
          <w:p w14:paraId="1C7BD182" w14:textId="77777777" w:rsidR="00374F3C" w:rsidRPr="00DC53EC" w:rsidRDefault="00374F3C" w:rsidP="00374F3C">
            <w:pPr>
              <w:snapToGrid w:val="0"/>
              <w:spacing w:line="230" w:lineRule="exact"/>
              <w:ind w:right="-25"/>
              <w:jc w:val="right"/>
              <w:rPr>
                <w:sz w:val="18"/>
                <w:szCs w:val="18"/>
              </w:rPr>
            </w:pPr>
          </w:p>
        </w:tc>
        <w:tc>
          <w:tcPr>
            <w:tcW w:w="770" w:type="dxa"/>
            <w:shd w:val="clear" w:color="auto" w:fill="auto"/>
          </w:tcPr>
          <w:p w14:paraId="55212D3C" w14:textId="77777777" w:rsidR="00374F3C" w:rsidRPr="00DC53EC" w:rsidRDefault="00374F3C" w:rsidP="00374F3C">
            <w:pPr>
              <w:snapToGrid w:val="0"/>
              <w:spacing w:line="230" w:lineRule="exact"/>
              <w:ind w:right="-25"/>
              <w:jc w:val="right"/>
              <w:rPr>
                <w:sz w:val="18"/>
                <w:szCs w:val="18"/>
              </w:rPr>
            </w:pPr>
          </w:p>
        </w:tc>
      </w:tr>
      <w:tr w:rsidR="00413BAD" w:rsidRPr="00DC53EC" w14:paraId="0EB971EC" w14:textId="77777777" w:rsidTr="006C61E7">
        <w:tc>
          <w:tcPr>
            <w:tcW w:w="2304" w:type="dxa"/>
            <w:shd w:val="clear" w:color="auto" w:fill="auto"/>
          </w:tcPr>
          <w:p w14:paraId="19EFFB9F" w14:textId="77777777" w:rsidR="00413BAD" w:rsidRPr="00DC53EC" w:rsidRDefault="00413BAD" w:rsidP="00413BAD">
            <w:pPr>
              <w:spacing w:line="230" w:lineRule="exact"/>
              <w:ind w:left="171" w:right="-25"/>
              <w:rPr>
                <w:spacing w:val="-2"/>
                <w:sz w:val="18"/>
                <w:szCs w:val="18"/>
                <w:vertAlign w:val="superscript"/>
              </w:rPr>
            </w:pPr>
            <w:r w:rsidRPr="00DC53EC">
              <w:rPr>
                <w:spacing w:val="-2"/>
                <w:sz w:val="18"/>
                <w:szCs w:val="18"/>
              </w:rPr>
              <w:t xml:space="preserve">Digital Ventures </w:t>
            </w:r>
            <w:r w:rsidRPr="00DC53EC">
              <w:rPr>
                <w:spacing w:val="-2"/>
                <w:sz w:val="18"/>
                <w:szCs w:val="18"/>
              </w:rPr>
              <w:br/>
              <w:t xml:space="preserve">   Company Limited</w:t>
            </w:r>
          </w:p>
        </w:tc>
        <w:tc>
          <w:tcPr>
            <w:tcW w:w="1431" w:type="dxa"/>
            <w:shd w:val="clear" w:color="auto" w:fill="auto"/>
          </w:tcPr>
          <w:p w14:paraId="2694B5A4" w14:textId="77777777" w:rsidR="00413BAD" w:rsidRPr="00F6016A" w:rsidRDefault="00413BAD" w:rsidP="00F6016A">
            <w:pPr>
              <w:autoSpaceDE w:val="0"/>
              <w:autoSpaceDN w:val="0"/>
              <w:adjustRightInd w:val="0"/>
              <w:spacing w:line="240" w:lineRule="atLeast"/>
              <w:ind w:left="-93"/>
              <w:jc w:val="both"/>
              <w:rPr>
                <w:rFonts w:cs="Times New Roman"/>
                <w:color w:val="000000"/>
                <w:sz w:val="18"/>
                <w:szCs w:val="18"/>
              </w:rPr>
            </w:pPr>
            <w:r w:rsidRPr="00F6016A">
              <w:rPr>
                <w:rFonts w:cs="Times New Roman"/>
                <w:color w:val="000000"/>
                <w:sz w:val="18"/>
                <w:szCs w:val="18"/>
              </w:rPr>
              <w:t xml:space="preserve">Financial </w:t>
            </w:r>
          </w:p>
          <w:p w14:paraId="320914DE" w14:textId="77777777" w:rsidR="00413BAD" w:rsidRPr="00F6016A" w:rsidRDefault="00413BAD" w:rsidP="00F6016A">
            <w:pPr>
              <w:autoSpaceDE w:val="0"/>
              <w:autoSpaceDN w:val="0"/>
              <w:adjustRightInd w:val="0"/>
              <w:spacing w:line="240" w:lineRule="atLeast"/>
              <w:ind w:left="-93"/>
              <w:jc w:val="both"/>
              <w:rPr>
                <w:rFonts w:cs="Times New Roman"/>
                <w:color w:val="000000"/>
                <w:sz w:val="18"/>
                <w:szCs w:val="18"/>
              </w:rPr>
            </w:pPr>
            <w:r w:rsidRPr="00F6016A">
              <w:rPr>
                <w:rFonts w:cs="Times New Roman"/>
                <w:color w:val="000000"/>
                <w:sz w:val="18"/>
                <w:szCs w:val="18"/>
              </w:rPr>
              <w:t xml:space="preserve">  technology</w:t>
            </w:r>
          </w:p>
          <w:p w14:paraId="21725CA5" w14:textId="77777777" w:rsidR="00413BAD" w:rsidRPr="00F6016A" w:rsidRDefault="00413BAD" w:rsidP="00F6016A">
            <w:pPr>
              <w:autoSpaceDE w:val="0"/>
              <w:autoSpaceDN w:val="0"/>
              <w:adjustRightInd w:val="0"/>
              <w:spacing w:line="240" w:lineRule="atLeast"/>
              <w:ind w:left="-93"/>
              <w:jc w:val="both"/>
              <w:rPr>
                <w:rFonts w:cs="Times New Roman"/>
                <w:color w:val="000000"/>
                <w:sz w:val="18"/>
                <w:szCs w:val="18"/>
              </w:rPr>
            </w:pPr>
            <w:r w:rsidRPr="00F6016A">
              <w:rPr>
                <w:rFonts w:cs="Times New Roman"/>
                <w:color w:val="000000"/>
                <w:sz w:val="18"/>
                <w:szCs w:val="18"/>
              </w:rPr>
              <w:t xml:space="preserve">  and venture</w:t>
            </w:r>
          </w:p>
          <w:p w14:paraId="3B58F12C" w14:textId="77777777" w:rsidR="00413BAD" w:rsidRPr="00DC53EC" w:rsidRDefault="00413BAD" w:rsidP="00F6016A">
            <w:pPr>
              <w:autoSpaceDE w:val="0"/>
              <w:autoSpaceDN w:val="0"/>
              <w:adjustRightInd w:val="0"/>
              <w:spacing w:line="240" w:lineRule="atLeast"/>
              <w:ind w:left="-93"/>
              <w:jc w:val="both"/>
              <w:rPr>
                <w:spacing w:val="-2"/>
                <w:sz w:val="18"/>
                <w:szCs w:val="18"/>
                <w:lang w:val="en-US" w:bidi="th-TH"/>
              </w:rPr>
            </w:pPr>
            <w:r w:rsidRPr="00F6016A">
              <w:rPr>
                <w:rFonts w:cs="Times New Roman"/>
                <w:color w:val="000000"/>
                <w:sz w:val="18"/>
                <w:szCs w:val="18"/>
              </w:rPr>
              <w:t xml:space="preserve">  capital</w:t>
            </w:r>
            <w:r w:rsidRPr="00DC53EC">
              <w:rPr>
                <w:spacing w:val="-2"/>
                <w:sz w:val="18"/>
                <w:szCs w:val="18"/>
                <w:lang w:val="en-US" w:bidi="th-TH"/>
              </w:rPr>
              <w:t xml:space="preserve"> </w:t>
            </w:r>
          </w:p>
        </w:tc>
        <w:tc>
          <w:tcPr>
            <w:tcW w:w="828" w:type="dxa"/>
          </w:tcPr>
          <w:p w14:paraId="5E28E68C" w14:textId="77777777" w:rsidR="00413BAD" w:rsidRDefault="00413BAD" w:rsidP="00413BAD">
            <w:pPr>
              <w:spacing w:line="230" w:lineRule="exact"/>
              <w:ind w:left="-57" w:right="-130"/>
              <w:jc w:val="center"/>
              <w:rPr>
                <w:sz w:val="18"/>
                <w:szCs w:val="18"/>
              </w:rPr>
            </w:pPr>
          </w:p>
          <w:p w14:paraId="62216039" w14:textId="77777777" w:rsidR="00664A3E" w:rsidRDefault="00664A3E" w:rsidP="00413BAD">
            <w:pPr>
              <w:spacing w:line="230" w:lineRule="exact"/>
              <w:ind w:left="-57" w:right="-130"/>
              <w:jc w:val="center"/>
              <w:rPr>
                <w:sz w:val="18"/>
                <w:szCs w:val="18"/>
              </w:rPr>
            </w:pPr>
          </w:p>
          <w:p w14:paraId="357562F8" w14:textId="77777777" w:rsidR="00664A3E" w:rsidRDefault="00664A3E" w:rsidP="00413BAD">
            <w:pPr>
              <w:spacing w:line="230" w:lineRule="exact"/>
              <w:ind w:left="-57" w:right="-130"/>
              <w:jc w:val="center"/>
              <w:rPr>
                <w:sz w:val="18"/>
                <w:szCs w:val="18"/>
              </w:rPr>
            </w:pPr>
          </w:p>
          <w:p w14:paraId="73628C06" w14:textId="5656382A" w:rsidR="00664A3E" w:rsidRPr="00DC53EC" w:rsidRDefault="002763A3" w:rsidP="00664A3E">
            <w:pPr>
              <w:spacing w:line="230" w:lineRule="exact"/>
              <w:ind w:left="-78" w:right="-117"/>
              <w:jc w:val="center"/>
              <w:rPr>
                <w:sz w:val="18"/>
                <w:szCs w:val="18"/>
              </w:rPr>
            </w:pPr>
            <w:r>
              <w:rPr>
                <w:sz w:val="18"/>
                <w:szCs w:val="18"/>
              </w:rPr>
              <w:t>-</w:t>
            </w:r>
          </w:p>
        </w:tc>
        <w:tc>
          <w:tcPr>
            <w:tcW w:w="810" w:type="dxa"/>
            <w:shd w:val="clear" w:color="auto" w:fill="auto"/>
          </w:tcPr>
          <w:p w14:paraId="26A2AA68" w14:textId="77777777" w:rsidR="00413BAD" w:rsidRPr="00DC53EC" w:rsidRDefault="00413BAD" w:rsidP="00413BAD">
            <w:pPr>
              <w:spacing w:line="230" w:lineRule="exact"/>
              <w:ind w:left="-57" w:right="-130"/>
              <w:jc w:val="center"/>
              <w:rPr>
                <w:sz w:val="18"/>
                <w:szCs w:val="18"/>
              </w:rPr>
            </w:pPr>
          </w:p>
          <w:p w14:paraId="497024BB" w14:textId="77777777" w:rsidR="00413BAD" w:rsidRPr="00DC53EC" w:rsidRDefault="00413BAD" w:rsidP="00413BAD">
            <w:pPr>
              <w:spacing w:line="230" w:lineRule="exact"/>
              <w:ind w:left="-57" w:right="-130"/>
              <w:jc w:val="center"/>
              <w:rPr>
                <w:sz w:val="18"/>
                <w:szCs w:val="18"/>
              </w:rPr>
            </w:pPr>
          </w:p>
          <w:p w14:paraId="6E3E08AD" w14:textId="77777777" w:rsidR="00413BAD" w:rsidRPr="00DC53EC" w:rsidRDefault="00413BAD" w:rsidP="00413BAD">
            <w:pPr>
              <w:spacing w:line="230" w:lineRule="exact"/>
              <w:ind w:left="-57" w:right="-130"/>
              <w:jc w:val="center"/>
              <w:rPr>
                <w:sz w:val="18"/>
                <w:szCs w:val="18"/>
              </w:rPr>
            </w:pPr>
          </w:p>
          <w:p w14:paraId="5CDFC085" w14:textId="77777777" w:rsidR="00413BAD" w:rsidRPr="00C56E5D" w:rsidRDefault="00C56E5D" w:rsidP="00413BAD">
            <w:pPr>
              <w:spacing w:line="230" w:lineRule="exact"/>
              <w:ind w:left="-57" w:right="-130"/>
              <w:jc w:val="center"/>
              <w:rPr>
                <w:sz w:val="18"/>
                <w:szCs w:val="18"/>
                <w:lang w:val="en-US" w:bidi="th-TH"/>
              </w:rPr>
            </w:pPr>
            <w:r>
              <w:rPr>
                <w:sz w:val="18"/>
                <w:szCs w:val="18"/>
                <w:lang w:val="en-US" w:bidi="th-TH"/>
              </w:rPr>
              <w:t>99.9</w:t>
            </w:r>
          </w:p>
        </w:tc>
        <w:tc>
          <w:tcPr>
            <w:tcW w:w="819" w:type="dxa"/>
            <w:shd w:val="clear" w:color="auto" w:fill="auto"/>
            <w:vAlign w:val="bottom"/>
          </w:tcPr>
          <w:p w14:paraId="0EE988E8" w14:textId="00BE3C66" w:rsidR="00413BAD" w:rsidRPr="00900B02" w:rsidRDefault="00900B02" w:rsidP="00413BAD">
            <w:pPr>
              <w:tabs>
                <w:tab w:val="decimal" w:pos="411"/>
              </w:tabs>
              <w:spacing w:line="230" w:lineRule="exact"/>
              <w:ind w:left="-57" w:right="-130"/>
              <w:rPr>
                <w:sz w:val="18"/>
                <w:szCs w:val="18"/>
              </w:rPr>
            </w:pPr>
            <w:r w:rsidRPr="00900B02">
              <w:rPr>
                <w:sz w:val="18"/>
                <w:szCs w:val="18"/>
              </w:rPr>
              <w:t>-</w:t>
            </w:r>
          </w:p>
        </w:tc>
        <w:tc>
          <w:tcPr>
            <w:tcW w:w="252" w:type="dxa"/>
            <w:shd w:val="clear" w:color="auto" w:fill="auto"/>
            <w:vAlign w:val="bottom"/>
          </w:tcPr>
          <w:p w14:paraId="3035F6E9" w14:textId="77777777" w:rsidR="00413BAD" w:rsidRPr="00DC53EC" w:rsidRDefault="00413BAD" w:rsidP="00413BAD">
            <w:pPr>
              <w:tabs>
                <w:tab w:val="decimal" w:pos="394"/>
              </w:tabs>
              <w:spacing w:line="230" w:lineRule="exact"/>
              <w:ind w:right="-130"/>
              <w:rPr>
                <w:sz w:val="18"/>
                <w:szCs w:val="18"/>
              </w:rPr>
            </w:pPr>
          </w:p>
        </w:tc>
        <w:tc>
          <w:tcPr>
            <w:tcW w:w="828" w:type="dxa"/>
            <w:shd w:val="clear" w:color="auto" w:fill="auto"/>
            <w:vAlign w:val="bottom"/>
          </w:tcPr>
          <w:p w14:paraId="214E1F30" w14:textId="77777777" w:rsidR="00413BAD" w:rsidRPr="00DC53EC" w:rsidRDefault="00413BAD" w:rsidP="00413BAD">
            <w:pPr>
              <w:tabs>
                <w:tab w:val="decimal" w:pos="673"/>
              </w:tabs>
              <w:spacing w:line="230" w:lineRule="exact"/>
              <w:ind w:left="-234" w:right="-81"/>
              <w:rPr>
                <w:b/>
                <w:bCs/>
                <w:sz w:val="18"/>
                <w:szCs w:val="18"/>
              </w:rPr>
            </w:pPr>
            <w:r w:rsidRPr="00DC53EC">
              <w:rPr>
                <w:sz w:val="18"/>
                <w:szCs w:val="18"/>
              </w:rPr>
              <w:t>103,750</w:t>
            </w:r>
          </w:p>
        </w:tc>
        <w:tc>
          <w:tcPr>
            <w:tcW w:w="270" w:type="dxa"/>
            <w:shd w:val="clear" w:color="auto" w:fill="auto"/>
            <w:vAlign w:val="bottom"/>
          </w:tcPr>
          <w:p w14:paraId="4D0F4669" w14:textId="77777777" w:rsidR="00413BAD" w:rsidRPr="00DC53EC" w:rsidRDefault="00413BAD" w:rsidP="00413BAD">
            <w:pPr>
              <w:tabs>
                <w:tab w:val="decimal" w:pos="394"/>
              </w:tabs>
              <w:spacing w:line="230" w:lineRule="exact"/>
              <w:ind w:right="-25"/>
              <w:rPr>
                <w:sz w:val="18"/>
                <w:szCs w:val="18"/>
              </w:rPr>
            </w:pPr>
          </w:p>
        </w:tc>
        <w:tc>
          <w:tcPr>
            <w:tcW w:w="792" w:type="dxa"/>
            <w:shd w:val="clear" w:color="auto" w:fill="auto"/>
            <w:vAlign w:val="bottom"/>
          </w:tcPr>
          <w:p w14:paraId="5E0CF90B" w14:textId="66F83F9B" w:rsidR="00413BAD" w:rsidRPr="00413BAD" w:rsidRDefault="00900B02" w:rsidP="00413BAD">
            <w:pPr>
              <w:tabs>
                <w:tab w:val="decimal" w:pos="411"/>
              </w:tabs>
              <w:spacing w:line="230" w:lineRule="exact"/>
              <w:ind w:left="-57" w:right="-130"/>
              <w:rPr>
                <w:sz w:val="18"/>
                <w:szCs w:val="18"/>
              </w:rPr>
            </w:pPr>
            <w:r>
              <w:rPr>
                <w:sz w:val="18"/>
                <w:szCs w:val="18"/>
              </w:rPr>
              <w:t>-</w:t>
            </w:r>
          </w:p>
        </w:tc>
        <w:tc>
          <w:tcPr>
            <w:tcW w:w="239" w:type="dxa"/>
            <w:shd w:val="clear" w:color="auto" w:fill="auto"/>
          </w:tcPr>
          <w:p w14:paraId="32BAFF1A" w14:textId="77777777" w:rsidR="00413BAD" w:rsidRPr="00DC53EC" w:rsidRDefault="00413BAD" w:rsidP="00413BAD">
            <w:pPr>
              <w:tabs>
                <w:tab w:val="decimal" w:pos="539"/>
              </w:tabs>
              <w:snapToGrid w:val="0"/>
              <w:spacing w:line="230" w:lineRule="exact"/>
              <w:ind w:left="-108" w:right="-25"/>
              <w:rPr>
                <w:sz w:val="18"/>
                <w:szCs w:val="18"/>
              </w:rPr>
            </w:pPr>
          </w:p>
        </w:tc>
        <w:tc>
          <w:tcPr>
            <w:tcW w:w="770" w:type="dxa"/>
            <w:shd w:val="clear" w:color="auto" w:fill="auto"/>
            <w:vAlign w:val="bottom"/>
          </w:tcPr>
          <w:p w14:paraId="4AD955B2" w14:textId="77777777" w:rsidR="00413BAD" w:rsidRPr="00DC53EC" w:rsidRDefault="00413BAD" w:rsidP="00413BAD">
            <w:pPr>
              <w:tabs>
                <w:tab w:val="decimal" w:pos="616"/>
              </w:tabs>
              <w:spacing w:line="230" w:lineRule="exact"/>
              <w:ind w:left="-234" w:right="-81"/>
              <w:rPr>
                <w:b/>
                <w:bCs/>
                <w:sz w:val="18"/>
                <w:szCs w:val="18"/>
              </w:rPr>
            </w:pPr>
            <w:r w:rsidRPr="00DC53EC">
              <w:rPr>
                <w:sz w:val="18"/>
                <w:szCs w:val="18"/>
              </w:rPr>
              <w:t>103,750</w:t>
            </w:r>
          </w:p>
        </w:tc>
      </w:tr>
      <w:tr w:rsidR="00413BAD" w:rsidRPr="00DC53EC" w14:paraId="730CE6BF" w14:textId="77777777" w:rsidTr="006C61E7">
        <w:tc>
          <w:tcPr>
            <w:tcW w:w="3735" w:type="dxa"/>
            <w:gridSpan w:val="2"/>
            <w:shd w:val="clear" w:color="auto" w:fill="auto"/>
          </w:tcPr>
          <w:p w14:paraId="7B541F8E" w14:textId="77777777" w:rsidR="00413BAD" w:rsidRPr="00DC53EC" w:rsidRDefault="00413BAD" w:rsidP="00413BAD">
            <w:pPr>
              <w:snapToGrid w:val="0"/>
              <w:spacing w:line="230" w:lineRule="exact"/>
              <w:ind w:left="147" w:right="-25"/>
              <w:rPr>
                <w:sz w:val="18"/>
                <w:szCs w:val="18"/>
              </w:rPr>
            </w:pPr>
            <w:r w:rsidRPr="00DC53EC">
              <w:rPr>
                <w:b/>
                <w:bCs/>
                <w:sz w:val="18"/>
                <w:szCs w:val="18"/>
              </w:rPr>
              <w:t>Total investment in subsidiary</w:t>
            </w:r>
          </w:p>
        </w:tc>
        <w:tc>
          <w:tcPr>
            <w:tcW w:w="828" w:type="dxa"/>
          </w:tcPr>
          <w:p w14:paraId="654B8CF6" w14:textId="77777777" w:rsidR="00413BAD" w:rsidRPr="00DC53EC" w:rsidRDefault="00413BAD" w:rsidP="00413BAD">
            <w:pPr>
              <w:snapToGrid w:val="0"/>
              <w:spacing w:line="230" w:lineRule="exact"/>
              <w:ind w:right="-42" w:hanging="142"/>
              <w:rPr>
                <w:sz w:val="18"/>
                <w:szCs w:val="18"/>
              </w:rPr>
            </w:pPr>
          </w:p>
        </w:tc>
        <w:tc>
          <w:tcPr>
            <w:tcW w:w="810" w:type="dxa"/>
            <w:shd w:val="clear" w:color="auto" w:fill="auto"/>
          </w:tcPr>
          <w:p w14:paraId="1E6B954E" w14:textId="77777777" w:rsidR="00413BAD" w:rsidRPr="00DC53EC" w:rsidRDefault="00413BAD" w:rsidP="00413BAD">
            <w:pPr>
              <w:snapToGrid w:val="0"/>
              <w:spacing w:line="230" w:lineRule="exact"/>
              <w:ind w:right="-130"/>
              <w:rPr>
                <w:sz w:val="18"/>
                <w:szCs w:val="18"/>
              </w:rPr>
            </w:pPr>
          </w:p>
        </w:tc>
        <w:tc>
          <w:tcPr>
            <w:tcW w:w="819" w:type="dxa"/>
            <w:tcBorders>
              <w:top w:val="single" w:sz="4" w:space="0" w:color="auto"/>
              <w:bottom w:val="double" w:sz="4" w:space="0" w:color="auto"/>
            </w:tcBorders>
            <w:shd w:val="clear" w:color="auto" w:fill="auto"/>
            <w:vAlign w:val="bottom"/>
          </w:tcPr>
          <w:p w14:paraId="204BA64F" w14:textId="1D1FC5E9" w:rsidR="00413BAD" w:rsidRPr="00DC53EC" w:rsidRDefault="00900B02" w:rsidP="00413BAD">
            <w:pPr>
              <w:tabs>
                <w:tab w:val="decimal" w:pos="411"/>
              </w:tabs>
              <w:spacing w:line="230" w:lineRule="exact"/>
              <w:ind w:left="-57" w:right="-130"/>
              <w:rPr>
                <w:b/>
                <w:bCs/>
                <w:sz w:val="18"/>
                <w:szCs w:val="18"/>
              </w:rPr>
            </w:pPr>
            <w:r>
              <w:rPr>
                <w:b/>
                <w:bCs/>
                <w:sz w:val="18"/>
                <w:szCs w:val="18"/>
              </w:rPr>
              <w:t>-</w:t>
            </w:r>
          </w:p>
        </w:tc>
        <w:tc>
          <w:tcPr>
            <w:tcW w:w="252" w:type="dxa"/>
            <w:shd w:val="clear" w:color="auto" w:fill="auto"/>
          </w:tcPr>
          <w:p w14:paraId="1137D76E" w14:textId="77777777" w:rsidR="00413BAD" w:rsidRPr="00DC53EC" w:rsidRDefault="00413BAD" w:rsidP="00413BAD">
            <w:pPr>
              <w:tabs>
                <w:tab w:val="decimal" w:pos="360"/>
                <w:tab w:val="decimal" w:pos="486"/>
              </w:tabs>
              <w:snapToGrid w:val="0"/>
              <w:spacing w:line="230" w:lineRule="exact"/>
              <w:ind w:right="-130"/>
              <w:rPr>
                <w:sz w:val="18"/>
                <w:szCs w:val="18"/>
              </w:rPr>
            </w:pPr>
          </w:p>
        </w:tc>
        <w:tc>
          <w:tcPr>
            <w:tcW w:w="828" w:type="dxa"/>
            <w:tcBorders>
              <w:top w:val="single" w:sz="4" w:space="0" w:color="auto"/>
              <w:bottom w:val="double" w:sz="4" w:space="0" w:color="auto"/>
            </w:tcBorders>
            <w:shd w:val="clear" w:color="auto" w:fill="auto"/>
            <w:vAlign w:val="bottom"/>
          </w:tcPr>
          <w:p w14:paraId="26504951" w14:textId="77777777" w:rsidR="00413BAD" w:rsidRPr="00DC53EC" w:rsidRDefault="00413BAD" w:rsidP="00413BAD">
            <w:pPr>
              <w:tabs>
                <w:tab w:val="decimal" w:pos="673"/>
              </w:tabs>
              <w:spacing w:line="230" w:lineRule="exact"/>
              <w:ind w:left="-234" w:right="-81"/>
              <w:rPr>
                <w:b/>
                <w:bCs/>
                <w:sz w:val="18"/>
                <w:szCs w:val="18"/>
              </w:rPr>
            </w:pPr>
            <w:r w:rsidRPr="00DC53EC">
              <w:rPr>
                <w:b/>
                <w:bCs/>
                <w:sz w:val="18"/>
                <w:szCs w:val="18"/>
              </w:rPr>
              <w:t>103,750</w:t>
            </w:r>
          </w:p>
        </w:tc>
        <w:tc>
          <w:tcPr>
            <w:tcW w:w="270" w:type="dxa"/>
            <w:shd w:val="clear" w:color="auto" w:fill="auto"/>
          </w:tcPr>
          <w:p w14:paraId="71195E4C" w14:textId="77777777" w:rsidR="00413BAD" w:rsidRPr="00DC53EC" w:rsidRDefault="00413BAD" w:rsidP="00413BAD">
            <w:pPr>
              <w:tabs>
                <w:tab w:val="decimal" w:pos="656"/>
              </w:tabs>
              <w:snapToGrid w:val="0"/>
              <w:spacing w:line="230" w:lineRule="exact"/>
              <w:ind w:left="-234" w:right="-25"/>
              <w:rPr>
                <w:b/>
                <w:bCs/>
                <w:sz w:val="18"/>
                <w:szCs w:val="18"/>
              </w:rPr>
            </w:pPr>
          </w:p>
        </w:tc>
        <w:tc>
          <w:tcPr>
            <w:tcW w:w="792" w:type="dxa"/>
            <w:tcBorders>
              <w:top w:val="single" w:sz="4" w:space="0" w:color="auto"/>
              <w:bottom w:val="double" w:sz="4" w:space="0" w:color="auto"/>
            </w:tcBorders>
            <w:shd w:val="clear" w:color="auto" w:fill="auto"/>
            <w:vAlign w:val="bottom"/>
          </w:tcPr>
          <w:p w14:paraId="75437A73" w14:textId="5CACF8FB" w:rsidR="00413BAD" w:rsidRPr="00900B02" w:rsidRDefault="00900B02" w:rsidP="00413BAD">
            <w:pPr>
              <w:tabs>
                <w:tab w:val="decimal" w:pos="411"/>
              </w:tabs>
              <w:spacing w:line="230" w:lineRule="exact"/>
              <w:ind w:left="-57" w:right="-130"/>
              <w:rPr>
                <w:b/>
                <w:bCs/>
                <w:sz w:val="18"/>
                <w:szCs w:val="18"/>
              </w:rPr>
            </w:pPr>
            <w:r w:rsidRPr="00900B02">
              <w:rPr>
                <w:b/>
                <w:bCs/>
                <w:sz w:val="18"/>
                <w:szCs w:val="18"/>
              </w:rPr>
              <w:t>-</w:t>
            </w:r>
          </w:p>
        </w:tc>
        <w:tc>
          <w:tcPr>
            <w:tcW w:w="239" w:type="dxa"/>
            <w:shd w:val="clear" w:color="auto" w:fill="auto"/>
            <w:vAlign w:val="bottom"/>
          </w:tcPr>
          <w:p w14:paraId="38BD7CE6" w14:textId="77777777" w:rsidR="00413BAD" w:rsidRPr="00DC53EC" w:rsidRDefault="00413BAD" w:rsidP="00413BAD">
            <w:pPr>
              <w:tabs>
                <w:tab w:val="decimal" w:pos="411"/>
              </w:tabs>
              <w:spacing w:line="230" w:lineRule="exact"/>
              <w:ind w:left="-57" w:right="-130"/>
              <w:rPr>
                <w:b/>
                <w:bCs/>
                <w:sz w:val="18"/>
                <w:szCs w:val="18"/>
              </w:rPr>
            </w:pPr>
          </w:p>
        </w:tc>
        <w:tc>
          <w:tcPr>
            <w:tcW w:w="770" w:type="dxa"/>
            <w:tcBorders>
              <w:top w:val="single" w:sz="4" w:space="0" w:color="000000"/>
              <w:bottom w:val="double" w:sz="4" w:space="0" w:color="000000"/>
            </w:tcBorders>
            <w:shd w:val="clear" w:color="auto" w:fill="auto"/>
            <w:vAlign w:val="bottom"/>
          </w:tcPr>
          <w:p w14:paraId="586D456A" w14:textId="77777777" w:rsidR="00413BAD" w:rsidRPr="00DC53EC" w:rsidRDefault="00413BAD" w:rsidP="00413BAD">
            <w:pPr>
              <w:tabs>
                <w:tab w:val="decimal" w:pos="616"/>
              </w:tabs>
              <w:spacing w:line="230" w:lineRule="exact"/>
              <w:ind w:left="-234" w:right="-81"/>
              <w:rPr>
                <w:b/>
                <w:bCs/>
                <w:sz w:val="18"/>
                <w:szCs w:val="18"/>
              </w:rPr>
            </w:pPr>
            <w:r w:rsidRPr="00DC53EC">
              <w:rPr>
                <w:b/>
                <w:bCs/>
                <w:sz w:val="18"/>
                <w:szCs w:val="18"/>
              </w:rPr>
              <w:t>103,750</w:t>
            </w:r>
          </w:p>
        </w:tc>
      </w:tr>
    </w:tbl>
    <w:p w14:paraId="50FD1529" w14:textId="329DD03F" w:rsidR="00743528" w:rsidRPr="007C04D7" w:rsidRDefault="00743528" w:rsidP="00E11640">
      <w:pPr>
        <w:pStyle w:val="BodyText"/>
        <w:spacing w:after="0"/>
        <w:ind w:left="540"/>
        <w:rPr>
          <w:sz w:val="18"/>
          <w:szCs w:val="18"/>
        </w:rPr>
      </w:pPr>
    </w:p>
    <w:p w14:paraId="1821B5C4" w14:textId="77777777" w:rsidR="00C43ED9" w:rsidRDefault="00D25D71" w:rsidP="00E11640">
      <w:pPr>
        <w:pStyle w:val="BodyText"/>
        <w:spacing w:after="0"/>
        <w:ind w:left="540"/>
      </w:pPr>
      <w:r>
        <w:t>Investment in</w:t>
      </w:r>
      <w:r w:rsidR="00C43ED9" w:rsidRPr="00C43ED9">
        <w:t xml:space="preserve"> subsidiar</w:t>
      </w:r>
      <w:r w:rsidR="00C43ED9">
        <w:t>y</w:t>
      </w:r>
      <w:r w:rsidR="00C43ED9" w:rsidRPr="00C43ED9">
        <w:t xml:space="preserve"> </w:t>
      </w:r>
      <w:r>
        <w:t>was</w:t>
      </w:r>
      <w:r w:rsidR="00E53AE4">
        <w:t xml:space="preserve"> </w:t>
      </w:r>
      <w:r>
        <w:t>incorporated</w:t>
      </w:r>
      <w:r w:rsidR="00C43ED9" w:rsidRPr="00C43ED9">
        <w:t xml:space="preserve"> and operate</w:t>
      </w:r>
      <w:r>
        <w:t>d</w:t>
      </w:r>
      <w:r w:rsidR="00C43ED9" w:rsidRPr="00C43ED9">
        <w:t xml:space="preserve"> in Thailand</w:t>
      </w:r>
      <w:r w:rsidR="00C43ED9">
        <w:t>.</w:t>
      </w:r>
    </w:p>
    <w:p w14:paraId="2D1BC6D9" w14:textId="21ED7869" w:rsidR="00B12DEF" w:rsidRPr="007C04D7" w:rsidRDefault="00B12DEF">
      <w:pPr>
        <w:spacing w:line="240" w:lineRule="auto"/>
        <w:rPr>
          <w:sz w:val="18"/>
          <w:szCs w:val="18"/>
        </w:rPr>
      </w:pPr>
    </w:p>
    <w:p w14:paraId="194A5F57" w14:textId="77777777" w:rsidR="0000073C" w:rsidRDefault="0000073C" w:rsidP="00E11640">
      <w:pPr>
        <w:pStyle w:val="BodyText"/>
        <w:spacing w:after="0"/>
        <w:ind w:left="540"/>
        <w:rPr>
          <w:i/>
          <w:iCs/>
        </w:rPr>
      </w:pPr>
      <w:r w:rsidRPr="0000073C">
        <w:rPr>
          <w:i/>
          <w:iCs/>
        </w:rPr>
        <w:t xml:space="preserve">Divestment in </w:t>
      </w:r>
      <w:r>
        <w:rPr>
          <w:i/>
          <w:iCs/>
        </w:rPr>
        <w:t>Digital Venture</w:t>
      </w:r>
      <w:r w:rsidR="00DC53EC">
        <w:rPr>
          <w:i/>
          <w:iCs/>
        </w:rPr>
        <w:t>s</w:t>
      </w:r>
      <w:r>
        <w:rPr>
          <w:i/>
          <w:iCs/>
        </w:rPr>
        <w:t xml:space="preserve"> Company Limited</w:t>
      </w:r>
    </w:p>
    <w:p w14:paraId="553855E2" w14:textId="77777777" w:rsidR="0000073C" w:rsidRPr="007C04D7" w:rsidRDefault="0000073C" w:rsidP="00E11640">
      <w:pPr>
        <w:pStyle w:val="BodyText"/>
        <w:spacing w:after="0"/>
        <w:ind w:left="540"/>
        <w:rPr>
          <w:i/>
          <w:iCs/>
          <w:sz w:val="18"/>
          <w:szCs w:val="18"/>
        </w:rPr>
      </w:pPr>
    </w:p>
    <w:p w14:paraId="6D43B1AA" w14:textId="77777777" w:rsidR="00636A21" w:rsidRDefault="0000073C" w:rsidP="00B12DEF">
      <w:pPr>
        <w:pStyle w:val="BodyText"/>
        <w:spacing w:after="0"/>
        <w:ind w:left="540"/>
        <w:jc w:val="thaiDistribute"/>
      </w:pPr>
      <w:r>
        <w:t xml:space="preserve">On </w:t>
      </w:r>
      <w:r w:rsidR="00413BAD">
        <w:t>22 May 2020</w:t>
      </w:r>
      <w:r>
        <w:t xml:space="preserve">, the Company sold all its shares </w:t>
      </w:r>
      <w:r w:rsidR="00353619">
        <w:t>(</w:t>
      </w:r>
      <w:r w:rsidR="00413BAD">
        <w:t>99.9</w:t>
      </w:r>
      <w:r>
        <w:t xml:space="preserve">%) in </w:t>
      </w:r>
      <w:r w:rsidRPr="0000073C">
        <w:t>Digital Venture</w:t>
      </w:r>
      <w:r w:rsidR="00DC53EC">
        <w:t>s</w:t>
      </w:r>
      <w:r w:rsidRPr="0000073C">
        <w:t xml:space="preserve"> Company Limited</w:t>
      </w:r>
      <w:r w:rsidR="00C751EC">
        <w:t xml:space="preserve"> </w:t>
      </w:r>
      <w:r w:rsidR="00B12DEF">
        <w:br/>
      </w:r>
      <w:r w:rsidR="00C751EC">
        <w:t>to</w:t>
      </w:r>
      <w:r w:rsidR="00B12DEF">
        <w:t xml:space="preserve"> </w:t>
      </w:r>
      <w:r w:rsidR="00C751EC">
        <w:t>SCB</w:t>
      </w:r>
      <w:r w:rsidR="00263929">
        <w:t xml:space="preserve"> </w:t>
      </w:r>
      <w:r w:rsidR="00C751EC">
        <w:t>10X Co., Ltd</w:t>
      </w:r>
      <w:r>
        <w:t xml:space="preserve">. From the shares sold, the </w:t>
      </w:r>
      <w:r w:rsidR="00C751EC">
        <w:t>Company</w:t>
      </w:r>
      <w:r>
        <w:t xml:space="preserve"> has received a total consideration of Baht </w:t>
      </w:r>
      <w:r w:rsidR="001639A4">
        <w:t>103.8</w:t>
      </w:r>
      <w:r>
        <w:t xml:space="preserve"> million</w:t>
      </w:r>
      <w:r w:rsidR="009E7E63">
        <w:t>.</w:t>
      </w:r>
    </w:p>
    <w:p w14:paraId="5903BC8B" w14:textId="77777777" w:rsidR="00C751EC" w:rsidRPr="007C04D7" w:rsidRDefault="00C751EC" w:rsidP="0000073C">
      <w:pPr>
        <w:pStyle w:val="BodyText"/>
        <w:spacing w:after="0"/>
        <w:ind w:left="540"/>
        <w:jc w:val="both"/>
        <w:rPr>
          <w:sz w:val="18"/>
          <w:szCs w:val="18"/>
        </w:rPr>
      </w:pPr>
    </w:p>
    <w:p w14:paraId="7F650F03" w14:textId="2F1CF576" w:rsidR="00C751EC" w:rsidRDefault="00C751EC" w:rsidP="00C751EC">
      <w:pPr>
        <w:pStyle w:val="BodyText"/>
        <w:spacing w:after="0"/>
        <w:ind w:left="540"/>
        <w:jc w:val="both"/>
      </w:pPr>
      <w:r>
        <w:t xml:space="preserve">The operating results of Digital Ventures Company Limited was included in the consolidated financial statements until 22 May 2020 which total </w:t>
      </w:r>
      <w:r w:rsidR="001639A4">
        <w:t>income</w:t>
      </w:r>
      <w:r>
        <w:t xml:space="preserve"> and net </w:t>
      </w:r>
      <w:r w:rsidR="00664A3E">
        <w:t>loss</w:t>
      </w:r>
      <w:r>
        <w:t xml:space="preserve"> of Digital Ventures Company Limited for the </w:t>
      </w:r>
      <w:r w:rsidR="00C869C8">
        <w:t>period</w:t>
      </w:r>
      <w:r>
        <w:t xml:space="preserve"> from 1 January 2020 to 22 May 2020 is </w:t>
      </w:r>
      <w:r w:rsidR="00D16B70">
        <w:t>totalling</w:t>
      </w:r>
      <w:r w:rsidR="001639A4">
        <w:t xml:space="preserve"> Baht 71.5 million and Baht 74.4 million</w:t>
      </w:r>
      <w:r w:rsidR="00263929">
        <w:t>,</w:t>
      </w:r>
      <w:r w:rsidR="001639A4">
        <w:t xml:space="preserve"> respectively.</w:t>
      </w:r>
    </w:p>
    <w:p w14:paraId="2E509ED3" w14:textId="77777777" w:rsidR="007C04D7" w:rsidRPr="007C04D7" w:rsidRDefault="007C04D7" w:rsidP="007C04D7">
      <w:pPr>
        <w:pStyle w:val="index"/>
        <w:spacing w:after="0" w:line="220" w:lineRule="exact"/>
        <w:ind w:left="540"/>
        <w:outlineLvl w:val="0"/>
        <w:rPr>
          <w:rFonts w:cs="Times New Roman"/>
          <w:b/>
          <w:bCs/>
          <w:sz w:val="18"/>
          <w:szCs w:val="18"/>
        </w:rPr>
      </w:pPr>
    </w:p>
    <w:p w14:paraId="4102C25F" w14:textId="7BD17A60" w:rsidR="004D3CFC" w:rsidRPr="005E7815" w:rsidRDefault="00680D54" w:rsidP="005A673D">
      <w:pPr>
        <w:pStyle w:val="index"/>
        <w:numPr>
          <w:ilvl w:val="0"/>
          <w:numId w:val="20"/>
        </w:numPr>
        <w:tabs>
          <w:tab w:val="clear" w:pos="970"/>
        </w:tabs>
        <w:spacing w:after="0" w:line="220" w:lineRule="exact"/>
        <w:ind w:left="540" w:hanging="540"/>
        <w:outlineLvl w:val="0"/>
        <w:rPr>
          <w:rFonts w:cs="Times New Roman"/>
          <w:b/>
          <w:bCs/>
          <w:sz w:val="24"/>
          <w:szCs w:val="28"/>
        </w:rPr>
      </w:pPr>
      <w:r w:rsidRPr="005E7815">
        <w:rPr>
          <w:rFonts w:cs="Times New Roman"/>
          <w:b/>
          <w:bCs/>
          <w:sz w:val="24"/>
          <w:szCs w:val="28"/>
        </w:rPr>
        <w:t>Leasehold improvement and e</w:t>
      </w:r>
      <w:r w:rsidR="00FF29CF" w:rsidRPr="005E7815">
        <w:rPr>
          <w:rFonts w:cs="Times New Roman"/>
          <w:b/>
          <w:bCs/>
          <w:sz w:val="24"/>
          <w:szCs w:val="28"/>
        </w:rPr>
        <w:t>quipment</w:t>
      </w:r>
    </w:p>
    <w:p w14:paraId="21E786FD" w14:textId="77777777" w:rsidR="00C437FD" w:rsidRPr="007C04D7" w:rsidRDefault="00C437FD" w:rsidP="001639A4">
      <w:pPr>
        <w:spacing w:line="220" w:lineRule="exact"/>
        <w:ind w:left="547" w:right="58"/>
        <w:jc w:val="both"/>
        <w:rPr>
          <w:rFonts w:cs="Times New Roman"/>
          <w:sz w:val="18"/>
          <w:szCs w:val="18"/>
        </w:rPr>
      </w:pPr>
    </w:p>
    <w:tbl>
      <w:tblPr>
        <w:tblW w:w="9341" w:type="dxa"/>
        <w:tblInd w:w="288" w:type="dxa"/>
        <w:tblLayout w:type="fixed"/>
        <w:tblLook w:val="0000" w:firstRow="0" w:lastRow="0" w:firstColumn="0" w:lastColumn="0" w:noHBand="0" w:noVBand="0"/>
      </w:tblPr>
      <w:tblGrid>
        <w:gridCol w:w="3042"/>
        <w:gridCol w:w="1170"/>
        <w:gridCol w:w="270"/>
        <w:gridCol w:w="990"/>
        <w:gridCol w:w="270"/>
        <w:gridCol w:w="990"/>
        <w:gridCol w:w="270"/>
        <w:gridCol w:w="990"/>
        <w:gridCol w:w="270"/>
        <w:gridCol w:w="1079"/>
      </w:tblGrid>
      <w:tr w:rsidR="00C751EC" w:rsidRPr="007D7013" w14:paraId="7E643402" w14:textId="77777777" w:rsidTr="00603018">
        <w:trPr>
          <w:cantSplit/>
          <w:tblHeader/>
        </w:trPr>
        <w:tc>
          <w:tcPr>
            <w:tcW w:w="3042" w:type="dxa"/>
          </w:tcPr>
          <w:p w14:paraId="4A324E88" w14:textId="77777777"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6299" w:type="dxa"/>
            <w:gridSpan w:val="9"/>
          </w:tcPr>
          <w:p w14:paraId="06FBA135" w14:textId="77777777" w:rsidR="00C751EC" w:rsidRPr="003C21F5" w:rsidRDefault="00C751EC" w:rsidP="001639A4">
            <w:pPr>
              <w:widowControl w:val="0"/>
              <w:spacing w:line="220" w:lineRule="exact"/>
              <w:ind w:left="-108" w:right="-108"/>
              <w:jc w:val="center"/>
              <w:rPr>
                <w:rFonts w:cs="Times New Roman"/>
                <w:b/>
                <w:bCs/>
                <w:snapToGrid w:val="0"/>
                <w:sz w:val="20"/>
                <w:lang w:eastAsia="th-TH"/>
              </w:rPr>
            </w:pPr>
            <w:r w:rsidRPr="003C21F5">
              <w:rPr>
                <w:rFonts w:cs="Times New Roman"/>
                <w:b/>
                <w:bCs/>
                <w:snapToGrid w:val="0"/>
                <w:sz w:val="20"/>
                <w:lang w:eastAsia="th-TH"/>
              </w:rPr>
              <w:t>Consolidated financial statements</w:t>
            </w:r>
          </w:p>
        </w:tc>
      </w:tr>
      <w:tr w:rsidR="00C751EC" w:rsidRPr="007D7013" w14:paraId="47646F97" w14:textId="77777777" w:rsidTr="00603018">
        <w:trPr>
          <w:cantSplit/>
          <w:tblHeader/>
        </w:trPr>
        <w:tc>
          <w:tcPr>
            <w:tcW w:w="3042" w:type="dxa"/>
          </w:tcPr>
          <w:p w14:paraId="652C350C" w14:textId="77777777"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1170" w:type="dxa"/>
          </w:tcPr>
          <w:p w14:paraId="6BFC052B"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14:paraId="3E5F2D78"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14:paraId="64602F54" w14:textId="77777777"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14:paraId="5904A871"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14:paraId="22BEEBB7" w14:textId="77777777"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14:paraId="11659E34"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990" w:type="dxa"/>
          </w:tcPr>
          <w:p w14:paraId="0272F8C0"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14:paraId="0FBD98A6"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1079" w:type="dxa"/>
          </w:tcPr>
          <w:p w14:paraId="7795C2F0"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r>
      <w:tr w:rsidR="00C751EC" w:rsidRPr="007D7013" w14:paraId="0F92AB03" w14:textId="77777777" w:rsidTr="00603018">
        <w:trPr>
          <w:cantSplit/>
          <w:tblHeader/>
        </w:trPr>
        <w:tc>
          <w:tcPr>
            <w:tcW w:w="3042" w:type="dxa"/>
          </w:tcPr>
          <w:p w14:paraId="7319DE2D" w14:textId="77777777"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1170" w:type="dxa"/>
          </w:tcPr>
          <w:p w14:paraId="426D5AE2" w14:textId="77777777"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14:paraId="784477B9"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14:paraId="75B1FC6C" w14:textId="77777777" w:rsidR="00C751EC" w:rsidRPr="003C21F5" w:rsidRDefault="00C751EC" w:rsidP="001639A4">
            <w:pPr>
              <w:widowControl w:val="0"/>
              <w:spacing w:line="220" w:lineRule="exact"/>
              <w:ind w:left="-108" w:right="-108"/>
              <w:jc w:val="center"/>
              <w:rPr>
                <w:rFonts w:cs="Times New Roman"/>
                <w:snapToGrid w:val="0"/>
                <w:sz w:val="20"/>
                <w:lang w:eastAsia="th-TH"/>
              </w:rPr>
            </w:pPr>
            <w:r>
              <w:rPr>
                <w:rFonts w:cs="Times New Roman"/>
                <w:snapToGrid w:val="0"/>
                <w:sz w:val="20"/>
                <w:lang w:eastAsia="th-TH"/>
              </w:rPr>
              <w:t>and office</w:t>
            </w:r>
          </w:p>
        </w:tc>
        <w:tc>
          <w:tcPr>
            <w:tcW w:w="270" w:type="dxa"/>
          </w:tcPr>
          <w:p w14:paraId="482DC421"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14:paraId="1EC9FA6F" w14:textId="77777777"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 xml:space="preserve">and </w:t>
            </w:r>
          </w:p>
        </w:tc>
        <w:tc>
          <w:tcPr>
            <w:tcW w:w="270" w:type="dxa"/>
          </w:tcPr>
          <w:p w14:paraId="45994300"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990" w:type="dxa"/>
          </w:tcPr>
          <w:p w14:paraId="23AC2634"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14:paraId="1E424C25"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1079" w:type="dxa"/>
          </w:tcPr>
          <w:p w14:paraId="706FE435"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r>
      <w:tr w:rsidR="00C751EC" w:rsidRPr="007D7013" w14:paraId="6D4CBA33" w14:textId="77777777" w:rsidTr="00603018">
        <w:trPr>
          <w:cantSplit/>
          <w:tblHeader/>
        </w:trPr>
        <w:tc>
          <w:tcPr>
            <w:tcW w:w="3042" w:type="dxa"/>
          </w:tcPr>
          <w:p w14:paraId="08B738FB" w14:textId="77777777"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1170" w:type="dxa"/>
          </w:tcPr>
          <w:p w14:paraId="7811B312"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14:paraId="5A0FBB17"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14:paraId="28893D72"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r>
              <w:rPr>
                <w:rFonts w:cs="Times New Roman"/>
                <w:snapToGrid w:val="0"/>
                <w:sz w:val="20"/>
                <w:lang w:eastAsia="th-TH"/>
              </w:rPr>
              <w:t>equipment</w:t>
            </w:r>
          </w:p>
        </w:tc>
        <w:tc>
          <w:tcPr>
            <w:tcW w:w="270" w:type="dxa"/>
          </w:tcPr>
          <w:p w14:paraId="3406FAF5"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14:paraId="0AD659DB" w14:textId="77777777"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14:paraId="5C41D9A9"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990" w:type="dxa"/>
          </w:tcPr>
          <w:p w14:paraId="6547FD96"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Vehicles</w:t>
            </w:r>
          </w:p>
        </w:tc>
        <w:tc>
          <w:tcPr>
            <w:tcW w:w="270" w:type="dxa"/>
          </w:tcPr>
          <w:p w14:paraId="15D8517D"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1079" w:type="dxa"/>
          </w:tcPr>
          <w:p w14:paraId="26BAF4C4"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Total</w:t>
            </w:r>
          </w:p>
        </w:tc>
      </w:tr>
      <w:tr w:rsidR="00C751EC" w:rsidRPr="007D7013" w14:paraId="3BD45666" w14:textId="77777777" w:rsidTr="00603018">
        <w:trPr>
          <w:cantSplit/>
          <w:tblHeader/>
        </w:trPr>
        <w:tc>
          <w:tcPr>
            <w:tcW w:w="3042" w:type="dxa"/>
          </w:tcPr>
          <w:p w14:paraId="33901CCE" w14:textId="77777777"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6299" w:type="dxa"/>
            <w:gridSpan w:val="9"/>
          </w:tcPr>
          <w:p w14:paraId="3AADE26E" w14:textId="77777777" w:rsidR="00C751EC" w:rsidRPr="003C21F5" w:rsidRDefault="00C751EC" w:rsidP="001639A4">
            <w:pPr>
              <w:widowControl w:val="0"/>
              <w:tabs>
                <w:tab w:val="decimal" w:pos="882"/>
              </w:tabs>
              <w:spacing w:line="220" w:lineRule="exact"/>
              <w:ind w:right="-43"/>
              <w:jc w:val="center"/>
              <w:rPr>
                <w:rFonts w:cs="Times New Roman"/>
                <w:snapToGrid w:val="0"/>
                <w:sz w:val="20"/>
                <w:lang w:eastAsia="th-TH"/>
              </w:rPr>
            </w:pPr>
            <w:r w:rsidRPr="003C21F5">
              <w:rPr>
                <w:rFonts w:eastAsia="MS Mincho" w:cs="Times New Roman"/>
                <w:i/>
                <w:iCs/>
                <w:sz w:val="20"/>
              </w:rPr>
              <w:t>(in thousand Baht)</w:t>
            </w:r>
          </w:p>
        </w:tc>
      </w:tr>
      <w:tr w:rsidR="00C751EC" w:rsidRPr="007D7013" w14:paraId="20E2A32A" w14:textId="77777777" w:rsidTr="00603018">
        <w:trPr>
          <w:cantSplit/>
        </w:trPr>
        <w:tc>
          <w:tcPr>
            <w:tcW w:w="3042" w:type="dxa"/>
          </w:tcPr>
          <w:p w14:paraId="5C0368FC" w14:textId="77777777" w:rsidR="00C751EC" w:rsidRPr="003C21F5" w:rsidRDefault="00C751EC" w:rsidP="001639A4">
            <w:pPr>
              <w:tabs>
                <w:tab w:val="left" w:pos="900"/>
              </w:tabs>
              <w:spacing w:line="220" w:lineRule="exact"/>
              <w:ind w:left="171" w:right="-108"/>
              <w:rPr>
                <w:rFonts w:cs="Times New Roman"/>
                <w:b/>
                <w:bCs/>
                <w:i/>
                <w:iCs/>
                <w:snapToGrid w:val="0"/>
                <w:sz w:val="20"/>
                <w:lang w:eastAsia="th-TH"/>
              </w:rPr>
            </w:pPr>
            <w:r w:rsidRPr="003C21F5">
              <w:rPr>
                <w:rFonts w:eastAsia="MS Mincho" w:cs="Times New Roman"/>
                <w:b/>
                <w:bCs/>
                <w:i/>
                <w:iCs/>
                <w:sz w:val="20"/>
                <w:lang w:val="en-US"/>
              </w:rPr>
              <w:t>Cost</w:t>
            </w:r>
          </w:p>
        </w:tc>
        <w:tc>
          <w:tcPr>
            <w:tcW w:w="1170" w:type="dxa"/>
          </w:tcPr>
          <w:p w14:paraId="09DF74E6" w14:textId="77777777" w:rsidR="00C751EC" w:rsidRPr="003C21F5" w:rsidRDefault="00C751EC" w:rsidP="001639A4">
            <w:pPr>
              <w:widowControl w:val="0"/>
              <w:tabs>
                <w:tab w:val="decimal" w:pos="825"/>
              </w:tabs>
              <w:spacing w:line="220" w:lineRule="exact"/>
              <w:ind w:right="-43"/>
              <w:jc w:val="thaiDistribute"/>
              <w:rPr>
                <w:rFonts w:cs="Times New Roman"/>
                <w:snapToGrid w:val="0"/>
                <w:sz w:val="20"/>
                <w:lang w:eastAsia="th-TH"/>
              </w:rPr>
            </w:pPr>
          </w:p>
        </w:tc>
        <w:tc>
          <w:tcPr>
            <w:tcW w:w="270" w:type="dxa"/>
          </w:tcPr>
          <w:p w14:paraId="5C945DDD" w14:textId="77777777" w:rsidR="00C751EC" w:rsidRPr="003C21F5" w:rsidRDefault="00C751EC" w:rsidP="001639A4">
            <w:pPr>
              <w:widowControl w:val="0"/>
              <w:tabs>
                <w:tab w:val="decimal" w:pos="918"/>
              </w:tabs>
              <w:spacing w:line="220" w:lineRule="exact"/>
              <w:ind w:right="-43"/>
              <w:jc w:val="center"/>
              <w:rPr>
                <w:rFonts w:cs="Times New Roman"/>
                <w:snapToGrid w:val="0"/>
                <w:sz w:val="20"/>
                <w:lang w:eastAsia="th-TH"/>
              </w:rPr>
            </w:pPr>
          </w:p>
        </w:tc>
        <w:tc>
          <w:tcPr>
            <w:tcW w:w="990" w:type="dxa"/>
          </w:tcPr>
          <w:p w14:paraId="42E1DDF9" w14:textId="77777777" w:rsidR="00C751EC" w:rsidRPr="003C21F5" w:rsidRDefault="00C751EC" w:rsidP="001639A4">
            <w:pPr>
              <w:widowControl w:val="0"/>
              <w:tabs>
                <w:tab w:val="decimal" w:pos="918"/>
              </w:tabs>
              <w:spacing w:line="220" w:lineRule="exact"/>
              <w:ind w:right="-43"/>
              <w:jc w:val="thaiDistribute"/>
              <w:rPr>
                <w:rFonts w:cs="Times New Roman"/>
                <w:snapToGrid w:val="0"/>
                <w:sz w:val="20"/>
                <w:lang w:eastAsia="th-TH"/>
              </w:rPr>
            </w:pPr>
          </w:p>
        </w:tc>
        <w:tc>
          <w:tcPr>
            <w:tcW w:w="270" w:type="dxa"/>
          </w:tcPr>
          <w:p w14:paraId="6E0D6881" w14:textId="77777777" w:rsidR="00C751EC" w:rsidRPr="003C21F5" w:rsidRDefault="00C751EC" w:rsidP="001639A4">
            <w:pPr>
              <w:widowControl w:val="0"/>
              <w:tabs>
                <w:tab w:val="decimal" w:pos="918"/>
              </w:tabs>
              <w:spacing w:line="220" w:lineRule="exact"/>
              <w:ind w:right="-43"/>
              <w:jc w:val="center"/>
              <w:rPr>
                <w:rFonts w:cs="Times New Roman"/>
                <w:snapToGrid w:val="0"/>
                <w:sz w:val="20"/>
                <w:lang w:eastAsia="th-TH"/>
              </w:rPr>
            </w:pPr>
          </w:p>
        </w:tc>
        <w:tc>
          <w:tcPr>
            <w:tcW w:w="990" w:type="dxa"/>
          </w:tcPr>
          <w:p w14:paraId="136F0EE8" w14:textId="77777777" w:rsidR="00C751EC" w:rsidRPr="003C21F5" w:rsidRDefault="00C751EC" w:rsidP="001639A4">
            <w:pPr>
              <w:widowControl w:val="0"/>
              <w:tabs>
                <w:tab w:val="decimal" w:pos="918"/>
              </w:tabs>
              <w:spacing w:line="220" w:lineRule="exact"/>
              <w:ind w:right="-43"/>
              <w:jc w:val="thaiDistribute"/>
              <w:rPr>
                <w:rFonts w:cs="Times New Roman"/>
                <w:snapToGrid w:val="0"/>
                <w:sz w:val="20"/>
                <w:lang w:eastAsia="th-TH"/>
              </w:rPr>
            </w:pPr>
          </w:p>
        </w:tc>
        <w:tc>
          <w:tcPr>
            <w:tcW w:w="270" w:type="dxa"/>
          </w:tcPr>
          <w:p w14:paraId="269B9F71" w14:textId="77777777" w:rsidR="00C751EC" w:rsidRPr="003C21F5" w:rsidRDefault="00C751EC" w:rsidP="001639A4">
            <w:pPr>
              <w:widowControl w:val="0"/>
              <w:spacing w:line="220" w:lineRule="exact"/>
              <w:ind w:right="-43"/>
              <w:jc w:val="center"/>
              <w:rPr>
                <w:rFonts w:cs="Times New Roman"/>
                <w:snapToGrid w:val="0"/>
                <w:sz w:val="20"/>
                <w:lang w:eastAsia="th-TH"/>
              </w:rPr>
            </w:pPr>
          </w:p>
        </w:tc>
        <w:tc>
          <w:tcPr>
            <w:tcW w:w="990" w:type="dxa"/>
          </w:tcPr>
          <w:p w14:paraId="3B407EA1" w14:textId="77777777" w:rsidR="00C751EC" w:rsidRPr="003C21F5" w:rsidRDefault="00C751EC" w:rsidP="001639A4">
            <w:pPr>
              <w:widowControl w:val="0"/>
              <w:tabs>
                <w:tab w:val="decimal" w:pos="825"/>
              </w:tabs>
              <w:spacing w:line="220" w:lineRule="exact"/>
              <w:ind w:right="-43"/>
              <w:jc w:val="thaiDistribute"/>
              <w:rPr>
                <w:rFonts w:cs="Times New Roman"/>
                <w:snapToGrid w:val="0"/>
                <w:sz w:val="20"/>
                <w:lang w:eastAsia="th-TH"/>
              </w:rPr>
            </w:pPr>
          </w:p>
        </w:tc>
        <w:tc>
          <w:tcPr>
            <w:tcW w:w="270" w:type="dxa"/>
          </w:tcPr>
          <w:p w14:paraId="3446B264" w14:textId="77777777" w:rsidR="00C751EC" w:rsidRPr="003C21F5" w:rsidRDefault="00C751EC" w:rsidP="001639A4">
            <w:pPr>
              <w:widowControl w:val="0"/>
              <w:spacing w:line="220" w:lineRule="exact"/>
              <w:ind w:right="-43"/>
              <w:jc w:val="center"/>
              <w:rPr>
                <w:rFonts w:cs="Times New Roman"/>
                <w:snapToGrid w:val="0"/>
                <w:sz w:val="20"/>
                <w:lang w:eastAsia="th-TH"/>
              </w:rPr>
            </w:pPr>
          </w:p>
        </w:tc>
        <w:tc>
          <w:tcPr>
            <w:tcW w:w="1079" w:type="dxa"/>
          </w:tcPr>
          <w:p w14:paraId="1736803F" w14:textId="77777777" w:rsidR="00C751EC" w:rsidRPr="003C21F5" w:rsidRDefault="00C751EC" w:rsidP="001639A4">
            <w:pPr>
              <w:widowControl w:val="0"/>
              <w:tabs>
                <w:tab w:val="decimal" w:pos="784"/>
              </w:tabs>
              <w:spacing w:line="220" w:lineRule="exact"/>
              <w:ind w:right="-43"/>
              <w:jc w:val="thaiDistribute"/>
              <w:rPr>
                <w:rFonts w:cs="Times New Roman"/>
                <w:snapToGrid w:val="0"/>
                <w:sz w:val="20"/>
                <w:lang w:eastAsia="th-TH"/>
              </w:rPr>
            </w:pPr>
          </w:p>
        </w:tc>
      </w:tr>
      <w:tr w:rsidR="00C751EC" w:rsidRPr="0063623F" w14:paraId="70FA96B7" w14:textId="77777777" w:rsidTr="00603018">
        <w:trPr>
          <w:cantSplit/>
        </w:trPr>
        <w:tc>
          <w:tcPr>
            <w:tcW w:w="3042" w:type="dxa"/>
          </w:tcPr>
          <w:p w14:paraId="319A5787" w14:textId="77777777" w:rsidR="00C751EC" w:rsidRPr="003C21F5" w:rsidRDefault="00C751EC" w:rsidP="001639A4">
            <w:pPr>
              <w:spacing w:line="220" w:lineRule="exact"/>
              <w:ind w:left="171" w:right="-108"/>
              <w:rPr>
                <w:rFonts w:eastAsia="MS Mincho" w:cs="Times New Roman"/>
                <w:sz w:val="20"/>
                <w:rtl/>
                <w:cs/>
                <w:lang w:val="en-US"/>
              </w:rPr>
            </w:pPr>
            <w:r>
              <w:rPr>
                <w:rFonts w:eastAsia="MS Mincho" w:cs="Times New Roman"/>
                <w:sz w:val="20"/>
                <w:lang w:val="en-US"/>
              </w:rPr>
              <w:t>At 1 January 2019</w:t>
            </w:r>
          </w:p>
        </w:tc>
        <w:tc>
          <w:tcPr>
            <w:tcW w:w="1170" w:type="dxa"/>
          </w:tcPr>
          <w:p w14:paraId="091CA4A5" w14:textId="77777777" w:rsidR="00C751EC" w:rsidRPr="00FC3B68" w:rsidRDefault="00C751EC" w:rsidP="001639A4">
            <w:pPr>
              <w:pStyle w:val="BodyTextIndent3"/>
              <w:tabs>
                <w:tab w:val="decimal" w:pos="900"/>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43,046</w:t>
            </w:r>
          </w:p>
        </w:tc>
        <w:tc>
          <w:tcPr>
            <w:tcW w:w="270" w:type="dxa"/>
          </w:tcPr>
          <w:p w14:paraId="2AE5162D" w14:textId="77777777" w:rsidR="00C751EC" w:rsidRPr="00FC3B68" w:rsidRDefault="00C751EC" w:rsidP="001639A4">
            <w:pPr>
              <w:tabs>
                <w:tab w:val="decimal" w:pos="927"/>
              </w:tabs>
              <w:spacing w:line="220" w:lineRule="exact"/>
              <w:ind w:right="-108"/>
              <w:rPr>
                <w:rFonts w:eastAsia="MS Mincho" w:cs="Times New Roman"/>
                <w:sz w:val="20"/>
                <w:lang w:val="en-US"/>
              </w:rPr>
            </w:pPr>
          </w:p>
        </w:tc>
        <w:tc>
          <w:tcPr>
            <w:tcW w:w="990" w:type="dxa"/>
          </w:tcPr>
          <w:p w14:paraId="319073B9" w14:textId="77777777" w:rsidR="00C751EC" w:rsidRPr="00FC3B68" w:rsidRDefault="00C751EC" w:rsidP="001639A4">
            <w:pPr>
              <w:pStyle w:val="BodyTextIndent3"/>
              <w:tabs>
                <w:tab w:val="decimal" w:pos="747"/>
              </w:tabs>
              <w:spacing w:after="0" w:line="220" w:lineRule="exact"/>
              <w:ind w:left="0" w:right="-18"/>
              <w:rPr>
                <w:rFonts w:eastAsia="MS Mincho" w:cs="Times New Roman"/>
                <w:sz w:val="20"/>
                <w:szCs w:val="20"/>
                <w:lang w:val="en-US"/>
              </w:rPr>
            </w:pPr>
            <w:r w:rsidRPr="00FC3B68">
              <w:rPr>
                <w:rFonts w:eastAsia="MS Mincho" w:cs="Times New Roman"/>
                <w:sz w:val="20"/>
                <w:szCs w:val="20"/>
                <w:lang w:val="en-US"/>
              </w:rPr>
              <w:t>31,935</w:t>
            </w:r>
          </w:p>
        </w:tc>
        <w:tc>
          <w:tcPr>
            <w:tcW w:w="270" w:type="dxa"/>
          </w:tcPr>
          <w:p w14:paraId="0DB43C9A" w14:textId="77777777" w:rsidR="00C751EC" w:rsidRPr="00FC3B68" w:rsidRDefault="00C751EC" w:rsidP="001639A4">
            <w:pPr>
              <w:tabs>
                <w:tab w:val="decimal" w:pos="927"/>
              </w:tabs>
              <w:spacing w:line="220" w:lineRule="exact"/>
              <w:ind w:right="-108"/>
              <w:rPr>
                <w:rFonts w:eastAsia="MS Mincho" w:cs="Times New Roman"/>
                <w:sz w:val="20"/>
                <w:lang w:val="en-US"/>
              </w:rPr>
            </w:pPr>
          </w:p>
        </w:tc>
        <w:tc>
          <w:tcPr>
            <w:tcW w:w="990" w:type="dxa"/>
          </w:tcPr>
          <w:p w14:paraId="5685A2DB" w14:textId="77777777" w:rsidR="00C751EC" w:rsidRPr="00FC3B68" w:rsidRDefault="00C751EC" w:rsidP="000649BC">
            <w:pPr>
              <w:pStyle w:val="BodyTextIndent3"/>
              <w:tabs>
                <w:tab w:val="decimal" w:pos="781"/>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72,970</w:t>
            </w:r>
          </w:p>
        </w:tc>
        <w:tc>
          <w:tcPr>
            <w:tcW w:w="270" w:type="dxa"/>
          </w:tcPr>
          <w:p w14:paraId="5FC58D43" w14:textId="77777777" w:rsidR="00C751EC" w:rsidRPr="00FC3B68" w:rsidRDefault="00C751EC" w:rsidP="001639A4">
            <w:pPr>
              <w:pStyle w:val="BodyTextIndent3"/>
              <w:tabs>
                <w:tab w:val="decimal" w:pos="1240"/>
              </w:tabs>
              <w:spacing w:after="0" w:line="220" w:lineRule="exact"/>
              <w:ind w:left="0" w:right="-108"/>
              <w:rPr>
                <w:rFonts w:eastAsia="MS Mincho" w:cs="Times New Roman"/>
                <w:sz w:val="20"/>
                <w:szCs w:val="20"/>
                <w:lang w:val="en-US"/>
              </w:rPr>
            </w:pPr>
          </w:p>
        </w:tc>
        <w:tc>
          <w:tcPr>
            <w:tcW w:w="990" w:type="dxa"/>
          </w:tcPr>
          <w:p w14:paraId="38C93E26" w14:textId="77777777" w:rsidR="00C751EC" w:rsidRPr="00FC3B68" w:rsidRDefault="00C751EC" w:rsidP="001639A4">
            <w:pPr>
              <w:pStyle w:val="BodyTextIndent3"/>
              <w:tabs>
                <w:tab w:val="decimal" w:pos="774"/>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1,897</w:t>
            </w:r>
          </w:p>
        </w:tc>
        <w:tc>
          <w:tcPr>
            <w:tcW w:w="270" w:type="dxa"/>
          </w:tcPr>
          <w:p w14:paraId="1B62067B" w14:textId="77777777" w:rsidR="00C751EC" w:rsidRPr="00FC3B68" w:rsidRDefault="00C751EC" w:rsidP="001639A4">
            <w:pPr>
              <w:pStyle w:val="BodyTextIndent3"/>
              <w:tabs>
                <w:tab w:val="decimal" w:pos="792"/>
                <w:tab w:val="decimal" w:pos="1240"/>
              </w:tabs>
              <w:spacing w:after="0" w:line="220" w:lineRule="exact"/>
              <w:ind w:left="0" w:right="-108"/>
              <w:rPr>
                <w:rFonts w:eastAsia="MS Mincho" w:cs="Times New Roman"/>
                <w:sz w:val="20"/>
                <w:szCs w:val="20"/>
                <w:lang w:val="en-US"/>
              </w:rPr>
            </w:pPr>
          </w:p>
        </w:tc>
        <w:tc>
          <w:tcPr>
            <w:tcW w:w="1079" w:type="dxa"/>
          </w:tcPr>
          <w:p w14:paraId="1A9F6BE3" w14:textId="77777777" w:rsidR="00C751EC" w:rsidRPr="00FC3B68"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149,848</w:t>
            </w:r>
          </w:p>
        </w:tc>
      </w:tr>
      <w:tr w:rsidR="00C751EC" w:rsidRPr="007D7013" w14:paraId="14686A24" w14:textId="77777777" w:rsidTr="00603018">
        <w:trPr>
          <w:cantSplit/>
          <w:trHeight w:val="236"/>
        </w:trPr>
        <w:tc>
          <w:tcPr>
            <w:tcW w:w="3042" w:type="dxa"/>
          </w:tcPr>
          <w:p w14:paraId="5874CD9C" w14:textId="77777777" w:rsidR="00C751EC" w:rsidRPr="003C21F5" w:rsidRDefault="00C751EC" w:rsidP="001639A4">
            <w:pPr>
              <w:spacing w:line="220" w:lineRule="exact"/>
              <w:ind w:left="171" w:right="-108"/>
              <w:rPr>
                <w:rFonts w:eastAsia="MS Mincho" w:cs="Times New Roman"/>
                <w:b/>
                <w:bCs/>
                <w:sz w:val="20"/>
                <w:lang w:val="en-US"/>
              </w:rPr>
            </w:pPr>
            <w:r w:rsidRPr="003C21F5">
              <w:rPr>
                <w:rFonts w:eastAsia="MS Mincho" w:cs="Times New Roman"/>
                <w:sz w:val="20"/>
                <w:lang w:val="en-US"/>
              </w:rPr>
              <w:t>Additions</w:t>
            </w:r>
          </w:p>
        </w:tc>
        <w:tc>
          <w:tcPr>
            <w:tcW w:w="1170" w:type="dxa"/>
          </w:tcPr>
          <w:p w14:paraId="1400BF81" w14:textId="77777777"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9,453</w:t>
            </w:r>
          </w:p>
        </w:tc>
        <w:tc>
          <w:tcPr>
            <w:tcW w:w="270" w:type="dxa"/>
          </w:tcPr>
          <w:p w14:paraId="7BBF6591" w14:textId="77777777" w:rsidR="00C751EC" w:rsidRPr="006928BB" w:rsidRDefault="00C751EC" w:rsidP="001639A4">
            <w:pPr>
              <w:pStyle w:val="BodyTextIndent3"/>
              <w:tabs>
                <w:tab w:val="decimal" w:pos="900"/>
                <w:tab w:val="decimal" w:pos="954"/>
              </w:tabs>
              <w:spacing w:after="0" w:line="220" w:lineRule="exact"/>
              <w:ind w:left="0" w:right="-18"/>
              <w:rPr>
                <w:rFonts w:cs="Times New Roman"/>
                <w:sz w:val="20"/>
                <w:szCs w:val="20"/>
              </w:rPr>
            </w:pPr>
          </w:p>
        </w:tc>
        <w:tc>
          <w:tcPr>
            <w:tcW w:w="990" w:type="dxa"/>
          </w:tcPr>
          <w:p w14:paraId="78A8643B" w14:textId="77777777" w:rsidR="00C751EC" w:rsidRPr="006928BB" w:rsidRDefault="00C751EC" w:rsidP="001639A4">
            <w:pPr>
              <w:pStyle w:val="BodyTextIndent3"/>
              <w:tabs>
                <w:tab w:val="decimal" w:pos="747"/>
              </w:tabs>
              <w:spacing w:after="0" w:line="220" w:lineRule="exact"/>
              <w:ind w:left="0" w:right="-18"/>
              <w:rPr>
                <w:rFonts w:cs="Times New Roman"/>
                <w:sz w:val="20"/>
                <w:szCs w:val="20"/>
              </w:rPr>
            </w:pPr>
            <w:r w:rsidRPr="006928BB">
              <w:rPr>
                <w:rFonts w:cs="Times New Roman"/>
                <w:sz w:val="20"/>
                <w:szCs w:val="20"/>
              </w:rPr>
              <w:t>3,786</w:t>
            </w:r>
          </w:p>
        </w:tc>
        <w:tc>
          <w:tcPr>
            <w:tcW w:w="270" w:type="dxa"/>
          </w:tcPr>
          <w:p w14:paraId="6F1A35AC" w14:textId="77777777" w:rsidR="00C751EC" w:rsidRPr="006928BB" w:rsidRDefault="00C751EC" w:rsidP="001639A4">
            <w:pPr>
              <w:pStyle w:val="BodyTextIndent3"/>
              <w:tabs>
                <w:tab w:val="decimal" w:pos="900"/>
                <w:tab w:val="decimal" w:pos="954"/>
              </w:tabs>
              <w:spacing w:after="0" w:line="220" w:lineRule="exact"/>
              <w:ind w:left="0" w:right="-18"/>
              <w:rPr>
                <w:rFonts w:cs="Times New Roman"/>
                <w:sz w:val="20"/>
                <w:szCs w:val="20"/>
              </w:rPr>
            </w:pPr>
          </w:p>
        </w:tc>
        <w:tc>
          <w:tcPr>
            <w:tcW w:w="990" w:type="dxa"/>
          </w:tcPr>
          <w:p w14:paraId="5B8A0CA1" w14:textId="77777777"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10,495</w:t>
            </w:r>
          </w:p>
        </w:tc>
        <w:tc>
          <w:tcPr>
            <w:tcW w:w="270" w:type="dxa"/>
          </w:tcPr>
          <w:p w14:paraId="5A137426" w14:textId="77777777" w:rsidR="00C751EC" w:rsidRPr="006928BB" w:rsidRDefault="00C751EC" w:rsidP="001639A4">
            <w:pPr>
              <w:pStyle w:val="BodyTextIndent3"/>
              <w:tabs>
                <w:tab w:val="decimal" w:pos="900"/>
                <w:tab w:val="decimal" w:pos="954"/>
              </w:tabs>
              <w:spacing w:after="0" w:line="220" w:lineRule="exact"/>
              <w:ind w:left="0" w:right="-18"/>
              <w:rPr>
                <w:rFonts w:cs="Times New Roman"/>
                <w:sz w:val="20"/>
                <w:szCs w:val="20"/>
              </w:rPr>
            </w:pPr>
          </w:p>
        </w:tc>
        <w:tc>
          <w:tcPr>
            <w:tcW w:w="990" w:type="dxa"/>
          </w:tcPr>
          <w:p w14:paraId="375BB2B7" w14:textId="77777777" w:rsidR="00C751EC" w:rsidRDefault="00C751EC" w:rsidP="001639A4">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vAlign w:val="bottom"/>
          </w:tcPr>
          <w:p w14:paraId="53E3F94F" w14:textId="77777777" w:rsidR="00C751EC" w:rsidRPr="006928BB" w:rsidRDefault="00C751EC" w:rsidP="001639A4">
            <w:pPr>
              <w:widowControl w:val="0"/>
              <w:tabs>
                <w:tab w:val="decimal" w:pos="900"/>
              </w:tabs>
              <w:spacing w:line="220" w:lineRule="exact"/>
              <w:ind w:right="-18"/>
              <w:rPr>
                <w:rFonts w:cs="Times New Roman"/>
                <w:sz w:val="20"/>
              </w:rPr>
            </w:pPr>
          </w:p>
        </w:tc>
        <w:tc>
          <w:tcPr>
            <w:tcW w:w="1079" w:type="dxa"/>
            <w:vAlign w:val="bottom"/>
          </w:tcPr>
          <w:p w14:paraId="6BE03BF0" w14:textId="77777777" w:rsidR="00C751EC" w:rsidRPr="006928BB" w:rsidRDefault="00C751EC" w:rsidP="001639A4">
            <w:pPr>
              <w:pStyle w:val="BodyTextIndent3"/>
              <w:tabs>
                <w:tab w:val="decimal" w:pos="792"/>
              </w:tabs>
              <w:spacing w:after="0" w:line="220" w:lineRule="exact"/>
              <w:ind w:left="0" w:right="-18"/>
              <w:rPr>
                <w:rFonts w:cs="Times New Roman"/>
                <w:sz w:val="20"/>
                <w:szCs w:val="20"/>
              </w:rPr>
            </w:pPr>
            <w:r w:rsidRPr="006928BB">
              <w:rPr>
                <w:rFonts w:cs="Times New Roman"/>
                <w:sz w:val="20"/>
                <w:szCs w:val="20"/>
              </w:rPr>
              <w:t>23,734</w:t>
            </w:r>
          </w:p>
        </w:tc>
      </w:tr>
      <w:tr w:rsidR="00C751EC" w:rsidRPr="007D7013" w14:paraId="2C9CB3C8" w14:textId="77777777" w:rsidTr="00603018">
        <w:trPr>
          <w:cantSplit/>
        </w:trPr>
        <w:tc>
          <w:tcPr>
            <w:tcW w:w="3042" w:type="dxa"/>
          </w:tcPr>
          <w:p w14:paraId="04BC959D" w14:textId="77777777" w:rsidR="00C751EC" w:rsidRPr="003C21F5" w:rsidRDefault="00C751EC" w:rsidP="001639A4">
            <w:pPr>
              <w:spacing w:line="220" w:lineRule="exact"/>
              <w:ind w:left="171" w:right="-108"/>
              <w:rPr>
                <w:rFonts w:eastAsia="MS Mincho" w:cs="Times New Roman"/>
                <w:b/>
                <w:bCs/>
                <w:sz w:val="20"/>
                <w:lang w:val="en-US"/>
              </w:rPr>
            </w:pPr>
            <w:r>
              <w:rPr>
                <w:rFonts w:eastAsia="MS Mincho" w:cs="Times New Roman"/>
                <w:sz w:val="20"/>
                <w:lang w:val="en-US"/>
              </w:rPr>
              <w:t>Disposals</w:t>
            </w:r>
          </w:p>
        </w:tc>
        <w:tc>
          <w:tcPr>
            <w:tcW w:w="1170" w:type="dxa"/>
            <w:tcBorders>
              <w:bottom w:val="single" w:sz="4" w:space="0" w:color="auto"/>
            </w:tcBorders>
            <w:vAlign w:val="bottom"/>
          </w:tcPr>
          <w:p w14:paraId="51C453CB" w14:textId="77777777"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(489)</w:t>
            </w:r>
          </w:p>
        </w:tc>
        <w:tc>
          <w:tcPr>
            <w:tcW w:w="270" w:type="dxa"/>
            <w:vAlign w:val="bottom"/>
          </w:tcPr>
          <w:p w14:paraId="73CF6F94" w14:textId="77777777" w:rsidR="00C751EC" w:rsidRPr="006928BB" w:rsidRDefault="00C751EC" w:rsidP="001639A4">
            <w:pPr>
              <w:widowControl w:val="0"/>
              <w:tabs>
                <w:tab w:val="decimal" w:pos="900"/>
              </w:tabs>
              <w:spacing w:line="220" w:lineRule="exact"/>
              <w:ind w:right="-397"/>
              <w:rPr>
                <w:rFonts w:cs="Times New Roman"/>
                <w:sz w:val="20"/>
              </w:rPr>
            </w:pPr>
          </w:p>
        </w:tc>
        <w:tc>
          <w:tcPr>
            <w:tcW w:w="990" w:type="dxa"/>
            <w:tcBorders>
              <w:bottom w:val="single" w:sz="4" w:space="0" w:color="auto"/>
            </w:tcBorders>
          </w:tcPr>
          <w:p w14:paraId="77F882FD" w14:textId="77777777" w:rsidR="00C751EC" w:rsidRPr="006928BB" w:rsidRDefault="00C751EC" w:rsidP="001639A4">
            <w:pPr>
              <w:pStyle w:val="BodyTextIndent3"/>
              <w:tabs>
                <w:tab w:val="decimal" w:pos="747"/>
              </w:tabs>
              <w:spacing w:after="0" w:line="220" w:lineRule="exact"/>
              <w:ind w:left="0" w:right="-18"/>
              <w:rPr>
                <w:rFonts w:cs="Times New Roman"/>
                <w:sz w:val="20"/>
                <w:szCs w:val="20"/>
              </w:rPr>
            </w:pPr>
            <w:r w:rsidRPr="006928BB">
              <w:rPr>
                <w:rFonts w:cs="Times New Roman"/>
                <w:sz w:val="20"/>
                <w:szCs w:val="20"/>
              </w:rPr>
              <w:t>(849)</w:t>
            </w:r>
          </w:p>
        </w:tc>
        <w:tc>
          <w:tcPr>
            <w:tcW w:w="270" w:type="dxa"/>
          </w:tcPr>
          <w:p w14:paraId="13C6186D" w14:textId="77777777" w:rsidR="00C751EC" w:rsidRPr="006928BB" w:rsidRDefault="00C751EC" w:rsidP="001639A4">
            <w:pPr>
              <w:pStyle w:val="BodyTextIndent3"/>
              <w:tabs>
                <w:tab w:val="decimal" w:pos="900"/>
                <w:tab w:val="decimal" w:pos="954"/>
              </w:tabs>
              <w:spacing w:after="0" w:line="220" w:lineRule="exact"/>
              <w:ind w:left="-153" w:right="-108"/>
              <w:rPr>
                <w:rFonts w:cs="Times New Roman"/>
                <w:sz w:val="20"/>
                <w:szCs w:val="20"/>
              </w:rPr>
            </w:pPr>
          </w:p>
        </w:tc>
        <w:tc>
          <w:tcPr>
            <w:tcW w:w="990" w:type="dxa"/>
            <w:tcBorders>
              <w:bottom w:val="single" w:sz="4" w:space="0" w:color="auto"/>
            </w:tcBorders>
            <w:vAlign w:val="bottom"/>
          </w:tcPr>
          <w:p w14:paraId="31A3D275" w14:textId="77777777" w:rsidR="00C751EC" w:rsidRPr="006928BB" w:rsidRDefault="00C751EC" w:rsidP="00900B02">
            <w:pPr>
              <w:pStyle w:val="BodyTextIndent3"/>
              <w:tabs>
                <w:tab w:val="decimal" w:pos="790"/>
              </w:tabs>
              <w:spacing w:after="0" w:line="220" w:lineRule="exact"/>
              <w:ind w:left="0" w:right="-110"/>
              <w:rPr>
                <w:rFonts w:cs="Times New Roman"/>
                <w:sz w:val="20"/>
                <w:szCs w:val="20"/>
              </w:rPr>
            </w:pPr>
            <w:r w:rsidRPr="006928BB">
              <w:rPr>
                <w:rFonts w:cs="Times New Roman"/>
                <w:sz w:val="20"/>
                <w:szCs w:val="20"/>
              </w:rPr>
              <w:t>(4,811)</w:t>
            </w:r>
          </w:p>
        </w:tc>
        <w:tc>
          <w:tcPr>
            <w:tcW w:w="270" w:type="dxa"/>
            <w:vAlign w:val="bottom"/>
          </w:tcPr>
          <w:p w14:paraId="74CDA991" w14:textId="77777777" w:rsidR="00C751EC" w:rsidRPr="006928BB" w:rsidRDefault="00C751EC" w:rsidP="00900B02">
            <w:pPr>
              <w:widowControl w:val="0"/>
              <w:tabs>
                <w:tab w:val="decimal" w:pos="747"/>
                <w:tab w:val="decimal" w:pos="900"/>
              </w:tabs>
              <w:spacing w:line="220" w:lineRule="exact"/>
              <w:ind w:right="-397"/>
              <w:rPr>
                <w:rFonts w:cs="Times New Roman"/>
                <w:sz w:val="20"/>
              </w:rPr>
            </w:pPr>
          </w:p>
        </w:tc>
        <w:tc>
          <w:tcPr>
            <w:tcW w:w="990" w:type="dxa"/>
            <w:tcBorders>
              <w:bottom w:val="single" w:sz="4" w:space="0" w:color="auto"/>
            </w:tcBorders>
          </w:tcPr>
          <w:p w14:paraId="10EF226E" w14:textId="77777777" w:rsidR="00C751EC" w:rsidRPr="009F53BA" w:rsidRDefault="00C751EC" w:rsidP="001639A4">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vAlign w:val="bottom"/>
          </w:tcPr>
          <w:p w14:paraId="41088817" w14:textId="77777777" w:rsidR="00C751EC" w:rsidRPr="006928BB" w:rsidRDefault="00C751EC" w:rsidP="001639A4">
            <w:pPr>
              <w:widowControl w:val="0"/>
              <w:tabs>
                <w:tab w:val="decimal" w:pos="900"/>
              </w:tabs>
              <w:spacing w:line="220" w:lineRule="exact"/>
              <w:ind w:right="-397"/>
              <w:rPr>
                <w:rFonts w:cs="Times New Roman"/>
                <w:sz w:val="20"/>
              </w:rPr>
            </w:pPr>
          </w:p>
        </w:tc>
        <w:tc>
          <w:tcPr>
            <w:tcW w:w="1079" w:type="dxa"/>
            <w:tcBorders>
              <w:bottom w:val="single" w:sz="4" w:space="0" w:color="auto"/>
            </w:tcBorders>
            <w:vAlign w:val="bottom"/>
          </w:tcPr>
          <w:p w14:paraId="7F59A1AF" w14:textId="77777777" w:rsidR="00C751EC" w:rsidRPr="006928BB" w:rsidRDefault="00C751EC" w:rsidP="001639A4">
            <w:pPr>
              <w:pStyle w:val="BodyTextIndent3"/>
              <w:tabs>
                <w:tab w:val="decimal" w:pos="792"/>
              </w:tabs>
              <w:spacing w:after="0" w:line="220" w:lineRule="exact"/>
              <w:ind w:left="0" w:right="-90"/>
              <w:rPr>
                <w:rFonts w:cs="Times New Roman"/>
                <w:sz w:val="20"/>
                <w:szCs w:val="20"/>
              </w:rPr>
            </w:pPr>
            <w:r w:rsidRPr="006928BB">
              <w:rPr>
                <w:rFonts w:cs="Times New Roman"/>
                <w:sz w:val="20"/>
                <w:szCs w:val="20"/>
              </w:rPr>
              <w:t>(6,149)</w:t>
            </w:r>
          </w:p>
        </w:tc>
      </w:tr>
      <w:tr w:rsidR="00C751EC" w:rsidRPr="007D7013" w14:paraId="1C371ABE" w14:textId="77777777" w:rsidTr="00603018">
        <w:trPr>
          <w:cantSplit/>
        </w:trPr>
        <w:tc>
          <w:tcPr>
            <w:tcW w:w="3042" w:type="dxa"/>
          </w:tcPr>
          <w:p w14:paraId="12A9C737" w14:textId="77777777" w:rsidR="00C751EC" w:rsidRPr="003C21F5" w:rsidRDefault="00C751EC" w:rsidP="001639A4">
            <w:pPr>
              <w:spacing w:line="220" w:lineRule="exact"/>
              <w:ind w:left="171" w:right="-108"/>
              <w:rPr>
                <w:rFonts w:eastAsia="MS Mincho" w:cs="Times New Roman"/>
                <w:b/>
                <w:bCs/>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z w:val="20"/>
                <w:lang w:val="en-US"/>
              </w:rPr>
              <w:t>2019</w:t>
            </w:r>
          </w:p>
        </w:tc>
        <w:tc>
          <w:tcPr>
            <w:tcW w:w="1170" w:type="dxa"/>
            <w:tcBorders>
              <w:top w:val="single" w:sz="4" w:space="0" w:color="auto"/>
            </w:tcBorders>
          </w:tcPr>
          <w:p w14:paraId="164C4E5E" w14:textId="77777777" w:rsidR="00C751EC" w:rsidRPr="006928BB" w:rsidRDefault="00C751EC" w:rsidP="001639A4">
            <w:pPr>
              <w:pStyle w:val="BodyTextIndent3"/>
              <w:tabs>
                <w:tab w:val="decimal" w:pos="900"/>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52,010</w:t>
            </w:r>
          </w:p>
        </w:tc>
        <w:tc>
          <w:tcPr>
            <w:tcW w:w="270" w:type="dxa"/>
          </w:tcPr>
          <w:p w14:paraId="08672745" w14:textId="77777777" w:rsidR="00C751EC" w:rsidRPr="006928BB" w:rsidRDefault="00C751EC" w:rsidP="001639A4">
            <w:pPr>
              <w:pStyle w:val="BodyTextIndent3"/>
              <w:tabs>
                <w:tab w:val="decimal" w:pos="900"/>
                <w:tab w:val="decimal" w:pos="954"/>
              </w:tabs>
              <w:spacing w:after="0" w:line="220" w:lineRule="exact"/>
              <w:ind w:left="0" w:right="-108"/>
              <w:rPr>
                <w:rFonts w:eastAsia="MS Mincho" w:cs="Times New Roman"/>
                <w:b/>
                <w:bCs/>
                <w:sz w:val="20"/>
                <w:szCs w:val="20"/>
                <w:lang w:val="en-US"/>
              </w:rPr>
            </w:pPr>
          </w:p>
        </w:tc>
        <w:tc>
          <w:tcPr>
            <w:tcW w:w="990" w:type="dxa"/>
            <w:tcBorders>
              <w:top w:val="single" w:sz="4" w:space="0" w:color="auto"/>
            </w:tcBorders>
          </w:tcPr>
          <w:p w14:paraId="785A419A" w14:textId="77777777" w:rsidR="00C751EC" w:rsidRPr="006928BB" w:rsidRDefault="00C751EC" w:rsidP="001639A4">
            <w:pPr>
              <w:pStyle w:val="BodyTextIndent3"/>
              <w:tabs>
                <w:tab w:val="decimal" w:pos="747"/>
              </w:tabs>
              <w:spacing w:after="0" w:line="220" w:lineRule="exact"/>
              <w:ind w:left="0" w:right="-18"/>
              <w:rPr>
                <w:rFonts w:eastAsia="MS Mincho" w:cs="Times New Roman"/>
                <w:b/>
                <w:bCs/>
                <w:sz w:val="20"/>
                <w:szCs w:val="20"/>
                <w:lang w:val="en-US"/>
              </w:rPr>
            </w:pPr>
            <w:r w:rsidRPr="006928BB">
              <w:rPr>
                <w:rFonts w:eastAsia="MS Mincho" w:cs="Times New Roman"/>
                <w:b/>
                <w:bCs/>
                <w:sz w:val="20"/>
                <w:szCs w:val="20"/>
                <w:lang w:val="en-US"/>
              </w:rPr>
              <w:t>34,872</w:t>
            </w:r>
          </w:p>
        </w:tc>
        <w:tc>
          <w:tcPr>
            <w:tcW w:w="270" w:type="dxa"/>
          </w:tcPr>
          <w:p w14:paraId="3993B259" w14:textId="77777777" w:rsidR="00C751EC" w:rsidRPr="006928BB" w:rsidRDefault="00C751EC" w:rsidP="001639A4">
            <w:pPr>
              <w:pStyle w:val="BodyTextIndent3"/>
              <w:tabs>
                <w:tab w:val="decimal" w:pos="900"/>
                <w:tab w:val="decimal" w:pos="954"/>
              </w:tabs>
              <w:spacing w:after="0" w:line="220" w:lineRule="exact"/>
              <w:ind w:left="0" w:right="-108"/>
              <w:rPr>
                <w:rFonts w:eastAsia="MS Mincho" w:cs="Times New Roman"/>
                <w:b/>
                <w:bCs/>
                <w:sz w:val="20"/>
                <w:szCs w:val="20"/>
                <w:lang w:val="en-US"/>
              </w:rPr>
            </w:pPr>
          </w:p>
        </w:tc>
        <w:tc>
          <w:tcPr>
            <w:tcW w:w="990" w:type="dxa"/>
            <w:tcBorders>
              <w:top w:val="single" w:sz="4" w:space="0" w:color="auto"/>
            </w:tcBorders>
          </w:tcPr>
          <w:p w14:paraId="722DCE7B" w14:textId="77777777" w:rsidR="00C751EC" w:rsidRPr="006928BB" w:rsidRDefault="00C751EC" w:rsidP="001639A4">
            <w:pPr>
              <w:pStyle w:val="BodyTextIndent3"/>
              <w:tabs>
                <w:tab w:val="decimal" w:pos="772"/>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78,654</w:t>
            </w:r>
          </w:p>
        </w:tc>
        <w:tc>
          <w:tcPr>
            <w:tcW w:w="270" w:type="dxa"/>
          </w:tcPr>
          <w:p w14:paraId="62572FD4" w14:textId="77777777" w:rsidR="00C751EC" w:rsidRPr="006928BB" w:rsidRDefault="00C751EC" w:rsidP="001639A4">
            <w:pPr>
              <w:pStyle w:val="BodyTextIndent3"/>
              <w:tabs>
                <w:tab w:val="decimal" w:pos="900"/>
                <w:tab w:val="decimal" w:pos="954"/>
              </w:tabs>
              <w:spacing w:after="0" w:line="220" w:lineRule="exact"/>
              <w:ind w:left="0" w:right="-108"/>
              <w:rPr>
                <w:rFonts w:eastAsia="MS Mincho" w:cs="Times New Roman"/>
                <w:b/>
                <w:bCs/>
                <w:sz w:val="20"/>
                <w:szCs w:val="20"/>
                <w:lang w:val="en-US"/>
              </w:rPr>
            </w:pPr>
          </w:p>
        </w:tc>
        <w:tc>
          <w:tcPr>
            <w:tcW w:w="990" w:type="dxa"/>
            <w:tcBorders>
              <w:top w:val="single" w:sz="4" w:space="0" w:color="auto"/>
            </w:tcBorders>
            <w:vAlign w:val="bottom"/>
          </w:tcPr>
          <w:p w14:paraId="45D2CEA1" w14:textId="77777777" w:rsidR="00C751EC" w:rsidRPr="006928BB"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1,897</w:t>
            </w:r>
          </w:p>
        </w:tc>
        <w:tc>
          <w:tcPr>
            <w:tcW w:w="270" w:type="dxa"/>
            <w:vAlign w:val="bottom"/>
          </w:tcPr>
          <w:p w14:paraId="434DBE92" w14:textId="77777777" w:rsidR="00C751EC" w:rsidRPr="006928BB" w:rsidRDefault="00C751EC" w:rsidP="001639A4">
            <w:pPr>
              <w:widowControl w:val="0"/>
              <w:spacing w:line="220" w:lineRule="exact"/>
              <w:ind w:right="-108"/>
              <w:rPr>
                <w:rFonts w:eastAsia="MS Mincho" w:cs="Times New Roman"/>
                <w:b/>
                <w:bCs/>
                <w:sz w:val="20"/>
                <w:lang w:val="en-US"/>
              </w:rPr>
            </w:pPr>
          </w:p>
        </w:tc>
        <w:tc>
          <w:tcPr>
            <w:tcW w:w="1079" w:type="dxa"/>
            <w:tcBorders>
              <w:top w:val="single" w:sz="4" w:space="0" w:color="auto"/>
            </w:tcBorders>
            <w:vAlign w:val="bottom"/>
          </w:tcPr>
          <w:p w14:paraId="1894B6D7" w14:textId="77777777" w:rsidR="00C751EC" w:rsidRPr="006928BB"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167,433</w:t>
            </w:r>
          </w:p>
        </w:tc>
      </w:tr>
      <w:tr w:rsidR="00C751EC" w:rsidRPr="007D7013" w14:paraId="35238AD5" w14:textId="77777777" w:rsidTr="00603018">
        <w:trPr>
          <w:cantSplit/>
        </w:trPr>
        <w:tc>
          <w:tcPr>
            <w:tcW w:w="3042" w:type="dxa"/>
          </w:tcPr>
          <w:p w14:paraId="0909AD30" w14:textId="77777777" w:rsidR="00C751EC" w:rsidRPr="003C21F5" w:rsidRDefault="00C751EC" w:rsidP="001639A4">
            <w:pPr>
              <w:spacing w:line="22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14:paraId="5345CCD3" w14:textId="77777777" w:rsidR="00C751EC" w:rsidRPr="00AA6808" w:rsidRDefault="00C751EC" w:rsidP="001639A4">
            <w:pPr>
              <w:pStyle w:val="BodyTextIndent3"/>
              <w:tabs>
                <w:tab w:val="decimal" w:pos="900"/>
              </w:tabs>
              <w:spacing w:after="0" w:line="220" w:lineRule="exact"/>
              <w:ind w:left="0" w:right="-108"/>
              <w:rPr>
                <w:rFonts w:eastAsia="MS Mincho" w:cs="Times New Roman"/>
                <w:b/>
                <w:bCs/>
                <w:sz w:val="20"/>
                <w:szCs w:val="20"/>
                <w:lang w:val="en-US"/>
              </w:rPr>
            </w:pPr>
          </w:p>
        </w:tc>
        <w:tc>
          <w:tcPr>
            <w:tcW w:w="270" w:type="dxa"/>
            <w:shd w:val="clear" w:color="auto" w:fill="auto"/>
          </w:tcPr>
          <w:p w14:paraId="37CF91F2" w14:textId="77777777" w:rsidR="00C751EC" w:rsidRPr="00AA6808" w:rsidRDefault="00C751EC" w:rsidP="001639A4">
            <w:pPr>
              <w:tabs>
                <w:tab w:val="decimal" w:pos="927"/>
              </w:tabs>
              <w:spacing w:line="220" w:lineRule="exact"/>
              <w:ind w:right="-108"/>
              <w:rPr>
                <w:rFonts w:eastAsia="MS Mincho" w:cs="Times New Roman"/>
                <w:b/>
                <w:bCs/>
                <w:sz w:val="20"/>
                <w:lang w:val="en-US"/>
              </w:rPr>
            </w:pPr>
          </w:p>
        </w:tc>
        <w:tc>
          <w:tcPr>
            <w:tcW w:w="990" w:type="dxa"/>
            <w:tcBorders>
              <w:top w:val="single" w:sz="4" w:space="0" w:color="auto"/>
            </w:tcBorders>
            <w:shd w:val="clear" w:color="auto" w:fill="auto"/>
          </w:tcPr>
          <w:p w14:paraId="311EBBD8" w14:textId="77777777" w:rsidR="00C751EC" w:rsidRPr="00AA6808" w:rsidRDefault="00C751EC" w:rsidP="001639A4">
            <w:pPr>
              <w:pStyle w:val="BodyTextIndent3"/>
              <w:tabs>
                <w:tab w:val="decimal" w:pos="747"/>
              </w:tabs>
              <w:spacing w:after="0" w:line="220" w:lineRule="exact"/>
              <w:ind w:left="0" w:right="-18"/>
              <w:rPr>
                <w:rFonts w:eastAsia="MS Mincho" w:cs="Times New Roman"/>
                <w:b/>
                <w:bCs/>
                <w:sz w:val="20"/>
                <w:szCs w:val="20"/>
                <w:lang w:val="en-US"/>
              </w:rPr>
            </w:pPr>
          </w:p>
        </w:tc>
        <w:tc>
          <w:tcPr>
            <w:tcW w:w="270" w:type="dxa"/>
            <w:shd w:val="clear" w:color="auto" w:fill="auto"/>
          </w:tcPr>
          <w:p w14:paraId="03191986" w14:textId="77777777" w:rsidR="00C751EC" w:rsidRPr="00AA6808" w:rsidRDefault="00C751EC" w:rsidP="001639A4">
            <w:pPr>
              <w:tabs>
                <w:tab w:val="decimal" w:pos="927"/>
              </w:tabs>
              <w:spacing w:line="220" w:lineRule="exact"/>
              <w:ind w:right="-108"/>
              <w:rPr>
                <w:rFonts w:eastAsia="MS Mincho" w:cs="Times New Roman"/>
                <w:b/>
                <w:bCs/>
                <w:sz w:val="20"/>
                <w:lang w:val="en-US"/>
              </w:rPr>
            </w:pPr>
          </w:p>
        </w:tc>
        <w:tc>
          <w:tcPr>
            <w:tcW w:w="990" w:type="dxa"/>
            <w:tcBorders>
              <w:top w:val="single" w:sz="4" w:space="0" w:color="auto"/>
            </w:tcBorders>
            <w:shd w:val="clear" w:color="auto" w:fill="auto"/>
          </w:tcPr>
          <w:p w14:paraId="74F4EB2A" w14:textId="77777777" w:rsidR="00C751EC" w:rsidRPr="00AA6808" w:rsidRDefault="00C751EC" w:rsidP="001639A4">
            <w:pPr>
              <w:pStyle w:val="BodyTextIndent3"/>
              <w:tabs>
                <w:tab w:val="decimal" w:pos="772"/>
              </w:tabs>
              <w:spacing w:after="0" w:line="220" w:lineRule="exact"/>
              <w:ind w:left="0" w:right="-108"/>
              <w:rPr>
                <w:rFonts w:eastAsia="MS Mincho" w:cs="Times New Roman"/>
                <w:b/>
                <w:bCs/>
                <w:sz w:val="20"/>
                <w:szCs w:val="20"/>
                <w:lang w:val="en-US"/>
              </w:rPr>
            </w:pPr>
          </w:p>
        </w:tc>
        <w:tc>
          <w:tcPr>
            <w:tcW w:w="270" w:type="dxa"/>
            <w:shd w:val="clear" w:color="auto" w:fill="auto"/>
          </w:tcPr>
          <w:p w14:paraId="72EEA105" w14:textId="77777777" w:rsidR="00C751EC" w:rsidRPr="00AA6808" w:rsidRDefault="00C751EC" w:rsidP="001639A4">
            <w:pPr>
              <w:pStyle w:val="BodyTextIndent3"/>
              <w:tabs>
                <w:tab w:val="decimal" w:pos="1240"/>
              </w:tabs>
              <w:spacing w:after="0" w:line="220" w:lineRule="exact"/>
              <w:ind w:left="0" w:right="-108"/>
              <w:rPr>
                <w:rFonts w:eastAsia="MS Mincho" w:cs="Times New Roman"/>
                <w:b/>
                <w:bCs/>
                <w:sz w:val="20"/>
                <w:szCs w:val="20"/>
                <w:lang w:val="en-US"/>
              </w:rPr>
            </w:pPr>
          </w:p>
        </w:tc>
        <w:tc>
          <w:tcPr>
            <w:tcW w:w="990" w:type="dxa"/>
            <w:tcBorders>
              <w:top w:val="single" w:sz="4" w:space="0" w:color="auto"/>
            </w:tcBorders>
            <w:shd w:val="clear" w:color="auto" w:fill="auto"/>
          </w:tcPr>
          <w:p w14:paraId="47A429D6" w14:textId="77777777" w:rsidR="00C751EC" w:rsidRPr="00AA6808" w:rsidRDefault="00C751EC" w:rsidP="001639A4">
            <w:pPr>
              <w:pStyle w:val="BodyTextIndent3"/>
              <w:tabs>
                <w:tab w:val="decimal" w:pos="774"/>
              </w:tabs>
              <w:spacing w:after="0" w:line="220" w:lineRule="exact"/>
              <w:ind w:left="0" w:right="-108"/>
              <w:rPr>
                <w:rFonts w:eastAsia="MS Mincho" w:cs="Times New Roman"/>
                <w:b/>
                <w:bCs/>
                <w:sz w:val="20"/>
                <w:szCs w:val="20"/>
                <w:lang w:val="en-US"/>
              </w:rPr>
            </w:pPr>
          </w:p>
        </w:tc>
        <w:tc>
          <w:tcPr>
            <w:tcW w:w="270" w:type="dxa"/>
            <w:shd w:val="clear" w:color="auto" w:fill="auto"/>
          </w:tcPr>
          <w:p w14:paraId="7FE5DBAB" w14:textId="77777777" w:rsidR="00C751EC" w:rsidRPr="00AA6808" w:rsidRDefault="00C751EC" w:rsidP="001639A4">
            <w:pPr>
              <w:pStyle w:val="BodyTextIndent3"/>
              <w:tabs>
                <w:tab w:val="decimal" w:pos="792"/>
                <w:tab w:val="decimal" w:pos="1240"/>
              </w:tabs>
              <w:spacing w:after="0" w:line="220" w:lineRule="exact"/>
              <w:ind w:left="0" w:right="-108"/>
              <w:rPr>
                <w:rFonts w:eastAsia="MS Mincho" w:cs="Times New Roman"/>
                <w:b/>
                <w:bCs/>
                <w:sz w:val="20"/>
                <w:szCs w:val="20"/>
                <w:lang w:val="en-US"/>
              </w:rPr>
            </w:pPr>
          </w:p>
        </w:tc>
        <w:tc>
          <w:tcPr>
            <w:tcW w:w="1079" w:type="dxa"/>
            <w:tcBorders>
              <w:top w:val="single" w:sz="4" w:space="0" w:color="auto"/>
            </w:tcBorders>
            <w:shd w:val="clear" w:color="auto" w:fill="auto"/>
          </w:tcPr>
          <w:p w14:paraId="302922A9" w14:textId="77777777" w:rsidR="00C751EC" w:rsidRPr="00AA6808"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p>
        </w:tc>
      </w:tr>
      <w:tr w:rsidR="00C751EC" w:rsidRPr="007D7013" w14:paraId="5FBCBC24" w14:textId="77777777" w:rsidTr="00603018">
        <w:trPr>
          <w:cantSplit/>
          <w:trHeight w:val="262"/>
        </w:trPr>
        <w:tc>
          <w:tcPr>
            <w:tcW w:w="3042" w:type="dxa"/>
          </w:tcPr>
          <w:p w14:paraId="2F91D443" w14:textId="77777777" w:rsidR="00C751EC" w:rsidRPr="003C21F5" w:rsidRDefault="00C751EC" w:rsidP="001639A4">
            <w:pPr>
              <w:tabs>
                <w:tab w:val="left" w:pos="900"/>
              </w:tabs>
              <w:spacing w:line="220" w:lineRule="exact"/>
              <w:ind w:left="171" w:right="-108"/>
              <w:rPr>
                <w:rFonts w:eastAsia="MS Mincho" w:cs="Times New Roman"/>
                <w:b/>
                <w:bCs/>
                <w:i/>
                <w:iCs/>
                <w:sz w:val="20"/>
                <w:rtl/>
                <w:cs/>
                <w:lang w:val="en-US"/>
              </w:rPr>
            </w:pPr>
            <w:r w:rsidRPr="003C21F5">
              <w:rPr>
                <w:rFonts w:eastAsia="MS Mincho" w:cs="Times New Roman"/>
                <w:b/>
                <w:bCs/>
                <w:i/>
                <w:iCs/>
                <w:sz w:val="20"/>
                <w:lang w:val="en-US"/>
              </w:rPr>
              <w:t>Accumulated depreciation</w:t>
            </w:r>
          </w:p>
        </w:tc>
        <w:tc>
          <w:tcPr>
            <w:tcW w:w="1170" w:type="dxa"/>
          </w:tcPr>
          <w:p w14:paraId="0888E1BD" w14:textId="77777777" w:rsidR="00C751EC" w:rsidRPr="00AA6808" w:rsidRDefault="00C751EC" w:rsidP="001639A4">
            <w:pPr>
              <w:pStyle w:val="BodyTextIndent3"/>
              <w:tabs>
                <w:tab w:val="decimal" w:pos="900"/>
              </w:tabs>
              <w:spacing w:after="0" w:line="220" w:lineRule="exact"/>
              <w:ind w:left="0" w:right="-18"/>
              <w:rPr>
                <w:rFonts w:cs="Times New Roman"/>
                <w:sz w:val="20"/>
                <w:szCs w:val="20"/>
              </w:rPr>
            </w:pPr>
          </w:p>
        </w:tc>
        <w:tc>
          <w:tcPr>
            <w:tcW w:w="270" w:type="dxa"/>
          </w:tcPr>
          <w:p w14:paraId="0648C982" w14:textId="77777777" w:rsidR="00C751EC" w:rsidRPr="00AA6808" w:rsidRDefault="00C751EC" w:rsidP="001639A4">
            <w:pPr>
              <w:widowControl w:val="0"/>
              <w:tabs>
                <w:tab w:val="decimal" w:pos="918"/>
              </w:tabs>
              <w:spacing w:line="220" w:lineRule="exact"/>
              <w:ind w:right="-43"/>
              <w:jc w:val="center"/>
              <w:rPr>
                <w:rFonts w:cs="Times New Roman"/>
                <w:sz w:val="20"/>
              </w:rPr>
            </w:pPr>
          </w:p>
        </w:tc>
        <w:tc>
          <w:tcPr>
            <w:tcW w:w="990" w:type="dxa"/>
          </w:tcPr>
          <w:p w14:paraId="31673C65" w14:textId="77777777" w:rsidR="00C751EC" w:rsidRPr="00AA6808" w:rsidRDefault="00C751EC" w:rsidP="001639A4">
            <w:pPr>
              <w:pStyle w:val="BodyTextIndent3"/>
              <w:tabs>
                <w:tab w:val="decimal" w:pos="828"/>
              </w:tabs>
              <w:spacing w:after="0" w:line="220" w:lineRule="exact"/>
              <w:ind w:left="0" w:right="-18"/>
              <w:rPr>
                <w:rFonts w:cs="Times New Roman"/>
                <w:sz w:val="20"/>
                <w:szCs w:val="20"/>
              </w:rPr>
            </w:pPr>
          </w:p>
        </w:tc>
        <w:tc>
          <w:tcPr>
            <w:tcW w:w="270" w:type="dxa"/>
          </w:tcPr>
          <w:p w14:paraId="6084C30F" w14:textId="77777777" w:rsidR="00C751EC" w:rsidRPr="00AA6808" w:rsidRDefault="00C751EC" w:rsidP="001639A4">
            <w:pPr>
              <w:widowControl w:val="0"/>
              <w:tabs>
                <w:tab w:val="decimal" w:pos="918"/>
              </w:tabs>
              <w:spacing w:line="220" w:lineRule="exact"/>
              <w:ind w:right="-43"/>
              <w:jc w:val="center"/>
              <w:rPr>
                <w:rFonts w:cs="Times New Roman"/>
                <w:sz w:val="20"/>
              </w:rPr>
            </w:pPr>
          </w:p>
        </w:tc>
        <w:tc>
          <w:tcPr>
            <w:tcW w:w="990" w:type="dxa"/>
          </w:tcPr>
          <w:p w14:paraId="603C0484" w14:textId="77777777" w:rsidR="00C751EC" w:rsidRPr="00AA6808" w:rsidRDefault="00C751EC" w:rsidP="001639A4">
            <w:pPr>
              <w:pStyle w:val="BodyTextIndent3"/>
              <w:tabs>
                <w:tab w:val="decimal" w:pos="772"/>
              </w:tabs>
              <w:spacing w:after="0" w:line="220" w:lineRule="exact"/>
              <w:ind w:left="0" w:right="-18"/>
              <w:rPr>
                <w:rFonts w:cs="Times New Roman"/>
                <w:sz w:val="20"/>
                <w:szCs w:val="20"/>
              </w:rPr>
            </w:pPr>
          </w:p>
        </w:tc>
        <w:tc>
          <w:tcPr>
            <w:tcW w:w="270" w:type="dxa"/>
          </w:tcPr>
          <w:p w14:paraId="798635A2" w14:textId="77777777" w:rsidR="00C751EC" w:rsidRPr="00AA6808" w:rsidRDefault="00C751EC" w:rsidP="001639A4">
            <w:pPr>
              <w:pStyle w:val="BodyTextIndent3"/>
              <w:tabs>
                <w:tab w:val="decimal" w:pos="1240"/>
              </w:tabs>
              <w:spacing w:after="0" w:line="220" w:lineRule="exact"/>
              <w:ind w:left="0" w:right="-18"/>
              <w:rPr>
                <w:rFonts w:cs="Times New Roman"/>
                <w:sz w:val="20"/>
                <w:szCs w:val="20"/>
              </w:rPr>
            </w:pPr>
          </w:p>
        </w:tc>
        <w:tc>
          <w:tcPr>
            <w:tcW w:w="990" w:type="dxa"/>
          </w:tcPr>
          <w:p w14:paraId="2CC48775" w14:textId="77777777" w:rsidR="00C751EC" w:rsidRPr="00AA6808" w:rsidRDefault="00C751EC" w:rsidP="001639A4">
            <w:pPr>
              <w:pStyle w:val="BodyTextIndent3"/>
              <w:tabs>
                <w:tab w:val="decimal" w:pos="806"/>
              </w:tabs>
              <w:spacing w:after="0" w:line="220" w:lineRule="exact"/>
              <w:ind w:left="0" w:right="-18"/>
              <w:rPr>
                <w:rFonts w:cs="Times New Roman"/>
                <w:sz w:val="20"/>
                <w:szCs w:val="20"/>
              </w:rPr>
            </w:pPr>
          </w:p>
        </w:tc>
        <w:tc>
          <w:tcPr>
            <w:tcW w:w="270" w:type="dxa"/>
          </w:tcPr>
          <w:p w14:paraId="0A8D53DF" w14:textId="77777777" w:rsidR="00C751EC" w:rsidRPr="00AA6808" w:rsidRDefault="00C751EC" w:rsidP="001639A4">
            <w:pPr>
              <w:pStyle w:val="BodyTextIndent3"/>
              <w:tabs>
                <w:tab w:val="decimal" w:pos="792"/>
                <w:tab w:val="decimal" w:pos="1240"/>
              </w:tabs>
              <w:spacing w:after="0" w:line="220" w:lineRule="exact"/>
              <w:ind w:left="0" w:right="-18"/>
              <w:rPr>
                <w:rFonts w:cs="Times New Roman"/>
                <w:sz w:val="20"/>
                <w:szCs w:val="20"/>
              </w:rPr>
            </w:pPr>
          </w:p>
        </w:tc>
        <w:tc>
          <w:tcPr>
            <w:tcW w:w="1079" w:type="dxa"/>
          </w:tcPr>
          <w:p w14:paraId="6AD7469C" w14:textId="77777777" w:rsidR="00C751EC" w:rsidRPr="00AA6808" w:rsidRDefault="00C751EC" w:rsidP="001639A4">
            <w:pPr>
              <w:pStyle w:val="BodyTextIndent3"/>
              <w:tabs>
                <w:tab w:val="decimal" w:pos="792"/>
              </w:tabs>
              <w:spacing w:after="0" w:line="220" w:lineRule="exact"/>
              <w:ind w:left="0" w:right="-18"/>
              <w:rPr>
                <w:rFonts w:cs="Times New Roman"/>
                <w:sz w:val="20"/>
                <w:szCs w:val="20"/>
              </w:rPr>
            </w:pPr>
          </w:p>
        </w:tc>
      </w:tr>
      <w:tr w:rsidR="00DC53EC" w:rsidRPr="007D7013" w14:paraId="7177356E" w14:textId="77777777" w:rsidTr="00603018">
        <w:trPr>
          <w:cantSplit/>
        </w:trPr>
        <w:tc>
          <w:tcPr>
            <w:tcW w:w="3042" w:type="dxa"/>
          </w:tcPr>
          <w:p w14:paraId="668A9974" w14:textId="77777777" w:rsidR="00DC53EC" w:rsidRPr="003C21F5" w:rsidRDefault="00DC53EC" w:rsidP="001639A4">
            <w:pPr>
              <w:spacing w:line="220" w:lineRule="exact"/>
              <w:ind w:left="171" w:right="-108"/>
              <w:rPr>
                <w:rFonts w:eastAsia="MS Mincho" w:cs="Times New Roman"/>
                <w:sz w:val="20"/>
                <w:lang w:val="en-US"/>
              </w:rPr>
            </w:pPr>
            <w:r>
              <w:rPr>
                <w:rFonts w:eastAsia="MS Mincho" w:cs="Times New Roman"/>
                <w:sz w:val="20"/>
                <w:lang w:val="en-US"/>
              </w:rPr>
              <w:t>At 1 January 2019</w:t>
            </w:r>
          </w:p>
        </w:tc>
        <w:tc>
          <w:tcPr>
            <w:tcW w:w="1170" w:type="dxa"/>
          </w:tcPr>
          <w:p w14:paraId="6E2DD1F4" w14:textId="77777777"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17,803</w:t>
            </w:r>
          </w:p>
        </w:tc>
        <w:tc>
          <w:tcPr>
            <w:tcW w:w="270" w:type="dxa"/>
          </w:tcPr>
          <w:p w14:paraId="6EDC5D2C" w14:textId="77777777" w:rsidR="00DC53EC" w:rsidRPr="00B86FC5" w:rsidRDefault="00DC53EC" w:rsidP="001639A4">
            <w:pPr>
              <w:widowControl w:val="0"/>
              <w:tabs>
                <w:tab w:val="decimal" w:pos="864"/>
              </w:tabs>
              <w:spacing w:line="220" w:lineRule="exact"/>
              <w:ind w:right="-108"/>
              <w:rPr>
                <w:rFonts w:eastAsia="MS Mincho" w:cs="Times New Roman"/>
                <w:sz w:val="20"/>
                <w:lang w:val="en-US"/>
              </w:rPr>
            </w:pPr>
          </w:p>
        </w:tc>
        <w:tc>
          <w:tcPr>
            <w:tcW w:w="990" w:type="dxa"/>
          </w:tcPr>
          <w:p w14:paraId="16EF519B" w14:textId="77777777" w:rsidR="00DC53EC" w:rsidRPr="00FC3B68" w:rsidRDefault="00DC53EC" w:rsidP="001639A4">
            <w:pPr>
              <w:pStyle w:val="BodyTextIndent3"/>
              <w:tabs>
                <w:tab w:val="decimal" w:pos="738"/>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18,368</w:t>
            </w:r>
          </w:p>
        </w:tc>
        <w:tc>
          <w:tcPr>
            <w:tcW w:w="270" w:type="dxa"/>
          </w:tcPr>
          <w:p w14:paraId="761A5B15" w14:textId="77777777" w:rsidR="00DC53EC" w:rsidRPr="00B86FC5" w:rsidRDefault="00DC53EC" w:rsidP="001639A4">
            <w:pPr>
              <w:widowControl w:val="0"/>
              <w:tabs>
                <w:tab w:val="decimal" w:pos="864"/>
              </w:tabs>
              <w:spacing w:line="220" w:lineRule="exact"/>
              <w:ind w:right="-108"/>
              <w:rPr>
                <w:rFonts w:eastAsia="MS Mincho" w:cs="Times New Roman"/>
                <w:sz w:val="20"/>
                <w:lang w:val="en-US"/>
              </w:rPr>
            </w:pPr>
          </w:p>
        </w:tc>
        <w:tc>
          <w:tcPr>
            <w:tcW w:w="990" w:type="dxa"/>
          </w:tcPr>
          <w:p w14:paraId="6C25222C" w14:textId="77777777" w:rsidR="00DC53EC" w:rsidRPr="00FC3B68" w:rsidRDefault="00DC53EC" w:rsidP="000649BC">
            <w:pPr>
              <w:pStyle w:val="BodyTextIndent3"/>
              <w:tabs>
                <w:tab w:val="decimal" w:pos="770"/>
              </w:tabs>
              <w:spacing w:after="0" w:line="220" w:lineRule="exact"/>
              <w:ind w:left="0" w:right="-108"/>
              <w:rPr>
                <w:rFonts w:eastAsia="MS Mincho" w:cs="Times New Roman"/>
                <w:sz w:val="20"/>
                <w:szCs w:val="20"/>
                <w:lang w:val="en-US"/>
              </w:rPr>
            </w:pPr>
            <w:r>
              <w:rPr>
                <w:rFonts w:eastAsia="MS Mincho" w:cs="Times New Roman"/>
                <w:sz w:val="20"/>
                <w:szCs w:val="20"/>
                <w:lang w:val="en-US"/>
              </w:rPr>
              <w:t>44,877</w:t>
            </w:r>
          </w:p>
        </w:tc>
        <w:tc>
          <w:tcPr>
            <w:tcW w:w="270" w:type="dxa"/>
          </w:tcPr>
          <w:p w14:paraId="679CE167" w14:textId="77777777" w:rsidR="00DC53EC" w:rsidRPr="00FC3B68" w:rsidRDefault="00DC53EC" w:rsidP="001639A4">
            <w:pPr>
              <w:pStyle w:val="BodyTextIndent3"/>
              <w:tabs>
                <w:tab w:val="decimal" w:pos="1240"/>
              </w:tabs>
              <w:spacing w:after="0" w:line="220" w:lineRule="exact"/>
              <w:ind w:left="0" w:right="-108"/>
              <w:jc w:val="right"/>
              <w:rPr>
                <w:rFonts w:eastAsia="MS Mincho" w:cs="Times New Roman"/>
                <w:sz w:val="20"/>
                <w:szCs w:val="20"/>
                <w:lang w:val="en-US"/>
              </w:rPr>
            </w:pPr>
          </w:p>
        </w:tc>
        <w:tc>
          <w:tcPr>
            <w:tcW w:w="990" w:type="dxa"/>
          </w:tcPr>
          <w:p w14:paraId="08800A28" w14:textId="77777777" w:rsidR="00DC53EC" w:rsidRPr="00FC3B68" w:rsidRDefault="00DC53EC" w:rsidP="001639A4">
            <w:pPr>
              <w:pStyle w:val="BodyTextIndent3"/>
              <w:tabs>
                <w:tab w:val="decimal" w:pos="770"/>
              </w:tabs>
              <w:spacing w:after="0" w:line="220" w:lineRule="exact"/>
              <w:ind w:left="0" w:right="-108"/>
              <w:rPr>
                <w:rFonts w:cs="Times New Roman"/>
                <w:sz w:val="20"/>
                <w:szCs w:val="20"/>
              </w:rPr>
            </w:pPr>
            <w:r w:rsidRPr="00B86FC5">
              <w:rPr>
                <w:rFonts w:eastAsia="MS Mincho" w:cs="Times New Roman"/>
                <w:sz w:val="20"/>
                <w:szCs w:val="20"/>
                <w:lang w:val="en-US"/>
              </w:rPr>
              <w:t>1,897</w:t>
            </w:r>
          </w:p>
        </w:tc>
        <w:tc>
          <w:tcPr>
            <w:tcW w:w="270" w:type="dxa"/>
          </w:tcPr>
          <w:p w14:paraId="33125CED" w14:textId="77777777" w:rsidR="00DC53EC" w:rsidRPr="00FC3B68" w:rsidRDefault="00DC53EC" w:rsidP="001639A4">
            <w:pPr>
              <w:pStyle w:val="BodyTextIndent3"/>
              <w:tabs>
                <w:tab w:val="decimal" w:pos="792"/>
                <w:tab w:val="decimal" w:pos="1240"/>
              </w:tabs>
              <w:spacing w:after="0" w:line="220" w:lineRule="exact"/>
              <w:ind w:left="0" w:right="-18"/>
              <w:jc w:val="right"/>
              <w:rPr>
                <w:rFonts w:cs="Times New Roman"/>
                <w:sz w:val="20"/>
                <w:szCs w:val="20"/>
              </w:rPr>
            </w:pPr>
          </w:p>
        </w:tc>
        <w:tc>
          <w:tcPr>
            <w:tcW w:w="1079" w:type="dxa"/>
          </w:tcPr>
          <w:p w14:paraId="6283B302" w14:textId="77777777" w:rsidR="00DC53EC" w:rsidRPr="00B86FC5" w:rsidRDefault="00DC53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82,945</w:t>
            </w:r>
          </w:p>
        </w:tc>
      </w:tr>
      <w:tr w:rsidR="00DC53EC" w:rsidRPr="007D7013" w14:paraId="28583A20" w14:textId="77777777" w:rsidTr="00603018">
        <w:trPr>
          <w:cantSplit/>
          <w:trHeight w:val="81"/>
        </w:trPr>
        <w:tc>
          <w:tcPr>
            <w:tcW w:w="3042" w:type="dxa"/>
          </w:tcPr>
          <w:p w14:paraId="0549B7C6" w14:textId="77777777" w:rsidR="00DC53EC" w:rsidRPr="0000226C" w:rsidRDefault="00DC53EC" w:rsidP="001639A4">
            <w:pPr>
              <w:spacing w:line="22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14:paraId="781BCF50" w14:textId="77777777"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9,922</w:t>
            </w:r>
          </w:p>
        </w:tc>
        <w:tc>
          <w:tcPr>
            <w:tcW w:w="270" w:type="dxa"/>
          </w:tcPr>
          <w:p w14:paraId="5DED2C98" w14:textId="77777777"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p>
        </w:tc>
        <w:tc>
          <w:tcPr>
            <w:tcW w:w="990" w:type="dxa"/>
          </w:tcPr>
          <w:p w14:paraId="6ED498DC" w14:textId="77777777" w:rsidR="00DC53EC" w:rsidRPr="00D90084" w:rsidRDefault="00DC53EC" w:rsidP="001639A4">
            <w:pPr>
              <w:pStyle w:val="BodyTextIndent3"/>
              <w:tabs>
                <w:tab w:val="decimal" w:pos="747"/>
              </w:tabs>
              <w:spacing w:after="0" w:line="220" w:lineRule="exact"/>
              <w:ind w:left="0" w:right="-108"/>
              <w:rPr>
                <w:rFonts w:eastAsia="MS Mincho" w:cs="Times New Roman"/>
                <w:sz w:val="20"/>
                <w:szCs w:val="20"/>
                <w:lang w:val="en-US"/>
              </w:rPr>
            </w:pPr>
            <w:r w:rsidRPr="00D90084">
              <w:rPr>
                <w:rFonts w:eastAsia="MS Mincho" w:cs="Times New Roman"/>
                <w:sz w:val="20"/>
                <w:szCs w:val="20"/>
                <w:lang w:val="en-US"/>
              </w:rPr>
              <w:t>4,332</w:t>
            </w:r>
          </w:p>
        </w:tc>
        <w:tc>
          <w:tcPr>
            <w:tcW w:w="270" w:type="dxa"/>
          </w:tcPr>
          <w:p w14:paraId="6CF9215C" w14:textId="77777777"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p>
        </w:tc>
        <w:tc>
          <w:tcPr>
            <w:tcW w:w="990" w:type="dxa"/>
          </w:tcPr>
          <w:p w14:paraId="2C81C6ED" w14:textId="77777777" w:rsidR="00DC53EC" w:rsidRPr="00D90084" w:rsidRDefault="00DC53EC" w:rsidP="000649BC">
            <w:pPr>
              <w:pStyle w:val="BodyTextIndent3"/>
              <w:tabs>
                <w:tab w:val="decimal" w:pos="770"/>
              </w:tabs>
              <w:spacing w:after="0" w:line="220" w:lineRule="exact"/>
              <w:ind w:left="0" w:right="-108"/>
              <w:rPr>
                <w:rFonts w:eastAsia="MS Mincho" w:cs="Times New Roman"/>
                <w:sz w:val="20"/>
                <w:szCs w:val="20"/>
                <w:lang w:val="en-US"/>
              </w:rPr>
            </w:pPr>
            <w:r>
              <w:rPr>
                <w:rFonts w:eastAsia="MS Mincho" w:cs="Times New Roman"/>
                <w:sz w:val="20"/>
                <w:szCs w:val="20"/>
                <w:lang w:val="en-US"/>
              </w:rPr>
              <w:t>9,877</w:t>
            </w:r>
          </w:p>
        </w:tc>
        <w:tc>
          <w:tcPr>
            <w:tcW w:w="270" w:type="dxa"/>
          </w:tcPr>
          <w:p w14:paraId="09B9395C" w14:textId="77777777" w:rsidR="00DC53EC" w:rsidRPr="006928BB" w:rsidRDefault="00DC53EC" w:rsidP="001639A4">
            <w:pPr>
              <w:pStyle w:val="BodyTextIndent3"/>
              <w:tabs>
                <w:tab w:val="decimal" w:pos="749"/>
              </w:tabs>
              <w:spacing w:after="0" w:line="220" w:lineRule="exact"/>
              <w:ind w:left="0" w:right="-18"/>
              <w:jc w:val="right"/>
              <w:rPr>
                <w:rFonts w:cs="Times New Roman"/>
                <w:sz w:val="20"/>
                <w:szCs w:val="20"/>
              </w:rPr>
            </w:pPr>
          </w:p>
        </w:tc>
        <w:tc>
          <w:tcPr>
            <w:tcW w:w="990" w:type="dxa"/>
          </w:tcPr>
          <w:p w14:paraId="21DA27EF" w14:textId="77777777" w:rsidR="00DC53EC" w:rsidRDefault="00DC53EC" w:rsidP="00A9255F">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tcPr>
          <w:p w14:paraId="493AC76D" w14:textId="77777777" w:rsidR="00DC53EC" w:rsidRPr="006928BB" w:rsidRDefault="00DC53EC" w:rsidP="001639A4">
            <w:pPr>
              <w:pStyle w:val="BodyTextIndent3"/>
              <w:tabs>
                <w:tab w:val="decimal" w:pos="900"/>
              </w:tabs>
              <w:spacing w:after="0" w:line="220" w:lineRule="exact"/>
              <w:ind w:left="0" w:right="-18"/>
              <w:jc w:val="right"/>
              <w:rPr>
                <w:rFonts w:cs="Times New Roman"/>
                <w:sz w:val="20"/>
                <w:szCs w:val="20"/>
              </w:rPr>
            </w:pPr>
          </w:p>
        </w:tc>
        <w:tc>
          <w:tcPr>
            <w:tcW w:w="1079" w:type="dxa"/>
          </w:tcPr>
          <w:p w14:paraId="6F018500" w14:textId="77777777" w:rsidR="00DC53EC" w:rsidRPr="00B86FC5" w:rsidRDefault="00DC53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24,131</w:t>
            </w:r>
          </w:p>
        </w:tc>
      </w:tr>
      <w:tr w:rsidR="00DC53EC" w:rsidRPr="007D7013" w14:paraId="77FAAF27" w14:textId="77777777" w:rsidTr="00DC53EC">
        <w:trPr>
          <w:cantSplit/>
        </w:trPr>
        <w:tc>
          <w:tcPr>
            <w:tcW w:w="3042" w:type="dxa"/>
          </w:tcPr>
          <w:p w14:paraId="5BBAB178" w14:textId="77777777" w:rsidR="00DC53EC" w:rsidRPr="003C21F5" w:rsidRDefault="00DC53EC" w:rsidP="001639A4">
            <w:pPr>
              <w:spacing w:line="220" w:lineRule="exact"/>
              <w:ind w:left="171" w:right="-108"/>
              <w:rPr>
                <w:rFonts w:eastAsia="MS Mincho" w:cs="Times New Roman"/>
                <w:b/>
                <w:bCs/>
                <w:sz w:val="20"/>
                <w:lang w:val="en-US"/>
              </w:rPr>
            </w:pPr>
            <w:r>
              <w:rPr>
                <w:rFonts w:eastAsia="MS Mincho" w:cs="Times New Roman"/>
                <w:sz w:val="20"/>
                <w:lang w:val="en-US"/>
              </w:rPr>
              <w:t>Disposals</w:t>
            </w:r>
          </w:p>
        </w:tc>
        <w:tc>
          <w:tcPr>
            <w:tcW w:w="1170" w:type="dxa"/>
            <w:tcBorders>
              <w:bottom w:val="single" w:sz="4" w:space="0" w:color="auto"/>
            </w:tcBorders>
          </w:tcPr>
          <w:p w14:paraId="24372C40" w14:textId="77777777" w:rsidR="00DC53EC" w:rsidRPr="006928BB" w:rsidRDefault="00DC53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(90)</w:t>
            </w:r>
          </w:p>
        </w:tc>
        <w:tc>
          <w:tcPr>
            <w:tcW w:w="270" w:type="dxa"/>
          </w:tcPr>
          <w:p w14:paraId="73A95D0D" w14:textId="77777777" w:rsidR="00DC53EC" w:rsidRPr="006928BB" w:rsidRDefault="00DC53EC" w:rsidP="001639A4">
            <w:pPr>
              <w:pStyle w:val="BodyTextIndent3"/>
              <w:tabs>
                <w:tab w:val="decimal" w:pos="900"/>
              </w:tabs>
              <w:spacing w:after="0" w:line="220" w:lineRule="exact"/>
              <w:ind w:left="0" w:right="-18"/>
              <w:rPr>
                <w:rFonts w:cs="Times New Roman"/>
                <w:sz w:val="20"/>
                <w:szCs w:val="20"/>
              </w:rPr>
            </w:pPr>
          </w:p>
        </w:tc>
        <w:tc>
          <w:tcPr>
            <w:tcW w:w="990" w:type="dxa"/>
            <w:tcBorders>
              <w:bottom w:val="single" w:sz="4" w:space="0" w:color="auto"/>
            </w:tcBorders>
          </w:tcPr>
          <w:p w14:paraId="4363B8B4" w14:textId="77777777" w:rsidR="00DC53EC" w:rsidRPr="00D90084" w:rsidRDefault="00DC53EC" w:rsidP="001639A4">
            <w:pPr>
              <w:pStyle w:val="BodyTextIndent3"/>
              <w:tabs>
                <w:tab w:val="decimal" w:pos="900"/>
              </w:tabs>
              <w:spacing w:after="0" w:line="220" w:lineRule="exact"/>
              <w:ind w:left="0" w:right="-18"/>
              <w:rPr>
                <w:rFonts w:cs="Times New Roman"/>
                <w:sz w:val="20"/>
                <w:szCs w:val="20"/>
              </w:rPr>
            </w:pPr>
            <w:r w:rsidRPr="00D90084">
              <w:rPr>
                <w:rFonts w:cs="Times New Roman"/>
                <w:sz w:val="20"/>
                <w:szCs w:val="20"/>
              </w:rPr>
              <w:t>(216)</w:t>
            </w:r>
          </w:p>
        </w:tc>
        <w:tc>
          <w:tcPr>
            <w:tcW w:w="270" w:type="dxa"/>
          </w:tcPr>
          <w:p w14:paraId="63B1AA54" w14:textId="77777777" w:rsidR="00DC53EC" w:rsidRPr="006928BB" w:rsidRDefault="00DC53EC" w:rsidP="001639A4">
            <w:pPr>
              <w:pStyle w:val="BodyTextIndent3"/>
              <w:tabs>
                <w:tab w:val="decimal" w:pos="900"/>
              </w:tabs>
              <w:spacing w:after="0" w:line="220" w:lineRule="exact"/>
              <w:ind w:left="0" w:right="-18"/>
              <w:rPr>
                <w:rFonts w:cs="Times New Roman"/>
                <w:sz w:val="20"/>
                <w:szCs w:val="20"/>
              </w:rPr>
            </w:pPr>
          </w:p>
        </w:tc>
        <w:tc>
          <w:tcPr>
            <w:tcW w:w="990" w:type="dxa"/>
            <w:tcBorders>
              <w:bottom w:val="single" w:sz="4" w:space="0" w:color="auto"/>
            </w:tcBorders>
          </w:tcPr>
          <w:p w14:paraId="31E049A9" w14:textId="77777777" w:rsidR="00DC53EC" w:rsidRPr="00D90084" w:rsidRDefault="00DC53EC" w:rsidP="000649BC">
            <w:pPr>
              <w:pStyle w:val="BodyTextIndent3"/>
              <w:tabs>
                <w:tab w:val="decimal" w:pos="770"/>
              </w:tabs>
              <w:spacing w:after="0" w:line="220" w:lineRule="exact"/>
              <w:ind w:left="0" w:right="-110"/>
              <w:rPr>
                <w:rFonts w:cs="Times New Roman"/>
                <w:sz w:val="20"/>
                <w:szCs w:val="20"/>
              </w:rPr>
            </w:pPr>
            <w:r w:rsidRPr="00D90084">
              <w:rPr>
                <w:rFonts w:cs="Times New Roman"/>
                <w:sz w:val="20"/>
                <w:szCs w:val="20"/>
              </w:rPr>
              <w:t>(</w:t>
            </w:r>
            <w:r>
              <w:rPr>
                <w:rFonts w:cs="Times New Roman"/>
                <w:sz w:val="20"/>
                <w:szCs w:val="20"/>
              </w:rPr>
              <w:t>2,973</w:t>
            </w:r>
            <w:r w:rsidRPr="00D90084">
              <w:rPr>
                <w:rFonts w:cs="Times New Roman"/>
                <w:sz w:val="20"/>
                <w:szCs w:val="20"/>
              </w:rPr>
              <w:t>)</w:t>
            </w:r>
          </w:p>
        </w:tc>
        <w:tc>
          <w:tcPr>
            <w:tcW w:w="270" w:type="dxa"/>
          </w:tcPr>
          <w:p w14:paraId="04769684" w14:textId="77777777" w:rsidR="00DC53EC" w:rsidRPr="006928BB" w:rsidRDefault="00DC53EC" w:rsidP="00900B02">
            <w:pPr>
              <w:pStyle w:val="BodyTextIndent3"/>
              <w:tabs>
                <w:tab w:val="decimal" w:pos="790"/>
              </w:tabs>
              <w:spacing w:after="0" w:line="220" w:lineRule="exact"/>
              <w:ind w:left="0" w:right="-110"/>
              <w:jc w:val="right"/>
              <w:rPr>
                <w:rFonts w:cs="Times New Roman"/>
                <w:sz w:val="20"/>
                <w:szCs w:val="20"/>
              </w:rPr>
            </w:pPr>
          </w:p>
        </w:tc>
        <w:tc>
          <w:tcPr>
            <w:tcW w:w="990" w:type="dxa"/>
            <w:tcBorders>
              <w:bottom w:val="single" w:sz="4" w:space="0" w:color="auto"/>
            </w:tcBorders>
          </w:tcPr>
          <w:p w14:paraId="5478E952" w14:textId="77777777" w:rsidR="00DC53EC" w:rsidRPr="009F53BA" w:rsidRDefault="00DC53EC" w:rsidP="00A9255F">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tcPr>
          <w:p w14:paraId="3D9BBE70" w14:textId="77777777" w:rsidR="00DC53EC" w:rsidRPr="006928BB" w:rsidRDefault="00DC53EC" w:rsidP="001639A4">
            <w:pPr>
              <w:pStyle w:val="BodyTextIndent3"/>
              <w:tabs>
                <w:tab w:val="decimal" w:pos="900"/>
              </w:tabs>
              <w:spacing w:after="0" w:line="220" w:lineRule="exact"/>
              <w:ind w:left="0" w:right="-18"/>
              <w:jc w:val="right"/>
              <w:rPr>
                <w:rFonts w:cs="Times New Roman"/>
                <w:sz w:val="20"/>
                <w:szCs w:val="20"/>
              </w:rPr>
            </w:pPr>
          </w:p>
        </w:tc>
        <w:tc>
          <w:tcPr>
            <w:tcW w:w="1079" w:type="dxa"/>
            <w:tcBorders>
              <w:bottom w:val="single" w:sz="4" w:space="0" w:color="auto"/>
            </w:tcBorders>
          </w:tcPr>
          <w:p w14:paraId="1AE5ABC0" w14:textId="77777777" w:rsidR="00DC53EC" w:rsidRPr="006928BB" w:rsidRDefault="00DC53EC" w:rsidP="001639A4">
            <w:pPr>
              <w:pStyle w:val="BodyTextIndent3"/>
              <w:tabs>
                <w:tab w:val="decimal" w:pos="792"/>
              </w:tabs>
              <w:spacing w:after="0" w:line="220" w:lineRule="exact"/>
              <w:ind w:left="0" w:right="-90"/>
              <w:rPr>
                <w:rFonts w:cs="Times New Roman"/>
                <w:sz w:val="20"/>
                <w:szCs w:val="20"/>
              </w:rPr>
            </w:pPr>
            <w:r w:rsidRPr="006928BB">
              <w:rPr>
                <w:rFonts w:cs="Times New Roman"/>
                <w:sz w:val="20"/>
                <w:szCs w:val="20"/>
              </w:rPr>
              <w:t>(3,279)</w:t>
            </w:r>
          </w:p>
        </w:tc>
      </w:tr>
      <w:tr w:rsidR="00DC53EC" w:rsidRPr="007D7013" w14:paraId="423FD539" w14:textId="77777777" w:rsidTr="00DC53EC">
        <w:trPr>
          <w:cantSplit/>
        </w:trPr>
        <w:tc>
          <w:tcPr>
            <w:tcW w:w="3042" w:type="dxa"/>
          </w:tcPr>
          <w:p w14:paraId="671E532B" w14:textId="77777777" w:rsidR="00DC53EC" w:rsidRPr="003C21F5" w:rsidRDefault="00DC53EC" w:rsidP="001639A4">
            <w:pPr>
              <w:spacing w:line="220" w:lineRule="exact"/>
              <w:ind w:left="171" w:right="-108"/>
              <w:rPr>
                <w:rFonts w:eastAsia="MS Mincho" w:cs="Times New Roman"/>
                <w:b/>
                <w:bCs/>
                <w:spacing w:val="-6"/>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pacing w:val="-6"/>
                <w:sz w:val="20"/>
                <w:lang w:val="en-US"/>
              </w:rPr>
              <w:t>2019</w:t>
            </w:r>
          </w:p>
        </w:tc>
        <w:tc>
          <w:tcPr>
            <w:tcW w:w="1170" w:type="dxa"/>
            <w:tcBorders>
              <w:top w:val="single" w:sz="4" w:space="0" w:color="auto"/>
              <w:bottom w:val="single" w:sz="4" w:space="0" w:color="auto"/>
            </w:tcBorders>
          </w:tcPr>
          <w:p w14:paraId="116976F5" w14:textId="77777777" w:rsidR="00DC53EC" w:rsidRPr="00EA0A7F" w:rsidRDefault="00DC53EC" w:rsidP="001639A4">
            <w:pPr>
              <w:pStyle w:val="BodyTextIndent3"/>
              <w:spacing w:after="0" w:line="220" w:lineRule="exact"/>
              <w:ind w:left="0" w:right="70"/>
              <w:jc w:val="right"/>
              <w:rPr>
                <w:rFonts w:cs="Times New Roman"/>
                <w:b/>
                <w:bCs/>
                <w:sz w:val="20"/>
                <w:szCs w:val="20"/>
              </w:rPr>
            </w:pPr>
            <w:r w:rsidRPr="00EA0A7F">
              <w:rPr>
                <w:rFonts w:cs="Times New Roman"/>
                <w:b/>
                <w:bCs/>
                <w:sz w:val="20"/>
                <w:szCs w:val="20"/>
              </w:rPr>
              <w:t>27,635</w:t>
            </w:r>
          </w:p>
        </w:tc>
        <w:tc>
          <w:tcPr>
            <w:tcW w:w="270" w:type="dxa"/>
          </w:tcPr>
          <w:p w14:paraId="160562C8" w14:textId="77777777" w:rsidR="00DC53EC" w:rsidRPr="00EA0A7F" w:rsidRDefault="00DC53EC" w:rsidP="001639A4">
            <w:pPr>
              <w:pStyle w:val="BodyTextIndent3"/>
              <w:tabs>
                <w:tab w:val="decimal" w:pos="900"/>
              </w:tabs>
              <w:spacing w:after="0" w:line="220" w:lineRule="exact"/>
              <w:ind w:left="0" w:right="-18"/>
              <w:rPr>
                <w:rFonts w:cs="Times New Roman"/>
                <w:b/>
                <w:bCs/>
                <w:sz w:val="20"/>
                <w:szCs w:val="20"/>
              </w:rPr>
            </w:pPr>
          </w:p>
        </w:tc>
        <w:tc>
          <w:tcPr>
            <w:tcW w:w="990" w:type="dxa"/>
            <w:tcBorders>
              <w:top w:val="single" w:sz="4" w:space="0" w:color="auto"/>
              <w:bottom w:val="single" w:sz="4" w:space="0" w:color="auto"/>
            </w:tcBorders>
          </w:tcPr>
          <w:p w14:paraId="67AB5AF6" w14:textId="77777777" w:rsidR="00DC53EC" w:rsidRPr="00B86FC5" w:rsidRDefault="00DC53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22,484</w:t>
            </w:r>
          </w:p>
        </w:tc>
        <w:tc>
          <w:tcPr>
            <w:tcW w:w="270" w:type="dxa"/>
          </w:tcPr>
          <w:p w14:paraId="33CD7412" w14:textId="77777777" w:rsidR="00DC53EC" w:rsidRPr="00EA0A7F" w:rsidRDefault="00DC53EC" w:rsidP="001639A4">
            <w:pPr>
              <w:pStyle w:val="BodyTextIndent3"/>
              <w:tabs>
                <w:tab w:val="decimal" w:pos="900"/>
              </w:tabs>
              <w:spacing w:after="0" w:line="220" w:lineRule="exact"/>
              <w:ind w:left="0" w:right="-18"/>
              <w:jc w:val="right"/>
              <w:rPr>
                <w:rFonts w:cs="Times New Roman"/>
                <w:b/>
                <w:bCs/>
                <w:sz w:val="20"/>
                <w:szCs w:val="20"/>
              </w:rPr>
            </w:pPr>
          </w:p>
        </w:tc>
        <w:tc>
          <w:tcPr>
            <w:tcW w:w="990" w:type="dxa"/>
            <w:tcBorders>
              <w:top w:val="single" w:sz="4" w:space="0" w:color="auto"/>
              <w:bottom w:val="single" w:sz="4" w:space="0" w:color="auto"/>
            </w:tcBorders>
          </w:tcPr>
          <w:p w14:paraId="6BEAB52C" w14:textId="77777777" w:rsidR="00DC53EC" w:rsidRPr="00B86FC5" w:rsidRDefault="00DC53EC" w:rsidP="000649BC">
            <w:pPr>
              <w:pStyle w:val="BodyTextIndent3"/>
              <w:tabs>
                <w:tab w:val="decimal" w:pos="77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51,781</w:t>
            </w:r>
          </w:p>
        </w:tc>
        <w:tc>
          <w:tcPr>
            <w:tcW w:w="270" w:type="dxa"/>
          </w:tcPr>
          <w:p w14:paraId="263542A3" w14:textId="77777777" w:rsidR="00DC53EC" w:rsidRPr="00D90084" w:rsidRDefault="00DC53EC" w:rsidP="001639A4">
            <w:pPr>
              <w:pStyle w:val="BodyTextIndent3"/>
              <w:tabs>
                <w:tab w:val="decimal" w:pos="772"/>
              </w:tabs>
              <w:spacing w:after="0" w:line="220" w:lineRule="exact"/>
              <w:ind w:left="0" w:right="-108"/>
              <w:jc w:val="right"/>
              <w:rPr>
                <w:rFonts w:eastAsia="MS Mincho" w:cs="Times New Roman"/>
                <w:b/>
                <w:bCs/>
                <w:sz w:val="20"/>
                <w:szCs w:val="20"/>
                <w:lang w:val="en-US"/>
              </w:rPr>
            </w:pPr>
          </w:p>
        </w:tc>
        <w:tc>
          <w:tcPr>
            <w:tcW w:w="990" w:type="dxa"/>
            <w:tcBorders>
              <w:top w:val="single" w:sz="4" w:space="0" w:color="auto"/>
              <w:bottom w:val="single" w:sz="4" w:space="0" w:color="auto"/>
            </w:tcBorders>
          </w:tcPr>
          <w:p w14:paraId="644A1F2F" w14:textId="77777777" w:rsidR="00DC53EC" w:rsidRPr="006928BB" w:rsidRDefault="00DC53EC" w:rsidP="001639A4">
            <w:pPr>
              <w:pStyle w:val="BodyTextIndent3"/>
              <w:tabs>
                <w:tab w:val="decimal" w:pos="900"/>
              </w:tabs>
              <w:spacing w:after="0" w:line="220" w:lineRule="exact"/>
              <w:ind w:left="0" w:right="-18"/>
              <w:jc w:val="right"/>
              <w:rPr>
                <w:rFonts w:cs="Times New Roman"/>
                <w:b/>
                <w:bCs/>
                <w:sz w:val="20"/>
                <w:szCs w:val="20"/>
              </w:rPr>
            </w:pPr>
            <w:r w:rsidRPr="006928BB">
              <w:rPr>
                <w:rFonts w:cs="Times New Roman"/>
                <w:b/>
                <w:bCs/>
                <w:sz w:val="20"/>
                <w:szCs w:val="20"/>
              </w:rPr>
              <w:t>1,897</w:t>
            </w:r>
          </w:p>
        </w:tc>
        <w:tc>
          <w:tcPr>
            <w:tcW w:w="270" w:type="dxa"/>
          </w:tcPr>
          <w:p w14:paraId="0A9B4237" w14:textId="77777777" w:rsidR="00DC53EC" w:rsidRPr="006928BB" w:rsidRDefault="00DC53EC" w:rsidP="001639A4">
            <w:pPr>
              <w:pStyle w:val="BodyTextIndent3"/>
              <w:tabs>
                <w:tab w:val="decimal" w:pos="900"/>
              </w:tabs>
              <w:spacing w:after="0" w:line="220" w:lineRule="exact"/>
              <w:ind w:left="0" w:right="-18"/>
              <w:jc w:val="right"/>
              <w:rPr>
                <w:rFonts w:cs="Times New Roman"/>
                <w:b/>
                <w:bCs/>
                <w:sz w:val="20"/>
                <w:szCs w:val="20"/>
              </w:rPr>
            </w:pPr>
          </w:p>
        </w:tc>
        <w:tc>
          <w:tcPr>
            <w:tcW w:w="1079" w:type="dxa"/>
            <w:tcBorders>
              <w:top w:val="single" w:sz="4" w:space="0" w:color="auto"/>
              <w:bottom w:val="single" w:sz="4" w:space="0" w:color="auto"/>
            </w:tcBorders>
          </w:tcPr>
          <w:p w14:paraId="0148004A" w14:textId="77777777" w:rsidR="00DC53EC" w:rsidRPr="00B86FC5" w:rsidRDefault="00DC53EC" w:rsidP="001639A4">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103,797</w:t>
            </w:r>
          </w:p>
        </w:tc>
      </w:tr>
      <w:tr w:rsidR="005E7815" w:rsidRPr="007D7013" w14:paraId="30FB6A8C" w14:textId="77777777" w:rsidTr="00DC53EC">
        <w:trPr>
          <w:cantSplit/>
        </w:trPr>
        <w:tc>
          <w:tcPr>
            <w:tcW w:w="3042" w:type="dxa"/>
          </w:tcPr>
          <w:p w14:paraId="25E3CA58" w14:textId="77777777" w:rsidR="005E7815" w:rsidRPr="003C21F5" w:rsidRDefault="005E7815" w:rsidP="001639A4">
            <w:pPr>
              <w:tabs>
                <w:tab w:val="left" w:pos="900"/>
              </w:tabs>
              <w:spacing w:line="220" w:lineRule="exact"/>
              <w:ind w:left="171" w:right="-108"/>
              <w:rPr>
                <w:rFonts w:eastAsia="MS Mincho" w:cs="Times New Roman"/>
                <w:b/>
                <w:bCs/>
                <w:i/>
                <w:iCs/>
                <w:sz w:val="20"/>
                <w:lang w:val="en-US"/>
              </w:rPr>
            </w:pPr>
          </w:p>
        </w:tc>
        <w:tc>
          <w:tcPr>
            <w:tcW w:w="1170" w:type="dxa"/>
            <w:tcBorders>
              <w:top w:val="single" w:sz="4" w:space="0" w:color="auto"/>
            </w:tcBorders>
            <w:shd w:val="clear" w:color="auto" w:fill="auto"/>
          </w:tcPr>
          <w:p w14:paraId="2ED660B8" w14:textId="77777777" w:rsidR="005E7815" w:rsidRPr="003C21F5" w:rsidRDefault="005E7815" w:rsidP="001639A4">
            <w:pPr>
              <w:pStyle w:val="BodyTextIndent3"/>
              <w:spacing w:after="0" w:line="220" w:lineRule="exact"/>
              <w:ind w:left="0" w:right="70"/>
              <w:jc w:val="right"/>
              <w:rPr>
                <w:rFonts w:cs="Times New Roman"/>
                <w:sz w:val="20"/>
                <w:szCs w:val="20"/>
              </w:rPr>
            </w:pPr>
          </w:p>
        </w:tc>
        <w:tc>
          <w:tcPr>
            <w:tcW w:w="270" w:type="dxa"/>
            <w:shd w:val="clear" w:color="auto" w:fill="auto"/>
          </w:tcPr>
          <w:p w14:paraId="71494902" w14:textId="77777777" w:rsidR="005E7815" w:rsidRPr="003C21F5" w:rsidRDefault="005E7815" w:rsidP="001639A4">
            <w:pPr>
              <w:widowControl w:val="0"/>
              <w:tabs>
                <w:tab w:val="decimal" w:pos="864"/>
              </w:tabs>
              <w:spacing w:line="220" w:lineRule="exact"/>
              <w:ind w:right="-43"/>
              <w:jc w:val="center"/>
              <w:rPr>
                <w:rFonts w:cs="Times New Roman"/>
                <w:sz w:val="20"/>
              </w:rPr>
            </w:pPr>
          </w:p>
        </w:tc>
        <w:tc>
          <w:tcPr>
            <w:tcW w:w="990" w:type="dxa"/>
            <w:tcBorders>
              <w:top w:val="single" w:sz="4" w:space="0" w:color="auto"/>
            </w:tcBorders>
            <w:shd w:val="clear" w:color="auto" w:fill="auto"/>
          </w:tcPr>
          <w:p w14:paraId="2382CD96" w14:textId="77777777" w:rsidR="005E7815" w:rsidRPr="00B86FC5" w:rsidRDefault="005E7815"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14:paraId="6C15B0B5" w14:textId="77777777" w:rsidR="005E7815" w:rsidRPr="003C21F5" w:rsidRDefault="005E7815" w:rsidP="001639A4">
            <w:pPr>
              <w:widowControl w:val="0"/>
              <w:tabs>
                <w:tab w:val="decimal" w:pos="864"/>
              </w:tabs>
              <w:spacing w:line="220" w:lineRule="exact"/>
              <w:ind w:right="-43"/>
              <w:jc w:val="center"/>
              <w:rPr>
                <w:rFonts w:cs="Times New Roman"/>
                <w:sz w:val="20"/>
              </w:rPr>
            </w:pPr>
          </w:p>
        </w:tc>
        <w:tc>
          <w:tcPr>
            <w:tcW w:w="990" w:type="dxa"/>
            <w:tcBorders>
              <w:top w:val="single" w:sz="4" w:space="0" w:color="auto"/>
            </w:tcBorders>
            <w:shd w:val="clear" w:color="auto" w:fill="auto"/>
          </w:tcPr>
          <w:p w14:paraId="1728F8F5" w14:textId="77777777" w:rsidR="005E7815" w:rsidRPr="00B86FC5" w:rsidRDefault="005E7815"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14:paraId="19E38362" w14:textId="77777777" w:rsidR="005E7815" w:rsidRPr="003C21F5" w:rsidRDefault="005E7815" w:rsidP="001639A4">
            <w:pPr>
              <w:pStyle w:val="BodyTextIndent3"/>
              <w:tabs>
                <w:tab w:val="decimal" w:pos="1240"/>
              </w:tabs>
              <w:spacing w:after="0" w:line="220" w:lineRule="exact"/>
              <w:ind w:left="0" w:right="-18"/>
              <w:rPr>
                <w:rFonts w:cs="Times New Roman"/>
                <w:sz w:val="20"/>
                <w:szCs w:val="20"/>
              </w:rPr>
            </w:pPr>
          </w:p>
        </w:tc>
        <w:tc>
          <w:tcPr>
            <w:tcW w:w="990" w:type="dxa"/>
            <w:tcBorders>
              <w:top w:val="single" w:sz="4" w:space="0" w:color="auto"/>
            </w:tcBorders>
            <w:shd w:val="clear" w:color="auto" w:fill="auto"/>
          </w:tcPr>
          <w:p w14:paraId="4833F8CE" w14:textId="77777777" w:rsidR="005E7815" w:rsidRPr="003C21F5" w:rsidRDefault="005E7815" w:rsidP="001639A4">
            <w:pPr>
              <w:pStyle w:val="BodyTextIndent3"/>
              <w:tabs>
                <w:tab w:val="decimal" w:pos="806"/>
              </w:tabs>
              <w:spacing w:after="0" w:line="220" w:lineRule="exact"/>
              <w:ind w:left="0" w:right="-18"/>
              <w:rPr>
                <w:rFonts w:cs="Times New Roman"/>
                <w:sz w:val="20"/>
                <w:szCs w:val="20"/>
              </w:rPr>
            </w:pPr>
          </w:p>
        </w:tc>
        <w:tc>
          <w:tcPr>
            <w:tcW w:w="270" w:type="dxa"/>
            <w:shd w:val="clear" w:color="auto" w:fill="auto"/>
          </w:tcPr>
          <w:p w14:paraId="0CDCC524" w14:textId="77777777" w:rsidR="005E7815" w:rsidRPr="003C21F5" w:rsidRDefault="005E7815" w:rsidP="001639A4">
            <w:pPr>
              <w:pStyle w:val="BodyTextIndent3"/>
              <w:tabs>
                <w:tab w:val="decimal" w:pos="792"/>
                <w:tab w:val="decimal" w:pos="1240"/>
              </w:tabs>
              <w:spacing w:after="0" w:line="220" w:lineRule="exact"/>
              <w:ind w:left="0" w:right="-18"/>
              <w:rPr>
                <w:rFonts w:cs="Times New Roman"/>
                <w:sz w:val="20"/>
                <w:szCs w:val="20"/>
              </w:rPr>
            </w:pPr>
          </w:p>
        </w:tc>
        <w:tc>
          <w:tcPr>
            <w:tcW w:w="1079" w:type="dxa"/>
            <w:tcBorders>
              <w:top w:val="single" w:sz="4" w:space="0" w:color="auto"/>
            </w:tcBorders>
            <w:shd w:val="clear" w:color="auto" w:fill="auto"/>
          </w:tcPr>
          <w:p w14:paraId="0C83A270" w14:textId="77777777" w:rsidR="005E7815" w:rsidRPr="00B86FC5" w:rsidRDefault="005E7815" w:rsidP="001639A4">
            <w:pPr>
              <w:pStyle w:val="BodyTextIndent3"/>
              <w:tabs>
                <w:tab w:val="decimal" w:pos="792"/>
              </w:tabs>
              <w:spacing w:after="0" w:line="220" w:lineRule="exact"/>
              <w:ind w:left="0" w:right="-108"/>
              <w:rPr>
                <w:rFonts w:eastAsia="MS Mincho" w:cs="Times New Roman"/>
                <w:b/>
                <w:bCs/>
                <w:sz w:val="20"/>
                <w:szCs w:val="20"/>
                <w:lang w:val="en-US"/>
              </w:rPr>
            </w:pPr>
          </w:p>
        </w:tc>
      </w:tr>
      <w:tr w:rsidR="00C751EC" w:rsidRPr="007D7013" w14:paraId="5D100316" w14:textId="77777777" w:rsidTr="00603018">
        <w:trPr>
          <w:cantSplit/>
        </w:trPr>
        <w:tc>
          <w:tcPr>
            <w:tcW w:w="3042" w:type="dxa"/>
          </w:tcPr>
          <w:p w14:paraId="383337C1" w14:textId="77777777" w:rsidR="00C751EC" w:rsidRPr="003C21F5" w:rsidRDefault="00C751EC" w:rsidP="001639A4">
            <w:pPr>
              <w:tabs>
                <w:tab w:val="left" w:pos="900"/>
              </w:tabs>
              <w:spacing w:line="220" w:lineRule="exact"/>
              <w:ind w:left="171" w:right="-108"/>
              <w:rPr>
                <w:rFonts w:cs="Times New Roman"/>
                <w:b/>
                <w:bCs/>
                <w:i/>
                <w:iCs/>
                <w:snapToGrid w:val="0"/>
                <w:sz w:val="20"/>
                <w:rtl/>
                <w:cs/>
                <w:lang w:eastAsia="th-TH"/>
              </w:rPr>
            </w:pPr>
            <w:r w:rsidRPr="003C21F5">
              <w:rPr>
                <w:rFonts w:eastAsia="MS Mincho" w:cs="Times New Roman"/>
                <w:b/>
                <w:bCs/>
                <w:i/>
                <w:iCs/>
                <w:sz w:val="20"/>
                <w:lang w:val="en-US"/>
              </w:rPr>
              <w:t>Net book value</w:t>
            </w:r>
          </w:p>
        </w:tc>
        <w:tc>
          <w:tcPr>
            <w:tcW w:w="1170" w:type="dxa"/>
            <w:shd w:val="clear" w:color="auto" w:fill="auto"/>
          </w:tcPr>
          <w:p w14:paraId="1FEEB81D" w14:textId="77777777" w:rsidR="00C751EC" w:rsidRPr="003C21F5" w:rsidRDefault="00C751EC" w:rsidP="001639A4">
            <w:pPr>
              <w:pStyle w:val="BodyTextIndent3"/>
              <w:spacing w:after="0" w:line="220" w:lineRule="exact"/>
              <w:ind w:left="0" w:right="70"/>
              <w:jc w:val="right"/>
              <w:rPr>
                <w:rFonts w:cs="Times New Roman"/>
                <w:sz w:val="20"/>
                <w:szCs w:val="20"/>
              </w:rPr>
            </w:pPr>
          </w:p>
        </w:tc>
        <w:tc>
          <w:tcPr>
            <w:tcW w:w="270" w:type="dxa"/>
            <w:shd w:val="clear" w:color="auto" w:fill="auto"/>
          </w:tcPr>
          <w:p w14:paraId="2419F193" w14:textId="77777777" w:rsidR="00C751EC" w:rsidRPr="003C21F5" w:rsidRDefault="00C751EC" w:rsidP="001639A4">
            <w:pPr>
              <w:widowControl w:val="0"/>
              <w:tabs>
                <w:tab w:val="decimal" w:pos="864"/>
              </w:tabs>
              <w:spacing w:line="220" w:lineRule="exact"/>
              <w:ind w:right="-43"/>
              <w:jc w:val="center"/>
              <w:rPr>
                <w:rFonts w:cs="Times New Roman"/>
                <w:sz w:val="20"/>
              </w:rPr>
            </w:pPr>
          </w:p>
        </w:tc>
        <w:tc>
          <w:tcPr>
            <w:tcW w:w="990" w:type="dxa"/>
            <w:shd w:val="clear" w:color="auto" w:fill="auto"/>
          </w:tcPr>
          <w:p w14:paraId="1255615B" w14:textId="77777777"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14:paraId="7084A870" w14:textId="77777777" w:rsidR="00C751EC" w:rsidRPr="003C21F5" w:rsidRDefault="00C751EC" w:rsidP="001639A4">
            <w:pPr>
              <w:widowControl w:val="0"/>
              <w:tabs>
                <w:tab w:val="decimal" w:pos="864"/>
              </w:tabs>
              <w:spacing w:line="220" w:lineRule="exact"/>
              <w:ind w:right="-43"/>
              <w:jc w:val="center"/>
              <w:rPr>
                <w:rFonts w:cs="Times New Roman"/>
                <w:sz w:val="20"/>
              </w:rPr>
            </w:pPr>
          </w:p>
        </w:tc>
        <w:tc>
          <w:tcPr>
            <w:tcW w:w="990" w:type="dxa"/>
            <w:shd w:val="clear" w:color="auto" w:fill="auto"/>
          </w:tcPr>
          <w:p w14:paraId="2C3EBC5C" w14:textId="77777777"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14:paraId="7DCCF002" w14:textId="77777777" w:rsidR="00C751EC" w:rsidRPr="003C21F5" w:rsidRDefault="00C751EC" w:rsidP="001639A4">
            <w:pPr>
              <w:pStyle w:val="BodyTextIndent3"/>
              <w:tabs>
                <w:tab w:val="decimal" w:pos="1240"/>
              </w:tabs>
              <w:spacing w:after="0" w:line="220" w:lineRule="exact"/>
              <w:ind w:left="0" w:right="-18"/>
              <w:rPr>
                <w:rFonts w:cs="Times New Roman"/>
                <w:sz w:val="20"/>
                <w:szCs w:val="20"/>
              </w:rPr>
            </w:pPr>
          </w:p>
        </w:tc>
        <w:tc>
          <w:tcPr>
            <w:tcW w:w="990" w:type="dxa"/>
            <w:shd w:val="clear" w:color="auto" w:fill="auto"/>
          </w:tcPr>
          <w:p w14:paraId="3A206DB8" w14:textId="77777777" w:rsidR="00C751EC" w:rsidRPr="003C21F5" w:rsidRDefault="00C751EC" w:rsidP="001639A4">
            <w:pPr>
              <w:pStyle w:val="BodyTextIndent3"/>
              <w:tabs>
                <w:tab w:val="decimal" w:pos="806"/>
              </w:tabs>
              <w:spacing w:after="0" w:line="220" w:lineRule="exact"/>
              <w:ind w:left="0" w:right="-18"/>
              <w:rPr>
                <w:rFonts w:cs="Times New Roman"/>
                <w:sz w:val="20"/>
                <w:szCs w:val="20"/>
              </w:rPr>
            </w:pPr>
          </w:p>
        </w:tc>
        <w:tc>
          <w:tcPr>
            <w:tcW w:w="270" w:type="dxa"/>
            <w:shd w:val="clear" w:color="auto" w:fill="auto"/>
          </w:tcPr>
          <w:p w14:paraId="091E0264" w14:textId="77777777" w:rsidR="00C751EC" w:rsidRPr="003C21F5" w:rsidRDefault="00C751EC" w:rsidP="001639A4">
            <w:pPr>
              <w:pStyle w:val="BodyTextIndent3"/>
              <w:tabs>
                <w:tab w:val="decimal" w:pos="792"/>
                <w:tab w:val="decimal" w:pos="1240"/>
              </w:tabs>
              <w:spacing w:after="0" w:line="220" w:lineRule="exact"/>
              <w:ind w:left="0" w:right="-18"/>
              <w:rPr>
                <w:rFonts w:cs="Times New Roman"/>
                <w:sz w:val="20"/>
                <w:szCs w:val="20"/>
              </w:rPr>
            </w:pPr>
          </w:p>
        </w:tc>
        <w:tc>
          <w:tcPr>
            <w:tcW w:w="1079" w:type="dxa"/>
            <w:shd w:val="clear" w:color="auto" w:fill="auto"/>
          </w:tcPr>
          <w:p w14:paraId="5F4E61EF" w14:textId="77777777" w:rsidR="00C751EC" w:rsidRPr="00B86FC5"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p>
        </w:tc>
      </w:tr>
      <w:tr w:rsidR="00C751EC" w:rsidRPr="007D7013" w14:paraId="4D9768F6" w14:textId="77777777" w:rsidTr="00870250">
        <w:trPr>
          <w:cantSplit/>
        </w:trPr>
        <w:tc>
          <w:tcPr>
            <w:tcW w:w="3042" w:type="dxa"/>
          </w:tcPr>
          <w:p w14:paraId="4A534719" w14:textId="77777777" w:rsidR="00C751EC" w:rsidRPr="003C21F5" w:rsidRDefault="00C751EC" w:rsidP="001639A4">
            <w:pPr>
              <w:tabs>
                <w:tab w:val="left" w:pos="877"/>
              </w:tabs>
              <w:spacing w:line="220" w:lineRule="exact"/>
              <w:ind w:left="171" w:right="-108"/>
              <w:rPr>
                <w:rFonts w:eastAsia="MS Mincho" w:cs="Times New Roman"/>
                <w:b/>
                <w:bCs/>
                <w:spacing w:val="-6"/>
                <w:sz w:val="20"/>
                <w:lang w:val="en-US"/>
              </w:rPr>
            </w:pPr>
            <w:r>
              <w:rPr>
                <w:rFonts w:eastAsia="MS Mincho" w:cs="Times New Roman"/>
                <w:b/>
                <w:bCs/>
                <w:sz w:val="20"/>
                <w:lang w:val="en-US"/>
              </w:rPr>
              <w:t>At 31 December 2019</w:t>
            </w:r>
          </w:p>
        </w:tc>
        <w:tc>
          <w:tcPr>
            <w:tcW w:w="1170" w:type="dxa"/>
            <w:tcBorders>
              <w:bottom w:val="double" w:sz="4" w:space="0" w:color="auto"/>
            </w:tcBorders>
            <w:shd w:val="clear" w:color="auto" w:fill="auto"/>
          </w:tcPr>
          <w:p w14:paraId="77DB5754" w14:textId="77777777" w:rsidR="00C751EC" w:rsidRPr="006928BB" w:rsidRDefault="00C751EC" w:rsidP="001639A4">
            <w:pPr>
              <w:pStyle w:val="BodyTextIndent3"/>
              <w:spacing w:after="0" w:line="220" w:lineRule="exact"/>
              <w:ind w:left="0" w:right="70"/>
              <w:jc w:val="right"/>
              <w:rPr>
                <w:rFonts w:cs="Times New Roman"/>
                <w:b/>
                <w:bCs/>
                <w:sz w:val="20"/>
                <w:szCs w:val="20"/>
              </w:rPr>
            </w:pPr>
            <w:r w:rsidRPr="006928BB">
              <w:rPr>
                <w:rFonts w:cs="Times New Roman"/>
                <w:b/>
                <w:bCs/>
                <w:sz w:val="20"/>
                <w:szCs w:val="20"/>
              </w:rPr>
              <w:t>24,375</w:t>
            </w:r>
          </w:p>
        </w:tc>
        <w:tc>
          <w:tcPr>
            <w:tcW w:w="270" w:type="dxa"/>
            <w:shd w:val="clear" w:color="auto" w:fill="auto"/>
          </w:tcPr>
          <w:p w14:paraId="34B23C22" w14:textId="77777777"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990" w:type="dxa"/>
            <w:tcBorders>
              <w:bottom w:val="double" w:sz="4" w:space="0" w:color="auto"/>
            </w:tcBorders>
          </w:tcPr>
          <w:p w14:paraId="34B9BFB1" w14:textId="77777777"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12,388</w:t>
            </w:r>
          </w:p>
        </w:tc>
        <w:tc>
          <w:tcPr>
            <w:tcW w:w="270" w:type="dxa"/>
          </w:tcPr>
          <w:p w14:paraId="54FBACE3" w14:textId="77777777"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990" w:type="dxa"/>
            <w:tcBorders>
              <w:bottom w:val="double" w:sz="4" w:space="0" w:color="auto"/>
            </w:tcBorders>
          </w:tcPr>
          <w:p w14:paraId="56245429" w14:textId="77777777" w:rsidR="00C751EC" w:rsidRPr="00B86FC5" w:rsidRDefault="00C751EC" w:rsidP="000649BC">
            <w:pPr>
              <w:pStyle w:val="BodyTextIndent3"/>
              <w:tabs>
                <w:tab w:val="decimal" w:pos="77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26,873</w:t>
            </w:r>
          </w:p>
        </w:tc>
        <w:tc>
          <w:tcPr>
            <w:tcW w:w="270" w:type="dxa"/>
          </w:tcPr>
          <w:p w14:paraId="4ABD7E9D" w14:textId="77777777"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990" w:type="dxa"/>
            <w:tcBorders>
              <w:bottom w:val="double" w:sz="4" w:space="0" w:color="auto"/>
            </w:tcBorders>
            <w:vAlign w:val="bottom"/>
          </w:tcPr>
          <w:p w14:paraId="62AF1F14" w14:textId="77777777" w:rsidR="00C751EC" w:rsidRPr="006928BB" w:rsidRDefault="00C751EC" w:rsidP="001639A4">
            <w:pPr>
              <w:pStyle w:val="BodyTextIndent3"/>
              <w:tabs>
                <w:tab w:val="decimal" w:pos="540"/>
              </w:tabs>
              <w:spacing w:after="0" w:line="220" w:lineRule="exact"/>
              <w:ind w:left="0" w:right="-18"/>
              <w:rPr>
                <w:rFonts w:cs="Times New Roman"/>
                <w:b/>
                <w:bCs/>
                <w:sz w:val="20"/>
                <w:szCs w:val="20"/>
              </w:rPr>
            </w:pPr>
            <w:r w:rsidRPr="006928BB">
              <w:rPr>
                <w:rFonts w:cs="Times New Roman"/>
                <w:b/>
                <w:bCs/>
                <w:sz w:val="20"/>
                <w:szCs w:val="20"/>
              </w:rPr>
              <w:t>-</w:t>
            </w:r>
          </w:p>
        </w:tc>
        <w:tc>
          <w:tcPr>
            <w:tcW w:w="270" w:type="dxa"/>
          </w:tcPr>
          <w:p w14:paraId="73483E7E" w14:textId="77777777"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1079" w:type="dxa"/>
            <w:tcBorders>
              <w:bottom w:val="double" w:sz="4" w:space="0" w:color="auto"/>
            </w:tcBorders>
          </w:tcPr>
          <w:p w14:paraId="35926E1F" w14:textId="77777777" w:rsidR="00C751EC" w:rsidRPr="00B86FC5" w:rsidRDefault="00C751EC" w:rsidP="001639A4">
            <w:pPr>
              <w:pStyle w:val="BodyTextIndent3"/>
              <w:tabs>
                <w:tab w:val="decimal" w:pos="774"/>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63,636</w:t>
            </w:r>
          </w:p>
        </w:tc>
      </w:tr>
    </w:tbl>
    <w:p w14:paraId="2B0AAE01" w14:textId="75C9C509" w:rsidR="00E675F4" w:rsidRDefault="00732A32" w:rsidP="0022119A">
      <w:pPr>
        <w:spacing w:line="160" w:lineRule="atLeast"/>
        <w:ind w:left="547" w:right="58"/>
        <w:jc w:val="both"/>
        <w:rPr>
          <w:rFonts w:cs="Times New Roman"/>
          <w:szCs w:val="22"/>
        </w:rPr>
      </w:pPr>
      <w:r w:rsidRPr="00D8228C">
        <w:rPr>
          <w:rFonts w:cs="Times New Roman"/>
          <w:szCs w:val="22"/>
        </w:rPr>
        <w:lastRenderedPageBreak/>
        <w:t xml:space="preserve">The </w:t>
      </w:r>
      <w:r w:rsidR="004D3EFF">
        <w:rPr>
          <w:rFonts w:cs="Times New Roman"/>
          <w:szCs w:val="22"/>
        </w:rPr>
        <w:t>g</w:t>
      </w:r>
      <w:r w:rsidRPr="00D8228C">
        <w:rPr>
          <w:rFonts w:cs="Times New Roman"/>
          <w:szCs w:val="22"/>
        </w:rPr>
        <w:t xml:space="preserve">ross amount of the Group’s fully depreciated </w:t>
      </w:r>
      <w:r w:rsidR="00381B60">
        <w:rPr>
          <w:rFonts w:cs="Times New Roman"/>
          <w:szCs w:val="22"/>
        </w:rPr>
        <w:t xml:space="preserve">leasehold improvement and </w:t>
      </w:r>
      <w:r w:rsidRPr="00D8228C">
        <w:rPr>
          <w:rFonts w:cs="Times New Roman"/>
          <w:szCs w:val="22"/>
        </w:rPr>
        <w:t>equipment that was</w:t>
      </w:r>
      <w:r w:rsidR="009F1914">
        <w:rPr>
          <w:rFonts w:cs="Times New Roman"/>
          <w:szCs w:val="22"/>
        </w:rPr>
        <w:t xml:space="preserve"> still in use as at </w:t>
      </w:r>
      <w:r w:rsidR="00244EED" w:rsidRPr="00244EED">
        <w:rPr>
          <w:rFonts w:cs="Times New Roman"/>
          <w:szCs w:val="22"/>
        </w:rPr>
        <w:t xml:space="preserve">31 December </w:t>
      </w:r>
      <w:r w:rsidR="004563E6">
        <w:rPr>
          <w:rFonts w:cs="Times New Roman"/>
          <w:szCs w:val="22"/>
        </w:rPr>
        <w:t>2019</w:t>
      </w:r>
      <w:r w:rsidRPr="00D8228C">
        <w:rPr>
          <w:rFonts w:cs="Times New Roman"/>
          <w:szCs w:val="22"/>
        </w:rPr>
        <w:t xml:space="preserve"> </w:t>
      </w:r>
      <w:r w:rsidR="00680D54">
        <w:rPr>
          <w:rFonts w:cs="Times New Roman"/>
          <w:szCs w:val="22"/>
        </w:rPr>
        <w:t>a</w:t>
      </w:r>
      <w:r w:rsidRPr="00D8228C">
        <w:rPr>
          <w:rFonts w:cs="Times New Roman"/>
          <w:szCs w:val="22"/>
        </w:rPr>
        <w:t>mount</w:t>
      </w:r>
      <w:r w:rsidR="006B198E">
        <w:rPr>
          <w:rFonts w:cs="Times New Roman"/>
          <w:szCs w:val="22"/>
        </w:rPr>
        <w:t>ing</w:t>
      </w:r>
      <w:r w:rsidRPr="00D8228C">
        <w:rPr>
          <w:rFonts w:cs="Times New Roman"/>
          <w:szCs w:val="22"/>
        </w:rPr>
        <w:t xml:space="preserve"> to Baht</w:t>
      </w:r>
      <w:r w:rsidR="00680D54">
        <w:rPr>
          <w:rFonts w:cs="Times New Roman"/>
          <w:szCs w:val="22"/>
        </w:rPr>
        <w:t xml:space="preserve"> </w:t>
      </w:r>
      <w:r w:rsidR="006928BB">
        <w:rPr>
          <w:rFonts w:cs="Times New Roman"/>
          <w:szCs w:val="22"/>
        </w:rPr>
        <w:t>4</w:t>
      </w:r>
      <w:r w:rsidR="00756E68">
        <w:rPr>
          <w:rFonts w:cs="Times New Roman"/>
          <w:szCs w:val="22"/>
        </w:rPr>
        <w:t>6</w:t>
      </w:r>
      <w:r w:rsidR="006928BB">
        <w:rPr>
          <w:rFonts w:cs="Times New Roman"/>
          <w:szCs w:val="22"/>
        </w:rPr>
        <w:t>.0</w:t>
      </w:r>
      <w:r w:rsidR="004C76C8">
        <w:rPr>
          <w:rFonts w:cs="Times New Roman"/>
          <w:szCs w:val="22"/>
        </w:rPr>
        <w:t xml:space="preserve"> million</w:t>
      </w:r>
      <w:r w:rsidR="00C751EC">
        <w:rPr>
          <w:rFonts w:cs="Times New Roman"/>
          <w:szCs w:val="22"/>
        </w:rPr>
        <w:t>.</w:t>
      </w:r>
    </w:p>
    <w:p w14:paraId="53C21442" w14:textId="77777777" w:rsidR="001639A4" w:rsidRPr="000649BC" w:rsidRDefault="001639A4" w:rsidP="0022119A">
      <w:pPr>
        <w:spacing w:line="160" w:lineRule="atLeast"/>
        <w:ind w:left="547" w:right="58"/>
        <w:jc w:val="both"/>
        <w:rPr>
          <w:rFonts w:cs="Times New Roman"/>
          <w:i/>
          <w:iCs/>
          <w:szCs w:val="22"/>
        </w:rPr>
      </w:pPr>
    </w:p>
    <w:tbl>
      <w:tblPr>
        <w:tblW w:w="9204" w:type="dxa"/>
        <w:tblInd w:w="450" w:type="dxa"/>
        <w:tblLayout w:type="fixed"/>
        <w:tblLook w:val="0000" w:firstRow="0" w:lastRow="0" w:firstColumn="0" w:lastColumn="0" w:noHBand="0" w:noVBand="0"/>
      </w:tblPr>
      <w:tblGrid>
        <w:gridCol w:w="2878"/>
        <w:gridCol w:w="1172"/>
        <w:gridCol w:w="15"/>
        <w:gridCol w:w="255"/>
        <w:gridCol w:w="15"/>
        <w:gridCol w:w="975"/>
        <w:gridCol w:w="15"/>
        <w:gridCol w:w="255"/>
        <w:gridCol w:w="15"/>
        <w:gridCol w:w="975"/>
        <w:gridCol w:w="15"/>
        <w:gridCol w:w="255"/>
        <w:gridCol w:w="15"/>
        <w:gridCol w:w="1027"/>
        <w:gridCol w:w="15"/>
        <w:gridCol w:w="221"/>
        <w:gridCol w:w="15"/>
        <w:gridCol w:w="1059"/>
        <w:gridCol w:w="12"/>
      </w:tblGrid>
      <w:tr w:rsidR="00C751EC" w:rsidRPr="00444A12" w14:paraId="7A22FEC2" w14:textId="77777777" w:rsidTr="00900B02">
        <w:trPr>
          <w:cantSplit/>
          <w:tblHeader/>
        </w:trPr>
        <w:tc>
          <w:tcPr>
            <w:tcW w:w="2878" w:type="dxa"/>
          </w:tcPr>
          <w:p w14:paraId="57901525" w14:textId="77777777" w:rsidR="00C751EC" w:rsidRPr="00444A12" w:rsidRDefault="00C751EC" w:rsidP="001639A4">
            <w:pPr>
              <w:tabs>
                <w:tab w:val="left" w:pos="900"/>
              </w:tabs>
              <w:spacing w:line="220" w:lineRule="exact"/>
              <w:ind w:right="-108"/>
              <w:rPr>
                <w:rFonts w:eastAsia="MS Mincho" w:cs="Times New Roman"/>
                <w:b/>
                <w:bCs/>
                <w:i/>
                <w:iCs/>
                <w:sz w:val="20"/>
                <w:highlight w:val="yellow"/>
                <w:lang w:val="en-US"/>
              </w:rPr>
            </w:pPr>
            <w:r w:rsidRPr="00444A12">
              <w:rPr>
                <w:rFonts w:cs="Times New Roman"/>
                <w:sz w:val="20"/>
                <w:highlight w:val="yellow"/>
              </w:rPr>
              <w:br w:type="page"/>
            </w:r>
          </w:p>
        </w:tc>
        <w:tc>
          <w:tcPr>
            <w:tcW w:w="6326" w:type="dxa"/>
            <w:gridSpan w:val="18"/>
          </w:tcPr>
          <w:p w14:paraId="4D881F3B" w14:textId="77777777" w:rsidR="00C751EC" w:rsidRPr="00444A12" w:rsidRDefault="00C751EC" w:rsidP="001639A4">
            <w:pPr>
              <w:widowControl w:val="0"/>
              <w:spacing w:line="220" w:lineRule="exac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C751EC" w:rsidRPr="00444A12" w14:paraId="6E2AFEB5" w14:textId="77777777" w:rsidTr="00900B02">
        <w:trPr>
          <w:cantSplit/>
          <w:tblHeader/>
        </w:trPr>
        <w:tc>
          <w:tcPr>
            <w:tcW w:w="2878" w:type="dxa"/>
          </w:tcPr>
          <w:p w14:paraId="2B9460FF" w14:textId="77777777" w:rsidR="00C751EC" w:rsidRPr="00444A12" w:rsidRDefault="00C751EC" w:rsidP="001639A4">
            <w:pPr>
              <w:tabs>
                <w:tab w:val="left" w:pos="900"/>
              </w:tabs>
              <w:spacing w:line="220" w:lineRule="exact"/>
              <w:ind w:right="-108"/>
              <w:rPr>
                <w:rFonts w:eastAsia="MS Mincho" w:cs="Times New Roman"/>
                <w:b/>
                <w:bCs/>
                <w:i/>
                <w:iCs/>
                <w:sz w:val="20"/>
                <w:highlight w:val="yellow"/>
                <w:lang w:val="en-US"/>
              </w:rPr>
            </w:pPr>
          </w:p>
        </w:tc>
        <w:tc>
          <w:tcPr>
            <w:tcW w:w="1187" w:type="dxa"/>
            <w:gridSpan w:val="2"/>
          </w:tcPr>
          <w:p w14:paraId="7659EEAD" w14:textId="77777777"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gridSpan w:val="2"/>
          </w:tcPr>
          <w:p w14:paraId="73264D18"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gridSpan w:val="2"/>
          </w:tcPr>
          <w:p w14:paraId="1F688170" w14:textId="77777777"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gridSpan w:val="2"/>
          </w:tcPr>
          <w:p w14:paraId="073A78F0"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gridSpan w:val="2"/>
          </w:tcPr>
          <w:p w14:paraId="693E3B18" w14:textId="77777777"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gridSpan w:val="2"/>
          </w:tcPr>
          <w:p w14:paraId="136DF27F"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42" w:type="dxa"/>
            <w:gridSpan w:val="2"/>
          </w:tcPr>
          <w:p w14:paraId="7BFC9F64"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236" w:type="dxa"/>
            <w:gridSpan w:val="2"/>
          </w:tcPr>
          <w:p w14:paraId="257BB471"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71" w:type="dxa"/>
            <w:gridSpan w:val="2"/>
          </w:tcPr>
          <w:p w14:paraId="15C6294C"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r>
      <w:tr w:rsidR="00C751EC" w:rsidRPr="00444A12" w14:paraId="5530DEB4" w14:textId="77777777" w:rsidTr="00900B02">
        <w:trPr>
          <w:cantSplit/>
          <w:tblHeader/>
        </w:trPr>
        <w:tc>
          <w:tcPr>
            <w:tcW w:w="2878" w:type="dxa"/>
          </w:tcPr>
          <w:p w14:paraId="027A4524" w14:textId="77777777" w:rsidR="00C751EC" w:rsidRPr="00444A12" w:rsidRDefault="00C751EC" w:rsidP="001639A4">
            <w:pPr>
              <w:tabs>
                <w:tab w:val="left" w:pos="900"/>
              </w:tabs>
              <w:spacing w:line="220" w:lineRule="exact"/>
              <w:ind w:right="-108"/>
              <w:rPr>
                <w:rFonts w:eastAsia="MS Mincho" w:cs="Times New Roman"/>
                <w:b/>
                <w:bCs/>
                <w:i/>
                <w:iCs/>
                <w:sz w:val="20"/>
                <w:lang w:val="en-US"/>
              </w:rPr>
            </w:pPr>
          </w:p>
        </w:tc>
        <w:tc>
          <w:tcPr>
            <w:tcW w:w="1187" w:type="dxa"/>
            <w:gridSpan w:val="2"/>
          </w:tcPr>
          <w:p w14:paraId="27BB3266" w14:textId="77777777"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gridSpan w:val="2"/>
          </w:tcPr>
          <w:p w14:paraId="53892F00"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gridSpan w:val="2"/>
          </w:tcPr>
          <w:p w14:paraId="50DCE977" w14:textId="77777777" w:rsidR="00C751EC" w:rsidRPr="003C21F5" w:rsidRDefault="00C751EC" w:rsidP="001639A4">
            <w:pPr>
              <w:widowControl w:val="0"/>
              <w:spacing w:line="220" w:lineRule="exact"/>
              <w:ind w:left="-108" w:right="-108"/>
              <w:jc w:val="center"/>
              <w:rPr>
                <w:rFonts w:cs="Times New Roman"/>
                <w:snapToGrid w:val="0"/>
                <w:sz w:val="20"/>
                <w:lang w:eastAsia="th-TH"/>
              </w:rPr>
            </w:pPr>
            <w:r>
              <w:rPr>
                <w:rFonts w:cs="Times New Roman"/>
                <w:snapToGrid w:val="0"/>
                <w:sz w:val="20"/>
                <w:lang w:eastAsia="th-TH"/>
              </w:rPr>
              <w:t>and office</w:t>
            </w:r>
          </w:p>
        </w:tc>
        <w:tc>
          <w:tcPr>
            <w:tcW w:w="270" w:type="dxa"/>
            <w:gridSpan w:val="2"/>
          </w:tcPr>
          <w:p w14:paraId="45F56B99"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gridSpan w:val="2"/>
          </w:tcPr>
          <w:p w14:paraId="732D9F9A" w14:textId="77777777"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 xml:space="preserve">and </w:t>
            </w:r>
          </w:p>
        </w:tc>
        <w:tc>
          <w:tcPr>
            <w:tcW w:w="270" w:type="dxa"/>
            <w:gridSpan w:val="2"/>
          </w:tcPr>
          <w:p w14:paraId="3850BAAD"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42" w:type="dxa"/>
            <w:gridSpan w:val="2"/>
          </w:tcPr>
          <w:p w14:paraId="0C164FB3"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236" w:type="dxa"/>
            <w:gridSpan w:val="2"/>
          </w:tcPr>
          <w:p w14:paraId="4EFC3921"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71" w:type="dxa"/>
            <w:gridSpan w:val="2"/>
          </w:tcPr>
          <w:p w14:paraId="3D287C2F"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r>
      <w:tr w:rsidR="00C751EC" w:rsidRPr="00444A12" w14:paraId="4C6BC067" w14:textId="77777777" w:rsidTr="00900B02">
        <w:trPr>
          <w:cantSplit/>
          <w:tblHeader/>
        </w:trPr>
        <w:tc>
          <w:tcPr>
            <w:tcW w:w="2878" w:type="dxa"/>
          </w:tcPr>
          <w:p w14:paraId="4EDC921B" w14:textId="77777777" w:rsidR="00C751EC" w:rsidRPr="00444A12" w:rsidRDefault="00C751EC" w:rsidP="001639A4">
            <w:pPr>
              <w:tabs>
                <w:tab w:val="left" w:pos="900"/>
              </w:tabs>
              <w:spacing w:line="220" w:lineRule="exact"/>
              <w:ind w:right="-108"/>
              <w:rPr>
                <w:rFonts w:eastAsia="MS Mincho" w:cs="Times New Roman"/>
                <w:b/>
                <w:bCs/>
                <w:i/>
                <w:iCs/>
                <w:sz w:val="20"/>
                <w:lang w:val="en-US"/>
              </w:rPr>
            </w:pPr>
          </w:p>
        </w:tc>
        <w:tc>
          <w:tcPr>
            <w:tcW w:w="1187" w:type="dxa"/>
            <w:gridSpan w:val="2"/>
          </w:tcPr>
          <w:p w14:paraId="7EDDF32A"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gridSpan w:val="2"/>
          </w:tcPr>
          <w:p w14:paraId="23C69EE6"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gridSpan w:val="2"/>
          </w:tcPr>
          <w:p w14:paraId="15CAB526"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r>
              <w:rPr>
                <w:rFonts w:cs="Times New Roman"/>
                <w:snapToGrid w:val="0"/>
                <w:sz w:val="20"/>
                <w:lang w:eastAsia="th-TH"/>
              </w:rPr>
              <w:t>equipment</w:t>
            </w:r>
          </w:p>
        </w:tc>
        <w:tc>
          <w:tcPr>
            <w:tcW w:w="270" w:type="dxa"/>
            <w:gridSpan w:val="2"/>
          </w:tcPr>
          <w:p w14:paraId="1C94333F" w14:textId="77777777"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gridSpan w:val="2"/>
          </w:tcPr>
          <w:p w14:paraId="7C7EB374" w14:textId="77777777"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gridSpan w:val="2"/>
          </w:tcPr>
          <w:p w14:paraId="23B7527E"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42" w:type="dxa"/>
            <w:gridSpan w:val="2"/>
          </w:tcPr>
          <w:p w14:paraId="4AE46E3C" w14:textId="77777777" w:rsidR="00C751EC" w:rsidRPr="00444A12" w:rsidRDefault="00C751EC" w:rsidP="001639A4">
            <w:pPr>
              <w:widowControl w:val="0"/>
              <w:spacing w:line="220" w:lineRule="exact"/>
              <w:ind w:left="-108" w:right="-108"/>
              <w:jc w:val="center"/>
              <w:rPr>
                <w:rFonts w:cs="Times New Roman"/>
                <w:snapToGrid w:val="0"/>
                <w:sz w:val="20"/>
                <w:rtl/>
                <w:cs/>
                <w:lang w:eastAsia="th-TH"/>
              </w:rPr>
            </w:pPr>
            <w:r w:rsidRPr="00444A12">
              <w:rPr>
                <w:rFonts w:cs="Times New Roman"/>
                <w:snapToGrid w:val="0"/>
                <w:sz w:val="20"/>
                <w:lang w:eastAsia="th-TH"/>
              </w:rPr>
              <w:t>Vehicles</w:t>
            </w:r>
          </w:p>
        </w:tc>
        <w:tc>
          <w:tcPr>
            <w:tcW w:w="236" w:type="dxa"/>
            <w:gridSpan w:val="2"/>
          </w:tcPr>
          <w:p w14:paraId="3865D20F" w14:textId="77777777"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71" w:type="dxa"/>
            <w:gridSpan w:val="2"/>
          </w:tcPr>
          <w:p w14:paraId="35385042" w14:textId="77777777" w:rsidR="00C751EC" w:rsidRPr="00444A12" w:rsidRDefault="00C751EC" w:rsidP="001639A4">
            <w:pPr>
              <w:widowControl w:val="0"/>
              <w:spacing w:line="220" w:lineRule="exact"/>
              <w:ind w:left="-108" w:right="-108"/>
              <w:jc w:val="center"/>
              <w:rPr>
                <w:rFonts w:cs="Times New Roman"/>
                <w:snapToGrid w:val="0"/>
                <w:sz w:val="20"/>
                <w:rtl/>
                <w:cs/>
                <w:lang w:eastAsia="th-TH"/>
              </w:rPr>
            </w:pPr>
            <w:r w:rsidRPr="00444A12">
              <w:rPr>
                <w:rFonts w:cs="Times New Roman"/>
                <w:snapToGrid w:val="0"/>
                <w:sz w:val="20"/>
                <w:lang w:eastAsia="th-TH"/>
              </w:rPr>
              <w:t>Total</w:t>
            </w:r>
          </w:p>
        </w:tc>
      </w:tr>
      <w:tr w:rsidR="00C751EC" w:rsidRPr="00444A12" w14:paraId="2DFA7463" w14:textId="77777777" w:rsidTr="00900B02">
        <w:trPr>
          <w:cantSplit/>
          <w:tblHeader/>
        </w:trPr>
        <w:tc>
          <w:tcPr>
            <w:tcW w:w="2878" w:type="dxa"/>
          </w:tcPr>
          <w:p w14:paraId="5CC113BF" w14:textId="77777777" w:rsidR="00C751EC" w:rsidRPr="00444A12" w:rsidRDefault="00C751EC" w:rsidP="001639A4">
            <w:pPr>
              <w:tabs>
                <w:tab w:val="left" w:pos="900"/>
              </w:tabs>
              <w:spacing w:line="220" w:lineRule="exact"/>
              <w:ind w:right="-108"/>
              <w:rPr>
                <w:rFonts w:eastAsia="MS Mincho" w:cs="Times New Roman"/>
                <w:b/>
                <w:bCs/>
                <w:i/>
                <w:iCs/>
                <w:sz w:val="20"/>
                <w:lang w:val="en-US"/>
              </w:rPr>
            </w:pPr>
          </w:p>
        </w:tc>
        <w:tc>
          <w:tcPr>
            <w:tcW w:w="6326" w:type="dxa"/>
            <w:gridSpan w:val="18"/>
          </w:tcPr>
          <w:p w14:paraId="761F688A" w14:textId="77777777" w:rsidR="00C751EC" w:rsidRPr="00444A12" w:rsidRDefault="00C751EC" w:rsidP="001639A4">
            <w:pPr>
              <w:widowControl w:val="0"/>
              <w:tabs>
                <w:tab w:val="decimal" w:pos="882"/>
              </w:tabs>
              <w:spacing w:line="220" w:lineRule="exact"/>
              <w:ind w:right="-43"/>
              <w:jc w:val="center"/>
              <w:rPr>
                <w:rFonts w:cs="Times New Roman"/>
                <w:snapToGrid w:val="0"/>
                <w:sz w:val="20"/>
                <w:lang w:eastAsia="th-TH"/>
              </w:rPr>
            </w:pPr>
            <w:r w:rsidRPr="00444A12">
              <w:rPr>
                <w:rFonts w:eastAsia="MS Mincho" w:cs="Times New Roman"/>
                <w:i/>
                <w:iCs/>
                <w:sz w:val="20"/>
              </w:rPr>
              <w:t>(in thousand Baht)</w:t>
            </w:r>
          </w:p>
        </w:tc>
      </w:tr>
      <w:tr w:rsidR="00C751EC" w:rsidRPr="00444A12" w14:paraId="5BDBD6BD" w14:textId="77777777" w:rsidTr="00900B02">
        <w:trPr>
          <w:cantSplit/>
        </w:trPr>
        <w:tc>
          <w:tcPr>
            <w:tcW w:w="2878" w:type="dxa"/>
          </w:tcPr>
          <w:p w14:paraId="7C4FD659" w14:textId="77777777" w:rsidR="00C751EC" w:rsidRDefault="00C751EC" w:rsidP="001639A4">
            <w:pPr>
              <w:spacing w:line="220" w:lineRule="exact"/>
              <w:ind w:right="-108"/>
              <w:rPr>
                <w:rFonts w:eastAsia="MS Mincho" w:cs="Times New Roman"/>
                <w:sz w:val="20"/>
                <w:lang w:val="en-US"/>
              </w:rPr>
            </w:pPr>
            <w:r w:rsidRPr="003C21F5">
              <w:rPr>
                <w:rFonts w:eastAsia="MS Mincho" w:cs="Times New Roman"/>
                <w:b/>
                <w:bCs/>
                <w:i/>
                <w:iCs/>
                <w:sz w:val="20"/>
                <w:lang w:val="en-US"/>
              </w:rPr>
              <w:t>Cost</w:t>
            </w:r>
          </w:p>
        </w:tc>
        <w:tc>
          <w:tcPr>
            <w:tcW w:w="1187" w:type="dxa"/>
            <w:gridSpan w:val="2"/>
            <w:vAlign w:val="bottom"/>
          </w:tcPr>
          <w:p w14:paraId="1DDF131D" w14:textId="77777777" w:rsidR="00C751EC" w:rsidRPr="00FC3B68" w:rsidRDefault="00C751EC" w:rsidP="001639A4">
            <w:pPr>
              <w:pStyle w:val="BodyTextIndent3"/>
              <w:tabs>
                <w:tab w:val="decimal" w:pos="887"/>
              </w:tabs>
              <w:spacing w:after="0" w:line="220" w:lineRule="exact"/>
              <w:ind w:left="0"/>
              <w:jc w:val="right"/>
              <w:rPr>
                <w:rFonts w:cs="Times New Roman"/>
                <w:sz w:val="20"/>
                <w:szCs w:val="20"/>
              </w:rPr>
            </w:pPr>
          </w:p>
        </w:tc>
        <w:tc>
          <w:tcPr>
            <w:tcW w:w="270" w:type="dxa"/>
            <w:gridSpan w:val="2"/>
            <w:vAlign w:val="bottom"/>
          </w:tcPr>
          <w:p w14:paraId="11ECFFE7" w14:textId="77777777"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gridSpan w:val="2"/>
            <w:vAlign w:val="bottom"/>
          </w:tcPr>
          <w:p w14:paraId="4C21F584" w14:textId="77777777" w:rsidR="00C751EC" w:rsidRPr="00FC3B68" w:rsidRDefault="00C751EC" w:rsidP="001639A4">
            <w:pPr>
              <w:pStyle w:val="BodyTextIndent3"/>
              <w:tabs>
                <w:tab w:val="decimal" w:pos="770"/>
              </w:tabs>
              <w:spacing w:after="0" w:line="220" w:lineRule="exact"/>
              <w:ind w:left="0" w:right="-90"/>
              <w:rPr>
                <w:rFonts w:cs="Times New Roman"/>
                <w:sz w:val="20"/>
                <w:szCs w:val="20"/>
              </w:rPr>
            </w:pPr>
          </w:p>
        </w:tc>
        <w:tc>
          <w:tcPr>
            <w:tcW w:w="270" w:type="dxa"/>
            <w:gridSpan w:val="2"/>
            <w:vAlign w:val="bottom"/>
          </w:tcPr>
          <w:p w14:paraId="4DD4B66C" w14:textId="77777777"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gridSpan w:val="2"/>
            <w:vAlign w:val="bottom"/>
          </w:tcPr>
          <w:p w14:paraId="74673588" w14:textId="77777777" w:rsidR="00C751EC" w:rsidRPr="00FC3B68" w:rsidRDefault="00C751EC" w:rsidP="001639A4">
            <w:pPr>
              <w:pStyle w:val="BodyTextIndent3"/>
              <w:tabs>
                <w:tab w:val="decimal" w:pos="590"/>
              </w:tabs>
              <w:spacing w:after="0" w:line="220" w:lineRule="exact"/>
              <w:ind w:left="0" w:right="-18"/>
              <w:jc w:val="right"/>
              <w:rPr>
                <w:rFonts w:cs="Times New Roman"/>
                <w:sz w:val="20"/>
                <w:szCs w:val="20"/>
              </w:rPr>
            </w:pPr>
          </w:p>
        </w:tc>
        <w:tc>
          <w:tcPr>
            <w:tcW w:w="270" w:type="dxa"/>
            <w:gridSpan w:val="2"/>
            <w:vAlign w:val="bottom"/>
          </w:tcPr>
          <w:p w14:paraId="367D9C9D" w14:textId="77777777" w:rsidR="00C751EC" w:rsidRPr="00FC3B68" w:rsidRDefault="00C751EC" w:rsidP="001639A4">
            <w:pPr>
              <w:widowControl w:val="0"/>
              <w:tabs>
                <w:tab w:val="decimal" w:pos="792"/>
              </w:tabs>
              <w:spacing w:line="220" w:lineRule="exact"/>
              <w:ind w:right="-18"/>
              <w:rPr>
                <w:rFonts w:cs="Times New Roman"/>
                <w:sz w:val="20"/>
              </w:rPr>
            </w:pPr>
          </w:p>
        </w:tc>
        <w:tc>
          <w:tcPr>
            <w:tcW w:w="1042" w:type="dxa"/>
            <w:gridSpan w:val="2"/>
            <w:vAlign w:val="bottom"/>
          </w:tcPr>
          <w:p w14:paraId="0BEE16C5" w14:textId="77777777" w:rsidR="00C751EC" w:rsidRPr="00FC3B68" w:rsidRDefault="00C751EC" w:rsidP="001639A4">
            <w:pPr>
              <w:pStyle w:val="BodyTextIndent3"/>
              <w:tabs>
                <w:tab w:val="decimal" w:pos="767"/>
              </w:tabs>
              <w:spacing w:after="0" w:line="220" w:lineRule="exact"/>
              <w:ind w:left="0" w:right="-18"/>
              <w:rPr>
                <w:rFonts w:cs="Times New Roman"/>
                <w:sz w:val="20"/>
                <w:szCs w:val="20"/>
              </w:rPr>
            </w:pPr>
          </w:p>
        </w:tc>
        <w:tc>
          <w:tcPr>
            <w:tcW w:w="236" w:type="dxa"/>
            <w:gridSpan w:val="2"/>
            <w:vAlign w:val="bottom"/>
          </w:tcPr>
          <w:p w14:paraId="47EC2DFA" w14:textId="77777777" w:rsidR="00C751EC" w:rsidRPr="00FC3B68" w:rsidRDefault="00C751EC" w:rsidP="001639A4">
            <w:pPr>
              <w:widowControl w:val="0"/>
              <w:tabs>
                <w:tab w:val="decimal" w:pos="792"/>
              </w:tabs>
              <w:spacing w:line="220" w:lineRule="exact"/>
              <w:ind w:right="-18"/>
              <w:rPr>
                <w:rFonts w:cs="Times New Roman"/>
                <w:sz w:val="20"/>
              </w:rPr>
            </w:pPr>
          </w:p>
        </w:tc>
        <w:tc>
          <w:tcPr>
            <w:tcW w:w="1071" w:type="dxa"/>
            <w:gridSpan w:val="2"/>
            <w:vAlign w:val="bottom"/>
          </w:tcPr>
          <w:p w14:paraId="4AACA251" w14:textId="77777777" w:rsidR="00C751EC" w:rsidRPr="00FC3B68" w:rsidRDefault="00C751EC" w:rsidP="001639A4">
            <w:pPr>
              <w:pStyle w:val="BodyTextIndent3"/>
              <w:tabs>
                <w:tab w:val="decimal" w:pos="792"/>
              </w:tabs>
              <w:spacing w:after="0" w:line="220" w:lineRule="exact"/>
              <w:ind w:left="0" w:right="-18"/>
              <w:jc w:val="right"/>
              <w:rPr>
                <w:rFonts w:cs="Times New Roman"/>
                <w:sz w:val="20"/>
                <w:szCs w:val="20"/>
              </w:rPr>
            </w:pPr>
          </w:p>
        </w:tc>
      </w:tr>
      <w:tr w:rsidR="00C751EC" w:rsidRPr="00444A12" w14:paraId="258DC1E7" w14:textId="77777777" w:rsidTr="00900B02">
        <w:trPr>
          <w:cantSplit/>
        </w:trPr>
        <w:tc>
          <w:tcPr>
            <w:tcW w:w="2878" w:type="dxa"/>
          </w:tcPr>
          <w:p w14:paraId="1BC9FE48" w14:textId="77777777" w:rsidR="00C751EC" w:rsidRPr="00444A12" w:rsidRDefault="00C751EC" w:rsidP="001639A4">
            <w:pPr>
              <w:spacing w:line="220" w:lineRule="exact"/>
              <w:ind w:right="-108"/>
              <w:rPr>
                <w:rFonts w:eastAsia="MS Mincho" w:cs="Times New Roman"/>
                <w:sz w:val="20"/>
                <w:lang w:val="en-US"/>
              </w:rPr>
            </w:pPr>
            <w:r>
              <w:rPr>
                <w:rFonts w:eastAsia="MS Mincho" w:cs="Times New Roman"/>
                <w:sz w:val="20"/>
                <w:lang w:val="en-US"/>
              </w:rPr>
              <w:t>At</w:t>
            </w:r>
            <w:r w:rsidRPr="00444A12">
              <w:rPr>
                <w:rFonts w:eastAsia="MS Mincho" w:cs="Times New Roman"/>
                <w:sz w:val="20"/>
                <w:lang w:val="en-US"/>
              </w:rPr>
              <w:t xml:space="preserve"> 1 January 201</w:t>
            </w:r>
            <w:r>
              <w:rPr>
                <w:rFonts w:eastAsia="MS Mincho" w:cs="Times New Roman"/>
                <w:sz w:val="20"/>
                <w:lang w:val="en-US"/>
              </w:rPr>
              <w:t>9</w:t>
            </w:r>
          </w:p>
        </w:tc>
        <w:tc>
          <w:tcPr>
            <w:tcW w:w="1187" w:type="dxa"/>
            <w:gridSpan w:val="2"/>
            <w:vAlign w:val="bottom"/>
          </w:tcPr>
          <w:p w14:paraId="2F2CE008" w14:textId="77777777" w:rsidR="00C751EC" w:rsidRPr="00B86FC5" w:rsidRDefault="00C751EC" w:rsidP="0022119A">
            <w:pPr>
              <w:pStyle w:val="BodyTextIndent3"/>
              <w:tabs>
                <w:tab w:val="decimal" w:pos="887"/>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28,151</w:t>
            </w:r>
          </w:p>
        </w:tc>
        <w:tc>
          <w:tcPr>
            <w:tcW w:w="270" w:type="dxa"/>
            <w:gridSpan w:val="2"/>
            <w:vAlign w:val="bottom"/>
          </w:tcPr>
          <w:p w14:paraId="679B5E82" w14:textId="77777777"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gridSpan w:val="2"/>
            <w:vAlign w:val="bottom"/>
          </w:tcPr>
          <w:p w14:paraId="4E8585A1" w14:textId="77777777"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20,601</w:t>
            </w:r>
          </w:p>
        </w:tc>
        <w:tc>
          <w:tcPr>
            <w:tcW w:w="270" w:type="dxa"/>
            <w:gridSpan w:val="2"/>
            <w:vAlign w:val="bottom"/>
          </w:tcPr>
          <w:p w14:paraId="73645A9C" w14:textId="77777777"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gridSpan w:val="2"/>
            <w:vAlign w:val="bottom"/>
          </w:tcPr>
          <w:p w14:paraId="6BF50CCD" w14:textId="77777777"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68,672</w:t>
            </w:r>
          </w:p>
        </w:tc>
        <w:tc>
          <w:tcPr>
            <w:tcW w:w="270" w:type="dxa"/>
            <w:gridSpan w:val="2"/>
            <w:vAlign w:val="bottom"/>
          </w:tcPr>
          <w:p w14:paraId="32F917AC" w14:textId="77777777" w:rsidR="00C751EC" w:rsidRPr="00FC3B68" w:rsidRDefault="00C751EC" w:rsidP="001639A4">
            <w:pPr>
              <w:widowControl w:val="0"/>
              <w:tabs>
                <w:tab w:val="decimal" w:pos="792"/>
              </w:tabs>
              <w:spacing w:line="220" w:lineRule="exact"/>
              <w:ind w:right="-18"/>
              <w:rPr>
                <w:rFonts w:cs="Times New Roman"/>
                <w:sz w:val="20"/>
              </w:rPr>
            </w:pPr>
          </w:p>
        </w:tc>
        <w:tc>
          <w:tcPr>
            <w:tcW w:w="1042" w:type="dxa"/>
            <w:gridSpan w:val="2"/>
            <w:vAlign w:val="bottom"/>
          </w:tcPr>
          <w:p w14:paraId="190DFD6D" w14:textId="77777777" w:rsidR="00C751EC" w:rsidRPr="00FC3B68" w:rsidRDefault="00C751EC" w:rsidP="001639A4">
            <w:pPr>
              <w:pStyle w:val="BodyTextIndent3"/>
              <w:tabs>
                <w:tab w:val="decimal" w:pos="770"/>
              </w:tabs>
              <w:spacing w:after="0" w:line="220" w:lineRule="exact"/>
              <w:ind w:left="0" w:right="-18"/>
              <w:rPr>
                <w:rFonts w:cs="Times New Roman"/>
                <w:sz w:val="20"/>
                <w:szCs w:val="20"/>
              </w:rPr>
            </w:pPr>
            <w:r w:rsidRPr="00FC3B68">
              <w:rPr>
                <w:rFonts w:cs="Times New Roman"/>
                <w:sz w:val="20"/>
                <w:szCs w:val="20"/>
              </w:rPr>
              <w:t>1,897</w:t>
            </w:r>
          </w:p>
        </w:tc>
        <w:tc>
          <w:tcPr>
            <w:tcW w:w="236" w:type="dxa"/>
            <w:gridSpan w:val="2"/>
            <w:vAlign w:val="bottom"/>
          </w:tcPr>
          <w:p w14:paraId="48BFED34" w14:textId="77777777" w:rsidR="00C751EC" w:rsidRPr="00FC3B68" w:rsidRDefault="00C751EC" w:rsidP="001639A4">
            <w:pPr>
              <w:widowControl w:val="0"/>
              <w:tabs>
                <w:tab w:val="decimal" w:pos="792"/>
              </w:tabs>
              <w:spacing w:line="220" w:lineRule="exact"/>
              <w:ind w:right="-18"/>
              <w:rPr>
                <w:rFonts w:cs="Times New Roman"/>
                <w:sz w:val="20"/>
              </w:rPr>
            </w:pPr>
          </w:p>
        </w:tc>
        <w:tc>
          <w:tcPr>
            <w:tcW w:w="1071" w:type="dxa"/>
            <w:gridSpan w:val="2"/>
            <w:vAlign w:val="bottom"/>
          </w:tcPr>
          <w:p w14:paraId="05FBBCFC" w14:textId="77777777" w:rsidR="00C751EC" w:rsidRPr="00B86FC5" w:rsidRDefault="00C751EC" w:rsidP="00900B02">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119,321</w:t>
            </w:r>
          </w:p>
        </w:tc>
      </w:tr>
      <w:tr w:rsidR="00C751EC" w:rsidRPr="00444A12" w14:paraId="23719176" w14:textId="77777777" w:rsidTr="00900B02">
        <w:trPr>
          <w:cantSplit/>
          <w:trHeight w:val="110"/>
        </w:trPr>
        <w:tc>
          <w:tcPr>
            <w:tcW w:w="2878" w:type="dxa"/>
          </w:tcPr>
          <w:p w14:paraId="4A5470CB" w14:textId="77777777" w:rsidR="00C751EC" w:rsidRPr="00B01BBF" w:rsidRDefault="00C751EC" w:rsidP="001639A4">
            <w:pPr>
              <w:spacing w:line="220" w:lineRule="exact"/>
              <w:ind w:right="-108"/>
              <w:rPr>
                <w:rFonts w:eastAsia="MS Mincho" w:cs="Times New Roman"/>
                <w:sz w:val="20"/>
                <w:lang w:val="en-US"/>
              </w:rPr>
            </w:pPr>
            <w:r w:rsidRPr="00444A12">
              <w:rPr>
                <w:rFonts w:eastAsia="MS Mincho" w:cs="Times New Roman"/>
                <w:sz w:val="20"/>
                <w:lang w:val="en-US"/>
              </w:rPr>
              <w:t>Additions</w:t>
            </w:r>
          </w:p>
        </w:tc>
        <w:tc>
          <w:tcPr>
            <w:tcW w:w="1187" w:type="dxa"/>
            <w:gridSpan w:val="2"/>
          </w:tcPr>
          <w:p w14:paraId="2477E63A" w14:textId="77777777" w:rsidR="00C751EC" w:rsidRPr="00B86FC5" w:rsidRDefault="00C751EC" w:rsidP="001639A4">
            <w:pPr>
              <w:pStyle w:val="BodyTextIndent3"/>
              <w:tabs>
                <w:tab w:val="decimal" w:pos="89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6,996</w:t>
            </w:r>
          </w:p>
        </w:tc>
        <w:tc>
          <w:tcPr>
            <w:tcW w:w="270" w:type="dxa"/>
            <w:gridSpan w:val="2"/>
          </w:tcPr>
          <w:p w14:paraId="26C807AD" w14:textId="77777777"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990" w:type="dxa"/>
            <w:gridSpan w:val="2"/>
          </w:tcPr>
          <w:p w14:paraId="62DB520F" w14:textId="77777777"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3,227</w:t>
            </w:r>
          </w:p>
        </w:tc>
        <w:tc>
          <w:tcPr>
            <w:tcW w:w="270" w:type="dxa"/>
            <w:gridSpan w:val="2"/>
          </w:tcPr>
          <w:p w14:paraId="12E7FDF7" w14:textId="77777777"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990" w:type="dxa"/>
            <w:gridSpan w:val="2"/>
          </w:tcPr>
          <w:p w14:paraId="6906B183" w14:textId="77777777"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7,232</w:t>
            </w:r>
          </w:p>
        </w:tc>
        <w:tc>
          <w:tcPr>
            <w:tcW w:w="270" w:type="dxa"/>
            <w:gridSpan w:val="2"/>
          </w:tcPr>
          <w:p w14:paraId="40D4E50D" w14:textId="77777777"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1042" w:type="dxa"/>
            <w:gridSpan w:val="2"/>
          </w:tcPr>
          <w:p w14:paraId="4264043B" w14:textId="77777777" w:rsidR="00C751EC" w:rsidRPr="00B01BBF" w:rsidRDefault="00C751EC" w:rsidP="006E1A75">
            <w:pPr>
              <w:pStyle w:val="BodyTextIndent3"/>
              <w:tabs>
                <w:tab w:val="decimal" w:pos="500"/>
              </w:tabs>
              <w:spacing w:after="0" w:line="220" w:lineRule="exact"/>
              <w:ind w:left="0" w:right="-99"/>
              <w:rPr>
                <w:rFonts w:eastAsia="MS Mincho" w:cs="Times New Roman"/>
                <w:sz w:val="20"/>
                <w:szCs w:val="20"/>
                <w:lang w:val="en-US"/>
              </w:rPr>
            </w:pPr>
            <w:r w:rsidRPr="00B01BBF">
              <w:rPr>
                <w:rFonts w:eastAsia="MS Mincho" w:cs="Times New Roman"/>
                <w:sz w:val="20"/>
                <w:szCs w:val="20"/>
                <w:lang w:val="en-US"/>
              </w:rPr>
              <w:t>-</w:t>
            </w:r>
          </w:p>
        </w:tc>
        <w:tc>
          <w:tcPr>
            <w:tcW w:w="236" w:type="dxa"/>
            <w:gridSpan w:val="2"/>
          </w:tcPr>
          <w:p w14:paraId="1203237A" w14:textId="77777777"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1071" w:type="dxa"/>
            <w:gridSpan w:val="2"/>
          </w:tcPr>
          <w:p w14:paraId="1D74C335" w14:textId="77777777"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17,455</w:t>
            </w:r>
          </w:p>
        </w:tc>
      </w:tr>
      <w:tr w:rsidR="00C751EC" w:rsidRPr="00444A12" w14:paraId="30598463" w14:textId="77777777" w:rsidTr="00900B02">
        <w:trPr>
          <w:cantSplit/>
          <w:trHeight w:val="74"/>
        </w:trPr>
        <w:tc>
          <w:tcPr>
            <w:tcW w:w="2878" w:type="dxa"/>
          </w:tcPr>
          <w:p w14:paraId="56E6211A" w14:textId="77777777" w:rsidR="00C751EC" w:rsidRPr="00444A12" w:rsidRDefault="00C751EC" w:rsidP="001639A4">
            <w:pPr>
              <w:spacing w:line="220" w:lineRule="exact"/>
              <w:ind w:right="-108"/>
              <w:rPr>
                <w:rFonts w:eastAsia="MS Mincho" w:cs="Times New Roman"/>
                <w:sz w:val="20"/>
                <w:lang w:val="en-US"/>
              </w:rPr>
            </w:pPr>
            <w:r>
              <w:rPr>
                <w:rFonts w:eastAsia="MS Mincho" w:cs="Times New Roman"/>
                <w:sz w:val="20"/>
                <w:lang w:val="en-US"/>
              </w:rPr>
              <w:t>Disposals</w:t>
            </w:r>
          </w:p>
        </w:tc>
        <w:tc>
          <w:tcPr>
            <w:tcW w:w="1187" w:type="dxa"/>
            <w:gridSpan w:val="2"/>
            <w:tcBorders>
              <w:bottom w:val="single" w:sz="4" w:space="0" w:color="auto"/>
            </w:tcBorders>
          </w:tcPr>
          <w:p w14:paraId="5590B5FD" w14:textId="77777777" w:rsidR="00C751EC" w:rsidRPr="006928BB" w:rsidRDefault="00C751EC" w:rsidP="001639A4">
            <w:pPr>
              <w:pStyle w:val="BodyTextIndent3"/>
              <w:tabs>
                <w:tab w:val="decimal" w:pos="890"/>
              </w:tabs>
              <w:spacing w:after="0" w:line="220" w:lineRule="exact"/>
              <w:ind w:left="0"/>
              <w:jc w:val="right"/>
              <w:rPr>
                <w:rFonts w:cs="Times New Roman"/>
                <w:sz w:val="20"/>
                <w:szCs w:val="20"/>
              </w:rPr>
            </w:pPr>
            <w:r w:rsidRPr="006928BB">
              <w:rPr>
                <w:rFonts w:cs="Times New Roman"/>
                <w:sz w:val="20"/>
                <w:szCs w:val="20"/>
              </w:rPr>
              <w:t xml:space="preserve"> (489)</w:t>
            </w:r>
          </w:p>
        </w:tc>
        <w:tc>
          <w:tcPr>
            <w:tcW w:w="270" w:type="dxa"/>
            <w:gridSpan w:val="2"/>
          </w:tcPr>
          <w:p w14:paraId="2BA2990E" w14:textId="77777777" w:rsidR="00C751EC" w:rsidRPr="006928BB" w:rsidRDefault="00C751EC" w:rsidP="001639A4">
            <w:pPr>
              <w:pStyle w:val="BodyTextIndent3"/>
              <w:tabs>
                <w:tab w:val="decimal" w:pos="890"/>
              </w:tabs>
              <w:spacing w:after="0" w:line="220" w:lineRule="exact"/>
              <w:ind w:left="0" w:right="-99"/>
              <w:rPr>
                <w:rFonts w:cs="Times New Roman"/>
                <w:sz w:val="20"/>
                <w:szCs w:val="20"/>
              </w:rPr>
            </w:pPr>
          </w:p>
        </w:tc>
        <w:tc>
          <w:tcPr>
            <w:tcW w:w="990" w:type="dxa"/>
            <w:gridSpan w:val="2"/>
            <w:tcBorders>
              <w:bottom w:val="single" w:sz="4" w:space="0" w:color="auto"/>
            </w:tcBorders>
          </w:tcPr>
          <w:p w14:paraId="17D68861" w14:textId="77777777"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 xml:space="preserve"> (849)</w:t>
            </w:r>
          </w:p>
        </w:tc>
        <w:tc>
          <w:tcPr>
            <w:tcW w:w="270" w:type="dxa"/>
            <w:gridSpan w:val="2"/>
          </w:tcPr>
          <w:p w14:paraId="1C3A9FFF" w14:textId="77777777" w:rsidR="00C751EC" w:rsidRPr="006928BB" w:rsidRDefault="00C751EC" w:rsidP="001639A4">
            <w:pPr>
              <w:pStyle w:val="BodyTextIndent3"/>
              <w:tabs>
                <w:tab w:val="decimal" w:pos="900"/>
              </w:tabs>
              <w:spacing w:after="0" w:line="220" w:lineRule="exact"/>
              <w:ind w:left="0" w:right="-18"/>
              <w:rPr>
                <w:rFonts w:cs="Times New Roman"/>
                <w:sz w:val="20"/>
                <w:szCs w:val="20"/>
              </w:rPr>
            </w:pPr>
          </w:p>
        </w:tc>
        <w:tc>
          <w:tcPr>
            <w:tcW w:w="990" w:type="dxa"/>
            <w:gridSpan w:val="2"/>
            <w:tcBorders>
              <w:bottom w:val="single" w:sz="4" w:space="0" w:color="auto"/>
            </w:tcBorders>
          </w:tcPr>
          <w:p w14:paraId="1018BA4E" w14:textId="77777777" w:rsidR="00C751EC" w:rsidRPr="006928BB" w:rsidRDefault="00C751EC" w:rsidP="001639A4">
            <w:pPr>
              <w:pStyle w:val="BodyTextIndent3"/>
              <w:tabs>
                <w:tab w:val="decimal" w:pos="590"/>
                <w:tab w:val="decimal" w:pos="900"/>
              </w:tabs>
              <w:spacing w:after="0" w:line="220" w:lineRule="exact"/>
              <w:ind w:left="0" w:right="-18"/>
              <w:jc w:val="right"/>
              <w:rPr>
                <w:rFonts w:cs="Times New Roman"/>
                <w:sz w:val="20"/>
                <w:szCs w:val="20"/>
              </w:rPr>
            </w:pPr>
            <w:r w:rsidRPr="006928BB">
              <w:rPr>
                <w:rFonts w:cs="Times New Roman"/>
                <w:sz w:val="20"/>
                <w:szCs w:val="20"/>
              </w:rPr>
              <w:t xml:space="preserve"> (4,761)</w:t>
            </w:r>
          </w:p>
        </w:tc>
        <w:tc>
          <w:tcPr>
            <w:tcW w:w="270" w:type="dxa"/>
            <w:gridSpan w:val="2"/>
          </w:tcPr>
          <w:p w14:paraId="1FAFEC73" w14:textId="77777777" w:rsidR="00C751EC" w:rsidRPr="006928BB" w:rsidRDefault="00C751EC" w:rsidP="001639A4">
            <w:pPr>
              <w:pStyle w:val="BodyTextIndent3"/>
              <w:tabs>
                <w:tab w:val="decimal" w:pos="890"/>
              </w:tabs>
              <w:spacing w:after="0" w:line="220" w:lineRule="exact"/>
              <w:ind w:left="0" w:right="-99"/>
              <w:rPr>
                <w:rFonts w:cs="Times New Roman"/>
                <w:sz w:val="20"/>
                <w:szCs w:val="20"/>
              </w:rPr>
            </w:pPr>
          </w:p>
        </w:tc>
        <w:tc>
          <w:tcPr>
            <w:tcW w:w="1042" w:type="dxa"/>
            <w:gridSpan w:val="2"/>
          </w:tcPr>
          <w:p w14:paraId="3B0EAE67" w14:textId="77777777" w:rsidR="00C751EC" w:rsidRPr="006928BB" w:rsidRDefault="00C751EC" w:rsidP="006E1A75">
            <w:pPr>
              <w:pStyle w:val="BodyTextIndent3"/>
              <w:tabs>
                <w:tab w:val="decimal" w:pos="500"/>
              </w:tabs>
              <w:spacing w:after="0" w:line="220" w:lineRule="exact"/>
              <w:ind w:left="0" w:right="-99"/>
              <w:rPr>
                <w:rFonts w:cs="Times New Roman"/>
                <w:sz w:val="20"/>
                <w:szCs w:val="20"/>
              </w:rPr>
            </w:pPr>
            <w:r w:rsidRPr="006928BB">
              <w:rPr>
                <w:rFonts w:cs="Times New Roman"/>
                <w:sz w:val="20"/>
                <w:szCs w:val="20"/>
              </w:rPr>
              <w:t>-</w:t>
            </w:r>
          </w:p>
        </w:tc>
        <w:tc>
          <w:tcPr>
            <w:tcW w:w="236" w:type="dxa"/>
            <w:gridSpan w:val="2"/>
          </w:tcPr>
          <w:p w14:paraId="3D4568DB" w14:textId="77777777" w:rsidR="00C751EC" w:rsidRPr="006928BB" w:rsidRDefault="00C751EC" w:rsidP="001639A4">
            <w:pPr>
              <w:pStyle w:val="BodyTextIndent3"/>
              <w:tabs>
                <w:tab w:val="decimal" w:pos="890"/>
              </w:tabs>
              <w:spacing w:after="0" w:line="220" w:lineRule="exact"/>
              <w:ind w:left="0" w:right="-99"/>
              <w:rPr>
                <w:rFonts w:cs="Times New Roman"/>
                <w:sz w:val="20"/>
                <w:szCs w:val="20"/>
              </w:rPr>
            </w:pPr>
          </w:p>
        </w:tc>
        <w:tc>
          <w:tcPr>
            <w:tcW w:w="1071" w:type="dxa"/>
            <w:gridSpan w:val="2"/>
            <w:tcBorders>
              <w:bottom w:val="single" w:sz="4" w:space="0" w:color="auto"/>
            </w:tcBorders>
          </w:tcPr>
          <w:p w14:paraId="2AD45F52" w14:textId="77777777" w:rsidR="00C751EC" w:rsidRPr="006928BB" w:rsidRDefault="00C751EC" w:rsidP="001639A4">
            <w:pPr>
              <w:pStyle w:val="BodyTextIndent3"/>
              <w:tabs>
                <w:tab w:val="decimal" w:pos="792"/>
              </w:tabs>
              <w:spacing w:after="0" w:line="220" w:lineRule="exact"/>
              <w:ind w:left="0" w:right="-90"/>
              <w:rPr>
                <w:rFonts w:cs="Times New Roman"/>
                <w:sz w:val="20"/>
                <w:szCs w:val="20"/>
              </w:rPr>
            </w:pPr>
            <w:r w:rsidRPr="006928BB">
              <w:rPr>
                <w:rFonts w:cs="Times New Roman"/>
                <w:sz w:val="20"/>
                <w:szCs w:val="20"/>
              </w:rPr>
              <w:t xml:space="preserve"> (6,099)</w:t>
            </w:r>
          </w:p>
        </w:tc>
      </w:tr>
      <w:tr w:rsidR="00C751EC" w:rsidRPr="00444A12" w14:paraId="486A1AFB" w14:textId="77777777" w:rsidTr="00900B02">
        <w:trPr>
          <w:cantSplit/>
        </w:trPr>
        <w:tc>
          <w:tcPr>
            <w:tcW w:w="2878" w:type="dxa"/>
          </w:tcPr>
          <w:p w14:paraId="75389B42" w14:textId="77777777" w:rsidR="00C751EC" w:rsidRDefault="00C751EC" w:rsidP="001639A4">
            <w:pPr>
              <w:spacing w:line="220" w:lineRule="exac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9</w:t>
            </w:r>
          </w:p>
          <w:p w14:paraId="17A93641" w14:textId="77777777" w:rsidR="00C751EC" w:rsidRPr="00444A12" w:rsidRDefault="00C751EC" w:rsidP="001639A4">
            <w:pPr>
              <w:spacing w:line="220" w:lineRule="exact"/>
              <w:ind w:right="-108"/>
              <w:rPr>
                <w:rFonts w:eastAsia="MS Mincho" w:cs="Times New Roman"/>
                <w:b/>
                <w:bCs/>
                <w:spacing w:val="-6"/>
                <w:sz w:val="20"/>
                <w:rtl/>
                <w:cs/>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w:t>
            </w:r>
            <w:r>
              <w:rPr>
                <w:rFonts w:eastAsia="MS Mincho" w:cs="Times New Roman"/>
                <w:b/>
                <w:bCs/>
                <w:spacing w:val="-6"/>
                <w:sz w:val="20"/>
                <w:lang w:val="en-US"/>
              </w:rPr>
              <w:t>20</w:t>
            </w:r>
          </w:p>
        </w:tc>
        <w:tc>
          <w:tcPr>
            <w:tcW w:w="1187" w:type="dxa"/>
            <w:gridSpan w:val="2"/>
            <w:tcBorders>
              <w:top w:val="single" w:sz="4" w:space="0" w:color="auto"/>
            </w:tcBorders>
          </w:tcPr>
          <w:p w14:paraId="51931814" w14:textId="77777777" w:rsidR="00C751EC" w:rsidRPr="00B86FC5" w:rsidRDefault="00C751EC" w:rsidP="001639A4">
            <w:pPr>
              <w:pStyle w:val="BodyTextIndent3"/>
              <w:tabs>
                <w:tab w:val="decimal" w:pos="890"/>
              </w:tabs>
              <w:spacing w:after="0" w:line="220" w:lineRule="exact"/>
              <w:ind w:left="0" w:right="-108"/>
              <w:rPr>
                <w:rFonts w:eastAsia="MS Mincho" w:cs="Times New Roman"/>
                <w:sz w:val="20"/>
                <w:szCs w:val="20"/>
                <w:lang w:val="en-US"/>
              </w:rPr>
            </w:pPr>
          </w:p>
          <w:p w14:paraId="130FA783" w14:textId="77777777" w:rsidR="00C751EC" w:rsidRPr="00B86FC5" w:rsidRDefault="00C751EC" w:rsidP="001639A4">
            <w:pPr>
              <w:pStyle w:val="BodyTextIndent3"/>
              <w:tabs>
                <w:tab w:val="decimal" w:pos="89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 xml:space="preserve"> 34,658 </w:t>
            </w:r>
          </w:p>
        </w:tc>
        <w:tc>
          <w:tcPr>
            <w:tcW w:w="270" w:type="dxa"/>
            <w:gridSpan w:val="2"/>
          </w:tcPr>
          <w:p w14:paraId="5A9A03D0" w14:textId="77777777"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990" w:type="dxa"/>
            <w:gridSpan w:val="2"/>
            <w:tcBorders>
              <w:top w:val="single" w:sz="4" w:space="0" w:color="auto"/>
            </w:tcBorders>
          </w:tcPr>
          <w:p w14:paraId="61911761" w14:textId="77777777"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p w14:paraId="163AD5C2" w14:textId="77777777"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sz w:val="20"/>
                <w:szCs w:val="20"/>
                <w:lang w:val="en-US"/>
              </w:rPr>
              <w:t xml:space="preserve"> </w:t>
            </w:r>
            <w:r w:rsidRPr="00B86FC5">
              <w:rPr>
                <w:rFonts w:eastAsia="MS Mincho" w:cs="Times New Roman"/>
                <w:b/>
                <w:bCs/>
                <w:sz w:val="20"/>
                <w:szCs w:val="20"/>
                <w:lang w:val="en-US"/>
              </w:rPr>
              <w:t xml:space="preserve">22,979 </w:t>
            </w:r>
          </w:p>
        </w:tc>
        <w:tc>
          <w:tcPr>
            <w:tcW w:w="270" w:type="dxa"/>
            <w:gridSpan w:val="2"/>
          </w:tcPr>
          <w:p w14:paraId="6A272E11" w14:textId="77777777"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990" w:type="dxa"/>
            <w:gridSpan w:val="2"/>
            <w:tcBorders>
              <w:top w:val="single" w:sz="4" w:space="0" w:color="auto"/>
            </w:tcBorders>
          </w:tcPr>
          <w:p w14:paraId="7C1F4406" w14:textId="77777777" w:rsidR="00C751EC" w:rsidRPr="006E1A75" w:rsidRDefault="00C751EC" w:rsidP="001639A4">
            <w:pPr>
              <w:pStyle w:val="BodyTextIndent3"/>
              <w:tabs>
                <w:tab w:val="decimal" w:pos="738"/>
              </w:tabs>
              <w:spacing w:after="0" w:line="220" w:lineRule="exact"/>
              <w:ind w:left="0" w:right="-108"/>
              <w:rPr>
                <w:rFonts w:eastAsia="MS Mincho" w:cstheme="minorBidi"/>
                <w:sz w:val="20"/>
                <w:szCs w:val="25"/>
                <w:cs/>
                <w:lang w:val="en-US" w:bidi="th-TH"/>
              </w:rPr>
            </w:pPr>
          </w:p>
          <w:p w14:paraId="56819210" w14:textId="77777777"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sz w:val="20"/>
                <w:szCs w:val="20"/>
                <w:lang w:val="en-US"/>
              </w:rPr>
              <w:t xml:space="preserve"> </w:t>
            </w:r>
            <w:r w:rsidRPr="00B86FC5">
              <w:rPr>
                <w:rFonts w:eastAsia="MS Mincho" w:cs="Times New Roman"/>
                <w:b/>
                <w:bCs/>
                <w:sz w:val="20"/>
                <w:szCs w:val="20"/>
                <w:lang w:val="en-US"/>
              </w:rPr>
              <w:t xml:space="preserve">71,143 </w:t>
            </w:r>
          </w:p>
        </w:tc>
        <w:tc>
          <w:tcPr>
            <w:tcW w:w="270" w:type="dxa"/>
            <w:gridSpan w:val="2"/>
          </w:tcPr>
          <w:p w14:paraId="43CD61A1" w14:textId="77777777"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1042" w:type="dxa"/>
            <w:gridSpan w:val="2"/>
            <w:tcBorders>
              <w:top w:val="single" w:sz="4" w:space="0" w:color="auto"/>
            </w:tcBorders>
          </w:tcPr>
          <w:p w14:paraId="392733F5" w14:textId="77777777" w:rsidR="00C751EC" w:rsidRPr="00B86FC5" w:rsidRDefault="00C751EC" w:rsidP="001639A4">
            <w:pPr>
              <w:pStyle w:val="BodyTextIndent3"/>
              <w:tabs>
                <w:tab w:val="decimal" w:pos="767"/>
              </w:tabs>
              <w:spacing w:after="0" w:line="220" w:lineRule="exact"/>
              <w:ind w:left="0" w:right="-18"/>
              <w:rPr>
                <w:rFonts w:cs="Times New Roman"/>
                <w:b/>
                <w:bCs/>
                <w:sz w:val="20"/>
                <w:szCs w:val="20"/>
              </w:rPr>
            </w:pPr>
          </w:p>
          <w:p w14:paraId="30010902" w14:textId="77777777" w:rsidR="00C751EC" w:rsidRPr="00B86FC5" w:rsidRDefault="00C751EC" w:rsidP="001639A4">
            <w:pPr>
              <w:pStyle w:val="BodyTextIndent3"/>
              <w:tabs>
                <w:tab w:val="decimal" w:pos="770"/>
              </w:tabs>
              <w:spacing w:after="0" w:line="220" w:lineRule="exact"/>
              <w:ind w:left="0" w:right="-18"/>
              <w:rPr>
                <w:rFonts w:cs="Times New Roman"/>
                <w:sz w:val="20"/>
                <w:szCs w:val="20"/>
              </w:rPr>
            </w:pPr>
            <w:r w:rsidRPr="00B86FC5">
              <w:rPr>
                <w:rFonts w:cs="Times New Roman"/>
                <w:b/>
                <w:bCs/>
                <w:sz w:val="20"/>
                <w:szCs w:val="20"/>
              </w:rPr>
              <w:t>1,897</w:t>
            </w:r>
          </w:p>
        </w:tc>
        <w:tc>
          <w:tcPr>
            <w:tcW w:w="236" w:type="dxa"/>
            <w:gridSpan w:val="2"/>
          </w:tcPr>
          <w:p w14:paraId="32C364C0" w14:textId="77777777"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1071" w:type="dxa"/>
            <w:gridSpan w:val="2"/>
            <w:tcBorders>
              <w:top w:val="single" w:sz="4" w:space="0" w:color="auto"/>
            </w:tcBorders>
          </w:tcPr>
          <w:p w14:paraId="0CFCD71F" w14:textId="77777777"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p>
          <w:p w14:paraId="5AD56AAB" w14:textId="77777777" w:rsidR="00C751EC" w:rsidRPr="00B86FC5"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130,677</w:t>
            </w:r>
          </w:p>
        </w:tc>
      </w:tr>
      <w:tr w:rsidR="006E4B72" w:rsidRPr="00444A12" w14:paraId="181D2142" w14:textId="77777777" w:rsidTr="00900B02">
        <w:trPr>
          <w:cantSplit/>
        </w:trPr>
        <w:tc>
          <w:tcPr>
            <w:tcW w:w="2878" w:type="dxa"/>
          </w:tcPr>
          <w:p w14:paraId="2999E880" w14:textId="77777777" w:rsidR="006E4B72" w:rsidRPr="00444A12" w:rsidRDefault="006E4B72" w:rsidP="006E4B72">
            <w:pPr>
              <w:spacing w:line="220" w:lineRule="exact"/>
              <w:ind w:right="-108"/>
              <w:rPr>
                <w:rFonts w:eastAsia="MS Mincho" w:cs="Times New Roman"/>
                <w:b/>
                <w:bCs/>
                <w:spacing w:val="-6"/>
                <w:sz w:val="20"/>
                <w:lang w:val="en-US"/>
              </w:rPr>
            </w:pPr>
            <w:r w:rsidRPr="00444A12">
              <w:rPr>
                <w:rFonts w:eastAsia="MS Mincho" w:cs="Times New Roman"/>
                <w:sz w:val="20"/>
                <w:lang w:val="en-US"/>
              </w:rPr>
              <w:t>Additions</w:t>
            </w:r>
          </w:p>
        </w:tc>
        <w:tc>
          <w:tcPr>
            <w:tcW w:w="1187" w:type="dxa"/>
            <w:gridSpan w:val="2"/>
          </w:tcPr>
          <w:p w14:paraId="10793DC3" w14:textId="4EDF6B39"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2,072</w:t>
            </w:r>
          </w:p>
        </w:tc>
        <w:tc>
          <w:tcPr>
            <w:tcW w:w="270" w:type="dxa"/>
            <w:gridSpan w:val="2"/>
          </w:tcPr>
          <w:p w14:paraId="16430B5A"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990" w:type="dxa"/>
            <w:gridSpan w:val="2"/>
          </w:tcPr>
          <w:p w14:paraId="2517474D" w14:textId="6C21365B" w:rsidR="006E4B72" w:rsidRPr="00986396"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188</w:t>
            </w:r>
          </w:p>
        </w:tc>
        <w:tc>
          <w:tcPr>
            <w:tcW w:w="270" w:type="dxa"/>
            <w:gridSpan w:val="2"/>
          </w:tcPr>
          <w:p w14:paraId="09171304"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990" w:type="dxa"/>
            <w:gridSpan w:val="2"/>
          </w:tcPr>
          <w:p w14:paraId="55414337" w14:textId="59573131" w:rsidR="006E4B72" w:rsidRPr="00986396"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4,87</w:t>
            </w:r>
            <w:r w:rsidR="00900B02">
              <w:rPr>
                <w:rFonts w:eastAsia="MS Mincho" w:cs="Times New Roman"/>
                <w:sz w:val="20"/>
                <w:szCs w:val="20"/>
                <w:lang w:val="en-US"/>
              </w:rPr>
              <w:t>0</w:t>
            </w:r>
          </w:p>
        </w:tc>
        <w:tc>
          <w:tcPr>
            <w:tcW w:w="270" w:type="dxa"/>
            <w:gridSpan w:val="2"/>
          </w:tcPr>
          <w:p w14:paraId="43BC68C0"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1042" w:type="dxa"/>
            <w:gridSpan w:val="2"/>
          </w:tcPr>
          <w:p w14:paraId="2E0B6A70" w14:textId="1BDC2531" w:rsidR="006E4B72" w:rsidRPr="006E4B72" w:rsidRDefault="006E4B72" w:rsidP="006E4B72">
            <w:pPr>
              <w:pStyle w:val="BodyTextIndent3"/>
              <w:tabs>
                <w:tab w:val="decimal" w:pos="500"/>
              </w:tabs>
              <w:spacing w:after="0" w:line="220" w:lineRule="exact"/>
              <w:ind w:left="0" w:right="-99"/>
              <w:rPr>
                <w:rFonts w:eastAsia="MS Mincho" w:cs="Times New Roman"/>
                <w:sz w:val="20"/>
                <w:szCs w:val="20"/>
                <w:lang w:val="en-US"/>
              </w:rPr>
            </w:pPr>
            <w:r w:rsidRPr="006E4B72">
              <w:rPr>
                <w:rFonts w:eastAsia="MS Mincho" w:cs="Times New Roman"/>
                <w:sz w:val="20"/>
                <w:szCs w:val="20"/>
                <w:lang w:val="en-US"/>
              </w:rPr>
              <w:t>-</w:t>
            </w:r>
          </w:p>
        </w:tc>
        <w:tc>
          <w:tcPr>
            <w:tcW w:w="236" w:type="dxa"/>
            <w:gridSpan w:val="2"/>
          </w:tcPr>
          <w:p w14:paraId="06FF189E"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1071" w:type="dxa"/>
            <w:gridSpan w:val="2"/>
          </w:tcPr>
          <w:p w14:paraId="03601548" w14:textId="03F0B06D" w:rsidR="006E4B72" w:rsidRPr="00986396" w:rsidRDefault="006E4B72" w:rsidP="00900B02">
            <w:pPr>
              <w:pStyle w:val="BodyTextIndent3"/>
              <w:tabs>
                <w:tab w:val="decimal" w:pos="760"/>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7,13</w:t>
            </w:r>
            <w:r w:rsidR="00900B02">
              <w:rPr>
                <w:rFonts w:eastAsia="MS Mincho" w:cs="Times New Roman"/>
                <w:sz w:val="20"/>
                <w:szCs w:val="20"/>
                <w:lang w:val="en-US"/>
              </w:rPr>
              <w:t>0</w:t>
            </w:r>
          </w:p>
        </w:tc>
      </w:tr>
      <w:tr w:rsidR="006E4B72" w:rsidRPr="00444A12" w14:paraId="5DFB04DF" w14:textId="77777777" w:rsidTr="00900B02">
        <w:trPr>
          <w:cantSplit/>
        </w:trPr>
        <w:tc>
          <w:tcPr>
            <w:tcW w:w="2878" w:type="dxa"/>
          </w:tcPr>
          <w:p w14:paraId="30919A00" w14:textId="77777777" w:rsidR="006E4B72" w:rsidRPr="00444A12" w:rsidRDefault="006E4B72" w:rsidP="006E4B72">
            <w:pPr>
              <w:spacing w:line="220" w:lineRule="exact"/>
              <w:ind w:right="-108"/>
              <w:rPr>
                <w:rFonts w:eastAsia="MS Mincho" w:cs="Times New Roman"/>
                <w:sz w:val="20"/>
                <w:lang w:val="en-US"/>
              </w:rPr>
            </w:pPr>
            <w:r>
              <w:rPr>
                <w:rFonts w:eastAsia="MS Mincho" w:cs="Times New Roman"/>
                <w:sz w:val="20"/>
                <w:lang w:val="en-US"/>
              </w:rPr>
              <w:t>Write-off</w:t>
            </w:r>
          </w:p>
        </w:tc>
        <w:tc>
          <w:tcPr>
            <w:tcW w:w="1187" w:type="dxa"/>
            <w:gridSpan w:val="2"/>
          </w:tcPr>
          <w:p w14:paraId="5CCDAE3E" w14:textId="6F228AD5"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(397)</w:t>
            </w:r>
          </w:p>
        </w:tc>
        <w:tc>
          <w:tcPr>
            <w:tcW w:w="270" w:type="dxa"/>
            <w:gridSpan w:val="2"/>
          </w:tcPr>
          <w:p w14:paraId="59A25BDC"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990" w:type="dxa"/>
            <w:gridSpan w:val="2"/>
          </w:tcPr>
          <w:p w14:paraId="44AAF0DF" w14:textId="1B34EE7D" w:rsidR="006E4B72" w:rsidRPr="00986396"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(1,264)</w:t>
            </w:r>
          </w:p>
        </w:tc>
        <w:tc>
          <w:tcPr>
            <w:tcW w:w="270" w:type="dxa"/>
            <w:gridSpan w:val="2"/>
          </w:tcPr>
          <w:p w14:paraId="6CE76EB4"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990" w:type="dxa"/>
            <w:gridSpan w:val="2"/>
          </w:tcPr>
          <w:p w14:paraId="058EEB7A" w14:textId="5F7FD830" w:rsidR="006E4B72" w:rsidRPr="00986396"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(49</w:t>
            </w:r>
            <w:r w:rsidR="00900B02">
              <w:rPr>
                <w:rFonts w:eastAsia="MS Mincho" w:cs="Times New Roman"/>
                <w:sz w:val="20"/>
                <w:szCs w:val="20"/>
                <w:lang w:val="en-US"/>
              </w:rPr>
              <w:t>2</w:t>
            </w:r>
            <w:r w:rsidRPr="006E4B72">
              <w:rPr>
                <w:rFonts w:eastAsia="MS Mincho" w:cs="Times New Roman"/>
                <w:sz w:val="20"/>
                <w:szCs w:val="20"/>
                <w:lang w:val="en-US"/>
              </w:rPr>
              <w:t>)</w:t>
            </w:r>
          </w:p>
        </w:tc>
        <w:tc>
          <w:tcPr>
            <w:tcW w:w="270" w:type="dxa"/>
            <w:gridSpan w:val="2"/>
          </w:tcPr>
          <w:p w14:paraId="56EC5301"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1042" w:type="dxa"/>
            <w:gridSpan w:val="2"/>
          </w:tcPr>
          <w:p w14:paraId="4339233B" w14:textId="24888F3D" w:rsidR="006E4B72" w:rsidRPr="006E4B72" w:rsidRDefault="006E4B72" w:rsidP="006E4B72">
            <w:pPr>
              <w:pStyle w:val="BodyTextIndent3"/>
              <w:tabs>
                <w:tab w:val="decimal" w:pos="500"/>
              </w:tabs>
              <w:spacing w:after="0" w:line="220" w:lineRule="exact"/>
              <w:ind w:left="0" w:right="-99"/>
              <w:rPr>
                <w:rFonts w:eastAsia="MS Mincho" w:cs="Times New Roman"/>
                <w:sz w:val="20"/>
                <w:szCs w:val="20"/>
                <w:lang w:val="en-US"/>
              </w:rPr>
            </w:pPr>
            <w:r w:rsidRPr="006E4B72">
              <w:rPr>
                <w:rFonts w:eastAsia="MS Mincho" w:cs="Times New Roman"/>
                <w:sz w:val="20"/>
                <w:szCs w:val="20"/>
                <w:lang w:val="en-US"/>
              </w:rPr>
              <w:t>-</w:t>
            </w:r>
          </w:p>
        </w:tc>
        <w:tc>
          <w:tcPr>
            <w:tcW w:w="236" w:type="dxa"/>
            <w:gridSpan w:val="2"/>
          </w:tcPr>
          <w:p w14:paraId="02096E6C" w14:textId="77777777" w:rsidR="006E4B72" w:rsidRPr="006E4B72" w:rsidRDefault="006E4B72" w:rsidP="006E4B72">
            <w:pPr>
              <w:pStyle w:val="BodyTextIndent3"/>
              <w:tabs>
                <w:tab w:val="decimal" w:pos="890"/>
              </w:tabs>
              <w:spacing w:after="0" w:line="220" w:lineRule="exact"/>
              <w:ind w:left="0" w:right="-108"/>
              <w:rPr>
                <w:rFonts w:eastAsia="MS Mincho" w:cs="Times New Roman"/>
                <w:sz w:val="20"/>
                <w:szCs w:val="20"/>
                <w:lang w:val="en-US"/>
              </w:rPr>
            </w:pPr>
          </w:p>
        </w:tc>
        <w:tc>
          <w:tcPr>
            <w:tcW w:w="1071" w:type="dxa"/>
            <w:gridSpan w:val="2"/>
          </w:tcPr>
          <w:p w14:paraId="3EDDCC7F" w14:textId="73A8AC21" w:rsidR="006E4B72" w:rsidRPr="00986396" w:rsidRDefault="006E4B72" w:rsidP="00900B02">
            <w:pPr>
              <w:pStyle w:val="BodyTextIndent3"/>
              <w:tabs>
                <w:tab w:val="decimal" w:pos="760"/>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(2,15</w:t>
            </w:r>
            <w:r w:rsidR="00900B02">
              <w:rPr>
                <w:rFonts w:eastAsia="MS Mincho" w:cs="Times New Roman"/>
                <w:sz w:val="20"/>
                <w:szCs w:val="20"/>
                <w:lang w:val="en-US"/>
              </w:rPr>
              <w:t>3</w:t>
            </w:r>
            <w:r w:rsidRPr="006E4B72">
              <w:rPr>
                <w:rFonts w:eastAsia="MS Mincho" w:cs="Times New Roman"/>
                <w:sz w:val="20"/>
                <w:szCs w:val="20"/>
                <w:lang w:val="en-US"/>
              </w:rPr>
              <w:t>)</w:t>
            </w:r>
          </w:p>
        </w:tc>
      </w:tr>
      <w:tr w:rsidR="006E4B72" w:rsidRPr="00444A12" w14:paraId="1F8FCBF4" w14:textId="77777777" w:rsidTr="00900B02">
        <w:trPr>
          <w:cantSplit/>
        </w:trPr>
        <w:tc>
          <w:tcPr>
            <w:tcW w:w="2878" w:type="dxa"/>
          </w:tcPr>
          <w:p w14:paraId="01F6BC9A" w14:textId="77777777" w:rsidR="006E4B72" w:rsidRPr="00444A12" w:rsidRDefault="006E4B72" w:rsidP="006E4B72">
            <w:pPr>
              <w:spacing w:line="220" w:lineRule="exact"/>
              <w:ind w:right="-108"/>
              <w:rPr>
                <w:rFonts w:eastAsia="MS Mincho" w:cs="Times New Roman"/>
                <w:b/>
                <w:bCs/>
                <w:spacing w:val="-6"/>
                <w:sz w:val="20"/>
                <w:lang w:val="en-US"/>
              </w:rPr>
            </w:pPr>
            <w:r w:rsidRPr="00444A12">
              <w:rPr>
                <w:rFonts w:eastAsia="MS Mincho" w:cs="Times New Roman"/>
                <w:b/>
                <w:bCs/>
                <w:sz w:val="20"/>
                <w:lang w:val="en-US"/>
              </w:rPr>
              <w:t xml:space="preserve">At </w:t>
            </w:r>
            <w:r>
              <w:rPr>
                <w:rFonts w:eastAsia="MS Mincho" w:cs="Times New Roman"/>
                <w:b/>
                <w:bCs/>
                <w:spacing w:val="-6"/>
                <w:sz w:val="20"/>
                <w:lang w:val="en-US"/>
              </w:rPr>
              <w:t>31 December 2020</w:t>
            </w:r>
          </w:p>
        </w:tc>
        <w:tc>
          <w:tcPr>
            <w:tcW w:w="1187" w:type="dxa"/>
            <w:gridSpan w:val="2"/>
            <w:tcBorders>
              <w:top w:val="single" w:sz="4" w:space="0" w:color="auto"/>
              <w:left w:val="nil"/>
              <w:bottom w:val="single" w:sz="4" w:space="0" w:color="auto"/>
              <w:right w:val="nil"/>
            </w:tcBorders>
          </w:tcPr>
          <w:p w14:paraId="71AE0E66" w14:textId="19A3794D" w:rsidR="006E4B72" w:rsidRPr="006E1A75" w:rsidRDefault="006E4B72" w:rsidP="006E4B72">
            <w:pPr>
              <w:spacing w:line="220" w:lineRule="exact"/>
              <w:ind w:right="90"/>
              <w:jc w:val="right"/>
              <w:rPr>
                <w:rFonts w:eastAsia="MS Mincho" w:cs="Times New Roman"/>
                <w:b/>
                <w:bCs/>
                <w:sz w:val="20"/>
                <w:lang w:val="en-US"/>
              </w:rPr>
            </w:pPr>
            <w:r>
              <w:rPr>
                <w:rFonts w:asciiTheme="majorBidi" w:hAnsiTheme="majorBidi" w:cstheme="majorBidi"/>
                <w:b/>
                <w:bCs/>
                <w:sz w:val="30"/>
                <w:szCs w:val="30"/>
              </w:rPr>
              <w:t>36,333</w:t>
            </w:r>
          </w:p>
        </w:tc>
        <w:tc>
          <w:tcPr>
            <w:tcW w:w="270" w:type="dxa"/>
            <w:gridSpan w:val="2"/>
          </w:tcPr>
          <w:p w14:paraId="3D6B5093" w14:textId="77777777" w:rsidR="006E4B72" w:rsidRPr="006E1A75" w:rsidRDefault="006E4B72" w:rsidP="006E4B72">
            <w:pPr>
              <w:spacing w:line="220" w:lineRule="exact"/>
              <w:ind w:right="-108"/>
              <w:jc w:val="right"/>
              <w:rPr>
                <w:rFonts w:eastAsia="MS Mincho" w:cs="Times New Roman"/>
                <w:b/>
                <w:bCs/>
                <w:sz w:val="20"/>
                <w:lang w:val="en-US"/>
              </w:rPr>
            </w:pPr>
          </w:p>
        </w:tc>
        <w:tc>
          <w:tcPr>
            <w:tcW w:w="990" w:type="dxa"/>
            <w:gridSpan w:val="2"/>
            <w:tcBorders>
              <w:top w:val="single" w:sz="4" w:space="0" w:color="auto"/>
              <w:left w:val="nil"/>
              <w:bottom w:val="single" w:sz="4" w:space="0" w:color="auto"/>
              <w:right w:val="nil"/>
            </w:tcBorders>
          </w:tcPr>
          <w:p w14:paraId="58FEE900" w14:textId="2F713E70" w:rsidR="006E4B72" w:rsidRPr="006E1A75"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Pr>
                <w:rFonts w:asciiTheme="majorBidi" w:hAnsiTheme="majorBidi" w:cstheme="majorBidi"/>
                <w:b/>
                <w:bCs/>
                <w:sz w:val="30"/>
                <w:szCs w:val="30"/>
              </w:rPr>
              <w:t>21,903</w:t>
            </w:r>
          </w:p>
        </w:tc>
        <w:tc>
          <w:tcPr>
            <w:tcW w:w="270" w:type="dxa"/>
            <w:gridSpan w:val="2"/>
          </w:tcPr>
          <w:p w14:paraId="463D776C" w14:textId="77777777" w:rsidR="006E4B72" w:rsidRPr="006E1A75" w:rsidRDefault="006E4B72" w:rsidP="006E4B72">
            <w:pPr>
              <w:spacing w:line="220" w:lineRule="exact"/>
              <w:ind w:right="-108"/>
              <w:jc w:val="right"/>
              <w:rPr>
                <w:rFonts w:eastAsia="MS Mincho" w:cs="Times New Roman"/>
                <w:b/>
                <w:bCs/>
                <w:sz w:val="20"/>
                <w:lang w:val="en-US"/>
              </w:rPr>
            </w:pPr>
          </w:p>
        </w:tc>
        <w:tc>
          <w:tcPr>
            <w:tcW w:w="990" w:type="dxa"/>
            <w:gridSpan w:val="2"/>
            <w:tcBorders>
              <w:top w:val="single" w:sz="4" w:space="0" w:color="auto"/>
              <w:left w:val="nil"/>
              <w:bottom w:val="single" w:sz="4" w:space="0" w:color="auto"/>
              <w:right w:val="nil"/>
            </w:tcBorders>
          </w:tcPr>
          <w:p w14:paraId="3F1B3C95" w14:textId="267522C2" w:rsidR="006E4B72" w:rsidRPr="006E1A75"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Pr>
                <w:rFonts w:asciiTheme="majorBidi" w:hAnsiTheme="majorBidi" w:cstheme="majorBidi"/>
                <w:b/>
                <w:bCs/>
                <w:sz w:val="30"/>
                <w:szCs w:val="30"/>
              </w:rPr>
              <w:t>75,521</w:t>
            </w:r>
          </w:p>
        </w:tc>
        <w:tc>
          <w:tcPr>
            <w:tcW w:w="270" w:type="dxa"/>
            <w:gridSpan w:val="2"/>
          </w:tcPr>
          <w:p w14:paraId="12EFEB83" w14:textId="77777777" w:rsidR="006E4B72" w:rsidRPr="006E1A75" w:rsidRDefault="006E4B72" w:rsidP="006E4B72">
            <w:pPr>
              <w:spacing w:line="220" w:lineRule="exact"/>
              <w:ind w:right="-108"/>
              <w:jc w:val="right"/>
              <w:rPr>
                <w:rFonts w:eastAsia="MS Mincho" w:cs="Times New Roman"/>
                <w:b/>
                <w:bCs/>
                <w:sz w:val="20"/>
                <w:lang w:val="en-US"/>
              </w:rPr>
            </w:pPr>
          </w:p>
        </w:tc>
        <w:tc>
          <w:tcPr>
            <w:tcW w:w="1042" w:type="dxa"/>
            <w:gridSpan w:val="2"/>
            <w:tcBorders>
              <w:top w:val="single" w:sz="4" w:space="0" w:color="auto"/>
              <w:left w:val="nil"/>
              <w:bottom w:val="single" w:sz="4" w:space="0" w:color="auto"/>
              <w:right w:val="nil"/>
            </w:tcBorders>
          </w:tcPr>
          <w:p w14:paraId="192AA9BA" w14:textId="76C33EAB" w:rsidR="006E4B72" w:rsidRPr="006E1A75" w:rsidRDefault="006E4B72" w:rsidP="006E4B72">
            <w:pPr>
              <w:pStyle w:val="BodyTextIndent3"/>
              <w:tabs>
                <w:tab w:val="decimal" w:pos="770"/>
              </w:tabs>
              <w:spacing w:after="0" w:line="220" w:lineRule="exact"/>
              <w:ind w:left="0" w:right="-18"/>
              <w:rPr>
                <w:rFonts w:eastAsia="MS Mincho" w:cs="Times New Roman"/>
                <w:b/>
                <w:bCs/>
                <w:sz w:val="20"/>
                <w:szCs w:val="20"/>
                <w:lang w:val="en-US"/>
              </w:rPr>
            </w:pPr>
            <w:r>
              <w:rPr>
                <w:rFonts w:asciiTheme="majorBidi" w:hAnsiTheme="majorBidi" w:cstheme="majorBidi"/>
                <w:b/>
                <w:bCs/>
                <w:sz w:val="30"/>
                <w:szCs w:val="30"/>
              </w:rPr>
              <w:t>1,897</w:t>
            </w:r>
          </w:p>
        </w:tc>
        <w:tc>
          <w:tcPr>
            <w:tcW w:w="236" w:type="dxa"/>
            <w:gridSpan w:val="2"/>
          </w:tcPr>
          <w:p w14:paraId="14BE13B3" w14:textId="77777777" w:rsidR="006E4B72" w:rsidRPr="006E1A75" w:rsidRDefault="006E4B72" w:rsidP="006E4B72">
            <w:pPr>
              <w:spacing w:line="220" w:lineRule="exact"/>
              <w:ind w:right="-108"/>
              <w:jc w:val="right"/>
              <w:rPr>
                <w:rFonts w:eastAsia="MS Mincho" w:cs="Times New Roman"/>
                <w:b/>
                <w:bCs/>
                <w:sz w:val="20"/>
                <w:lang w:val="en-US"/>
              </w:rPr>
            </w:pPr>
          </w:p>
        </w:tc>
        <w:tc>
          <w:tcPr>
            <w:tcW w:w="1071" w:type="dxa"/>
            <w:gridSpan w:val="2"/>
            <w:tcBorders>
              <w:top w:val="single" w:sz="4" w:space="0" w:color="auto"/>
              <w:left w:val="nil"/>
              <w:bottom w:val="single" w:sz="4" w:space="0" w:color="auto"/>
              <w:right w:val="nil"/>
            </w:tcBorders>
          </w:tcPr>
          <w:p w14:paraId="5B06664F" w14:textId="3B48304A" w:rsidR="006E4B72" w:rsidRPr="006E1A75" w:rsidRDefault="006E4B72" w:rsidP="006E4B72">
            <w:pPr>
              <w:pStyle w:val="BodyTextIndent3"/>
              <w:tabs>
                <w:tab w:val="decimal" w:pos="792"/>
              </w:tabs>
              <w:spacing w:after="0" w:line="220" w:lineRule="exact"/>
              <w:ind w:left="0" w:right="-108"/>
              <w:rPr>
                <w:rFonts w:eastAsia="MS Mincho" w:cs="Times New Roman"/>
                <w:b/>
                <w:bCs/>
                <w:sz w:val="20"/>
                <w:szCs w:val="20"/>
                <w:lang w:val="en-US"/>
              </w:rPr>
            </w:pPr>
            <w:r>
              <w:rPr>
                <w:rFonts w:asciiTheme="majorBidi" w:hAnsiTheme="majorBidi" w:cstheme="majorBidi"/>
                <w:b/>
                <w:bCs/>
                <w:sz w:val="30"/>
                <w:szCs w:val="30"/>
              </w:rPr>
              <w:t>135,654</w:t>
            </w:r>
          </w:p>
        </w:tc>
      </w:tr>
      <w:tr w:rsidR="00743528" w:rsidRPr="001639A4" w14:paraId="3157DA54" w14:textId="77777777" w:rsidTr="00900B02">
        <w:trPr>
          <w:cantSplit/>
        </w:trPr>
        <w:tc>
          <w:tcPr>
            <w:tcW w:w="2878" w:type="dxa"/>
          </w:tcPr>
          <w:p w14:paraId="531DB498" w14:textId="77777777" w:rsidR="00743528" w:rsidRPr="001639A4" w:rsidRDefault="00743528" w:rsidP="006E4B72">
            <w:pPr>
              <w:spacing w:line="220" w:lineRule="exact"/>
              <w:ind w:right="-108"/>
              <w:rPr>
                <w:rFonts w:eastAsia="MS Mincho" w:cs="Times New Roman"/>
                <w:sz w:val="16"/>
                <w:szCs w:val="16"/>
                <w:lang w:val="en-US"/>
              </w:rPr>
            </w:pPr>
          </w:p>
        </w:tc>
        <w:tc>
          <w:tcPr>
            <w:tcW w:w="1187" w:type="dxa"/>
            <w:gridSpan w:val="2"/>
          </w:tcPr>
          <w:p w14:paraId="35A5FC71" w14:textId="77777777" w:rsidR="00743528" w:rsidRPr="001639A4" w:rsidRDefault="00743528" w:rsidP="006E4B72">
            <w:pPr>
              <w:pStyle w:val="BodyTextIndent3"/>
              <w:tabs>
                <w:tab w:val="decimal" w:pos="792"/>
              </w:tabs>
              <w:spacing w:after="0" w:line="220" w:lineRule="exact"/>
              <w:ind w:left="0"/>
              <w:jc w:val="right"/>
              <w:rPr>
                <w:rStyle w:val="Emphasis"/>
                <w:rFonts w:cs="Times New Roman"/>
                <w:i w:val="0"/>
                <w:iCs w:val="0"/>
              </w:rPr>
            </w:pPr>
          </w:p>
        </w:tc>
        <w:tc>
          <w:tcPr>
            <w:tcW w:w="270" w:type="dxa"/>
            <w:gridSpan w:val="2"/>
          </w:tcPr>
          <w:p w14:paraId="3BD250FE" w14:textId="77777777" w:rsidR="00743528" w:rsidRPr="001639A4" w:rsidRDefault="00743528" w:rsidP="006E4B72">
            <w:pPr>
              <w:widowControl w:val="0"/>
              <w:tabs>
                <w:tab w:val="decimal" w:pos="792"/>
              </w:tabs>
              <w:spacing w:line="220" w:lineRule="exact"/>
              <w:ind w:right="-43"/>
              <w:jc w:val="center"/>
              <w:rPr>
                <w:rFonts w:cs="Times New Roman"/>
                <w:sz w:val="16"/>
                <w:szCs w:val="16"/>
              </w:rPr>
            </w:pPr>
          </w:p>
        </w:tc>
        <w:tc>
          <w:tcPr>
            <w:tcW w:w="990" w:type="dxa"/>
            <w:gridSpan w:val="2"/>
          </w:tcPr>
          <w:p w14:paraId="0E7A073A" w14:textId="77777777" w:rsidR="00743528" w:rsidRPr="001639A4" w:rsidRDefault="00743528" w:rsidP="006E4B72">
            <w:pPr>
              <w:pStyle w:val="BodyTextIndent3"/>
              <w:tabs>
                <w:tab w:val="decimal" w:pos="738"/>
              </w:tabs>
              <w:spacing w:after="0" w:line="220" w:lineRule="exact"/>
              <w:ind w:left="0" w:right="-108"/>
              <w:rPr>
                <w:rFonts w:eastAsia="MS Mincho" w:cs="Times New Roman"/>
                <w:lang w:val="en-US"/>
              </w:rPr>
            </w:pPr>
          </w:p>
        </w:tc>
        <w:tc>
          <w:tcPr>
            <w:tcW w:w="270" w:type="dxa"/>
            <w:gridSpan w:val="2"/>
          </w:tcPr>
          <w:p w14:paraId="7A740592" w14:textId="77777777" w:rsidR="00743528" w:rsidRPr="001639A4" w:rsidRDefault="00743528" w:rsidP="006E4B72">
            <w:pPr>
              <w:widowControl w:val="0"/>
              <w:tabs>
                <w:tab w:val="decimal" w:pos="792"/>
              </w:tabs>
              <w:spacing w:line="220" w:lineRule="exact"/>
              <w:ind w:right="-43"/>
              <w:jc w:val="center"/>
              <w:rPr>
                <w:rFonts w:cs="Times New Roman"/>
                <w:sz w:val="16"/>
                <w:szCs w:val="16"/>
              </w:rPr>
            </w:pPr>
          </w:p>
        </w:tc>
        <w:tc>
          <w:tcPr>
            <w:tcW w:w="990" w:type="dxa"/>
            <w:gridSpan w:val="2"/>
          </w:tcPr>
          <w:p w14:paraId="5006B982" w14:textId="77777777" w:rsidR="00743528" w:rsidRPr="001639A4" w:rsidRDefault="00743528" w:rsidP="006E4B72">
            <w:pPr>
              <w:pStyle w:val="BodyTextIndent3"/>
              <w:tabs>
                <w:tab w:val="decimal" w:pos="738"/>
              </w:tabs>
              <w:spacing w:after="0" w:line="220" w:lineRule="exact"/>
              <w:ind w:left="0" w:right="-108"/>
              <w:rPr>
                <w:rFonts w:eastAsia="MS Mincho" w:cs="Times New Roman"/>
                <w:lang w:val="en-US"/>
              </w:rPr>
            </w:pPr>
          </w:p>
        </w:tc>
        <w:tc>
          <w:tcPr>
            <w:tcW w:w="270" w:type="dxa"/>
            <w:gridSpan w:val="2"/>
          </w:tcPr>
          <w:p w14:paraId="2D0799A7" w14:textId="77777777" w:rsidR="00743528" w:rsidRPr="001639A4" w:rsidRDefault="00743528" w:rsidP="006E4B72">
            <w:pPr>
              <w:widowControl w:val="0"/>
              <w:tabs>
                <w:tab w:val="decimal" w:pos="792"/>
              </w:tabs>
              <w:spacing w:line="220" w:lineRule="exact"/>
              <w:ind w:right="-18"/>
              <w:rPr>
                <w:rFonts w:cs="Times New Roman"/>
                <w:sz w:val="16"/>
                <w:szCs w:val="16"/>
              </w:rPr>
            </w:pPr>
          </w:p>
        </w:tc>
        <w:tc>
          <w:tcPr>
            <w:tcW w:w="1042" w:type="dxa"/>
            <w:gridSpan w:val="2"/>
          </w:tcPr>
          <w:p w14:paraId="179E64F3" w14:textId="77777777" w:rsidR="00743528" w:rsidRPr="001639A4" w:rsidRDefault="00743528" w:rsidP="006E4B72">
            <w:pPr>
              <w:pStyle w:val="BodyTextIndent3"/>
              <w:tabs>
                <w:tab w:val="decimal" w:pos="792"/>
              </w:tabs>
              <w:spacing w:after="0" w:line="220" w:lineRule="exact"/>
              <w:ind w:left="0" w:right="-18"/>
              <w:rPr>
                <w:rFonts w:cs="Times New Roman"/>
              </w:rPr>
            </w:pPr>
          </w:p>
        </w:tc>
        <w:tc>
          <w:tcPr>
            <w:tcW w:w="236" w:type="dxa"/>
            <w:gridSpan w:val="2"/>
          </w:tcPr>
          <w:p w14:paraId="32938A7B" w14:textId="77777777" w:rsidR="00743528" w:rsidRPr="001639A4" w:rsidRDefault="00743528" w:rsidP="006E4B72">
            <w:pPr>
              <w:widowControl w:val="0"/>
              <w:tabs>
                <w:tab w:val="decimal" w:pos="792"/>
              </w:tabs>
              <w:spacing w:line="220" w:lineRule="exact"/>
              <w:ind w:right="-18"/>
              <w:rPr>
                <w:rFonts w:cs="Times New Roman"/>
                <w:sz w:val="16"/>
                <w:szCs w:val="16"/>
              </w:rPr>
            </w:pPr>
          </w:p>
        </w:tc>
        <w:tc>
          <w:tcPr>
            <w:tcW w:w="1071" w:type="dxa"/>
            <w:gridSpan w:val="2"/>
          </w:tcPr>
          <w:p w14:paraId="6134601B" w14:textId="77777777" w:rsidR="00743528" w:rsidRPr="006E1A75" w:rsidRDefault="00743528" w:rsidP="006E4B72">
            <w:pPr>
              <w:pStyle w:val="BodyTextIndent3"/>
              <w:tabs>
                <w:tab w:val="decimal" w:pos="792"/>
              </w:tabs>
              <w:spacing w:after="0" w:line="220" w:lineRule="exact"/>
              <w:ind w:left="0" w:right="-108"/>
              <w:rPr>
                <w:rFonts w:eastAsia="MS Mincho" w:cs="Times New Roman"/>
                <w:sz w:val="20"/>
                <w:szCs w:val="20"/>
                <w:lang w:val="en-US"/>
              </w:rPr>
            </w:pPr>
          </w:p>
        </w:tc>
      </w:tr>
      <w:tr w:rsidR="006E4B72" w:rsidRPr="00444A12" w14:paraId="062082A2" w14:textId="77777777" w:rsidTr="00900B02">
        <w:trPr>
          <w:cantSplit/>
        </w:trPr>
        <w:tc>
          <w:tcPr>
            <w:tcW w:w="2878" w:type="dxa"/>
          </w:tcPr>
          <w:p w14:paraId="49249CAF" w14:textId="77777777" w:rsidR="006E4B72" w:rsidRPr="00444A12" w:rsidRDefault="006E4B72" w:rsidP="006E4B72">
            <w:pPr>
              <w:spacing w:line="220" w:lineRule="exact"/>
              <w:ind w:right="-108"/>
              <w:rPr>
                <w:rFonts w:eastAsia="MS Mincho" w:cs="Times New Roman"/>
                <w:sz w:val="20"/>
                <w:lang w:val="en-US"/>
              </w:rPr>
            </w:pPr>
            <w:r w:rsidRPr="00444A12">
              <w:rPr>
                <w:rFonts w:eastAsia="MS Mincho" w:cs="Times New Roman"/>
                <w:b/>
                <w:bCs/>
                <w:i/>
                <w:iCs/>
                <w:sz w:val="20"/>
                <w:lang w:val="en-US"/>
              </w:rPr>
              <w:t>Accumulated depreciation</w:t>
            </w:r>
          </w:p>
        </w:tc>
        <w:tc>
          <w:tcPr>
            <w:tcW w:w="1187" w:type="dxa"/>
            <w:gridSpan w:val="2"/>
          </w:tcPr>
          <w:p w14:paraId="1C9BCC87" w14:textId="77777777" w:rsidR="006E4B72" w:rsidRPr="00444A12" w:rsidRDefault="006E4B72" w:rsidP="006E4B72">
            <w:pPr>
              <w:pStyle w:val="BodyTextIndent3"/>
              <w:tabs>
                <w:tab w:val="decimal" w:pos="792"/>
              </w:tabs>
              <w:spacing w:after="0" w:line="220" w:lineRule="exact"/>
              <w:ind w:left="0"/>
              <w:jc w:val="right"/>
              <w:rPr>
                <w:rFonts w:cs="Times New Roman"/>
                <w:b/>
                <w:bCs/>
                <w:sz w:val="20"/>
                <w:szCs w:val="20"/>
              </w:rPr>
            </w:pPr>
          </w:p>
        </w:tc>
        <w:tc>
          <w:tcPr>
            <w:tcW w:w="270" w:type="dxa"/>
            <w:gridSpan w:val="2"/>
          </w:tcPr>
          <w:p w14:paraId="2002208D" w14:textId="77777777" w:rsidR="006E4B72" w:rsidRPr="00444A12" w:rsidRDefault="006E4B72" w:rsidP="006E4B72">
            <w:pPr>
              <w:widowControl w:val="0"/>
              <w:tabs>
                <w:tab w:val="decimal" w:pos="792"/>
              </w:tabs>
              <w:spacing w:line="220" w:lineRule="exact"/>
              <w:ind w:right="-43"/>
              <w:jc w:val="center"/>
              <w:rPr>
                <w:rFonts w:cs="Times New Roman"/>
                <w:sz w:val="20"/>
              </w:rPr>
            </w:pPr>
          </w:p>
        </w:tc>
        <w:tc>
          <w:tcPr>
            <w:tcW w:w="990" w:type="dxa"/>
            <w:gridSpan w:val="2"/>
          </w:tcPr>
          <w:p w14:paraId="0CA77BF8"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270" w:type="dxa"/>
            <w:gridSpan w:val="2"/>
          </w:tcPr>
          <w:p w14:paraId="104B9C28" w14:textId="77777777" w:rsidR="006E4B72" w:rsidRPr="00444A12" w:rsidRDefault="006E4B72" w:rsidP="006E4B72">
            <w:pPr>
              <w:widowControl w:val="0"/>
              <w:tabs>
                <w:tab w:val="decimal" w:pos="792"/>
              </w:tabs>
              <w:spacing w:line="220" w:lineRule="exact"/>
              <w:ind w:right="-43"/>
              <w:jc w:val="center"/>
              <w:rPr>
                <w:rFonts w:cs="Times New Roman"/>
                <w:sz w:val="20"/>
              </w:rPr>
            </w:pPr>
          </w:p>
        </w:tc>
        <w:tc>
          <w:tcPr>
            <w:tcW w:w="990" w:type="dxa"/>
            <w:gridSpan w:val="2"/>
          </w:tcPr>
          <w:p w14:paraId="3FB273D0"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270" w:type="dxa"/>
            <w:gridSpan w:val="2"/>
          </w:tcPr>
          <w:p w14:paraId="3C11BEC4" w14:textId="77777777" w:rsidR="006E4B72" w:rsidRPr="00444A12" w:rsidRDefault="006E4B72" w:rsidP="006E4B72">
            <w:pPr>
              <w:widowControl w:val="0"/>
              <w:tabs>
                <w:tab w:val="decimal" w:pos="792"/>
              </w:tabs>
              <w:spacing w:line="220" w:lineRule="exact"/>
              <w:ind w:right="-18"/>
              <w:rPr>
                <w:rFonts w:cs="Times New Roman"/>
                <w:sz w:val="20"/>
              </w:rPr>
            </w:pPr>
          </w:p>
        </w:tc>
        <w:tc>
          <w:tcPr>
            <w:tcW w:w="1042" w:type="dxa"/>
            <w:gridSpan w:val="2"/>
          </w:tcPr>
          <w:p w14:paraId="0FD034A1" w14:textId="77777777" w:rsidR="006E4B72" w:rsidRPr="00444A12" w:rsidRDefault="006E4B72" w:rsidP="006E4B72">
            <w:pPr>
              <w:pStyle w:val="BodyTextIndent3"/>
              <w:tabs>
                <w:tab w:val="decimal" w:pos="792"/>
              </w:tabs>
              <w:spacing w:after="0" w:line="220" w:lineRule="exact"/>
              <w:ind w:left="0" w:right="-18"/>
              <w:rPr>
                <w:rFonts w:cs="Times New Roman"/>
                <w:sz w:val="20"/>
                <w:szCs w:val="20"/>
              </w:rPr>
            </w:pPr>
          </w:p>
        </w:tc>
        <w:tc>
          <w:tcPr>
            <w:tcW w:w="236" w:type="dxa"/>
            <w:gridSpan w:val="2"/>
          </w:tcPr>
          <w:p w14:paraId="417FCCA5" w14:textId="77777777" w:rsidR="006E4B72" w:rsidRPr="00444A12" w:rsidRDefault="006E4B72" w:rsidP="006E4B72">
            <w:pPr>
              <w:widowControl w:val="0"/>
              <w:tabs>
                <w:tab w:val="decimal" w:pos="792"/>
              </w:tabs>
              <w:spacing w:line="220" w:lineRule="exact"/>
              <w:ind w:right="-18"/>
              <w:rPr>
                <w:rFonts w:cs="Times New Roman"/>
                <w:sz w:val="20"/>
              </w:rPr>
            </w:pPr>
          </w:p>
        </w:tc>
        <w:tc>
          <w:tcPr>
            <w:tcW w:w="1071" w:type="dxa"/>
            <w:gridSpan w:val="2"/>
          </w:tcPr>
          <w:p w14:paraId="5EDAACB5" w14:textId="77777777" w:rsidR="006E4B72" w:rsidRPr="00B86FC5" w:rsidRDefault="006E4B72" w:rsidP="006E4B72">
            <w:pPr>
              <w:pStyle w:val="BodyTextIndent3"/>
              <w:tabs>
                <w:tab w:val="decimal" w:pos="792"/>
              </w:tabs>
              <w:spacing w:after="0" w:line="220" w:lineRule="exact"/>
              <w:ind w:left="0" w:right="-108"/>
              <w:rPr>
                <w:rFonts w:eastAsia="MS Mincho" w:cs="Times New Roman"/>
                <w:sz w:val="20"/>
                <w:szCs w:val="20"/>
                <w:lang w:val="en-US"/>
              </w:rPr>
            </w:pPr>
          </w:p>
        </w:tc>
      </w:tr>
      <w:tr w:rsidR="006E4B72" w:rsidRPr="00444A12" w14:paraId="35D55F86" w14:textId="77777777" w:rsidTr="00900B02">
        <w:trPr>
          <w:cantSplit/>
        </w:trPr>
        <w:tc>
          <w:tcPr>
            <w:tcW w:w="2878" w:type="dxa"/>
          </w:tcPr>
          <w:p w14:paraId="28404364" w14:textId="77777777" w:rsidR="006E4B72" w:rsidRPr="00444A12" w:rsidRDefault="006E4B72" w:rsidP="006E4B72">
            <w:pPr>
              <w:spacing w:line="220" w:lineRule="exact"/>
              <w:ind w:right="-108"/>
              <w:rPr>
                <w:rFonts w:eastAsia="MS Mincho" w:cs="Times New Roman"/>
                <w:b/>
                <w:bCs/>
                <w:sz w:val="20"/>
                <w:lang w:val="en-US"/>
              </w:rPr>
            </w:pPr>
            <w:r>
              <w:rPr>
                <w:rFonts w:eastAsia="MS Mincho" w:cs="Times New Roman"/>
                <w:sz w:val="20"/>
                <w:lang w:val="en-US"/>
              </w:rPr>
              <w:t>At</w:t>
            </w:r>
            <w:r w:rsidRPr="00444A12">
              <w:rPr>
                <w:rFonts w:eastAsia="MS Mincho" w:cs="Times New Roman"/>
                <w:sz w:val="20"/>
                <w:lang w:val="en-US"/>
              </w:rPr>
              <w:t xml:space="preserve"> 1 January 201</w:t>
            </w:r>
            <w:r>
              <w:rPr>
                <w:rFonts w:eastAsia="MS Mincho" w:cs="Times New Roman"/>
                <w:sz w:val="20"/>
                <w:lang w:val="en-US"/>
              </w:rPr>
              <w:t>9</w:t>
            </w:r>
          </w:p>
        </w:tc>
        <w:tc>
          <w:tcPr>
            <w:tcW w:w="1187" w:type="dxa"/>
            <w:gridSpan w:val="2"/>
            <w:vAlign w:val="bottom"/>
          </w:tcPr>
          <w:p w14:paraId="44661231" w14:textId="77777777" w:rsidR="006E4B72" w:rsidRPr="00B86FC5" w:rsidRDefault="006E4B72" w:rsidP="006E4B72">
            <w:pPr>
              <w:pStyle w:val="BodyTextIndent3"/>
              <w:tabs>
                <w:tab w:val="decimal" w:pos="885"/>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11,643</w:t>
            </w:r>
          </w:p>
        </w:tc>
        <w:tc>
          <w:tcPr>
            <w:tcW w:w="270" w:type="dxa"/>
            <w:gridSpan w:val="2"/>
            <w:vAlign w:val="bottom"/>
          </w:tcPr>
          <w:p w14:paraId="1AD4CADA" w14:textId="77777777" w:rsidR="006E4B72" w:rsidRPr="00870250" w:rsidRDefault="006E4B72" w:rsidP="006E4B72">
            <w:pPr>
              <w:widowControl w:val="0"/>
              <w:tabs>
                <w:tab w:val="decimal" w:pos="792"/>
              </w:tabs>
              <w:spacing w:line="220" w:lineRule="exact"/>
              <w:ind w:right="-43"/>
              <w:jc w:val="center"/>
              <w:rPr>
                <w:rFonts w:cs="Times New Roman"/>
                <w:sz w:val="20"/>
              </w:rPr>
            </w:pPr>
          </w:p>
        </w:tc>
        <w:tc>
          <w:tcPr>
            <w:tcW w:w="990" w:type="dxa"/>
            <w:gridSpan w:val="2"/>
            <w:vAlign w:val="bottom"/>
          </w:tcPr>
          <w:p w14:paraId="7076D9FF"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14,744</w:t>
            </w:r>
          </w:p>
        </w:tc>
        <w:tc>
          <w:tcPr>
            <w:tcW w:w="270" w:type="dxa"/>
            <w:gridSpan w:val="2"/>
            <w:vAlign w:val="bottom"/>
          </w:tcPr>
          <w:p w14:paraId="1A95EC72" w14:textId="77777777" w:rsidR="006E4B72" w:rsidRPr="00870250" w:rsidRDefault="006E4B72" w:rsidP="006E4B72">
            <w:pPr>
              <w:widowControl w:val="0"/>
              <w:tabs>
                <w:tab w:val="decimal" w:pos="792"/>
              </w:tabs>
              <w:spacing w:line="220" w:lineRule="exact"/>
              <w:ind w:right="-43"/>
              <w:jc w:val="center"/>
              <w:rPr>
                <w:rFonts w:cs="Times New Roman"/>
                <w:sz w:val="20"/>
              </w:rPr>
            </w:pPr>
          </w:p>
        </w:tc>
        <w:tc>
          <w:tcPr>
            <w:tcW w:w="990" w:type="dxa"/>
            <w:gridSpan w:val="2"/>
            <w:vAlign w:val="bottom"/>
          </w:tcPr>
          <w:p w14:paraId="049C9EF8"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43,491</w:t>
            </w:r>
          </w:p>
        </w:tc>
        <w:tc>
          <w:tcPr>
            <w:tcW w:w="270" w:type="dxa"/>
            <w:gridSpan w:val="2"/>
            <w:vAlign w:val="bottom"/>
          </w:tcPr>
          <w:p w14:paraId="078B4380" w14:textId="77777777" w:rsidR="006E4B72" w:rsidRPr="00870250" w:rsidRDefault="006E4B72" w:rsidP="006E4B72">
            <w:pPr>
              <w:widowControl w:val="0"/>
              <w:tabs>
                <w:tab w:val="decimal" w:pos="792"/>
              </w:tabs>
              <w:spacing w:line="220" w:lineRule="exact"/>
              <w:ind w:right="-18"/>
              <w:rPr>
                <w:rFonts w:cs="Times New Roman"/>
                <w:sz w:val="20"/>
              </w:rPr>
            </w:pPr>
          </w:p>
        </w:tc>
        <w:tc>
          <w:tcPr>
            <w:tcW w:w="1042" w:type="dxa"/>
            <w:gridSpan w:val="2"/>
          </w:tcPr>
          <w:p w14:paraId="04A929D8" w14:textId="77777777" w:rsidR="006E4B72" w:rsidRPr="00870250" w:rsidRDefault="006E4B72" w:rsidP="006E4B72">
            <w:pPr>
              <w:pStyle w:val="BodyTextIndent3"/>
              <w:tabs>
                <w:tab w:val="decimal" w:pos="770"/>
              </w:tabs>
              <w:spacing w:after="0" w:line="220" w:lineRule="exact"/>
              <w:ind w:left="0" w:right="-18"/>
              <w:rPr>
                <w:rFonts w:cs="Times New Roman"/>
                <w:sz w:val="20"/>
                <w:szCs w:val="20"/>
              </w:rPr>
            </w:pPr>
            <w:r w:rsidRPr="00870250">
              <w:rPr>
                <w:rFonts w:cs="Times New Roman"/>
                <w:sz w:val="20"/>
                <w:szCs w:val="20"/>
              </w:rPr>
              <w:t>1,897</w:t>
            </w:r>
          </w:p>
        </w:tc>
        <w:tc>
          <w:tcPr>
            <w:tcW w:w="236" w:type="dxa"/>
            <w:gridSpan w:val="2"/>
            <w:vAlign w:val="bottom"/>
          </w:tcPr>
          <w:p w14:paraId="68B6FA9D" w14:textId="77777777" w:rsidR="006E4B72" w:rsidRPr="00870250" w:rsidRDefault="006E4B72" w:rsidP="006E4B72">
            <w:pPr>
              <w:widowControl w:val="0"/>
              <w:tabs>
                <w:tab w:val="decimal" w:pos="792"/>
              </w:tabs>
              <w:spacing w:line="220" w:lineRule="exact"/>
              <w:ind w:right="-18"/>
              <w:rPr>
                <w:rFonts w:cs="Times New Roman"/>
                <w:sz w:val="20"/>
              </w:rPr>
            </w:pPr>
          </w:p>
        </w:tc>
        <w:tc>
          <w:tcPr>
            <w:tcW w:w="1071" w:type="dxa"/>
            <w:gridSpan w:val="2"/>
            <w:vAlign w:val="bottom"/>
          </w:tcPr>
          <w:p w14:paraId="4EB94D40" w14:textId="77777777" w:rsidR="006E4B72" w:rsidRPr="00B86FC5" w:rsidRDefault="006E4B72" w:rsidP="006E4B72">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71,775</w:t>
            </w:r>
          </w:p>
        </w:tc>
      </w:tr>
      <w:tr w:rsidR="006E4B72" w:rsidRPr="00444A12" w14:paraId="0F815360" w14:textId="77777777" w:rsidTr="00900B02">
        <w:trPr>
          <w:cantSplit/>
          <w:trHeight w:val="60"/>
        </w:trPr>
        <w:tc>
          <w:tcPr>
            <w:tcW w:w="2878" w:type="dxa"/>
          </w:tcPr>
          <w:p w14:paraId="55BE7843" w14:textId="77777777" w:rsidR="006E4B72" w:rsidRPr="00444A12" w:rsidRDefault="006E4B72" w:rsidP="006E4B72">
            <w:pPr>
              <w:spacing w:line="220" w:lineRule="exact"/>
              <w:ind w:right="-108"/>
              <w:rPr>
                <w:rFonts w:eastAsia="MS Mincho" w:cs="Times New Roman"/>
                <w:sz w:val="20"/>
                <w:lang w:val="en-US"/>
              </w:rPr>
            </w:pPr>
            <w:r w:rsidRPr="00444A12">
              <w:rPr>
                <w:rFonts w:eastAsia="MS Mincho" w:cs="Times New Roman"/>
                <w:sz w:val="20"/>
                <w:lang w:val="en-US"/>
              </w:rPr>
              <w:t xml:space="preserve">Depreciation charge for the </w:t>
            </w:r>
            <w:r>
              <w:rPr>
                <w:rFonts w:cs="Times New Roman"/>
                <w:sz w:val="20"/>
              </w:rPr>
              <w:t>year</w:t>
            </w:r>
          </w:p>
        </w:tc>
        <w:tc>
          <w:tcPr>
            <w:tcW w:w="1187" w:type="dxa"/>
            <w:gridSpan w:val="2"/>
          </w:tcPr>
          <w:p w14:paraId="0718815A" w14:textId="77777777" w:rsidR="006E4B72" w:rsidRPr="00B86FC5" w:rsidRDefault="006E4B72" w:rsidP="006E4B72">
            <w:pPr>
              <w:pStyle w:val="BodyTextIndent3"/>
              <w:tabs>
                <w:tab w:val="decimal" w:pos="89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4,684</w:t>
            </w:r>
          </w:p>
        </w:tc>
        <w:tc>
          <w:tcPr>
            <w:tcW w:w="270" w:type="dxa"/>
            <w:gridSpan w:val="2"/>
          </w:tcPr>
          <w:p w14:paraId="52271975" w14:textId="77777777" w:rsidR="006E4B72" w:rsidRPr="0018542D" w:rsidRDefault="006E4B72" w:rsidP="006E4B72">
            <w:pPr>
              <w:pStyle w:val="BodyTextIndent3"/>
              <w:tabs>
                <w:tab w:val="decimal" w:pos="890"/>
              </w:tabs>
              <w:spacing w:after="0" w:line="220" w:lineRule="exact"/>
              <w:ind w:left="0" w:right="-94"/>
              <w:rPr>
                <w:rFonts w:cs="Times New Roman"/>
                <w:sz w:val="20"/>
                <w:szCs w:val="20"/>
              </w:rPr>
            </w:pPr>
          </w:p>
        </w:tc>
        <w:tc>
          <w:tcPr>
            <w:tcW w:w="990" w:type="dxa"/>
            <w:gridSpan w:val="2"/>
          </w:tcPr>
          <w:p w14:paraId="41088D72"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 xml:space="preserve"> 1,980 </w:t>
            </w:r>
          </w:p>
        </w:tc>
        <w:tc>
          <w:tcPr>
            <w:tcW w:w="270" w:type="dxa"/>
            <w:gridSpan w:val="2"/>
          </w:tcPr>
          <w:p w14:paraId="0027367E" w14:textId="77777777" w:rsidR="006E4B72" w:rsidRPr="0018542D" w:rsidRDefault="006E4B72" w:rsidP="006E4B72">
            <w:pPr>
              <w:pStyle w:val="BodyTextIndent3"/>
              <w:tabs>
                <w:tab w:val="decimal" w:pos="890"/>
              </w:tabs>
              <w:spacing w:after="0" w:line="220" w:lineRule="exact"/>
              <w:ind w:left="0" w:right="-94"/>
              <w:rPr>
                <w:rFonts w:cs="Times New Roman"/>
                <w:sz w:val="20"/>
                <w:szCs w:val="20"/>
              </w:rPr>
            </w:pPr>
          </w:p>
        </w:tc>
        <w:tc>
          <w:tcPr>
            <w:tcW w:w="990" w:type="dxa"/>
            <w:gridSpan w:val="2"/>
          </w:tcPr>
          <w:p w14:paraId="7B623EB6"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 xml:space="preserve"> 8,626 </w:t>
            </w:r>
          </w:p>
        </w:tc>
        <w:tc>
          <w:tcPr>
            <w:tcW w:w="270" w:type="dxa"/>
            <w:gridSpan w:val="2"/>
          </w:tcPr>
          <w:p w14:paraId="030CBC24" w14:textId="77777777" w:rsidR="006E4B72" w:rsidRPr="0018542D" w:rsidRDefault="006E4B72" w:rsidP="006E4B72">
            <w:pPr>
              <w:pStyle w:val="BodyTextIndent3"/>
              <w:tabs>
                <w:tab w:val="decimal" w:pos="890"/>
              </w:tabs>
              <w:spacing w:after="0" w:line="220" w:lineRule="exact"/>
              <w:ind w:left="0" w:right="-94"/>
              <w:rPr>
                <w:rFonts w:cs="Times New Roman"/>
                <w:sz w:val="20"/>
                <w:szCs w:val="20"/>
              </w:rPr>
            </w:pPr>
          </w:p>
        </w:tc>
        <w:tc>
          <w:tcPr>
            <w:tcW w:w="1042" w:type="dxa"/>
            <w:gridSpan w:val="2"/>
          </w:tcPr>
          <w:p w14:paraId="1A9A61DC" w14:textId="77777777" w:rsidR="006E4B72" w:rsidRPr="0018542D" w:rsidRDefault="006E4B72" w:rsidP="006E4B72">
            <w:pPr>
              <w:pStyle w:val="BodyTextIndent3"/>
              <w:tabs>
                <w:tab w:val="decimal" w:pos="503"/>
              </w:tabs>
              <w:spacing w:after="0" w:line="220" w:lineRule="exact"/>
              <w:ind w:left="0" w:right="-99"/>
              <w:rPr>
                <w:rFonts w:cs="Times New Roman"/>
                <w:sz w:val="20"/>
                <w:szCs w:val="20"/>
              </w:rPr>
            </w:pPr>
            <w:r w:rsidRPr="0018542D">
              <w:rPr>
                <w:rFonts w:cs="Times New Roman"/>
                <w:sz w:val="20"/>
                <w:szCs w:val="20"/>
              </w:rPr>
              <w:t>-</w:t>
            </w:r>
          </w:p>
        </w:tc>
        <w:tc>
          <w:tcPr>
            <w:tcW w:w="236" w:type="dxa"/>
            <w:gridSpan w:val="2"/>
          </w:tcPr>
          <w:p w14:paraId="2FA8F1EB" w14:textId="77777777" w:rsidR="006E4B72" w:rsidRPr="0018542D" w:rsidRDefault="006E4B72" w:rsidP="006E4B72">
            <w:pPr>
              <w:pStyle w:val="BodyTextIndent3"/>
              <w:tabs>
                <w:tab w:val="decimal" w:pos="890"/>
              </w:tabs>
              <w:spacing w:after="0" w:line="220" w:lineRule="exact"/>
              <w:ind w:left="0" w:right="-94"/>
              <w:rPr>
                <w:rFonts w:cs="Times New Roman"/>
                <w:sz w:val="20"/>
                <w:szCs w:val="20"/>
              </w:rPr>
            </w:pPr>
          </w:p>
        </w:tc>
        <w:tc>
          <w:tcPr>
            <w:tcW w:w="1071" w:type="dxa"/>
            <w:gridSpan w:val="2"/>
          </w:tcPr>
          <w:p w14:paraId="7F55894D" w14:textId="77777777" w:rsidR="006E4B72" w:rsidRPr="00B86FC5" w:rsidRDefault="006E4B72" w:rsidP="006E4B72">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 xml:space="preserve"> 15,290</w:t>
            </w:r>
          </w:p>
        </w:tc>
      </w:tr>
      <w:tr w:rsidR="006E4B72" w:rsidRPr="00444A12" w14:paraId="2D2DFD22" w14:textId="77777777" w:rsidTr="00900B02">
        <w:trPr>
          <w:cantSplit/>
        </w:trPr>
        <w:tc>
          <w:tcPr>
            <w:tcW w:w="2878" w:type="dxa"/>
          </w:tcPr>
          <w:p w14:paraId="6F683BD9" w14:textId="77777777" w:rsidR="006E4B72" w:rsidRPr="00444A12" w:rsidRDefault="006E4B72" w:rsidP="006E4B72">
            <w:pPr>
              <w:spacing w:line="220" w:lineRule="exact"/>
              <w:ind w:right="-108"/>
              <w:rPr>
                <w:rFonts w:eastAsia="MS Mincho" w:cs="Times New Roman"/>
                <w:sz w:val="20"/>
                <w:lang w:val="en-US"/>
              </w:rPr>
            </w:pPr>
            <w:r>
              <w:rPr>
                <w:rFonts w:eastAsia="MS Mincho" w:cs="Times New Roman"/>
                <w:sz w:val="20"/>
                <w:lang w:val="en-US"/>
              </w:rPr>
              <w:t>Disposals</w:t>
            </w:r>
          </w:p>
        </w:tc>
        <w:tc>
          <w:tcPr>
            <w:tcW w:w="1187" w:type="dxa"/>
            <w:gridSpan w:val="2"/>
            <w:tcBorders>
              <w:bottom w:val="single" w:sz="4" w:space="0" w:color="auto"/>
            </w:tcBorders>
          </w:tcPr>
          <w:p w14:paraId="0CCCF9F5" w14:textId="77777777" w:rsidR="006E4B72" w:rsidRPr="0018542D" w:rsidRDefault="006E4B72" w:rsidP="006E4B72">
            <w:pPr>
              <w:pStyle w:val="BodyTextIndent3"/>
              <w:tabs>
                <w:tab w:val="decimal" w:pos="890"/>
              </w:tabs>
              <w:spacing w:after="0" w:line="220" w:lineRule="exact"/>
              <w:ind w:left="0"/>
              <w:jc w:val="right"/>
              <w:rPr>
                <w:rFonts w:cs="Times New Roman"/>
                <w:sz w:val="20"/>
                <w:szCs w:val="20"/>
              </w:rPr>
            </w:pPr>
            <w:r w:rsidRPr="0018542D">
              <w:rPr>
                <w:rFonts w:cs="Times New Roman"/>
                <w:sz w:val="20"/>
                <w:szCs w:val="20"/>
              </w:rPr>
              <w:t>(90)</w:t>
            </w:r>
          </w:p>
        </w:tc>
        <w:tc>
          <w:tcPr>
            <w:tcW w:w="270" w:type="dxa"/>
            <w:gridSpan w:val="2"/>
          </w:tcPr>
          <w:p w14:paraId="2E9DE4E0" w14:textId="77777777" w:rsidR="006E4B72" w:rsidRPr="0018542D" w:rsidRDefault="006E4B72" w:rsidP="006E4B72">
            <w:pPr>
              <w:pStyle w:val="BodyTextIndent3"/>
              <w:tabs>
                <w:tab w:val="decimal" w:pos="890"/>
              </w:tabs>
              <w:spacing w:after="0" w:line="220" w:lineRule="exact"/>
              <w:ind w:left="0" w:right="-94"/>
              <w:rPr>
                <w:rFonts w:cs="Times New Roman"/>
                <w:sz w:val="20"/>
                <w:szCs w:val="20"/>
              </w:rPr>
            </w:pPr>
          </w:p>
        </w:tc>
        <w:tc>
          <w:tcPr>
            <w:tcW w:w="990" w:type="dxa"/>
            <w:gridSpan w:val="2"/>
            <w:tcBorders>
              <w:bottom w:val="single" w:sz="4" w:space="0" w:color="auto"/>
            </w:tcBorders>
          </w:tcPr>
          <w:p w14:paraId="7A623A0A" w14:textId="77777777" w:rsidR="006E4B72" w:rsidRPr="00B86FC5" w:rsidRDefault="006E4B72" w:rsidP="006E4B72">
            <w:pPr>
              <w:pStyle w:val="BodyTextIndent3"/>
              <w:tabs>
                <w:tab w:val="decimal" w:pos="900"/>
              </w:tabs>
              <w:spacing w:after="0" w:line="220" w:lineRule="exact"/>
              <w:ind w:left="0" w:right="-18"/>
              <w:rPr>
                <w:rFonts w:cs="Times New Roman"/>
                <w:sz w:val="20"/>
                <w:szCs w:val="20"/>
              </w:rPr>
            </w:pPr>
            <w:r w:rsidRPr="00B86FC5">
              <w:rPr>
                <w:rFonts w:cs="Times New Roman"/>
                <w:sz w:val="20"/>
                <w:szCs w:val="20"/>
              </w:rPr>
              <w:t xml:space="preserve"> (216)</w:t>
            </w:r>
          </w:p>
        </w:tc>
        <w:tc>
          <w:tcPr>
            <w:tcW w:w="270" w:type="dxa"/>
            <w:gridSpan w:val="2"/>
          </w:tcPr>
          <w:p w14:paraId="25599B94" w14:textId="77777777" w:rsidR="006E4B72" w:rsidRPr="0018542D" w:rsidRDefault="006E4B72" w:rsidP="006E4B72">
            <w:pPr>
              <w:pStyle w:val="BodyTextIndent3"/>
              <w:tabs>
                <w:tab w:val="decimal" w:pos="900"/>
              </w:tabs>
              <w:spacing w:after="0" w:line="220" w:lineRule="exact"/>
              <w:ind w:left="0" w:right="-18"/>
              <w:rPr>
                <w:rFonts w:cs="Times New Roman"/>
                <w:sz w:val="20"/>
                <w:szCs w:val="20"/>
              </w:rPr>
            </w:pPr>
          </w:p>
        </w:tc>
        <w:tc>
          <w:tcPr>
            <w:tcW w:w="990" w:type="dxa"/>
            <w:gridSpan w:val="2"/>
            <w:tcBorders>
              <w:bottom w:val="single" w:sz="4" w:space="0" w:color="auto"/>
            </w:tcBorders>
          </w:tcPr>
          <w:p w14:paraId="79B23FAC" w14:textId="77777777" w:rsidR="006E4B72" w:rsidRPr="0018542D" w:rsidRDefault="006E4B72" w:rsidP="006E4B72">
            <w:pPr>
              <w:pStyle w:val="BodyTextIndent3"/>
              <w:tabs>
                <w:tab w:val="decimal" w:pos="590"/>
                <w:tab w:val="decimal" w:pos="900"/>
              </w:tabs>
              <w:spacing w:after="0" w:line="220" w:lineRule="exact"/>
              <w:ind w:left="0" w:right="-18"/>
              <w:jc w:val="right"/>
              <w:rPr>
                <w:rFonts w:cs="Times New Roman"/>
                <w:sz w:val="20"/>
                <w:szCs w:val="20"/>
              </w:rPr>
            </w:pPr>
            <w:r w:rsidRPr="0018542D">
              <w:rPr>
                <w:rFonts w:cs="Times New Roman"/>
                <w:sz w:val="20"/>
                <w:szCs w:val="20"/>
              </w:rPr>
              <w:t xml:space="preserve"> (2,958)</w:t>
            </w:r>
          </w:p>
        </w:tc>
        <w:tc>
          <w:tcPr>
            <w:tcW w:w="270" w:type="dxa"/>
            <w:gridSpan w:val="2"/>
          </w:tcPr>
          <w:p w14:paraId="4641B18E" w14:textId="77777777" w:rsidR="006E4B72" w:rsidRPr="0018542D" w:rsidRDefault="006E4B72" w:rsidP="006E4B72">
            <w:pPr>
              <w:pStyle w:val="BodyTextIndent3"/>
              <w:tabs>
                <w:tab w:val="decimal" w:pos="900"/>
              </w:tabs>
              <w:spacing w:after="0" w:line="220" w:lineRule="exact"/>
              <w:ind w:left="0" w:right="-18"/>
              <w:rPr>
                <w:rFonts w:cs="Times New Roman"/>
                <w:sz w:val="20"/>
                <w:szCs w:val="20"/>
              </w:rPr>
            </w:pPr>
          </w:p>
        </w:tc>
        <w:tc>
          <w:tcPr>
            <w:tcW w:w="1042" w:type="dxa"/>
            <w:gridSpan w:val="2"/>
          </w:tcPr>
          <w:p w14:paraId="61456907" w14:textId="77777777" w:rsidR="006E4B72" w:rsidRPr="0018542D" w:rsidRDefault="006E4B72" w:rsidP="006E4B72">
            <w:pPr>
              <w:pStyle w:val="BodyTextIndent3"/>
              <w:tabs>
                <w:tab w:val="decimal" w:pos="503"/>
              </w:tabs>
              <w:spacing w:after="0" w:line="220" w:lineRule="exact"/>
              <w:ind w:left="0" w:right="-99"/>
              <w:rPr>
                <w:rFonts w:cs="Times New Roman"/>
                <w:sz w:val="20"/>
                <w:szCs w:val="20"/>
              </w:rPr>
            </w:pPr>
            <w:r w:rsidRPr="0018542D">
              <w:rPr>
                <w:rFonts w:cs="Times New Roman"/>
                <w:sz w:val="20"/>
                <w:szCs w:val="20"/>
              </w:rPr>
              <w:t>-</w:t>
            </w:r>
          </w:p>
        </w:tc>
        <w:tc>
          <w:tcPr>
            <w:tcW w:w="236" w:type="dxa"/>
            <w:gridSpan w:val="2"/>
          </w:tcPr>
          <w:p w14:paraId="3EDB2695" w14:textId="77777777" w:rsidR="006E4B72" w:rsidRPr="0018542D" w:rsidRDefault="006E4B72" w:rsidP="006E4B72">
            <w:pPr>
              <w:pStyle w:val="BodyTextIndent3"/>
              <w:tabs>
                <w:tab w:val="decimal" w:pos="890"/>
              </w:tabs>
              <w:spacing w:after="0" w:line="220" w:lineRule="exact"/>
              <w:ind w:left="0" w:right="-94"/>
              <w:rPr>
                <w:rFonts w:cs="Times New Roman"/>
                <w:sz w:val="20"/>
                <w:szCs w:val="20"/>
              </w:rPr>
            </w:pPr>
          </w:p>
        </w:tc>
        <w:tc>
          <w:tcPr>
            <w:tcW w:w="1071" w:type="dxa"/>
            <w:gridSpan w:val="2"/>
            <w:tcBorders>
              <w:bottom w:val="single" w:sz="4" w:space="0" w:color="auto"/>
            </w:tcBorders>
          </w:tcPr>
          <w:p w14:paraId="7863F153" w14:textId="77777777" w:rsidR="006E4B72" w:rsidRPr="006E1A75" w:rsidRDefault="006E4B72" w:rsidP="006E4B72">
            <w:pPr>
              <w:pStyle w:val="BodyTextIndent3"/>
              <w:tabs>
                <w:tab w:val="decimal" w:pos="792"/>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 xml:space="preserve"> (3,264)</w:t>
            </w:r>
          </w:p>
        </w:tc>
      </w:tr>
      <w:tr w:rsidR="006E4B72" w:rsidRPr="00444A12" w14:paraId="14EAACFF" w14:textId="77777777" w:rsidTr="00900B02">
        <w:trPr>
          <w:cantSplit/>
          <w:trHeight w:val="415"/>
        </w:trPr>
        <w:tc>
          <w:tcPr>
            <w:tcW w:w="2878" w:type="dxa"/>
          </w:tcPr>
          <w:p w14:paraId="5854BE1E" w14:textId="77777777" w:rsidR="006E4B72" w:rsidRDefault="006E4B72" w:rsidP="006E4B72">
            <w:pPr>
              <w:spacing w:line="220" w:lineRule="exac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9</w:t>
            </w:r>
          </w:p>
          <w:p w14:paraId="460E6AA7" w14:textId="77777777" w:rsidR="006E4B72" w:rsidRPr="00444A12" w:rsidRDefault="006E4B72" w:rsidP="006E4B72">
            <w:pPr>
              <w:spacing w:line="220" w:lineRule="exact"/>
              <w:ind w:right="-108"/>
              <w:rPr>
                <w:rFonts w:eastAsia="MS Mincho" w:cs="Times New Roman"/>
                <w:sz w:val="20"/>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w:t>
            </w:r>
            <w:r>
              <w:rPr>
                <w:rFonts w:eastAsia="MS Mincho" w:cs="Times New Roman"/>
                <w:b/>
                <w:bCs/>
                <w:spacing w:val="-6"/>
                <w:sz w:val="20"/>
                <w:lang w:val="en-US"/>
              </w:rPr>
              <w:t>20</w:t>
            </w:r>
          </w:p>
        </w:tc>
        <w:tc>
          <w:tcPr>
            <w:tcW w:w="1187" w:type="dxa"/>
            <w:gridSpan w:val="2"/>
            <w:tcBorders>
              <w:top w:val="single" w:sz="4" w:space="0" w:color="auto"/>
            </w:tcBorders>
            <w:vAlign w:val="center"/>
          </w:tcPr>
          <w:p w14:paraId="321E55C5" w14:textId="77777777" w:rsidR="006E4B72" w:rsidRPr="00B86FC5" w:rsidRDefault="006E4B72" w:rsidP="006E4B72">
            <w:pPr>
              <w:pStyle w:val="BodyTextIndent3"/>
              <w:tabs>
                <w:tab w:val="decimal" w:pos="890"/>
              </w:tabs>
              <w:spacing w:after="0" w:line="220" w:lineRule="exact"/>
              <w:ind w:left="0" w:right="-108"/>
              <w:rPr>
                <w:rFonts w:eastAsia="MS Mincho" w:cs="Times New Roman"/>
                <w:b/>
                <w:bCs/>
                <w:sz w:val="20"/>
                <w:szCs w:val="20"/>
                <w:lang w:val="en-US"/>
              </w:rPr>
            </w:pPr>
          </w:p>
          <w:p w14:paraId="50CD3CE2" w14:textId="77777777" w:rsidR="006E4B72" w:rsidRPr="00B86FC5" w:rsidRDefault="006E4B72" w:rsidP="006E4B72">
            <w:pPr>
              <w:pStyle w:val="BodyTextIndent3"/>
              <w:tabs>
                <w:tab w:val="decimal" w:pos="89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16,237</w:t>
            </w:r>
          </w:p>
        </w:tc>
        <w:tc>
          <w:tcPr>
            <w:tcW w:w="270" w:type="dxa"/>
            <w:gridSpan w:val="2"/>
            <w:vAlign w:val="center"/>
          </w:tcPr>
          <w:p w14:paraId="6CA58D87"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990" w:type="dxa"/>
            <w:gridSpan w:val="2"/>
            <w:tcBorders>
              <w:top w:val="single" w:sz="4" w:space="0" w:color="auto"/>
            </w:tcBorders>
            <w:vAlign w:val="center"/>
          </w:tcPr>
          <w:p w14:paraId="263375AC"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p w14:paraId="1F360441" w14:textId="77777777" w:rsidR="006E4B72" w:rsidRPr="00B86FC5"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16,508</w:t>
            </w:r>
          </w:p>
        </w:tc>
        <w:tc>
          <w:tcPr>
            <w:tcW w:w="270" w:type="dxa"/>
            <w:gridSpan w:val="2"/>
            <w:vAlign w:val="center"/>
          </w:tcPr>
          <w:p w14:paraId="764DF100"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990" w:type="dxa"/>
            <w:gridSpan w:val="2"/>
            <w:tcBorders>
              <w:top w:val="single" w:sz="4" w:space="0" w:color="auto"/>
            </w:tcBorders>
            <w:vAlign w:val="center"/>
          </w:tcPr>
          <w:p w14:paraId="27238077"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p w14:paraId="18042BA0" w14:textId="77777777" w:rsidR="006E4B72" w:rsidRPr="00B86FC5"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49,159</w:t>
            </w:r>
          </w:p>
        </w:tc>
        <w:tc>
          <w:tcPr>
            <w:tcW w:w="270" w:type="dxa"/>
            <w:gridSpan w:val="2"/>
            <w:vAlign w:val="center"/>
          </w:tcPr>
          <w:p w14:paraId="730A5D28"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1042" w:type="dxa"/>
            <w:gridSpan w:val="2"/>
            <w:tcBorders>
              <w:top w:val="single" w:sz="4" w:space="0" w:color="auto"/>
            </w:tcBorders>
            <w:vAlign w:val="center"/>
          </w:tcPr>
          <w:p w14:paraId="6FA4C509" w14:textId="77777777" w:rsidR="006E4B72" w:rsidRPr="00B86FC5" w:rsidRDefault="006E4B72" w:rsidP="006E4B72">
            <w:pPr>
              <w:pStyle w:val="BodyTextIndent3"/>
              <w:tabs>
                <w:tab w:val="decimal" w:pos="792"/>
              </w:tabs>
              <w:spacing w:after="0" w:line="220" w:lineRule="exact"/>
              <w:ind w:left="0" w:right="-18"/>
              <w:rPr>
                <w:rFonts w:cs="Times New Roman"/>
                <w:sz w:val="20"/>
                <w:szCs w:val="20"/>
              </w:rPr>
            </w:pPr>
          </w:p>
          <w:p w14:paraId="1F27CDB4" w14:textId="77777777" w:rsidR="006E4B72" w:rsidRPr="00B86FC5" w:rsidRDefault="006E4B72" w:rsidP="006E4B72">
            <w:pPr>
              <w:pStyle w:val="BodyTextIndent3"/>
              <w:tabs>
                <w:tab w:val="decimal" w:pos="770"/>
              </w:tabs>
              <w:spacing w:after="0" w:line="220" w:lineRule="exact"/>
              <w:ind w:left="0" w:right="-18"/>
              <w:rPr>
                <w:rFonts w:cs="Times New Roman"/>
                <w:b/>
                <w:bCs/>
                <w:sz w:val="20"/>
                <w:szCs w:val="20"/>
              </w:rPr>
            </w:pPr>
            <w:r w:rsidRPr="00B86FC5">
              <w:rPr>
                <w:rFonts w:cs="Times New Roman"/>
                <w:b/>
                <w:bCs/>
                <w:sz w:val="20"/>
                <w:szCs w:val="20"/>
              </w:rPr>
              <w:t>1,897</w:t>
            </w:r>
          </w:p>
        </w:tc>
        <w:tc>
          <w:tcPr>
            <w:tcW w:w="236" w:type="dxa"/>
            <w:gridSpan w:val="2"/>
            <w:vAlign w:val="center"/>
          </w:tcPr>
          <w:p w14:paraId="550B275D"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1071" w:type="dxa"/>
            <w:gridSpan w:val="2"/>
            <w:tcBorders>
              <w:top w:val="single" w:sz="4" w:space="0" w:color="auto"/>
            </w:tcBorders>
            <w:vAlign w:val="center"/>
          </w:tcPr>
          <w:p w14:paraId="27F204BC" w14:textId="77777777" w:rsidR="006E4B72" w:rsidRPr="00B86FC5" w:rsidRDefault="006E4B72" w:rsidP="006E4B72">
            <w:pPr>
              <w:pStyle w:val="BodyTextIndent3"/>
              <w:tabs>
                <w:tab w:val="decimal" w:pos="792"/>
              </w:tabs>
              <w:spacing w:after="0" w:line="220" w:lineRule="exact"/>
              <w:ind w:left="0" w:right="-108"/>
              <w:rPr>
                <w:rFonts w:eastAsia="MS Mincho" w:cs="Times New Roman"/>
                <w:sz w:val="20"/>
                <w:szCs w:val="20"/>
                <w:lang w:val="en-US"/>
              </w:rPr>
            </w:pPr>
          </w:p>
          <w:p w14:paraId="0AAC73FF" w14:textId="77777777" w:rsidR="006E4B72" w:rsidRPr="00B86FC5" w:rsidRDefault="006E4B72" w:rsidP="006E4B72">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83,801</w:t>
            </w:r>
          </w:p>
        </w:tc>
      </w:tr>
      <w:tr w:rsidR="006E4B72" w:rsidRPr="00444A12" w14:paraId="782170F1" w14:textId="77777777" w:rsidTr="00900B02">
        <w:trPr>
          <w:gridAfter w:val="1"/>
          <w:wAfter w:w="12" w:type="dxa"/>
          <w:cantSplit/>
        </w:trPr>
        <w:tc>
          <w:tcPr>
            <w:tcW w:w="2878" w:type="dxa"/>
          </w:tcPr>
          <w:p w14:paraId="79652353" w14:textId="29BFA0D5" w:rsidR="006E4B72" w:rsidRPr="00444A12" w:rsidRDefault="006E4B72" w:rsidP="006E4B72">
            <w:pPr>
              <w:spacing w:line="220" w:lineRule="exact"/>
              <w:ind w:right="-108"/>
              <w:rPr>
                <w:rFonts w:eastAsia="MS Mincho" w:cs="Times New Roman"/>
                <w:sz w:val="20"/>
                <w:lang w:val="en-US"/>
              </w:rPr>
            </w:pPr>
            <w:r w:rsidRPr="00444A12">
              <w:rPr>
                <w:rFonts w:eastAsia="MS Mincho" w:cs="Times New Roman"/>
                <w:sz w:val="20"/>
                <w:lang w:val="en-US"/>
              </w:rPr>
              <w:t xml:space="preserve">Depreciation charge for the </w:t>
            </w:r>
            <w:r>
              <w:rPr>
                <w:rFonts w:cs="Times New Roman"/>
                <w:sz w:val="20"/>
              </w:rPr>
              <w:t>year</w:t>
            </w:r>
          </w:p>
        </w:tc>
        <w:tc>
          <w:tcPr>
            <w:tcW w:w="1172" w:type="dxa"/>
          </w:tcPr>
          <w:p w14:paraId="38092D0D" w14:textId="73B1969E" w:rsidR="006E4B72" w:rsidRPr="006E4B72" w:rsidRDefault="006E4B72" w:rsidP="006E4B72">
            <w:pPr>
              <w:pStyle w:val="BodyTextIndent3"/>
              <w:tabs>
                <w:tab w:val="decimal" w:pos="885"/>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5,610</w:t>
            </w:r>
          </w:p>
        </w:tc>
        <w:tc>
          <w:tcPr>
            <w:tcW w:w="270" w:type="dxa"/>
            <w:gridSpan w:val="2"/>
          </w:tcPr>
          <w:p w14:paraId="531215FA" w14:textId="77777777" w:rsidR="006E4B72" w:rsidRPr="006E4B72" w:rsidRDefault="006E4B72" w:rsidP="006E4B72">
            <w:pPr>
              <w:pStyle w:val="BodyTextIndent3"/>
              <w:tabs>
                <w:tab w:val="decimal" w:pos="885"/>
              </w:tabs>
              <w:spacing w:after="0" w:line="220" w:lineRule="exact"/>
              <w:ind w:left="0" w:right="-108"/>
              <w:rPr>
                <w:rFonts w:eastAsia="MS Mincho" w:cs="Times New Roman"/>
                <w:sz w:val="20"/>
                <w:szCs w:val="20"/>
                <w:lang w:val="en-US"/>
              </w:rPr>
            </w:pPr>
          </w:p>
        </w:tc>
        <w:tc>
          <w:tcPr>
            <w:tcW w:w="990" w:type="dxa"/>
            <w:gridSpan w:val="2"/>
          </w:tcPr>
          <w:p w14:paraId="77E1F1E2" w14:textId="7EEC19C4" w:rsidR="006E4B72" w:rsidRPr="006E1A7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2,009</w:t>
            </w:r>
          </w:p>
        </w:tc>
        <w:tc>
          <w:tcPr>
            <w:tcW w:w="270" w:type="dxa"/>
            <w:gridSpan w:val="2"/>
          </w:tcPr>
          <w:p w14:paraId="320951AE" w14:textId="77777777" w:rsidR="006E4B72" w:rsidRPr="006E4B72"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990" w:type="dxa"/>
            <w:gridSpan w:val="2"/>
          </w:tcPr>
          <w:p w14:paraId="2A8F4D50" w14:textId="42A56379" w:rsidR="006E4B72" w:rsidRPr="006E1A7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8,921</w:t>
            </w:r>
          </w:p>
        </w:tc>
        <w:tc>
          <w:tcPr>
            <w:tcW w:w="270" w:type="dxa"/>
            <w:gridSpan w:val="2"/>
          </w:tcPr>
          <w:p w14:paraId="5695CC61" w14:textId="77777777" w:rsidR="006E4B72" w:rsidRPr="006E4B72"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1042" w:type="dxa"/>
            <w:gridSpan w:val="2"/>
          </w:tcPr>
          <w:p w14:paraId="4BCE88AB" w14:textId="5DE5E8C1" w:rsidR="006E4B72" w:rsidRPr="006E4B72" w:rsidRDefault="006E4B72" w:rsidP="006E4B72">
            <w:pPr>
              <w:pStyle w:val="BodyTextIndent3"/>
              <w:tabs>
                <w:tab w:val="decimal" w:pos="503"/>
              </w:tabs>
              <w:spacing w:after="0" w:line="220" w:lineRule="exact"/>
              <w:ind w:left="0" w:right="-99"/>
              <w:rPr>
                <w:rFonts w:cs="Times New Roman"/>
                <w:sz w:val="20"/>
                <w:szCs w:val="20"/>
              </w:rPr>
            </w:pPr>
            <w:r w:rsidRPr="006E4B72">
              <w:rPr>
                <w:rFonts w:cs="Times New Roman"/>
                <w:sz w:val="20"/>
                <w:szCs w:val="20"/>
              </w:rPr>
              <w:t>-</w:t>
            </w:r>
          </w:p>
        </w:tc>
        <w:tc>
          <w:tcPr>
            <w:tcW w:w="236" w:type="dxa"/>
            <w:gridSpan w:val="2"/>
          </w:tcPr>
          <w:p w14:paraId="4D5DE362" w14:textId="77777777" w:rsidR="006E4B72" w:rsidRPr="006E4B72"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1074" w:type="dxa"/>
            <w:gridSpan w:val="2"/>
          </w:tcPr>
          <w:p w14:paraId="25E90995" w14:textId="581F1F1C" w:rsidR="006E4B72" w:rsidRPr="006E1A75" w:rsidRDefault="006E4B72" w:rsidP="006E4B72">
            <w:pPr>
              <w:pStyle w:val="BodyTextIndent3"/>
              <w:tabs>
                <w:tab w:val="decimal" w:pos="792"/>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16,540</w:t>
            </w:r>
          </w:p>
        </w:tc>
      </w:tr>
      <w:tr w:rsidR="006E4B72" w:rsidRPr="00444A12" w14:paraId="4D75818D" w14:textId="77777777" w:rsidTr="00900B02">
        <w:trPr>
          <w:gridAfter w:val="1"/>
          <w:wAfter w:w="12" w:type="dxa"/>
          <w:cantSplit/>
        </w:trPr>
        <w:tc>
          <w:tcPr>
            <w:tcW w:w="2878" w:type="dxa"/>
          </w:tcPr>
          <w:p w14:paraId="25732D4F" w14:textId="77777777" w:rsidR="006E4B72" w:rsidRPr="00444A12" w:rsidRDefault="006E4B72" w:rsidP="006E4B72">
            <w:pPr>
              <w:spacing w:line="220" w:lineRule="exact"/>
              <w:ind w:right="-108"/>
              <w:rPr>
                <w:rFonts w:eastAsia="MS Mincho" w:cs="Times New Roman"/>
                <w:sz w:val="20"/>
                <w:lang w:val="en-US"/>
              </w:rPr>
            </w:pPr>
            <w:r>
              <w:rPr>
                <w:rFonts w:eastAsia="MS Mincho" w:cs="Times New Roman"/>
                <w:sz w:val="20"/>
                <w:lang w:val="en-US"/>
              </w:rPr>
              <w:t>Write-off</w:t>
            </w:r>
          </w:p>
        </w:tc>
        <w:tc>
          <w:tcPr>
            <w:tcW w:w="1172" w:type="dxa"/>
            <w:tcBorders>
              <w:top w:val="nil"/>
              <w:left w:val="nil"/>
              <w:bottom w:val="single" w:sz="4" w:space="0" w:color="auto"/>
              <w:right w:val="nil"/>
            </w:tcBorders>
          </w:tcPr>
          <w:p w14:paraId="4E9DFEE6" w14:textId="3CF95DB3" w:rsidR="006E4B72" w:rsidRPr="006E4B72" w:rsidRDefault="006E4B72" w:rsidP="006E4B72">
            <w:pPr>
              <w:pStyle w:val="BodyTextIndent3"/>
              <w:tabs>
                <w:tab w:val="decimal" w:pos="885"/>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(340)</w:t>
            </w:r>
          </w:p>
        </w:tc>
        <w:tc>
          <w:tcPr>
            <w:tcW w:w="270" w:type="dxa"/>
            <w:gridSpan w:val="2"/>
          </w:tcPr>
          <w:p w14:paraId="1E48972C" w14:textId="77777777" w:rsidR="006E4B72" w:rsidRPr="006E4B72" w:rsidRDefault="006E4B72" w:rsidP="006E4B72">
            <w:pPr>
              <w:pStyle w:val="BodyTextIndent3"/>
              <w:tabs>
                <w:tab w:val="decimal" w:pos="885"/>
              </w:tabs>
              <w:spacing w:after="0" w:line="220" w:lineRule="exact"/>
              <w:ind w:left="0" w:right="-108"/>
              <w:rPr>
                <w:rFonts w:eastAsia="MS Mincho" w:cs="Times New Roman"/>
                <w:sz w:val="20"/>
                <w:szCs w:val="20"/>
                <w:lang w:val="en-US"/>
              </w:rPr>
            </w:pPr>
          </w:p>
        </w:tc>
        <w:tc>
          <w:tcPr>
            <w:tcW w:w="990" w:type="dxa"/>
            <w:gridSpan w:val="2"/>
            <w:tcBorders>
              <w:top w:val="nil"/>
              <w:left w:val="nil"/>
              <w:bottom w:val="single" w:sz="4" w:space="0" w:color="auto"/>
              <w:right w:val="nil"/>
            </w:tcBorders>
          </w:tcPr>
          <w:p w14:paraId="61DC2FC0" w14:textId="458C5E6A" w:rsidR="006E4B72" w:rsidRPr="006E1A7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(1,264)</w:t>
            </w:r>
          </w:p>
        </w:tc>
        <w:tc>
          <w:tcPr>
            <w:tcW w:w="270" w:type="dxa"/>
            <w:gridSpan w:val="2"/>
          </w:tcPr>
          <w:p w14:paraId="5720BE80" w14:textId="77777777" w:rsidR="006E4B72" w:rsidRPr="006E4B72"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990" w:type="dxa"/>
            <w:gridSpan w:val="2"/>
            <w:tcBorders>
              <w:top w:val="nil"/>
              <w:left w:val="nil"/>
              <w:bottom w:val="single" w:sz="4" w:space="0" w:color="auto"/>
              <w:right w:val="nil"/>
            </w:tcBorders>
          </w:tcPr>
          <w:p w14:paraId="1E3927F8" w14:textId="350EDFCD" w:rsidR="006E4B72" w:rsidRPr="006E1A75" w:rsidRDefault="006E4B72" w:rsidP="006E4B72">
            <w:pPr>
              <w:pStyle w:val="BodyTextIndent3"/>
              <w:tabs>
                <w:tab w:val="decimal" w:pos="738"/>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(470)</w:t>
            </w:r>
          </w:p>
        </w:tc>
        <w:tc>
          <w:tcPr>
            <w:tcW w:w="270" w:type="dxa"/>
            <w:gridSpan w:val="2"/>
          </w:tcPr>
          <w:p w14:paraId="11BF050D" w14:textId="77777777" w:rsidR="006E4B72" w:rsidRPr="006E4B72"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1042" w:type="dxa"/>
            <w:gridSpan w:val="2"/>
          </w:tcPr>
          <w:p w14:paraId="683180C9" w14:textId="16AC8667" w:rsidR="006E4B72" w:rsidRPr="006E4B72" w:rsidRDefault="006E4B72" w:rsidP="006E4B72">
            <w:pPr>
              <w:pStyle w:val="BodyTextIndent3"/>
              <w:tabs>
                <w:tab w:val="decimal" w:pos="503"/>
              </w:tabs>
              <w:spacing w:after="0" w:line="220" w:lineRule="exact"/>
              <w:ind w:left="0" w:right="-99"/>
              <w:rPr>
                <w:rFonts w:cs="Times New Roman"/>
                <w:sz w:val="20"/>
                <w:szCs w:val="20"/>
              </w:rPr>
            </w:pPr>
            <w:r w:rsidRPr="006E4B72">
              <w:rPr>
                <w:rFonts w:cs="Times New Roman"/>
                <w:sz w:val="20"/>
                <w:szCs w:val="20"/>
              </w:rPr>
              <w:t>-</w:t>
            </w:r>
          </w:p>
        </w:tc>
        <w:tc>
          <w:tcPr>
            <w:tcW w:w="236" w:type="dxa"/>
            <w:gridSpan w:val="2"/>
          </w:tcPr>
          <w:p w14:paraId="4E26A0A5" w14:textId="77777777" w:rsidR="006E4B72" w:rsidRPr="006E4B72"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1074" w:type="dxa"/>
            <w:gridSpan w:val="2"/>
            <w:tcBorders>
              <w:top w:val="nil"/>
              <w:left w:val="nil"/>
              <w:bottom w:val="single" w:sz="4" w:space="0" w:color="auto"/>
              <w:right w:val="nil"/>
            </w:tcBorders>
          </w:tcPr>
          <w:p w14:paraId="3AEDBCEC" w14:textId="73ACE978" w:rsidR="006E4B72" w:rsidRPr="006E1A75" w:rsidRDefault="006E4B72" w:rsidP="006E4B72">
            <w:pPr>
              <w:pStyle w:val="BodyTextIndent3"/>
              <w:tabs>
                <w:tab w:val="decimal" w:pos="792"/>
              </w:tabs>
              <w:spacing w:after="0" w:line="220" w:lineRule="exact"/>
              <w:ind w:left="0" w:right="-108"/>
              <w:rPr>
                <w:rFonts w:eastAsia="MS Mincho" w:cs="Times New Roman"/>
                <w:sz w:val="20"/>
                <w:szCs w:val="20"/>
                <w:lang w:val="en-US"/>
              </w:rPr>
            </w:pPr>
            <w:r w:rsidRPr="006E4B72">
              <w:rPr>
                <w:rFonts w:eastAsia="MS Mincho" w:cs="Times New Roman"/>
                <w:sz w:val="20"/>
                <w:szCs w:val="20"/>
                <w:lang w:val="en-US"/>
              </w:rPr>
              <w:t>(2,074)</w:t>
            </w:r>
          </w:p>
        </w:tc>
      </w:tr>
      <w:tr w:rsidR="006E4B72" w:rsidRPr="00444A12" w14:paraId="23E0574F" w14:textId="77777777" w:rsidTr="00900B02">
        <w:trPr>
          <w:gridAfter w:val="1"/>
          <w:wAfter w:w="12" w:type="dxa"/>
          <w:cantSplit/>
          <w:trHeight w:val="235"/>
        </w:trPr>
        <w:tc>
          <w:tcPr>
            <w:tcW w:w="2878" w:type="dxa"/>
            <w:vAlign w:val="center"/>
          </w:tcPr>
          <w:p w14:paraId="2FF7D391" w14:textId="77777777" w:rsidR="006E4B72" w:rsidRPr="00444A12" w:rsidRDefault="006E4B72" w:rsidP="006E4B72">
            <w:pPr>
              <w:spacing w:line="220" w:lineRule="exact"/>
              <w:ind w:right="-108"/>
              <w:rPr>
                <w:rFonts w:cs="Times New Roman"/>
                <w:b/>
                <w:bCs/>
                <w:snapToGrid w:val="0"/>
                <w:spacing w:val="-6"/>
                <w:sz w:val="20"/>
                <w:lang w:eastAsia="th-TH"/>
              </w:rPr>
            </w:pPr>
            <w:r w:rsidRPr="00444A12">
              <w:rPr>
                <w:rFonts w:eastAsia="MS Mincho" w:cs="Times New Roman"/>
                <w:b/>
                <w:bCs/>
                <w:sz w:val="20"/>
                <w:lang w:val="en-US"/>
              </w:rPr>
              <w:t xml:space="preserve">At </w:t>
            </w:r>
            <w:r>
              <w:rPr>
                <w:rFonts w:eastAsia="MS Mincho" w:cs="Times New Roman"/>
                <w:b/>
                <w:bCs/>
                <w:spacing w:val="-6"/>
                <w:sz w:val="20"/>
                <w:lang w:val="en-US"/>
              </w:rPr>
              <w:t>31 December 2020</w:t>
            </w:r>
          </w:p>
        </w:tc>
        <w:tc>
          <w:tcPr>
            <w:tcW w:w="1172" w:type="dxa"/>
            <w:tcBorders>
              <w:top w:val="single" w:sz="4" w:space="0" w:color="auto"/>
              <w:left w:val="nil"/>
              <w:bottom w:val="single" w:sz="4" w:space="0" w:color="auto"/>
              <w:right w:val="nil"/>
            </w:tcBorders>
          </w:tcPr>
          <w:p w14:paraId="517C373E" w14:textId="4B858872" w:rsidR="006E4B72" w:rsidRPr="00900B02" w:rsidRDefault="006E4B72" w:rsidP="006E4B72">
            <w:pPr>
              <w:pStyle w:val="BodyTextIndent3"/>
              <w:tabs>
                <w:tab w:val="decimal" w:pos="885"/>
              </w:tabs>
              <w:spacing w:after="0" w:line="220" w:lineRule="exact"/>
              <w:ind w:left="0" w:right="-108"/>
              <w:rPr>
                <w:rFonts w:eastAsia="MS Mincho" w:cs="Times New Roman"/>
                <w:b/>
                <w:bCs/>
                <w:sz w:val="20"/>
                <w:szCs w:val="20"/>
                <w:lang w:val="en-US"/>
              </w:rPr>
            </w:pPr>
            <w:r w:rsidRPr="00900B02">
              <w:rPr>
                <w:rFonts w:eastAsia="MS Mincho" w:cs="Times New Roman"/>
                <w:b/>
                <w:bCs/>
                <w:sz w:val="20"/>
                <w:szCs w:val="20"/>
                <w:lang w:val="en-US"/>
              </w:rPr>
              <w:t>21,507</w:t>
            </w:r>
          </w:p>
        </w:tc>
        <w:tc>
          <w:tcPr>
            <w:tcW w:w="270" w:type="dxa"/>
            <w:gridSpan w:val="2"/>
          </w:tcPr>
          <w:p w14:paraId="25603000" w14:textId="77777777" w:rsidR="006E4B72" w:rsidRPr="00900B02" w:rsidRDefault="006E4B72" w:rsidP="006E4B72">
            <w:pPr>
              <w:pStyle w:val="BodyTextIndent3"/>
              <w:tabs>
                <w:tab w:val="decimal" w:pos="885"/>
              </w:tabs>
              <w:spacing w:after="0" w:line="220" w:lineRule="exact"/>
              <w:ind w:left="0" w:right="-108"/>
              <w:rPr>
                <w:rFonts w:eastAsia="MS Mincho" w:cs="Times New Roman"/>
                <w:b/>
                <w:bCs/>
                <w:sz w:val="20"/>
                <w:szCs w:val="20"/>
                <w:lang w:val="en-US"/>
              </w:rPr>
            </w:pPr>
          </w:p>
        </w:tc>
        <w:tc>
          <w:tcPr>
            <w:tcW w:w="990" w:type="dxa"/>
            <w:gridSpan w:val="2"/>
            <w:tcBorders>
              <w:top w:val="single" w:sz="4" w:space="0" w:color="auto"/>
              <w:left w:val="nil"/>
              <w:bottom w:val="single" w:sz="4" w:space="0" w:color="auto"/>
              <w:right w:val="nil"/>
            </w:tcBorders>
          </w:tcPr>
          <w:p w14:paraId="761E27BE" w14:textId="5CD04DF6" w:rsidR="006E4B72" w:rsidRPr="00900B02"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900B02">
              <w:rPr>
                <w:rFonts w:eastAsia="MS Mincho" w:cs="Times New Roman"/>
                <w:b/>
                <w:bCs/>
                <w:sz w:val="20"/>
                <w:szCs w:val="20"/>
                <w:lang w:val="en-US"/>
              </w:rPr>
              <w:t>17,253</w:t>
            </w:r>
          </w:p>
        </w:tc>
        <w:tc>
          <w:tcPr>
            <w:tcW w:w="270" w:type="dxa"/>
            <w:gridSpan w:val="2"/>
          </w:tcPr>
          <w:p w14:paraId="7DE7A99E" w14:textId="77777777" w:rsidR="006E4B72" w:rsidRPr="00900B02"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p>
        </w:tc>
        <w:tc>
          <w:tcPr>
            <w:tcW w:w="990" w:type="dxa"/>
            <w:gridSpan w:val="2"/>
            <w:tcBorders>
              <w:top w:val="single" w:sz="4" w:space="0" w:color="auto"/>
              <w:left w:val="nil"/>
              <w:bottom w:val="single" w:sz="4" w:space="0" w:color="auto"/>
              <w:right w:val="nil"/>
            </w:tcBorders>
          </w:tcPr>
          <w:p w14:paraId="3B630D82" w14:textId="3E4BBA52" w:rsidR="006E4B72" w:rsidRPr="00900B02"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900B02">
              <w:rPr>
                <w:rFonts w:eastAsia="MS Mincho" w:cs="Times New Roman"/>
                <w:b/>
                <w:bCs/>
                <w:sz w:val="20"/>
                <w:szCs w:val="20"/>
                <w:lang w:val="en-US"/>
              </w:rPr>
              <w:t>57,610</w:t>
            </w:r>
          </w:p>
        </w:tc>
        <w:tc>
          <w:tcPr>
            <w:tcW w:w="270" w:type="dxa"/>
            <w:gridSpan w:val="2"/>
          </w:tcPr>
          <w:p w14:paraId="6209F87C" w14:textId="77777777" w:rsidR="006E4B72" w:rsidRPr="00900B02"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p>
        </w:tc>
        <w:tc>
          <w:tcPr>
            <w:tcW w:w="1042" w:type="dxa"/>
            <w:gridSpan w:val="2"/>
            <w:tcBorders>
              <w:top w:val="single" w:sz="4" w:space="0" w:color="auto"/>
              <w:left w:val="nil"/>
              <w:bottom w:val="single" w:sz="4" w:space="0" w:color="auto"/>
              <w:right w:val="nil"/>
            </w:tcBorders>
          </w:tcPr>
          <w:p w14:paraId="338E9918" w14:textId="7A37C177" w:rsidR="006E4B72" w:rsidRPr="00900B02"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900B02">
              <w:rPr>
                <w:rFonts w:eastAsia="MS Mincho" w:cs="Times New Roman"/>
                <w:b/>
                <w:bCs/>
                <w:sz w:val="20"/>
                <w:szCs w:val="20"/>
                <w:lang w:val="en-US"/>
              </w:rPr>
              <w:t>1,897</w:t>
            </w:r>
          </w:p>
        </w:tc>
        <w:tc>
          <w:tcPr>
            <w:tcW w:w="236" w:type="dxa"/>
            <w:gridSpan w:val="2"/>
          </w:tcPr>
          <w:p w14:paraId="009404B7" w14:textId="77777777" w:rsidR="006E4B72" w:rsidRPr="00900B02"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p>
        </w:tc>
        <w:tc>
          <w:tcPr>
            <w:tcW w:w="1074" w:type="dxa"/>
            <w:gridSpan w:val="2"/>
            <w:tcBorders>
              <w:top w:val="single" w:sz="4" w:space="0" w:color="auto"/>
              <w:left w:val="nil"/>
              <w:bottom w:val="single" w:sz="4" w:space="0" w:color="auto"/>
              <w:right w:val="nil"/>
            </w:tcBorders>
          </w:tcPr>
          <w:p w14:paraId="49858F89" w14:textId="4805DEBA" w:rsidR="006E4B72" w:rsidRPr="00900B02" w:rsidRDefault="006E4B72" w:rsidP="006E4B72">
            <w:pPr>
              <w:pStyle w:val="BodyTextIndent3"/>
              <w:tabs>
                <w:tab w:val="decimal" w:pos="792"/>
              </w:tabs>
              <w:spacing w:after="0" w:line="220" w:lineRule="exact"/>
              <w:ind w:left="0" w:right="-108"/>
              <w:rPr>
                <w:rFonts w:eastAsia="MS Mincho" w:cs="Times New Roman"/>
                <w:b/>
                <w:bCs/>
                <w:sz w:val="20"/>
                <w:szCs w:val="20"/>
                <w:lang w:val="en-US"/>
              </w:rPr>
            </w:pPr>
            <w:r w:rsidRPr="00900B02">
              <w:rPr>
                <w:rFonts w:eastAsia="MS Mincho" w:cs="Times New Roman"/>
                <w:b/>
                <w:bCs/>
                <w:sz w:val="20"/>
                <w:szCs w:val="20"/>
                <w:lang w:val="en-US"/>
              </w:rPr>
              <w:t>98,267</w:t>
            </w:r>
          </w:p>
        </w:tc>
      </w:tr>
      <w:tr w:rsidR="006E4B72" w:rsidRPr="00444A12" w14:paraId="567F0281" w14:textId="77777777" w:rsidTr="00900B02">
        <w:trPr>
          <w:gridAfter w:val="1"/>
          <w:wAfter w:w="12" w:type="dxa"/>
          <w:cantSplit/>
        </w:trPr>
        <w:tc>
          <w:tcPr>
            <w:tcW w:w="2878" w:type="dxa"/>
          </w:tcPr>
          <w:p w14:paraId="70823D26" w14:textId="77777777" w:rsidR="006E4B72" w:rsidRPr="00444A12" w:rsidRDefault="006E4B72" w:rsidP="006E4B72">
            <w:pPr>
              <w:spacing w:line="220" w:lineRule="exact"/>
              <w:ind w:right="-108"/>
              <w:rPr>
                <w:rFonts w:eastAsia="MS Mincho" w:cs="Times New Roman"/>
                <w:b/>
                <w:bCs/>
                <w:i/>
                <w:iCs/>
                <w:sz w:val="20"/>
                <w:lang w:val="en-US"/>
              </w:rPr>
            </w:pPr>
          </w:p>
        </w:tc>
        <w:tc>
          <w:tcPr>
            <w:tcW w:w="1172" w:type="dxa"/>
            <w:tcBorders>
              <w:top w:val="single" w:sz="4" w:space="0" w:color="auto"/>
            </w:tcBorders>
            <w:shd w:val="clear" w:color="auto" w:fill="auto"/>
          </w:tcPr>
          <w:p w14:paraId="4F70D7A2" w14:textId="77777777" w:rsidR="006E4B72" w:rsidRPr="00B86FC5" w:rsidRDefault="006E4B72" w:rsidP="006E4B72">
            <w:pPr>
              <w:pStyle w:val="BodyTextIndent3"/>
              <w:tabs>
                <w:tab w:val="decimal" w:pos="900"/>
              </w:tabs>
              <w:spacing w:after="0" w:line="220" w:lineRule="exact"/>
              <w:ind w:left="0" w:right="-108"/>
              <w:rPr>
                <w:rFonts w:eastAsia="MS Mincho" w:cs="Times New Roman"/>
                <w:b/>
                <w:bCs/>
                <w:sz w:val="20"/>
                <w:szCs w:val="20"/>
                <w:lang w:val="en-US"/>
              </w:rPr>
            </w:pPr>
          </w:p>
        </w:tc>
        <w:tc>
          <w:tcPr>
            <w:tcW w:w="270" w:type="dxa"/>
            <w:gridSpan w:val="2"/>
            <w:shd w:val="clear" w:color="auto" w:fill="auto"/>
          </w:tcPr>
          <w:p w14:paraId="370D535E" w14:textId="77777777" w:rsidR="006E4B72" w:rsidRPr="00444A12" w:rsidRDefault="006E4B72" w:rsidP="006E4B72">
            <w:pPr>
              <w:widowControl w:val="0"/>
              <w:tabs>
                <w:tab w:val="decimal" w:pos="792"/>
              </w:tabs>
              <w:spacing w:line="220" w:lineRule="exact"/>
              <w:ind w:right="-43"/>
              <w:jc w:val="center"/>
              <w:rPr>
                <w:rFonts w:cs="Times New Roman"/>
                <w:sz w:val="20"/>
              </w:rPr>
            </w:pPr>
          </w:p>
        </w:tc>
        <w:tc>
          <w:tcPr>
            <w:tcW w:w="990" w:type="dxa"/>
            <w:gridSpan w:val="2"/>
            <w:tcBorders>
              <w:top w:val="single" w:sz="4" w:space="0" w:color="auto"/>
            </w:tcBorders>
            <w:shd w:val="clear" w:color="auto" w:fill="auto"/>
          </w:tcPr>
          <w:p w14:paraId="15441E1C"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270" w:type="dxa"/>
            <w:gridSpan w:val="2"/>
            <w:shd w:val="clear" w:color="auto" w:fill="auto"/>
          </w:tcPr>
          <w:p w14:paraId="7143CD4B" w14:textId="77777777" w:rsidR="006E4B72" w:rsidRPr="00444A12" w:rsidRDefault="006E4B72" w:rsidP="006E4B72">
            <w:pPr>
              <w:widowControl w:val="0"/>
              <w:tabs>
                <w:tab w:val="decimal" w:pos="792"/>
              </w:tabs>
              <w:spacing w:line="220" w:lineRule="exact"/>
              <w:ind w:right="-43"/>
              <w:jc w:val="center"/>
              <w:rPr>
                <w:rFonts w:cs="Times New Roman"/>
                <w:sz w:val="20"/>
              </w:rPr>
            </w:pPr>
          </w:p>
        </w:tc>
        <w:tc>
          <w:tcPr>
            <w:tcW w:w="990" w:type="dxa"/>
            <w:gridSpan w:val="2"/>
            <w:tcBorders>
              <w:top w:val="single" w:sz="4" w:space="0" w:color="auto"/>
            </w:tcBorders>
            <w:shd w:val="clear" w:color="auto" w:fill="auto"/>
          </w:tcPr>
          <w:p w14:paraId="5127AE21"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270" w:type="dxa"/>
            <w:gridSpan w:val="2"/>
            <w:shd w:val="clear" w:color="auto" w:fill="auto"/>
          </w:tcPr>
          <w:p w14:paraId="7A5019CD" w14:textId="77777777" w:rsidR="006E4B72" w:rsidRPr="00444A12" w:rsidRDefault="006E4B72" w:rsidP="006E4B72">
            <w:pPr>
              <w:widowControl w:val="0"/>
              <w:tabs>
                <w:tab w:val="decimal" w:pos="792"/>
              </w:tabs>
              <w:spacing w:line="220" w:lineRule="exact"/>
              <w:ind w:right="-18"/>
              <w:rPr>
                <w:rFonts w:cs="Times New Roman"/>
                <w:sz w:val="20"/>
              </w:rPr>
            </w:pPr>
          </w:p>
        </w:tc>
        <w:tc>
          <w:tcPr>
            <w:tcW w:w="1042" w:type="dxa"/>
            <w:gridSpan w:val="2"/>
            <w:tcBorders>
              <w:top w:val="single" w:sz="4" w:space="0" w:color="auto"/>
            </w:tcBorders>
            <w:shd w:val="clear" w:color="auto" w:fill="auto"/>
          </w:tcPr>
          <w:p w14:paraId="6DFACA4D" w14:textId="77777777" w:rsidR="006E4B72" w:rsidRPr="00444A12" w:rsidRDefault="006E4B72" w:rsidP="006E4B72">
            <w:pPr>
              <w:pStyle w:val="BodyTextIndent3"/>
              <w:tabs>
                <w:tab w:val="decimal" w:pos="792"/>
              </w:tabs>
              <w:spacing w:after="0" w:line="220" w:lineRule="exact"/>
              <w:ind w:left="0" w:right="-18"/>
              <w:rPr>
                <w:rFonts w:cs="Times New Roman"/>
                <w:sz w:val="20"/>
                <w:szCs w:val="20"/>
              </w:rPr>
            </w:pPr>
          </w:p>
        </w:tc>
        <w:tc>
          <w:tcPr>
            <w:tcW w:w="236" w:type="dxa"/>
            <w:gridSpan w:val="2"/>
            <w:shd w:val="clear" w:color="auto" w:fill="auto"/>
          </w:tcPr>
          <w:p w14:paraId="492FDD7D" w14:textId="77777777" w:rsidR="006E4B72" w:rsidRPr="00444A12" w:rsidRDefault="006E4B72" w:rsidP="006E4B72">
            <w:pPr>
              <w:widowControl w:val="0"/>
              <w:tabs>
                <w:tab w:val="decimal" w:pos="792"/>
              </w:tabs>
              <w:spacing w:line="220" w:lineRule="exact"/>
              <w:ind w:right="-18"/>
              <w:rPr>
                <w:rFonts w:cs="Times New Roman"/>
                <w:sz w:val="20"/>
              </w:rPr>
            </w:pPr>
          </w:p>
        </w:tc>
        <w:tc>
          <w:tcPr>
            <w:tcW w:w="1074" w:type="dxa"/>
            <w:gridSpan w:val="2"/>
            <w:tcBorders>
              <w:top w:val="single" w:sz="4" w:space="0" w:color="auto"/>
            </w:tcBorders>
            <w:shd w:val="clear" w:color="auto" w:fill="auto"/>
          </w:tcPr>
          <w:p w14:paraId="4C50E571" w14:textId="77777777" w:rsidR="006E4B72" w:rsidRPr="00B86FC5" w:rsidRDefault="006E4B72" w:rsidP="006E4B72">
            <w:pPr>
              <w:pStyle w:val="BodyTextIndent3"/>
              <w:tabs>
                <w:tab w:val="decimal" w:pos="792"/>
              </w:tabs>
              <w:spacing w:after="0" w:line="220" w:lineRule="exact"/>
              <w:ind w:left="0" w:right="-108"/>
              <w:rPr>
                <w:rFonts w:eastAsia="MS Mincho" w:cs="Times New Roman"/>
                <w:sz w:val="20"/>
                <w:szCs w:val="20"/>
                <w:lang w:val="en-US"/>
              </w:rPr>
            </w:pPr>
          </w:p>
        </w:tc>
      </w:tr>
      <w:tr w:rsidR="006E4B72" w:rsidRPr="00444A12" w14:paraId="1E8648F4" w14:textId="77777777" w:rsidTr="00900B02">
        <w:trPr>
          <w:gridAfter w:val="1"/>
          <w:wAfter w:w="12" w:type="dxa"/>
          <w:cantSplit/>
        </w:trPr>
        <w:tc>
          <w:tcPr>
            <w:tcW w:w="2878" w:type="dxa"/>
          </w:tcPr>
          <w:p w14:paraId="619002A0" w14:textId="77777777" w:rsidR="006E4B72" w:rsidRPr="00444A12" w:rsidRDefault="006E4B72" w:rsidP="006E4B72">
            <w:pPr>
              <w:spacing w:line="220" w:lineRule="exact"/>
              <w:ind w:right="-108"/>
              <w:rPr>
                <w:rFonts w:cs="Times New Roman"/>
                <w:b/>
                <w:bCs/>
                <w:snapToGrid w:val="0"/>
                <w:sz w:val="20"/>
                <w:lang w:eastAsia="th-TH"/>
              </w:rPr>
            </w:pPr>
            <w:r w:rsidRPr="00444A12">
              <w:rPr>
                <w:rFonts w:eastAsia="MS Mincho" w:cs="Times New Roman"/>
                <w:b/>
                <w:bCs/>
                <w:i/>
                <w:iCs/>
                <w:sz w:val="20"/>
                <w:lang w:val="en-US"/>
              </w:rPr>
              <w:t>Net book value</w:t>
            </w:r>
          </w:p>
        </w:tc>
        <w:tc>
          <w:tcPr>
            <w:tcW w:w="1172" w:type="dxa"/>
            <w:shd w:val="clear" w:color="auto" w:fill="auto"/>
            <w:vAlign w:val="bottom"/>
          </w:tcPr>
          <w:p w14:paraId="6CC1A650" w14:textId="77777777" w:rsidR="006E4B72" w:rsidRPr="00B86FC5" w:rsidRDefault="006E4B72" w:rsidP="006E4B72">
            <w:pPr>
              <w:pStyle w:val="BodyTextIndent3"/>
              <w:tabs>
                <w:tab w:val="decimal" w:pos="900"/>
              </w:tabs>
              <w:spacing w:after="0" w:line="220" w:lineRule="exact"/>
              <w:ind w:left="0" w:right="-108"/>
              <w:rPr>
                <w:rFonts w:eastAsia="MS Mincho" w:cs="Times New Roman"/>
                <w:b/>
                <w:bCs/>
                <w:sz w:val="20"/>
                <w:szCs w:val="20"/>
                <w:lang w:val="en-US"/>
              </w:rPr>
            </w:pPr>
          </w:p>
        </w:tc>
        <w:tc>
          <w:tcPr>
            <w:tcW w:w="270" w:type="dxa"/>
            <w:gridSpan w:val="2"/>
            <w:shd w:val="clear" w:color="auto" w:fill="auto"/>
          </w:tcPr>
          <w:p w14:paraId="5C16445F" w14:textId="77777777" w:rsidR="006E4B72" w:rsidRPr="00444A12" w:rsidRDefault="006E4B72" w:rsidP="006E4B72">
            <w:pPr>
              <w:widowControl w:val="0"/>
              <w:tabs>
                <w:tab w:val="decimal" w:pos="792"/>
              </w:tabs>
              <w:spacing w:line="220" w:lineRule="exact"/>
              <w:ind w:right="-43"/>
              <w:jc w:val="center"/>
              <w:rPr>
                <w:rFonts w:cs="Times New Roman"/>
                <w:b/>
                <w:bCs/>
                <w:sz w:val="20"/>
              </w:rPr>
            </w:pPr>
          </w:p>
        </w:tc>
        <w:tc>
          <w:tcPr>
            <w:tcW w:w="990" w:type="dxa"/>
            <w:gridSpan w:val="2"/>
            <w:shd w:val="clear" w:color="auto" w:fill="auto"/>
          </w:tcPr>
          <w:p w14:paraId="5D49CD59"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270" w:type="dxa"/>
            <w:gridSpan w:val="2"/>
            <w:shd w:val="clear" w:color="auto" w:fill="auto"/>
          </w:tcPr>
          <w:p w14:paraId="7357AB31" w14:textId="77777777" w:rsidR="006E4B72" w:rsidRPr="00444A12" w:rsidRDefault="006E4B72" w:rsidP="006E4B72">
            <w:pPr>
              <w:widowControl w:val="0"/>
              <w:tabs>
                <w:tab w:val="decimal" w:pos="792"/>
              </w:tabs>
              <w:spacing w:line="220" w:lineRule="exact"/>
              <w:ind w:right="-43"/>
              <w:jc w:val="center"/>
              <w:rPr>
                <w:rFonts w:cs="Times New Roman"/>
                <w:b/>
                <w:bCs/>
                <w:sz w:val="20"/>
              </w:rPr>
            </w:pPr>
          </w:p>
        </w:tc>
        <w:tc>
          <w:tcPr>
            <w:tcW w:w="990" w:type="dxa"/>
            <w:gridSpan w:val="2"/>
            <w:shd w:val="clear" w:color="auto" w:fill="auto"/>
          </w:tcPr>
          <w:p w14:paraId="054F6B2B" w14:textId="77777777" w:rsidR="006E4B72" w:rsidRPr="00B86FC5" w:rsidRDefault="006E4B72" w:rsidP="006E4B72">
            <w:pPr>
              <w:pStyle w:val="BodyTextIndent3"/>
              <w:tabs>
                <w:tab w:val="decimal" w:pos="738"/>
              </w:tabs>
              <w:spacing w:after="0" w:line="220" w:lineRule="exact"/>
              <w:ind w:left="0" w:right="-108"/>
              <w:rPr>
                <w:rFonts w:eastAsia="MS Mincho" w:cs="Times New Roman"/>
                <w:sz w:val="20"/>
                <w:szCs w:val="20"/>
                <w:lang w:val="en-US"/>
              </w:rPr>
            </w:pPr>
          </w:p>
        </w:tc>
        <w:tc>
          <w:tcPr>
            <w:tcW w:w="270" w:type="dxa"/>
            <w:gridSpan w:val="2"/>
            <w:shd w:val="clear" w:color="auto" w:fill="auto"/>
          </w:tcPr>
          <w:p w14:paraId="52CF078B" w14:textId="77777777" w:rsidR="006E4B72" w:rsidRPr="00444A12" w:rsidRDefault="006E4B72" w:rsidP="006E4B72">
            <w:pPr>
              <w:widowControl w:val="0"/>
              <w:tabs>
                <w:tab w:val="decimal" w:pos="792"/>
              </w:tabs>
              <w:spacing w:line="220" w:lineRule="exact"/>
              <w:ind w:right="-18"/>
              <w:rPr>
                <w:rFonts w:cs="Times New Roman"/>
                <w:b/>
                <w:bCs/>
                <w:sz w:val="20"/>
              </w:rPr>
            </w:pPr>
          </w:p>
        </w:tc>
        <w:tc>
          <w:tcPr>
            <w:tcW w:w="1042" w:type="dxa"/>
            <w:gridSpan w:val="2"/>
            <w:shd w:val="clear" w:color="auto" w:fill="auto"/>
          </w:tcPr>
          <w:p w14:paraId="6B613ECD" w14:textId="77777777" w:rsidR="006E4B72" w:rsidRPr="006C485E" w:rsidRDefault="006E4B72" w:rsidP="006E4B72">
            <w:pPr>
              <w:pStyle w:val="BodyTextIndent3"/>
              <w:tabs>
                <w:tab w:val="decimal" w:pos="531"/>
              </w:tabs>
              <w:spacing w:after="0" w:line="220" w:lineRule="exact"/>
              <w:ind w:left="0" w:right="-18"/>
              <w:rPr>
                <w:rFonts w:cs="Times New Roman"/>
                <w:sz w:val="20"/>
                <w:szCs w:val="20"/>
              </w:rPr>
            </w:pPr>
          </w:p>
        </w:tc>
        <w:tc>
          <w:tcPr>
            <w:tcW w:w="236" w:type="dxa"/>
            <w:gridSpan w:val="2"/>
            <w:shd w:val="clear" w:color="auto" w:fill="auto"/>
          </w:tcPr>
          <w:p w14:paraId="0CB3407A" w14:textId="77777777" w:rsidR="006E4B72" w:rsidRPr="00444A12" w:rsidRDefault="006E4B72" w:rsidP="006E4B72">
            <w:pPr>
              <w:widowControl w:val="0"/>
              <w:tabs>
                <w:tab w:val="decimal" w:pos="792"/>
              </w:tabs>
              <w:spacing w:line="220" w:lineRule="exact"/>
              <w:ind w:right="-18"/>
              <w:rPr>
                <w:rFonts w:cs="Times New Roman"/>
                <w:b/>
                <w:bCs/>
                <w:sz w:val="20"/>
              </w:rPr>
            </w:pPr>
          </w:p>
        </w:tc>
        <w:tc>
          <w:tcPr>
            <w:tcW w:w="1074" w:type="dxa"/>
            <w:gridSpan w:val="2"/>
            <w:shd w:val="clear" w:color="auto" w:fill="auto"/>
          </w:tcPr>
          <w:p w14:paraId="53BD417D" w14:textId="77777777" w:rsidR="006E4B72" w:rsidRPr="00B86FC5" w:rsidRDefault="006E4B72" w:rsidP="006E4B72">
            <w:pPr>
              <w:pStyle w:val="BodyTextIndent3"/>
              <w:tabs>
                <w:tab w:val="decimal" w:pos="792"/>
              </w:tabs>
              <w:spacing w:after="0" w:line="220" w:lineRule="exact"/>
              <w:ind w:left="0" w:right="-108"/>
              <w:rPr>
                <w:rFonts w:eastAsia="MS Mincho" w:cs="Times New Roman"/>
                <w:sz w:val="20"/>
                <w:szCs w:val="20"/>
                <w:lang w:val="en-US"/>
              </w:rPr>
            </w:pPr>
          </w:p>
        </w:tc>
      </w:tr>
      <w:tr w:rsidR="006E4B72" w:rsidRPr="00444A12" w14:paraId="47C88FD4" w14:textId="77777777" w:rsidTr="00900B02">
        <w:trPr>
          <w:gridAfter w:val="1"/>
          <w:wAfter w:w="12" w:type="dxa"/>
          <w:cantSplit/>
        </w:trPr>
        <w:tc>
          <w:tcPr>
            <w:tcW w:w="2878" w:type="dxa"/>
          </w:tcPr>
          <w:p w14:paraId="20A98BBD" w14:textId="77777777" w:rsidR="006E4B72" w:rsidRPr="0018542D" w:rsidRDefault="006E4B72" w:rsidP="006E4B72">
            <w:pPr>
              <w:spacing w:line="220" w:lineRule="exac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9</w:t>
            </w:r>
          </w:p>
        </w:tc>
        <w:tc>
          <w:tcPr>
            <w:tcW w:w="1172" w:type="dxa"/>
            <w:tcBorders>
              <w:bottom w:val="double" w:sz="4" w:space="0" w:color="auto"/>
            </w:tcBorders>
            <w:shd w:val="clear" w:color="auto" w:fill="auto"/>
          </w:tcPr>
          <w:p w14:paraId="236295FF" w14:textId="77777777" w:rsidR="006E4B72" w:rsidRPr="00B86FC5" w:rsidRDefault="006E4B72" w:rsidP="006E4B72">
            <w:pPr>
              <w:pStyle w:val="BodyTextIndent3"/>
              <w:tabs>
                <w:tab w:val="decimal" w:pos="89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18,421</w:t>
            </w:r>
          </w:p>
        </w:tc>
        <w:tc>
          <w:tcPr>
            <w:tcW w:w="270" w:type="dxa"/>
            <w:gridSpan w:val="2"/>
            <w:shd w:val="clear" w:color="auto" w:fill="auto"/>
          </w:tcPr>
          <w:p w14:paraId="1821244B"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990" w:type="dxa"/>
            <w:gridSpan w:val="2"/>
            <w:tcBorders>
              <w:bottom w:val="double" w:sz="4" w:space="0" w:color="auto"/>
            </w:tcBorders>
            <w:shd w:val="clear" w:color="auto" w:fill="auto"/>
          </w:tcPr>
          <w:p w14:paraId="4A79FDC1" w14:textId="77777777" w:rsidR="006E4B72" w:rsidRPr="00B86FC5"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6,471</w:t>
            </w:r>
          </w:p>
        </w:tc>
        <w:tc>
          <w:tcPr>
            <w:tcW w:w="270" w:type="dxa"/>
            <w:gridSpan w:val="2"/>
            <w:shd w:val="clear" w:color="auto" w:fill="auto"/>
          </w:tcPr>
          <w:p w14:paraId="4508AAE8"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990" w:type="dxa"/>
            <w:gridSpan w:val="2"/>
            <w:tcBorders>
              <w:bottom w:val="double" w:sz="4" w:space="0" w:color="auto"/>
            </w:tcBorders>
            <w:shd w:val="clear" w:color="auto" w:fill="auto"/>
          </w:tcPr>
          <w:p w14:paraId="78915F4B" w14:textId="77777777" w:rsidR="006E4B72" w:rsidRPr="00B86FC5" w:rsidRDefault="006E4B72" w:rsidP="006E4B72">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21,984</w:t>
            </w:r>
          </w:p>
        </w:tc>
        <w:tc>
          <w:tcPr>
            <w:tcW w:w="270" w:type="dxa"/>
            <w:gridSpan w:val="2"/>
            <w:shd w:val="clear" w:color="auto" w:fill="auto"/>
          </w:tcPr>
          <w:p w14:paraId="7C01B85A"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1042" w:type="dxa"/>
            <w:gridSpan w:val="2"/>
            <w:tcBorders>
              <w:bottom w:val="double" w:sz="4" w:space="0" w:color="auto"/>
            </w:tcBorders>
            <w:shd w:val="clear" w:color="auto" w:fill="auto"/>
          </w:tcPr>
          <w:p w14:paraId="690A5B7D" w14:textId="77777777" w:rsidR="006E4B72" w:rsidRPr="006E4B72" w:rsidRDefault="006E4B72" w:rsidP="006E4B72">
            <w:pPr>
              <w:pStyle w:val="BodyTextIndent3"/>
              <w:tabs>
                <w:tab w:val="decimal" w:pos="510"/>
              </w:tabs>
              <w:spacing w:after="0" w:line="220" w:lineRule="exact"/>
              <w:ind w:left="0" w:right="-99"/>
              <w:rPr>
                <w:rFonts w:cs="Times New Roman"/>
                <w:b/>
                <w:bCs/>
                <w:sz w:val="20"/>
                <w:szCs w:val="20"/>
              </w:rPr>
            </w:pPr>
            <w:r w:rsidRPr="006E4B72">
              <w:rPr>
                <w:rFonts w:cs="Times New Roman"/>
                <w:b/>
                <w:bCs/>
                <w:sz w:val="20"/>
                <w:szCs w:val="20"/>
              </w:rPr>
              <w:t>-</w:t>
            </w:r>
          </w:p>
        </w:tc>
        <w:tc>
          <w:tcPr>
            <w:tcW w:w="236" w:type="dxa"/>
            <w:gridSpan w:val="2"/>
            <w:shd w:val="clear" w:color="auto" w:fill="auto"/>
          </w:tcPr>
          <w:p w14:paraId="4D64C1EC" w14:textId="77777777" w:rsidR="006E4B72" w:rsidRPr="0018542D" w:rsidRDefault="006E4B72" w:rsidP="006E4B72">
            <w:pPr>
              <w:pStyle w:val="BodyTextIndent3"/>
              <w:tabs>
                <w:tab w:val="decimal" w:pos="890"/>
              </w:tabs>
              <w:spacing w:after="0" w:line="220" w:lineRule="exact"/>
              <w:ind w:left="0" w:right="-94"/>
              <w:rPr>
                <w:rFonts w:cs="Times New Roman"/>
                <w:b/>
                <w:bCs/>
                <w:sz w:val="20"/>
                <w:szCs w:val="20"/>
              </w:rPr>
            </w:pPr>
          </w:p>
        </w:tc>
        <w:tc>
          <w:tcPr>
            <w:tcW w:w="1074" w:type="dxa"/>
            <w:gridSpan w:val="2"/>
            <w:tcBorders>
              <w:bottom w:val="double" w:sz="4" w:space="0" w:color="auto"/>
            </w:tcBorders>
            <w:shd w:val="clear" w:color="auto" w:fill="auto"/>
          </w:tcPr>
          <w:p w14:paraId="2D7049B6" w14:textId="77777777" w:rsidR="006E4B72" w:rsidRPr="00B86FC5" w:rsidRDefault="006E4B72" w:rsidP="006E4B72">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46,876</w:t>
            </w:r>
          </w:p>
        </w:tc>
      </w:tr>
      <w:tr w:rsidR="00900B02" w:rsidRPr="00444A12" w14:paraId="560E5C17" w14:textId="77777777" w:rsidTr="00900B02">
        <w:trPr>
          <w:gridAfter w:val="1"/>
          <w:wAfter w:w="12" w:type="dxa"/>
          <w:cantSplit/>
        </w:trPr>
        <w:tc>
          <w:tcPr>
            <w:tcW w:w="2878" w:type="dxa"/>
          </w:tcPr>
          <w:p w14:paraId="74428125" w14:textId="77777777" w:rsidR="00900B02" w:rsidRPr="00444A12" w:rsidRDefault="00900B02" w:rsidP="0022119A">
            <w:pPr>
              <w:spacing w:line="200" w:lineRule="atLeast"/>
              <w:ind w:right="58"/>
              <w:jc w:val="both"/>
              <w:rPr>
                <w:rFonts w:cs="Times New Roman"/>
                <w:b/>
                <w:bCs/>
                <w:i/>
                <w:iCs/>
                <w:snapToGrid w:val="0"/>
                <w:sz w:val="20"/>
                <w:rtl/>
                <w:cs/>
                <w:lang w:eastAsia="th-TH"/>
              </w:rPr>
            </w:pPr>
            <w:r w:rsidRPr="00444A12">
              <w:rPr>
                <w:rFonts w:eastAsia="MS Mincho" w:cs="Times New Roman"/>
                <w:b/>
                <w:bCs/>
                <w:sz w:val="20"/>
                <w:lang w:val="en-US"/>
              </w:rPr>
              <w:t xml:space="preserve">At </w:t>
            </w:r>
            <w:r>
              <w:rPr>
                <w:rFonts w:eastAsia="MS Mincho" w:cs="Times New Roman"/>
                <w:b/>
                <w:bCs/>
                <w:spacing w:val="-6"/>
                <w:sz w:val="20"/>
                <w:lang w:val="en-US"/>
              </w:rPr>
              <w:t>31 December 2020</w:t>
            </w:r>
          </w:p>
        </w:tc>
        <w:tc>
          <w:tcPr>
            <w:tcW w:w="1172" w:type="dxa"/>
            <w:tcBorders>
              <w:top w:val="double" w:sz="4" w:space="0" w:color="auto"/>
              <w:bottom w:val="double" w:sz="4" w:space="0" w:color="auto"/>
            </w:tcBorders>
            <w:shd w:val="clear" w:color="auto" w:fill="auto"/>
          </w:tcPr>
          <w:p w14:paraId="36614D12" w14:textId="653E18B2" w:rsidR="00900B02" w:rsidRPr="006E1A75" w:rsidRDefault="00900B02" w:rsidP="00900B02">
            <w:pPr>
              <w:spacing w:line="220" w:lineRule="exact"/>
              <w:ind w:right="90"/>
              <w:jc w:val="right"/>
              <w:rPr>
                <w:rFonts w:eastAsia="MS Mincho" w:cs="Times New Roman"/>
                <w:b/>
                <w:bCs/>
                <w:sz w:val="20"/>
                <w:lang w:val="en-US"/>
              </w:rPr>
            </w:pPr>
            <w:r>
              <w:rPr>
                <w:rFonts w:asciiTheme="majorBidi" w:hAnsiTheme="majorBidi" w:cstheme="majorBidi"/>
                <w:b/>
                <w:bCs/>
                <w:sz w:val="30"/>
                <w:szCs w:val="30"/>
              </w:rPr>
              <w:t>14,826</w:t>
            </w:r>
          </w:p>
        </w:tc>
        <w:tc>
          <w:tcPr>
            <w:tcW w:w="270" w:type="dxa"/>
            <w:gridSpan w:val="2"/>
            <w:shd w:val="clear" w:color="auto" w:fill="auto"/>
          </w:tcPr>
          <w:p w14:paraId="4DD68348" w14:textId="77777777" w:rsidR="00900B02" w:rsidRPr="006E1A75" w:rsidRDefault="00900B02" w:rsidP="00900B02">
            <w:pPr>
              <w:tabs>
                <w:tab w:val="left" w:pos="900"/>
              </w:tabs>
              <w:spacing w:line="220" w:lineRule="exact"/>
              <w:ind w:right="-108"/>
              <w:rPr>
                <w:rFonts w:eastAsia="MS Mincho" w:cs="Times New Roman"/>
                <w:b/>
                <w:bCs/>
                <w:sz w:val="20"/>
                <w:lang w:val="en-US"/>
              </w:rPr>
            </w:pPr>
          </w:p>
        </w:tc>
        <w:tc>
          <w:tcPr>
            <w:tcW w:w="990" w:type="dxa"/>
            <w:gridSpan w:val="2"/>
            <w:tcBorders>
              <w:top w:val="double" w:sz="4" w:space="0" w:color="auto"/>
              <w:bottom w:val="double" w:sz="4" w:space="0" w:color="auto"/>
            </w:tcBorders>
            <w:shd w:val="clear" w:color="auto" w:fill="auto"/>
          </w:tcPr>
          <w:p w14:paraId="39772F88" w14:textId="1A4642B4" w:rsidR="00900B02" w:rsidRPr="006E1A75" w:rsidRDefault="00900B02" w:rsidP="00900B02">
            <w:pPr>
              <w:pStyle w:val="BodyTextIndent3"/>
              <w:tabs>
                <w:tab w:val="decimal" w:pos="738"/>
              </w:tabs>
              <w:spacing w:after="0" w:line="220" w:lineRule="exact"/>
              <w:ind w:left="0" w:right="-108"/>
              <w:rPr>
                <w:rFonts w:eastAsia="MS Mincho" w:cs="Times New Roman"/>
                <w:b/>
                <w:bCs/>
                <w:sz w:val="20"/>
                <w:lang w:val="en-US"/>
              </w:rPr>
            </w:pPr>
            <w:r>
              <w:rPr>
                <w:rFonts w:asciiTheme="majorBidi" w:hAnsiTheme="majorBidi" w:cstheme="majorBidi"/>
                <w:b/>
                <w:bCs/>
                <w:sz w:val="30"/>
                <w:szCs w:val="30"/>
              </w:rPr>
              <w:t>4,650</w:t>
            </w:r>
          </w:p>
        </w:tc>
        <w:tc>
          <w:tcPr>
            <w:tcW w:w="270" w:type="dxa"/>
            <w:gridSpan w:val="2"/>
            <w:shd w:val="clear" w:color="auto" w:fill="auto"/>
          </w:tcPr>
          <w:p w14:paraId="2C674E19" w14:textId="77777777" w:rsidR="00900B02" w:rsidRPr="006E1A75" w:rsidRDefault="00900B02" w:rsidP="00900B02">
            <w:pPr>
              <w:tabs>
                <w:tab w:val="left" w:pos="900"/>
              </w:tabs>
              <w:spacing w:line="220" w:lineRule="exact"/>
              <w:ind w:right="-108"/>
              <w:rPr>
                <w:rFonts w:eastAsia="MS Mincho" w:cs="Times New Roman"/>
                <w:b/>
                <w:bCs/>
                <w:sz w:val="20"/>
                <w:lang w:val="en-US"/>
              </w:rPr>
            </w:pPr>
          </w:p>
        </w:tc>
        <w:tc>
          <w:tcPr>
            <w:tcW w:w="990" w:type="dxa"/>
            <w:gridSpan w:val="2"/>
            <w:tcBorders>
              <w:top w:val="double" w:sz="4" w:space="0" w:color="auto"/>
              <w:bottom w:val="double" w:sz="4" w:space="0" w:color="auto"/>
            </w:tcBorders>
            <w:shd w:val="clear" w:color="auto" w:fill="auto"/>
          </w:tcPr>
          <w:p w14:paraId="122BD8D2" w14:textId="1479A54C" w:rsidR="00900B02" w:rsidRPr="006E1A75" w:rsidRDefault="00900B02" w:rsidP="00900B02">
            <w:pPr>
              <w:pStyle w:val="BodyTextIndent3"/>
              <w:tabs>
                <w:tab w:val="decimal" w:pos="738"/>
              </w:tabs>
              <w:spacing w:after="0" w:line="220" w:lineRule="exact"/>
              <w:ind w:left="0" w:right="-108"/>
              <w:rPr>
                <w:rFonts w:eastAsia="MS Mincho" w:cs="Times New Roman"/>
                <w:b/>
                <w:bCs/>
                <w:sz w:val="20"/>
                <w:lang w:val="en-US"/>
              </w:rPr>
            </w:pPr>
            <w:r>
              <w:rPr>
                <w:rFonts w:asciiTheme="majorBidi" w:hAnsiTheme="majorBidi" w:cstheme="majorBidi"/>
                <w:b/>
                <w:bCs/>
                <w:sz w:val="30"/>
                <w:szCs w:val="30"/>
              </w:rPr>
              <w:t>17,911</w:t>
            </w:r>
          </w:p>
        </w:tc>
        <w:tc>
          <w:tcPr>
            <w:tcW w:w="270" w:type="dxa"/>
            <w:gridSpan w:val="2"/>
            <w:shd w:val="clear" w:color="auto" w:fill="auto"/>
          </w:tcPr>
          <w:p w14:paraId="3729AB8F" w14:textId="77777777" w:rsidR="00900B02" w:rsidRPr="006E1A75" w:rsidRDefault="00900B02" w:rsidP="00900B02">
            <w:pPr>
              <w:tabs>
                <w:tab w:val="left" w:pos="900"/>
              </w:tabs>
              <w:spacing w:line="220" w:lineRule="exact"/>
              <w:ind w:right="-108"/>
              <w:rPr>
                <w:rFonts w:eastAsia="MS Mincho" w:cs="Times New Roman"/>
                <w:b/>
                <w:bCs/>
                <w:sz w:val="20"/>
                <w:lang w:val="en-US"/>
              </w:rPr>
            </w:pPr>
          </w:p>
        </w:tc>
        <w:tc>
          <w:tcPr>
            <w:tcW w:w="1042" w:type="dxa"/>
            <w:gridSpan w:val="2"/>
            <w:tcBorders>
              <w:top w:val="double" w:sz="4" w:space="0" w:color="auto"/>
              <w:bottom w:val="double" w:sz="4" w:space="0" w:color="auto"/>
            </w:tcBorders>
            <w:shd w:val="clear" w:color="auto" w:fill="auto"/>
          </w:tcPr>
          <w:p w14:paraId="54A75A6D" w14:textId="19C7070A" w:rsidR="00900B02" w:rsidRPr="0022119A" w:rsidRDefault="00900B02" w:rsidP="00900B02">
            <w:pPr>
              <w:pStyle w:val="BodyTextIndent3"/>
              <w:tabs>
                <w:tab w:val="decimal" w:pos="503"/>
              </w:tabs>
              <w:spacing w:after="0" w:line="220" w:lineRule="exact"/>
              <w:ind w:left="0" w:right="-99"/>
              <w:rPr>
                <w:rFonts w:cs="Times New Roman"/>
                <w:sz w:val="20"/>
                <w:szCs w:val="20"/>
              </w:rPr>
            </w:pPr>
            <w:r w:rsidRPr="0022119A">
              <w:rPr>
                <w:rFonts w:asciiTheme="majorBidi" w:hAnsiTheme="majorBidi" w:cstheme="majorBidi"/>
                <w:sz w:val="30"/>
                <w:szCs w:val="30"/>
              </w:rPr>
              <w:t>-</w:t>
            </w:r>
          </w:p>
        </w:tc>
        <w:tc>
          <w:tcPr>
            <w:tcW w:w="236" w:type="dxa"/>
            <w:gridSpan w:val="2"/>
            <w:shd w:val="clear" w:color="auto" w:fill="auto"/>
          </w:tcPr>
          <w:p w14:paraId="3344DA65" w14:textId="77777777" w:rsidR="00900B02" w:rsidRPr="006E1A75" w:rsidRDefault="00900B02" w:rsidP="00900B02">
            <w:pPr>
              <w:tabs>
                <w:tab w:val="left" w:pos="900"/>
              </w:tabs>
              <w:spacing w:line="220" w:lineRule="exact"/>
              <w:ind w:right="-108"/>
              <w:rPr>
                <w:rFonts w:eastAsia="MS Mincho" w:cs="Times New Roman"/>
                <w:b/>
                <w:bCs/>
                <w:sz w:val="20"/>
                <w:lang w:val="en-US"/>
              </w:rPr>
            </w:pPr>
          </w:p>
        </w:tc>
        <w:tc>
          <w:tcPr>
            <w:tcW w:w="1074" w:type="dxa"/>
            <w:gridSpan w:val="2"/>
            <w:tcBorders>
              <w:top w:val="double" w:sz="4" w:space="0" w:color="auto"/>
              <w:bottom w:val="double" w:sz="4" w:space="0" w:color="auto"/>
            </w:tcBorders>
            <w:shd w:val="clear" w:color="auto" w:fill="auto"/>
          </w:tcPr>
          <w:p w14:paraId="737B2383" w14:textId="0365C77B" w:rsidR="00900B02" w:rsidRPr="006E1A75" w:rsidRDefault="00900B02" w:rsidP="00900B02">
            <w:pPr>
              <w:pStyle w:val="BodyTextIndent3"/>
              <w:tabs>
                <w:tab w:val="decimal" w:pos="792"/>
              </w:tabs>
              <w:spacing w:after="0" w:line="220" w:lineRule="exact"/>
              <w:ind w:left="0" w:right="-108"/>
              <w:rPr>
                <w:rFonts w:eastAsia="MS Mincho" w:cs="Times New Roman"/>
                <w:b/>
                <w:bCs/>
                <w:sz w:val="20"/>
                <w:lang w:val="en-US"/>
              </w:rPr>
            </w:pPr>
            <w:r>
              <w:rPr>
                <w:rFonts w:asciiTheme="majorBidi" w:hAnsiTheme="majorBidi" w:cstheme="majorBidi"/>
                <w:b/>
                <w:bCs/>
                <w:sz w:val="30"/>
                <w:szCs w:val="30"/>
              </w:rPr>
              <w:t>37,387</w:t>
            </w:r>
          </w:p>
        </w:tc>
      </w:tr>
    </w:tbl>
    <w:p w14:paraId="7FEFAFCD" w14:textId="77777777" w:rsidR="00293617" w:rsidRPr="000649BC" w:rsidRDefault="00293617" w:rsidP="0022119A">
      <w:pPr>
        <w:spacing w:line="160" w:lineRule="atLeast"/>
        <w:ind w:left="547" w:right="58"/>
        <w:jc w:val="both"/>
        <w:rPr>
          <w:rFonts w:cs="Times New Roman"/>
          <w:b/>
          <w:bCs/>
          <w:szCs w:val="22"/>
        </w:rPr>
      </w:pPr>
    </w:p>
    <w:p w14:paraId="29383652" w14:textId="3944580C" w:rsidR="00293617" w:rsidRDefault="00293617" w:rsidP="001639A4">
      <w:pPr>
        <w:spacing w:line="220" w:lineRule="exact"/>
        <w:ind w:left="540" w:right="-27"/>
        <w:jc w:val="both"/>
        <w:rPr>
          <w:rFonts w:cs="Times New Roman"/>
          <w:i/>
          <w:iCs/>
          <w:szCs w:val="22"/>
        </w:rPr>
      </w:pPr>
      <w:r w:rsidRPr="00D8228C">
        <w:rPr>
          <w:rFonts w:cs="Times New Roman"/>
          <w:szCs w:val="22"/>
        </w:rPr>
        <w:t xml:space="preserve">The gross amount of the Company’s fully depreciated </w:t>
      </w:r>
      <w:r w:rsidR="00381B60">
        <w:rPr>
          <w:rFonts w:cs="Times New Roman"/>
          <w:szCs w:val="22"/>
        </w:rPr>
        <w:t xml:space="preserve">leasehold improvement and </w:t>
      </w:r>
      <w:r w:rsidRPr="00D8228C">
        <w:rPr>
          <w:rFonts w:cs="Times New Roman"/>
          <w:szCs w:val="22"/>
        </w:rPr>
        <w:t>equipment that was still in use as at</w:t>
      </w:r>
      <w:r w:rsidR="00381B60">
        <w:rPr>
          <w:rFonts w:cs="Times New Roman"/>
          <w:szCs w:val="22"/>
        </w:rPr>
        <w:t xml:space="preserve"> </w:t>
      </w:r>
      <w:r w:rsidR="00B12DEF">
        <w:rPr>
          <w:rFonts w:cs="Times New Roman"/>
          <w:szCs w:val="22"/>
        </w:rPr>
        <w:t>31 December 2020</w:t>
      </w:r>
      <w:r w:rsidR="003927E0">
        <w:rPr>
          <w:rFonts w:cs="Times New Roman"/>
          <w:szCs w:val="22"/>
        </w:rPr>
        <w:t xml:space="preserve"> </w:t>
      </w:r>
      <w:r w:rsidRPr="00D8228C">
        <w:rPr>
          <w:rFonts w:cs="Times New Roman"/>
          <w:szCs w:val="22"/>
        </w:rPr>
        <w:t>amount</w:t>
      </w:r>
      <w:r w:rsidR="006B198E">
        <w:rPr>
          <w:rFonts w:cs="Times New Roman"/>
          <w:szCs w:val="22"/>
        </w:rPr>
        <w:t>ing</w:t>
      </w:r>
      <w:r w:rsidRPr="00D8228C">
        <w:rPr>
          <w:rFonts w:cs="Times New Roman"/>
          <w:szCs w:val="22"/>
        </w:rPr>
        <w:t xml:space="preserve"> to </w:t>
      </w:r>
      <w:r w:rsidRPr="002763A3">
        <w:rPr>
          <w:rFonts w:cs="Times New Roman"/>
          <w:szCs w:val="22"/>
        </w:rPr>
        <w:t>Baht</w:t>
      </w:r>
      <w:r w:rsidR="00353619" w:rsidRPr="002763A3">
        <w:rPr>
          <w:rFonts w:cs="Times New Roman"/>
          <w:szCs w:val="22"/>
        </w:rPr>
        <w:t xml:space="preserve"> </w:t>
      </w:r>
      <w:r w:rsidR="006E4B72" w:rsidRPr="002763A3">
        <w:rPr>
          <w:rFonts w:cs="Times New Roman"/>
          <w:szCs w:val="22"/>
        </w:rPr>
        <w:t>55.1</w:t>
      </w:r>
      <w:r w:rsidR="00353619" w:rsidRPr="002763A3">
        <w:rPr>
          <w:rFonts w:cs="Times New Roman"/>
          <w:szCs w:val="22"/>
        </w:rPr>
        <w:t xml:space="preserve"> </w:t>
      </w:r>
      <w:r w:rsidRPr="002763A3">
        <w:rPr>
          <w:rFonts w:cs="Times New Roman"/>
          <w:szCs w:val="22"/>
        </w:rPr>
        <w:t>million</w:t>
      </w:r>
      <w:r w:rsidRPr="00D8228C">
        <w:rPr>
          <w:rFonts w:cs="Times New Roman"/>
          <w:szCs w:val="22"/>
        </w:rPr>
        <w:t xml:space="preserve"> </w:t>
      </w:r>
      <w:r w:rsidRPr="00D8228C">
        <w:rPr>
          <w:rFonts w:cs="Times New Roman"/>
          <w:i/>
          <w:iCs/>
          <w:szCs w:val="22"/>
        </w:rPr>
        <w:t>(</w:t>
      </w:r>
      <w:r w:rsidR="003927E0" w:rsidRPr="004563E6">
        <w:rPr>
          <w:rFonts w:cs="Times New Roman"/>
          <w:i/>
          <w:iCs/>
          <w:szCs w:val="22"/>
        </w:rPr>
        <w:t>201</w:t>
      </w:r>
      <w:r w:rsidR="00934CC7">
        <w:rPr>
          <w:rFonts w:cs="Times New Roman"/>
          <w:i/>
          <w:iCs/>
          <w:szCs w:val="22"/>
        </w:rPr>
        <w:t>9</w:t>
      </w:r>
      <w:r w:rsidR="00230CDB" w:rsidRPr="00D8228C">
        <w:rPr>
          <w:rFonts w:cs="Times New Roman"/>
          <w:i/>
          <w:iCs/>
          <w:szCs w:val="22"/>
        </w:rPr>
        <w:t xml:space="preserve">: Baht </w:t>
      </w:r>
      <w:r w:rsidR="005E7815" w:rsidRPr="005E7815">
        <w:rPr>
          <w:rFonts w:cs="Times New Roman"/>
          <w:i/>
          <w:iCs/>
          <w:szCs w:val="22"/>
        </w:rPr>
        <w:t xml:space="preserve">39.7 </w:t>
      </w:r>
      <w:r w:rsidRPr="00D8228C">
        <w:rPr>
          <w:rFonts w:cs="Times New Roman"/>
          <w:i/>
          <w:iCs/>
          <w:szCs w:val="22"/>
        </w:rPr>
        <w:t>million).</w:t>
      </w:r>
    </w:p>
    <w:p w14:paraId="0DF28F24" w14:textId="77777777" w:rsidR="007C04D7" w:rsidRDefault="007C04D7" w:rsidP="001639A4">
      <w:pPr>
        <w:spacing w:line="220" w:lineRule="exact"/>
        <w:ind w:left="540" w:right="-27"/>
        <w:jc w:val="both"/>
        <w:rPr>
          <w:rFonts w:cs="Times New Roman"/>
          <w:i/>
          <w:iCs/>
          <w:szCs w:val="22"/>
        </w:rPr>
      </w:pPr>
    </w:p>
    <w:p w14:paraId="559B8D9B" w14:textId="77777777" w:rsidR="00E01F7E" w:rsidRDefault="00E51714" w:rsidP="005A673D">
      <w:pPr>
        <w:pStyle w:val="index"/>
        <w:numPr>
          <w:ilvl w:val="0"/>
          <w:numId w:val="20"/>
        </w:numPr>
        <w:tabs>
          <w:tab w:val="clear" w:pos="970"/>
        </w:tabs>
        <w:spacing w:after="0" w:line="240" w:lineRule="exact"/>
        <w:ind w:left="540" w:hanging="540"/>
        <w:outlineLvl w:val="0"/>
        <w:rPr>
          <w:rFonts w:cs="Times New Roman"/>
          <w:b/>
          <w:bCs/>
          <w:sz w:val="24"/>
          <w:szCs w:val="28"/>
        </w:rPr>
      </w:pPr>
      <w:r w:rsidRPr="005E7815">
        <w:rPr>
          <w:rFonts w:cs="Times New Roman"/>
          <w:b/>
          <w:bCs/>
          <w:sz w:val="24"/>
          <w:szCs w:val="28"/>
        </w:rPr>
        <w:t>Intangible assets</w:t>
      </w:r>
    </w:p>
    <w:p w14:paraId="4B94681F" w14:textId="77777777" w:rsidR="00FE692C" w:rsidRPr="000649BC" w:rsidRDefault="00FE692C" w:rsidP="0022119A">
      <w:pPr>
        <w:spacing w:line="160" w:lineRule="atLeast"/>
        <w:ind w:left="547" w:right="58"/>
        <w:jc w:val="both"/>
        <w:rPr>
          <w:rFonts w:cs="Times New Roman"/>
          <w:b/>
          <w:bCs/>
          <w:szCs w:val="22"/>
        </w:rPr>
      </w:pPr>
    </w:p>
    <w:tbl>
      <w:tblPr>
        <w:tblW w:w="9474" w:type="dxa"/>
        <w:tblInd w:w="180" w:type="dxa"/>
        <w:tblLayout w:type="fixed"/>
        <w:tblLook w:val="0000" w:firstRow="0" w:lastRow="0" w:firstColumn="0" w:lastColumn="0" w:noHBand="0" w:noVBand="0"/>
      </w:tblPr>
      <w:tblGrid>
        <w:gridCol w:w="3150"/>
        <w:gridCol w:w="990"/>
        <w:gridCol w:w="236"/>
        <w:gridCol w:w="1024"/>
        <w:gridCol w:w="270"/>
        <w:gridCol w:w="1048"/>
        <w:gridCol w:w="238"/>
        <w:gridCol w:w="1228"/>
        <w:gridCol w:w="236"/>
        <w:gridCol w:w="1054"/>
      </w:tblGrid>
      <w:tr w:rsidR="005E7815" w:rsidRPr="00A4748C" w14:paraId="2DFB3657" w14:textId="77777777" w:rsidTr="00603018">
        <w:trPr>
          <w:cantSplit/>
          <w:trHeight w:val="254"/>
          <w:tblHeader/>
        </w:trPr>
        <w:tc>
          <w:tcPr>
            <w:tcW w:w="3150" w:type="dxa"/>
          </w:tcPr>
          <w:p w14:paraId="176B4DEC" w14:textId="77777777"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6324" w:type="dxa"/>
            <w:gridSpan w:val="9"/>
          </w:tcPr>
          <w:p w14:paraId="0A99165A" w14:textId="77777777" w:rsidR="005E7815" w:rsidRPr="00B47EA6" w:rsidRDefault="005E7815" w:rsidP="001639A4">
            <w:pPr>
              <w:widowControl w:val="0"/>
              <w:spacing w:line="240" w:lineRule="exact"/>
              <w:ind w:left="-108" w:right="-108"/>
              <w:jc w:val="center"/>
              <w:rPr>
                <w:rFonts w:cs="Times New Roman"/>
                <w:b/>
                <w:bCs/>
                <w:snapToGrid w:val="0"/>
                <w:sz w:val="20"/>
                <w:lang w:eastAsia="th-TH"/>
              </w:rPr>
            </w:pPr>
            <w:r w:rsidRPr="00B47EA6">
              <w:rPr>
                <w:rFonts w:cs="Times New Roman"/>
                <w:b/>
                <w:bCs/>
                <w:snapToGrid w:val="0"/>
                <w:sz w:val="20"/>
                <w:lang w:eastAsia="th-TH"/>
              </w:rPr>
              <w:t>Consolidated financial statements</w:t>
            </w:r>
          </w:p>
        </w:tc>
      </w:tr>
      <w:tr w:rsidR="005E7815" w:rsidRPr="00A4748C" w14:paraId="4341E371" w14:textId="77777777" w:rsidTr="00603018">
        <w:trPr>
          <w:cantSplit/>
          <w:trHeight w:val="254"/>
          <w:tblHeader/>
        </w:trPr>
        <w:tc>
          <w:tcPr>
            <w:tcW w:w="3150" w:type="dxa"/>
          </w:tcPr>
          <w:p w14:paraId="19607190" w14:textId="77777777"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990" w:type="dxa"/>
          </w:tcPr>
          <w:p w14:paraId="23F15F81"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36" w:type="dxa"/>
          </w:tcPr>
          <w:p w14:paraId="7DE9A88F"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24" w:type="dxa"/>
            <w:vAlign w:val="bottom"/>
          </w:tcPr>
          <w:p w14:paraId="07F467D8"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70" w:type="dxa"/>
          </w:tcPr>
          <w:p w14:paraId="4640808A"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48" w:type="dxa"/>
            <w:vAlign w:val="bottom"/>
          </w:tcPr>
          <w:p w14:paraId="33901B61"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38" w:type="dxa"/>
          </w:tcPr>
          <w:p w14:paraId="3A772BA2"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vAlign w:val="bottom"/>
          </w:tcPr>
          <w:p w14:paraId="08D1C610"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sidRPr="00A4748C">
              <w:rPr>
                <w:rFonts w:cs="Times New Roman"/>
                <w:snapToGrid w:val="0"/>
                <w:sz w:val="20"/>
                <w:lang w:eastAsia="th-TH"/>
              </w:rPr>
              <w:t>Software</w:t>
            </w:r>
            <w:r>
              <w:rPr>
                <w:rFonts w:cs="Times New Roman"/>
                <w:snapToGrid w:val="0"/>
                <w:sz w:val="20"/>
                <w:lang w:eastAsia="th-TH"/>
              </w:rPr>
              <w:t xml:space="preserve"> under</w:t>
            </w:r>
          </w:p>
        </w:tc>
        <w:tc>
          <w:tcPr>
            <w:tcW w:w="236" w:type="dxa"/>
            <w:vAlign w:val="bottom"/>
          </w:tcPr>
          <w:p w14:paraId="72A80FFA"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54" w:type="dxa"/>
          </w:tcPr>
          <w:p w14:paraId="3479E48E"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r>
      <w:tr w:rsidR="005E7815" w:rsidRPr="00A4748C" w14:paraId="33B6DAFE" w14:textId="77777777" w:rsidTr="00603018">
        <w:trPr>
          <w:cantSplit/>
          <w:trHeight w:val="254"/>
          <w:tblHeader/>
        </w:trPr>
        <w:tc>
          <w:tcPr>
            <w:tcW w:w="3150" w:type="dxa"/>
          </w:tcPr>
          <w:p w14:paraId="51BF474F" w14:textId="77777777"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990" w:type="dxa"/>
          </w:tcPr>
          <w:p w14:paraId="321F72B3"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36" w:type="dxa"/>
          </w:tcPr>
          <w:p w14:paraId="7B7FFE10"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24" w:type="dxa"/>
            <w:vAlign w:val="bottom"/>
          </w:tcPr>
          <w:p w14:paraId="78429F20"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Software</w:t>
            </w:r>
          </w:p>
        </w:tc>
        <w:tc>
          <w:tcPr>
            <w:tcW w:w="270" w:type="dxa"/>
          </w:tcPr>
          <w:p w14:paraId="2EDF7D72"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48" w:type="dxa"/>
            <w:vAlign w:val="bottom"/>
          </w:tcPr>
          <w:p w14:paraId="4EDC4AC4" w14:textId="77777777" w:rsidR="005E7815" w:rsidRPr="00172985" w:rsidRDefault="005E7815" w:rsidP="001639A4">
            <w:pPr>
              <w:widowControl w:val="0"/>
              <w:spacing w:line="240" w:lineRule="exact"/>
              <w:ind w:left="-108" w:right="-108"/>
              <w:jc w:val="center"/>
              <w:rPr>
                <w:snapToGrid w:val="0"/>
                <w:sz w:val="20"/>
                <w:szCs w:val="25"/>
                <w:lang w:val="en-US" w:eastAsia="th-TH" w:bidi="th-TH"/>
              </w:rPr>
            </w:pPr>
            <w:r w:rsidRPr="00172985">
              <w:rPr>
                <w:snapToGrid w:val="0"/>
                <w:sz w:val="20"/>
                <w:szCs w:val="25"/>
                <w:lang w:val="en-US" w:eastAsia="th-TH" w:bidi="th-TH"/>
              </w:rPr>
              <w:t>Right</w:t>
            </w:r>
            <w:r>
              <w:rPr>
                <w:snapToGrid w:val="0"/>
                <w:sz w:val="20"/>
                <w:szCs w:val="25"/>
                <w:lang w:val="en-US" w:eastAsia="th-TH" w:bidi="th-TH"/>
              </w:rPr>
              <w:t>-of-use</w:t>
            </w:r>
          </w:p>
        </w:tc>
        <w:tc>
          <w:tcPr>
            <w:tcW w:w="238" w:type="dxa"/>
          </w:tcPr>
          <w:p w14:paraId="742D1E90"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vAlign w:val="bottom"/>
          </w:tcPr>
          <w:p w14:paraId="01FA6098"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development</w:t>
            </w:r>
          </w:p>
        </w:tc>
        <w:tc>
          <w:tcPr>
            <w:tcW w:w="236" w:type="dxa"/>
            <w:vAlign w:val="bottom"/>
          </w:tcPr>
          <w:p w14:paraId="7D585871"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54" w:type="dxa"/>
          </w:tcPr>
          <w:p w14:paraId="4145F438"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r>
      <w:tr w:rsidR="005E7815" w:rsidRPr="00A4748C" w14:paraId="4B4F79DB" w14:textId="77777777" w:rsidTr="00603018">
        <w:trPr>
          <w:cantSplit/>
          <w:trHeight w:val="254"/>
          <w:tblHeader/>
        </w:trPr>
        <w:tc>
          <w:tcPr>
            <w:tcW w:w="3150" w:type="dxa"/>
          </w:tcPr>
          <w:p w14:paraId="08FC032A" w14:textId="77777777"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990" w:type="dxa"/>
          </w:tcPr>
          <w:p w14:paraId="47122146"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sidRPr="00A4748C">
              <w:rPr>
                <w:rFonts w:cs="Times New Roman"/>
                <w:snapToGrid w:val="0"/>
                <w:sz w:val="20"/>
                <w:lang w:eastAsia="th-TH"/>
              </w:rPr>
              <w:t>Software</w:t>
            </w:r>
          </w:p>
        </w:tc>
        <w:tc>
          <w:tcPr>
            <w:tcW w:w="236" w:type="dxa"/>
          </w:tcPr>
          <w:p w14:paraId="1D934B0E"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24" w:type="dxa"/>
            <w:vAlign w:val="bottom"/>
          </w:tcPr>
          <w:p w14:paraId="36B31CA5"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licenses</w:t>
            </w:r>
          </w:p>
        </w:tc>
        <w:tc>
          <w:tcPr>
            <w:tcW w:w="270" w:type="dxa"/>
          </w:tcPr>
          <w:p w14:paraId="105EC780"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48" w:type="dxa"/>
          </w:tcPr>
          <w:p w14:paraId="1F184003" w14:textId="77777777" w:rsidR="005E7815" w:rsidRPr="00172985"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s</w:t>
            </w:r>
            <w:r w:rsidRPr="00172985">
              <w:rPr>
                <w:rFonts w:cs="Times New Roman"/>
                <w:snapToGrid w:val="0"/>
                <w:sz w:val="20"/>
                <w:lang w:eastAsia="th-TH"/>
              </w:rPr>
              <w:t>oftware</w:t>
            </w:r>
          </w:p>
        </w:tc>
        <w:tc>
          <w:tcPr>
            <w:tcW w:w="238" w:type="dxa"/>
          </w:tcPr>
          <w:p w14:paraId="005C63A6"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tcPr>
          <w:p w14:paraId="73677F63"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and installation</w:t>
            </w:r>
          </w:p>
        </w:tc>
        <w:tc>
          <w:tcPr>
            <w:tcW w:w="236" w:type="dxa"/>
          </w:tcPr>
          <w:p w14:paraId="648EFFFC" w14:textId="77777777"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54" w:type="dxa"/>
          </w:tcPr>
          <w:p w14:paraId="5CFF5AE9"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sidRPr="00A4748C">
              <w:rPr>
                <w:rFonts w:cs="Times New Roman"/>
                <w:snapToGrid w:val="0"/>
                <w:sz w:val="20"/>
                <w:lang w:eastAsia="th-TH"/>
              </w:rPr>
              <w:t>Total</w:t>
            </w:r>
          </w:p>
        </w:tc>
      </w:tr>
      <w:tr w:rsidR="005E7815" w:rsidRPr="00A4748C" w14:paraId="6FE98525" w14:textId="77777777" w:rsidTr="00603018">
        <w:trPr>
          <w:cantSplit/>
          <w:trHeight w:val="254"/>
          <w:tblHeader/>
        </w:trPr>
        <w:tc>
          <w:tcPr>
            <w:tcW w:w="3150" w:type="dxa"/>
          </w:tcPr>
          <w:p w14:paraId="43029EE6" w14:textId="77777777"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6324" w:type="dxa"/>
            <w:gridSpan w:val="9"/>
          </w:tcPr>
          <w:p w14:paraId="5696BD50" w14:textId="77777777" w:rsidR="005E7815" w:rsidRPr="00A4748C" w:rsidRDefault="005E7815" w:rsidP="001639A4">
            <w:pPr>
              <w:widowControl w:val="0"/>
              <w:spacing w:line="240" w:lineRule="exact"/>
              <w:ind w:left="-108" w:right="-108"/>
              <w:jc w:val="center"/>
              <w:rPr>
                <w:rFonts w:cs="Times New Roman"/>
                <w:snapToGrid w:val="0"/>
                <w:sz w:val="20"/>
                <w:lang w:eastAsia="th-TH"/>
              </w:rPr>
            </w:pPr>
            <w:r w:rsidRPr="00444A12">
              <w:rPr>
                <w:rFonts w:eastAsia="MS Mincho" w:cs="Times New Roman"/>
                <w:i/>
                <w:iCs/>
                <w:sz w:val="20"/>
              </w:rPr>
              <w:t>(in thousand Baht)</w:t>
            </w:r>
          </w:p>
        </w:tc>
      </w:tr>
      <w:tr w:rsidR="005E7815" w:rsidRPr="00A4748C" w14:paraId="5E4AA6BE" w14:textId="77777777" w:rsidTr="0022119A">
        <w:trPr>
          <w:cantSplit/>
          <w:trHeight w:val="209"/>
        </w:trPr>
        <w:tc>
          <w:tcPr>
            <w:tcW w:w="3150" w:type="dxa"/>
          </w:tcPr>
          <w:p w14:paraId="6CA5C989" w14:textId="77777777" w:rsidR="005E7815" w:rsidRPr="00A4748C" w:rsidRDefault="005E7815" w:rsidP="001639A4">
            <w:pPr>
              <w:tabs>
                <w:tab w:val="center" w:pos="1386"/>
              </w:tabs>
              <w:spacing w:line="240" w:lineRule="exact"/>
              <w:ind w:right="-108" w:firstLine="270"/>
              <w:rPr>
                <w:rFonts w:cs="Times New Roman"/>
                <w:b/>
                <w:bCs/>
                <w:i/>
                <w:iCs/>
                <w:snapToGrid w:val="0"/>
                <w:sz w:val="20"/>
                <w:lang w:eastAsia="th-TH"/>
              </w:rPr>
            </w:pPr>
            <w:r w:rsidRPr="00A4748C">
              <w:rPr>
                <w:rFonts w:eastAsia="MS Mincho" w:cs="Times New Roman"/>
                <w:b/>
                <w:bCs/>
                <w:i/>
                <w:iCs/>
                <w:sz w:val="20"/>
                <w:lang w:val="en-US"/>
              </w:rPr>
              <w:t>Cost</w:t>
            </w:r>
            <w:r w:rsidRPr="00A4748C">
              <w:rPr>
                <w:rFonts w:eastAsia="MS Mincho" w:cs="Times New Roman"/>
                <w:b/>
                <w:bCs/>
                <w:i/>
                <w:iCs/>
                <w:sz w:val="20"/>
                <w:lang w:val="en-US"/>
              </w:rPr>
              <w:tab/>
            </w:r>
          </w:p>
        </w:tc>
        <w:tc>
          <w:tcPr>
            <w:tcW w:w="990" w:type="dxa"/>
          </w:tcPr>
          <w:p w14:paraId="2F317898" w14:textId="77777777" w:rsidR="005E7815" w:rsidRPr="00A4748C" w:rsidRDefault="005E7815" w:rsidP="001639A4">
            <w:pPr>
              <w:pStyle w:val="BodyTextIndent3"/>
              <w:tabs>
                <w:tab w:val="decimal" w:pos="954"/>
              </w:tabs>
              <w:spacing w:after="0" w:line="240" w:lineRule="exact"/>
              <w:ind w:left="0" w:right="-18"/>
              <w:rPr>
                <w:rFonts w:cs="Times New Roman"/>
                <w:snapToGrid w:val="0"/>
                <w:sz w:val="20"/>
                <w:szCs w:val="20"/>
                <w:lang w:eastAsia="th-TH"/>
              </w:rPr>
            </w:pPr>
          </w:p>
        </w:tc>
        <w:tc>
          <w:tcPr>
            <w:tcW w:w="236" w:type="dxa"/>
          </w:tcPr>
          <w:p w14:paraId="17EC2162" w14:textId="77777777" w:rsidR="005E7815" w:rsidRPr="00A4748C" w:rsidRDefault="005E7815" w:rsidP="001639A4">
            <w:pPr>
              <w:pStyle w:val="BodyTextIndent3"/>
              <w:tabs>
                <w:tab w:val="decimal" w:pos="954"/>
              </w:tabs>
              <w:spacing w:after="0" w:line="240" w:lineRule="exact"/>
              <w:ind w:left="0" w:right="-18"/>
              <w:rPr>
                <w:rFonts w:cs="Times New Roman"/>
                <w:snapToGrid w:val="0"/>
                <w:sz w:val="20"/>
                <w:szCs w:val="20"/>
                <w:lang w:eastAsia="th-TH"/>
              </w:rPr>
            </w:pPr>
          </w:p>
        </w:tc>
        <w:tc>
          <w:tcPr>
            <w:tcW w:w="1024" w:type="dxa"/>
          </w:tcPr>
          <w:p w14:paraId="58C96EFD" w14:textId="77777777" w:rsidR="005E7815" w:rsidRPr="00A4748C" w:rsidRDefault="005E7815" w:rsidP="001639A4">
            <w:pPr>
              <w:pStyle w:val="BodyTextIndent3"/>
              <w:tabs>
                <w:tab w:val="decimal" w:pos="954"/>
              </w:tabs>
              <w:spacing w:after="0" w:line="240" w:lineRule="exact"/>
              <w:ind w:left="0" w:right="-18"/>
              <w:rPr>
                <w:rFonts w:cs="Times New Roman"/>
                <w:snapToGrid w:val="0"/>
                <w:sz w:val="20"/>
                <w:szCs w:val="20"/>
                <w:lang w:eastAsia="th-TH"/>
              </w:rPr>
            </w:pPr>
          </w:p>
        </w:tc>
        <w:tc>
          <w:tcPr>
            <w:tcW w:w="270" w:type="dxa"/>
          </w:tcPr>
          <w:p w14:paraId="42B3B734" w14:textId="77777777" w:rsidR="005E7815" w:rsidRPr="00A4748C"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048" w:type="dxa"/>
          </w:tcPr>
          <w:p w14:paraId="038810D3" w14:textId="77777777" w:rsidR="005E7815" w:rsidRPr="00A4748C"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238" w:type="dxa"/>
          </w:tcPr>
          <w:p w14:paraId="15FA1458"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tcPr>
          <w:p w14:paraId="35EB3575" w14:textId="77777777" w:rsidR="005E7815" w:rsidRPr="00A4748C"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36" w:type="dxa"/>
          </w:tcPr>
          <w:p w14:paraId="1B6E99E8" w14:textId="77777777" w:rsidR="005E7815" w:rsidRPr="00A4748C"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054" w:type="dxa"/>
          </w:tcPr>
          <w:p w14:paraId="7D1308EF" w14:textId="77777777" w:rsidR="005E7815" w:rsidRPr="00A4748C" w:rsidRDefault="005E7815" w:rsidP="001639A4">
            <w:pPr>
              <w:widowControl w:val="0"/>
              <w:tabs>
                <w:tab w:val="decimal" w:pos="784"/>
              </w:tabs>
              <w:spacing w:line="240" w:lineRule="exact"/>
              <w:ind w:right="-43"/>
              <w:jc w:val="thaiDistribute"/>
              <w:rPr>
                <w:rFonts w:cs="Times New Roman"/>
                <w:snapToGrid w:val="0"/>
                <w:sz w:val="20"/>
                <w:lang w:eastAsia="th-TH"/>
              </w:rPr>
            </w:pPr>
          </w:p>
        </w:tc>
      </w:tr>
      <w:tr w:rsidR="005E7815" w:rsidRPr="00A4748C" w14:paraId="460F498D" w14:textId="77777777" w:rsidTr="0022119A">
        <w:trPr>
          <w:cantSplit/>
          <w:trHeight w:val="155"/>
        </w:trPr>
        <w:tc>
          <w:tcPr>
            <w:tcW w:w="3150" w:type="dxa"/>
          </w:tcPr>
          <w:p w14:paraId="70EBB2D8" w14:textId="77777777" w:rsidR="005E7815" w:rsidRPr="00A4748C" w:rsidRDefault="005E7815" w:rsidP="001639A4">
            <w:pPr>
              <w:spacing w:line="240" w:lineRule="exact"/>
              <w:ind w:right="-108" w:firstLine="270"/>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9</w:t>
            </w:r>
          </w:p>
        </w:tc>
        <w:tc>
          <w:tcPr>
            <w:tcW w:w="990" w:type="dxa"/>
            <w:vAlign w:val="center"/>
          </w:tcPr>
          <w:p w14:paraId="1D38F0EC" w14:textId="77777777" w:rsidR="005E7815" w:rsidRPr="00FC3B68"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FC3B68">
              <w:rPr>
                <w:rFonts w:eastAsia="MS Mincho" w:cs="Times New Roman"/>
                <w:sz w:val="20"/>
                <w:szCs w:val="20"/>
                <w:lang w:val="en-US"/>
              </w:rPr>
              <w:t>132,687</w:t>
            </w:r>
          </w:p>
        </w:tc>
        <w:tc>
          <w:tcPr>
            <w:tcW w:w="236" w:type="dxa"/>
            <w:vAlign w:val="center"/>
          </w:tcPr>
          <w:p w14:paraId="2C7F494E" w14:textId="77777777" w:rsidR="005E7815" w:rsidRPr="00FC3B68"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24" w:type="dxa"/>
            <w:shd w:val="clear" w:color="auto" w:fill="auto"/>
          </w:tcPr>
          <w:p w14:paraId="2A2BF853" w14:textId="77777777" w:rsidR="005E7815" w:rsidRPr="00FC3B68" w:rsidRDefault="005E7815" w:rsidP="001639A4">
            <w:pPr>
              <w:pStyle w:val="BodyTextIndent3"/>
              <w:tabs>
                <w:tab w:val="decimal" w:pos="810"/>
              </w:tabs>
              <w:spacing w:after="0" w:line="240" w:lineRule="exact"/>
              <w:ind w:left="0" w:right="-18"/>
              <w:rPr>
                <w:rFonts w:eastAsia="MS Mincho" w:cs="Times New Roman"/>
                <w:sz w:val="20"/>
                <w:szCs w:val="20"/>
                <w:lang w:val="en-US"/>
              </w:rPr>
            </w:pPr>
            <w:r w:rsidRPr="00FC3B68">
              <w:rPr>
                <w:rFonts w:eastAsia="MS Mincho" w:cs="Times New Roman"/>
                <w:sz w:val="20"/>
                <w:szCs w:val="20"/>
                <w:lang w:val="en-US"/>
              </w:rPr>
              <w:t>135,513</w:t>
            </w:r>
          </w:p>
        </w:tc>
        <w:tc>
          <w:tcPr>
            <w:tcW w:w="270" w:type="dxa"/>
            <w:shd w:val="clear" w:color="auto" w:fill="auto"/>
          </w:tcPr>
          <w:p w14:paraId="73E24A76" w14:textId="77777777"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tcPr>
          <w:p w14:paraId="4B4F878E" w14:textId="77777777" w:rsidR="005E7815" w:rsidRPr="00FC3B68" w:rsidRDefault="005E7815" w:rsidP="001639A4">
            <w:pPr>
              <w:pStyle w:val="BodyTextIndent3"/>
              <w:tabs>
                <w:tab w:val="decimal" w:pos="882"/>
              </w:tabs>
              <w:spacing w:after="0" w:line="240" w:lineRule="exact"/>
              <w:ind w:left="0" w:right="-18"/>
              <w:rPr>
                <w:rFonts w:eastAsia="MS Mincho" w:cs="Times New Roman"/>
                <w:sz w:val="20"/>
                <w:szCs w:val="20"/>
                <w:lang w:val="en-US"/>
              </w:rPr>
            </w:pPr>
            <w:r w:rsidRPr="00FC3B68">
              <w:rPr>
                <w:rFonts w:eastAsia="MS Mincho" w:cs="Times New Roman"/>
                <w:sz w:val="20"/>
                <w:szCs w:val="20"/>
                <w:lang w:val="en-US"/>
              </w:rPr>
              <w:t>23,643</w:t>
            </w:r>
          </w:p>
        </w:tc>
        <w:tc>
          <w:tcPr>
            <w:tcW w:w="238" w:type="dxa"/>
            <w:shd w:val="clear" w:color="auto" w:fill="auto"/>
          </w:tcPr>
          <w:p w14:paraId="451021A3" w14:textId="77777777" w:rsidR="005E7815" w:rsidRPr="00FC3B68" w:rsidRDefault="005E7815" w:rsidP="001639A4">
            <w:pPr>
              <w:pStyle w:val="BodyTextIndent3"/>
              <w:tabs>
                <w:tab w:val="decimal" w:pos="1062"/>
              </w:tabs>
              <w:spacing w:after="0" w:line="240" w:lineRule="exact"/>
              <w:ind w:left="0" w:right="-108"/>
              <w:rPr>
                <w:rFonts w:eastAsia="MS Mincho" w:cs="Times New Roman"/>
                <w:sz w:val="20"/>
                <w:szCs w:val="20"/>
                <w:lang w:val="en-US"/>
              </w:rPr>
            </w:pPr>
          </w:p>
        </w:tc>
        <w:tc>
          <w:tcPr>
            <w:tcW w:w="1228" w:type="dxa"/>
            <w:shd w:val="clear" w:color="auto" w:fill="auto"/>
          </w:tcPr>
          <w:p w14:paraId="16E735E5" w14:textId="77777777" w:rsidR="005E7815" w:rsidRPr="00FC3B68" w:rsidRDefault="005E7815" w:rsidP="006E4B72">
            <w:pPr>
              <w:pStyle w:val="BodyTextIndent3"/>
              <w:tabs>
                <w:tab w:val="decimal" w:pos="950"/>
              </w:tabs>
              <w:spacing w:after="0" w:line="240" w:lineRule="exact"/>
              <w:ind w:left="0" w:right="-108"/>
              <w:rPr>
                <w:rFonts w:eastAsia="MS Mincho" w:cs="Times New Roman"/>
                <w:sz w:val="20"/>
                <w:szCs w:val="20"/>
                <w:lang w:val="en-US"/>
              </w:rPr>
            </w:pPr>
            <w:r w:rsidRPr="00FC3B68">
              <w:rPr>
                <w:rFonts w:eastAsia="MS Mincho" w:cs="Times New Roman"/>
                <w:sz w:val="20"/>
                <w:szCs w:val="20"/>
                <w:lang w:val="en-US"/>
              </w:rPr>
              <w:t>163,790</w:t>
            </w:r>
          </w:p>
        </w:tc>
        <w:tc>
          <w:tcPr>
            <w:tcW w:w="236" w:type="dxa"/>
            <w:shd w:val="clear" w:color="auto" w:fill="auto"/>
          </w:tcPr>
          <w:p w14:paraId="3F0B5733" w14:textId="77777777"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311D2488" w14:textId="77777777" w:rsidR="005E7815" w:rsidRPr="00FC3B68" w:rsidRDefault="005E7815" w:rsidP="001639A4">
            <w:pPr>
              <w:pStyle w:val="BodyTextIndent3"/>
              <w:tabs>
                <w:tab w:val="decimal" w:pos="759"/>
              </w:tabs>
              <w:spacing w:after="0" w:line="240" w:lineRule="exact"/>
              <w:ind w:left="0" w:right="-108"/>
              <w:rPr>
                <w:rFonts w:eastAsia="MS Mincho" w:cs="Times New Roman"/>
                <w:sz w:val="20"/>
                <w:szCs w:val="20"/>
                <w:lang w:val="en-US"/>
              </w:rPr>
            </w:pPr>
            <w:r w:rsidRPr="00FC3B68">
              <w:rPr>
                <w:rFonts w:eastAsia="MS Mincho" w:cs="Times New Roman"/>
                <w:sz w:val="20"/>
                <w:szCs w:val="20"/>
                <w:lang w:val="en-US"/>
              </w:rPr>
              <w:t>455,633</w:t>
            </w:r>
          </w:p>
        </w:tc>
      </w:tr>
      <w:tr w:rsidR="005E7815" w:rsidRPr="00A4748C" w14:paraId="3320E368" w14:textId="77777777" w:rsidTr="00603018">
        <w:trPr>
          <w:cantSplit/>
          <w:trHeight w:val="254"/>
        </w:trPr>
        <w:tc>
          <w:tcPr>
            <w:tcW w:w="3150" w:type="dxa"/>
          </w:tcPr>
          <w:p w14:paraId="53857F63" w14:textId="77777777" w:rsidR="005E7815" w:rsidRPr="00944223" w:rsidRDefault="005E7815" w:rsidP="001639A4">
            <w:pPr>
              <w:spacing w:line="240" w:lineRule="exact"/>
              <w:ind w:right="-108" w:firstLine="270"/>
              <w:rPr>
                <w:rFonts w:eastAsia="MS Mincho" w:cs="Times New Roman"/>
                <w:sz w:val="20"/>
                <w:lang w:val="en-US"/>
              </w:rPr>
            </w:pPr>
            <w:r>
              <w:rPr>
                <w:rFonts w:eastAsia="MS Mincho" w:cs="Times New Roman"/>
                <w:sz w:val="20"/>
                <w:lang w:val="en-US"/>
              </w:rPr>
              <w:t>Acquisitions internally developed</w:t>
            </w:r>
          </w:p>
        </w:tc>
        <w:tc>
          <w:tcPr>
            <w:tcW w:w="990" w:type="dxa"/>
            <w:vAlign w:val="center"/>
          </w:tcPr>
          <w:p w14:paraId="4374D8A6" w14:textId="77777777"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35,893</w:t>
            </w:r>
          </w:p>
        </w:tc>
        <w:tc>
          <w:tcPr>
            <w:tcW w:w="236" w:type="dxa"/>
            <w:vAlign w:val="center"/>
          </w:tcPr>
          <w:p w14:paraId="74A8306B" w14:textId="77777777"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24" w:type="dxa"/>
            <w:shd w:val="clear" w:color="auto" w:fill="auto"/>
          </w:tcPr>
          <w:p w14:paraId="73566A16" w14:textId="77777777" w:rsidR="005E7815" w:rsidRPr="00944223" w:rsidRDefault="005E7815" w:rsidP="001639A4">
            <w:pPr>
              <w:pStyle w:val="BodyTextIndent3"/>
              <w:tabs>
                <w:tab w:val="decimal" w:pos="56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w:t>
            </w:r>
          </w:p>
        </w:tc>
        <w:tc>
          <w:tcPr>
            <w:tcW w:w="270" w:type="dxa"/>
            <w:shd w:val="clear" w:color="auto" w:fill="auto"/>
          </w:tcPr>
          <w:p w14:paraId="5530B983" w14:textId="77777777" w:rsidR="005E7815" w:rsidRPr="00944223"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vAlign w:val="center"/>
          </w:tcPr>
          <w:p w14:paraId="4949C99B" w14:textId="77777777" w:rsidR="005E7815" w:rsidRPr="0018542D" w:rsidRDefault="005E7815" w:rsidP="00185A86">
            <w:pPr>
              <w:pStyle w:val="BodyTextIndent3"/>
              <w:tabs>
                <w:tab w:val="decimal" w:pos="520"/>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14:paraId="2EC8122E"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228" w:type="dxa"/>
            <w:shd w:val="clear" w:color="auto" w:fill="auto"/>
          </w:tcPr>
          <w:p w14:paraId="4C6E4481" w14:textId="77777777" w:rsidR="005E7815" w:rsidRPr="0018542D" w:rsidRDefault="005E7815" w:rsidP="006E4B72">
            <w:pPr>
              <w:pStyle w:val="BodyTextIndent3"/>
              <w:tabs>
                <w:tab w:val="decimal" w:pos="950"/>
              </w:tabs>
              <w:spacing w:after="0" w:line="240" w:lineRule="exact"/>
              <w:ind w:left="0" w:right="-18"/>
              <w:rPr>
                <w:rFonts w:eastAsia="MS Mincho" w:cs="Times New Roman"/>
                <w:sz w:val="20"/>
                <w:szCs w:val="20"/>
                <w:lang w:val="en-US"/>
              </w:rPr>
            </w:pPr>
            <w:r>
              <w:rPr>
                <w:rFonts w:eastAsia="MS Mincho" w:cs="Times New Roman"/>
                <w:sz w:val="20"/>
                <w:szCs w:val="20"/>
                <w:lang w:val="en-US"/>
              </w:rPr>
              <w:t>3,509</w:t>
            </w:r>
          </w:p>
        </w:tc>
        <w:tc>
          <w:tcPr>
            <w:tcW w:w="236" w:type="dxa"/>
            <w:shd w:val="clear" w:color="auto" w:fill="auto"/>
            <w:vAlign w:val="center"/>
          </w:tcPr>
          <w:p w14:paraId="3D46E1E1"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54" w:type="dxa"/>
            <w:shd w:val="clear" w:color="auto" w:fill="auto"/>
          </w:tcPr>
          <w:p w14:paraId="6354467C" w14:textId="77777777" w:rsidR="005E7815" w:rsidRPr="00944223" w:rsidRDefault="005E7815" w:rsidP="001639A4">
            <w:pPr>
              <w:pStyle w:val="BodyTextIndent3"/>
              <w:tabs>
                <w:tab w:val="decimal" w:pos="759"/>
              </w:tabs>
              <w:spacing w:after="0" w:line="240" w:lineRule="exact"/>
              <w:ind w:left="0" w:right="-108"/>
              <w:rPr>
                <w:rFonts w:eastAsia="MS Mincho" w:cs="Times New Roman"/>
                <w:sz w:val="20"/>
                <w:szCs w:val="20"/>
                <w:lang w:val="en-US"/>
              </w:rPr>
            </w:pPr>
            <w:r>
              <w:rPr>
                <w:rFonts w:eastAsia="MS Mincho" w:cs="Times New Roman"/>
                <w:sz w:val="20"/>
                <w:szCs w:val="20"/>
                <w:lang w:val="en-US"/>
              </w:rPr>
              <w:t>39,402</w:t>
            </w:r>
          </w:p>
        </w:tc>
      </w:tr>
      <w:tr w:rsidR="005E7815" w:rsidRPr="00A4748C" w14:paraId="2B75F0FC" w14:textId="77777777" w:rsidTr="009355EB">
        <w:trPr>
          <w:cantSplit/>
          <w:trHeight w:val="173"/>
        </w:trPr>
        <w:tc>
          <w:tcPr>
            <w:tcW w:w="3150" w:type="dxa"/>
          </w:tcPr>
          <w:p w14:paraId="0FC0D6E3" w14:textId="77777777" w:rsidR="005E7815" w:rsidRPr="00A4748C" w:rsidRDefault="005E7815" w:rsidP="001639A4">
            <w:pPr>
              <w:spacing w:line="240" w:lineRule="exact"/>
              <w:ind w:right="-108" w:firstLine="270"/>
              <w:rPr>
                <w:rFonts w:eastAsia="MS Mincho" w:cs="Times New Roman"/>
                <w:b/>
                <w:bCs/>
                <w:sz w:val="20"/>
                <w:lang w:val="en-US"/>
              </w:rPr>
            </w:pPr>
            <w:r w:rsidRPr="00A4748C">
              <w:rPr>
                <w:rFonts w:eastAsia="MS Mincho" w:cs="Times New Roman"/>
                <w:sz w:val="20"/>
                <w:lang w:val="en-US"/>
              </w:rPr>
              <w:t>Additions</w:t>
            </w:r>
          </w:p>
        </w:tc>
        <w:tc>
          <w:tcPr>
            <w:tcW w:w="990" w:type="dxa"/>
          </w:tcPr>
          <w:p w14:paraId="74008E97" w14:textId="77777777"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54,683</w:t>
            </w:r>
          </w:p>
        </w:tc>
        <w:tc>
          <w:tcPr>
            <w:tcW w:w="236" w:type="dxa"/>
          </w:tcPr>
          <w:p w14:paraId="546B25AC" w14:textId="77777777"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24" w:type="dxa"/>
            <w:shd w:val="clear" w:color="auto" w:fill="auto"/>
          </w:tcPr>
          <w:p w14:paraId="2D912A33" w14:textId="77777777"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17,503</w:t>
            </w:r>
          </w:p>
        </w:tc>
        <w:tc>
          <w:tcPr>
            <w:tcW w:w="270" w:type="dxa"/>
            <w:shd w:val="clear" w:color="auto" w:fill="auto"/>
          </w:tcPr>
          <w:p w14:paraId="350CC3E4"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48" w:type="dxa"/>
            <w:shd w:val="clear" w:color="auto" w:fill="auto"/>
            <w:vAlign w:val="center"/>
          </w:tcPr>
          <w:p w14:paraId="45C3C1BE" w14:textId="77777777" w:rsidR="005E7815" w:rsidRPr="0018542D" w:rsidRDefault="005E7815" w:rsidP="00185A86">
            <w:pPr>
              <w:pStyle w:val="BodyTextIndent3"/>
              <w:tabs>
                <w:tab w:val="decimal" w:pos="520"/>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14:paraId="01EC6D8B"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228" w:type="dxa"/>
            <w:shd w:val="clear" w:color="auto" w:fill="auto"/>
          </w:tcPr>
          <w:p w14:paraId="663326F7" w14:textId="77777777" w:rsidR="005E7815" w:rsidRPr="0018542D" w:rsidRDefault="005E7815" w:rsidP="006E4B72">
            <w:pPr>
              <w:pStyle w:val="BodyTextIndent3"/>
              <w:tabs>
                <w:tab w:val="decimal" w:pos="950"/>
              </w:tabs>
              <w:spacing w:after="0" w:line="240" w:lineRule="exact"/>
              <w:ind w:left="0" w:right="-18"/>
              <w:rPr>
                <w:rFonts w:eastAsia="MS Mincho" w:cs="Times New Roman"/>
                <w:sz w:val="20"/>
                <w:szCs w:val="20"/>
                <w:lang w:val="en-US"/>
              </w:rPr>
            </w:pPr>
            <w:r>
              <w:rPr>
                <w:rFonts w:eastAsia="MS Mincho" w:cs="Times New Roman"/>
                <w:sz w:val="20"/>
                <w:szCs w:val="20"/>
                <w:lang w:val="en-US"/>
              </w:rPr>
              <w:t>26,249</w:t>
            </w:r>
          </w:p>
        </w:tc>
        <w:tc>
          <w:tcPr>
            <w:tcW w:w="236" w:type="dxa"/>
            <w:shd w:val="clear" w:color="auto" w:fill="auto"/>
            <w:vAlign w:val="center"/>
          </w:tcPr>
          <w:p w14:paraId="536AB7C9"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54" w:type="dxa"/>
            <w:shd w:val="clear" w:color="auto" w:fill="auto"/>
          </w:tcPr>
          <w:p w14:paraId="401973A2" w14:textId="77777777" w:rsidR="005E7815" w:rsidRPr="0018542D" w:rsidRDefault="005E7815" w:rsidP="001639A4">
            <w:pPr>
              <w:pStyle w:val="BodyTextIndent3"/>
              <w:tabs>
                <w:tab w:val="decimal" w:pos="759"/>
              </w:tabs>
              <w:spacing w:after="0" w:line="240" w:lineRule="exact"/>
              <w:ind w:left="0" w:right="-108"/>
              <w:rPr>
                <w:rFonts w:eastAsia="MS Mincho" w:cs="Times New Roman"/>
                <w:sz w:val="20"/>
                <w:szCs w:val="20"/>
                <w:lang w:val="en-US"/>
              </w:rPr>
            </w:pPr>
            <w:r>
              <w:rPr>
                <w:rFonts w:eastAsia="MS Mincho" w:cs="Times New Roman"/>
                <w:sz w:val="20"/>
                <w:szCs w:val="20"/>
                <w:lang w:val="en-US"/>
              </w:rPr>
              <w:t>98,435</w:t>
            </w:r>
          </w:p>
        </w:tc>
      </w:tr>
      <w:tr w:rsidR="005E7815" w:rsidRPr="00A4748C" w14:paraId="43A0C646" w14:textId="77777777" w:rsidTr="009355EB">
        <w:trPr>
          <w:cantSplit/>
          <w:trHeight w:val="60"/>
        </w:trPr>
        <w:tc>
          <w:tcPr>
            <w:tcW w:w="3150" w:type="dxa"/>
          </w:tcPr>
          <w:p w14:paraId="66AAB2EF" w14:textId="18F43485" w:rsidR="005E7815" w:rsidRPr="00A4748C" w:rsidRDefault="00BF4160" w:rsidP="001639A4">
            <w:pPr>
              <w:spacing w:line="240" w:lineRule="exact"/>
              <w:ind w:right="-108" w:firstLine="270"/>
              <w:rPr>
                <w:rFonts w:eastAsia="MS Mincho" w:cs="Times New Roman"/>
                <w:sz w:val="20"/>
                <w:lang w:val="en-US"/>
              </w:rPr>
            </w:pPr>
            <w:r>
              <w:rPr>
                <w:rFonts w:eastAsia="MS Mincho" w:cs="Times New Roman"/>
                <w:sz w:val="20"/>
                <w:lang w:val="en-US"/>
              </w:rPr>
              <w:t>Disposals</w:t>
            </w:r>
          </w:p>
        </w:tc>
        <w:tc>
          <w:tcPr>
            <w:tcW w:w="990" w:type="dxa"/>
            <w:tcBorders>
              <w:bottom w:val="single" w:sz="4" w:space="0" w:color="auto"/>
            </w:tcBorders>
          </w:tcPr>
          <w:p w14:paraId="3D9F6E4A" w14:textId="77777777" w:rsidR="005E7815" w:rsidRPr="00944223" w:rsidRDefault="005E7815" w:rsidP="001639A4">
            <w:pPr>
              <w:pStyle w:val="BodyTextIndent3"/>
              <w:tabs>
                <w:tab w:val="decimal" w:pos="520"/>
              </w:tabs>
              <w:spacing w:after="0" w:line="240" w:lineRule="exact"/>
              <w:ind w:left="0" w:right="-18"/>
              <w:rPr>
                <w:rFonts w:eastAsia="MS Mincho" w:cs="Times New Roman"/>
                <w:sz w:val="20"/>
                <w:szCs w:val="20"/>
                <w:lang w:val="en-US"/>
              </w:rPr>
            </w:pPr>
            <w:r w:rsidRPr="00944223">
              <w:rPr>
                <w:rFonts w:cs="Times New Roman"/>
                <w:sz w:val="20"/>
                <w:szCs w:val="20"/>
              </w:rPr>
              <w:t>-</w:t>
            </w:r>
          </w:p>
        </w:tc>
        <w:tc>
          <w:tcPr>
            <w:tcW w:w="236" w:type="dxa"/>
          </w:tcPr>
          <w:p w14:paraId="2856E334" w14:textId="77777777" w:rsidR="005E7815" w:rsidRPr="00944223" w:rsidRDefault="005E7815" w:rsidP="001639A4">
            <w:pPr>
              <w:pStyle w:val="BodyTextIndent3"/>
              <w:tabs>
                <w:tab w:val="decimal" w:pos="706"/>
              </w:tabs>
              <w:spacing w:after="0" w:line="240" w:lineRule="exact"/>
              <w:ind w:left="0" w:right="-18"/>
              <w:rPr>
                <w:rFonts w:eastAsia="MS Mincho" w:cs="Times New Roman"/>
                <w:sz w:val="20"/>
                <w:szCs w:val="20"/>
                <w:lang w:val="en-US"/>
              </w:rPr>
            </w:pPr>
          </w:p>
        </w:tc>
        <w:tc>
          <w:tcPr>
            <w:tcW w:w="1024" w:type="dxa"/>
            <w:tcBorders>
              <w:bottom w:val="single" w:sz="4" w:space="0" w:color="auto"/>
            </w:tcBorders>
            <w:shd w:val="clear" w:color="auto" w:fill="auto"/>
          </w:tcPr>
          <w:p w14:paraId="2856FEF5" w14:textId="77777777" w:rsidR="005E7815" w:rsidRPr="000E21CC" w:rsidRDefault="005E7815" w:rsidP="001639A4">
            <w:pPr>
              <w:pStyle w:val="BodyTextIndent3"/>
              <w:tabs>
                <w:tab w:val="decimal" w:pos="823"/>
              </w:tabs>
              <w:spacing w:after="0" w:line="240" w:lineRule="exact"/>
              <w:ind w:left="0" w:right="-105"/>
              <w:rPr>
                <w:rFonts w:cs="Times New Roman"/>
                <w:sz w:val="20"/>
                <w:szCs w:val="20"/>
              </w:rPr>
            </w:pPr>
            <w:r w:rsidRPr="000E21CC">
              <w:rPr>
                <w:rFonts w:cs="Times New Roman"/>
                <w:sz w:val="20"/>
                <w:szCs w:val="20"/>
              </w:rPr>
              <w:t>(1,144)</w:t>
            </w:r>
          </w:p>
        </w:tc>
        <w:tc>
          <w:tcPr>
            <w:tcW w:w="270" w:type="dxa"/>
            <w:shd w:val="clear" w:color="auto" w:fill="auto"/>
          </w:tcPr>
          <w:p w14:paraId="2C7FD845" w14:textId="77777777" w:rsidR="005E7815" w:rsidRPr="000E21CC" w:rsidRDefault="005E7815" w:rsidP="001639A4">
            <w:pPr>
              <w:pStyle w:val="BodyTextIndent3"/>
              <w:tabs>
                <w:tab w:val="decimal" w:pos="823"/>
              </w:tabs>
              <w:spacing w:after="0" w:line="240" w:lineRule="exact"/>
              <w:ind w:left="0" w:right="-105"/>
              <w:rPr>
                <w:rFonts w:cs="Times New Roman"/>
                <w:sz w:val="20"/>
                <w:szCs w:val="20"/>
              </w:rPr>
            </w:pPr>
          </w:p>
        </w:tc>
        <w:tc>
          <w:tcPr>
            <w:tcW w:w="1048" w:type="dxa"/>
            <w:tcBorders>
              <w:bottom w:val="single" w:sz="4" w:space="0" w:color="auto"/>
            </w:tcBorders>
            <w:shd w:val="clear" w:color="auto" w:fill="auto"/>
            <w:vAlign w:val="center"/>
          </w:tcPr>
          <w:p w14:paraId="3F988BAF" w14:textId="77777777" w:rsidR="005E7815" w:rsidRPr="0018542D" w:rsidRDefault="005E7815" w:rsidP="00185A86">
            <w:pPr>
              <w:pStyle w:val="BodyTextIndent3"/>
              <w:tabs>
                <w:tab w:val="decimal" w:pos="520"/>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14:paraId="5A339064"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228" w:type="dxa"/>
            <w:tcBorders>
              <w:bottom w:val="single" w:sz="4" w:space="0" w:color="auto"/>
            </w:tcBorders>
            <w:shd w:val="clear" w:color="auto" w:fill="auto"/>
          </w:tcPr>
          <w:p w14:paraId="073721AD" w14:textId="77777777" w:rsidR="005E7815" w:rsidRPr="0018542D" w:rsidRDefault="005E7815" w:rsidP="00185A86">
            <w:pPr>
              <w:pStyle w:val="BodyTextIndent3"/>
              <w:tabs>
                <w:tab w:val="decimal" w:pos="585"/>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6" w:type="dxa"/>
            <w:shd w:val="clear" w:color="auto" w:fill="auto"/>
            <w:vAlign w:val="center"/>
          </w:tcPr>
          <w:p w14:paraId="6913990D" w14:textId="77777777"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54" w:type="dxa"/>
            <w:tcBorders>
              <w:bottom w:val="single" w:sz="4" w:space="0" w:color="auto"/>
            </w:tcBorders>
            <w:shd w:val="clear" w:color="auto" w:fill="auto"/>
          </w:tcPr>
          <w:p w14:paraId="2FE37232" w14:textId="77777777" w:rsidR="005E7815" w:rsidRPr="0018542D" w:rsidRDefault="005E7815" w:rsidP="001639A4">
            <w:pPr>
              <w:pStyle w:val="BodyTextIndent3"/>
              <w:tabs>
                <w:tab w:val="decimal" w:pos="759"/>
              </w:tabs>
              <w:spacing w:after="0" w:line="240" w:lineRule="exact"/>
              <w:ind w:left="0" w:right="-108"/>
              <w:rPr>
                <w:rFonts w:eastAsia="MS Mincho" w:cs="Times New Roman"/>
                <w:sz w:val="20"/>
                <w:szCs w:val="20"/>
                <w:lang w:val="en-US"/>
              </w:rPr>
            </w:pPr>
            <w:r w:rsidRPr="0018542D">
              <w:rPr>
                <w:rFonts w:eastAsia="MS Mincho" w:cs="Times New Roman"/>
                <w:sz w:val="20"/>
                <w:szCs w:val="20"/>
                <w:lang w:val="en-US"/>
              </w:rPr>
              <w:t>(1,144)</w:t>
            </w:r>
          </w:p>
        </w:tc>
      </w:tr>
      <w:tr w:rsidR="005E7815" w:rsidRPr="00A4748C" w14:paraId="6628A8A8" w14:textId="77777777" w:rsidTr="009355EB">
        <w:trPr>
          <w:cantSplit/>
          <w:trHeight w:val="145"/>
        </w:trPr>
        <w:tc>
          <w:tcPr>
            <w:tcW w:w="3150" w:type="dxa"/>
          </w:tcPr>
          <w:p w14:paraId="09E34AAB" w14:textId="77777777" w:rsidR="005E7815" w:rsidRPr="00A4748C" w:rsidRDefault="005E7815" w:rsidP="001639A4">
            <w:pPr>
              <w:spacing w:line="240" w:lineRule="exact"/>
              <w:ind w:right="-108" w:firstLine="270"/>
              <w:rPr>
                <w:rFonts w:eastAsia="MS Mincho" w:cs="Times New Roman"/>
                <w:b/>
                <w:bCs/>
                <w:sz w:val="20"/>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z w:val="20"/>
                <w:lang w:val="en-US"/>
              </w:rPr>
              <w:t>201</w:t>
            </w:r>
            <w:r>
              <w:rPr>
                <w:rFonts w:eastAsia="MS Mincho" w:cs="Times New Roman"/>
                <w:b/>
                <w:bCs/>
                <w:sz w:val="20"/>
                <w:lang w:val="en-US"/>
              </w:rPr>
              <w:t>9</w:t>
            </w:r>
          </w:p>
        </w:tc>
        <w:tc>
          <w:tcPr>
            <w:tcW w:w="990" w:type="dxa"/>
            <w:tcBorders>
              <w:top w:val="single" w:sz="4" w:space="0" w:color="auto"/>
              <w:bottom w:val="single" w:sz="4" w:space="0" w:color="auto"/>
            </w:tcBorders>
          </w:tcPr>
          <w:p w14:paraId="6FB4306D" w14:textId="77777777" w:rsidR="005E7815" w:rsidRPr="00944223" w:rsidRDefault="005E7815" w:rsidP="001639A4">
            <w:pPr>
              <w:pStyle w:val="BodyTextIndent3"/>
              <w:tabs>
                <w:tab w:val="decimal" w:pos="900"/>
              </w:tabs>
              <w:spacing w:after="0" w:line="240" w:lineRule="exact"/>
              <w:ind w:left="0" w:right="-18"/>
              <w:rPr>
                <w:rFonts w:eastAsia="MS Mincho" w:cs="Times New Roman"/>
                <w:b/>
                <w:bCs/>
                <w:sz w:val="20"/>
                <w:szCs w:val="20"/>
                <w:lang w:val="en-US"/>
              </w:rPr>
            </w:pPr>
            <w:r w:rsidRPr="00944223">
              <w:rPr>
                <w:rFonts w:eastAsia="MS Mincho" w:cs="Times New Roman"/>
                <w:b/>
                <w:bCs/>
                <w:sz w:val="20"/>
                <w:szCs w:val="20"/>
                <w:lang w:val="en-US"/>
              </w:rPr>
              <w:t>223,263</w:t>
            </w:r>
          </w:p>
        </w:tc>
        <w:tc>
          <w:tcPr>
            <w:tcW w:w="236" w:type="dxa"/>
          </w:tcPr>
          <w:p w14:paraId="6EB2A92D" w14:textId="77777777" w:rsidR="005E7815" w:rsidRPr="00944223" w:rsidRDefault="005E7815" w:rsidP="001639A4">
            <w:pPr>
              <w:pStyle w:val="BodyTextIndent3"/>
              <w:tabs>
                <w:tab w:val="decimal" w:pos="706"/>
              </w:tabs>
              <w:spacing w:after="0" w:line="240" w:lineRule="exact"/>
              <w:ind w:left="0" w:right="-18"/>
              <w:rPr>
                <w:rFonts w:eastAsia="MS Mincho" w:cs="Times New Roman"/>
                <w:b/>
                <w:bCs/>
                <w:sz w:val="20"/>
                <w:szCs w:val="20"/>
                <w:lang w:val="en-US"/>
              </w:rPr>
            </w:pPr>
          </w:p>
        </w:tc>
        <w:tc>
          <w:tcPr>
            <w:tcW w:w="1024" w:type="dxa"/>
            <w:tcBorders>
              <w:top w:val="single" w:sz="4" w:space="0" w:color="auto"/>
              <w:bottom w:val="single" w:sz="4" w:space="0" w:color="auto"/>
            </w:tcBorders>
            <w:shd w:val="clear" w:color="auto" w:fill="auto"/>
          </w:tcPr>
          <w:p w14:paraId="57110C9F" w14:textId="77777777" w:rsidR="005E7815" w:rsidRPr="00944223" w:rsidRDefault="005E7815" w:rsidP="001639A4">
            <w:pPr>
              <w:pStyle w:val="BodyTextIndent3"/>
              <w:tabs>
                <w:tab w:val="decimal" w:pos="899"/>
              </w:tabs>
              <w:spacing w:after="0" w:line="240" w:lineRule="exact"/>
              <w:ind w:left="0" w:right="-18"/>
              <w:rPr>
                <w:rFonts w:eastAsia="MS Mincho" w:cs="Times New Roman"/>
                <w:b/>
                <w:bCs/>
                <w:sz w:val="20"/>
                <w:szCs w:val="20"/>
                <w:lang w:val="en-US"/>
              </w:rPr>
            </w:pPr>
            <w:r w:rsidRPr="00944223">
              <w:rPr>
                <w:rFonts w:eastAsia="MS Mincho" w:cs="Times New Roman"/>
                <w:b/>
                <w:bCs/>
                <w:sz w:val="20"/>
                <w:szCs w:val="20"/>
                <w:lang w:val="en-US"/>
              </w:rPr>
              <w:t>151,872</w:t>
            </w:r>
          </w:p>
        </w:tc>
        <w:tc>
          <w:tcPr>
            <w:tcW w:w="270" w:type="dxa"/>
            <w:shd w:val="clear" w:color="auto" w:fill="auto"/>
          </w:tcPr>
          <w:p w14:paraId="441E118B" w14:textId="77777777"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p>
        </w:tc>
        <w:tc>
          <w:tcPr>
            <w:tcW w:w="1048" w:type="dxa"/>
            <w:tcBorders>
              <w:top w:val="single" w:sz="4" w:space="0" w:color="auto"/>
              <w:bottom w:val="single" w:sz="4" w:space="0" w:color="auto"/>
            </w:tcBorders>
            <w:shd w:val="clear" w:color="auto" w:fill="auto"/>
          </w:tcPr>
          <w:p w14:paraId="5093DCE8" w14:textId="77777777"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r w:rsidRPr="0018542D">
              <w:rPr>
                <w:rFonts w:eastAsia="MS Mincho" w:cs="Times New Roman"/>
                <w:b/>
                <w:bCs/>
                <w:sz w:val="20"/>
                <w:szCs w:val="20"/>
                <w:lang w:val="en-US"/>
              </w:rPr>
              <w:t>23,643</w:t>
            </w:r>
          </w:p>
        </w:tc>
        <w:tc>
          <w:tcPr>
            <w:tcW w:w="238" w:type="dxa"/>
            <w:shd w:val="clear" w:color="auto" w:fill="auto"/>
          </w:tcPr>
          <w:p w14:paraId="538EA133" w14:textId="77777777"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p>
        </w:tc>
        <w:tc>
          <w:tcPr>
            <w:tcW w:w="1228" w:type="dxa"/>
            <w:tcBorders>
              <w:top w:val="single" w:sz="4" w:space="0" w:color="auto"/>
              <w:bottom w:val="single" w:sz="4" w:space="0" w:color="auto"/>
            </w:tcBorders>
            <w:shd w:val="clear" w:color="auto" w:fill="auto"/>
          </w:tcPr>
          <w:p w14:paraId="21CAF11A" w14:textId="77777777" w:rsidR="005E7815" w:rsidRPr="0018542D" w:rsidRDefault="005E7815" w:rsidP="0020201A">
            <w:pPr>
              <w:pStyle w:val="BodyTextIndent3"/>
              <w:tabs>
                <w:tab w:val="decimal" w:pos="950"/>
              </w:tabs>
              <w:spacing w:after="0" w:line="240" w:lineRule="exact"/>
              <w:ind w:left="0" w:right="-18"/>
              <w:rPr>
                <w:rFonts w:eastAsia="MS Mincho" w:cs="Times New Roman"/>
                <w:b/>
                <w:bCs/>
                <w:sz w:val="20"/>
                <w:szCs w:val="20"/>
                <w:lang w:val="en-US"/>
              </w:rPr>
            </w:pPr>
            <w:r w:rsidRPr="0018542D">
              <w:rPr>
                <w:rFonts w:eastAsia="MS Mincho" w:cs="Times New Roman"/>
                <w:b/>
                <w:bCs/>
                <w:sz w:val="20"/>
                <w:szCs w:val="20"/>
                <w:lang w:val="en-US"/>
              </w:rPr>
              <w:t>193,548</w:t>
            </w:r>
          </w:p>
        </w:tc>
        <w:tc>
          <w:tcPr>
            <w:tcW w:w="236" w:type="dxa"/>
            <w:shd w:val="clear" w:color="auto" w:fill="auto"/>
          </w:tcPr>
          <w:p w14:paraId="0190488B" w14:textId="77777777"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p>
        </w:tc>
        <w:tc>
          <w:tcPr>
            <w:tcW w:w="1054" w:type="dxa"/>
            <w:tcBorders>
              <w:top w:val="single" w:sz="4" w:space="0" w:color="auto"/>
              <w:bottom w:val="single" w:sz="4" w:space="0" w:color="auto"/>
            </w:tcBorders>
            <w:shd w:val="clear" w:color="auto" w:fill="auto"/>
          </w:tcPr>
          <w:p w14:paraId="173BA4A9" w14:textId="77777777" w:rsidR="005E7815" w:rsidRPr="0018542D" w:rsidRDefault="005E7815" w:rsidP="001639A4">
            <w:pPr>
              <w:pStyle w:val="BodyTextIndent3"/>
              <w:tabs>
                <w:tab w:val="decimal" w:pos="759"/>
              </w:tabs>
              <w:spacing w:after="0" w:line="240" w:lineRule="exact"/>
              <w:ind w:left="0" w:right="-108"/>
              <w:rPr>
                <w:rFonts w:eastAsia="MS Mincho" w:cs="Times New Roman"/>
                <w:b/>
                <w:bCs/>
                <w:sz w:val="20"/>
                <w:szCs w:val="20"/>
                <w:lang w:val="en-US"/>
              </w:rPr>
            </w:pPr>
            <w:r w:rsidRPr="0018542D">
              <w:rPr>
                <w:rFonts w:eastAsia="MS Mincho" w:cs="Times New Roman"/>
                <w:b/>
                <w:bCs/>
                <w:sz w:val="20"/>
                <w:szCs w:val="20"/>
                <w:lang w:val="en-US"/>
              </w:rPr>
              <w:t>592,326</w:t>
            </w:r>
          </w:p>
        </w:tc>
      </w:tr>
      <w:tr w:rsidR="005E7815" w:rsidRPr="00FE692C" w14:paraId="34D43D2A" w14:textId="77777777" w:rsidTr="0022119A">
        <w:trPr>
          <w:cantSplit/>
          <w:trHeight w:val="91"/>
        </w:trPr>
        <w:tc>
          <w:tcPr>
            <w:tcW w:w="3150" w:type="dxa"/>
          </w:tcPr>
          <w:p w14:paraId="40DB2264" w14:textId="77777777" w:rsidR="005E7815" w:rsidRPr="00FE692C" w:rsidRDefault="005E7815" w:rsidP="001639A4">
            <w:pPr>
              <w:spacing w:line="240" w:lineRule="exact"/>
              <w:ind w:right="-115" w:firstLine="270"/>
              <w:rPr>
                <w:rFonts w:eastAsia="MS Mincho" w:cs="Times New Roman"/>
                <w:b/>
                <w:bCs/>
                <w:sz w:val="18"/>
                <w:szCs w:val="18"/>
                <w:lang w:val="en-US"/>
              </w:rPr>
            </w:pPr>
          </w:p>
        </w:tc>
        <w:tc>
          <w:tcPr>
            <w:tcW w:w="990" w:type="dxa"/>
            <w:tcBorders>
              <w:top w:val="single" w:sz="4" w:space="0" w:color="auto"/>
            </w:tcBorders>
          </w:tcPr>
          <w:p w14:paraId="31C320F5" w14:textId="77777777" w:rsidR="005E7815" w:rsidRPr="00FE692C" w:rsidRDefault="005E7815" w:rsidP="001639A4">
            <w:pPr>
              <w:pStyle w:val="BodyTextIndent3"/>
              <w:tabs>
                <w:tab w:val="decimal" w:pos="900"/>
              </w:tabs>
              <w:spacing w:after="0" w:line="240" w:lineRule="exact"/>
              <w:ind w:left="0" w:right="-108"/>
              <w:rPr>
                <w:rFonts w:eastAsia="MS Mincho" w:cs="Times New Roman"/>
                <w:b/>
                <w:bCs/>
                <w:sz w:val="18"/>
                <w:szCs w:val="18"/>
                <w:lang w:val="en-US"/>
              </w:rPr>
            </w:pPr>
          </w:p>
        </w:tc>
        <w:tc>
          <w:tcPr>
            <w:tcW w:w="236" w:type="dxa"/>
          </w:tcPr>
          <w:p w14:paraId="25D42D8C" w14:textId="77777777" w:rsidR="005E7815" w:rsidRPr="00FE692C" w:rsidRDefault="005E7815" w:rsidP="001639A4">
            <w:pPr>
              <w:pStyle w:val="BodyTextIndent3"/>
              <w:tabs>
                <w:tab w:val="decimal" w:pos="900"/>
              </w:tabs>
              <w:spacing w:after="0" w:line="240" w:lineRule="exact"/>
              <w:ind w:left="0" w:right="-108"/>
              <w:rPr>
                <w:rFonts w:eastAsia="MS Mincho" w:cs="Times New Roman"/>
                <w:b/>
                <w:bCs/>
                <w:sz w:val="18"/>
                <w:szCs w:val="18"/>
                <w:lang w:val="en-US"/>
              </w:rPr>
            </w:pPr>
          </w:p>
        </w:tc>
        <w:tc>
          <w:tcPr>
            <w:tcW w:w="1024" w:type="dxa"/>
            <w:tcBorders>
              <w:top w:val="single" w:sz="4" w:space="0" w:color="auto"/>
            </w:tcBorders>
            <w:shd w:val="clear" w:color="auto" w:fill="auto"/>
          </w:tcPr>
          <w:p w14:paraId="57E425D4" w14:textId="77777777" w:rsidR="005E7815" w:rsidRPr="00FE692C" w:rsidRDefault="005E7815" w:rsidP="001639A4">
            <w:pPr>
              <w:pStyle w:val="BodyTextIndent3"/>
              <w:tabs>
                <w:tab w:val="decimal" w:pos="900"/>
              </w:tabs>
              <w:spacing w:after="0" w:line="240" w:lineRule="exact"/>
              <w:ind w:left="0" w:right="-108"/>
              <w:rPr>
                <w:rFonts w:eastAsia="MS Mincho" w:cs="Times New Roman"/>
                <w:b/>
                <w:bCs/>
                <w:sz w:val="18"/>
                <w:szCs w:val="18"/>
                <w:lang w:val="en-US"/>
              </w:rPr>
            </w:pPr>
          </w:p>
        </w:tc>
        <w:tc>
          <w:tcPr>
            <w:tcW w:w="270" w:type="dxa"/>
            <w:shd w:val="clear" w:color="auto" w:fill="auto"/>
          </w:tcPr>
          <w:p w14:paraId="668C2B47" w14:textId="77777777" w:rsidR="005E7815" w:rsidRPr="00FE692C" w:rsidRDefault="005E7815" w:rsidP="001639A4">
            <w:pPr>
              <w:pStyle w:val="BodyTextIndent3"/>
              <w:tabs>
                <w:tab w:val="decimal" w:pos="702"/>
              </w:tabs>
              <w:spacing w:after="0" w:line="240" w:lineRule="exact"/>
              <w:ind w:left="0" w:right="-18"/>
              <w:rPr>
                <w:rFonts w:cs="Times New Roman"/>
                <w:sz w:val="18"/>
                <w:szCs w:val="18"/>
              </w:rPr>
            </w:pPr>
          </w:p>
        </w:tc>
        <w:tc>
          <w:tcPr>
            <w:tcW w:w="1048" w:type="dxa"/>
            <w:tcBorders>
              <w:top w:val="single" w:sz="4" w:space="0" w:color="auto"/>
            </w:tcBorders>
            <w:shd w:val="clear" w:color="auto" w:fill="auto"/>
          </w:tcPr>
          <w:p w14:paraId="2A6526E6" w14:textId="77777777" w:rsidR="005E7815" w:rsidRPr="00FE692C" w:rsidRDefault="005E7815" w:rsidP="001639A4">
            <w:pPr>
              <w:pStyle w:val="BodyTextIndent3"/>
              <w:tabs>
                <w:tab w:val="decimal" w:pos="774"/>
              </w:tabs>
              <w:spacing w:after="0" w:line="240" w:lineRule="exact"/>
              <w:ind w:left="0" w:right="-108"/>
              <w:rPr>
                <w:rFonts w:eastAsia="MS Mincho" w:cs="Times New Roman"/>
                <w:b/>
                <w:bCs/>
                <w:sz w:val="18"/>
                <w:szCs w:val="18"/>
                <w:lang w:val="en-US"/>
              </w:rPr>
            </w:pPr>
          </w:p>
        </w:tc>
        <w:tc>
          <w:tcPr>
            <w:tcW w:w="238" w:type="dxa"/>
            <w:shd w:val="clear" w:color="auto" w:fill="auto"/>
          </w:tcPr>
          <w:p w14:paraId="059212CF" w14:textId="77777777" w:rsidR="005E7815" w:rsidRPr="00FE692C" w:rsidRDefault="005E7815" w:rsidP="001639A4">
            <w:pPr>
              <w:pStyle w:val="BodyTextIndent3"/>
              <w:tabs>
                <w:tab w:val="decimal" w:pos="646"/>
              </w:tabs>
              <w:spacing w:after="0" w:line="240" w:lineRule="exact"/>
              <w:ind w:left="0" w:right="-108"/>
              <w:rPr>
                <w:rFonts w:eastAsia="MS Mincho" w:cs="Times New Roman"/>
                <w:b/>
                <w:bCs/>
                <w:sz w:val="18"/>
                <w:szCs w:val="18"/>
                <w:lang w:val="en-US"/>
              </w:rPr>
            </w:pPr>
          </w:p>
        </w:tc>
        <w:tc>
          <w:tcPr>
            <w:tcW w:w="1228" w:type="dxa"/>
            <w:tcBorders>
              <w:top w:val="single" w:sz="4" w:space="0" w:color="auto"/>
            </w:tcBorders>
            <w:shd w:val="clear" w:color="auto" w:fill="auto"/>
          </w:tcPr>
          <w:p w14:paraId="4FE84D17" w14:textId="77777777" w:rsidR="005E7815" w:rsidRPr="00FE692C" w:rsidRDefault="005E7815" w:rsidP="001639A4">
            <w:pPr>
              <w:pStyle w:val="BodyTextIndent3"/>
              <w:tabs>
                <w:tab w:val="decimal" w:pos="646"/>
                <w:tab w:val="decimal" w:pos="882"/>
              </w:tabs>
              <w:spacing w:after="0" w:line="240" w:lineRule="exact"/>
              <w:ind w:left="0" w:right="-108"/>
              <w:rPr>
                <w:rFonts w:eastAsia="MS Mincho" w:cs="Times New Roman"/>
                <w:b/>
                <w:bCs/>
                <w:sz w:val="18"/>
                <w:szCs w:val="18"/>
                <w:lang w:val="en-US"/>
              </w:rPr>
            </w:pPr>
          </w:p>
        </w:tc>
        <w:tc>
          <w:tcPr>
            <w:tcW w:w="236" w:type="dxa"/>
            <w:shd w:val="clear" w:color="auto" w:fill="auto"/>
          </w:tcPr>
          <w:p w14:paraId="1DE2468C" w14:textId="77777777" w:rsidR="005E7815" w:rsidRPr="00FE692C" w:rsidRDefault="005E7815" w:rsidP="001639A4">
            <w:pPr>
              <w:pStyle w:val="BodyTextIndent3"/>
              <w:tabs>
                <w:tab w:val="decimal" w:pos="702"/>
              </w:tabs>
              <w:spacing w:after="0" w:line="240" w:lineRule="exact"/>
              <w:ind w:left="0" w:right="-18"/>
              <w:rPr>
                <w:rFonts w:cs="Times New Roman"/>
                <w:sz w:val="18"/>
                <w:szCs w:val="18"/>
              </w:rPr>
            </w:pPr>
          </w:p>
        </w:tc>
        <w:tc>
          <w:tcPr>
            <w:tcW w:w="1054" w:type="dxa"/>
            <w:tcBorders>
              <w:top w:val="single" w:sz="4" w:space="0" w:color="auto"/>
            </w:tcBorders>
            <w:shd w:val="clear" w:color="auto" w:fill="auto"/>
          </w:tcPr>
          <w:p w14:paraId="0CB91E83" w14:textId="77777777" w:rsidR="005E7815" w:rsidRPr="00FE692C" w:rsidRDefault="005E7815" w:rsidP="001639A4">
            <w:pPr>
              <w:pStyle w:val="BodyTextIndent3"/>
              <w:tabs>
                <w:tab w:val="decimal" w:pos="759"/>
              </w:tabs>
              <w:spacing w:after="0" w:line="240" w:lineRule="exact"/>
              <w:ind w:left="0" w:right="-108"/>
              <w:rPr>
                <w:rFonts w:eastAsia="MS Mincho" w:cs="Times New Roman"/>
                <w:b/>
                <w:bCs/>
                <w:sz w:val="18"/>
                <w:szCs w:val="18"/>
                <w:lang w:val="en-US"/>
              </w:rPr>
            </w:pPr>
          </w:p>
        </w:tc>
      </w:tr>
      <w:tr w:rsidR="007C04D7" w:rsidRPr="00A4748C" w14:paraId="751AD0CA" w14:textId="77777777" w:rsidTr="00603018">
        <w:trPr>
          <w:cantSplit/>
          <w:trHeight w:val="254"/>
        </w:trPr>
        <w:tc>
          <w:tcPr>
            <w:tcW w:w="3150" w:type="dxa"/>
          </w:tcPr>
          <w:p w14:paraId="43EC4E8D"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5B8E59C1"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7F16157B"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0D42FDC2"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5E0DA882"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4D06636F"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09217BDC"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649954ED"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695BF62A"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07FFA2F2"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17027E81" w14:textId="77777777" w:rsidTr="00603018">
        <w:trPr>
          <w:cantSplit/>
          <w:trHeight w:val="254"/>
        </w:trPr>
        <w:tc>
          <w:tcPr>
            <w:tcW w:w="3150" w:type="dxa"/>
          </w:tcPr>
          <w:p w14:paraId="624A2838"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51F5D29F"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5E9DF547"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6CD784A0"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2307D42E"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7E63AB78"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50B614BA"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74460067"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3C8A71A5"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26369518"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08DDE464" w14:textId="77777777" w:rsidTr="00603018">
        <w:trPr>
          <w:cantSplit/>
          <w:trHeight w:val="254"/>
        </w:trPr>
        <w:tc>
          <w:tcPr>
            <w:tcW w:w="3150" w:type="dxa"/>
          </w:tcPr>
          <w:p w14:paraId="52DB5B36"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44470540"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73A151E5"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0ECFC2BE"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536EB2F0"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58D378B4"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43CA7139"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48667DC2"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1EF36474"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7A617BF8"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260721DA" w14:textId="77777777" w:rsidTr="00603018">
        <w:trPr>
          <w:cantSplit/>
          <w:trHeight w:val="254"/>
        </w:trPr>
        <w:tc>
          <w:tcPr>
            <w:tcW w:w="3150" w:type="dxa"/>
          </w:tcPr>
          <w:p w14:paraId="7FA2B73F"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205CE0C8"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26280AA3"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692CC89C"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7618E7C1"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347FC436"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24971114"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5276EE5A"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37A2D47A"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7CBE27BB"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72433D3F" w14:textId="77777777" w:rsidTr="00603018">
        <w:trPr>
          <w:cantSplit/>
          <w:trHeight w:val="254"/>
        </w:trPr>
        <w:tc>
          <w:tcPr>
            <w:tcW w:w="3150" w:type="dxa"/>
          </w:tcPr>
          <w:p w14:paraId="3E3E8FD9"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01214FF4"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7604E821"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354A2570"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788B0AD5"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092B82B8"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654291B3"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45DC7D75"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36C5CDE4"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5D787C3E"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1785DB12" w14:textId="77777777" w:rsidTr="00603018">
        <w:trPr>
          <w:cantSplit/>
          <w:trHeight w:val="254"/>
        </w:trPr>
        <w:tc>
          <w:tcPr>
            <w:tcW w:w="3150" w:type="dxa"/>
          </w:tcPr>
          <w:p w14:paraId="301F1DEF"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34CC1937"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14F02016"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5B0B9BF2"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676A7658"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7A4AE93A"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26E25F6A"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55733D66"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41074E5E"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50563D98"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1F4D5EF1" w14:textId="77777777" w:rsidTr="00603018">
        <w:trPr>
          <w:cantSplit/>
          <w:trHeight w:val="254"/>
        </w:trPr>
        <w:tc>
          <w:tcPr>
            <w:tcW w:w="3150" w:type="dxa"/>
          </w:tcPr>
          <w:p w14:paraId="5D99A849"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6AD9D820"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42453B23"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74FA7CC3"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489136E1"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05F34144"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601B73EA"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183ACA47"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226EB959"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0CC93D9D"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7C04D7" w:rsidRPr="00A4748C" w14:paraId="4F0030F4" w14:textId="77777777" w:rsidTr="00603018">
        <w:trPr>
          <w:cantSplit/>
          <w:trHeight w:val="254"/>
        </w:trPr>
        <w:tc>
          <w:tcPr>
            <w:tcW w:w="3150" w:type="dxa"/>
          </w:tcPr>
          <w:p w14:paraId="42E810D2" w14:textId="77777777" w:rsidR="007C04D7" w:rsidRPr="00085056" w:rsidRDefault="007C04D7" w:rsidP="001639A4">
            <w:pPr>
              <w:spacing w:line="240" w:lineRule="exact"/>
              <w:ind w:right="-115" w:firstLine="270"/>
              <w:rPr>
                <w:rFonts w:eastAsia="MS Mincho" w:cs="Times New Roman"/>
                <w:b/>
                <w:bCs/>
                <w:i/>
                <w:iCs/>
                <w:sz w:val="20"/>
                <w:lang w:val="en-US"/>
              </w:rPr>
            </w:pPr>
          </w:p>
        </w:tc>
        <w:tc>
          <w:tcPr>
            <w:tcW w:w="990" w:type="dxa"/>
          </w:tcPr>
          <w:p w14:paraId="5BDA2DD1"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36" w:type="dxa"/>
          </w:tcPr>
          <w:p w14:paraId="5C1C897C"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4DD33CBA" w14:textId="77777777" w:rsidR="007C04D7" w:rsidRPr="00A4748C" w:rsidRDefault="007C04D7"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3BCD8DE0" w14:textId="77777777" w:rsidR="007C04D7" w:rsidRPr="00A4748C" w:rsidRDefault="007C04D7"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57C8B034" w14:textId="77777777" w:rsidR="007C04D7" w:rsidRPr="00A4748C" w:rsidRDefault="007C04D7"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491C8EF6" w14:textId="77777777" w:rsidR="007C04D7" w:rsidRPr="00A4748C" w:rsidRDefault="007C04D7"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67A54590" w14:textId="77777777" w:rsidR="007C04D7" w:rsidRPr="00A4748C" w:rsidRDefault="007C04D7"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4A6A891E" w14:textId="77777777" w:rsidR="007C04D7" w:rsidRPr="00A4748C" w:rsidRDefault="007C04D7"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741B1BA3" w14:textId="77777777" w:rsidR="007C04D7" w:rsidRPr="00A4748C" w:rsidRDefault="007C04D7" w:rsidP="001639A4">
            <w:pPr>
              <w:pStyle w:val="BodyTextIndent3"/>
              <w:tabs>
                <w:tab w:val="decimal" w:pos="759"/>
              </w:tabs>
              <w:spacing w:after="0" w:line="240" w:lineRule="exact"/>
              <w:ind w:left="0" w:right="-18"/>
              <w:rPr>
                <w:rFonts w:cs="Times New Roman"/>
                <w:sz w:val="20"/>
                <w:szCs w:val="20"/>
              </w:rPr>
            </w:pPr>
          </w:p>
        </w:tc>
      </w:tr>
      <w:tr w:rsidR="005E7815" w:rsidRPr="00A4748C" w14:paraId="16BCB2E3" w14:textId="77777777" w:rsidTr="00603018">
        <w:trPr>
          <w:cantSplit/>
          <w:trHeight w:val="254"/>
        </w:trPr>
        <w:tc>
          <w:tcPr>
            <w:tcW w:w="3150" w:type="dxa"/>
          </w:tcPr>
          <w:p w14:paraId="4D3B493A" w14:textId="77777777" w:rsidR="005E7815" w:rsidRPr="00085056" w:rsidRDefault="005E7815" w:rsidP="001639A4">
            <w:pPr>
              <w:spacing w:line="240" w:lineRule="exact"/>
              <w:ind w:right="-115" w:firstLine="270"/>
              <w:rPr>
                <w:rFonts w:eastAsia="MS Mincho" w:cs="Times New Roman"/>
                <w:b/>
                <w:bCs/>
                <w:i/>
                <w:iCs/>
                <w:sz w:val="20"/>
                <w:rtl/>
                <w:cs/>
                <w:lang w:val="en-US"/>
              </w:rPr>
            </w:pPr>
            <w:r w:rsidRPr="00085056">
              <w:rPr>
                <w:rFonts w:eastAsia="MS Mincho" w:cs="Times New Roman"/>
                <w:b/>
                <w:bCs/>
                <w:i/>
                <w:iCs/>
                <w:sz w:val="20"/>
                <w:lang w:val="en-US"/>
              </w:rPr>
              <w:lastRenderedPageBreak/>
              <w:t xml:space="preserve">Accumulated </w:t>
            </w:r>
            <w:proofErr w:type="spellStart"/>
            <w:r w:rsidRPr="00085056">
              <w:rPr>
                <w:rFonts w:eastAsia="MS Mincho" w:cs="Times New Roman"/>
                <w:b/>
                <w:bCs/>
                <w:i/>
                <w:iCs/>
                <w:sz w:val="20"/>
                <w:lang w:val="en-US"/>
              </w:rPr>
              <w:t>amortisation</w:t>
            </w:r>
            <w:proofErr w:type="spellEnd"/>
            <w:r w:rsidRPr="00085056">
              <w:rPr>
                <w:rFonts w:eastAsia="MS Mincho" w:cs="Times New Roman"/>
                <w:b/>
                <w:bCs/>
                <w:i/>
                <w:iCs/>
                <w:sz w:val="20"/>
                <w:lang w:val="en-US"/>
              </w:rPr>
              <w:t xml:space="preserve"> and</w:t>
            </w:r>
          </w:p>
        </w:tc>
        <w:tc>
          <w:tcPr>
            <w:tcW w:w="990" w:type="dxa"/>
          </w:tcPr>
          <w:p w14:paraId="76750F28"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36" w:type="dxa"/>
          </w:tcPr>
          <w:p w14:paraId="03D3709D"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6193ECE8"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02F47121" w14:textId="77777777" w:rsidR="005E7815" w:rsidRPr="00A4748C" w:rsidRDefault="005E7815"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76A4A13A" w14:textId="77777777" w:rsidR="005E7815" w:rsidRPr="00A4748C" w:rsidRDefault="005E7815"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24CA2EA7" w14:textId="77777777" w:rsidR="005E7815" w:rsidRPr="00A4748C" w:rsidRDefault="005E7815"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7B6C7B88" w14:textId="77777777" w:rsidR="005E7815" w:rsidRPr="00A4748C" w:rsidRDefault="005E7815"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0BCBF976"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2B2DCA75" w14:textId="77777777" w:rsidR="005E7815" w:rsidRPr="00A4748C" w:rsidRDefault="005E7815" w:rsidP="001639A4">
            <w:pPr>
              <w:pStyle w:val="BodyTextIndent3"/>
              <w:tabs>
                <w:tab w:val="decimal" w:pos="759"/>
              </w:tabs>
              <w:spacing w:after="0" w:line="240" w:lineRule="exact"/>
              <w:ind w:left="0" w:right="-18"/>
              <w:rPr>
                <w:rFonts w:cs="Times New Roman"/>
                <w:sz w:val="20"/>
                <w:szCs w:val="20"/>
              </w:rPr>
            </w:pPr>
          </w:p>
        </w:tc>
      </w:tr>
      <w:tr w:rsidR="005E7815" w:rsidRPr="00A4748C" w14:paraId="0E96F926" w14:textId="77777777" w:rsidTr="00603018">
        <w:trPr>
          <w:cantSplit/>
          <w:trHeight w:val="254"/>
        </w:trPr>
        <w:tc>
          <w:tcPr>
            <w:tcW w:w="3150" w:type="dxa"/>
          </w:tcPr>
          <w:p w14:paraId="602773C6" w14:textId="77777777" w:rsidR="005E7815" w:rsidRPr="00085056" w:rsidRDefault="005E7815" w:rsidP="001639A4">
            <w:pPr>
              <w:spacing w:line="240" w:lineRule="exact"/>
              <w:ind w:right="-115" w:firstLine="270"/>
              <w:rPr>
                <w:rFonts w:eastAsia="MS Mincho" w:cs="Times New Roman"/>
                <w:b/>
                <w:bCs/>
                <w:i/>
                <w:iCs/>
                <w:sz w:val="20"/>
                <w:lang w:val="en-US"/>
              </w:rPr>
            </w:pPr>
            <w:r w:rsidRPr="00085056">
              <w:rPr>
                <w:rFonts w:eastAsia="MS Mincho" w:cs="Times New Roman"/>
                <w:b/>
                <w:bCs/>
                <w:i/>
                <w:iCs/>
                <w:sz w:val="20"/>
                <w:lang w:val="en-US"/>
              </w:rPr>
              <w:t xml:space="preserve">   </w:t>
            </w:r>
            <w:r>
              <w:rPr>
                <w:rFonts w:eastAsia="MS Mincho" w:cs="Times New Roman"/>
                <w:b/>
                <w:bCs/>
                <w:i/>
                <w:iCs/>
                <w:sz w:val="20"/>
                <w:lang w:val="en-US"/>
              </w:rPr>
              <w:t>i</w:t>
            </w:r>
            <w:r w:rsidRPr="00085056">
              <w:rPr>
                <w:rFonts w:eastAsia="MS Mincho" w:cs="Times New Roman"/>
                <w:b/>
                <w:bCs/>
                <w:i/>
                <w:iCs/>
                <w:sz w:val="20"/>
                <w:lang w:val="en-US"/>
              </w:rPr>
              <w:t>mpairment</w:t>
            </w:r>
            <w:r>
              <w:rPr>
                <w:rFonts w:eastAsia="MS Mincho" w:cs="Times New Roman"/>
                <w:b/>
                <w:bCs/>
                <w:i/>
                <w:iCs/>
                <w:sz w:val="20"/>
                <w:lang w:val="en-US"/>
              </w:rPr>
              <w:t xml:space="preserve"> loss</w:t>
            </w:r>
          </w:p>
        </w:tc>
        <w:tc>
          <w:tcPr>
            <w:tcW w:w="990" w:type="dxa"/>
          </w:tcPr>
          <w:p w14:paraId="64914D71"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36" w:type="dxa"/>
          </w:tcPr>
          <w:p w14:paraId="3554D213"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120BFD92"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710B7545" w14:textId="77777777" w:rsidR="005E7815" w:rsidRPr="00A4748C" w:rsidRDefault="005E7815"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14:paraId="5F9ED0D9" w14:textId="77777777" w:rsidR="005E7815" w:rsidRPr="00A4748C" w:rsidRDefault="005E7815"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14:paraId="6ABF0D8A" w14:textId="77777777" w:rsidR="005E7815" w:rsidRPr="00A4748C" w:rsidRDefault="005E7815"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14:paraId="3E7758E0" w14:textId="77777777" w:rsidR="005E7815" w:rsidRPr="00A4748C" w:rsidRDefault="005E7815"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14:paraId="039958E1"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2CF35880" w14:textId="77777777" w:rsidR="005E7815" w:rsidRPr="00A4748C" w:rsidRDefault="005E7815" w:rsidP="001639A4">
            <w:pPr>
              <w:pStyle w:val="BodyTextIndent3"/>
              <w:tabs>
                <w:tab w:val="decimal" w:pos="759"/>
              </w:tabs>
              <w:spacing w:after="0" w:line="240" w:lineRule="exact"/>
              <w:ind w:left="0" w:right="-18"/>
              <w:rPr>
                <w:rFonts w:cs="Times New Roman"/>
                <w:sz w:val="20"/>
                <w:szCs w:val="20"/>
              </w:rPr>
            </w:pPr>
          </w:p>
        </w:tc>
      </w:tr>
      <w:tr w:rsidR="005E7815" w:rsidRPr="00A4748C" w14:paraId="7A573DD5" w14:textId="77777777" w:rsidTr="00603018">
        <w:trPr>
          <w:cantSplit/>
          <w:trHeight w:val="254"/>
        </w:trPr>
        <w:tc>
          <w:tcPr>
            <w:tcW w:w="3150" w:type="dxa"/>
          </w:tcPr>
          <w:p w14:paraId="50E0E7B1" w14:textId="77777777" w:rsidR="005E7815" w:rsidRPr="00A4748C" w:rsidRDefault="005E7815" w:rsidP="001639A4">
            <w:pPr>
              <w:spacing w:line="240" w:lineRule="exact"/>
              <w:ind w:right="-108" w:firstLine="270"/>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9</w:t>
            </w:r>
          </w:p>
        </w:tc>
        <w:tc>
          <w:tcPr>
            <w:tcW w:w="990" w:type="dxa"/>
          </w:tcPr>
          <w:p w14:paraId="5F2556AD" w14:textId="77777777" w:rsidR="005E7815" w:rsidRPr="00FC3B68" w:rsidRDefault="005E7815" w:rsidP="001639A4">
            <w:pPr>
              <w:pStyle w:val="BodyTextIndent3"/>
              <w:tabs>
                <w:tab w:val="decimal" w:pos="900"/>
              </w:tabs>
              <w:spacing w:after="0" w:line="240" w:lineRule="exact"/>
              <w:ind w:left="0" w:right="-18"/>
              <w:rPr>
                <w:rFonts w:cs="Times New Roman"/>
                <w:sz w:val="20"/>
                <w:szCs w:val="20"/>
              </w:rPr>
            </w:pPr>
            <w:r w:rsidRPr="00FC3B68">
              <w:rPr>
                <w:rFonts w:cs="Times New Roman"/>
                <w:sz w:val="20"/>
                <w:szCs w:val="20"/>
              </w:rPr>
              <w:t>10,095</w:t>
            </w:r>
          </w:p>
        </w:tc>
        <w:tc>
          <w:tcPr>
            <w:tcW w:w="236" w:type="dxa"/>
          </w:tcPr>
          <w:p w14:paraId="367B21D6" w14:textId="77777777" w:rsidR="005E7815" w:rsidRPr="00FC3B68"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2CCDD34E" w14:textId="77777777" w:rsidR="005E7815" w:rsidRPr="00FC3B68" w:rsidRDefault="005E7815" w:rsidP="001639A4">
            <w:pPr>
              <w:pStyle w:val="BodyTextIndent3"/>
              <w:tabs>
                <w:tab w:val="decimal" w:pos="900"/>
              </w:tabs>
              <w:spacing w:after="0" w:line="240" w:lineRule="exact"/>
              <w:ind w:left="0" w:right="-18"/>
              <w:rPr>
                <w:rFonts w:cs="Times New Roman"/>
                <w:sz w:val="20"/>
                <w:szCs w:val="20"/>
              </w:rPr>
            </w:pPr>
            <w:r w:rsidRPr="00FC3B68">
              <w:rPr>
                <w:rFonts w:cs="Times New Roman"/>
                <w:sz w:val="20"/>
                <w:szCs w:val="20"/>
              </w:rPr>
              <w:t>90,960</w:t>
            </w:r>
          </w:p>
        </w:tc>
        <w:tc>
          <w:tcPr>
            <w:tcW w:w="270" w:type="dxa"/>
            <w:shd w:val="clear" w:color="auto" w:fill="auto"/>
          </w:tcPr>
          <w:p w14:paraId="6F301287" w14:textId="77777777"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tcPr>
          <w:p w14:paraId="2243B1EA" w14:textId="77777777" w:rsidR="005E7815" w:rsidRPr="00FC3B68" w:rsidRDefault="005E7815" w:rsidP="001639A4">
            <w:pPr>
              <w:pStyle w:val="BodyTextIndent3"/>
              <w:tabs>
                <w:tab w:val="decimal" w:pos="882"/>
              </w:tabs>
              <w:spacing w:after="0" w:line="240" w:lineRule="exact"/>
              <w:ind w:left="0" w:right="-18"/>
              <w:jc w:val="right"/>
              <w:rPr>
                <w:rFonts w:cs="Times New Roman"/>
                <w:sz w:val="20"/>
                <w:szCs w:val="20"/>
              </w:rPr>
            </w:pPr>
            <w:r w:rsidRPr="00FC3B68">
              <w:rPr>
                <w:rFonts w:cs="Times New Roman"/>
                <w:sz w:val="20"/>
                <w:szCs w:val="20"/>
              </w:rPr>
              <w:t>23,409</w:t>
            </w:r>
          </w:p>
        </w:tc>
        <w:tc>
          <w:tcPr>
            <w:tcW w:w="238" w:type="dxa"/>
            <w:shd w:val="clear" w:color="auto" w:fill="auto"/>
          </w:tcPr>
          <w:p w14:paraId="1A0D3501" w14:textId="77777777" w:rsidR="005E7815" w:rsidRPr="00FC3B68" w:rsidRDefault="005E7815" w:rsidP="001639A4">
            <w:pPr>
              <w:pStyle w:val="BodyTextIndent3"/>
              <w:tabs>
                <w:tab w:val="decimal" w:pos="882"/>
              </w:tabs>
              <w:spacing w:after="0" w:line="240" w:lineRule="exact"/>
              <w:ind w:left="0" w:right="-18"/>
              <w:rPr>
                <w:rFonts w:cs="Times New Roman"/>
                <w:sz w:val="20"/>
                <w:szCs w:val="20"/>
              </w:rPr>
            </w:pPr>
          </w:p>
        </w:tc>
        <w:tc>
          <w:tcPr>
            <w:tcW w:w="1228" w:type="dxa"/>
            <w:shd w:val="clear" w:color="auto" w:fill="auto"/>
          </w:tcPr>
          <w:p w14:paraId="07B7166C" w14:textId="77777777" w:rsidR="005E7815" w:rsidRPr="00185A86" w:rsidRDefault="005E7815" w:rsidP="00185A86">
            <w:pPr>
              <w:pStyle w:val="BodyTextIndent3"/>
              <w:tabs>
                <w:tab w:val="decimal" w:pos="585"/>
              </w:tabs>
              <w:spacing w:after="0" w:line="240" w:lineRule="exact"/>
              <w:ind w:left="0" w:right="-18"/>
              <w:rPr>
                <w:rFonts w:eastAsia="MS Mincho" w:cs="Times New Roman"/>
                <w:sz w:val="20"/>
                <w:szCs w:val="20"/>
                <w:lang w:val="en-US"/>
              </w:rPr>
            </w:pPr>
            <w:r w:rsidRPr="00185A86">
              <w:rPr>
                <w:rFonts w:eastAsia="MS Mincho" w:cs="Times New Roman"/>
                <w:sz w:val="20"/>
                <w:szCs w:val="20"/>
                <w:lang w:val="en-US"/>
              </w:rPr>
              <w:t>-</w:t>
            </w:r>
          </w:p>
        </w:tc>
        <w:tc>
          <w:tcPr>
            <w:tcW w:w="236" w:type="dxa"/>
            <w:shd w:val="clear" w:color="auto" w:fill="auto"/>
          </w:tcPr>
          <w:p w14:paraId="15E3E369" w14:textId="77777777"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6297F322" w14:textId="77777777" w:rsidR="005E7815" w:rsidRPr="00FC3B68" w:rsidRDefault="005E7815" w:rsidP="001639A4">
            <w:pPr>
              <w:pStyle w:val="BodyTextIndent3"/>
              <w:tabs>
                <w:tab w:val="decimal" w:pos="759"/>
              </w:tabs>
              <w:spacing w:after="0" w:line="240" w:lineRule="exact"/>
              <w:ind w:left="0" w:right="-108"/>
              <w:rPr>
                <w:rFonts w:cs="Times New Roman"/>
                <w:sz w:val="20"/>
                <w:szCs w:val="20"/>
              </w:rPr>
            </w:pPr>
            <w:r w:rsidRPr="00FC3B68">
              <w:rPr>
                <w:rFonts w:cs="Times New Roman"/>
                <w:sz w:val="20"/>
                <w:szCs w:val="20"/>
              </w:rPr>
              <w:t>124,464</w:t>
            </w:r>
          </w:p>
        </w:tc>
      </w:tr>
      <w:tr w:rsidR="005E7815" w:rsidRPr="00A4748C" w14:paraId="7069758D" w14:textId="77777777" w:rsidTr="00603018">
        <w:trPr>
          <w:cantSplit/>
          <w:trHeight w:val="254"/>
        </w:trPr>
        <w:tc>
          <w:tcPr>
            <w:tcW w:w="3150" w:type="dxa"/>
          </w:tcPr>
          <w:p w14:paraId="7FEC1673" w14:textId="77777777" w:rsidR="005E7815" w:rsidRPr="00A4748C" w:rsidRDefault="005E7815" w:rsidP="001639A4">
            <w:pPr>
              <w:spacing w:line="240" w:lineRule="exact"/>
              <w:ind w:right="-108" w:firstLine="270"/>
              <w:rPr>
                <w:rFonts w:eastAsia="MS Mincho" w:cs="Times New Roman"/>
                <w:sz w:val="20"/>
                <w:lang w:val="en-US"/>
              </w:rPr>
            </w:pPr>
            <w:proofErr w:type="spellStart"/>
            <w:r w:rsidRPr="00A4748C">
              <w:rPr>
                <w:rFonts w:eastAsia="MS Mincho" w:cs="Times New Roman"/>
                <w:sz w:val="20"/>
                <w:lang w:val="en-US"/>
              </w:rPr>
              <w:t>Amortisation</w:t>
            </w:r>
            <w:proofErr w:type="spellEnd"/>
            <w:r w:rsidRPr="00A4748C">
              <w:rPr>
                <w:rFonts w:eastAsia="MS Mincho" w:cs="Times New Roman"/>
                <w:sz w:val="20"/>
                <w:lang w:val="en-US"/>
              </w:rPr>
              <w:t xml:space="preserve"> </w:t>
            </w:r>
            <w:r>
              <w:rPr>
                <w:rFonts w:eastAsia="MS Mincho" w:cs="Times New Roman"/>
                <w:sz w:val="20"/>
                <w:lang w:val="en-US"/>
              </w:rPr>
              <w:t>charge</w:t>
            </w:r>
            <w:r w:rsidRPr="00A4748C">
              <w:rPr>
                <w:rFonts w:eastAsia="MS Mincho" w:cs="Times New Roman"/>
                <w:sz w:val="20"/>
                <w:lang w:val="en-US"/>
              </w:rPr>
              <w:t xml:space="preserve"> for</w:t>
            </w:r>
            <w:r>
              <w:rPr>
                <w:rFonts w:eastAsia="MS Mincho" w:cs="Times New Roman"/>
                <w:sz w:val="20"/>
                <w:lang w:val="en-US"/>
              </w:rPr>
              <w:t xml:space="preserve"> </w:t>
            </w:r>
            <w:r w:rsidRPr="00A4748C">
              <w:rPr>
                <w:rFonts w:eastAsia="MS Mincho" w:cs="Times New Roman"/>
                <w:sz w:val="20"/>
                <w:lang w:val="en-US"/>
              </w:rPr>
              <w:t xml:space="preserve">the </w:t>
            </w:r>
            <w:r>
              <w:rPr>
                <w:rFonts w:eastAsia="MS Mincho" w:cs="Times New Roman"/>
                <w:sz w:val="20"/>
                <w:lang w:val="en-US"/>
              </w:rPr>
              <w:t>year</w:t>
            </w:r>
          </w:p>
        </w:tc>
        <w:tc>
          <w:tcPr>
            <w:tcW w:w="990" w:type="dxa"/>
            <w:vAlign w:val="center"/>
          </w:tcPr>
          <w:p w14:paraId="1F264692"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r>
              <w:rPr>
                <w:rFonts w:cs="Times New Roman"/>
                <w:sz w:val="20"/>
                <w:szCs w:val="20"/>
              </w:rPr>
              <w:t>34,591</w:t>
            </w:r>
          </w:p>
        </w:tc>
        <w:tc>
          <w:tcPr>
            <w:tcW w:w="236" w:type="dxa"/>
          </w:tcPr>
          <w:p w14:paraId="1A6E0E35"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vAlign w:val="center"/>
          </w:tcPr>
          <w:p w14:paraId="0B23BF74"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r>
              <w:rPr>
                <w:rFonts w:cs="Times New Roman"/>
                <w:sz w:val="20"/>
                <w:szCs w:val="20"/>
              </w:rPr>
              <w:t>14,679</w:t>
            </w:r>
          </w:p>
        </w:tc>
        <w:tc>
          <w:tcPr>
            <w:tcW w:w="270" w:type="dxa"/>
            <w:shd w:val="clear" w:color="auto" w:fill="auto"/>
            <w:vAlign w:val="center"/>
          </w:tcPr>
          <w:p w14:paraId="75748174"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48" w:type="dxa"/>
            <w:shd w:val="clear" w:color="auto" w:fill="auto"/>
            <w:vAlign w:val="center"/>
          </w:tcPr>
          <w:p w14:paraId="119747D0" w14:textId="77777777" w:rsidR="005E7815" w:rsidRPr="00EA0A7F" w:rsidRDefault="005E7815" w:rsidP="001639A4">
            <w:pPr>
              <w:pStyle w:val="BodyTextIndent3"/>
              <w:tabs>
                <w:tab w:val="decimal" w:pos="900"/>
              </w:tabs>
              <w:spacing w:after="0" w:line="240" w:lineRule="exact"/>
              <w:ind w:left="0" w:right="-18"/>
              <w:jc w:val="right"/>
              <w:rPr>
                <w:rFonts w:cs="Times New Roman"/>
                <w:sz w:val="20"/>
                <w:szCs w:val="20"/>
              </w:rPr>
            </w:pPr>
            <w:r w:rsidRPr="00EA0A7F">
              <w:rPr>
                <w:rFonts w:cs="Times New Roman"/>
                <w:sz w:val="20"/>
                <w:szCs w:val="20"/>
              </w:rPr>
              <w:t>40</w:t>
            </w:r>
          </w:p>
        </w:tc>
        <w:tc>
          <w:tcPr>
            <w:tcW w:w="238" w:type="dxa"/>
            <w:shd w:val="clear" w:color="auto" w:fill="auto"/>
            <w:vAlign w:val="center"/>
          </w:tcPr>
          <w:p w14:paraId="73AAB606"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228" w:type="dxa"/>
            <w:shd w:val="clear" w:color="auto" w:fill="auto"/>
          </w:tcPr>
          <w:p w14:paraId="7715FE9C" w14:textId="77777777" w:rsidR="005E7815" w:rsidRPr="00185A86" w:rsidRDefault="005E7815" w:rsidP="00185A86">
            <w:pPr>
              <w:pStyle w:val="BodyTextIndent3"/>
              <w:tabs>
                <w:tab w:val="decimal" w:pos="585"/>
              </w:tabs>
              <w:spacing w:after="0" w:line="240" w:lineRule="exact"/>
              <w:ind w:left="0" w:right="-18"/>
              <w:rPr>
                <w:rFonts w:eastAsia="MS Mincho" w:cs="Times New Roman"/>
                <w:sz w:val="20"/>
                <w:szCs w:val="20"/>
                <w:lang w:val="en-US"/>
              </w:rPr>
            </w:pPr>
            <w:r w:rsidRPr="00185A86">
              <w:rPr>
                <w:rFonts w:eastAsia="MS Mincho" w:cs="Times New Roman"/>
                <w:sz w:val="20"/>
                <w:szCs w:val="20"/>
                <w:lang w:val="en-US"/>
              </w:rPr>
              <w:t>-</w:t>
            </w:r>
          </w:p>
        </w:tc>
        <w:tc>
          <w:tcPr>
            <w:tcW w:w="236" w:type="dxa"/>
            <w:shd w:val="clear" w:color="auto" w:fill="auto"/>
            <w:vAlign w:val="center"/>
          </w:tcPr>
          <w:p w14:paraId="21D59F62"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54" w:type="dxa"/>
            <w:shd w:val="clear" w:color="auto" w:fill="auto"/>
            <w:vAlign w:val="center"/>
          </w:tcPr>
          <w:p w14:paraId="1B503E0F" w14:textId="77777777" w:rsidR="005E7815" w:rsidRPr="00EA0A7F" w:rsidRDefault="005E7815" w:rsidP="001639A4">
            <w:pPr>
              <w:pStyle w:val="BodyTextIndent3"/>
              <w:tabs>
                <w:tab w:val="decimal" w:pos="759"/>
              </w:tabs>
              <w:spacing w:after="0" w:line="240" w:lineRule="exact"/>
              <w:ind w:left="0" w:right="-108"/>
              <w:rPr>
                <w:rFonts w:cs="Times New Roman"/>
                <w:sz w:val="20"/>
                <w:szCs w:val="20"/>
              </w:rPr>
            </w:pPr>
            <w:r w:rsidRPr="00EA0A7F">
              <w:rPr>
                <w:rFonts w:cs="Times New Roman"/>
                <w:sz w:val="20"/>
                <w:szCs w:val="20"/>
              </w:rPr>
              <w:t>49,310</w:t>
            </w:r>
          </w:p>
        </w:tc>
      </w:tr>
      <w:tr w:rsidR="005E7815" w:rsidRPr="00A4748C" w14:paraId="4ED755CD" w14:textId="77777777" w:rsidTr="0022119A">
        <w:trPr>
          <w:cantSplit/>
          <w:trHeight w:val="209"/>
        </w:trPr>
        <w:tc>
          <w:tcPr>
            <w:tcW w:w="3150" w:type="dxa"/>
          </w:tcPr>
          <w:p w14:paraId="18CF9398" w14:textId="77777777" w:rsidR="005E7815" w:rsidRPr="00A4748C" w:rsidRDefault="005E7815" w:rsidP="001639A4">
            <w:pPr>
              <w:spacing w:line="240" w:lineRule="exact"/>
              <w:ind w:right="-108" w:firstLine="270"/>
              <w:rPr>
                <w:rFonts w:eastAsia="MS Mincho" w:cs="Times New Roman"/>
                <w:sz w:val="20"/>
                <w:lang w:val="en-US"/>
              </w:rPr>
            </w:pPr>
            <w:r>
              <w:rPr>
                <w:rFonts w:eastAsia="MS Mincho" w:cs="Times New Roman"/>
                <w:sz w:val="20"/>
                <w:lang w:val="en-US"/>
              </w:rPr>
              <w:t>Impairment loss</w:t>
            </w:r>
          </w:p>
        </w:tc>
        <w:tc>
          <w:tcPr>
            <w:tcW w:w="990" w:type="dxa"/>
            <w:vAlign w:val="center"/>
          </w:tcPr>
          <w:p w14:paraId="6E5DDAF3"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r>
              <w:rPr>
                <w:rFonts w:cs="Times New Roman"/>
                <w:sz w:val="20"/>
                <w:szCs w:val="20"/>
              </w:rPr>
              <w:t>3,270</w:t>
            </w:r>
          </w:p>
        </w:tc>
        <w:tc>
          <w:tcPr>
            <w:tcW w:w="236" w:type="dxa"/>
          </w:tcPr>
          <w:p w14:paraId="21A586FA"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vAlign w:val="center"/>
          </w:tcPr>
          <w:p w14:paraId="6637F178" w14:textId="77777777" w:rsidR="005E7815" w:rsidRPr="00EA0A7F" w:rsidRDefault="005E7815" w:rsidP="001639A4">
            <w:pPr>
              <w:pStyle w:val="BodyTextIndent3"/>
              <w:tabs>
                <w:tab w:val="decimal" w:pos="560"/>
              </w:tabs>
              <w:spacing w:after="0" w:line="240" w:lineRule="exact"/>
              <w:ind w:left="0" w:right="-18"/>
              <w:rPr>
                <w:rFonts w:cs="Times New Roman"/>
                <w:sz w:val="20"/>
                <w:szCs w:val="20"/>
              </w:rPr>
            </w:pPr>
            <w:r>
              <w:rPr>
                <w:rFonts w:cs="Times New Roman"/>
                <w:sz w:val="20"/>
                <w:szCs w:val="20"/>
              </w:rPr>
              <w:t>-</w:t>
            </w:r>
          </w:p>
        </w:tc>
        <w:tc>
          <w:tcPr>
            <w:tcW w:w="270" w:type="dxa"/>
            <w:shd w:val="clear" w:color="auto" w:fill="auto"/>
            <w:vAlign w:val="center"/>
          </w:tcPr>
          <w:p w14:paraId="0B3781D5"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48" w:type="dxa"/>
            <w:shd w:val="clear" w:color="auto" w:fill="auto"/>
            <w:vAlign w:val="center"/>
          </w:tcPr>
          <w:p w14:paraId="6B7C77CE" w14:textId="77777777" w:rsidR="005E7815" w:rsidRPr="00EA0A7F" w:rsidRDefault="005E7815" w:rsidP="00185A86">
            <w:pPr>
              <w:pStyle w:val="BodyTextIndent3"/>
              <w:tabs>
                <w:tab w:val="decimal" w:pos="520"/>
              </w:tabs>
              <w:spacing w:after="0" w:line="240" w:lineRule="exact"/>
              <w:ind w:left="0" w:right="-18"/>
              <w:rPr>
                <w:rFonts w:cs="Times New Roman"/>
                <w:sz w:val="20"/>
                <w:szCs w:val="20"/>
              </w:rPr>
            </w:pPr>
            <w:r w:rsidRPr="00EA0A7F">
              <w:rPr>
                <w:rFonts w:cs="Times New Roman"/>
                <w:sz w:val="20"/>
                <w:szCs w:val="20"/>
              </w:rPr>
              <w:t>-</w:t>
            </w:r>
          </w:p>
        </w:tc>
        <w:tc>
          <w:tcPr>
            <w:tcW w:w="238" w:type="dxa"/>
            <w:shd w:val="clear" w:color="auto" w:fill="auto"/>
            <w:vAlign w:val="center"/>
          </w:tcPr>
          <w:p w14:paraId="210D1937"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228" w:type="dxa"/>
            <w:shd w:val="clear" w:color="auto" w:fill="auto"/>
          </w:tcPr>
          <w:p w14:paraId="0E8D24BB" w14:textId="77777777" w:rsidR="005E7815" w:rsidRPr="00185A86" w:rsidRDefault="005E7815" w:rsidP="00185A86">
            <w:pPr>
              <w:pStyle w:val="BodyTextIndent3"/>
              <w:tabs>
                <w:tab w:val="decimal" w:pos="585"/>
              </w:tabs>
              <w:spacing w:after="0" w:line="240" w:lineRule="exact"/>
              <w:ind w:left="0" w:right="-18"/>
              <w:rPr>
                <w:rFonts w:eastAsia="MS Mincho" w:cs="Times New Roman"/>
                <w:sz w:val="20"/>
                <w:szCs w:val="20"/>
                <w:lang w:val="en-US"/>
              </w:rPr>
            </w:pPr>
            <w:r w:rsidRPr="00185A86">
              <w:rPr>
                <w:rFonts w:eastAsia="MS Mincho" w:cs="Times New Roman"/>
                <w:sz w:val="20"/>
                <w:szCs w:val="20"/>
                <w:lang w:val="en-US"/>
              </w:rPr>
              <w:t>-</w:t>
            </w:r>
          </w:p>
        </w:tc>
        <w:tc>
          <w:tcPr>
            <w:tcW w:w="236" w:type="dxa"/>
            <w:shd w:val="clear" w:color="auto" w:fill="auto"/>
            <w:vAlign w:val="center"/>
          </w:tcPr>
          <w:p w14:paraId="57C6D3ED"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54" w:type="dxa"/>
            <w:shd w:val="clear" w:color="auto" w:fill="auto"/>
            <w:vAlign w:val="center"/>
          </w:tcPr>
          <w:p w14:paraId="01BD1B92" w14:textId="77777777" w:rsidR="005E7815" w:rsidRPr="00EA0A7F" w:rsidRDefault="005E7815" w:rsidP="001639A4">
            <w:pPr>
              <w:pStyle w:val="BodyTextIndent3"/>
              <w:tabs>
                <w:tab w:val="decimal" w:pos="759"/>
              </w:tabs>
              <w:spacing w:after="0" w:line="240" w:lineRule="exact"/>
              <w:ind w:left="0" w:right="-108"/>
              <w:rPr>
                <w:rFonts w:cs="Times New Roman"/>
                <w:sz w:val="20"/>
                <w:szCs w:val="20"/>
              </w:rPr>
            </w:pPr>
            <w:r w:rsidRPr="00EA0A7F">
              <w:rPr>
                <w:rFonts w:cs="Times New Roman"/>
                <w:sz w:val="20"/>
                <w:szCs w:val="20"/>
              </w:rPr>
              <w:t>3,270</w:t>
            </w:r>
          </w:p>
        </w:tc>
      </w:tr>
      <w:tr w:rsidR="005E7815" w:rsidRPr="00A4748C" w14:paraId="52C21652" w14:textId="77777777" w:rsidTr="0022119A">
        <w:trPr>
          <w:cantSplit/>
          <w:trHeight w:val="155"/>
        </w:trPr>
        <w:tc>
          <w:tcPr>
            <w:tcW w:w="3150" w:type="dxa"/>
          </w:tcPr>
          <w:p w14:paraId="3603884B" w14:textId="1448EDD4" w:rsidR="005E7815" w:rsidRPr="00A4748C" w:rsidRDefault="00BF4160" w:rsidP="001639A4">
            <w:pPr>
              <w:spacing w:line="240" w:lineRule="exact"/>
              <w:ind w:right="-108" w:firstLine="270"/>
              <w:rPr>
                <w:rFonts w:eastAsia="MS Mincho" w:cs="Times New Roman"/>
                <w:sz w:val="20"/>
                <w:lang w:val="en-US"/>
              </w:rPr>
            </w:pPr>
            <w:r>
              <w:rPr>
                <w:rFonts w:eastAsia="MS Mincho" w:cs="Times New Roman"/>
                <w:sz w:val="20"/>
                <w:lang w:val="en-US"/>
              </w:rPr>
              <w:t>Disposals</w:t>
            </w:r>
          </w:p>
        </w:tc>
        <w:tc>
          <w:tcPr>
            <w:tcW w:w="990" w:type="dxa"/>
            <w:tcBorders>
              <w:bottom w:val="single" w:sz="4" w:space="0" w:color="auto"/>
            </w:tcBorders>
            <w:vAlign w:val="center"/>
          </w:tcPr>
          <w:p w14:paraId="40908887" w14:textId="77777777" w:rsidR="005E7815" w:rsidRPr="00EA0A7F" w:rsidRDefault="005E7815" w:rsidP="001639A4">
            <w:pPr>
              <w:pStyle w:val="BodyTextIndent3"/>
              <w:tabs>
                <w:tab w:val="decimal" w:pos="520"/>
              </w:tabs>
              <w:spacing w:after="0" w:line="240" w:lineRule="exact"/>
              <w:ind w:left="0" w:right="-18"/>
              <w:rPr>
                <w:rFonts w:cs="Times New Roman"/>
                <w:sz w:val="20"/>
                <w:szCs w:val="20"/>
              </w:rPr>
            </w:pPr>
            <w:r>
              <w:rPr>
                <w:rFonts w:cs="Times New Roman"/>
                <w:sz w:val="20"/>
                <w:szCs w:val="20"/>
              </w:rPr>
              <w:t>-</w:t>
            </w:r>
          </w:p>
        </w:tc>
        <w:tc>
          <w:tcPr>
            <w:tcW w:w="236" w:type="dxa"/>
          </w:tcPr>
          <w:p w14:paraId="03D2705F"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vAlign w:val="center"/>
          </w:tcPr>
          <w:p w14:paraId="3B2DB15F" w14:textId="77777777" w:rsidR="005E7815" w:rsidRPr="00EA0A7F" w:rsidRDefault="005E7815" w:rsidP="001639A4">
            <w:pPr>
              <w:pStyle w:val="BodyTextIndent3"/>
              <w:tabs>
                <w:tab w:val="decimal" w:pos="823"/>
              </w:tabs>
              <w:spacing w:after="0" w:line="240" w:lineRule="exact"/>
              <w:ind w:left="0" w:right="-105"/>
              <w:rPr>
                <w:rFonts w:cs="Times New Roman"/>
                <w:sz w:val="20"/>
                <w:szCs w:val="20"/>
              </w:rPr>
            </w:pPr>
            <w:r>
              <w:rPr>
                <w:rFonts w:cs="Times New Roman"/>
                <w:sz w:val="20"/>
                <w:szCs w:val="20"/>
              </w:rPr>
              <w:t>(241)</w:t>
            </w:r>
          </w:p>
        </w:tc>
        <w:tc>
          <w:tcPr>
            <w:tcW w:w="270" w:type="dxa"/>
            <w:shd w:val="clear" w:color="auto" w:fill="auto"/>
            <w:vAlign w:val="center"/>
          </w:tcPr>
          <w:p w14:paraId="62FA6094"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48" w:type="dxa"/>
            <w:shd w:val="clear" w:color="auto" w:fill="auto"/>
            <w:vAlign w:val="center"/>
          </w:tcPr>
          <w:p w14:paraId="3A57EA27" w14:textId="77777777" w:rsidR="005E7815" w:rsidRPr="00EA0A7F" w:rsidRDefault="005E7815" w:rsidP="00185A86">
            <w:pPr>
              <w:pStyle w:val="BodyTextIndent3"/>
              <w:tabs>
                <w:tab w:val="decimal" w:pos="520"/>
              </w:tabs>
              <w:spacing w:after="0" w:line="240" w:lineRule="exact"/>
              <w:ind w:left="0" w:right="-18"/>
              <w:rPr>
                <w:rFonts w:cs="Times New Roman"/>
                <w:sz w:val="20"/>
                <w:szCs w:val="20"/>
              </w:rPr>
            </w:pPr>
            <w:r w:rsidRPr="00EA0A7F">
              <w:rPr>
                <w:rFonts w:cs="Times New Roman"/>
                <w:sz w:val="20"/>
                <w:szCs w:val="20"/>
              </w:rPr>
              <w:t>-</w:t>
            </w:r>
          </w:p>
        </w:tc>
        <w:tc>
          <w:tcPr>
            <w:tcW w:w="238" w:type="dxa"/>
            <w:shd w:val="clear" w:color="auto" w:fill="auto"/>
            <w:vAlign w:val="center"/>
          </w:tcPr>
          <w:p w14:paraId="59BEB295"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228" w:type="dxa"/>
            <w:shd w:val="clear" w:color="auto" w:fill="auto"/>
          </w:tcPr>
          <w:p w14:paraId="03D5E4DC" w14:textId="77777777" w:rsidR="005E7815" w:rsidRPr="00185A86" w:rsidRDefault="005E7815" w:rsidP="00185A86">
            <w:pPr>
              <w:pStyle w:val="BodyTextIndent3"/>
              <w:tabs>
                <w:tab w:val="decimal" w:pos="585"/>
              </w:tabs>
              <w:spacing w:after="0" w:line="240" w:lineRule="exact"/>
              <w:ind w:left="0" w:right="-18"/>
              <w:rPr>
                <w:rFonts w:eastAsia="MS Mincho" w:cs="Times New Roman"/>
                <w:sz w:val="20"/>
                <w:szCs w:val="20"/>
                <w:lang w:val="en-US"/>
              </w:rPr>
            </w:pPr>
            <w:r w:rsidRPr="00185A86">
              <w:rPr>
                <w:rFonts w:eastAsia="MS Mincho" w:cs="Times New Roman"/>
                <w:sz w:val="20"/>
                <w:szCs w:val="20"/>
                <w:lang w:val="en-US"/>
              </w:rPr>
              <w:t>-</w:t>
            </w:r>
          </w:p>
        </w:tc>
        <w:tc>
          <w:tcPr>
            <w:tcW w:w="236" w:type="dxa"/>
            <w:shd w:val="clear" w:color="auto" w:fill="auto"/>
            <w:vAlign w:val="center"/>
          </w:tcPr>
          <w:p w14:paraId="3FB98086" w14:textId="77777777"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54" w:type="dxa"/>
            <w:shd w:val="clear" w:color="auto" w:fill="auto"/>
            <w:vAlign w:val="center"/>
          </w:tcPr>
          <w:p w14:paraId="4A845BC9" w14:textId="77777777" w:rsidR="005E7815" w:rsidRPr="00EA0A7F" w:rsidRDefault="005E7815" w:rsidP="001639A4">
            <w:pPr>
              <w:pStyle w:val="BodyTextIndent3"/>
              <w:tabs>
                <w:tab w:val="decimal" w:pos="759"/>
              </w:tabs>
              <w:spacing w:after="0" w:line="240" w:lineRule="exact"/>
              <w:ind w:left="0" w:right="-108"/>
              <w:rPr>
                <w:rFonts w:cs="Times New Roman"/>
                <w:sz w:val="20"/>
                <w:szCs w:val="20"/>
              </w:rPr>
            </w:pPr>
            <w:r w:rsidRPr="00EA0A7F">
              <w:rPr>
                <w:rFonts w:cs="Times New Roman"/>
                <w:sz w:val="20"/>
                <w:szCs w:val="20"/>
              </w:rPr>
              <w:t>(241)</w:t>
            </w:r>
          </w:p>
        </w:tc>
      </w:tr>
      <w:tr w:rsidR="005E7815" w:rsidRPr="00A4748C" w14:paraId="0E5CC3DA" w14:textId="77777777" w:rsidTr="0022119A">
        <w:trPr>
          <w:cantSplit/>
          <w:trHeight w:val="172"/>
        </w:trPr>
        <w:tc>
          <w:tcPr>
            <w:tcW w:w="3150" w:type="dxa"/>
          </w:tcPr>
          <w:p w14:paraId="7ADF1BA1" w14:textId="77777777" w:rsidR="005E7815" w:rsidRPr="00A4748C" w:rsidRDefault="005E7815" w:rsidP="001639A4">
            <w:pPr>
              <w:spacing w:line="240" w:lineRule="exact"/>
              <w:ind w:right="-108" w:firstLine="270"/>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Pr>
                <w:rFonts w:eastAsia="MS Mincho" w:cs="Times New Roman"/>
                <w:b/>
                <w:bCs/>
                <w:spacing w:val="-6"/>
                <w:sz w:val="20"/>
                <w:lang w:val="en-US"/>
              </w:rPr>
              <w:t>2019</w:t>
            </w:r>
          </w:p>
        </w:tc>
        <w:tc>
          <w:tcPr>
            <w:tcW w:w="990" w:type="dxa"/>
            <w:tcBorders>
              <w:top w:val="single" w:sz="4" w:space="0" w:color="auto"/>
            </w:tcBorders>
            <w:vAlign w:val="center"/>
          </w:tcPr>
          <w:p w14:paraId="5C33F981"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Pr>
                <w:rFonts w:cs="Times New Roman"/>
                <w:b/>
                <w:bCs/>
                <w:sz w:val="20"/>
                <w:szCs w:val="20"/>
              </w:rPr>
              <w:t>47,956</w:t>
            </w:r>
          </w:p>
        </w:tc>
        <w:tc>
          <w:tcPr>
            <w:tcW w:w="236" w:type="dxa"/>
          </w:tcPr>
          <w:p w14:paraId="50F7BA2E"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24" w:type="dxa"/>
            <w:tcBorders>
              <w:top w:val="single" w:sz="4" w:space="0" w:color="auto"/>
            </w:tcBorders>
            <w:shd w:val="clear" w:color="auto" w:fill="auto"/>
            <w:vAlign w:val="center"/>
          </w:tcPr>
          <w:p w14:paraId="4AAE5B44"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Pr>
                <w:rFonts w:cs="Times New Roman"/>
                <w:b/>
                <w:bCs/>
                <w:sz w:val="20"/>
                <w:szCs w:val="20"/>
              </w:rPr>
              <w:t>105,398</w:t>
            </w:r>
          </w:p>
        </w:tc>
        <w:tc>
          <w:tcPr>
            <w:tcW w:w="270" w:type="dxa"/>
            <w:shd w:val="clear" w:color="auto" w:fill="auto"/>
            <w:vAlign w:val="center"/>
          </w:tcPr>
          <w:p w14:paraId="1DF01067"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48" w:type="dxa"/>
            <w:tcBorders>
              <w:top w:val="single" w:sz="4" w:space="0" w:color="auto"/>
            </w:tcBorders>
            <w:shd w:val="clear" w:color="auto" w:fill="auto"/>
            <w:vAlign w:val="center"/>
          </w:tcPr>
          <w:p w14:paraId="1DB20AF3" w14:textId="77777777" w:rsidR="005E7815" w:rsidRPr="00EA0A7F" w:rsidRDefault="005E7815" w:rsidP="001639A4">
            <w:pPr>
              <w:pStyle w:val="BodyTextIndent3"/>
              <w:tabs>
                <w:tab w:val="decimal" w:pos="900"/>
              </w:tabs>
              <w:spacing w:after="0" w:line="240" w:lineRule="exact"/>
              <w:ind w:left="0" w:right="-18"/>
              <w:jc w:val="right"/>
              <w:rPr>
                <w:rFonts w:cs="Times New Roman"/>
                <w:b/>
                <w:bCs/>
                <w:sz w:val="20"/>
                <w:szCs w:val="20"/>
              </w:rPr>
            </w:pPr>
            <w:r w:rsidRPr="00EA0A7F">
              <w:rPr>
                <w:rFonts w:cs="Times New Roman"/>
                <w:b/>
                <w:bCs/>
                <w:sz w:val="20"/>
                <w:szCs w:val="20"/>
              </w:rPr>
              <w:t>23,449</w:t>
            </w:r>
          </w:p>
        </w:tc>
        <w:tc>
          <w:tcPr>
            <w:tcW w:w="238" w:type="dxa"/>
            <w:shd w:val="clear" w:color="auto" w:fill="auto"/>
            <w:vAlign w:val="center"/>
          </w:tcPr>
          <w:p w14:paraId="525AC359"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228" w:type="dxa"/>
            <w:tcBorders>
              <w:top w:val="single" w:sz="4" w:space="0" w:color="auto"/>
            </w:tcBorders>
            <w:shd w:val="clear" w:color="auto" w:fill="auto"/>
            <w:vAlign w:val="center"/>
          </w:tcPr>
          <w:p w14:paraId="7F051A93" w14:textId="77777777" w:rsidR="005E7815" w:rsidRPr="00EA0A7F" w:rsidRDefault="005E7815" w:rsidP="00185A86">
            <w:pPr>
              <w:pStyle w:val="BodyTextIndent3"/>
              <w:tabs>
                <w:tab w:val="decimal" w:pos="585"/>
              </w:tabs>
              <w:spacing w:after="0" w:line="240" w:lineRule="exact"/>
              <w:ind w:left="0" w:right="-18"/>
              <w:rPr>
                <w:rFonts w:cs="Times New Roman"/>
                <w:b/>
                <w:bCs/>
                <w:sz w:val="20"/>
                <w:szCs w:val="20"/>
              </w:rPr>
            </w:pPr>
            <w:r w:rsidRPr="00185A86">
              <w:rPr>
                <w:rFonts w:eastAsia="MS Mincho" w:cs="Times New Roman"/>
                <w:sz w:val="20"/>
                <w:szCs w:val="20"/>
                <w:lang w:val="en-US"/>
              </w:rPr>
              <w:t>-</w:t>
            </w:r>
          </w:p>
        </w:tc>
        <w:tc>
          <w:tcPr>
            <w:tcW w:w="236" w:type="dxa"/>
            <w:shd w:val="clear" w:color="auto" w:fill="auto"/>
            <w:vAlign w:val="center"/>
          </w:tcPr>
          <w:p w14:paraId="01D9732A"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54" w:type="dxa"/>
            <w:tcBorders>
              <w:top w:val="single" w:sz="4" w:space="0" w:color="auto"/>
            </w:tcBorders>
            <w:shd w:val="clear" w:color="auto" w:fill="auto"/>
            <w:vAlign w:val="center"/>
          </w:tcPr>
          <w:p w14:paraId="0E23CC2E" w14:textId="77777777" w:rsidR="005E7815" w:rsidRPr="00EA0A7F" w:rsidRDefault="005E7815" w:rsidP="001639A4">
            <w:pPr>
              <w:pStyle w:val="BodyTextIndent3"/>
              <w:tabs>
                <w:tab w:val="decimal" w:pos="759"/>
              </w:tabs>
              <w:spacing w:after="0" w:line="240" w:lineRule="exact"/>
              <w:ind w:left="0" w:right="-108"/>
              <w:rPr>
                <w:rFonts w:cs="Times New Roman"/>
                <w:b/>
                <w:bCs/>
                <w:sz w:val="20"/>
                <w:szCs w:val="20"/>
              </w:rPr>
            </w:pPr>
            <w:r w:rsidRPr="00EA0A7F">
              <w:rPr>
                <w:rFonts w:cs="Times New Roman"/>
                <w:b/>
                <w:bCs/>
                <w:sz w:val="20"/>
                <w:szCs w:val="20"/>
              </w:rPr>
              <w:t>176,803</w:t>
            </w:r>
          </w:p>
        </w:tc>
      </w:tr>
      <w:tr w:rsidR="005E7815" w:rsidRPr="00FE692C" w14:paraId="6C75A5D9" w14:textId="77777777" w:rsidTr="0022119A">
        <w:trPr>
          <w:cantSplit/>
          <w:trHeight w:val="190"/>
        </w:trPr>
        <w:tc>
          <w:tcPr>
            <w:tcW w:w="3150" w:type="dxa"/>
          </w:tcPr>
          <w:p w14:paraId="17D24316" w14:textId="77777777" w:rsidR="005E7815" w:rsidRPr="00FE692C" w:rsidRDefault="005E7815" w:rsidP="001639A4">
            <w:pPr>
              <w:spacing w:line="240" w:lineRule="exact"/>
              <w:ind w:right="-115" w:firstLine="270"/>
              <w:rPr>
                <w:rFonts w:eastAsia="MS Mincho" w:cs="Times New Roman"/>
                <w:b/>
                <w:bCs/>
                <w:sz w:val="18"/>
                <w:szCs w:val="18"/>
                <w:lang w:val="en-US"/>
              </w:rPr>
            </w:pPr>
          </w:p>
        </w:tc>
        <w:tc>
          <w:tcPr>
            <w:tcW w:w="990" w:type="dxa"/>
            <w:tcBorders>
              <w:top w:val="single" w:sz="4" w:space="0" w:color="auto"/>
            </w:tcBorders>
          </w:tcPr>
          <w:p w14:paraId="78646201" w14:textId="77777777" w:rsidR="005E7815" w:rsidRPr="00FE692C" w:rsidRDefault="005E7815" w:rsidP="001639A4">
            <w:pPr>
              <w:pStyle w:val="BodyTextIndent3"/>
              <w:tabs>
                <w:tab w:val="decimal" w:pos="900"/>
              </w:tabs>
              <w:spacing w:after="0" w:line="240" w:lineRule="exact"/>
              <w:ind w:left="0" w:right="-18"/>
              <w:rPr>
                <w:rFonts w:cs="Times New Roman"/>
                <w:b/>
                <w:bCs/>
                <w:sz w:val="18"/>
                <w:szCs w:val="18"/>
              </w:rPr>
            </w:pPr>
          </w:p>
        </w:tc>
        <w:tc>
          <w:tcPr>
            <w:tcW w:w="236" w:type="dxa"/>
          </w:tcPr>
          <w:p w14:paraId="3E10B75A" w14:textId="77777777" w:rsidR="005E7815" w:rsidRPr="00FE692C" w:rsidRDefault="005E7815" w:rsidP="001639A4">
            <w:pPr>
              <w:pStyle w:val="BodyTextIndent3"/>
              <w:tabs>
                <w:tab w:val="decimal" w:pos="900"/>
              </w:tabs>
              <w:spacing w:after="0" w:line="240" w:lineRule="exact"/>
              <w:ind w:left="0" w:right="-18"/>
              <w:rPr>
                <w:rFonts w:cs="Times New Roman"/>
                <w:b/>
                <w:bCs/>
                <w:sz w:val="18"/>
                <w:szCs w:val="18"/>
              </w:rPr>
            </w:pPr>
          </w:p>
        </w:tc>
        <w:tc>
          <w:tcPr>
            <w:tcW w:w="1024" w:type="dxa"/>
            <w:tcBorders>
              <w:top w:val="single" w:sz="4" w:space="0" w:color="auto"/>
            </w:tcBorders>
            <w:shd w:val="clear" w:color="auto" w:fill="auto"/>
          </w:tcPr>
          <w:p w14:paraId="2256BC42" w14:textId="77777777" w:rsidR="005E7815" w:rsidRPr="00FE692C" w:rsidRDefault="005E7815" w:rsidP="001639A4">
            <w:pPr>
              <w:pStyle w:val="BodyTextIndent3"/>
              <w:tabs>
                <w:tab w:val="decimal" w:pos="900"/>
              </w:tabs>
              <w:spacing w:after="0" w:line="240" w:lineRule="exact"/>
              <w:ind w:left="0" w:right="-18"/>
              <w:rPr>
                <w:rFonts w:cs="Times New Roman"/>
                <w:b/>
                <w:bCs/>
                <w:sz w:val="18"/>
                <w:szCs w:val="18"/>
              </w:rPr>
            </w:pPr>
          </w:p>
        </w:tc>
        <w:tc>
          <w:tcPr>
            <w:tcW w:w="270" w:type="dxa"/>
            <w:shd w:val="clear" w:color="auto" w:fill="auto"/>
          </w:tcPr>
          <w:p w14:paraId="7480EB2B" w14:textId="77777777" w:rsidR="005E7815" w:rsidRPr="00FE692C" w:rsidRDefault="005E7815" w:rsidP="001639A4">
            <w:pPr>
              <w:pStyle w:val="BodyTextIndent3"/>
              <w:tabs>
                <w:tab w:val="decimal" w:pos="702"/>
              </w:tabs>
              <w:spacing w:after="0" w:line="240" w:lineRule="exact"/>
              <w:ind w:left="0" w:right="-18"/>
              <w:rPr>
                <w:rFonts w:cs="Times New Roman"/>
                <w:sz w:val="18"/>
                <w:szCs w:val="18"/>
              </w:rPr>
            </w:pPr>
          </w:p>
        </w:tc>
        <w:tc>
          <w:tcPr>
            <w:tcW w:w="1048" w:type="dxa"/>
            <w:tcBorders>
              <w:top w:val="single" w:sz="4" w:space="0" w:color="auto"/>
            </w:tcBorders>
            <w:shd w:val="clear" w:color="auto" w:fill="auto"/>
          </w:tcPr>
          <w:p w14:paraId="10CABD7F" w14:textId="77777777" w:rsidR="005E7815" w:rsidRPr="00FE692C" w:rsidRDefault="005E7815" w:rsidP="001639A4">
            <w:pPr>
              <w:pStyle w:val="BodyTextIndent3"/>
              <w:tabs>
                <w:tab w:val="decimal" w:pos="882"/>
              </w:tabs>
              <w:spacing w:after="0" w:line="240" w:lineRule="exact"/>
              <w:ind w:left="0" w:right="-18"/>
              <w:jc w:val="right"/>
              <w:rPr>
                <w:rFonts w:cs="Times New Roman"/>
                <w:b/>
                <w:bCs/>
                <w:sz w:val="18"/>
                <w:szCs w:val="18"/>
              </w:rPr>
            </w:pPr>
          </w:p>
        </w:tc>
        <w:tc>
          <w:tcPr>
            <w:tcW w:w="238" w:type="dxa"/>
            <w:shd w:val="clear" w:color="auto" w:fill="auto"/>
          </w:tcPr>
          <w:p w14:paraId="4CD461C4" w14:textId="77777777" w:rsidR="005E7815" w:rsidRPr="00FE692C" w:rsidRDefault="005E7815" w:rsidP="001639A4">
            <w:pPr>
              <w:pStyle w:val="BodyTextIndent3"/>
              <w:tabs>
                <w:tab w:val="decimal" w:pos="882"/>
              </w:tabs>
              <w:spacing w:after="0" w:line="240" w:lineRule="exact"/>
              <w:ind w:left="0" w:right="-18"/>
              <w:rPr>
                <w:rFonts w:cs="Times New Roman"/>
                <w:sz w:val="18"/>
                <w:szCs w:val="18"/>
              </w:rPr>
            </w:pPr>
          </w:p>
        </w:tc>
        <w:tc>
          <w:tcPr>
            <w:tcW w:w="1228" w:type="dxa"/>
            <w:tcBorders>
              <w:top w:val="single" w:sz="4" w:space="0" w:color="auto"/>
            </w:tcBorders>
            <w:shd w:val="clear" w:color="auto" w:fill="auto"/>
          </w:tcPr>
          <w:p w14:paraId="0AB771A0" w14:textId="77777777" w:rsidR="005E7815" w:rsidRPr="00FE692C" w:rsidRDefault="005E7815" w:rsidP="001639A4">
            <w:pPr>
              <w:pStyle w:val="BodyTextIndent3"/>
              <w:tabs>
                <w:tab w:val="decimal" w:pos="702"/>
              </w:tabs>
              <w:spacing w:after="0" w:line="240" w:lineRule="exact"/>
              <w:ind w:left="0" w:right="-18"/>
              <w:rPr>
                <w:rFonts w:cs="Times New Roman"/>
                <w:b/>
                <w:bCs/>
                <w:sz w:val="18"/>
                <w:szCs w:val="18"/>
              </w:rPr>
            </w:pPr>
          </w:p>
        </w:tc>
        <w:tc>
          <w:tcPr>
            <w:tcW w:w="236" w:type="dxa"/>
            <w:shd w:val="clear" w:color="auto" w:fill="auto"/>
          </w:tcPr>
          <w:p w14:paraId="3A8EBD4C" w14:textId="77777777" w:rsidR="005E7815" w:rsidRPr="00FE692C" w:rsidRDefault="005E7815" w:rsidP="001639A4">
            <w:pPr>
              <w:pStyle w:val="BodyTextIndent3"/>
              <w:tabs>
                <w:tab w:val="decimal" w:pos="702"/>
              </w:tabs>
              <w:spacing w:after="0" w:line="240" w:lineRule="exact"/>
              <w:ind w:left="0" w:right="-18"/>
              <w:rPr>
                <w:rFonts w:cs="Times New Roman"/>
                <w:sz w:val="18"/>
                <w:szCs w:val="18"/>
                <w:highlight w:val="yellow"/>
              </w:rPr>
            </w:pPr>
          </w:p>
        </w:tc>
        <w:tc>
          <w:tcPr>
            <w:tcW w:w="1054" w:type="dxa"/>
            <w:tcBorders>
              <w:top w:val="single" w:sz="4" w:space="0" w:color="auto"/>
            </w:tcBorders>
            <w:shd w:val="clear" w:color="auto" w:fill="auto"/>
          </w:tcPr>
          <w:p w14:paraId="1100F2F7" w14:textId="77777777" w:rsidR="005E7815" w:rsidRPr="00FE692C" w:rsidRDefault="005E7815" w:rsidP="001639A4">
            <w:pPr>
              <w:pStyle w:val="BodyTextIndent3"/>
              <w:tabs>
                <w:tab w:val="decimal" w:pos="940"/>
              </w:tabs>
              <w:spacing w:after="0" w:line="240" w:lineRule="exact"/>
              <w:ind w:left="0" w:right="-108"/>
              <w:rPr>
                <w:rFonts w:cs="Times New Roman"/>
                <w:b/>
                <w:bCs/>
                <w:sz w:val="18"/>
                <w:szCs w:val="18"/>
              </w:rPr>
            </w:pPr>
          </w:p>
        </w:tc>
      </w:tr>
      <w:tr w:rsidR="005E7815" w:rsidRPr="00A4748C" w14:paraId="1D6292E9" w14:textId="77777777" w:rsidTr="00603018">
        <w:trPr>
          <w:cantSplit/>
          <w:trHeight w:val="254"/>
        </w:trPr>
        <w:tc>
          <w:tcPr>
            <w:tcW w:w="3150" w:type="dxa"/>
          </w:tcPr>
          <w:p w14:paraId="786877E8" w14:textId="77777777" w:rsidR="005E7815" w:rsidRPr="00A4748C" w:rsidRDefault="005E7815" w:rsidP="001639A4">
            <w:pPr>
              <w:tabs>
                <w:tab w:val="left" w:pos="900"/>
              </w:tabs>
              <w:spacing w:line="240" w:lineRule="exact"/>
              <w:ind w:right="-108" w:firstLine="270"/>
              <w:rPr>
                <w:rFonts w:cs="Times New Roman"/>
                <w:b/>
                <w:bCs/>
                <w:i/>
                <w:iCs/>
                <w:snapToGrid w:val="0"/>
                <w:sz w:val="20"/>
                <w:rtl/>
                <w:cs/>
                <w:lang w:eastAsia="th-TH"/>
              </w:rPr>
            </w:pPr>
            <w:r w:rsidRPr="00A4748C">
              <w:rPr>
                <w:rFonts w:eastAsia="MS Mincho" w:cs="Times New Roman"/>
                <w:b/>
                <w:bCs/>
                <w:i/>
                <w:iCs/>
                <w:sz w:val="20"/>
                <w:lang w:val="en-US"/>
              </w:rPr>
              <w:t>Net book value</w:t>
            </w:r>
          </w:p>
        </w:tc>
        <w:tc>
          <w:tcPr>
            <w:tcW w:w="990" w:type="dxa"/>
          </w:tcPr>
          <w:p w14:paraId="5ACCE5B5"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36" w:type="dxa"/>
          </w:tcPr>
          <w:p w14:paraId="01953649"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14:paraId="545046B7" w14:textId="77777777"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14:paraId="26B5BD2A"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tcPr>
          <w:p w14:paraId="2526BBAB" w14:textId="77777777" w:rsidR="005E7815" w:rsidRPr="00A4748C" w:rsidRDefault="005E7815" w:rsidP="001639A4">
            <w:pPr>
              <w:pStyle w:val="BodyTextIndent3"/>
              <w:tabs>
                <w:tab w:val="decimal" w:pos="806"/>
              </w:tabs>
              <w:spacing w:after="0" w:line="240" w:lineRule="exact"/>
              <w:ind w:left="0" w:right="-18"/>
              <w:jc w:val="right"/>
              <w:rPr>
                <w:rFonts w:cs="Times New Roman"/>
                <w:sz w:val="20"/>
                <w:szCs w:val="20"/>
              </w:rPr>
            </w:pPr>
          </w:p>
        </w:tc>
        <w:tc>
          <w:tcPr>
            <w:tcW w:w="238" w:type="dxa"/>
            <w:shd w:val="clear" w:color="auto" w:fill="auto"/>
          </w:tcPr>
          <w:p w14:paraId="59FA4691" w14:textId="77777777" w:rsidR="005E7815" w:rsidRPr="00A4748C" w:rsidRDefault="005E7815" w:rsidP="001639A4">
            <w:pPr>
              <w:pStyle w:val="BodyTextIndent3"/>
              <w:tabs>
                <w:tab w:val="decimal" w:pos="646"/>
                <w:tab w:val="decimal" w:pos="784"/>
                <w:tab w:val="decimal" w:pos="1240"/>
              </w:tabs>
              <w:spacing w:after="0" w:line="240" w:lineRule="exact"/>
              <w:ind w:left="0" w:right="-18"/>
              <w:rPr>
                <w:rFonts w:cs="Times New Roman"/>
                <w:sz w:val="20"/>
                <w:szCs w:val="20"/>
              </w:rPr>
            </w:pPr>
          </w:p>
        </w:tc>
        <w:tc>
          <w:tcPr>
            <w:tcW w:w="1228" w:type="dxa"/>
            <w:shd w:val="clear" w:color="auto" w:fill="auto"/>
          </w:tcPr>
          <w:p w14:paraId="71721266" w14:textId="77777777" w:rsidR="005E7815" w:rsidRPr="00A4748C" w:rsidRDefault="005E7815" w:rsidP="001639A4">
            <w:pPr>
              <w:pStyle w:val="BodyTextIndent3"/>
              <w:tabs>
                <w:tab w:val="decimal" w:pos="646"/>
                <w:tab w:val="decimal" w:pos="784"/>
                <w:tab w:val="decimal" w:pos="882"/>
                <w:tab w:val="decimal" w:pos="1240"/>
              </w:tabs>
              <w:spacing w:after="0" w:line="240" w:lineRule="exact"/>
              <w:ind w:left="0" w:right="-18"/>
              <w:rPr>
                <w:rFonts w:cs="Times New Roman"/>
                <w:sz w:val="20"/>
                <w:szCs w:val="20"/>
              </w:rPr>
            </w:pPr>
          </w:p>
        </w:tc>
        <w:tc>
          <w:tcPr>
            <w:tcW w:w="236" w:type="dxa"/>
            <w:shd w:val="clear" w:color="auto" w:fill="auto"/>
          </w:tcPr>
          <w:p w14:paraId="4038B835" w14:textId="77777777"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14:paraId="5AFFAB7C" w14:textId="77777777" w:rsidR="005E7815" w:rsidRPr="00A4748C" w:rsidRDefault="005E7815" w:rsidP="001639A4">
            <w:pPr>
              <w:pStyle w:val="BodyTextIndent3"/>
              <w:tabs>
                <w:tab w:val="decimal" w:pos="784"/>
                <w:tab w:val="decimal" w:pos="940"/>
                <w:tab w:val="decimal" w:pos="1240"/>
              </w:tabs>
              <w:spacing w:after="0" w:line="240" w:lineRule="exact"/>
              <w:ind w:left="0" w:right="-18"/>
              <w:rPr>
                <w:rFonts w:cs="Times New Roman"/>
                <w:sz w:val="20"/>
                <w:szCs w:val="20"/>
              </w:rPr>
            </w:pPr>
          </w:p>
        </w:tc>
      </w:tr>
      <w:tr w:rsidR="005E7815" w:rsidRPr="00A4748C" w14:paraId="208970F9" w14:textId="77777777" w:rsidTr="00603018">
        <w:trPr>
          <w:cantSplit/>
          <w:trHeight w:val="254"/>
        </w:trPr>
        <w:tc>
          <w:tcPr>
            <w:tcW w:w="3150" w:type="dxa"/>
          </w:tcPr>
          <w:p w14:paraId="69AAA678" w14:textId="77777777" w:rsidR="005E7815" w:rsidRPr="00A4748C" w:rsidRDefault="005E7815" w:rsidP="001639A4">
            <w:pPr>
              <w:tabs>
                <w:tab w:val="left" w:pos="877"/>
              </w:tabs>
              <w:spacing w:line="240" w:lineRule="exact"/>
              <w:ind w:right="-108" w:firstLine="270"/>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pacing w:val="-6"/>
                <w:sz w:val="20"/>
                <w:lang w:val="en-US"/>
              </w:rPr>
              <w:t>201</w:t>
            </w:r>
            <w:r>
              <w:rPr>
                <w:rFonts w:eastAsia="MS Mincho" w:cs="Times New Roman"/>
                <w:b/>
                <w:bCs/>
                <w:spacing w:val="-6"/>
                <w:sz w:val="20"/>
                <w:lang w:val="en-US"/>
              </w:rPr>
              <w:t>9</w:t>
            </w:r>
          </w:p>
        </w:tc>
        <w:tc>
          <w:tcPr>
            <w:tcW w:w="990" w:type="dxa"/>
            <w:tcBorders>
              <w:bottom w:val="double" w:sz="4" w:space="0" w:color="auto"/>
            </w:tcBorders>
          </w:tcPr>
          <w:p w14:paraId="52C141C7" w14:textId="77777777" w:rsidR="005E7815" w:rsidRPr="00944223" w:rsidRDefault="005E7815" w:rsidP="001639A4">
            <w:pPr>
              <w:pStyle w:val="BodyTextIndent3"/>
              <w:tabs>
                <w:tab w:val="decimal" w:pos="900"/>
              </w:tabs>
              <w:spacing w:after="0" w:line="240" w:lineRule="exact"/>
              <w:ind w:left="0" w:right="-18"/>
              <w:rPr>
                <w:rFonts w:cs="Times New Roman"/>
                <w:b/>
                <w:bCs/>
                <w:sz w:val="20"/>
                <w:szCs w:val="20"/>
              </w:rPr>
            </w:pPr>
            <w:r w:rsidRPr="00944223">
              <w:rPr>
                <w:rFonts w:cs="Times New Roman"/>
                <w:b/>
                <w:bCs/>
                <w:sz w:val="20"/>
                <w:szCs w:val="20"/>
              </w:rPr>
              <w:t>175,307</w:t>
            </w:r>
          </w:p>
        </w:tc>
        <w:tc>
          <w:tcPr>
            <w:tcW w:w="236" w:type="dxa"/>
          </w:tcPr>
          <w:p w14:paraId="5B05569E"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24" w:type="dxa"/>
            <w:tcBorders>
              <w:bottom w:val="double" w:sz="4" w:space="0" w:color="auto"/>
            </w:tcBorders>
            <w:shd w:val="clear" w:color="auto" w:fill="auto"/>
          </w:tcPr>
          <w:p w14:paraId="76D8D7BE"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Pr>
                <w:rFonts w:cs="Times New Roman"/>
                <w:b/>
                <w:bCs/>
                <w:sz w:val="20"/>
                <w:szCs w:val="20"/>
              </w:rPr>
              <w:t>46,474</w:t>
            </w:r>
          </w:p>
        </w:tc>
        <w:tc>
          <w:tcPr>
            <w:tcW w:w="270" w:type="dxa"/>
            <w:shd w:val="clear" w:color="auto" w:fill="auto"/>
          </w:tcPr>
          <w:p w14:paraId="77D986E3"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48" w:type="dxa"/>
            <w:tcBorders>
              <w:bottom w:val="double" w:sz="4" w:space="0" w:color="auto"/>
            </w:tcBorders>
            <w:shd w:val="clear" w:color="auto" w:fill="auto"/>
          </w:tcPr>
          <w:p w14:paraId="6F189DD6" w14:textId="77777777" w:rsidR="005E7815" w:rsidRPr="00EA0A7F" w:rsidRDefault="005E7815" w:rsidP="001639A4">
            <w:pPr>
              <w:pStyle w:val="BodyTextIndent3"/>
              <w:tabs>
                <w:tab w:val="decimal" w:pos="900"/>
              </w:tabs>
              <w:spacing w:after="0" w:line="240" w:lineRule="exact"/>
              <w:ind w:left="0" w:right="-18"/>
              <w:jc w:val="right"/>
              <w:rPr>
                <w:rFonts w:cs="Times New Roman"/>
                <w:b/>
                <w:bCs/>
                <w:sz w:val="20"/>
                <w:szCs w:val="20"/>
              </w:rPr>
            </w:pPr>
            <w:r w:rsidRPr="00EA0A7F">
              <w:rPr>
                <w:rFonts w:cs="Times New Roman"/>
                <w:b/>
                <w:bCs/>
                <w:sz w:val="20"/>
                <w:szCs w:val="20"/>
              </w:rPr>
              <w:t>194</w:t>
            </w:r>
          </w:p>
        </w:tc>
        <w:tc>
          <w:tcPr>
            <w:tcW w:w="238" w:type="dxa"/>
            <w:shd w:val="clear" w:color="auto" w:fill="auto"/>
          </w:tcPr>
          <w:p w14:paraId="1E6BFFD3"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228" w:type="dxa"/>
            <w:tcBorders>
              <w:bottom w:val="double" w:sz="4" w:space="0" w:color="auto"/>
            </w:tcBorders>
            <w:shd w:val="clear" w:color="auto" w:fill="auto"/>
          </w:tcPr>
          <w:p w14:paraId="3041F67A" w14:textId="77777777" w:rsidR="005E7815" w:rsidRPr="00EA0A7F" w:rsidRDefault="005E7815" w:rsidP="0020201A">
            <w:pPr>
              <w:pStyle w:val="BodyTextIndent3"/>
              <w:tabs>
                <w:tab w:val="decimal" w:pos="950"/>
              </w:tabs>
              <w:spacing w:after="0" w:line="240" w:lineRule="exact"/>
              <w:ind w:left="0" w:right="-18"/>
              <w:rPr>
                <w:rFonts w:cs="Times New Roman"/>
                <w:b/>
                <w:bCs/>
                <w:sz w:val="20"/>
                <w:szCs w:val="20"/>
              </w:rPr>
            </w:pPr>
            <w:r w:rsidRPr="00EA0A7F">
              <w:rPr>
                <w:rFonts w:cs="Times New Roman"/>
                <w:b/>
                <w:bCs/>
                <w:sz w:val="20"/>
                <w:szCs w:val="20"/>
              </w:rPr>
              <w:t>193,</w:t>
            </w:r>
            <w:r w:rsidRPr="0020201A">
              <w:rPr>
                <w:rFonts w:eastAsia="MS Mincho" w:cs="Times New Roman"/>
                <w:b/>
                <w:bCs/>
                <w:sz w:val="20"/>
                <w:szCs w:val="20"/>
                <w:lang w:val="en-US"/>
              </w:rPr>
              <w:t>548</w:t>
            </w:r>
          </w:p>
        </w:tc>
        <w:tc>
          <w:tcPr>
            <w:tcW w:w="236" w:type="dxa"/>
            <w:shd w:val="clear" w:color="auto" w:fill="auto"/>
          </w:tcPr>
          <w:p w14:paraId="6D998254" w14:textId="77777777"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54" w:type="dxa"/>
            <w:tcBorders>
              <w:bottom w:val="double" w:sz="4" w:space="0" w:color="auto"/>
            </w:tcBorders>
            <w:shd w:val="clear" w:color="auto" w:fill="auto"/>
          </w:tcPr>
          <w:p w14:paraId="3529D2D1" w14:textId="77777777" w:rsidR="005E7815" w:rsidRPr="00EA0A7F" w:rsidRDefault="005E7815" w:rsidP="00A44EE0">
            <w:pPr>
              <w:pStyle w:val="BodyTextIndent3"/>
              <w:tabs>
                <w:tab w:val="decimal" w:pos="759"/>
              </w:tabs>
              <w:spacing w:after="0" w:line="240" w:lineRule="exact"/>
              <w:ind w:left="0" w:right="-18"/>
              <w:rPr>
                <w:rFonts w:cs="Times New Roman"/>
                <w:b/>
                <w:bCs/>
                <w:sz w:val="20"/>
                <w:szCs w:val="20"/>
              </w:rPr>
            </w:pPr>
            <w:r w:rsidRPr="00EA0A7F">
              <w:rPr>
                <w:rFonts w:cs="Times New Roman"/>
                <w:b/>
                <w:bCs/>
                <w:sz w:val="20"/>
                <w:szCs w:val="20"/>
              </w:rPr>
              <w:t>415,523</w:t>
            </w:r>
          </w:p>
        </w:tc>
      </w:tr>
    </w:tbl>
    <w:p w14:paraId="1E9CF859" w14:textId="77777777" w:rsidR="000649BC" w:rsidRPr="00B505F1" w:rsidRDefault="000649BC" w:rsidP="00B505F1">
      <w:pPr>
        <w:spacing w:line="160" w:lineRule="atLeast"/>
        <w:ind w:left="547" w:right="58"/>
        <w:jc w:val="both"/>
        <w:rPr>
          <w:rFonts w:cs="Times New Roman"/>
          <w:b/>
          <w:bCs/>
          <w:szCs w:val="22"/>
        </w:rPr>
      </w:pPr>
    </w:p>
    <w:p w14:paraId="7D553EC2" w14:textId="1DA45D72" w:rsidR="001C0F92" w:rsidRDefault="00F550E4" w:rsidP="00C813B5">
      <w:pPr>
        <w:spacing w:line="240" w:lineRule="auto"/>
        <w:ind w:left="540"/>
        <w:jc w:val="thaiDistribute"/>
        <w:rPr>
          <w:rFonts w:cs="Times New Roman"/>
          <w:szCs w:val="22"/>
        </w:rPr>
      </w:pPr>
      <w:r w:rsidRPr="00FE11D3">
        <w:rPr>
          <w:rFonts w:cs="Times New Roman"/>
          <w:szCs w:val="22"/>
        </w:rPr>
        <w:t xml:space="preserve">The </w:t>
      </w:r>
      <w:r>
        <w:rPr>
          <w:rFonts w:cs="Times New Roman"/>
          <w:szCs w:val="22"/>
        </w:rPr>
        <w:t>g</w:t>
      </w:r>
      <w:r w:rsidRPr="00FE11D3">
        <w:rPr>
          <w:rFonts w:cs="Times New Roman"/>
          <w:szCs w:val="22"/>
        </w:rPr>
        <w:t xml:space="preserve">ross amount of the Group’s fully amortised intangible assets that was </w:t>
      </w:r>
      <w:r>
        <w:rPr>
          <w:rFonts w:cs="Times New Roman"/>
          <w:szCs w:val="22"/>
        </w:rPr>
        <w:t xml:space="preserve">still in use as at </w:t>
      </w:r>
      <w:r w:rsidR="00C813B5">
        <w:rPr>
          <w:rFonts w:cs="Times New Roman"/>
          <w:szCs w:val="22"/>
        </w:rPr>
        <w:t xml:space="preserve">31 </w:t>
      </w:r>
      <w:r w:rsidR="00D30A33" w:rsidRPr="00D30A33">
        <w:rPr>
          <w:rFonts w:cs="Times New Roman"/>
          <w:szCs w:val="22"/>
        </w:rPr>
        <w:t xml:space="preserve">December </w:t>
      </w:r>
      <w:r>
        <w:rPr>
          <w:rFonts w:cs="Times New Roman"/>
          <w:szCs w:val="22"/>
        </w:rPr>
        <w:t xml:space="preserve">2019 </w:t>
      </w:r>
      <w:r w:rsidRPr="00FE11D3">
        <w:rPr>
          <w:rFonts w:cs="Times New Roman"/>
          <w:szCs w:val="22"/>
        </w:rPr>
        <w:t>amount</w:t>
      </w:r>
      <w:proofErr w:type="spellStart"/>
      <w:r>
        <w:rPr>
          <w:rFonts w:cs="Times New Roman"/>
          <w:szCs w:val="22"/>
          <w:lang w:val="en-US"/>
        </w:rPr>
        <w:t>ing</w:t>
      </w:r>
      <w:proofErr w:type="spellEnd"/>
      <w:r w:rsidRPr="00FE11D3">
        <w:rPr>
          <w:rFonts w:cs="Times New Roman"/>
          <w:szCs w:val="22"/>
        </w:rPr>
        <w:t xml:space="preserve"> to Baht </w:t>
      </w:r>
      <w:r w:rsidR="00EA0A7F">
        <w:rPr>
          <w:rFonts w:cs="Times New Roman"/>
          <w:szCs w:val="22"/>
        </w:rPr>
        <w:t>73.9</w:t>
      </w:r>
      <w:r>
        <w:rPr>
          <w:rFonts w:cs="Times New Roman"/>
          <w:szCs w:val="22"/>
        </w:rPr>
        <w:t xml:space="preserve"> </w:t>
      </w:r>
      <w:r w:rsidRPr="00FE11D3">
        <w:rPr>
          <w:rFonts w:cs="Times New Roman"/>
          <w:szCs w:val="22"/>
        </w:rPr>
        <w:t>million</w:t>
      </w:r>
      <w:r w:rsidR="005E7815">
        <w:rPr>
          <w:rFonts w:cs="Times New Roman"/>
          <w:szCs w:val="22"/>
        </w:rPr>
        <w:t>.</w:t>
      </w:r>
      <w:r>
        <w:rPr>
          <w:rFonts w:cs="Times New Roman"/>
          <w:szCs w:val="22"/>
        </w:rPr>
        <w:t xml:space="preserve"> </w:t>
      </w:r>
    </w:p>
    <w:p w14:paraId="0F53D80C" w14:textId="0660444F" w:rsidR="00B505F1" w:rsidRDefault="00B505F1">
      <w:pPr>
        <w:spacing w:line="240" w:lineRule="auto"/>
        <w:rPr>
          <w:rFonts w:cs="Times New Roman"/>
          <w:szCs w:val="22"/>
        </w:rPr>
      </w:pPr>
    </w:p>
    <w:tbl>
      <w:tblPr>
        <w:tblW w:w="9692" w:type="dxa"/>
        <w:jc w:val="center"/>
        <w:tblLayout w:type="fixed"/>
        <w:tblLook w:val="0000" w:firstRow="0" w:lastRow="0" w:firstColumn="0" w:lastColumn="0" w:noHBand="0" w:noVBand="0"/>
      </w:tblPr>
      <w:tblGrid>
        <w:gridCol w:w="3690"/>
        <w:gridCol w:w="1266"/>
        <w:gridCol w:w="292"/>
        <w:gridCol w:w="1322"/>
        <w:gridCol w:w="292"/>
        <w:gridCol w:w="1238"/>
        <w:gridCol w:w="292"/>
        <w:gridCol w:w="1300"/>
      </w:tblGrid>
      <w:tr w:rsidR="005E7815" w:rsidRPr="006E1A75" w14:paraId="2292BE81" w14:textId="77777777" w:rsidTr="00603018">
        <w:trPr>
          <w:cantSplit/>
          <w:tblHeader/>
          <w:jc w:val="center"/>
        </w:trPr>
        <w:tc>
          <w:tcPr>
            <w:tcW w:w="3690" w:type="dxa"/>
          </w:tcPr>
          <w:p w14:paraId="51397819" w14:textId="2A2EAE1A" w:rsidR="005E7815" w:rsidRPr="006E1A75" w:rsidRDefault="0020201A" w:rsidP="001639A4">
            <w:pPr>
              <w:tabs>
                <w:tab w:val="left" w:pos="900"/>
              </w:tabs>
              <w:spacing w:line="240" w:lineRule="exact"/>
              <w:ind w:right="-108"/>
              <w:rPr>
                <w:rFonts w:eastAsia="MS Mincho" w:cs="Times New Roman"/>
                <w:b/>
                <w:bCs/>
                <w:i/>
                <w:iCs/>
                <w:sz w:val="20"/>
                <w:lang w:val="en-US"/>
              </w:rPr>
            </w:pPr>
            <w:r>
              <w:rPr>
                <w:rFonts w:cs="Times New Roman"/>
                <w:szCs w:val="22"/>
              </w:rPr>
              <w:br w:type="page"/>
            </w:r>
          </w:p>
        </w:tc>
        <w:tc>
          <w:tcPr>
            <w:tcW w:w="6002" w:type="dxa"/>
            <w:gridSpan w:val="7"/>
          </w:tcPr>
          <w:p w14:paraId="24C13173" w14:textId="77777777" w:rsidR="005E7815" w:rsidRPr="006E1A75" w:rsidRDefault="005E7815" w:rsidP="001639A4">
            <w:pPr>
              <w:widowControl w:val="0"/>
              <w:spacing w:line="240" w:lineRule="exact"/>
              <w:ind w:left="-108" w:right="-108"/>
              <w:jc w:val="center"/>
              <w:rPr>
                <w:rFonts w:cs="Times New Roman"/>
                <w:b/>
                <w:bCs/>
                <w:snapToGrid w:val="0"/>
                <w:sz w:val="20"/>
                <w:lang w:eastAsia="th-TH"/>
              </w:rPr>
            </w:pPr>
            <w:r w:rsidRPr="006E1A75">
              <w:rPr>
                <w:rFonts w:cs="Times New Roman"/>
                <w:b/>
                <w:bCs/>
                <w:snapToGrid w:val="0"/>
                <w:sz w:val="20"/>
                <w:lang w:eastAsia="th-TH"/>
              </w:rPr>
              <w:t>Separate financial statements</w:t>
            </w:r>
          </w:p>
        </w:tc>
      </w:tr>
      <w:tr w:rsidR="005E7815" w:rsidRPr="006E1A75" w14:paraId="6FA33E5A" w14:textId="77777777" w:rsidTr="00603018">
        <w:trPr>
          <w:cantSplit/>
          <w:tblHeader/>
          <w:jc w:val="center"/>
        </w:trPr>
        <w:tc>
          <w:tcPr>
            <w:tcW w:w="3690" w:type="dxa"/>
          </w:tcPr>
          <w:p w14:paraId="72A31767" w14:textId="77777777"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1266" w:type="dxa"/>
            <w:vAlign w:val="bottom"/>
          </w:tcPr>
          <w:p w14:paraId="75C5C1A0"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292" w:type="dxa"/>
          </w:tcPr>
          <w:p w14:paraId="3EA21707"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vAlign w:val="bottom"/>
          </w:tcPr>
          <w:p w14:paraId="6B5A43C7"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292" w:type="dxa"/>
          </w:tcPr>
          <w:p w14:paraId="00E71A24" w14:textId="77777777"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vAlign w:val="bottom"/>
          </w:tcPr>
          <w:p w14:paraId="3CE27979"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 under</w:t>
            </w:r>
          </w:p>
        </w:tc>
        <w:tc>
          <w:tcPr>
            <w:tcW w:w="292" w:type="dxa"/>
          </w:tcPr>
          <w:p w14:paraId="575AD8BF"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
          <w:p w14:paraId="5339E8C2"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r>
      <w:tr w:rsidR="005E7815" w:rsidRPr="006E1A75" w14:paraId="6226FFEE" w14:textId="77777777" w:rsidTr="00603018">
        <w:trPr>
          <w:cantSplit/>
          <w:tblHeader/>
          <w:jc w:val="center"/>
        </w:trPr>
        <w:tc>
          <w:tcPr>
            <w:tcW w:w="3690" w:type="dxa"/>
          </w:tcPr>
          <w:p w14:paraId="649C07C4" w14:textId="77777777" w:rsidR="005E7815" w:rsidRPr="006E1A75" w:rsidRDefault="005E7815" w:rsidP="001639A4">
            <w:pPr>
              <w:tabs>
                <w:tab w:val="left" w:pos="900"/>
              </w:tabs>
              <w:spacing w:line="240" w:lineRule="exact"/>
              <w:ind w:right="-108"/>
              <w:rPr>
                <w:rFonts w:eastAsia="MS Mincho" w:cs="Times New Roman"/>
                <w:b/>
                <w:bCs/>
                <w:i/>
                <w:iCs/>
                <w:sz w:val="20"/>
                <w:lang w:val="en-US" w:bidi="th-TH"/>
              </w:rPr>
            </w:pPr>
          </w:p>
        </w:tc>
        <w:tc>
          <w:tcPr>
            <w:tcW w:w="1266" w:type="dxa"/>
            <w:vAlign w:val="bottom"/>
          </w:tcPr>
          <w:p w14:paraId="50E2DAD2"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92" w:type="dxa"/>
          </w:tcPr>
          <w:p w14:paraId="29F1845B"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vAlign w:val="bottom"/>
          </w:tcPr>
          <w:p w14:paraId="316F5746" w14:textId="77777777" w:rsidR="005E7815" w:rsidRPr="006E1A75" w:rsidRDefault="005E7815" w:rsidP="001639A4">
            <w:pPr>
              <w:widowControl w:val="0"/>
              <w:spacing w:line="240" w:lineRule="exact"/>
              <w:ind w:left="-108" w:right="-108"/>
              <w:jc w:val="center"/>
              <w:rPr>
                <w:rFonts w:cs="Times New Roman"/>
                <w:snapToGrid w:val="0"/>
                <w:sz w:val="20"/>
                <w:lang w:val="en-US" w:eastAsia="th-TH" w:bidi="th-TH"/>
              </w:rPr>
            </w:pPr>
            <w:r w:rsidRPr="006E1A75">
              <w:rPr>
                <w:rFonts w:cs="Times New Roman"/>
                <w:snapToGrid w:val="0"/>
                <w:sz w:val="20"/>
                <w:lang w:val="en-US" w:eastAsia="th-TH" w:bidi="th-TH"/>
              </w:rPr>
              <w:t>Right-of-use</w:t>
            </w:r>
          </w:p>
        </w:tc>
        <w:tc>
          <w:tcPr>
            <w:tcW w:w="292" w:type="dxa"/>
          </w:tcPr>
          <w:p w14:paraId="1773E575" w14:textId="77777777"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vAlign w:val="bottom"/>
          </w:tcPr>
          <w:p w14:paraId="543688DA"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development</w:t>
            </w:r>
          </w:p>
        </w:tc>
        <w:tc>
          <w:tcPr>
            <w:tcW w:w="292" w:type="dxa"/>
          </w:tcPr>
          <w:p w14:paraId="4B2CFABF"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
          <w:p w14:paraId="179C4C47"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r>
      <w:tr w:rsidR="005E7815" w:rsidRPr="006E1A75" w14:paraId="08F1E57F" w14:textId="77777777" w:rsidTr="00603018">
        <w:trPr>
          <w:cantSplit/>
          <w:tblHeader/>
          <w:jc w:val="center"/>
        </w:trPr>
        <w:tc>
          <w:tcPr>
            <w:tcW w:w="3690" w:type="dxa"/>
          </w:tcPr>
          <w:p w14:paraId="0D3539E3" w14:textId="77777777"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1266" w:type="dxa"/>
            <w:vAlign w:val="bottom"/>
          </w:tcPr>
          <w:p w14:paraId="4DFA6692"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licenses</w:t>
            </w:r>
          </w:p>
        </w:tc>
        <w:tc>
          <w:tcPr>
            <w:tcW w:w="292" w:type="dxa"/>
          </w:tcPr>
          <w:p w14:paraId="1A3DD638"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tcPr>
          <w:p w14:paraId="514FDA64"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92" w:type="dxa"/>
          </w:tcPr>
          <w:p w14:paraId="7F7A0312" w14:textId="77777777"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tcPr>
          <w:p w14:paraId="06D4B417"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and installation</w:t>
            </w:r>
          </w:p>
        </w:tc>
        <w:tc>
          <w:tcPr>
            <w:tcW w:w="292" w:type="dxa"/>
          </w:tcPr>
          <w:p w14:paraId="290D9539"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
          <w:p w14:paraId="09226E66"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Total</w:t>
            </w:r>
          </w:p>
        </w:tc>
      </w:tr>
      <w:tr w:rsidR="005E7815" w:rsidRPr="006E1A75" w14:paraId="109AB4FA" w14:textId="77777777" w:rsidTr="00603018">
        <w:trPr>
          <w:cantSplit/>
          <w:tblHeader/>
          <w:jc w:val="center"/>
        </w:trPr>
        <w:tc>
          <w:tcPr>
            <w:tcW w:w="3690" w:type="dxa"/>
          </w:tcPr>
          <w:p w14:paraId="42FDF395" w14:textId="77777777"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6002" w:type="dxa"/>
            <w:gridSpan w:val="7"/>
            <w:vAlign w:val="bottom"/>
          </w:tcPr>
          <w:p w14:paraId="237668AF"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eastAsia="MS Mincho" w:cs="Times New Roman"/>
                <w:i/>
                <w:iCs/>
                <w:sz w:val="20"/>
              </w:rPr>
              <w:t>(in thousand Baht)</w:t>
            </w:r>
          </w:p>
        </w:tc>
      </w:tr>
      <w:tr w:rsidR="005E7815" w:rsidRPr="006E1A75" w14:paraId="2E485459" w14:textId="77777777" w:rsidTr="00603018">
        <w:trPr>
          <w:cantSplit/>
          <w:jc w:val="center"/>
        </w:trPr>
        <w:tc>
          <w:tcPr>
            <w:tcW w:w="3690" w:type="dxa"/>
          </w:tcPr>
          <w:p w14:paraId="1A1DA587" w14:textId="77777777" w:rsidR="005E7815" w:rsidRPr="006E1A75" w:rsidRDefault="005E7815" w:rsidP="001639A4">
            <w:pPr>
              <w:tabs>
                <w:tab w:val="left" w:pos="900"/>
              </w:tabs>
              <w:spacing w:line="240" w:lineRule="exact"/>
              <w:ind w:right="-108" w:firstLine="431"/>
              <w:rPr>
                <w:rFonts w:cs="Times New Roman"/>
                <w:b/>
                <w:bCs/>
                <w:i/>
                <w:iCs/>
                <w:snapToGrid w:val="0"/>
                <w:sz w:val="20"/>
                <w:lang w:eastAsia="th-TH"/>
              </w:rPr>
            </w:pPr>
            <w:r w:rsidRPr="006E1A75">
              <w:rPr>
                <w:rFonts w:eastAsia="MS Mincho" w:cs="Times New Roman"/>
                <w:b/>
                <w:bCs/>
                <w:i/>
                <w:iCs/>
                <w:sz w:val="20"/>
                <w:lang w:val="en-US"/>
              </w:rPr>
              <w:t>Cost</w:t>
            </w:r>
          </w:p>
        </w:tc>
        <w:tc>
          <w:tcPr>
            <w:tcW w:w="1266" w:type="dxa"/>
          </w:tcPr>
          <w:p w14:paraId="7E63E330" w14:textId="77777777" w:rsidR="005E7815" w:rsidRPr="006E1A75"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92" w:type="dxa"/>
          </w:tcPr>
          <w:p w14:paraId="590F9CA6" w14:textId="77777777" w:rsidR="005E7815" w:rsidRPr="006E1A75"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322" w:type="dxa"/>
          </w:tcPr>
          <w:p w14:paraId="46F98204" w14:textId="77777777" w:rsidR="005E7815" w:rsidRPr="006E1A75"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92" w:type="dxa"/>
          </w:tcPr>
          <w:p w14:paraId="6CFDBB00"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238" w:type="dxa"/>
          </w:tcPr>
          <w:p w14:paraId="5CFBF040"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292" w:type="dxa"/>
          </w:tcPr>
          <w:p w14:paraId="483CADD4"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300" w:type="dxa"/>
          </w:tcPr>
          <w:p w14:paraId="5AE56B0A"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r>
      <w:tr w:rsidR="005E7815" w:rsidRPr="006E1A75" w14:paraId="7D41E09B" w14:textId="77777777" w:rsidTr="009355EB">
        <w:trPr>
          <w:cantSplit/>
          <w:trHeight w:val="110"/>
          <w:jc w:val="center"/>
        </w:trPr>
        <w:tc>
          <w:tcPr>
            <w:tcW w:w="3690" w:type="dxa"/>
          </w:tcPr>
          <w:p w14:paraId="27D89B85" w14:textId="77777777" w:rsidR="005E7815" w:rsidRPr="006E1A75" w:rsidRDefault="005E7815" w:rsidP="001639A4">
            <w:pPr>
              <w:spacing w:line="240" w:lineRule="exact"/>
              <w:ind w:right="-108" w:firstLine="431"/>
              <w:rPr>
                <w:rFonts w:eastAsia="MS Mincho" w:cs="Times New Roman"/>
                <w:sz w:val="20"/>
                <w:rtl/>
                <w:cs/>
                <w:lang w:val="en-US"/>
              </w:rPr>
            </w:pPr>
            <w:r w:rsidRPr="006E1A75">
              <w:rPr>
                <w:rFonts w:eastAsia="MS Mincho" w:cs="Times New Roman"/>
                <w:sz w:val="20"/>
                <w:lang w:val="en-US"/>
              </w:rPr>
              <w:t>At 1 January 2019</w:t>
            </w:r>
          </w:p>
        </w:tc>
        <w:tc>
          <w:tcPr>
            <w:tcW w:w="1266" w:type="dxa"/>
            <w:shd w:val="clear" w:color="auto" w:fill="auto"/>
          </w:tcPr>
          <w:p w14:paraId="3BD31834"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131,089</w:t>
            </w:r>
          </w:p>
        </w:tc>
        <w:tc>
          <w:tcPr>
            <w:tcW w:w="292" w:type="dxa"/>
            <w:shd w:val="clear" w:color="auto" w:fill="auto"/>
          </w:tcPr>
          <w:p w14:paraId="2C546965" w14:textId="77777777" w:rsidR="005E7815" w:rsidRPr="006E1A75"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322" w:type="dxa"/>
            <w:shd w:val="clear" w:color="auto" w:fill="auto"/>
          </w:tcPr>
          <w:p w14:paraId="3D5C0DC0" w14:textId="77777777" w:rsidR="005E7815" w:rsidRPr="006E1A75" w:rsidRDefault="005E7815" w:rsidP="001639A4">
            <w:pPr>
              <w:pStyle w:val="BodyTextIndent3"/>
              <w:tabs>
                <w:tab w:val="decimal" w:pos="927"/>
              </w:tabs>
              <w:spacing w:after="0" w:line="240" w:lineRule="exact"/>
              <w:ind w:left="0" w:right="-108"/>
              <w:rPr>
                <w:rFonts w:eastAsia="MS Mincho" w:cs="Times New Roman"/>
                <w:sz w:val="20"/>
                <w:szCs w:val="20"/>
                <w:lang w:val="en-US"/>
              </w:rPr>
            </w:pPr>
            <w:r w:rsidRPr="006E1A75">
              <w:rPr>
                <w:rFonts w:eastAsia="MS Mincho" w:cs="Times New Roman"/>
                <w:sz w:val="20"/>
                <w:szCs w:val="20"/>
                <w:lang w:val="en-US"/>
              </w:rPr>
              <w:t>6,973</w:t>
            </w:r>
          </w:p>
        </w:tc>
        <w:tc>
          <w:tcPr>
            <w:tcW w:w="292" w:type="dxa"/>
            <w:shd w:val="clear" w:color="auto" w:fill="auto"/>
          </w:tcPr>
          <w:p w14:paraId="0F885239" w14:textId="77777777" w:rsidR="005E7815" w:rsidRPr="006E1A75" w:rsidRDefault="005E7815" w:rsidP="001639A4">
            <w:pPr>
              <w:pStyle w:val="BodyTextIndent3"/>
              <w:tabs>
                <w:tab w:val="decimal" w:pos="864"/>
              </w:tabs>
              <w:spacing w:after="0" w:line="240" w:lineRule="exact"/>
              <w:ind w:left="0" w:right="-108"/>
              <w:rPr>
                <w:rFonts w:eastAsia="MS Mincho" w:cs="Times New Roman"/>
                <w:sz w:val="20"/>
                <w:szCs w:val="20"/>
                <w:lang w:val="en-US"/>
              </w:rPr>
            </w:pPr>
          </w:p>
        </w:tc>
        <w:tc>
          <w:tcPr>
            <w:tcW w:w="1238" w:type="dxa"/>
            <w:shd w:val="clear" w:color="auto" w:fill="auto"/>
          </w:tcPr>
          <w:p w14:paraId="7BC71584" w14:textId="77777777" w:rsidR="005E7815" w:rsidRPr="006E1A75" w:rsidRDefault="005E7815" w:rsidP="001639A4">
            <w:pPr>
              <w:pStyle w:val="BodyTextIndent3"/>
              <w:tabs>
                <w:tab w:val="decimal" w:pos="936"/>
              </w:tabs>
              <w:spacing w:after="0" w:line="240" w:lineRule="exact"/>
              <w:ind w:left="0" w:right="-18"/>
              <w:rPr>
                <w:rFonts w:eastAsia="MS Mincho" w:cs="Times New Roman"/>
                <w:sz w:val="20"/>
                <w:szCs w:val="20"/>
                <w:lang w:val="en-US"/>
              </w:rPr>
            </w:pPr>
            <w:r w:rsidRPr="006E1A75">
              <w:rPr>
                <w:rFonts w:eastAsia="MS Mincho" w:cs="Times New Roman"/>
                <w:sz w:val="20"/>
                <w:szCs w:val="20"/>
                <w:lang w:val="en-US"/>
              </w:rPr>
              <w:t>163,790</w:t>
            </w:r>
          </w:p>
        </w:tc>
        <w:tc>
          <w:tcPr>
            <w:tcW w:w="292" w:type="dxa"/>
            <w:shd w:val="clear" w:color="auto" w:fill="auto"/>
          </w:tcPr>
          <w:p w14:paraId="1F916DBA" w14:textId="77777777" w:rsidR="005E7815" w:rsidRPr="006E1A75" w:rsidRDefault="005E7815" w:rsidP="001639A4">
            <w:pPr>
              <w:pStyle w:val="BodyTextIndent3"/>
              <w:tabs>
                <w:tab w:val="decimal" w:pos="747"/>
              </w:tabs>
              <w:spacing w:after="0" w:line="240" w:lineRule="exact"/>
              <w:ind w:left="0" w:right="-18"/>
              <w:rPr>
                <w:rFonts w:cs="Times New Roman"/>
                <w:sz w:val="20"/>
                <w:szCs w:val="20"/>
              </w:rPr>
            </w:pPr>
          </w:p>
        </w:tc>
        <w:tc>
          <w:tcPr>
            <w:tcW w:w="1300" w:type="dxa"/>
            <w:shd w:val="clear" w:color="auto" w:fill="auto"/>
          </w:tcPr>
          <w:p w14:paraId="292B4D51" w14:textId="77777777" w:rsidR="005E7815" w:rsidRPr="006E1A75" w:rsidRDefault="005E7815" w:rsidP="001639A4">
            <w:pPr>
              <w:pStyle w:val="BodyTextIndent3"/>
              <w:tabs>
                <w:tab w:val="decimal" w:pos="1037"/>
              </w:tabs>
              <w:spacing w:after="0" w:line="240" w:lineRule="exact"/>
              <w:ind w:left="0" w:right="-18"/>
              <w:rPr>
                <w:rFonts w:eastAsia="MS Mincho" w:cs="Times New Roman"/>
                <w:sz w:val="20"/>
                <w:szCs w:val="20"/>
                <w:lang w:val="en-US"/>
              </w:rPr>
            </w:pPr>
            <w:r w:rsidRPr="006E1A75">
              <w:rPr>
                <w:rFonts w:eastAsia="MS Mincho" w:cs="Times New Roman"/>
                <w:sz w:val="20"/>
                <w:szCs w:val="20"/>
                <w:lang w:val="en-US"/>
              </w:rPr>
              <w:t>301,852</w:t>
            </w:r>
          </w:p>
        </w:tc>
      </w:tr>
      <w:tr w:rsidR="005E7815" w:rsidRPr="006E1A75" w14:paraId="3D65CB69" w14:textId="77777777" w:rsidTr="009355EB">
        <w:trPr>
          <w:cantSplit/>
          <w:trHeight w:val="60"/>
          <w:jc w:val="center"/>
        </w:trPr>
        <w:tc>
          <w:tcPr>
            <w:tcW w:w="3690" w:type="dxa"/>
          </w:tcPr>
          <w:p w14:paraId="6352A5C0" w14:textId="77777777" w:rsidR="005E7815" w:rsidRPr="006E1A75" w:rsidRDefault="005E7815" w:rsidP="001639A4">
            <w:pPr>
              <w:spacing w:line="240" w:lineRule="exact"/>
              <w:ind w:right="-108" w:firstLine="431"/>
              <w:rPr>
                <w:rFonts w:eastAsia="MS Mincho" w:cs="Times New Roman"/>
                <w:b/>
                <w:bCs/>
                <w:sz w:val="20"/>
                <w:lang w:val="en-US"/>
              </w:rPr>
            </w:pPr>
            <w:r w:rsidRPr="006E1A75">
              <w:rPr>
                <w:rFonts w:eastAsia="MS Mincho" w:cs="Times New Roman"/>
                <w:sz w:val="20"/>
                <w:lang w:val="en-US"/>
              </w:rPr>
              <w:t>Additions</w:t>
            </w:r>
          </w:p>
        </w:tc>
        <w:tc>
          <w:tcPr>
            <w:tcW w:w="1266" w:type="dxa"/>
            <w:shd w:val="clear" w:color="auto" w:fill="auto"/>
          </w:tcPr>
          <w:p w14:paraId="74AD91EF"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17,274</w:t>
            </w:r>
          </w:p>
        </w:tc>
        <w:tc>
          <w:tcPr>
            <w:tcW w:w="292" w:type="dxa"/>
            <w:shd w:val="clear" w:color="auto" w:fill="auto"/>
          </w:tcPr>
          <w:p w14:paraId="41C48033"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
          <w:p w14:paraId="2A770077" w14:textId="77777777" w:rsidR="005E7815" w:rsidRPr="006E1A75" w:rsidRDefault="005E7815" w:rsidP="001639A4">
            <w:pPr>
              <w:pStyle w:val="BodyTextIndent3"/>
              <w:tabs>
                <w:tab w:val="decimal" w:pos="676"/>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14:paraId="3259AA33"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
          <w:p w14:paraId="34E33F9E"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22,564</w:t>
            </w:r>
          </w:p>
        </w:tc>
        <w:tc>
          <w:tcPr>
            <w:tcW w:w="292" w:type="dxa"/>
            <w:shd w:val="clear" w:color="auto" w:fill="auto"/>
          </w:tcPr>
          <w:p w14:paraId="0D0C691E"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
          <w:p w14:paraId="302959C6" w14:textId="77777777" w:rsidR="005E7815" w:rsidRPr="006E1A75" w:rsidRDefault="005E7815" w:rsidP="001639A4">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39,838</w:t>
            </w:r>
          </w:p>
        </w:tc>
      </w:tr>
      <w:tr w:rsidR="005E7815" w:rsidRPr="006E1A75" w14:paraId="1C390A1C" w14:textId="77777777" w:rsidTr="009355EB">
        <w:trPr>
          <w:cantSplit/>
          <w:trHeight w:val="83"/>
          <w:jc w:val="center"/>
        </w:trPr>
        <w:tc>
          <w:tcPr>
            <w:tcW w:w="3690" w:type="dxa"/>
          </w:tcPr>
          <w:p w14:paraId="053943C1" w14:textId="77777777" w:rsidR="005E7815" w:rsidRPr="006E1A75" w:rsidRDefault="005E7815" w:rsidP="001639A4">
            <w:pPr>
              <w:spacing w:line="240" w:lineRule="exact"/>
              <w:ind w:right="-108" w:firstLine="431"/>
              <w:rPr>
                <w:rFonts w:eastAsia="MS Mincho" w:cs="Times New Roman"/>
                <w:sz w:val="20"/>
                <w:lang w:val="en-US"/>
              </w:rPr>
            </w:pPr>
            <w:r w:rsidRPr="006E1A75">
              <w:rPr>
                <w:rFonts w:eastAsia="MS Mincho" w:cs="Times New Roman"/>
                <w:sz w:val="20"/>
                <w:lang w:val="en-US"/>
              </w:rPr>
              <w:t>Disposals</w:t>
            </w:r>
          </w:p>
        </w:tc>
        <w:tc>
          <w:tcPr>
            <w:tcW w:w="1266" w:type="dxa"/>
            <w:shd w:val="clear" w:color="auto" w:fill="auto"/>
          </w:tcPr>
          <w:p w14:paraId="00E8F6F8"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(1,144)</w:t>
            </w:r>
          </w:p>
        </w:tc>
        <w:tc>
          <w:tcPr>
            <w:tcW w:w="292" w:type="dxa"/>
            <w:shd w:val="clear" w:color="auto" w:fill="auto"/>
          </w:tcPr>
          <w:p w14:paraId="04572FE2"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
          <w:p w14:paraId="1FD4B5E4" w14:textId="77777777" w:rsidR="005E7815" w:rsidRPr="006E1A75" w:rsidRDefault="005E7815" w:rsidP="001639A4">
            <w:pPr>
              <w:pStyle w:val="BodyTextIndent3"/>
              <w:tabs>
                <w:tab w:val="decimal" w:pos="676"/>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14:paraId="3E52A10F"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
          <w:p w14:paraId="02F9A3F7" w14:textId="77777777" w:rsidR="005E7815" w:rsidRPr="006E1A75" w:rsidRDefault="005E7815" w:rsidP="001639A4">
            <w:pPr>
              <w:pStyle w:val="BodyTextIndent3"/>
              <w:tabs>
                <w:tab w:val="decimal" w:pos="681"/>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14:paraId="3E13FEEA" w14:textId="77777777"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
          <w:p w14:paraId="20273C17" w14:textId="77777777" w:rsidR="005E7815" w:rsidRPr="006E1A75" w:rsidRDefault="005E7815" w:rsidP="001639A4">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(1,144)</w:t>
            </w:r>
          </w:p>
        </w:tc>
      </w:tr>
      <w:tr w:rsidR="005E7815" w:rsidRPr="006E1A75" w14:paraId="5898ABB6" w14:textId="77777777" w:rsidTr="00603018">
        <w:trPr>
          <w:cantSplit/>
          <w:jc w:val="center"/>
        </w:trPr>
        <w:tc>
          <w:tcPr>
            <w:tcW w:w="3690" w:type="dxa"/>
          </w:tcPr>
          <w:p w14:paraId="5345A026" w14:textId="77777777" w:rsidR="005E7815" w:rsidRPr="006E1A75" w:rsidRDefault="005E7815" w:rsidP="001639A4">
            <w:pPr>
              <w:spacing w:line="240" w:lineRule="exact"/>
              <w:ind w:right="-108" w:firstLine="431"/>
              <w:rPr>
                <w:rFonts w:eastAsia="MS Mincho" w:cs="Times New Roman"/>
                <w:b/>
                <w:bCs/>
                <w:sz w:val="20"/>
                <w:lang w:val="en-US"/>
              </w:rPr>
            </w:pPr>
            <w:r w:rsidRPr="006E1A75">
              <w:rPr>
                <w:rFonts w:eastAsia="MS Mincho" w:cs="Times New Roman"/>
                <w:b/>
                <w:bCs/>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z w:val="20"/>
                <w:lang w:val="en-US"/>
              </w:rPr>
              <w:t>2019</w:t>
            </w:r>
          </w:p>
        </w:tc>
        <w:tc>
          <w:tcPr>
            <w:tcW w:w="1266" w:type="dxa"/>
            <w:tcBorders>
              <w:top w:val="single" w:sz="4" w:space="0" w:color="auto"/>
            </w:tcBorders>
            <w:shd w:val="clear" w:color="auto" w:fill="auto"/>
          </w:tcPr>
          <w:p w14:paraId="311DB2B0"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14:paraId="5B5CDE75"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tcBorders>
              <w:top w:val="single" w:sz="4" w:space="0" w:color="auto"/>
            </w:tcBorders>
            <w:shd w:val="clear" w:color="auto" w:fill="auto"/>
          </w:tcPr>
          <w:p w14:paraId="14CF0426"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14:paraId="64DEF0E2"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tcBorders>
              <w:top w:val="single" w:sz="4" w:space="0" w:color="auto"/>
            </w:tcBorders>
            <w:shd w:val="clear" w:color="auto" w:fill="auto"/>
          </w:tcPr>
          <w:p w14:paraId="57CBE817"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14:paraId="449399F7"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tcBorders>
              <w:top w:val="single" w:sz="4" w:space="0" w:color="auto"/>
            </w:tcBorders>
            <w:shd w:val="clear" w:color="auto" w:fill="auto"/>
          </w:tcPr>
          <w:p w14:paraId="6D8669E0" w14:textId="77777777" w:rsidR="005E7815" w:rsidRPr="006E1A75" w:rsidRDefault="005E7815" w:rsidP="001639A4">
            <w:pPr>
              <w:pStyle w:val="BodyTextIndent3"/>
              <w:tabs>
                <w:tab w:val="decimal" w:pos="1037"/>
              </w:tabs>
              <w:spacing w:after="0" w:line="240" w:lineRule="exact"/>
              <w:ind w:left="9" w:firstLine="108"/>
              <w:rPr>
                <w:rStyle w:val="Emphasis"/>
                <w:rFonts w:cs="Times New Roman"/>
                <w:b/>
                <w:bCs/>
                <w:i w:val="0"/>
                <w:iCs w:val="0"/>
                <w:sz w:val="20"/>
                <w:szCs w:val="20"/>
              </w:rPr>
            </w:pPr>
          </w:p>
        </w:tc>
      </w:tr>
      <w:tr w:rsidR="005E7815" w:rsidRPr="006E1A75" w14:paraId="2FD7D5EA" w14:textId="77777777" w:rsidTr="00603018">
        <w:trPr>
          <w:cantSplit/>
          <w:jc w:val="center"/>
        </w:trPr>
        <w:tc>
          <w:tcPr>
            <w:tcW w:w="3690" w:type="dxa"/>
          </w:tcPr>
          <w:p w14:paraId="74005056" w14:textId="77777777" w:rsidR="005E7815" w:rsidRPr="006E1A75" w:rsidRDefault="005E7815" w:rsidP="001639A4">
            <w:pPr>
              <w:spacing w:line="240" w:lineRule="exact"/>
              <w:ind w:right="-108" w:firstLine="431"/>
              <w:rPr>
                <w:rFonts w:eastAsia="MS Mincho" w:cs="Times New Roman"/>
                <w:b/>
                <w:bCs/>
                <w:sz w:val="20"/>
                <w:lang w:val="en-US"/>
              </w:rPr>
            </w:pPr>
            <w:r w:rsidRPr="006E1A75">
              <w:rPr>
                <w:rFonts w:eastAsia="MS Mincho" w:cs="Times New Roman"/>
                <w:b/>
                <w:bCs/>
                <w:sz w:val="20"/>
                <w:lang w:val="en-US"/>
              </w:rPr>
              <w:t xml:space="preserve">   and 1 January 2020</w:t>
            </w:r>
          </w:p>
        </w:tc>
        <w:tc>
          <w:tcPr>
            <w:tcW w:w="1266" w:type="dxa"/>
            <w:shd w:val="clear" w:color="auto" w:fill="auto"/>
          </w:tcPr>
          <w:p w14:paraId="4B16F0AC"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147,219</w:t>
            </w:r>
          </w:p>
        </w:tc>
        <w:tc>
          <w:tcPr>
            <w:tcW w:w="292" w:type="dxa"/>
            <w:shd w:val="clear" w:color="auto" w:fill="auto"/>
          </w:tcPr>
          <w:p w14:paraId="4A1BD305"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shd w:val="clear" w:color="auto" w:fill="auto"/>
          </w:tcPr>
          <w:p w14:paraId="287B4D2C"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6,973</w:t>
            </w:r>
          </w:p>
        </w:tc>
        <w:tc>
          <w:tcPr>
            <w:tcW w:w="292" w:type="dxa"/>
            <w:shd w:val="clear" w:color="auto" w:fill="auto"/>
          </w:tcPr>
          <w:p w14:paraId="1D4C491C"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shd w:val="clear" w:color="auto" w:fill="auto"/>
          </w:tcPr>
          <w:p w14:paraId="129D6C86"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186,354</w:t>
            </w:r>
          </w:p>
        </w:tc>
        <w:tc>
          <w:tcPr>
            <w:tcW w:w="292" w:type="dxa"/>
            <w:shd w:val="clear" w:color="auto" w:fill="auto"/>
          </w:tcPr>
          <w:p w14:paraId="3C5910BE" w14:textId="77777777"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shd w:val="clear" w:color="auto" w:fill="auto"/>
          </w:tcPr>
          <w:p w14:paraId="3FE42E7A" w14:textId="77777777" w:rsidR="005E7815" w:rsidRPr="006E1A75" w:rsidRDefault="005E7815" w:rsidP="001639A4">
            <w:pPr>
              <w:pStyle w:val="BodyTextIndent3"/>
              <w:tabs>
                <w:tab w:val="decimal" w:pos="1037"/>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340,546</w:t>
            </w:r>
          </w:p>
        </w:tc>
      </w:tr>
      <w:tr w:rsidR="006F4815" w:rsidRPr="006E1A75" w14:paraId="089C4270" w14:textId="77777777" w:rsidTr="000A6821">
        <w:trPr>
          <w:cantSplit/>
          <w:jc w:val="center"/>
        </w:trPr>
        <w:tc>
          <w:tcPr>
            <w:tcW w:w="3690" w:type="dxa"/>
          </w:tcPr>
          <w:p w14:paraId="06363273" w14:textId="77777777" w:rsidR="006F4815" w:rsidRPr="006E1A75" w:rsidRDefault="006F4815" w:rsidP="006F4815">
            <w:pPr>
              <w:spacing w:line="240" w:lineRule="exact"/>
              <w:ind w:right="-108" w:firstLine="431"/>
              <w:rPr>
                <w:rFonts w:eastAsia="MS Mincho" w:cs="Times New Roman"/>
                <w:b/>
                <w:bCs/>
                <w:sz w:val="20"/>
                <w:lang w:val="en-US"/>
              </w:rPr>
            </w:pPr>
            <w:r w:rsidRPr="006E1A75">
              <w:rPr>
                <w:rFonts w:eastAsia="MS Mincho" w:cs="Times New Roman"/>
                <w:sz w:val="20"/>
                <w:lang w:val="en-US"/>
              </w:rPr>
              <w:t>Additions</w:t>
            </w:r>
          </w:p>
        </w:tc>
        <w:tc>
          <w:tcPr>
            <w:tcW w:w="1266" w:type="dxa"/>
          </w:tcPr>
          <w:p w14:paraId="683A2158" w14:textId="2CE1A5C6"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4,548</w:t>
            </w:r>
          </w:p>
        </w:tc>
        <w:tc>
          <w:tcPr>
            <w:tcW w:w="292" w:type="dxa"/>
          </w:tcPr>
          <w:p w14:paraId="191E1652" w14:textId="77777777" w:rsidR="006F4815" w:rsidRPr="006E1A75" w:rsidRDefault="006F4815" w:rsidP="006F4815">
            <w:pPr>
              <w:rPr>
                <w:rFonts w:cs="Times New Roman"/>
                <w:sz w:val="20"/>
              </w:rPr>
            </w:pPr>
          </w:p>
        </w:tc>
        <w:tc>
          <w:tcPr>
            <w:tcW w:w="1322" w:type="dxa"/>
          </w:tcPr>
          <w:p w14:paraId="324B0A1A" w14:textId="4E1ED0FC" w:rsidR="006F4815" w:rsidRPr="006E1A75" w:rsidRDefault="006F4815" w:rsidP="006F4815">
            <w:pPr>
              <w:pStyle w:val="BodyTextIndent3"/>
              <w:tabs>
                <w:tab w:val="decimal" w:pos="676"/>
              </w:tabs>
              <w:spacing w:after="0" w:line="240" w:lineRule="exact"/>
              <w:ind w:left="9" w:firstLine="108"/>
              <w:rPr>
                <w:rFonts w:cs="Times New Roman"/>
                <w:sz w:val="20"/>
                <w:szCs w:val="20"/>
              </w:rPr>
            </w:pPr>
            <w:r w:rsidRPr="006E1A75">
              <w:rPr>
                <w:rStyle w:val="Emphasis"/>
                <w:rFonts w:cs="Times New Roman"/>
                <w:i w:val="0"/>
                <w:iCs w:val="0"/>
                <w:sz w:val="20"/>
                <w:szCs w:val="20"/>
              </w:rPr>
              <w:t>-</w:t>
            </w:r>
          </w:p>
        </w:tc>
        <w:tc>
          <w:tcPr>
            <w:tcW w:w="292" w:type="dxa"/>
          </w:tcPr>
          <w:p w14:paraId="03CF57C6" w14:textId="77777777" w:rsidR="006F4815" w:rsidRPr="006E1A75" w:rsidRDefault="006F4815" w:rsidP="006F4815">
            <w:pPr>
              <w:rPr>
                <w:rFonts w:cs="Times New Roman"/>
                <w:sz w:val="20"/>
              </w:rPr>
            </w:pPr>
          </w:p>
        </w:tc>
        <w:tc>
          <w:tcPr>
            <w:tcW w:w="1238" w:type="dxa"/>
          </w:tcPr>
          <w:p w14:paraId="4466EF9E" w14:textId="3884332B" w:rsidR="006F4815" w:rsidRPr="006E1A75" w:rsidRDefault="006F4815" w:rsidP="006F4815">
            <w:pPr>
              <w:pStyle w:val="BodyTextIndent3"/>
              <w:tabs>
                <w:tab w:val="decimal" w:pos="936"/>
              </w:tabs>
              <w:spacing w:after="0" w:line="240" w:lineRule="exact"/>
              <w:ind w:left="0" w:right="-18"/>
              <w:rPr>
                <w:rFonts w:eastAsia="MS Mincho" w:cs="Times New Roman"/>
                <w:sz w:val="20"/>
                <w:szCs w:val="20"/>
                <w:lang w:val="en-US"/>
              </w:rPr>
            </w:pPr>
            <w:r w:rsidRPr="006F4815">
              <w:rPr>
                <w:rFonts w:eastAsia="MS Mincho" w:cs="Times New Roman"/>
                <w:sz w:val="20"/>
                <w:szCs w:val="20"/>
                <w:lang w:val="en-US"/>
              </w:rPr>
              <w:t>39,963</w:t>
            </w:r>
          </w:p>
        </w:tc>
        <w:tc>
          <w:tcPr>
            <w:tcW w:w="292" w:type="dxa"/>
          </w:tcPr>
          <w:p w14:paraId="3C034C14" w14:textId="77777777" w:rsidR="006F4815" w:rsidRPr="006E1A75" w:rsidRDefault="006F4815" w:rsidP="006F4815">
            <w:pPr>
              <w:rPr>
                <w:rFonts w:cs="Times New Roman"/>
                <w:sz w:val="20"/>
              </w:rPr>
            </w:pPr>
          </w:p>
        </w:tc>
        <w:tc>
          <w:tcPr>
            <w:tcW w:w="1300" w:type="dxa"/>
          </w:tcPr>
          <w:p w14:paraId="658A6046" w14:textId="42ABDCCD" w:rsidR="006F4815" w:rsidRPr="006E1A75" w:rsidRDefault="006F4815" w:rsidP="006F4815">
            <w:pPr>
              <w:pStyle w:val="BodyTextIndent3"/>
              <w:tabs>
                <w:tab w:val="decimal" w:pos="1037"/>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44,511</w:t>
            </w:r>
          </w:p>
        </w:tc>
      </w:tr>
      <w:tr w:rsidR="006F4815" w:rsidRPr="006E1A75" w14:paraId="2E0585A8" w14:textId="77777777" w:rsidTr="000A6821">
        <w:trPr>
          <w:cantSplit/>
          <w:jc w:val="center"/>
        </w:trPr>
        <w:tc>
          <w:tcPr>
            <w:tcW w:w="3690" w:type="dxa"/>
          </w:tcPr>
          <w:p w14:paraId="3627ACFA" w14:textId="442B74FE" w:rsidR="006F4815" w:rsidRPr="006E1A75" w:rsidRDefault="006F4815" w:rsidP="006F4815">
            <w:pPr>
              <w:spacing w:line="240" w:lineRule="exact"/>
              <w:ind w:right="-108" w:firstLine="431"/>
              <w:rPr>
                <w:rFonts w:eastAsia="MS Mincho" w:cs="Times New Roman"/>
                <w:sz w:val="20"/>
                <w:lang w:val="en-US"/>
              </w:rPr>
            </w:pPr>
            <w:r>
              <w:rPr>
                <w:rFonts w:eastAsia="MS Mincho" w:cs="Times New Roman"/>
                <w:sz w:val="20"/>
                <w:lang w:val="en-US"/>
              </w:rPr>
              <w:t>Transfer</w:t>
            </w:r>
            <w:r w:rsidR="001C0F92">
              <w:rPr>
                <w:rFonts w:eastAsia="MS Mincho" w:cs="Times New Roman"/>
                <w:sz w:val="20"/>
                <w:lang w:val="en-US"/>
              </w:rPr>
              <w:t xml:space="preserve">s </w:t>
            </w:r>
            <w:r w:rsidR="00E143EC">
              <w:rPr>
                <w:rFonts w:eastAsia="MS Mincho" w:cs="Times New Roman"/>
                <w:sz w:val="20"/>
                <w:lang w:val="en-US"/>
              </w:rPr>
              <w:t xml:space="preserve">in </w:t>
            </w:r>
            <w:r>
              <w:rPr>
                <w:rFonts w:eastAsia="MS Mincho" w:cs="Times New Roman"/>
                <w:sz w:val="20"/>
                <w:lang w:val="en-US"/>
              </w:rPr>
              <w:t>(out)</w:t>
            </w:r>
          </w:p>
        </w:tc>
        <w:tc>
          <w:tcPr>
            <w:tcW w:w="1266" w:type="dxa"/>
          </w:tcPr>
          <w:p w14:paraId="2B23CD43" w14:textId="564278B1"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201,614</w:t>
            </w:r>
          </w:p>
        </w:tc>
        <w:tc>
          <w:tcPr>
            <w:tcW w:w="292" w:type="dxa"/>
          </w:tcPr>
          <w:p w14:paraId="17864009" w14:textId="77777777" w:rsidR="006F4815" w:rsidRPr="006E1A75" w:rsidRDefault="006F4815" w:rsidP="006F4815">
            <w:pPr>
              <w:rPr>
                <w:rFonts w:cs="Times New Roman"/>
                <w:sz w:val="20"/>
              </w:rPr>
            </w:pPr>
          </w:p>
        </w:tc>
        <w:tc>
          <w:tcPr>
            <w:tcW w:w="1322" w:type="dxa"/>
          </w:tcPr>
          <w:p w14:paraId="145351B2" w14:textId="471AAECA" w:rsidR="006F4815" w:rsidRPr="006E1A75" w:rsidRDefault="006F4815" w:rsidP="006F4815">
            <w:pPr>
              <w:pStyle w:val="BodyTextIndent3"/>
              <w:tabs>
                <w:tab w:val="decimal" w:pos="676"/>
              </w:tabs>
              <w:spacing w:after="0" w:line="240" w:lineRule="exact"/>
              <w:ind w:left="9" w:firstLine="108"/>
              <w:rPr>
                <w:rFonts w:cs="Times New Roman"/>
                <w:sz w:val="20"/>
                <w:szCs w:val="20"/>
              </w:rPr>
            </w:pPr>
            <w:r w:rsidRPr="006E1A75">
              <w:rPr>
                <w:rStyle w:val="Emphasis"/>
                <w:rFonts w:cs="Times New Roman"/>
                <w:i w:val="0"/>
                <w:iCs w:val="0"/>
                <w:sz w:val="20"/>
                <w:szCs w:val="20"/>
              </w:rPr>
              <w:t>-</w:t>
            </w:r>
          </w:p>
        </w:tc>
        <w:tc>
          <w:tcPr>
            <w:tcW w:w="292" w:type="dxa"/>
          </w:tcPr>
          <w:p w14:paraId="5B71C486" w14:textId="77777777" w:rsidR="006F4815" w:rsidRPr="006E1A75" w:rsidRDefault="006F4815" w:rsidP="006F4815">
            <w:pPr>
              <w:rPr>
                <w:rFonts w:cs="Times New Roman"/>
                <w:sz w:val="20"/>
              </w:rPr>
            </w:pPr>
          </w:p>
        </w:tc>
        <w:tc>
          <w:tcPr>
            <w:tcW w:w="1238" w:type="dxa"/>
          </w:tcPr>
          <w:p w14:paraId="368D1EA0" w14:textId="2659C3E3" w:rsidR="006F4815" w:rsidRPr="006E1A75" w:rsidRDefault="006F4815" w:rsidP="006F4815">
            <w:pPr>
              <w:pStyle w:val="BodyTextIndent3"/>
              <w:tabs>
                <w:tab w:val="decimal" w:pos="936"/>
              </w:tabs>
              <w:spacing w:after="0" w:line="240" w:lineRule="exact"/>
              <w:ind w:left="0" w:right="-18"/>
              <w:rPr>
                <w:rFonts w:eastAsia="MS Mincho" w:cs="Times New Roman"/>
                <w:sz w:val="20"/>
                <w:szCs w:val="20"/>
                <w:lang w:val="en-US"/>
              </w:rPr>
            </w:pPr>
            <w:r w:rsidRPr="006F4815">
              <w:rPr>
                <w:rFonts w:eastAsia="MS Mincho" w:cs="Times New Roman"/>
                <w:sz w:val="20"/>
                <w:szCs w:val="20"/>
                <w:lang w:val="en-US"/>
              </w:rPr>
              <w:t>(201,614)</w:t>
            </w:r>
          </w:p>
        </w:tc>
        <w:tc>
          <w:tcPr>
            <w:tcW w:w="292" w:type="dxa"/>
          </w:tcPr>
          <w:p w14:paraId="5EDCA0B6" w14:textId="77777777" w:rsidR="006F4815" w:rsidRPr="006E1A75" w:rsidRDefault="006F4815" w:rsidP="006F4815">
            <w:pPr>
              <w:rPr>
                <w:rFonts w:cs="Times New Roman"/>
                <w:sz w:val="20"/>
              </w:rPr>
            </w:pPr>
          </w:p>
        </w:tc>
        <w:tc>
          <w:tcPr>
            <w:tcW w:w="1300" w:type="dxa"/>
          </w:tcPr>
          <w:p w14:paraId="510E55FC" w14:textId="5CBCB3F4" w:rsidR="006F4815" w:rsidRPr="006E1A75" w:rsidRDefault="006F4815" w:rsidP="006F4815">
            <w:pPr>
              <w:pStyle w:val="BodyTextIndent3"/>
              <w:tabs>
                <w:tab w:val="decimal" w:pos="770"/>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w:t>
            </w:r>
          </w:p>
        </w:tc>
      </w:tr>
      <w:tr w:rsidR="006F4815" w:rsidRPr="006E1A75" w14:paraId="319E0BE7" w14:textId="77777777" w:rsidTr="000A6821">
        <w:trPr>
          <w:cantSplit/>
          <w:jc w:val="center"/>
        </w:trPr>
        <w:tc>
          <w:tcPr>
            <w:tcW w:w="3690" w:type="dxa"/>
          </w:tcPr>
          <w:p w14:paraId="196F93F1" w14:textId="4CD873AF" w:rsidR="006F4815" w:rsidRDefault="00BF4160" w:rsidP="006F4815">
            <w:pPr>
              <w:spacing w:line="240" w:lineRule="exact"/>
              <w:ind w:right="-108" w:firstLine="431"/>
              <w:rPr>
                <w:rFonts w:eastAsia="MS Mincho" w:cs="Times New Roman"/>
                <w:sz w:val="20"/>
                <w:lang w:val="en-US"/>
              </w:rPr>
            </w:pPr>
            <w:r>
              <w:rPr>
                <w:rFonts w:eastAsia="MS Mincho" w:cs="Times New Roman"/>
                <w:sz w:val="20"/>
                <w:lang w:val="en-US"/>
              </w:rPr>
              <w:t>Write-off</w:t>
            </w:r>
          </w:p>
        </w:tc>
        <w:tc>
          <w:tcPr>
            <w:tcW w:w="1266" w:type="dxa"/>
          </w:tcPr>
          <w:p w14:paraId="688B3627" w14:textId="4E508556"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(7)</w:t>
            </w:r>
          </w:p>
        </w:tc>
        <w:tc>
          <w:tcPr>
            <w:tcW w:w="292" w:type="dxa"/>
          </w:tcPr>
          <w:p w14:paraId="3FA95973" w14:textId="77777777" w:rsidR="006F4815" w:rsidRPr="006E1A75" w:rsidRDefault="006F4815" w:rsidP="006F4815">
            <w:pPr>
              <w:rPr>
                <w:rFonts w:cs="Times New Roman"/>
                <w:sz w:val="20"/>
              </w:rPr>
            </w:pPr>
          </w:p>
        </w:tc>
        <w:tc>
          <w:tcPr>
            <w:tcW w:w="1322" w:type="dxa"/>
          </w:tcPr>
          <w:p w14:paraId="5ED95E1A" w14:textId="39B3B284" w:rsidR="006F4815" w:rsidRPr="006E1A75" w:rsidRDefault="006F4815" w:rsidP="006F4815">
            <w:pPr>
              <w:pStyle w:val="BodyTextIndent3"/>
              <w:tabs>
                <w:tab w:val="decimal" w:pos="676"/>
              </w:tabs>
              <w:spacing w:after="0" w:line="240" w:lineRule="exact"/>
              <w:ind w:left="9" w:firstLine="108"/>
              <w:rPr>
                <w:rFonts w:cs="Times New Roman"/>
                <w:sz w:val="20"/>
                <w:szCs w:val="20"/>
              </w:rPr>
            </w:pPr>
            <w:r w:rsidRPr="006E1A75">
              <w:rPr>
                <w:rStyle w:val="Emphasis"/>
                <w:rFonts w:cs="Times New Roman"/>
                <w:i w:val="0"/>
                <w:iCs w:val="0"/>
                <w:sz w:val="20"/>
                <w:szCs w:val="20"/>
              </w:rPr>
              <w:t>-</w:t>
            </w:r>
          </w:p>
        </w:tc>
        <w:tc>
          <w:tcPr>
            <w:tcW w:w="292" w:type="dxa"/>
          </w:tcPr>
          <w:p w14:paraId="53FBF6AB" w14:textId="77777777" w:rsidR="006F4815" w:rsidRPr="006E1A75" w:rsidRDefault="006F4815" w:rsidP="006F4815">
            <w:pPr>
              <w:rPr>
                <w:rFonts w:cs="Times New Roman"/>
                <w:sz w:val="20"/>
              </w:rPr>
            </w:pPr>
          </w:p>
        </w:tc>
        <w:tc>
          <w:tcPr>
            <w:tcW w:w="1238" w:type="dxa"/>
          </w:tcPr>
          <w:p w14:paraId="0432D531" w14:textId="6F6E1279" w:rsidR="006F4815" w:rsidRPr="006E1A75" w:rsidRDefault="006F4815" w:rsidP="006F4815">
            <w:pPr>
              <w:pStyle w:val="BodyTextIndent3"/>
              <w:tabs>
                <w:tab w:val="decimal" w:pos="681"/>
              </w:tabs>
              <w:spacing w:after="0" w:line="240" w:lineRule="exact"/>
              <w:ind w:left="0" w:right="-18"/>
              <w:rPr>
                <w:rFonts w:eastAsia="MS Mincho" w:cs="Times New Roman"/>
                <w:sz w:val="20"/>
                <w:szCs w:val="20"/>
                <w:lang w:val="en-US"/>
              </w:rPr>
            </w:pPr>
            <w:r w:rsidRPr="006F4815">
              <w:rPr>
                <w:rFonts w:eastAsia="MS Mincho" w:cs="Times New Roman"/>
                <w:sz w:val="20"/>
                <w:szCs w:val="20"/>
                <w:lang w:val="en-US"/>
              </w:rPr>
              <w:t>-</w:t>
            </w:r>
          </w:p>
        </w:tc>
        <w:tc>
          <w:tcPr>
            <w:tcW w:w="292" w:type="dxa"/>
          </w:tcPr>
          <w:p w14:paraId="2D296ED3" w14:textId="77777777" w:rsidR="006F4815" w:rsidRPr="006E1A75" w:rsidRDefault="006F4815" w:rsidP="006F4815">
            <w:pPr>
              <w:rPr>
                <w:rFonts w:cs="Times New Roman"/>
                <w:sz w:val="20"/>
              </w:rPr>
            </w:pPr>
          </w:p>
        </w:tc>
        <w:tc>
          <w:tcPr>
            <w:tcW w:w="1300" w:type="dxa"/>
          </w:tcPr>
          <w:p w14:paraId="298D6D12" w14:textId="6CC790BC" w:rsidR="006F4815" w:rsidRPr="006E1A75" w:rsidRDefault="006F4815" w:rsidP="006F4815">
            <w:pPr>
              <w:pStyle w:val="BodyTextIndent3"/>
              <w:tabs>
                <w:tab w:val="decimal" w:pos="1037"/>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(7)</w:t>
            </w:r>
          </w:p>
        </w:tc>
      </w:tr>
      <w:tr w:rsidR="006F4815" w:rsidRPr="006E1A75" w14:paraId="2904CC84" w14:textId="77777777" w:rsidTr="000A6821">
        <w:trPr>
          <w:cantSplit/>
          <w:jc w:val="center"/>
        </w:trPr>
        <w:tc>
          <w:tcPr>
            <w:tcW w:w="3690" w:type="dxa"/>
          </w:tcPr>
          <w:p w14:paraId="6DAD7077" w14:textId="77777777" w:rsidR="006F4815" w:rsidRPr="006E1A75" w:rsidRDefault="006F4815" w:rsidP="006F4815">
            <w:pPr>
              <w:spacing w:line="240" w:lineRule="exact"/>
              <w:ind w:right="-115" w:firstLine="431"/>
              <w:rPr>
                <w:rFonts w:eastAsia="MS Mincho" w:cs="Times New Roman"/>
                <w:sz w:val="20"/>
                <w:rtl/>
                <w:cs/>
                <w:lang w:val="en-US"/>
              </w:rPr>
            </w:pPr>
            <w:r w:rsidRPr="006E1A75">
              <w:rPr>
                <w:rFonts w:eastAsia="MS Mincho" w:cs="Times New Roman"/>
                <w:b/>
                <w:bCs/>
                <w:sz w:val="20"/>
                <w:lang w:val="en-US"/>
              </w:rPr>
              <w:t xml:space="preserve">At </w:t>
            </w:r>
            <w:r>
              <w:rPr>
                <w:rFonts w:cs="Times New Roman"/>
                <w:b/>
                <w:bCs/>
                <w:sz w:val="20"/>
              </w:rPr>
              <w:t>31 December</w:t>
            </w:r>
            <w:r w:rsidRPr="006E1A75">
              <w:rPr>
                <w:rFonts w:cs="Times New Roman"/>
                <w:b/>
                <w:bCs/>
                <w:sz w:val="20"/>
              </w:rPr>
              <w:t xml:space="preserve"> 2020</w:t>
            </w:r>
          </w:p>
        </w:tc>
        <w:tc>
          <w:tcPr>
            <w:tcW w:w="1266" w:type="dxa"/>
            <w:tcBorders>
              <w:top w:val="single" w:sz="4" w:space="0" w:color="auto"/>
              <w:left w:val="nil"/>
              <w:bottom w:val="single" w:sz="4" w:space="0" w:color="auto"/>
              <w:right w:val="nil"/>
            </w:tcBorders>
          </w:tcPr>
          <w:p w14:paraId="31C084C2" w14:textId="3F0878E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r w:rsidRPr="006F4815">
              <w:rPr>
                <w:rStyle w:val="Emphasis"/>
                <w:rFonts w:cs="Times New Roman"/>
                <w:b/>
                <w:bCs/>
                <w:i w:val="0"/>
                <w:iCs w:val="0"/>
                <w:sz w:val="20"/>
                <w:szCs w:val="20"/>
              </w:rPr>
              <w:t>353,374</w:t>
            </w:r>
          </w:p>
        </w:tc>
        <w:tc>
          <w:tcPr>
            <w:tcW w:w="292" w:type="dxa"/>
          </w:tcPr>
          <w:p w14:paraId="41B1E64F" w14:textId="77777777" w:rsidR="006F4815" w:rsidRPr="006F4815" w:rsidRDefault="006F4815" w:rsidP="006F4815">
            <w:pPr>
              <w:tabs>
                <w:tab w:val="decimal" w:pos="923"/>
              </w:tabs>
              <w:rPr>
                <w:rStyle w:val="Emphasis"/>
                <w:rFonts w:cs="Times New Roman"/>
                <w:b/>
                <w:bCs/>
                <w:i w:val="0"/>
                <w:iCs w:val="0"/>
                <w:sz w:val="20"/>
              </w:rPr>
            </w:pPr>
          </w:p>
        </w:tc>
        <w:tc>
          <w:tcPr>
            <w:tcW w:w="1322" w:type="dxa"/>
            <w:tcBorders>
              <w:top w:val="single" w:sz="4" w:space="0" w:color="auto"/>
              <w:left w:val="nil"/>
              <w:bottom w:val="single" w:sz="4" w:space="0" w:color="auto"/>
              <w:right w:val="nil"/>
            </w:tcBorders>
          </w:tcPr>
          <w:p w14:paraId="60DD4AC0" w14:textId="43131274" w:rsidR="006F4815" w:rsidRPr="006F4815" w:rsidRDefault="006F4815" w:rsidP="006F4815">
            <w:pPr>
              <w:pStyle w:val="BodyTextIndent3"/>
              <w:tabs>
                <w:tab w:val="decimal" w:pos="923"/>
              </w:tabs>
              <w:spacing w:after="0" w:line="240" w:lineRule="exact"/>
              <w:ind w:left="0" w:right="-108"/>
              <w:rPr>
                <w:rStyle w:val="Emphasis"/>
                <w:rFonts w:cs="Times New Roman"/>
                <w:b/>
                <w:bCs/>
                <w:i w:val="0"/>
                <w:iCs w:val="0"/>
                <w:sz w:val="20"/>
                <w:szCs w:val="20"/>
              </w:rPr>
            </w:pPr>
            <w:r w:rsidRPr="006F4815">
              <w:rPr>
                <w:rStyle w:val="Emphasis"/>
                <w:rFonts w:cs="Times New Roman"/>
                <w:b/>
                <w:bCs/>
                <w:i w:val="0"/>
                <w:iCs w:val="0"/>
                <w:sz w:val="20"/>
                <w:szCs w:val="20"/>
              </w:rPr>
              <w:t>6,973</w:t>
            </w:r>
          </w:p>
        </w:tc>
        <w:tc>
          <w:tcPr>
            <w:tcW w:w="292" w:type="dxa"/>
          </w:tcPr>
          <w:p w14:paraId="248990BA" w14:textId="77777777" w:rsidR="006F4815" w:rsidRPr="006F4815" w:rsidRDefault="006F4815" w:rsidP="006F4815">
            <w:pPr>
              <w:tabs>
                <w:tab w:val="decimal" w:pos="923"/>
              </w:tabs>
              <w:rPr>
                <w:rStyle w:val="Emphasis"/>
                <w:rFonts w:cs="Times New Roman"/>
                <w:b/>
                <w:bCs/>
                <w:i w:val="0"/>
                <w:iCs w:val="0"/>
                <w:sz w:val="20"/>
              </w:rPr>
            </w:pPr>
          </w:p>
        </w:tc>
        <w:tc>
          <w:tcPr>
            <w:tcW w:w="1238" w:type="dxa"/>
            <w:tcBorders>
              <w:top w:val="single" w:sz="4" w:space="0" w:color="auto"/>
              <w:left w:val="nil"/>
              <w:bottom w:val="single" w:sz="4" w:space="0" w:color="auto"/>
              <w:right w:val="nil"/>
            </w:tcBorders>
          </w:tcPr>
          <w:p w14:paraId="4C81F567" w14:textId="4DB7D27E" w:rsidR="006F4815" w:rsidRPr="006F4815" w:rsidRDefault="006F4815" w:rsidP="006F4815">
            <w:pPr>
              <w:pStyle w:val="BodyTextIndent3"/>
              <w:tabs>
                <w:tab w:val="decimal" w:pos="923"/>
              </w:tabs>
              <w:spacing w:after="0" w:line="240" w:lineRule="exact"/>
              <w:ind w:left="0" w:right="-18"/>
              <w:rPr>
                <w:rStyle w:val="Emphasis"/>
                <w:rFonts w:cs="Times New Roman"/>
                <w:b/>
                <w:bCs/>
                <w:i w:val="0"/>
                <w:iCs w:val="0"/>
                <w:sz w:val="20"/>
                <w:szCs w:val="20"/>
              </w:rPr>
            </w:pPr>
            <w:r w:rsidRPr="006F4815">
              <w:rPr>
                <w:rStyle w:val="Emphasis"/>
                <w:rFonts w:cs="Times New Roman"/>
                <w:b/>
                <w:bCs/>
                <w:i w:val="0"/>
                <w:iCs w:val="0"/>
                <w:sz w:val="20"/>
                <w:szCs w:val="20"/>
              </w:rPr>
              <w:t>24,703</w:t>
            </w:r>
          </w:p>
        </w:tc>
        <w:tc>
          <w:tcPr>
            <w:tcW w:w="292" w:type="dxa"/>
          </w:tcPr>
          <w:p w14:paraId="30B05559" w14:textId="77777777" w:rsidR="006F4815" w:rsidRPr="006F4815" w:rsidRDefault="006F4815" w:rsidP="006F4815">
            <w:pPr>
              <w:tabs>
                <w:tab w:val="decimal" w:pos="923"/>
              </w:tabs>
              <w:rPr>
                <w:rStyle w:val="Emphasis"/>
                <w:rFonts w:cs="Times New Roman"/>
                <w:b/>
                <w:bCs/>
                <w:i w:val="0"/>
                <w:iCs w:val="0"/>
                <w:sz w:val="20"/>
              </w:rPr>
            </w:pPr>
          </w:p>
        </w:tc>
        <w:tc>
          <w:tcPr>
            <w:tcW w:w="1300" w:type="dxa"/>
            <w:tcBorders>
              <w:top w:val="single" w:sz="4" w:space="0" w:color="auto"/>
              <w:left w:val="nil"/>
              <w:bottom w:val="single" w:sz="4" w:space="0" w:color="auto"/>
              <w:right w:val="nil"/>
            </w:tcBorders>
          </w:tcPr>
          <w:p w14:paraId="77C70481" w14:textId="20130A43" w:rsidR="006F4815" w:rsidRPr="006E1A75" w:rsidRDefault="006F4815" w:rsidP="006F4815">
            <w:pPr>
              <w:pStyle w:val="BodyTextIndent3"/>
              <w:tabs>
                <w:tab w:val="decimal" w:pos="1037"/>
              </w:tabs>
              <w:spacing w:after="0" w:line="240" w:lineRule="exact"/>
              <w:ind w:left="9" w:firstLine="108"/>
              <w:rPr>
                <w:rStyle w:val="Emphasis"/>
                <w:rFonts w:cs="Times New Roman"/>
                <w:b/>
                <w:bCs/>
                <w:i w:val="0"/>
                <w:iCs w:val="0"/>
                <w:sz w:val="20"/>
                <w:szCs w:val="20"/>
              </w:rPr>
            </w:pPr>
            <w:r w:rsidRPr="006F4815">
              <w:rPr>
                <w:rStyle w:val="Emphasis"/>
                <w:rFonts w:cs="Times New Roman"/>
                <w:b/>
                <w:bCs/>
                <w:i w:val="0"/>
                <w:iCs w:val="0"/>
                <w:sz w:val="20"/>
                <w:szCs w:val="20"/>
              </w:rPr>
              <w:t>385,050</w:t>
            </w:r>
          </w:p>
        </w:tc>
      </w:tr>
      <w:tr w:rsidR="006F4815" w:rsidRPr="006E1A75" w14:paraId="4589F565" w14:textId="77777777" w:rsidTr="00FE692C">
        <w:trPr>
          <w:cantSplit/>
          <w:trHeight w:val="144"/>
          <w:jc w:val="center"/>
        </w:trPr>
        <w:tc>
          <w:tcPr>
            <w:tcW w:w="3690" w:type="dxa"/>
          </w:tcPr>
          <w:p w14:paraId="38269CF9" w14:textId="77777777" w:rsidR="006F4815" w:rsidRPr="006E1A75" w:rsidRDefault="006F4815" w:rsidP="006F4815">
            <w:pPr>
              <w:spacing w:line="240" w:lineRule="exact"/>
              <w:ind w:right="-115" w:firstLine="431"/>
              <w:rPr>
                <w:rFonts w:eastAsia="MS Mincho" w:cs="Times New Roman"/>
                <w:b/>
                <w:bCs/>
                <w:sz w:val="20"/>
                <w:lang w:val="en-US"/>
              </w:rPr>
            </w:pPr>
          </w:p>
        </w:tc>
        <w:tc>
          <w:tcPr>
            <w:tcW w:w="1266" w:type="dxa"/>
            <w:tcBorders>
              <w:top w:val="single" w:sz="4" w:space="0" w:color="auto"/>
            </w:tcBorders>
            <w:shd w:val="clear" w:color="auto" w:fill="auto"/>
          </w:tcPr>
          <w:p w14:paraId="3C60DF10" w14:textId="77777777" w:rsidR="006F4815" w:rsidRPr="006E1A75" w:rsidRDefault="006F4815" w:rsidP="006F4815">
            <w:pPr>
              <w:pStyle w:val="BodyTextIndent3"/>
              <w:tabs>
                <w:tab w:val="decimal" w:pos="923"/>
              </w:tabs>
              <w:spacing w:after="0" w:line="240" w:lineRule="exact"/>
              <w:ind w:left="9" w:right="-54"/>
              <w:rPr>
                <w:rFonts w:cs="Times New Roman"/>
                <w:b/>
                <w:bCs/>
                <w:sz w:val="20"/>
                <w:szCs w:val="20"/>
              </w:rPr>
            </w:pPr>
          </w:p>
        </w:tc>
        <w:tc>
          <w:tcPr>
            <w:tcW w:w="292" w:type="dxa"/>
            <w:shd w:val="clear" w:color="auto" w:fill="auto"/>
          </w:tcPr>
          <w:p w14:paraId="6B5A4426" w14:textId="77777777" w:rsidR="006F4815" w:rsidRPr="006E1A75" w:rsidRDefault="006F4815" w:rsidP="006F4815">
            <w:pPr>
              <w:widowControl w:val="0"/>
              <w:spacing w:line="240" w:lineRule="exact"/>
              <w:ind w:left="-108" w:right="-108"/>
              <w:jc w:val="center"/>
              <w:rPr>
                <w:rFonts w:cs="Times New Roman"/>
                <w:snapToGrid w:val="0"/>
                <w:sz w:val="20"/>
                <w:lang w:eastAsia="th-TH"/>
              </w:rPr>
            </w:pPr>
          </w:p>
        </w:tc>
        <w:tc>
          <w:tcPr>
            <w:tcW w:w="1322" w:type="dxa"/>
            <w:tcBorders>
              <w:top w:val="single" w:sz="4" w:space="0" w:color="auto"/>
            </w:tcBorders>
            <w:shd w:val="clear" w:color="auto" w:fill="auto"/>
          </w:tcPr>
          <w:p w14:paraId="00F54FC2" w14:textId="77777777" w:rsidR="006F4815" w:rsidRPr="006E1A75" w:rsidRDefault="006F4815" w:rsidP="006F4815">
            <w:pPr>
              <w:pStyle w:val="BodyTextIndent3"/>
              <w:tabs>
                <w:tab w:val="decimal" w:pos="774"/>
              </w:tabs>
              <w:spacing w:after="0" w:line="240" w:lineRule="exact"/>
              <w:ind w:left="0" w:right="-108"/>
              <w:rPr>
                <w:rFonts w:eastAsia="MS Mincho" w:cs="Times New Roman"/>
                <w:b/>
                <w:bCs/>
                <w:sz w:val="20"/>
                <w:szCs w:val="20"/>
                <w:lang w:val="en-US"/>
              </w:rPr>
            </w:pPr>
          </w:p>
        </w:tc>
        <w:tc>
          <w:tcPr>
            <w:tcW w:w="292" w:type="dxa"/>
            <w:shd w:val="clear" w:color="auto" w:fill="auto"/>
          </w:tcPr>
          <w:p w14:paraId="5E0172F5" w14:textId="77777777" w:rsidR="006F4815" w:rsidRPr="006E1A75" w:rsidRDefault="006F4815" w:rsidP="006F4815">
            <w:pPr>
              <w:pStyle w:val="BodyTextIndent3"/>
              <w:tabs>
                <w:tab w:val="decimal" w:pos="774"/>
              </w:tabs>
              <w:spacing w:after="0" w:line="240" w:lineRule="exact"/>
              <w:ind w:left="0" w:right="-108"/>
              <w:rPr>
                <w:rFonts w:eastAsia="MS Mincho" w:cs="Times New Roman"/>
                <w:b/>
                <w:bCs/>
                <w:sz w:val="20"/>
                <w:szCs w:val="20"/>
                <w:lang w:val="en-US"/>
              </w:rPr>
            </w:pPr>
          </w:p>
        </w:tc>
        <w:tc>
          <w:tcPr>
            <w:tcW w:w="1238" w:type="dxa"/>
            <w:tcBorders>
              <w:top w:val="single" w:sz="4" w:space="0" w:color="auto"/>
            </w:tcBorders>
            <w:shd w:val="clear" w:color="auto" w:fill="auto"/>
          </w:tcPr>
          <w:p w14:paraId="78A404A8" w14:textId="77777777" w:rsidR="006F4815" w:rsidRPr="006E1A75" w:rsidRDefault="006F4815" w:rsidP="006F4815">
            <w:pPr>
              <w:pStyle w:val="BodyTextIndent3"/>
              <w:tabs>
                <w:tab w:val="decimal" w:pos="646"/>
              </w:tabs>
              <w:spacing w:after="0" w:line="240" w:lineRule="exact"/>
              <w:ind w:left="0" w:right="-108"/>
              <w:rPr>
                <w:rFonts w:eastAsia="MS Mincho" w:cs="Times New Roman"/>
                <w:b/>
                <w:bCs/>
                <w:sz w:val="20"/>
                <w:szCs w:val="20"/>
                <w:lang w:val="en-US"/>
              </w:rPr>
            </w:pPr>
          </w:p>
        </w:tc>
        <w:tc>
          <w:tcPr>
            <w:tcW w:w="292" w:type="dxa"/>
            <w:shd w:val="clear" w:color="auto" w:fill="auto"/>
          </w:tcPr>
          <w:p w14:paraId="47539CAA" w14:textId="77777777" w:rsidR="006F4815" w:rsidRPr="006E1A75" w:rsidRDefault="006F4815" w:rsidP="006F4815">
            <w:pPr>
              <w:pStyle w:val="BodyTextIndent3"/>
              <w:tabs>
                <w:tab w:val="decimal" w:pos="747"/>
              </w:tabs>
              <w:spacing w:after="0" w:line="240" w:lineRule="exact"/>
              <w:ind w:left="0" w:right="-108"/>
              <w:rPr>
                <w:rFonts w:cs="Times New Roman"/>
                <w:sz w:val="20"/>
                <w:szCs w:val="20"/>
              </w:rPr>
            </w:pPr>
          </w:p>
        </w:tc>
        <w:tc>
          <w:tcPr>
            <w:tcW w:w="1300" w:type="dxa"/>
            <w:tcBorders>
              <w:top w:val="single" w:sz="4" w:space="0" w:color="auto"/>
            </w:tcBorders>
            <w:shd w:val="clear" w:color="auto" w:fill="auto"/>
          </w:tcPr>
          <w:p w14:paraId="6DADF481" w14:textId="77777777" w:rsidR="006F4815" w:rsidRPr="006E1A75" w:rsidRDefault="006F4815" w:rsidP="006F4815">
            <w:pPr>
              <w:pStyle w:val="BodyTextIndent3"/>
              <w:tabs>
                <w:tab w:val="decimal" w:pos="814"/>
                <w:tab w:val="decimal" w:pos="1037"/>
              </w:tabs>
              <w:spacing w:after="0" w:line="240" w:lineRule="exact"/>
              <w:ind w:left="0" w:right="-108"/>
              <w:rPr>
                <w:rFonts w:eastAsia="MS Mincho" w:cs="Times New Roman"/>
                <w:b/>
                <w:bCs/>
                <w:sz w:val="20"/>
                <w:szCs w:val="20"/>
                <w:lang w:val="en-US"/>
              </w:rPr>
            </w:pPr>
          </w:p>
        </w:tc>
      </w:tr>
      <w:tr w:rsidR="006F4815" w:rsidRPr="006E1A75" w14:paraId="2ECE028E" w14:textId="77777777" w:rsidTr="00603018">
        <w:trPr>
          <w:cantSplit/>
          <w:jc w:val="center"/>
        </w:trPr>
        <w:tc>
          <w:tcPr>
            <w:tcW w:w="3690" w:type="dxa"/>
          </w:tcPr>
          <w:p w14:paraId="5897F955" w14:textId="07F2AEB7" w:rsidR="006F4815" w:rsidRPr="006E1A75" w:rsidRDefault="006F4815" w:rsidP="006F4815">
            <w:pPr>
              <w:tabs>
                <w:tab w:val="left" w:pos="900"/>
              </w:tabs>
              <w:spacing w:line="240" w:lineRule="exact"/>
              <w:ind w:right="-108" w:firstLine="431"/>
              <w:rPr>
                <w:rFonts w:eastAsia="MS Mincho" w:cs="Times New Roman"/>
                <w:b/>
                <w:bCs/>
                <w:i/>
                <w:iCs/>
                <w:spacing w:val="-4"/>
                <w:sz w:val="20"/>
                <w:rtl/>
                <w:cs/>
                <w:lang w:val="en-US"/>
              </w:rPr>
            </w:pPr>
            <w:r w:rsidRPr="006E1A75">
              <w:rPr>
                <w:rFonts w:cs="Times New Roman"/>
                <w:b/>
                <w:bCs/>
                <w:i/>
                <w:iCs/>
                <w:sz w:val="20"/>
              </w:rPr>
              <w:t>Accumulated amortisation</w:t>
            </w:r>
            <w:r w:rsidRPr="006E1A75">
              <w:rPr>
                <w:rFonts w:eastAsia="MS Mincho" w:cs="Times New Roman"/>
                <w:b/>
                <w:bCs/>
                <w:i/>
                <w:iCs/>
                <w:spacing w:val="-4"/>
                <w:sz w:val="20"/>
                <w:lang w:val="en-US"/>
              </w:rPr>
              <w:t xml:space="preserve"> </w:t>
            </w:r>
          </w:p>
        </w:tc>
        <w:tc>
          <w:tcPr>
            <w:tcW w:w="1266" w:type="dxa"/>
            <w:shd w:val="clear" w:color="auto" w:fill="auto"/>
          </w:tcPr>
          <w:p w14:paraId="59452352" w14:textId="77777777" w:rsidR="006F4815" w:rsidRPr="006E1A75" w:rsidRDefault="006F4815" w:rsidP="006F4815">
            <w:pPr>
              <w:pStyle w:val="BodyTextIndent3"/>
              <w:tabs>
                <w:tab w:val="decimal" w:pos="923"/>
              </w:tabs>
              <w:spacing w:after="0" w:line="240" w:lineRule="exact"/>
              <w:ind w:left="9" w:right="-18"/>
              <w:rPr>
                <w:rFonts w:cs="Times New Roman"/>
                <w:sz w:val="20"/>
                <w:szCs w:val="20"/>
              </w:rPr>
            </w:pPr>
          </w:p>
        </w:tc>
        <w:tc>
          <w:tcPr>
            <w:tcW w:w="292" w:type="dxa"/>
            <w:shd w:val="clear" w:color="auto" w:fill="auto"/>
          </w:tcPr>
          <w:p w14:paraId="4C68DAC7" w14:textId="77777777" w:rsidR="006F4815" w:rsidRPr="006E1A75" w:rsidRDefault="006F4815" w:rsidP="006F4815">
            <w:pPr>
              <w:widowControl w:val="0"/>
              <w:spacing w:line="240" w:lineRule="exact"/>
              <w:ind w:left="-108" w:right="-108"/>
              <w:jc w:val="center"/>
              <w:rPr>
                <w:rFonts w:cs="Times New Roman"/>
                <w:snapToGrid w:val="0"/>
                <w:sz w:val="20"/>
                <w:lang w:eastAsia="th-TH"/>
              </w:rPr>
            </w:pPr>
          </w:p>
        </w:tc>
        <w:tc>
          <w:tcPr>
            <w:tcW w:w="1322" w:type="dxa"/>
            <w:shd w:val="clear" w:color="auto" w:fill="auto"/>
          </w:tcPr>
          <w:p w14:paraId="6D9DE3E6" w14:textId="77777777" w:rsidR="006F4815" w:rsidRPr="006E1A75" w:rsidRDefault="006F4815" w:rsidP="006F4815">
            <w:pPr>
              <w:pStyle w:val="BodyTextIndent3"/>
              <w:tabs>
                <w:tab w:val="decimal" w:pos="806"/>
              </w:tabs>
              <w:spacing w:after="0" w:line="240" w:lineRule="exact"/>
              <w:ind w:left="0" w:right="-18"/>
              <w:rPr>
                <w:rFonts w:cs="Times New Roman"/>
                <w:sz w:val="20"/>
                <w:szCs w:val="20"/>
              </w:rPr>
            </w:pPr>
          </w:p>
        </w:tc>
        <w:tc>
          <w:tcPr>
            <w:tcW w:w="292" w:type="dxa"/>
            <w:shd w:val="clear" w:color="auto" w:fill="auto"/>
          </w:tcPr>
          <w:p w14:paraId="5D3CE610" w14:textId="77777777" w:rsidR="006F4815" w:rsidRPr="006E1A75" w:rsidRDefault="006F4815" w:rsidP="006F4815">
            <w:pPr>
              <w:pStyle w:val="BodyTextIndent3"/>
              <w:tabs>
                <w:tab w:val="decimal" w:pos="806"/>
              </w:tabs>
              <w:spacing w:after="0" w:line="240" w:lineRule="exact"/>
              <w:ind w:left="0" w:right="-18"/>
              <w:rPr>
                <w:rFonts w:cs="Times New Roman"/>
                <w:sz w:val="20"/>
                <w:szCs w:val="20"/>
              </w:rPr>
            </w:pPr>
          </w:p>
        </w:tc>
        <w:tc>
          <w:tcPr>
            <w:tcW w:w="1238" w:type="dxa"/>
            <w:shd w:val="clear" w:color="auto" w:fill="auto"/>
          </w:tcPr>
          <w:p w14:paraId="0452E93B" w14:textId="77777777" w:rsidR="006F4815" w:rsidRPr="006E1A75" w:rsidRDefault="006F4815" w:rsidP="006F4815">
            <w:pPr>
              <w:pStyle w:val="BodyTextIndent3"/>
              <w:tabs>
                <w:tab w:val="decimal" w:pos="646"/>
                <w:tab w:val="decimal" w:pos="784"/>
              </w:tabs>
              <w:spacing w:after="0" w:line="240" w:lineRule="exact"/>
              <w:ind w:left="0" w:right="-18"/>
              <w:rPr>
                <w:rFonts w:cs="Times New Roman"/>
                <w:sz w:val="20"/>
                <w:szCs w:val="20"/>
              </w:rPr>
            </w:pPr>
          </w:p>
        </w:tc>
        <w:tc>
          <w:tcPr>
            <w:tcW w:w="292" w:type="dxa"/>
            <w:shd w:val="clear" w:color="auto" w:fill="auto"/>
          </w:tcPr>
          <w:p w14:paraId="7BCA21BF" w14:textId="77777777" w:rsidR="006F4815" w:rsidRPr="006E1A75" w:rsidRDefault="006F4815" w:rsidP="006F4815">
            <w:pPr>
              <w:widowControl w:val="0"/>
              <w:spacing w:line="240" w:lineRule="exact"/>
              <w:ind w:left="-108" w:right="-108"/>
              <w:jc w:val="center"/>
              <w:rPr>
                <w:rFonts w:cs="Times New Roman"/>
                <w:snapToGrid w:val="0"/>
                <w:sz w:val="20"/>
                <w:lang w:eastAsia="th-TH"/>
              </w:rPr>
            </w:pPr>
          </w:p>
        </w:tc>
        <w:tc>
          <w:tcPr>
            <w:tcW w:w="1300" w:type="dxa"/>
            <w:shd w:val="clear" w:color="auto" w:fill="auto"/>
          </w:tcPr>
          <w:p w14:paraId="147D87C3" w14:textId="77777777" w:rsidR="006F4815" w:rsidRPr="006E1A75" w:rsidRDefault="006F4815" w:rsidP="006F4815">
            <w:pPr>
              <w:pStyle w:val="BodyTextIndent3"/>
              <w:tabs>
                <w:tab w:val="decimal" w:pos="784"/>
                <w:tab w:val="decimal" w:pos="814"/>
                <w:tab w:val="decimal" w:pos="1037"/>
              </w:tabs>
              <w:spacing w:after="0" w:line="240" w:lineRule="exact"/>
              <w:ind w:left="0" w:right="-18"/>
              <w:rPr>
                <w:rFonts w:cs="Times New Roman"/>
                <w:sz w:val="20"/>
                <w:szCs w:val="20"/>
              </w:rPr>
            </w:pPr>
          </w:p>
        </w:tc>
      </w:tr>
      <w:tr w:rsidR="006F4815" w:rsidRPr="006E1A75" w14:paraId="7C8CFE89" w14:textId="77777777" w:rsidTr="00603018">
        <w:trPr>
          <w:cantSplit/>
          <w:jc w:val="center"/>
        </w:trPr>
        <w:tc>
          <w:tcPr>
            <w:tcW w:w="3690" w:type="dxa"/>
          </w:tcPr>
          <w:p w14:paraId="3044DCB3" w14:textId="77777777" w:rsidR="006F4815" w:rsidRPr="006E1A75" w:rsidRDefault="006F4815" w:rsidP="006F4815">
            <w:pPr>
              <w:spacing w:line="240" w:lineRule="exact"/>
              <w:ind w:right="-108" w:firstLine="431"/>
              <w:rPr>
                <w:rFonts w:eastAsia="MS Mincho" w:cs="Times New Roman"/>
                <w:sz w:val="20"/>
                <w:lang w:val="en-US"/>
              </w:rPr>
            </w:pPr>
            <w:r w:rsidRPr="006E1A75">
              <w:rPr>
                <w:rFonts w:eastAsia="MS Mincho" w:cs="Times New Roman"/>
                <w:sz w:val="20"/>
                <w:lang w:val="en-US"/>
              </w:rPr>
              <w:t>At 1 January 2019</w:t>
            </w:r>
          </w:p>
        </w:tc>
        <w:tc>
          <w:tcPr>
            <w:tcW w:w="1266" w:type="dxa"/>
            <w:shd w:val="clear" w:color="auto" w:fill="auto"/>
          </w:tcPr>
          <w:p w14:paraId="5CD39412" w14:textId="77777777" w:rsidR="006F4815" w:rsidRPr="006E1A75" w:rsidRDefault="006F4815" w:rsidP="006F4815">
            <w:pPr>
              <w:pStyle w:val="BodyTextIndent3"/>
              <w:tabs>
                <w:tab w:val="decimal" w:pos="923"/>
              </w:tabs>
              <w:spacing w:after="0" w:line="240" w:lineRule="exact"/>
              <w:ind w:left="9" w:right="-18"/>
              <w:rPr>
                <w:rFonts w:cs="Times New Roman"/>
                <w:sz w:val="20"/>
                <w:szCs w:val="20"/>
              </w:rPr>
            </w:pPr>
            <w:r w:rsidRPr="006E1A75">
              <w:rPr>
                <w:rFonts w:cs="Times New Roman"/>
                <w:sz w:val="20"/>
                <w:szCs w:val="20"/>
              </w:rPr>
              <w:t>89,973</w:t>
            </w:r>
          </w:p>
        </w:tc>
        <w:tc>
          <w:tcPr>
            <w:tcW w:w="292" w:type="dxa"/>
            <w:shd w:val="clear" w:color="auto" w:fill="auto"/>
          </w:tcPr>
          <w:p w14:paraId="3BE45699" w14:textId="77777777" w:rsidR="006F4815" w:rsidRPr="006E1A75" w:rsidRDefault="006F4815" w:rsidP="006F4815">
            <w:pPr>
              <w:widowControl w:val="0"/>
              <w:spacing w:line="240" w:lineRule="exact"/>
              <w:ind w:left="-108" w:right="-108"/>
              <w:jc w:val="center"/>
              <w:rPr>
                <w:rFonts w:cs="Times New Roman"/>
                <w:snapToGrid w:val="0"/>
                <w:sz w:val="20"/>
                <w:lang w:eastAsia="th-TH"/>
              </w:rPr>
            </w:pPr>
          </w:p>
        </w:tc>
        <w:tc>
          <w:tcPr>
            <w:tcW w:w="1322" w:type="dxa"/>
            <w:shd w:val="clear" w:color="auto" w:fill="auto"/>
          </w:tcPr>
          <w:p w14:paraId="41DB002D" w14:textId="77777777" w:rsidR="006F4815" w:rsidRPr="006E1A75" w:rsidRDefault="006F4815" w:rsidP="006F4815">
            <w:pPr>
              <w:pStyle w:val="BodyTextIndent3"/>
              <w:tabs>
                <w:tab w:val="decimal" w:pos="927"/>
              </w:tabs>
              <w:spacing w:after="0" w:line="240" w:lineRule="exact"/>
              <w:ind w:left="0" w:right="-108"/>
              <w:rPr>
                <w:rFonts w:cs="Times New Roman"/>
                <w:sz w:val="20"/>
                <w:szCs w:val="20"/>
              </w:rPr>
            </w:pPr>
            <w:r w:rsidRPr="006E1A75">
              <w:rPr>
                <w:rFonts w:cs="Times New Roman"/>
                <w:sz w:val="20"/>
                <w:szCs w:val="20"/>
              </w:rPr>
              <w:t>6,739</w:t>
            </w:r>
          </w:p>
        </w:tc>
        <w:tc>
          <w:tcPr>
            <w:tcW w:w="292" w:type="dxa"/>
            <w:shd w:val="clear" w:color="auto" w:fill="auto"/>
          </w:tcPr>
          <w:p w14:paraId="09A29AF6" w14:textId="77777777" w:rsidR="006F4815" w:rsidRPr="006E1A75" w:rsidRDefault="006F4815" w:rsidP="006F4815">
            <w:pPr>
              <w:pStyle w:val="BodyTextIndent3"/>
              <w:tabs>
                <w:tab w:val="decimal" w:pos="864"/>
              </w:tabs>
              <w:spacing w:after="0" w:line="240" w:lineRule="exact"/>
              <w:ind w:left="0" w:right="-18"/>
              <w:rPr>
                <w:rFonts w:cs="Times New Roman"/>
                <w:sz w:val="20"/>
                <w:szCs w:val="20"/>
              </w:rPr>
            </w:pPr>
          </w:p>
        </w:tc>
        <w:tc>
          <w:tcPr>
            <w:tcW w:w="1238" w:type="dxa"/>
            <w:shd w:val="clear" w:color="auto" w:fill="auto"/>
          </w:tcPr>
          <w:p w14:paraId="3E1F9653" w14:textId="77777777" w:rsidR="006F4815" w:rsidRPr="006E1A75" w:rsidRDefault="006F4815" w:rsidP="006F4815">
            <w:pPr>
              <w:pStyle w:val="BodyTextIndent3"/>
              <w:tabs>
                <w:tab w:val="decimal" w:pos="681"/>
              </w:tabs>
              <w:spacing w:after="0" w:line="240" w:lineRule="exact"/>
              <w:ind w:left="0" w:right="-18"/>
              <w:rPr>
                <w:rFonts w:cs="Times New Roman"/>
                <w:sz w:val="20"/>
                <w:szCs w:val="20"/>
              </w:rPr>
            </w:pPr>
            <w:r w:rsidRPr="006E1A75">
              <w:rPr>
                <w:rFonts w:cs="Times New Roman"/>
                <w:sz w:val="20"/>
                <w:szCs w:val="20"/>
              </w:rPr>
              <w:t>-</w:t>
            </w:r>
          </w:p>
        </w:tc>
        <w:tc>
          <w:tcPr>
            <w:tcW w:w="292" w:type="dxa"/>
            <w:shd w:val="clear" w:color="auto" w:fill="auto"/>
          </w:tcPr>
          <w:p w14:paraId="5CD6C884" w14:textId="77777777" w:rsidR="006F4815" w:rsidRPr="006E1A75" w:rsidRDefault="006F4815" w:rsidP="006F4815">
            <w:pPr>
              <w:widowControl w:val="0"/>
              <w:spacing w:line="240" w:lineRule="exact"/>
              <w:ind w:left="-108" w:right="-108"/>
              <w:jc w:val="center"/>
              <w:rPr>
                <w:rFonts w:cs="Times New Roman"/>
                <w:snapToGrid w:val="0"/>
                <w:sz w:val="20"/>
                <w:lang w:eastAsia="th-TH"/>
              </w:rPr>
            </w:pPr>
          </w:p>
        </w:tc>
        <w:tc>
          <w:tcPr>
            <w:tcW w:w="1300" w:type="dxa"/>
            <w:shd w:val="clear" w:color="auto" w:fill="auto"/>
          </w:tcPr>
          <w:p w14:paraId="36D74C0A" w14:textId="77777777" w:rsidR="006F4815" w:rsidRPr="006E1A75" w:rsidRDefault="006F4815" w:rsidP="006F4815">
            <w:pPr>
              <w:pStyle w:val="BodyTextIndent3"/>
              <w:tabs>
                <w:tab w:val="decimal" w:pos="1037"/>
              </w:tabs>
              <w:spacing w:after="0" w:line="240" w:lineRule="exact"/>
              <w:ind w:left="0" w:right="-18"/>
              <w:rPr>
                <w:rFonts w:cs="Times New Roman"/>
                <w:sz w:val="20"/>
                <w:szCs w:val="20"/>
              </w:rPr>
            </w:pPr>
            <w:r w:rsidRPr="006E1A75">
              <w:rPr>
                <w:rFonts w:cs="Times New Roman"/>
                <w:sz w:val="20"/>
                <w:szCs w:val="20"/>
              </w:rPr>
              <w:t>96,712</w:t>
            </w:r>
          </w:p>
        </w:tc>
      </w:tr>
      <w:tr w:rsidR="006F4815" w:rsidRPr="006E1A75" w14:paraId="0D393294" w14:textId="77777777" w:rsidTr="00603018">
        <w:trPr>
          <w:cantSplit/>
          <w:jc w:val="center"/>
        </w:trPr>
        <w:tc>
          <w:tcPr>
            <w:tcW w:w="3690" w:type="dxa"/>
          </w:tcPr>
          <w:p w14:paraId="480DC4FB" w14:textId="77777777" w:rsidR="006F4815" w:rsidRPr="006E1A75" w:rsidRDefault="006F4815" w:rsidP="006F4815">
            <w:pPr>
              <w:spacing w:line="240" w:lineRule="exact"/>
              <w:ind w:right="-108" w:firstLine="431"/>
              <w:rPr>
                <w:rFonts w:eastAsia="MS Mincho" w:cs="Times New Roman"/>
                <w:sz w:val="20"/>
                <w:lang w:val="en-US"/>
              </w:rPr>
            </w:pPr>
            <w:proofErr w:type="spellStart"/>
            <w:r w:rsidRPr="006E1A75">
              <w:rPr>
                <w:rFonts w:eastAsia="MS Mincho" w:cs="Times New Roman"/>
                <w:sz w:val="20"/>
                <w:lang w:val="en-US"/>
              </w:rPr>
              <w:t>Amortisation</w:t>
            </w:r>
            <w:proofErr w:type="spellEnd"/>
            <w:r w:rsidRPr="006E1A75">
              <w:rPr>
                <w:rFonts w:eastAsia="MS Mincho" w:cs="Times New Roman"/>
                <w:sz w:val="20"/>
                <w:lang w:val="en-US"/>
              </w:rPr>
              <w:t xml:space="preserve"> charge for the year</w:t>
            </w:r>
          </w:p>
        </w:tc>
        <w:tc>
          <w:tcPr>
            <w:tcW w:w="1266" w:type="dxa"/>
            <w:shd w:val="clear" w:color="auto" w:fill="auto"/>
          </w:tcPr>
          <w:p w14:paraId="534AAAB9"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 xml:space="preserve"> 14,043</w:t>
            </w:r>
          </w:p>
        </w:tc>
        <w:tc>
          <w:tcPr>
            <w:tcW w:w="292" w:type="dxa"/>
            <w:shd w:val="clear" w:color="auto" w:fill="auto"/>
          </w:tcPr>
          <w:p w14:paraId="7284575E"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
          <w:p w14:paraId="5A189B05"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 xml:space="preserve"> 40</w:t>
            </w:r>
          </w:p>
        </w:tc>
        <w:tc>
          <w:tcPr>
            <w:tcW w:w="292" w:type="dxa"/>
            <w:shd w:val="clear" w:color="auto" w:fill="auto"/>
          </w:tcPr>
          <w:p w14:paraId="7D0001FA"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
          <w:p w14:paraId="0458DAFF" w14:textId="77777777" w:rsidR="006F4815" w:rsidRPr="006E1A75" w:rsidRDefault="006F4815" w:rsidP="006F4815">
            <w:pPr>
              <w:pStyle w:val="BodyTextIndent3"/>
              <w:tabs>
                <w:tab w:val="decimal" w:pos="681"/>
              </w:tabs>
              <w:spacing w:after="0" w:line="240" w:lineRule="exact"/>
              <w:ind w:left="0" w:right="-18"/>
              <w:rPr>
                <w:rFonts w:cs="Times New Roman"/>
                <w:sz w:val="20"/>
                <w:szCs w:val="20"/>
              </w:rPr>
            </w:pPr>
            <w:r w:rsidRPr="006E1A75">
              <w:rPr>
                <w:rFonts w:cs="Times New Roman"/>
                <w:sz w:val="20"/>
                <w:szCs w:val="20"/>
              </w:rPr>
              <w:t>-</w:t>
            </w:r>
          </w:p>
        </w:tc>
        <w:tc>
          <w:tcPr>
            <w:tcW w:w="292" w:type="dxa"/>
            <w:shd w:val="clear" w:color="auto" w:fill="auto"/>
          </w:tcPr>
          <w:p w14:paraId="5FD60FD3"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
          <w:p w14:paraId="3229EB6B" w14:textId="77777777" w:rsidR="006F4815" w:rsidRPr="006E1A75" w:rsidRDefault="006F4815" w:rsidP="006F4815">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14,083</w:t>
            </w:r>
          </w:p>
        </w:tc>
      </w:tr>
      <w:tr w:rsidR="006F4815" w:rsidRPr="006E1A75" w14:paraId="77FA2282" w14:textId="77777777" w:rsidTr="00603018">
        <w:trPr>
          <w:cantSplit/>
          <w:jc w:val="center"/>
        </w:trPr>
        <w:tc>
          <w:tcPr>
            <w:tcW w:w="3690" w:type="dxa"/>
          </w:tcPr>
          <w:p w14:paraId="66560EE9" w14:textId="77777777" w:rsidR="006F4815" w:rsidRPr="006E1A75" w:rsidRDefault="006F4815" w:rsidP="006F4815">
            <w:pPr>
              <w:spacing w:line="240" w:lineRule="exact"/>
              <w:ind w:right="-108" w:firstLine="431"/>
              <w:rPr>
                <w:rFonts w:eastAsia="MS Mincho" w:cs="Times New Roman"/>
                <w:sz w:val="20"/>
                <w:lang w:val="en-US"/>
              </w:rPr>
            </w:pPr>
            <w:r w:rsidRPr="006E1A75">
              <w:rPr>
                <w:rFonts w:eastAsia="MS Mincho" w:cs="Times New Roman"/>
                <w:sz w:val="20"/>
                <w:lang w:val="en-US"/>
              </w:rPr>
              <w:t>Disposals</w:t>
            </w:r>
          </w:p>
        </w:tc>
        <w:tc>
          <w:tcPr>
            <w:tcW w:w="1266" w:type="dxa"/>
            <w:tcBorders>
              <w:bottom w:val="single" w:sz="4" w:space="0" w:color="auto"/>
            </w:tcBorders>
            <w:shd w:val="clear" w:color="auto" w:fill="auto"/>
          </w:tcPr>
          <w:p w14:paraId="0E86F4DD"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(241)</w:t>
            </w:r>
          </w:p>
        </w:tc>
        <w:tc>
          <w:tcPr>
            <w:tcW w:w="292" w:type="dxa"/>
            <w:shd w:val="clear" w:color="auto" w:fill="auto"/>
          </w:tcPr>
          <w:p w14:paraId="6A6C6B32"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tcBorders>
              <w:bottom w:val="single" w:sz="4" w:space="0" w:color="auto"/>
            </w:tcBorders>
            <w:shd w:val="clear" w:color="auto" w:fill="auto"/>
          </w:tcPr>
          <w:p w14:paraId="5C593DBF" w14:textId="77777777" w:rsidR="006F4815" w:rsidRPr="006E1A75" w:rsidRDefault="006F4815" w:rsidP="006F4815">
            <w:pPr>
              <w:pStyle w:val="BodyTextIndent3"/>
              <w:tabs>
                <w:tab w:val="decimal" w:pos="676"/>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14:paraId="66A2A765"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tcBorders>
              <w:bottom w:val="single" w:sz="4" w:space="0" w:color="auto"/>
            </w:tcBorders>
            <w:shd w:val="clear" w:color="auto" w:fill="auto"/>
          </w:tcPr>
          <w:p w14:paraId="08FCB3D3" w14:textId="77777777" w:rsidR="006F4815" w:rsidRPr="006E1A75" w:rsidRDefault="006F4815" w:rsidP="006F4815">
            <w:pPr>
              <w:tabs>
                <w:tab w:val="decimal" w:pos="681"/>
              </w:tabs>
              <w:spacing w:line="240" w:lineRule="exact"/>
              <w:ind w:left="-108" w:right="-108"/>
              <w:rPr>
                <w:rFonts w:cs="Times New Roman"/>
                <w:sz w:val="20"/>
              </w:rPr>
            </w:pPr>
            <w:r w:rsidRPr="006E1A75">
              <w:rPr>
                <w:rFonts w:cs="Times New Roman"/>
                <w:sz w:val="20"/>
              </w:rPr>
              <w:t>-</w:t>
            </w:r>
          </w:p>
        </w:tc>
        <w:tc>
          <w:tcPr>
            <w:tcW w:w="292" w:type="dxa"/>
            <w:shd w:val="clear" w:color="auto" w:fill="auto"/>
          </w:tcPr>
          <w:p w14:paraId="618B48DE" w14:textId="77777777" w:rsidR="006F4815" w:rsidRPr="006E1A75" w:rsidRDefault="006F4815" w:rsidP="006F4815">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tcBorders>
              <w:bottom w:val="single" w:sz="4" w:space="0" w:color="auto"/>
            </w:tcBorders>
            <w:shd w:val="clear" w:color="auto" w:fill="auto"/>
          </w:tcPr>
          <w:p w14:paraId="377754BA" w14:textId="77777777" w:rsidR="006F4815" w:rsidRPr="006E1A75" w:rsidRDefault="006F4815" w:rsidP="006F4815">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(241)</w:t>
            </w:r>
          </w:p>
        </w:tc>
      </w:tr>
      <w:tr w:rsidR="006F4815" w:rsidRPr="006E1A75" w14:paraId="5FBDDD7A" w14:textId="77777777" w:rsidTr="00603018">
        <w:trPr>
          <w:cantSplit/>
          <w:jc w:val="center"/>
        </w:trPr>
        <w:tc>
          <w:tcPr>
            <w:tcW w:w="3690" w:type="dxa"/>
          </w:tcPr>
          <w:p w14:paraId="520AC53E" w14:textId="77777777" w:rsidR="006F4815" w:rsidRPr="006E1A75" w:rsidRDefault="006F4815" w:rsidP="006F4815">
            <w:pPr>
              <w:spacing w:line="240" w:lineRule="exact"/>
              <w:ind w:right="-108" w:firstLine="431"/>
              <w:rPr>
                <w:rFonts w:eastAsia="MS Mincho" w:cs="Times New Roman"/>
                <w:b/>
                <w:bCs/>
                <w:spacing w:val="-6"/>
                <w:sz w:val="20"/>
                <w:lang w:val="en-US"/>
              </w:rPr>
            </w:pPr>
            <w:r w:rsidRPr="006E1A75">
              <w:rPr>
                <w:rFonts w:eastAsia="MS Mincho" w:cs="Times New Roman"/>
                <w:b/>
                <w:bCs/>
                <w:spacing w:val="-6"/>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pacing w:val="-6"/>
                <w:sz w:val="20"/>
                <w:lang w:val="en-US"/>
              </w:rPr>
              <w:t>2019</w:t>
            </w:r>
          </w:p>
        </w:tc>
        <w:tc>
          <w:tcPr>
            <w:tcW w:w="1266" w:type="dxa"/>
            <w:tcBorders>
              <w:top w:val="single" w:sz="4" w:space="0" w:color="auto"/>
            </w:tcBorders>
            <w:shd w:val="clear" w:color="auto" w:fill="auto"/>
          </w:tcPr>
          <w:p w14:paraId="023DCAA5"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14:paraId="1793DDBB"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tcBorders>
              <w:top w:val="single" w:sz="4" w:space="0" w:color="auto"/>
            </w:tcBorders>
            <w:shd w:val="clear" w:color="auto" w:fill="auto"/>
          </w:tcPr>
          <w:p w14:paraId="1EAE14D9"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14:paraId="17627F02"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tcBorders>
              <w:top w:val="single" w:sz="4" w:space="0" w:color="auto"/>
            </w:tcBorders>
            <w:shd w:val="clear" w:color="auto" w:fill="auto"/>
          </w:tcPr>
          <w:p w14:paraId="38AF2FB7" w14:textId="77777777" w:rsidR="006F4815" w:rsidRPr="006E1A75" w:rsidRDefault="006F4815" w:rsidP="006F4815">
            <w:pPr>
              <w:pStyle w:val="BodyTextIndent3"/>
              <w:tabs>
                <w:tab w:val="decimal" w:pos="681"/>
              </w:tabs>
              <w:spacing w:after="0" w:line="240" w:lineRule="exact"/>
              <w:ind w:left="9" w:firstLine="108"/>
              <w:rPr>
                <w:rStyle w:val="Emphasis"/>
                <w:rFonts w:cs="Times New Roman"/>
                <w:b/>
                <w:bCs/>
                <w:i w:val="0"/>
                <w:iCs w:val="0"/>
                <w:sz w:val="20"/>
                <w:szCs w:val="20"/>
              </w:rPr>
            </w:pPr>
          </w:p>
        </w:tc>
        <w:tc>
          <w:tcPr>
            <w:tcW w:w="292" w:type="dxa"/>
            <w:shd w:val="clear" w:color="auto" w:fill="auto"/>
          </w:tcPr>
          <w:p w14:paraId="33C65DF7"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tcBorders>
              <w:top w:val="single" w:sz="4" w:space="0" w:color="auto"/>
            </w:tcBorders>
            <w:shd w:val="clear" w:color="auto" w:fill="auto"/>
          </w:tcPr>
          <w:p w14:paraId="5C0FA871" w14:textId="77777777" w:rsidR="006F4815" w:rsidRPr="006E1A75" w:rsidRDefault="006F4815" w:rsidP="006F4815">
            <w:pPr>
              <w:pStyle w:val="BodyTextIndent3"/>
              <w:tabs>
                <w:tab w:val="decimal" w:pos="1037"/>
              </w:tabs>
              <w:spacing w:after="0" w:line="240" w:lineRule="exact"/>
              <w:ind w:left="9" w:firstLine="108"/>
              <w:rPr>
                <w:rStyle w:val="Emphasis"/>
                <w:rFonts w:cs="Times New Roman"/>
                <w:b/>
                <w:bCs/>
                <w:i w:val="0"/>
                <w:iCs w:val="0"/>
                <w:sz w:val="20"/>
                <w:szCs w:val="20"/>
              </w:rPr>
            </w:pPr>
          </w:p>
        </w:tc>
      </w:tr>
      <w:tr w:rsidR="006F4815" w:rsidRPr="006E1A75" w14:paraId="19778448" w14:textId="77777777" w:rsidTr="00603018">
        <w:trPr>
          <w:cantSplit/>
          <w:jc w:val="center"/>
        </w:trPr>
        <w:tc>
          <w:tcPr>
            <w:tcW w:w="3690" w:type="dxa"/>
          </w:tcPr>
          <w:p w14:paraId="11E676C7" w14:textId="77777777" w:rsidR="006F4815" w:rsidRPr="006E1A75" w:rsidRDefault="006F4815" w:rsidP="006F4815">
            <w:pPr>
              <w:spacing w:line="240" w:lineRule="exact"/>
              <w:ind w:right="-108" w:firstLine="431"/>
              <w:rPr>
                <w:rFonts w:eastAsia="MS Mincho" w:cs="Times New Roman"/>
                <w:b/>
                <w:bCs/>
                <w:spacing w:val="-6"/>
                <w:sz w:val="20"/>
                <w:lang w:val="en-US"/>
              </w:rPr>
            </w:pPr>
            <w:r w:rsidRPr="006E1A75">
              <w:rPr>
                <w:rFonts w:eastAsia="MS Mincho" w:cs="Times New Roman"/>
                <w:b/>
                <w:bCs/>
                <w:sz w:val="20"/>
                <w:lang w:val="en-US"/>
              </w:rPr>
              <w:t xml:space="preserve">   and 1 January 2020</w:t>
            </w:r>
          </w:p>
        </w:tc>
        <w:tc>
          <w:tcPr>
            <w:tcW w:w="1266" w:type="dxa"/>
            <w:shd w:val="clear" w:color="auto" w:fill="auto"/>
          </w:tcPr>
          <w:p w14:paraId="51676185"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103,775</w:t>
            </w:r>
          </w:p>
        </w:tc>
        <w:tc>
          <w:tcPr>
            <w:tcW w:w="292" w:type="dxa"/>
            <w:shd w:val="clear" w:color="auto" w:fill="auto"/>
          </w:tcPr>
          <w:p w14:paraId="0615121F"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shd w:val="clear" w:color="auto" w:fill="auto"/>
          </w:tcPr>
          <w:p w14:paraId="7164EAD4"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6,779</w:t>
            </w:r>
          </w:p>
        </w:tc>
        <w:tc>
          <w:tcPr>
            <w:tcW w:w="292" w:type="dxa"/>
            <w:shd w:val="clear" w:color="auto" w:fill="auto"/>
          </w:tcPr>
          <w:p w14:paraId="4791B05D"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shd w:val="clear" w:color="auto" w:fill="auto"/>
          </w:tcPr>
          <w:p w14:paraId="3B27C89C" w14:textId="77777777" w:rsidR="006F4815" w:rsidRPr="006E1A75" w:rsidRDefault="006F4815" w:rsidP="006F4815">
            <w:pPr>
              <w:pStyle w:val="BodyTextIndent3"/>
              <w:tabs>
                <w:tab w:val="decimal" w:pos="681"/>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w:t>
            </w:r>
          </w:p>
        </w:tc>
        <w:tc>
          <w:tcPr>
            <w:tcW w:w="292" w:type="dxa"/>
            <w:shd w:val="clear" w:color="auto" w:fill="auto"/>
          </w:tcPr>
          <w:p w14:paraId="0047E6F0" w14:textId="77777777"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shd w:val="clear" w:color="auto" w:fill="auto"/>
          </w:tcPr>
          <w:p w14:paraId="617325A1" w14:textId="77777777" w:rsidR="006F4815" w:rsidRPr="006E1A75" w:rsidRDefault="006F4815" w:rsidP="006F4815">
            <w:pPr>
              <w:pStyle w:val="BodyTextIndent3"/>
              <w:tabs>
                <w:tab w:val="decimal" w:pos="1037"/>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110,554</w:t>
            </w:r>
          </w:p>
        </w:tc>
      </w:tr>
      <w:tr w:rsidR="006F4815" w:rsidRPr="006E1A75" w14:paraId="3F58F030" w14:textId="77777777" w:rsidTr="000A6821">
        <w:trPr>
          <w:cantSplit/>
          <w:jc w:val="center"/>
        </w:trPr>
        <w:tc>
          <w:tcPr>
            <w:tcW w:w="3690" w:type="dxa"/>
          </w:tcPr>
          <w:p w14:paraId="191A8A83" w14:textId="77777777" w:rsidR="006F4815" w:rsidRPr="006E1A75" w:rsidRDefault="006F4815" w:rsidP="006F4815">
            <w:pPr>
              <w:spacing w:line="240" w:lineRule="exact"/>
              <w:ind w:right="-108" w:firstLine="431"/>
              <w:rPr>
                <w:rFonts w:eastAsia="MS Mincho" w:cs="Times New Roman"/>
                <w:sz w:val="20"/>
                <w:lang w:val="en-US"/>
              </w:rPr>
            </w:pPr>
            <w:proofErr w:type="spellStart"/>
            <w:r w:rsidRPr="006E1A75">
              <w:rPr>
                <w:rFonts w:eastAsia="MS Mincho" w:cs="Times New Roman"/>
                <w:sz w:val="20"/>
                <w:lang w:val="en-US"/>
              </w:rPr>
              <w:t>Amortisation</w:t>
            </w:r>
            <w:proofErr w:type="spellEnd"/>
            <w:r w:rsidRPr="006E1A75">
              <w:rPr>
                <w:rFonts w:eastAsia="MS Mincho" w:cs="Times New Roman"/>
                <w:sz w:val="20"/>
                <w:lang w:val="en-US"/>
              </w:rPr>
              <w:t xml:space="preserve"> charge for the </w:t>
            </w:r>
            <w:r>
              <w:rPr>
                <w:rFonts w:eastAsia="MS Mincho" w:cs="Times New Roman"/>
                <w:sz w:val="20"/>
                <w:lang w:val="en-US"/>
              </w:rPr>
              <w:t>year</w:t>
            </w:r>
          </w:p>
        </w:tc>
        <w:tc>
          <w:tcPr>
            <w:tcW w:w="1266" w:type="dxa"/>
          </w:tcPr>
          <w:p w14:paraId="2A407A97" w14:textId="1B8E71E5" w:rsidR="006F4815" w:rsidRPr="006F4815" w:rsidRDefault="006F4815" w:rsidP="006F4815">
            <w:pPr>
              <w:pStyle w:val="BodyTextIndent3"/>
              <w:tabs>
                <w:tab w:val="decimal" w:pos="923"/>
              </w:tabs>
              <w:spacing w:after="0" w:line="240" w:lineRule="exact"/>
              <w:ind w:left="9" w:right="-18"/>
              <w:rPr>
                <w:rFonts w:cs="Times New Roman"/>
                <w:sz w:val="20"/>
                <w:szCs w:val="20"/>
              </w:rPr>
            </w:pPr>
            <w:r w:rsidRPr="006F4815">
              <w:rPr>
                <w:rFonts w:cs="Times New Roman"/>
                <w:sz w:val="20"/>
                <w:szCs w:val="20"/>
              </w:rPr>
              <w:t>52,991</w:t>
            </w:r>
          </w:p>
        </w:tc>
        <w:tc>
          <w:tcPr>
            <w:tcW w:w="292" w:type="dxa"/>
          </w:tcPr>
          <w:p w14:paraId="06ABB2C6" w14:textId="77777777" w:rsidR="006F4815" w:rsidRPr="006E1A75" w:rsidRDefault="006F4815" w:rsidP="006F4815">
            <w:pPr>
              <w:spacing w:line="240" w:lineRule="exact"/>
              <w:ind w:right="-108" w:firstLine="431"/>
              <w:rPr>
                <w:rFonts w:eastAsia="MS Mincho" w:cs="Times New Roman"/>
                <w:sz w:val="20"/>
                <w:lang w:val="en-US"/>
              </w:rPr>
            </w:pPr>
          </w:p>
        </w:tc>
        <w:tc>
          <w:tcPr>
            <w:tcW w:w="1322" w:type="dxa"/>
          </w:tcPr>
          <w:p w14:paraId="03F60716" w14:textId="42B42453" w:rsidR="006F4815" w:rsidRPr="006F4815" w:rsidRDefault="006F4815" w:rsidP="006F4815">
            <w:pPr>
              <w:pStyle w:val="BodyTextIndent3"/>
              <w:tabs>
                <w:tab w:val="decimal" w:pos="923"/>
              </w:tabs>
              <w:spacing w:after="0" w:line="240" w:lineRule="exact"/>
              <w:ind w:left="0" w:right="-108"/>
              <w:rPr>
                <w:rFonts w:cs="Times New Roman"/>
                <w:sz w:val="20"/>
                <w:szCs w:val="20"/>
              </w:rPr>
            </w:pPr>
            <w:r w:rsidRPr="006F4815">
              <w:rPr>
                <w:rFonts w:cs="Times New Roman"/>
                <w:sz w:val="20"/>
                <w:szCs w:val="20"/>
              </w:rPr>
              <w:t>42</w:t>
            </w:r>
          </w:p>
        </w:tc>
        <w:tc>
          <w:tcPr>
            <w:tcW w:w="292" w:type="dxa"/>
          </w:tcPr>
          <w:p w14:paraId="107A9077" w14:textId="77777777" w:rsidR="006F4815" w:rsidRPr="006E1A75" w:rsidRDefault="006F4815" w:rsidP="006F4815">
            <w:pPr>
              <w:spacing w:line="240" w:lineRule="exact"/>
              <w:ind w:right="-108" w:firstLine="431"/>
              <w:rPr>
                <w:rFonts w:eastAsia="MS Mincho" w:cs="Times New Roman"/>
                <w:sz w:val="20"/>
                <w:lang w:val="en-US"/>
              </w:rPr>
            </w:pPr>
          </w:p>
        </w:tc>
        <w:tc>
          <w:tcPr>
            <w:tcW w:w="1238" w:type="dxa"/>
          </w:tcPr>
          <w:p w14:paraId="4904E4EB" w14:textId="727816FB" w:rsidR="006F4815" w:rsidRPr="006E1A75" w:rsidRDefault="006F4815" w:rsidP="006F4815">
            <w:pPr>
              <w:pStyle w:val="BodyTextIndent3"/>
              <w:tabs>
                <w:tab w:val="decimal" w:pos="681"/>
              </w:tabs>
              <w:spacing w:after="0" w:line="240" w:lineRule="exact"/>
              <w:ind w:left="9" w:firstLine="108"/>
              <w:rPr>
                <w:rFonts w:eastAsia="MS Mincho"/>
                <w:sz w:val="20"/>
                <w:szCs w:val="20"/>
                <w:lang w:val="en-US"/>
              </w:rPr>
            </w:pPr>
            <w:r w:rsidRPr="006E1A75">
              <w:rPr>
                <w:rFonts w:cs="Times New Roman"/>
                <w:sz w:val="20"/>
                <w:szCs w:val="20"/>
              </w:rPr>
              <w:t>-</w:t>
            </w:r>
          </w:p>
        </w:tc>
        <w:tc>
          <w:tcPr>
            <w:tcW w:w="292" w:type="dxa"/>
          </w:tcPr>
          <w:p w14:paraId="5BCEF458" w14:textId="77777777" w:rsidR="006F4815" w:rsidRPr="006E1A75" w:rsidRDefault="006F4815" w:rsidP="006F4815">
            <w:pPr>
              <w:spacing w:line="240" w:lineRule="exact"/>
              <w:ind w:right="-108" w:firstLine="431"/>
              <w:rPr>
                <w:rFonts w:eastAsia="MS Mincho" w:cs="Times New Roman"/>
                <w:sz w:val="20"/>
                <w:lang w:val="en-US"/>
              </w:rPr>
            </w:pPr>
          </w:p>
        </w:tc>
        <w:tc>
          <w:tcPr>
            <w:tcW w:w="1300" w:type="dxa"/>
          </w:tcPr>
          <w:p w14:paraId="2D80C02B" w14:textId="13E25E98" w:rsidR="006F4815" w:rsidRPr="006F4815" w:rsidRDefault="006F4815" w:rsidP="006F4815">
            <w:pPr>
              <w:pStyle w:val="BodyTextIndent3"/>
              <w:tabs>
                <w:tab w:val="decimal" w:pos="1037"/>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53,033</w:t>
            </w:r>
          </w:p>
        </w:tc>
      </w:tr>
      <w:tr w:rsidR="006F4815" w:rsidRPr="006E1A75" w14:paraId="5E2077ED" w14:textId="77777777" w:rsidTr="000A6821">
        <w:trPr>
          <w:cantSplit/>
          <w:jc w:val="center"/>
        </w:trPr>
        <w:tc>
          <w:tcPr>
            <w:tcW w:w="3690" w:type="dxa"/>
          </w:tcPr>
          <w:p w14:paraId="2DECA687" w14:textId="3EA0B282" w:rsidR="006F4815" w:rsidRPr="006E1A75" w:rsidRDefault="00BF4160" w:rsidP="006F4815">
            <w:pPr>
              <w:spacing w:line="240" w:lineRule="exact"/>
              <w:ind w:right="-108" w:firstLine="431"/>
              <w:rPr>
                <w:rFonts w:eastAsia="MS Mincho" w:cs="Times New Roman"/>
                <w:sz w:val="20"/>
                <w:lang w:val="en-US"/>
              </w:rPr>
            </w:pPr>
            <w:r>
              <w:rPr>
                <w:rFonts w:eastAsia="MS Mincho" w:cs="Times New Roman"/>
                <w:sz w:val="20"/>
                <w:lang w:val="en-US"/>
              </w:rPr>
              <w:t>Write-off</w:t>
            </w:r>
          </w:p>
        </w:tc>
        <w:tc>
          <w:tcPr>
            <w:tcW w:w="1266" w:type="dxa"/>
          </w:tcPr>
          <w:p w14:paraId="6ABD6248" w14:textId="6E53A9E8" w:rsidR="006F4815" w:rsidRPr="006F4815" w:rsidRDefault="006F4815" w:rsidP="006F4815">
            <w:pPr>
              <w:pStyle w:val="BodyTextIndent3"/>
              <w:tabs>
                <w:tab w:val="decimal" w:pos="923"/>
              </w:tabs>
              <w:spacing w:after="0" w:line="240" w:lineRule="exact"/>
              <w:ind w:left="9" w:right="-18"/>
              <w:rPr>
                <w:rFonts w:cs="Times New Roman"/>
                <w:sz w:val="20"/>
                <w:szCs w:val="20"/>
              </w:rPr>
            </w:pPr>
            <w:r w:rsidRPr="006F4815">
              <w:rPr>
                <w:rFonts w:cs="Times New Roman"/>
                <w:sz w:val="20"/>
                <w:szCs w:val="20"/>
              </w:rPr>
              <w:t>(7)</w:t>
            </w:r>
          </w:p>
        </w:tc>
        <w:tc>
          <w:tcPr>
            <w:tcW w:w="292" w:type="dxa"/>
          </w:tcPr>
          <w:p w14:paraId="7E704ACE" w14:textId="77777777" w:rsidR="006F4815" w:rsidRPr="006E1A75" w:rsidRDefault="006F4815" w:rsidP="006F4815">
            <w:pPr>
              <w:spacing w:line="240" w:lineRule="exact"/>
              <w:ind w:right="-108" w:firstLine="431"/>
              <w:rPr>
                <w:rFonts w:eastAsia="MS Mincho" w:cs="Times New Roman"/>
                <w:sz w:val="20"/>
                <w:lang w:val="en-US"/>
              </w:rPr>
            </w:pPr>
          </w:p>
        </w:tc>
        <w:tc>
          <w:tcPr>
            <w:tcW w:w="1322" w:type="dxa"/>
          </w:tcPr>
          <w:p w14:paraId="34F2BB32" w14:textId="1AAA2E6E" w:rsidR="006F4815" w:rsidRPr="006F4815" w:rsidRDefault="006F4815" w:rsidP="006F4815">
            <w:pPr>
              <w:pStyle w:val="BodyTextIndent3"/>
              <w:tabs>
                <w:tab w:val="decimal" w:pos="676"/>
              </w:tabs>
              <w:spacing w:after="0" w:line="240" w:lineRule="exact"/>
              <w:ind w:left="9" w:firstLine="108"/>
              <w:rPr>
                <w:rFonts w:cs="Times New Roman"/>
                <w:sz w:val="20"/>
                <w:szCs w:val="20"/>
              </w:rPr>
            </w:pPr>
            <w:r w:rsidRPr="006F4815">
              <w:rPr>
                <w:rFonts w:cs="Times New Roman"/>
                <w:sz w:val="20"/>
                <w:szCs w:val="20"/>
              </w:rPr>
              <w:t>-</w:t>
            </w:r>
          </w:p>
        </w:tc>
        <w:tc>
          <w:tcPr>
            <w:tcW w:w="292" w:type="dxa"/>
          </w:tcPr>
          <w:p w14:paraId="5F043877" w14:textId="77777777" w:rsidR="006F4815" w:rsidRPr="006E1A75" w:rsidRDefault="006F4815" w:rsidP="006F4815">
            <w:pPr>
              <w:spacing w:line="240" w:lineRule="exact"/>
              <w:ind w:right="-108" w:firstLine="431"/>
              <w:rPr>
                <w:rFonts w:eastAsia="MS Mincho" w:cs="Times New Roman"/>
                <w:sz w:val="20"/>
                <w:lang w:val="en-US"/>
              </w:rPr>
            </w:pPr>
          </w:p>
        </w:tc>
        <w:tc>
          <w:tcPr>
            <w:tcW w:w="1238" w:type="dxa"/>
          </w:tcPr>
          <w:p w14:paraId="3FF71C20" w14:textId="0416989E" w:rsidR="006F4815" w:rsidRPr="006E1A75" w:rsidRDefault="006F4815" w:rsidP="006F4815">
            <w:pPr>
              <w:pStyle w:val="BodyTextIndent3"/>
              <w:tabs>
                <w:tab w:val="decimal" w:pos="681"/>
              </w:tabs>
              <w:spacing w:after="0" w:line="240" w:lineRule="exact"/>
              <w:ind w:left="9" w:firstLine="108"/>
              <w:rPr>
                <w:rFonts w:eastAsia="MS Mincho"/>
                <w:sz w:val="20"/>
                <w:szCs w:val="20"/>
                <w:lang w:val="en-US"/>
              </w:rPr>
            </w:pPr>
            <w:r w:rsidRPr="006E1A75">
              <w:rPr>
                <w:rFonts w:cs="Times New Roman"/>
                <w:sz w:val="20"/>
                <w:szCs w:val="20"/>
              </w:rPr>
              <w:t>-</w:t>
            </w:r>
          </w:p>
        </w:tc>
        <w:tc>
          <w:tcPr>
            <w:tcW w:w="292" w:type="dxa"/>
          </w:tcPr>
          <w:p w14:paraId="05FECAE0" w14:textId="77777777" w:rsidR="006F4815" w:rsidRPr="006E1A75" w:rsidRDefault="006F4815" w:rsidP="006F4815">
            <w:pPr>
              <w:spacing w:line="240" w:lineRule="exact"/>
              <w:ind w:right="-108" w:firstLine="431"/>
              <w:rPr>
                <w:rFonts w:eastAsia="MS Mincho" w:cs="Times New Roman"/>
                <w:sz w:val="20"/>
                <w:lang w:val="en-US"/>
              </w:rPr>
            </w:pPr>
          </w:p>
        </w:tc>
        <w:tc>
          <w:tcPr>
            <w:tcW w:w="1300" w:type="dxa"/>
          </w:tcPr>
          <w:p w14:paraId="1AB99F49" w14:textId="0DC40343" w:rsidR="006F4815" w:rsidRPr="006F4815" w:rsidRDefault="006F4815" w:rsidP="006F4815">
            <w:pPr>
              <w:pStyle w:val="BodyTextIndent3"/>
              <w:tabs>
                <w:tab w:val="decimal" w:pos="1037"/>
              </w:tabs>
              <w:spacing w:after="0" w:line="240" w:lineRule="exact"/>
              <w:ind w:left="9" w:firstLine="108"/>
              <w:rPr>
                <w:rStyle w:val="Emphasis"/>
                <w:rFonts w:cs="Times New Roman"/>
                <w:i w:val="0"/>
                <w:iCs w:val="0"/>
                <w:sz w:val="20"/>
                <w:szCs w:val="20"/>
              </w:rPr>
            </w:pPr>
            <w:r w:rsidRPr="006F4815">
              <w:rPr>
                <w:rStyle w:val="Emphasis"/>
                <w:rFonts w:cs="Times New Roman"/>
                <w:i w:val="0"/>
                <w:iCs w:val="0"/>
                <w:sz w:val="20"/>
                <w:szCs w:val="20"/>
              </w:rPr>
              <w:t>(7)</w:t>
            </w:r>
          </w:p>
        </w:tc>
      </w:tr>
      <w:tr w:rsidR="006F4815" w:rsidRPr="006E1A75" w14:paraId="655F67D0" w14:textId="77777777" w:rsidTr="000A6821">
        <w:trPr>
          <w:cantSplit/>
          <w:jc w:val="center"/>
        </w:trPr>
        <w:tc>
          <w:tcPr>
            <w:tcW w:w="3690" w:type="dxa"/>
          </w:tcPr>
          <w:p w14:paraId="52032E9D" w14:textId="77777777" w:rsidR="006F4815" w:rsidRPr="006E1A75" w:rsidRDefault="006F4815" w:rsidP="006F4815">
            <w:pPr>
              <w:tabs>
                <w:tab w:val="left" w:pos="900"/>
              </w:tabs>
              <w:spacing w:line="240" w:lineRule="exact"/>
              <w:ind w:right="-115" w:firstLine="431"/>
              <w:rPr>
                <w:rFonts w:eastAsia="MS Mincho" w:cs="Times New Roman"/>
                <w:b/>
                <w:bCs/>
                <w:i/>
                <w:iCs/>
                <w:sz w:val="20"/>
                <w:lang w:val="en-US"/>
              </w:rPr>
            </w:pPr>
            <w:r w:rsidRPr="006E1A75">
              <w:rPr>
                <w:rFonts w:eastAsia="MS Mincho" w:cs="Times New Roman"/>
                <w:b/>
                <w:bCs/>
                <w:sz w:val="20"/>
                <w:lang w:val="en-US"/>
              </w:rPr>
              <w:t xml:space="preserve">At </w:t>
            </w:r>
            <w:r>
              <w:rPr>
                <w:rFonts w:cs="Times New Roman"/>
                <w:b/>
                <w:bCs/>
                <w:sz w:val="20"/>
              </w:rPr>
              <w:t>31 December</w:t>
            </w:r>
            <w:r w:rsidRPr="006E1A75">
              <w:rPr>
                <w:rFonts w:cs="Times New Roman"/>
                <w:b/>
                <w:bCs/>
                <w:sz w:val="20"/>
              </w:rPr>
              <w:t xml:space="preserve"> 2020</w:t>
            </w:r>
          </w:p>
        </w:tc>
        <w:tc>
          <w:tcPr>
            <w:tcW w:w="1266" w:type="dxa"/>
            <w:tcBorders>
              <w:top w:val="single" w:sz="4" w:space="0" w:color="auto"/>
              <w:left w:val="nil"/>
              <w:bottom w:val="single" w:sz="4" w:space="0" w:color="auto"/>
              <w:right w:val="nil"/>
            </w:tcBorders>
          </w:tcPr>
          <w:p w14:paraId="5F201A52" w14:textId="33BDD7E4" w:rsidR="006F4815" w:rsidRPr="006E1A7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r w:rsidRPr="006F4815">
              <w:rPr>
                <w:rStyle w:val="Emphasis"/>
                <w:rFonts w:cs="Times New Roman"/>
                <w:b/>
                <w:bCs/>
                <w:i w:val="0"/>
                <w:iCs w:val="0"/>
                <w:sz w:val="20"/>
                <w:szCs w:val="20"/>
              </w:rPr>
              <w:t>156,759</w:t>
            </w:r>
          </w:p>
        </w:tc>
        <w:tc>
          <w:tcPr>
            <w:tcW w:w="292" w:type="dxa"/>
          </w:tcPr>
          <w:p w14:paraId="6D9E9B18" w14:textId="77777777" w:rsidR="006F4815" w:rsidRPr="006F4815" w:rsidRDefault="006F4815" w:rsidP="006F4815">
            <w:pPr>
              <w:tabs>
                <w:tab w:val="decimal" w:pos="1037"/>
              </w:tabs>
              <w:rPr>
                <w:rStyle w:val="Emphasis"/>
                <w:rFonts w:cs="Times New Roman"/>
                <w:b/>
                <w:bCs/>
                <w:i w:val="0"/>
                <w:iCs w:val="0"/>
                <w:sz w:val="20"/>
              </w:rPr>
            </w:pPr>
          </w:p>
        </w:tc>
        <w:tc>
          <w:tcPr>
            <w:tcW w:w="1322" w:type="dxa"/>
            <w:tcBorders>
              <w:top w:val="single" w:sz="4" w:space="0" w:color="auto"/>
              <w:left w:val="nil"/>
              <w:bottom w:val="single" w:sz="4" w:space="0" w:color="auto"/>
              <w:right w:val="nil"/>
            </w:tcBorders>
          </w:tcPr>
          <w:p w14:paraId="78B0E9B7" w14:textId="1510024C" w:rsidR="006F4815" w:rsidRPr="006F4815" w:rsidRDefault="006F4815" w:rsidP="006F4815">
            <w:pPr>
              <w:pStyle w:val="BodyTextIndent3"/>
              <w:tabs>
                <w:tab w:val="decimal" w:pos="923"/>
              </w:tabs>
              <w:spacing w:after="0" w:line="240" w:lineRule="exact"/>
              <w:ind w:left="9" w:firstLine="108"/>
              <w:rPr>
                <w:rStyle w:val="Emphasis"/>
                <w:rFonts w:cs="Times New Roman"/>
                <w:b/>
                <w:bCs/>
                <w:i w:val="0"/>
                <w:iCs w:val="0"/>
                <w:sz w:val="20"/>
                <w:szCs w:val="20"/>
              </w:rPr>
            </w:pPr>
            <w:r w:rsidRPr="006F4815">
              <w:rPr>
                <w:rStyle w:val="Emphasis"/>
                <w:rFonts w:cs="Times New Roman"/>
                <w:b/>
                <w:bCs/>
                <w:i w:val="0"/>
                <w:iCs w:val="0"/>
                <w:sz w:val="20"/>
                <w:szCs w:val="20"/>
              </w:rPr>
              <w:t>6,821</w:t>
            </w:r>
          </w:p>
        </w:tc>
        <w:tc>
          <w:tcPr>
            <w:tcW w:w="292" w:type="dxa"/>
          </w:tcPr>
          <w:p w14:paraId="36031761" w14:textId="77777777" w:rsidR="006F4815" w:rsidRPr="006F4815" w:rsidRDefault="006F4815" w:rsidP="006F4815">
            <w:pPr>
              <w:tabs>
                <w:tab w:val="decimal" w:pos="1037"/>
              </w:tabs>
              <w:rPr>
                <w:rStyle w:val="Emphasis"/>
                <w:rFonts w:cs="Times New Roman"/>
                <w:b/>
                <w:bCs/>
                <w:i w:val="0"/>
                <w:iCs w:val="0"/>
                <w:sz w:val="20"/>
              </w:rPr>
            </w:pPr>
          </w:p>
        </w:tc>
        <w:tc>
          <w:tcPr>
            <w:tcW w:w="1238" w:type="dxa"/>
            <w:tcBorders>
              <w:top w:val="single" w:sz="4" w:space="0" w:color="auto"/>
              <w:left w:val="nil"/>
              <w:bottom w:val="single" w:sz="4" w:space="0" w:color="auto"/>
              <w:right w:val="nil"/>
            </w:tcBorders>
          </w:tcPr>
          <w:p w14:paraId="2FA4AE7E" w14:textId="2234E77E" w:rsidR="006F4815" w:rsidRPr="0022119A" w:rsidRDefault="006F4815" w:rsidP="0022119A">
            <w:pPr>
              <w:pStyle w:val="BodyTextIndent3"/>
              <w:tabs>
                <w:tab w:val="decimal" w:pos="681"/>
              </w:tabs>
              <w:spacing w:after="0" w:line="240" w:lineRule="exact"/>
              <w:ind w:left="9" w:firstLine="108"/>
              <w:rPr>
                <w:rStyle w:val="Emphasis"/>
                <w:rFonts w:cs="Times New Roman"/>
                <w:b/>
                <w:bCs/>
                <w:i w:val="0"/>
                <w:iCs w:val="0"/>
                <w:sz w:val="20"/>
                <w:szCs w:val="20"/>
              </w:rPr>
            </w:pPr>
            <w:r w:rsidRPr="0022119A">
              <w:rPr>
                <w:b/>
                <w:bCs/>
              </w:rPr>
              <w:t>-</w:t>
            </w:r>
          </w:p>
        </w:tc>
        <w:tc>
          <w:tcPr>
            <w:tcW w:w="292" w:type="dxa"/>
          </w:tcPr>
          <w:p w14:paraId="5BC6F1D6" w14:textId="77777777" w:rsidR="006F4815" w:rsidRPr="006F4815" w:rsidRDefault="006F4815" w:rsidP="006F4815">
            <w:pPr>
              <w:tabs>
                <w:tab w:val="decimal" w:pos="1037"/>
              </w:tabs>
              <w:rPr>
                <w:rStyle w:val="Emphasis"/>
                <w:rFonts w:cs="Times New Roman"/>
                <w:b/>
                <w:bCs/>
                <w:i w:val="0"/>
                <w:iCs w:val="0"/>
                <w:sz w:val="20"/>
              </w:rPr>
            </w:pPr>
          </w:p>
        </w:tc>
        <w:tc>
          <w:tcPr>
            <w:tcW w:w="1300" w:type="dxa"/>
            <w:tcBorders>
              <w:top w:val="single" w:sz="4" w:space="0" w:color="auto"/>
              <w:left w:val="nil"/>
              <w:bottom w:val="single" w:sz="4" w:space="0" w:color="auto"/>
              <w:right w:val="nil"/>
            </w:tcBorders>
          </w:tcPr>
          <w:p w14:paraId="7A388551" w14:textId="62A183FE" w:rsidR="006F4815" w:rsidRPr="006E1A75" w:rsidRDefault="006F4815" w:rsidP="006F4815">
            <w:pPr>
              <w:pStyle w:val="BodyTextIndent3"/>
              <w:tabs>
                <w:tab w:val="decimal" w:pos="1037"/>
              </w:tabs>
              <w:spacing w:after="0" w:line="240" w:lineRule="exact"/>
              <w:ind w:left="9" w:firstLine="108"/>
              <w:rPr>
                <w:rStyle w:val="Emphasis"/>
                <w:rFonts w:cs="Times New Roman"/>
                <w:b/>
                <w:bCs/>
                <w:i w:val="0"/>
                <w:iCs w:val="0"/>
                <w:sz w:val="20"/>
                <w:szCs w:val="20"/>
              </w:rPr>
            </w:pPr>
            <w:r w:rsidRPr="006F4815">
              <w:rPr>
                <w:rStyle w:val="Emphasis"/>
                <w:rFonts w:cs="Times New Roman"/>
                <w:b/>
                <w:bCs/>
                <w:i w:val="0"/>
                <w:iCs w:val="0"/>
                <w:sz w:val="20"/>
                <w:szCs w:val="20"/>
              </w:rPr>
              <w:t>163,580</w:t>
            </w:r>
          </w:p>
        </w:tc>
      </w:tr>
      <w:tr w:rsidR="006F4815" w:rsidRPr="006E1A75" w14:paraId="3BD349FF" w14:textId="77777777" w:rsidTr="00FE692C">
        <w:trPr>
          <w:cantSplit/>
          <w:trHeight w:val="144"/>
          <w:jc w:val="center"/>
        </w:trPr>
        <w:tc>
          <w:tcPr>
            <w:tcW w:w="3690" w:type="dxa"/>
          </w:tcPr>
          <w:p w14:paraId="181E8C47" w14:textId="77777777" w:rsidR="006F4815" w:rsidRPr="006E1A75" w:rsidRDefault="006F4815" w:rsidP="006F4815">
            <w:pPr>
              <w:tabs>
                <w:tab w:val="left" w:pos="900"/>
              </w:tabs>
              <w:spacing w:line="240" w:lineRule="atLeast"/>
              <w:ind w:right="-108" w:firstLine="431"/>
              <w:rPr>
                <w:rFonts w:cs="Times New Roman"/>
                <w:snapToGrid w:val="0"/>
                <w:sz w:val="20"/>
                <w:rtl/>
                <w:cs/>
                <w:lang w:eastAsia="th-TH"/>
              </w:rPr>
            </w:pPr>
          </w:p>
        </w:tc>
        <w:tc>
          <w:tcPr>
            <w:tcW w:w="1266" w:type="dxa"/>
            <w:shd w:val="clear" w:color="auto" w:fill="auto"/>
          </w:tcPr>
          <w:p w14:paraId="66F840FB" w14:textId="77777777" w:rsidR="006F4815" w:rsidRPr="006E1A75" w:rsidRDefault="006F4815" w:rsidP="006F4815">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14:paraId="5CE1B812" w14:textId="77777777" w:rsidR="006F4815" w:rsidRPr="006E1A75" w:rsidRDefault="006F4815" w:rsidP="006F4815">
            <w:pPr>
              <w:widowControl w:val="0"/>
              <w:spacing w:line="240" w:lineRule="atLeast"/>
              <w:ind w:left="-108" w:right="-108"/>
              <w:jc w:val="center"/>
              <w:rPr>
                <w:rFonts w:cs="Times New Roman"/>
                <w:snapToGrid w:val="0"/>
                <w:sz w:val="20"/>
                <w:lang w:eastAsia="th-TH"/>
              </w:rPr>
            </w:pPr>
          </w:p>
        </w:tc>
        <w:tc>
          <w:tcPr>
            <w:tcW w:w="1322" w:type="dxa"/>
            <w:shd w:val="clear" w:color="auto" w:fill="auto"/>
          </w:tcPr>
          <w:p w14:paraId="5A5F710A" w14:textId="77777777" w:rsidR="006F4815" w:rsidRPr="006E1A75" w:rsidRDefault="006F4815" w:rsidP="006F4815">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14:paraId="1A80790F" w14:textId="77777777" w:rsidR="006F4815" w:rsidRPr="006E1A75" w:rsidRDefault="006F4815" w:rsidP="006F4815">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14:paraId="4DB0E18E" w14:textId="77777777" w:rsidR="006F4815" w:rsidRPr="006E1A75" w:rsidRDefault="006F4815" w:rsidP="006F4815">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14:paraId="15C9EBC4" w14:textId="77777777" w:rsidR="006F4815" w:rsidRPr="006E1A75" w:rsidRDefault="006F4815" w:rsidP="006F4815">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
          <w:p w14:paraId="7E66763F" w14:textId="77777777" w:rsidR="006F4815" w:rsidRPr="006E1A75" w:rsidRDefault="006F4815" w:rsidP="006F4815">
            <w:pPr>
              <w:pStyle w:val="BodyTextIndent3"/>
              <w:tabs>
                <w:tab w:val="decimal" w:pos="784"/>
                <w:tab w:val="decimal" w:pos="814"/>
                <w:tab w:val="decimal" w:pos="1037"/>
                <w:tab w:val="decimal" w:pos="1240"/>
              </w:tabs>
              <w:spacing w:after="0" w:line="240" w:lineRule="atLeast"/>
              <w:ind w:left="0" w:right="-18"/>
              <w:rPr>
                <w:rFonts w:cs="Times New Roman"/>
                <w:sz w:val="20"/>
                <w:szCs w:val="20"/>
              </w:rPr>
            </w:pPr>
          </w:p>
        </w:tc>
      </w:tr>
      <w:tr w:rsidR="006F4815" w:rsidRPr="006E1A75" w14:paraId="0BDF7349" w14:textId="77777777" w:rsidTr="00603018">
        <w:trPr>
          <w:cantSplit/>
          <w:trHeight w:val="249"/>
          <w:jc w:val="center"/>
        </w:trPr>
        <w:tc>
          <w:tcPr>
            <w:tcW w:w="3690" w:type="dxa"/>
          </w:tcPr>
          <w:p w14:paraId="33CA7FE6" w14:textId="77777777" w:rsidR="006F4815" w:rsidRPr="006E1A75" w:rsidRDefault="006F4815" w:rsidP="006F4815">
            <w:pPr>
              <w:tabs>
                <w:tab w:val="left" w:pos="900"/>
              </w:tabs>
              <w:spacing w:line="240" w:lineRule="atLeast"/>
              <w:ind w:right="-108" w:firstLine="431"/>
              <w:rPr>
                <w:rFonts w:eastAsia="MS Mincho" w:cs="Times New Roman"/>
                <w:b/>
                <w:bCs/>
                <w:i/>
                <w:iCs/>
                <w:sz w:val="20"/>
                <w:lang w:val="en-US"/>
              </w:rPr>
            </w:pPr>
            <w:r w:rsidRPr="006E1A75">
              <w:rPr>
                <w:rFonts w:eastAsia="MS Mincho" w:cs="Times New Roman"/>
                <w:b/>
                <w:bCs/>
                <w:i/>
                <w:iCs/>
                <w:sz w:val="20"/>
                <w:lang w:val="en-US"/>
              </w:rPr>
              <w:t>Net book value</w:t>
            </w:r>
          </w:p>
        </w:tc>
        <w:tc>
          <w:tcPr>
            <w:tcW w:w="1266" w:type="dxa"/>
            <w:shd w:val="clear" w:color="auto" w:fill="auto"/>
          </w:tcPr>
          <w:p w14:paraId="7A99603C" w14:textId="77777777" w:rsidR="006F4815" w:rsidRPr="006E1A75" w:rsidRDefault="006F4815" w:rsidP="006F4815">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14:paraId="690DDB26" w14:textId="77777777" w:rsidR="006F4815" w:rsidRPr="006E1A75" w:rsidRDefault="006F4815" w:rsidP="006F4815">
            <w:pPr>
              <w:widowControl w:val="0"/>
              <w:spacing w:line="240" w:lineRule="atLeast"/>
              <w:ind w:left="-108" w:right="-108"/>
              <w:jc w:val="center"/>
              <w:rPr>
                <w:rFonts w:cs="Times New Roman"/>
                <w:snapToGrid w:val="0"/>
                <w:sz w:val="20"/>
                <w:lang w:eastAsia="th-TH"/>
              </w:rPr>
            </w:pPr>
          </w:p>
        </w:tc>
        <w:tc>
          <w:tcPr>
            <w:tcW w:w="1322" w:type="dxa"/>
            <w:shd w:val="clear" w:color="auto" w:fill="auto"/>
          </w:tcPr>
          <w:p w14:paraId="539D3CA9" w14:textId="77777777" w:rsidR="006F4815" w:rsidRPr="006E1A75" w:rsidRDefault="006F4815" w:rsidP="006F4815">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14:paraId="522D02E6" w14:textId="77777777" w:rsidR="006F4815" w:rsidRPr="006E1A75" w:rsidRDefault="006F4815" w:rsidP="006F4815">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14:paraId="23D513CA" w14:textId="77777777" w:rsidR="006F4815" w:rsidRPr="006E1A75" w:rsidRDefault="006F4815" w:rsidP="006F4815">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14:paraId="4064E4E1" w14:textId="77777777" w:rsidR="006F4815" w:rsidRPr="006E1A75" w:rsidRDefault="006F4815" w:rsidP="006F4815">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
          <w:p w14:paraId="79AD63ED" w14:textId="77777777" w:rsidR="006F4815" w:rsidRPr="006E1A75" w:rsidRDefault="006F4815" w:rsidP="006F4815">
            <w:pPr>
              <w:pStyle w:val="BodyTextIndent3"/>
              <w:tabs>
                <w:tab w:val="decimal" w:pos="784"/>
                <w:tab w:val="decimal" w:pos="814"/>
                <w:tab w:val="decimal" w:pos="1037"/>
                <w:tab w:val="decimal" w:pos="1240"/>
              </w:tabs>
              <w:spacing w:after="0" w:line="240" w:lineRule="atLeast"/>
              <w:ind w:left="0" w:right="-18"/>
              <w:rPr>
                <w:rFonts w:cs="Times New Roman"/>
                <w:sz w:val="20"/>
                <w:szCs w:val="20"/>
              </w:rPr>
            </w:pPr>
          </w:p>
        </w:tc>
      </w:tr>
      <w:tr w:rsidR="006F4815" w:rsidRPr="006E1A75" w14:paraId="19A3CA68" w14:textId="77777777" w:rsidTr="00603018">
        <w:trPr>
          <w:cantSplit/>
          <w:trHeight w:val="249"/>
          <w:jc w:val="center"/>
        </w:trPr>
        <w:tc>
          <w:tcPr>
            <w:tcW w:w="3690" w:type="dxa"/>
          </w:tcPr>
          <w:p w14:paraId="1656787C" w14:textId="77777777" w:rsidR="006F4815" w:rsidRPr="006E1A75" w:rsidRDefault="006F4815" w:rsidP="006F4815">
            <w:pPr>
              <w:tabs>
                <w:tab w:val="left" w:pos="877"/>
              </w:tabs>
              <w:spacing w:line="240" w:lineRule="atLeast"/>
              <w:ind w:right="-108" w:firstLine="431"/>
              <w:rPr>
                <w:rFonts w:eastAsia="MS Mincho" w:cs="Times New Roman"/>
                <w:b/>
                <w:bCs/>
                <w:spacing w:val="-6"/>
                <w:sz w:val="20"/>
                <w:lang w:val="en-US"/>
              </w:rPr>
            </w:pPr>
            <w:r w:rsidRPr="006E1A75">
              <w:rPr>
                <w:rFonts w:eastAsia="MS Mincho" w:cs="Times New Roman"/>
                <w:b/>
                <w:bCs/>
                <w:spacing w:val="-6"/>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pacing w:val="-6"/>
                <w:sz w:val="20"/>
                <w:lang w:val="en-US"/>
              </w:rPr>
              <w:t>2019</w:t>
            </w:r>
          </w:p>
        </w:tc>
        <w:tc>
          <w:tcPr>
            <w:tcW w:w="1266" w:type="dxa"/>
            <w:tcBorders>
              <w:bottom w:val="double" w:sz="4" w:space="0" w:color="auto"/>
            </w:tcBorders>
            <w:shd w:val="clear" w:color="auto" w:fill="auto"/>
          </w:tcPr>
          <w:p w14:paraId="0E58F309" w14:textId="77777777" w:rsidR="006F4815" w:rsidRPr="006E1A75" w:rsidRDefault="006F4815" w:rsidP="006F4815">
            <w:pPr>
              <w:pStyle w:val="BodyTextIndent3"/>
              <w:tabs>
                <w:tab w:val="decimal" w:pos="923"/>
              </w:tabs>
              <w:spacing w:after="0" w:line="240" w:lineRule="atLeast"/>
              <w:ind w:left="0" w:right="-18"/>
              <w:rPr>
                <w:rFonts w:cs="Times New Roman"/>
                <w:b/>
                <w:bCs/>
                <w:sz w:val="20"/>
                <w:szCs w:val="20"/>
              </w:rPr>
            </w:pPr>
            <w:r w:rsidRPr="006E1A75">
              <w:rPr>
                <w:rFonts w:cs="Times New Roman"/>
                <w:b/>
                <w:bCs/>
                <w:sz w:val="20"/>
                <w:szCs w:val="20"/>
              </w:rPr>
              <w:t>43,444</w:t>
            </w:r>
          </w:p>
        </w:tc>
        <w:tc>
          <w:tcPr>
            <w:tcW w:w="292" w:type="dxa"/>
            <w:shd w:val="clear" w:color="auto" w:fill="auto"/>
          </w:tcPr>
          <w:p w14:paraId="05704669" w14:textId="77777777" w:rsidR="006F4815" w:rsidRPr="006E1A75" w:rsidRDefault="006F4815" w:rsidP="006F4815">
            <w:pPr>
              <w:pStyle w:val="BodyTextIndent3"/>
              <w:tabs>
                <w:tab w:val="decimal" w:pos="923"/>
              </w:tabs>
              <w:spacing w:after="0" w:line="240" w:lineRule="atLeast"/>
              <w:ind w:left="0" w:right="-18"/>
              <w:rPr>
                <w:rFonts w:cs="Times New Roman"/>
                <w:b/>
                <w:bCs/>
                <w:sz w:val="20"/>
                <w:szCs w:val="20"/>
              </w:rPr>
            </w:pPr>
          </w:p>
        </w:tc>
        <w:tc>
          <w:tcPr>
            <w:tcW w:w="1322" w:type="dxa"/>
            <w:tcBorders>
              <w:bottom w:val="double" w:sz="4" w:space="0" w:color="auto"/>
            </w:tcBorders>
            <w:shd w:val="clear" w:color="auto" w:fill="auto"/>
          </w:tcPr>
          <w:p w14:paraId="3F49EF14" w14:textId="77777777" w:rsidR="006F4815" w:rsidRPr="006E1A75" w:rsidRDefault="006F4815" w:rsidP="006F4815">
            <w:pPr>
              <w:pStyle w:val="BodyTextIndent3"/>
              <w:tabs>
                <w:tab w:val="decimal" w:pos="923"/>
              </w:tabs>
              <w:spacing w:after="0" w:line="240" w:lineRule="atLeast"/>
              <w:ind w:left="0" w:right="-18"/>
              <w:rPr>
                <w:rFonts w:cs="Times New Roman"/>
                <w:b/>
                <w:bCs/>
                <w:sz w:val="20"/>
                <w:szCs w:val="20"/>
              </w:rPr>
            </w:pPr>
            <w:r w:rsidRPr="006E1A75">
              <w:rPr>
                <w:rFonts w:cs="Times New Roman"/>
                <w:b/>
                <w:bCs/>
                <w:sz w:val="20"/>
                <w:szCs w:val="20"/>
              </w:rPr>
              <w:t>194</w:t>
            </w:r>
          </w:p>
        </w:tc>
        <w:tc>
          <w:tcPr>
            <w:tcW w:w="292" w:type="dxa"/>
            <w:shd w:val="clear" w:color="auto" w:fill="auto"/>
          </w:tcPr>
          <w:p w14:paraId="1265B04E" w14:textId="77777777" w:rsidR="006F4815" w:rsidRPr="006E1A75" w:rsidRDefault="006F4815" w:rsidP="006F4815">
            <w:pPr>
              <w:pStyle w:val="BodyTextIndent3"/>
              <w:tabs>
                <w:tab w:val="decimal" w:pos="923"/>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tcPr>
          <w:p w14:paraId="6229523D" w14:textId="77777777" w:rsidR="006F4815" w:rsidRPr="006E1A75" w:rsidRDefault="006F4815" w:rsidP="006F4815">
            <w:pPr>
              <w:pStyle w:val="BodyTextIndent3"/>
              <w:tabs>
                <w:tab w:val="decimal" w:pos="923"/>
              </w:tabs>
              <w:spacing w:after="0" w:line="240" w:lineRule="atLeast"/>
              <w:ind w:left="0" w:right="-18"/>
              <w:rPr>
                <w:rFonts w:cs="Times New Roman"/>
                <w:b/>
                <w:bCs/>
                <w:sz w:val="20"/>
                <w:szCs w:val="20"/>
              </w:rPr>
            </w:pPr>
            <w:r w:rsidRPr="006E1A75">
              <w:rPr>
                <w:rFonts w:cs="Times New Roman"/>
                <w:b/>
                <w:bCs/>
                <w:sz w:val="20"/>
                <w:szCs w:val="20"/>
              </w:rPr>
              <w:t xml:space="preserve"> 186,354 </w:t>
            </w:r>
          </w:p>
        </w:tc>
        <w:tc>
          <w:tcPr>
            <w:tcW w:w="292" w:type="dxa"/>
            <w:shd w:val="clear" w:color="auto" w:fill="auto"/>
          </w:tcPr>
          <w:p w14:paraId="6644C6F3" w14:textId="77777777" w:rsidR="006F4815" w:rsidRPr="006E1A75" w:rsidRDefault="006F4815" w:rsidP="006F4815">
            <w:pPr>
              <w:pStyle w:val="BodyTextIndent3"/>
              <w:tabs>
                <w:tab w:val="decimal" w:pos="923"/>
              </w:tabs>
              <w:spacing w:after="0" w:line="240" w:lineRule="atLeast"/>
              <w:ind w:left="0" w:right="-18"/>
              <w:rPr>
                <w:rFonts w:cs="Times New Roman"/>
                <w:b/>
                <w:bCs/>
                <w:sz w:val="20"/>
                <w:szCs w:val="20"/>
              </w:rPr>
            </w:pPr>
          </w:p>
        </w:tc>
        <w:tc>
          <w:tcPr>
            <w:tcW w:w="1300" w:type="dxa"/>
            <w:tcBorders>
              <w:bottom w:val="double" w:sz="4" w:space="0" w:color="auto"/>
            </w:tcBorders>
            <w:shd w:val="clear" w:color="auto" w:fill="auto"/>
          </w:tcPr>
          <w:p w14:paraId="77913B7B" w14:textId="77777777" w:rsidR="006F4815" w:rsidRPr="006E1A75" w:rsidRDefault="006F4815" w:rsidP="006F4815">
            <w:pPr>
              <w:pStyle w:val="BodyTextIndent3"/>
              <w:tabs>
                <w:tab w:val="decimal" w:pos="1037"/>
              </w:tabs>
              <w:spacing w:after="0" w:line="240" w:lineRule="atLeast"/>
              <w:ind w:left="0" w:right="-18"/>
              <w:rPr>
                <w:rFonts w:cs="Times New Roman"/>
                <w:b/>
                <w:bCs/>
                <w:sz w:val="20"/>
                <w:szCs w:val="20"/>
              </w:rPr>
            </w:pPr>
            <w:r w:rsidRPr="006E1A75">
              <w:rPr>
                <w:rFonts w:cs="Times New Roman"/>
                <w:b/>
                <w:bCs/>
                <w:sz w:val="20"/>
                <w:szCs w:val="20"/>
              </w:rPr>
              <w:t>229,992</w:t>
            </w:r>
          </w:p>
        </w:tc>
      </w:tr>
      <w:tr w:rsidR="006F4815" w:rsidRPr="006E1A75" w14:paraId="7909C8FB" w14:textId="77777777" w:rsidTr="000A6821">
        <w:trPr>
          <w:cantSplit/>
          <w:trHeight w:val="249"/>
          <w:jc w:val="center"/>
        </w:trPr>
        <w:tc>
          <w:tcPr>
            <w:tcW w:w="3690" w:type="dxa"/>
          </w:tcPr>
          <w:p w14:paraId="3B98C0D6" w14:textId="77777777" w:rsidR="006F4815" w:rsidRPr="006E1A75" w:rsidRDefault="006F4815" w:rsidP="006F4815">
            <w:pPr>
              <w:spacing w:line="240" w:lineRule="atLeast"/>
              <w:ind w:right="-108" w:firstLine="431"/>
              <w:rPr>
                <w:rFonts w:eastAsia="MS Mincho" w:cs="Times New Roman"/>
                <w:b/>
                <w:bCs/>
                <w:spacing w:val="-6"/>
                <w:sz w:val="20"/>
                <w:lang w:val="en-US"/>
              </w:rPr>
            </w:pPr>
            <w:r w:rsidRPr="006E1A75">
              <w:rPr>
                <w:rFonts w:eastAsia="MS Mincho" w:cs="Times New Roman"/>
                <w:b/>
                <w:bCs/>
                <w:sz w:val="20"/>
                <w:lang w:val="en-US"/>
              </w:rPr>
              <w:t xml:space="preserve">At </w:t>
            </w:r>
            <w:r>
              <w:rPr>
                <w:rFonts w:cs="Times New Roman"/>
                <w:b/>
                <w:bCs/>
                <w:sz w:val="20"/>
              </w:rPr>
              <w:t>31 December</w:t>
            </w:r>
            <w:r w:rsidRPr="006E1A75">
              <w:rPr>
                <w:rFonts w:cs="Times New Roman"/>
                <w:b/>
                <w:bCs/>
                <w:sz w:val="20"/>
              </w:rPr>
              <w:t xml:space="preserve"> 2020</w:t>
            </w:r>
          </w:p>
        </w:tc>
        <w:tc>
          <w:tcPr>
            <w:tcW w:w="1266" w:type="dxa"/>
            <w:tcBorders>
              <w:top w:val="double" w:sz="4" w:space="0" w:color="auto"/>
              <w:left w:val="nil"/>
              <w:bottom w:val="double" w:sz="4" w:space="0" w:color="auto"/>
              <w:right w:val="nil"/>
            </w:tcBorders>
          </w:tcPr>
          <w:p w14:paraId="6E2AAF66" w14:textId="7A7BE4AA" w:rsidR="006F4815" w:rsidRPr="00396252" w:rsidRDefault="006F4815" w:rsidP="006F4815">
            <w:pPr>
              <w:pStyle w:val="BodyTextIndent3"/>
              <w:tabs>
                <w:tab w:val="decimal" w:pos="923"/>
              </w:tabs>
              <w:spacing w:after="0" w:line="240" w:lineRule="atLeast"/>
              <w:ind w:left="0" w:right="-18"/>
              <w:rPr>
                <w:rFonts w:cs="Times New Roman"/>
                <w:b/>
                <w:bCs/>
                <w:sz w:val="20"/>
                <w:szCs w:val="20"/>
              </w:rPr>
            </w:pPr>
            <w:r w:rsidRPr="006F4815">
              <w:rPr>
                <w:rFonts w:cs="Times New Roman"/>
                <w:b/>
                <w:bCs/>
                <w:sz w:val="20"/>
                <w:szCs w:val="20"/>
              </w:rPr>
              <w:t>196,615</w:t>
            </w:r>
          </w:p>
        </w:tc>
        <w:tc>
          <w:tcPr>
            <w:tcW w:w="292" w:type="dxa"/>
          </w:tcPr>
          <w:p w14:paraId="7697DE34" w14:textId="77777777" w:rsidR="006F4815" w:rsidRPr="00396252" w:rsidRDefault="006F4815" w:rsidP="006F4815">
            <w:pPr>
              <w:spacing w:line="240" w:lineRule="atLeast"/>
              <w:ind w:right="-108" w:firstLine="431"/>
              <w:rPr>
                <w:rFonts w:cs="Times New Roman"/>
                <w:b/>
                <w:bCs/>
                <w:sz w:val="20"/>
              </w:rPr>
            </w:pPr>
          </w:p>
        </w:tc>
        <w:tc>
          <w:tcPr>
            <w:tcW w:w="1322" w:type="dxa"/>
            <w:tcBorders>
              <w:top w:val="double" w:sz="4" w:space="0" w:color="auto"/>
              <w:left w:val="nil"/>
              <w:bottom w:val="double" w:sz="4" w:space="0" w:color="auto"/>
              <w:right w:val="nil"/>
            </w:tcBorders>
          </w:tcPr>
          <w:p w14:paraId="3B345E5D" w14:textId="7E003D1A" w:rsidR="006F4815" w:rsidRPr="00396252" w:rsidRDefault="006F4815" w:rsidP="006F4815">
            <w:pPr>
              <w:pStyle w:val="BodyTextIndent3"/>
              <w:tabs>
                <w:tab w:val="decimal" w:pos="923"/>
              </w:tabs>
              <w:spacing w:after="0" w:line="240" w:lineRule="atLeast"/>
              <w:ind w:left="0" w:right="-18"/>
              <w:rPr>
                <w:rFonts w:cs="Times New Roman"/>
                <w:b/>
                <w:bCs/>
                <w:sz w:val="20"/>
                <w:szCs w:val="20"/>
              </w:rPr>
            </w:pPr>
            <w:r w:rsidRPr="006F4815">
              <w:rPr>
                <w:rFonts w:cs="Times New Roman"/>
                <w:b/>
                <w:bCs/>
                <w:sz w:val="20"/>
                <w:szCs w:val="20"/>
              </w:rPr>
              <w:t>152</w:t>
            </w:r>
          </w:p>
        </w:tc>
        <w:tc>
          <w:tcPr>
            <w:tcW w:w="292" w:type="dxa"/>
          </w:tcPr>
          <w:p w14:paraId="6314D7CC" w14:textId="77777777" w:rsidR="006F4815" w:rsidRPr="00396252" w:rsidRDefault="006F4815" w:rsidP="006F4815">
            <w:pPr>
              <w:spacing w:line="240" w:lineRule="atLeast"/>
              <w:ind w:right="-108" w:firstLine="431"/>
              <w:rPr>
                <w:rFonts w:cs="Times New Roman"/>
                <w:b/>
                <w:bCs/>
                <w:sz w:val="20"/>
              </w:rPr>
            </w:pPr>
          </w:p>
        </w:tc>
        <w:tc>
          <w:tcPr>
            <w:tcW w:w="1238" w:type="dxa"/>
            <w:tcBorders>
              <w:top w:val="double" w:sz="4" w:space="0" w:color="auto"/>
              <w:left w:val="nil"/>
              <w:bottom w:val="double" w:sz="4" w:space="0" w:color="auto"/>
              <w:right w:val="nil"/>
            </w:tcBorders>
          </w:tcPr>
          <w:p w14:paraId="31A787EC" w14:textId="6A34FC37" w:rsidR="006F4815" w:rsidRPr="00396252" w:rsidRDefault="006F4815" w:rsidP="006F4815">
            <w:pPr>
              <w:pStyle w:val="BodyTextIndent3"/>
              <w:tabs>
                <w:tab w:val="decimal" w:pos="923"/>
              </w:tabs>
              <w:spacing w:after="0" w:line="240" w:lineRule="atLeast"/>
              <w:ind w:left="0" w:right="-18"/>
              <w:rPr>
                <w:rFonts w:cs="Times New Roman"/>
                <w:b/>
                <w:bCs/>
                <w:sz w:val="20"/>
                <w:szCs w:val="20"/>
              </w:rPr>
            </w:pPr>
            <w:r w:rsidRPr="006F4815">
              <w:rPr>
                <w:rFonts w:cs="Times New Roman"/>
                <w:b/>
                <w:bCs/>
                <w:sz w:val="20"/>
                <w:szCs w:val="20"/>
              </w:rPr>
              <w:t>24,703</w:t>
            </w:r>
          </w:p>
        </w:tc>
        <w:tc>
          <w:tcPr>
            <w:tcW w:w="292" w:type="dxa"/>
          </w:tcPr>
          <w:p w14:paraId="03164846" w14:textId="77777777" w:rsidR="006F4815" w:rsidRPr="00396252" w:rsidRDefault="006F4815" w:rsidP="006F4815">
            <w:pPr>
              <w:spacing w:line="240" w:lineRule="atLeast"/>
              <w:ind w:right="-108" w:firstLine="431"/>
              <w:rPr>
                <w:rFonts w:cs="Times New Roman"/>
                <w:b/>
                <w:bCs/>
                <w:sz w:val="20"/>
              </w:rPr>
            </w:pPr>
          </w:p>
        </w:tc>
        <w:tc>
          <w:tcPr>
            <w:tcW w:w="1300" w:type="dxa"/>
            <w:tcBorders>
              <w:top w:val="double" w:sz="4" w:space="0" w:color="auto"/>
              <w:left w:val="nil"/>
              <w:bottom w:val="double" w:sz="4" w:space="0" w:color="auto"/>
              <w:right w:val="nil"/>
            </w:tcBorders>
          </w:tcPr>
          <w:p w14:paraId="08DF4940" w14:textId="0DBCA7DE" w:rsidR="006F4815" w:rsidRPr="00396252" w:rsidRDefault="006F4815" w:rsidP="006F4815">
            <w:pPr>
              <w:pStyle w:val="BodyTextIndent3"/>
              <w:tabs>
                <w:tab w:val="decimal" w:pos="1037"/>
              </w:tabs>
              <w:spacing w:after="0" w:line="240" w:lineRule="atLeast"/>
              <w:ind w:left="0" w:right="-18"/>
              <w:rPr>
                <w:rFonts w:cs="Times New Roman"/>
                <w:b/>
                <w:bCs/>
                <w:sz w:val="20"/>
                <w:szCs w:val="20"/>
              </w:rPr>
            </w:pPr>
            <w:r w:rsidRPr="006F4815">
              <w:rPr>
                <w:rFonts w:cs="Times New Roman"/>
                <w:b/>
                <w:bCs/>
                <w:sz w:val="20"/>
                <w:szCs w:val="20"/>
              </w:rPr>
              <w:t>221,470</w:t>
            </w:r>
          </w:p>
        </w:tc>
      </w:tr>
    </w:tbl>
    <w:p w14:paraId="077046E1" w14:textId="77777777" w:rsidR="006C61E7" w:rsidRDefault="006C61E7" w:rsidP="00140B92">
      <w:pPr>
        <w:tabs>
          <w:tab w:val="left" w:pos="9603"/>
          <w:tab w:val="left" w:pos="9630"/>
        </w:tabs>
        <w:spacing w:line="240" w:lineRule="atLeast"/>
        <w:ind w:left="540" w:right="-27"/>
        <w:jc w:val="both"/>
        <w:rPr>
          <w:rFonts w:cs="Times New Roman"/>
          <w:szCs w:val="22"/>
        </w:rPr>
      </w:pPr>
    </w:p>
    <w:p w14:paraId="795BDA1C" w14:textId="67A3A63A" w:rsidR="00D721F6" w:rsidRDefault="00B83A3F" w:rsidP="00140B92">
      <w:pPr>
        <w:tabs>
          <w:tab w:val="left" w:pos="9603"/>
          <w:tab w:val="left" w:pos="9630"/>
        </w:tabs>
        <w:spacing w:line="240" w:lineRule="atLeast"/>
        <w:ind w:left="540" w:right="-27"/>
        <w:jc w:val="both"/>
        <w:rPr>
          <w:rFonts w:cs="Times New Roman"/>
          <w:i/>
          <w:iCs/>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Pr>
          <w:rFonts w:cs="Times New Roman"/>
          <w:szCs w:val="22"/>
        </w:rPr>
        <w:br/>
      </w:r>
      <w:r w:rsidR="003B5863">
        <w:rPr>
          <w:rFonts w:cs="Times New Roman"/>
          <w:szCs w:val="22"/>
        </w:rPr>
        <w:t>31 December</w:t>
      </w:r>
      <w:r w:rsidR="005E7815">
        <w:rPr>
          <w:rFonts w:cs="Times New Roman"/>
          <w:szCs w:val="22"/>
        </w:rPr>
        <w:t xml:space="preserve"> 2020</w:t>
      </w:r>
      <w:r w:rsidR="00812DCC">
        <w:rPr>
          <w:rFonts w:cs="Times New Roman"/>
          <w:szCs w:val="22"/>
        </w:rPr>
        <w:t xml:space="preserve"> </w:t>
      </w:r>
      <w:r>
        <w:rPr>
          <w:rFonts w:cs="Times New Roman"/>
          <w:szCs w:val="22"/>
        </w:rPr>
        <w:t>amount</w:t>
      </w:r>
      <w:r w:rsidR="00D163BB">
        <w:rPr>
          <w:rFonts w:cs="Times New Roman"/>
          <w:szCs w:val="22"/>
        </w:rPr>
        <w:t>ing</w:t>
      </w:r>
      <w:r>
        <w:rPr>
          <w:rFonts w:cs="Times New Roman"/>
          <w:szCs w:val="22"/>
        </w:rPr>
        <w:t xml:space="preserve"> to </w:t>
      </w:r>
      <w:r w:rsidRPr="00DF2C5F">
        <w:rPr>
          <w:rFonts w:cs="Times New Roman"/>
          <w:szCs w:val="22"/>
        </w:rPr>
        <w:t>Baht</w:t>
      </w:r>
      <w:r w:rsidR="003B5863" w:rsidRPr="00DF2C5F">
        <w:rPr>
          <w:rFonts w:cs="Times New Roman"/>
          <w:szCs w:val="22"/>
        </w:rPr>
        <w:t xml:space="preserve"> </w:t>
      </w:r>
      <w:r w:rsidR="001C0F92">
        <w:rPr>
          <w:rFonts w:cs="Times New Roman"/>
          <w:szCs w:val="22"/>
        </w:rPr>
        <w:t>89.0</w:t>
      </w:r>
      <w:r w:rsidRPr="00D8228C">
        <w:rPr>
          <w:rFonts w:cs="Times New Roman"/>
          <w:szCs w:val="22"/>
        </w:rPr>
        <w:t xml:space="preserve"> million</w:t>
      </w:r>
      <w:r w:rsidRPr="00AB0C7F">
        <w:rPr>
          <w:rFonts w:cs="Times New Roman"/>
          <w:i/>
          <w:iCs/>
          <w:szCs w:val="22"/>
        </w:rPr>
        <w:t xml:space="preserve"> </w:t>
      </w:r>
      <w:r>
        <w:rPr>
          <w:rFonts w:cs="Times New Roman"/>
          <w:i/>
          <w:iCs/>
          <w:szCs w:val="22"/>
        </w:rPr>
        <w:t>(</w:t>
      </w:r>
      <w:r w:rsidR="00812DCC" w:rsidRPr="004563E6">
        <w:rPr>
          <w:rFonts w:cs="Times New Roman"/>
          <w:i/>
          <w:iCs/>
          <w:szCs w:val="22"/>
        </w:rPr>
        <w:t>201</w:t>
      </w:r>
      <w:r w:rsidR="00294C77">
        <w:rPr>
          <w:rFonts w:cs="Times New Roman"/>
          <w:i/>
          <w:iCs/>
          <w:szCs w:val="22"/>
        </w:rPr>
        <w:t>9</w:t>
      </w:r>
      <w:r w:rsidRPr="00D8228C">
        <w:rPr>
          <w:rFonts w:cs="Times New Roman"/>
          <w:i/>
          <w:iCs/>
          <w:szCs w:val="22"/>
        </w:rPr>
        <w:t xml:space="preserve">: Baht </w:t>
      </w:r>
      <w:r w:rsidR="005E7815" w:rsidRPr="005E7815">
        <w:rPr>
          <w:rFonts w:cs="Times New Roman"/>
          <w:i/>
          <w:iCs/>
          <w:szCs w:val="22"/>
        </w:rPr>
        <w:t xml:space="preserve">73.9 </w:t>
      </w:r>
      <w:r w:rsidRPr="00D8228C">
        <w:rPr>
          <w:rFonts w:cs="Times New Roman"/>
          <w:i/>
          <w:iCs/>
          <w:szCs w:val="22"/>
        </w:rPr>
        <w:t>million).</w:t>
      </w:r>
    </w:p>
    <w:p w14:paraId="53CB6319" w14:textId="63B7049D" w:rsidR="007C04D7" w:rsidRDefault="007C04D7" w:rsidP="00140B92">
      <w:pPr>
        <w:tabs>
          <w:tab w:val="left" w:pos="9603"/>
          <w:tab w:val="left" w:pos="9630"/>
        </w:tabs>
        <w:spacing w:line="240" w:lineRule="atLeast"/>
        <w:ind w:left="540" w:right="-27"/>
        <w:jc w:val="both"/>
        <w:rPr>
          <w:rFonts w:cs="Times New Roman"/>
          <w:szCs w:val="22"/>
        </w:rPr>
      </w:pPr>
      <w:r>
        <w:rPr>
          <w:rFonts w:cs="Times New Roman"/>
          <w:szCs w:val="22"/>
        </w:rPr>
        <w:br w:type="page"/>
      </w:r>
    </w:p>
    <w:p w14:paraId="3CA5AAE5" w14:textId="77777777" w:rsidR="004D3CFC" w:rsidRPr="005E7815" w:rsidRDefault="004D3CFC" w:rsidP="005A673D">
      <w:pPr>
        <w:pStyle w:val="index"/>
        <w:numPr>
          <w:ilvl w:val="0"/>
          <w:numId w:val="20"/>
        </w:numPr>
        <w:tabs>
          <w:tab w:val="clear" w:pos="970"/>
        </w:tabs>
        <w:spacing w:after="0" w:line="390" w:lineRule="exact"/>
        <w:ind w:left="540" w:hanging="540"/>
        <w:outlineLvl w:val="0"/>
        <w:rPr>
          <w:rFonts w:cs="Times New Roman"/>
          <w:b/>
          <w:bCs/>
          <w:sz w:val="24"/>
          <w:szCs w:val="28"/>
          <w:cs/>
          <w:lang w:bidi="th-TH"/>
        </w:rPr>
      </w:pPr>
      <w:r w:rsidRPr="005E7815">
        <w:rPr>
          <w:rFonts w:cs="Times New Roman"/>
          <w:b/>
          <w:bCs/>
          <w:sz w:val="24"/>
          <w:szCs w:val="28"/>
        </w:rPr>
        <w:lastRenderedPageBreak/>
        <w:t>Other assets</w:t>
      </w:r>
    </w:p>
    <w:p w14:paraId="3A99F3D9" w14:textId="77777777" w:rsidR="00457678"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4680"/>
        <w:gridCol w:w="1350"/>
        <w:gridCol w:w="270"/>
        <w:gridCol w:w="1260"/>
        <w:gridCol w:w="236"/>
        <w:gridCol w:w="1384"/>
      </w:tblGrid>
      <w:tr w:rsidR="00E51714" w:rsidRPr="00E95902" w14:paraId="3AF9FC15" w14:textId="77777777" w:rsidTr="008F029F">
        <w:tc>
          <w:tcPr>
            <w:tcW w:w="4680" w:type="dxa"/>
            <w:vAlign w:val="bottom"/>
          </w:tcPr>
          <w:p w14:paraId="3F2CB1CF" w14:textId="77777777" w:rsidR="00E51714" w:rsidRPr="00E95902" w:rsidRDefault="00E51714">
            <w:pPr>
              <w:spacing w:line="240" w:lineRule="auto"/>
              <w:rPr>
                <w:rFonts w:cs="Times New Roman"/>
                <w:szCs w:val="22"/>
                <w:lang w:val="en-US" w:bidi="th-TH"/>
              </w:rPr>
            </w:pPr>
          </w:p>
        </w:tc>
        <w:tc>
          <w:tcPr>
            <w:tcW w:w="1350" w:type="dxa"/>
          </w:tcPr>
          <w:p w14:paraId="30AE3435" w14:textId="77777777" w:rsidR="00E51714" w:rsidRPr="00E95902" w:rsidRDefault="00294C77" w:rsidP="008F029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1" w:right="-104"/>
              <w:jc w:val="center"/>
              <w:rPr>
                <w:rFonts w:cs="Times New Roman"/>
                <w:b/>
                <w:bCs/>
                <w:szCs w:val="22"/>
                <w:lang w:val="en-US" w:bidi="th-TH"/>
              </w:rPr>
            </w:pPr>
            <w:r>
              <w:rPr>
                <w:rFonts w:cs="Times New Roman"/>
                <w:b/>
                <w:bCs/>
                <w:szCs w:val="22"/>
              </w:rPr>
              <w:t>Consolidated</w:t>
            </w:r>
            <w:r w:rsidR="00263929">
              <w:rPr>
                <w:rFonts w:cs="Times New Roman"/>
                <w:b/>
                <w:bCs/>
                <w:szCs w:val="22"/>
              </w:rPr>
              <w:br/>
            </w:r>
            <w:r w:rsidRPr="00E95902">
              <w:rPr>
                <w:rFonts w:cs="Times New Roman"/>
                <w:b/>
                <w:bCs/>
                <w:szCs w:val="22"/>
              </w:rPr>
              <w:t>financial statements</w:t>
            </w:r>
          </w:p>
        </w:tc>
        <w:tc>
          <w:tcPr>
            <w:tcW w:w="270" w:type="dxa"/>
          </w:tcPr>
          <w:p w14:paraId="26159F36" w14:textId="77777777" w:rsidR="00E51714" w:rsidRPr="00E95902" w:rsidRDefault="00E51714">
            <w:pPr>
              <w:pStyle w:val="acctfourfigures"/>
              <w:tabs>
                <w:tab w:val="left" w:pos="720"/>
              </w:tabs>
              <w:spacing w:line="240" w:lineRule="auto"/>
              <w:ind w:left="-52"/>
              <w:jc w:val="center"/>
              <w:rPr>
                <w:rFonts w:cs="Times New Roman"/>
                <w:b/>
                <w:bCs/>
                <w:szCs w:val="22"/>
                <w:cs/>
                <w:lang w:val="en-US" w:bidi="th-TH"/>
              </w:rPr>
            </w:pPr>
          </w:p>
        </w:tc>
        <w:tc>
          <w:tcPr>
            <w:tcW w:w="2880" w:type="dxa"/>
            <w:gridSpan w:val="3"/>
            <w:vAlign w:val="bottom"/>
            <w:hideMark/>
          </w:tcPr>
          <w:p w14:paraId="268998CF" w14:textId="77777777" w:rsidR="00E95902" w:rsidRPr="00E95902" w:rsidRDefault="00E95902"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E95902">
              <w:rPr>
                <w:rFonts w:cs="Times New Roman"/>
                <w:b/>
                <w:bCs/>
                <w:szCs w:val="22"/>
              </w:rPr>
              <w:t>Separate</w:t>
            </w:r>
          </w:p>
          <w:p w14:paraId="07B80DE7" w14:textId="77777777" w:rsidR="00E51714" w:rsidRPr="00E95902" w:rsidRDefault="00E95902" w:rsidP="00603018">
            <w:pPr>
              <w:pStyle w:val="acctfourfigures"/>
              <w:tabs>
                <w:tab w:val="left" w:pos="720"/>
              </w:tabs>
              <w:spacing w:line="240" w:lineRule="auto"/>
              <w:ind w:left="-52"/>
              <w:jc w:val="center"/>
              <w:rPr>
                <w:rFonts w:cs="Times New Roman"/>
                <w:szCs w:val="22"/>
                <w:cs/>
                <w:lang w:val="en-US" w:bidi="th-TH"/>
              </w:rPr>
            </w:pPr>
            <w:r w:rsidRPr="00E95902">
              <w:rPr>
                <w:rFonts w:cs="Times New Roman"/>
                <w:b/>
                <w:bCs/>
                <w:szCs w:val="22"/>
              </w:rPr>
              <w:t>financial statements</w:t>
            </w:r>
          </w:p>
        </w:tc>
      </w:tr>
      <w:tr w:rsidR="00E51714" w:rsidRPr="00E95902" w14:paraId="38762E61" w14:textId="77777777" w:rsidTr="008F029F">
        <w:tc>
          <w:tcPr>
            <w:tcW w:w="4680" w:type="dxa"/>
            <w:vAlign w:val="bottom"/>
          </w:tcPr>
          <w:p w14:paraId="23488F11" w14:textId="77777777" w:rsidR="00E51714" w:rsidRPr="00E95902" w:rsidRDefault="00E51714">
            <w:pPr>
              <w:tabs>
                <w:tab w:val="left" w:pos="3200"/>
              </w:tabs>
              <w:spacing w:line="240" w:lineRule="auto"/>
              <w:rPr>
                <w:rFonts w:cs="Times New Roman"/>
                <w:szCs w:val="22"/>
                <w:lang w:val="en-US" w:bidi="th-TH"/>
              </w:rPr>
            </w:pPr>
          </w:p>
        </w:tc>
        <w:tc>
          <w:tcPr>
            <w:tcW w:w="1350" w:type="dxa"/>
            <w:hideMark/>
          </w:tcPr>
          <w:p w14:paraId="31A5460F" w14:textId="77777777" w:rsidR="00E51714" w:rsidRPr="00E95902" w:rsidRDefault="00E95902">
            <w:pPr>
              <w:pStyle w:val="acctfourfigures"/>
              <w:tabs>
                <w:tab w:val="left" w:pos="720"/>
              </w:tabs>
              <w:spacing w:line="240" w:lineRule="auto"/>
              <w:ind w:left="-108" w:right="-121"/>
              <w:jc w:val="center"/>
              <w:rPr>
                <w:rFonts w:cs="Times New Roman"/>
                <w:szCs w:val="22"/>
                <w:lang w:val="en-US" w:bidi="th-TH"/>
              </w:rPr>
            </w:pPr>
            <w:r w:rsidRPr="00E95902">
              <w:rPr>
                <w:rFonts w:cs="Times New Roman"/>
                <w:szCs w:val="22"/>
                <w:lang w:val="en-US" w:bidi="th-TH"/>
              </w:rPr>
              <w:t>2</w:t>
            </w:r>
            <w:r w:rsidR="00677FF5">
              <w:rPr>
                <w:rFonts w:cs="Times New Roman"/>
                <w:szCs w:val="22"/>
                <w:lang w:val="en-US" w:bidi="th-TH"/>
              </w:rPr>
              <w:t>0</w:t>
            </w:r>
            <w:r w:rsidRPr="00E95902">
              <w:rPr>
                <w:rFonts w:cs="Times New Roman"/>
                <w:szCs w:val="22"/>
                <w:lang w:val="en-US" w:bidi="th-TH"/>
              </w:rPr>
              <w:t>19</w:t>
            </w:r>
          </w:p>
        </w:tc>
        <w:tc>
          <w:tcPr>
            <w:tcW w:w="270" w:type="dxa"/>
          </w:tcPr>
          <w:p w14:paraId="2C7D80D9" w14:textId="77777777" w:rsidR="00E51714" w:rsidRPr="00E95902" w:rsidRDefault="00E51714">
            <w:pPr>
              <w:pStyle w:val="acctfourfigures"/>
              <w:tabs>
                <w:tab w:val="left" w:pos="720"/>
              </w:tabs>
              <w:spacing w:line="240" w:lineRule="auto"/>
              <w:ind w:left="-108" w:right="-121"/>
              <w:jc w:val="center"/>
              <w:rPr>
                <w:rFonts w:cs="Times New Roman"/>
                <w:szCs w:val="22"/>
                <w:lang w:val="en-US" w:bidi="th-TH"/>
              </w:rPr>
            </w:pPr>
          </w:p>
        </w:tc>
        <w:tc>
          <w:tcPr>
            <w:tcW w:w="1260" w:type="dxa"/>
            <w:hideMark/>
          </w:tcPr>
          <w:p w14:paraId="65C4BEAD" w14:textId="77777777" w:rsidR="00E51714" w:rsidRPr="00E95902" w:rsidRDefault="00E95902">
            <w:pPr>
              <w:pStyle w:val="acctfourfigures"/>
              <w:tabs>
                <w:tab w:val="left" w:pos="720"/>
              </w:tabs>
              <w:spacing w:line="240" w:lineRule="auto"/>
              <w:ind w:left="-108" w:right="-121"/>
              <w:jc w:val="center"/>
              <w:rPr>
                <w:rFonts w:cs="Times New Roman"/>
                <w:szCs w:val="22"/>
                <w:lang w:val="en-US" w:bidi="th-TH"/>
              </w:rPr>
            </w:pPr>
            <w:r w:rsidRPr="00E95902">
              <w:rPr>
                <w:rFonts w:cs="Times New Roman"/>
                <w:szCs w:val="22"/>
                <w:lang w:val="en-US" w:bidi="th-TH"/>
              </w:rPr>
              <w:t>2020</w:t>
            </w:r>
          </w:p>
        </w:tc>
        <w:tc>
          <w:tcPr>
            <w:tcW w:w="236" w:type="dxa"/>
          </w:tcPr>
          <w:p w14:paraId="47D3D561" w14:textId="77777777" w:rsidR="00E51714" w:rsidRPr="00E95902" w:rsidRDefault="00E51714">
            <w:pPr>
              <w:pStyle w:val="acctfourfigures"/>
              <w:tabs>
                <w:tab w:val="left" w:pos="720"/>
              </w:tabs>
              <w:spacing w:line="240" w:lineRule="auto"/>
              <w:ind w:left="-108" w:right="-121"/>
              <w:jc w:val="center"/>
              <w:rPr>
                <w:rFonts w:cs="Times New Roman"/>
                <w:szCs w:val="22"/>
                <w:lang w:bidi="th-TH"/>
              </w:rPr>
            </w:pPr>
          </w:p>
        </w:tc>
        <w:tc>
          <w:tcPr>
            <w:tcW w:w="1384" w:type="dxa"/>
            <w:hideMark/>
          </w:tcPr>
          <w:p w14:paraId="24ADBE9C" w14:textId="77777777" w:rsidR="00E51714" w:rsidRPr="00E95902" w:rsidRDefault="00E95902">
            <w:pPr>
              <w:pStyle w:val="acctfourfigures"/>
              <w:tabs>
                <w:tab w:val="left" w:pos="720"/>
              </w:tabs>
              <w:spacing w:line="240" w:lineRule="auto"/>
              <w:ind w:left="-108" w:right="-121"/>
              <w:jc w:val="center"/>
              <w:rPr>
                <w:rFonts w:cs="Times New Roman"/>
                <w:szCs w:val="22"/>
                <w:cs/>
                <w:lang w:val="en-US" w:bidi="th-TH"/>
              </w:rPr>
            </w:pPr>
            <w:r w:rsidRPr="00E95902">
              <w:rPr>
                <w:rFonts w:cs="Times New Roman"/>
                <w:szCs w:val="22"/>
                <w:lang w:val="en-US" w:bidi="th-TH"/>
              </w:rPr>
              <w:t>2019</w:t>
            </w:r>
          </w:p>
        </w:tc>
      </w:tr>
      <w:tr w:rsidR="00E51714" w:rsidRPr="00E95902" w14:paraId="04B80518" w14:textId="77777777" w:rsidTr="008F029F">
        <w:tc>
          <w:tcPr>
            <w:tcW w:w="4680" w:type="dxa"/>
          </w:tcPr>
          <w:p w14:paraId="28DE128F" w14:textId="77777777" w:rsidR="00E51714" w:rsidRPr="00E95902" w:rsidRDefault="00E51714">
            <w:pPr>
              <w:spacing w:line="240" w:lineRule="auto"/>
              <w:ind w:right="389"/>
              <w:jc w:val="thaiDistribute"/>
              <w:rPr>
                <w:rFonts w:cs="Times New Roman"/>
                <w:szCs w:val="22"/>
                <w:lang w:val="en-US" w:bidi="th-TH"/>
              </w:rPr>
            </w:pPr>
          </w:p>
        </w:tc>
        <w:tc>
          <w:tcPr>
            <w:tcW w:w="4500" w:type="dxa"/>
            <w:gridSpan w:val="5"/>
            <w:hideMark/>
          </w:tcPr>
          <w:p w14:paraId="6A7AD130" w14:textId="77777777" w:rsidR="00E51714" w:rsidRPr="00263929" w:rsidRDefault="00E51714">
            <w:pPr>
              <w:pStyle w:val="Header"/>
              <w:tabs>
                <w:tab w:val="decimal" w:pos="876"/>
              </w:tabs>
              <w:spacing w:line="240" w:lineRule="auto"/>
              <w:ind w:left="-108" w:right="-120"/>
              <w:jc w:val="center"/>
              <w:rPr>
                <w:rFonts w:cs="Times New Roman"/>
                <w:sz w:val="22"/>
                <w:szCs w:val="22"/>
                <w:cs/>
              </w:rPr>
            </w:pPr>
            <w:r w:rsidRPr="00263929">
              <w:rPr>
                <w:rFonts w:cs="Times New Roman"/>
                <w:i w:val="0"/>
                <w:iCs/>
                <w:sz w:val="22"/>
                <w:szCs w:val="22"/>
                <w:cs/>
              </w:rPr>
              <w:t>(</w:t>
            </w:r>
            <w:r w:rsidR="00E95902" w:rsidRPr="00263929">
              <w:rPr>
                <w:rFonts w:eastAsia="MS Mincho" w:cs="Times New Roman"/>
                <w:sz w:val="22"/>
                <w:szCs w:val="22"/>
              </w:rPr>
              <w:t>in thousand Baht</w:t>
            </w:r>
            <w:r w:rsidRPr="00263929">
              <w:rPr>
                <w:rFonts w:cs="Times New Roman"/>
                <w:i w:val="0"/>
                <w:iCs/>
                <w:sz w:val="22"/>
                <w:szCs w:val="22"/>
                <w:cs/>
              </w:rPr>
              <w:t>)</w:t>
            </w:r>
          </w:p>
        </w:tc>
      </w:tr>
      <w:tr w:rsidR="006F4815" w:rsidRPr="00E95902" w14:paraId="289DF615" w14:textId="77777777" w:rsidTr="008F029F">
        <w:tc>
          <w:tcPr>
            <w:tcW w:w="4680" w:type="dxa"/>
            <w:hideMark/>
          </w:tcPr>
          <w:p w14:paraId="22A8175A" w14:textId="77777777" w:rsidR="006F4815" w:rsidRPr="00E95902"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 w:right="-126" w:firstLine="24"/>
              <w:rPr>
                <w:rFonts w:eastAsia="MS Mincho" w:cs="Times New Roman"/>
                <w:color w:val="000000"/>
                <w:szCs w:val="22"/>
                <w:lang w:val="en-US"/>
              </w:rPr>
            </w:pPr>
            <w:r w:rsidRPr="00E95902">
              <w:rPr>
                <w:rFonts w:eastAsia="MS Mincho" w:cs="Times New Roman"/>
                <w:color w:val="000000"/>
                <w:szCs w:val="22"/>
                <w:lang w:val="en-US"/>
              </w:rPr>
              <w:t xml:space="preserve">Bond receivables </w:t>
            </w:r>
          </w:p>
        </w:tc>
        <w:tc>
          <w:tcPr>
            <w:tcW w:w="1350" w:type="dxa"/>
            <w:hideMark/>
          </w:tcPr>
          <w:p w14:paraId="2594A2ED" w14:textId="77777777" w:rsidR="006F4815" w:rsidRPr="00E95902" w:rsidRDefault="006F4815" w:rsidP="006F4815">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397,758</w:t>
            </w:r>
          </w:p>
        </w:tc>
        <w:tc>
          <w:tcPr>
            <w:tcW w:w="270" w:type="dxa"/>
          </w:tcPr>
          <w:p w14:paraId="523B1FA9" w14:textId="77777777" w:rsidR="006F4815" w:rsidRPr="00E95902" w:rsidRDefault="006F4815" w:rsidP="006F4815">
            <w:pPr>
              <w:pStyle w:val="Header"/>
              <w:tabs>
                <w:tab w:val="decimal" w:pos="936"/>
              </w:tabs>
              <w:spacing w:line="240" w:lineRule="auto"/>
              <w:ind w:left="-108" w:right="-120"/>
              <w:rPr>
                <w:rFonts w:cs="Times New Roman"/>
                <w:i w:val="0"/>
                <w:iCs/>
                <w:sz w:val="22"/>
                <w:szCs w:val="22"/>
              </w:rPr>
            </w:pPr>
          </w:p>
        </w:tc>
        <w:tc>
          <w:tcPr>
            <w:tcW w:w="1260" w:type="dxa"/>
          </w:tcPr>
          <w:p w14:paraId="413A6DC3" w14:textId="7919A2CD" w:rsidR="006F4815" w:rsidRPr="006F4815" w:rsidRDefault="006F4815" w:rsidP="006F4815">
            <w:pPr>
              <w:pStyle w:val="Header"/>
              <w:tabs>
                <w:tab w:val="decimal" w:pos="358"/>
              </w:tabs>
              <w:spacing w:line="240" w:lineRule="auto"/>
              <w:ind w:left="-108" w:right="328"/>
              <w:rPr>
                <w:rFonts w:cs="Times New Roman"/>
                <w:i w:val="0"/>
                <w:iCs/>
                <w:sz w:val="22"/>
                <w:szCs w:val="22"/>
              </w:rPr>
            </w:pPr>
            <w:r w:rsidRPr="006F4815">
              <w:rPr>
                <w:rFonts w:cs="Times New Roman"/>
                <w:i w:val="0"/>
                <w:iCs/>
                <w:sz w:val="22"/>
                <w:szCs w:val="22"/>
              </w:rPr>
              <w:t xml:space="preserve"> -   </w:t>
            </w:r>
          </w:p>
        </w:tc>
        <w:tc>
          <w:tcPr>
            <w:tcW w:w="236" w:type="dxa"/>
          </w:tcPr>
          <w:p w14:paraId="7991A3BC"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hideMark/>
          </w:tcPr>
          <w:p w14:paraId="63435197"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397,758</w:t>
            </w:r>
          </w:p>
        </w:tc>
      </w:tr>
      <w:tr w:rsidR="006F4815" w:rsidRPr="00E95902" w14:paraId="1025CE3F" w14:textId="77777777" w:rsidTr="008F029F">
        <w:tc>
          <w:tcPr>
            <w:tcW w:w="4680" w:type="dxa"/>
            <w:hideMark/>
          </w:tcPr>
          <w:p w14:paraId="4EF65081" w14:textId="77777777" w:rsidR="006F4815" w:rsidRPr="00E95902"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szCs w:val="22"/>
              </w:rPr>
              <w:t>Contribution to the Clearing Fund</w:t>
            </w:r>
          </w:p>
        </w:tc>
        <w:tc>
          <w:tcPr>
            <w:tcW w:w="1350" w:type="dxa"/>
            <w:hideMark/>
          </w:tcPr>
          <w:p w14:paraId="5A7B4CA3" w14:textId="77777777" w:rsidR="006F4815" w:rsidRPr="00E95902" w:rsidRDefault="006F4815" w:rsidP="006F4815">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123,012</w:t>
            </w:r>
          </w:p>
        </w:tc>
        <w:tc>
          <w:tcPr>
            <w:tcW w:w="270" w:type="dxa"/>
          </w:tcPr>
          <w:p w14:paraId="4737F902" w14:textId="77777777" w:rsidR="006F4815" w:rsidRPr="00E95902" w:rsidRDefault="006F4815" w:rsidP="006F4815">
            <w:pPr>
              <w:pStyle w:val="Header"/>
              <w:tabs>
                <w:tab w:val="decimal" w:pos="936"/>
              </w:tabs>
              <w:spacing w:line="240" w:lineRule="auto"/>
              <w:ind w:left="-108" w:right="-120"/>
              <w:rPr>
                <w:rFonts w:cs="Times New Roman"/>
                <w:i w:val="0"/>
                <w:iCs/>
                <w:sz w:val="22"/>
                <w:szCs w:val="22"/>
              </w:rPr>
            </w:pPr>
          </w:p>
        </w:tc>
        <w:tc>
          <w:tcPr>
            <w:tcW w:w="1260" w:type="dxa"/>
          </w:tcPr>
          <w:p w14:paraId="49589BDD" w14:textId="678796A5" w:rsidR="006F4815" w:rsidRPr="006F4815" w:rsidRDefault="006F4815" w:rsidP="006F4815">
            <w:pPr>
              <w:pStyle w:val="Header"/>
              <w:tabs>
                <w:tab w:val="decimal" w:pos="970"/>
              </w:tabs>
              <w:spacing w:line="240" w:lineRule="auto"/>
              <w:ind w:left="-108" w:right="70"/>
              <w:rPr>
                <w:rFonts w:cs="Times New Roman"/>
                <w:i w:val="0"/>
                <w:iCs/>
                <w:sz w:val="22"/>
                <w:szCs w:val="22"/>
              </w:rPr>
            </w:pPr>
            <w:r w:rsidRPr="006F4815">
              <w:rPr>
                <w:rFonts w:cs="Times New Roman"/>
                <w:i w:val="0"/>
                <w:iCs/>
                <w:sz w:val="22"/>
                <w:szCs w:val="22"/>
              </w:rPr>
              <w:t>141,604</w:t>
            </w:r>
          </w:p>
        </w:tc>
        <w:tc>
          <w:tcPr>
            <w:tcW w:w="236" w:type="dxa"/>
          </w:tcPr>
          <w:p w14:paraId="67605AD4"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hideMark/>
          </w:tcPr>
          <w:p w14:paraId="76896648"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123,012</w:t>
            </w:r>
          </w:p>
        </w:tc>
      </w:tr>
      <w:tr w:rsidR="006F4815" w:rsidRPr="00E95902" w14:paraId="2F8B2056" w14:textId="77777777" w:rsidTr="008F029F">
        <w:tc>
          <w:tcPr>
            <w:tcW w:w="4680" w:type="dxa"/>
            <w:hideMark/>
          </w:tcPr>
          <w:p w14:paraId="1566048E" w14:textId="77777777" w:rsidR="006F4815" w:rsidRPr="00E95902"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 xml:space="preserve">Revenue Department receivable </w:t>
            </w:r>
          </w:p>
        </w:tc>
        <w:tc>
          <w:tcPr>
            <w:tcW w:w="1350" w:type="dxa"/>
            <w:hideMark/>
          </w:tcPr>
          <w:p w14:paraId="05C981DF" w14:textId="77777777" w:rsidR="006F4815" w:rsidRPr="00E95902" w:rsidRDefault="006F4815" w:rsidP="006F4815">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110,635</w:t>
            </w:r>
          </w:p>
        </w:tc>
        <w:tc>
          <w:tcPr>
            <w:tcW w:w="270" w:type="dxa"/>
          </w:tcPr>
          <w:p w14:paraId="1E880A07" w14:textId="77777777" w:rsidR="006F4815" w:rsidRPr="00E95902" w:rsidRDefault="006F4815" w:rsidP="006F4815">
            <w:pPr>
              <w:pStyle w:val="Header"/>
              <w:tabs>
                <w:tab w:val="decimal" w:pos="936"/>
              </w:tabs>
              <w:spacing w:line="240" w:lineRule="auto"/>
              <w:ind w:left="-108" w:right="-120"/>
              <w:rPr>
                <w:rFonts w:cs="Times New Roman"/>
                <w:i w:val="0"/>
                <w:iCs/>
                <w:sz w:val="22"/>
                <w:szCs w:val="22"/>
              </w:rPr>
            </w:pPr>
          </w:p>
        </w:tc>
        <w:tc>
          <w:tcPr>
            <w:tcW w:w="1260" w:type="dxa"/>
          </w:tcPr>
          <w:p w14:paraId="63F562FE" w14:textId="57AB38BE" w:rsidR="006F4815" w:rsidRPr="006F4815" w:rsidRDefault="006F4815" w:rsidP="006F4815">
            <w:pPr>
              <w:pStyle w:val="Header"/>
              <w:tabs>
                <w:tab w:val="decimal" w:pos="439"/>
              </w:tabs>
              <w:spacing w:line="240" w:lineRule="auto"/>
              <w:ind w:left="-108" w:right="328"/>
              <w:rPr>
                <w:rFonts w:cs="Times New Roman"/>
                <w:i w:val="0"/>
                <w:iCs/>
                <w:sz w:val="22"/>
                <w:szCs w:val="22"/>
              </w:rPr>
            </w:pPr>
            <w:r w:rsidRPr="006F4815">
              <w:rPr>
                <w:rFonts w:cs="Times New Roman"/>
                <w:i w:val="0"/>
                <w:iCs/>
                <w:sz w:val="22"/>
                <w:szCs w:val="22"/>
              </w:rPr>
              <w:t xml:space="preserve"> -   </w:t>
            </w:r>
          </w:p>
        </w:tc>
        <w:tc>
          <w:tcPr>
            <w:tcW w:w="236" w:type="dxa"/>
          </w:tcPr>
          <w:p w14:paraId="57E389CE"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hideMark/>
          </w:tcPr>
          <w:p w14:paraId="4F2A9461"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88,334</w:t>
            </w:r>
          </w:p>
        </w:tc>
      </w:tr>
      <w:tr w:rsidR="006F4815" w:rsidRPr="00E95902" w14:paraId="7A2D2CDB" w14:textId="77777777" w:rsidTr="008F029F">
        <w:tc>
          <w:tcPr>
            <w:tcW w:w="4680" w:type="dxa"/>
            <w:hideMark/>
          </w:tcPr>
          <w:p w14:paraId="07644795" w14:textId="0C2CE281" w:rsidR="006F4815" w:rsidRPr="00E95902"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Marginal deposit</w:t>
            </w:r>
            <w:r w:rsidR="001C0F92">
              <w:rPr>
                <w:rFonts w:eastAsia="MS Mincho" w:cs="Times New Roman"/>
                <w:color w:val="000000"/>
                <w:szCs w:val="22"/>
                <w:lang w:val="en-US"/>
              </w:rPr>
              <w:t>s</w:t>
            </w:r>
            <w:r w:rsidRPr="00E95902">
              <w:rPr>
                <w:rFonts w:eastAsia="MS Mincho" w:cs="Times New Roman"/>
                <w:color w:val="000000"/>
                <w:szCs w:val="22"/>
                <w:lang w:val="en-US"/>
              </w:rPr>
              <w:t xml:space="preserve"> </w:t>
            </w:r>
          </w:p>
        </w:tc>
        <w:tc>
          <w:tcPr>
            <w:tcW w:w="1350" w:type="dxa"/>
            <w:hideMark/>
          </w:tcPr>
          <w:p w14:paraId="2D1AC56B" w14:textId="77777777" w:rsidR="006F4815" w:rsidRPr="00E95902" w:rsidRDefault="006F4815" w:rsidP="006F4815">
            <w:pPr>
              <w:pStyle w:val="Header"/>
              <w:tabs>
                <w:tab w:val="decimal" w:pos="970"/>
              </w:tabs>
              <w:spacing w:line="240" w:lineRule="auto"/>
              <w:ind w:right="70"/>
              <w:rPr>
                <w:rFonts w:cs="Times New Roman"/>
                <w:i w:val="0"/>
                <w:iCs/>
                <w:sz w:val="22"/>
                <w:szCs w:val="22"/>
                <w:cs/>
              </w:rPr>
            </w:pPr>
            <w:r w:rsidRPr="00E95902">
              <w:rPr>
                <w:rFonts w:cs="Times New Roman"/>
                <w:i w:val="0"/>
                <w:iCs/>
                <w:sz w:val="22"/>
                <w:szCs w:val="22"/>
              </w:rPr>
              <w:t>17,243</w:t>
            </w:r>
          </w:p>
        </w:tc>
        <w:tc>
          <w:tcPr>
            <w:tcW w:w="270" w:type="dxa"/>
          </w:tcPr>
          <w:p w14:paraId="77146CBD" w14:textId="77777777" w:rsidR="006F4815" w:rsidRPr="00E95902" w:rsidRDefault="006F4815" w:rsidP="006F4815">
            <w:pPr>
              <w:pStyle w:val="Header"/>
              <w:tabs>
                <w:tab w:val="decimal" w:pos="936"/>
              </w:tabs>
              <w:spacing w:line="240" w:lineRule="auto"/>
              <w:ind w:right="-120"/>
              <w:rPr>
                <w:rFonts w:cs="Times New Roman"/>
                <w:i w:val="0"/>
                <w:iCs/>
                <w:sz w:val="22"/>
                <w:szCs w:val="22"/>
              </w:rPr>
            </w:pPr>
          </w:p>
        </w:tc>
        <w:tc>
          <w:tcPr>
            <w:tcW w:w="1260" w:type="dxa"/>
          </w:tcPr>
          <w:p w14:paraId="659C8AD0" w14:textId="5EACB414" w:rsidR="006F4815" w:rsidRPr="006F4815" w:rsidRDefault="006F4815" w:rsidP="006F4815">
            <w:pPr>
              <w:pStyle w:val="Header"/>
              <w:tabs>
                <w:tab w:val="decimal" w:pos="970"/>
              </w:tabs>
              <w:spacing w:line="240" w:lineRule="auto"/>
              <w:ind w:left="-108" w:right="70"/>
              <w:rPr>
                <w:rFonts w:cs="Times New Roman"/>
                <w:i w:val="0"/>
                <w:iCs/>
                <w:sz w:val="22"/>
                <w:szCs w:val="22"/>
              </w:rPr>
            </w:pPr>
            <w:r w:rsidRPr="006F4815">
              <w:rPr>
                <w:rFonts w:cs="Times New Roman"/>
                <w:i w:val="0"/>
                <w:iCs/>
                <w:sz w:val="22"/>
                <w:szCs w:val="22"/>
              </w:rPr>
              <w:t>14,295</w:t>
            </w:r>
          </w:p>
        </w:tc>
        <w:tc>
          <w:tcPr>
            <w:tcW w:w="236" w:type="dxa"/>
          </w:tcPr>
          <w:p w14:paraId="41864D04"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hideMark/>
          </w:tcPr>
          <w:p w14:paraId="58456B2B"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15,901</w:t>
            </w:r>
          </w:p>
        </w:tc>
      </w:tr>
      <w:tr w:rsidR="006F4815" w:rsidRPr="00E95902" w14:paraId="51C7A054" w14:textId="77777777" w:rsidTr="008F029F">
        <w:tc>
          <w:tcPr>
            <w:tcW w:w="4680" w:type="dxa"/>
            <w:hideMark/>
          </w:tcPr>
          <w:p w14:paraId="321EBE67" w14:textId="77777777" w:rsidR="006F4815" w:rsidRPr="00E95902"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Prepaid expenses</w:t>
            </w:r>
          </w:p>
        </w:tc>
        <w:tc>
          <w:tcPr>
            <w:tcW w:w="1350" w:type="dxa"/>
            <w:hideMark/>
          </w:tcPr>
          <w:p w14:paraId="607B3E2C" w14:textId="77777777" w:rsidR="006F4815" w:rsidRPr="00E95902" w:rsidRDefault="006F4815" w:rsidP="006F4815">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11,946</w:t>
            </w:r>
          </w:p>
        </w:tc>
        <w:tc>
          <w:tcPr>
            <w:tcW w:w="270" w:type="dxa"/>
          </w:tcPr>
          <w:p w14:paraId="730D0622" w14:textId="77777777" w:rsidR="006F4815" w:rsidRPr="00E95902" w:rsidRDefault="006F4815" w:rsidP="006F4815">
            <w:pPr>
              <w:pStyle w:val="Header"/>
              <w:tabs>
                <w:tab w:val="decimal" w:pos="936"/>
              </w:tabs>
              <w:spacing w:line="240" w:lineRule="auto"/>
              <w:ind w:left="-108" w:right="-120"/>
              <w:rPr>
                <w:rFonts w:cs="Times New Roman"/>
                <w:i w:val="0"/>
                <w:iCs/>
                <w:sz w:val="22"/>
                <w:szCs w:val="22"/>
              </w:rPr>
            </w:pPr>
          </w:p>
        </w:tc>
        <w:tc>
          <w:tcPr>
            <w:tcW w:w="1260" w:type="dxa"/>
          </w:tcPr>
          <w:p w14:paraId="55B1329F" w14:textId="2285420D" w:rsidR="006F4815" w:rsidRPr="006F4815" w:rsidRDefault="006F4815" w:rsidP="006F4815">
            <w:pPr>
              <w:pStyle w:val="Header"/>
              <w:tabs>
                <w:tab w:val="decimal" w:pos="970"/>
              </w:tabs>
              <w:spacing w:line="240" w:lineRule="auto"/>
              <w:ind w:left="-108" w:right="70"/>
              <w:rPr>
                <w:rFonts w:cs="Times New Roman"/>
                <w:i w:val="0"/>
                <w:iCs/>
                <w:sz w:val="22"/>
                <w:szCs w:val="22"/>
              </w:rPr>
            </w:pPr>
            <w:r w:rsidRPr="006F4815">
              <w:rPr>
                <w:rFonts w:cs="Times New Roman"/>
                <w:i w:val="0"/>
                <w:iCs/>
                <w:sz w:val="22"/>
                <w:szCs w:val="22"/>
              </w:rPr>
              <w:t>9,956</w:t>
            </w:r>
          </w:p>
        </w:tc>
        <w:tc>
          <w:tcPr>
            <w:tcW w:w="236" w:type="dxa"/>
          </w:tcPr>
          <w:p w14:paraId="09EFE9BD"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hideMark/>
          </w:tcPr>
          <w:p w14:paraId="53E6A152"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9,952</w:t>
            </w:r>
          </w:p>
        </w:tc>
      </w:tr>
      <w:tr w:rsidR="006F4815" w:rsidRPr="00E95902" w14:paraId="1DC42D4B" w14:textId="77777777" w:rsidTr="008F029F">
        <w:tc>
          <w:tcPr>
            <w:tcW w:w="4680" w:type="dxa"/>
            <w:hideMark/>
          </w:tcPr>
          <w:p w14:paraId="725E92AD" w14:textId="77777777" w:rsidR="006F4815" w:rsidRPr="00E95902"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Accrued fee income</w:t>
            </w:r>
          </w:p>
        </w:tc>
        <w:tc>
          <w:tcPr>
            <w:tcW w:w="1350" w:type="dxa"/>
            <w:hideMark/>
          </w:tcPr>
          <w:p w14:paraId="312DE0B9" w14:textId="77777777" w:rsidR="006F4815" w:rsidRPr="00E95902" w:rsidRDefault="006F4815" w:rsidP="006F4815">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2,719</w:t>
            </w:r>
          </w:p>
        </w:tc>
        <w:tc>
          <w:tcPr>
            <w:tcW w:w="270" w:type="dxa"/>
          </w:tcPr>
          <w:p w14:paraId="4812E602" w14:textId="77777777" w:rsidR="006F4815" w:rsidRPr="00E95902" w:rsidRDefault="006F4815" w:rsidP="006F4815">
            <w:pPr>
              <w:pStyle w:val="Header"/>
              <w:tabs>
                <w:tab w:val="decimal" w:pos="936"/>
              </w:tabs>
              <w:spacing w:line="240" w:lineRule="auto"/>
              <w:ind w:left="-108" w:right="-120"/>
              <w:rPr>
                <w:rFonts w:cs="Times New Roman"/>
                <w:i w:val="0"/>
                <w:iCs/>
                <w:sz w:val="22"/>
                <w:szCs w:val="22"/>
              </w:rPr>
            </w:pPr>
          </w:p>
        </w:tc>
        <w:tc>
          <w:tcPr>
            <w:tcW w:w="1260" w:type="dxa"/>
          </w:tcPr>
          <w:p w14:paraId="180EBB89" w14:textId="6D43BDF1" w:rsidR="006F4815" w:rsidRPr="006F4815" w:rsidRDefault="006F4815" w:rsidP="006F4815">
            <w:pPr>
              <w:pStyle w:val="Header"/>
              <w:tabs>
                <w:tab w:val="decimal" w:pos="970"/>
              </w:tabs>
              <w:spacing w:line="240" w:lineRule="auto"/>
              <w:ind w:left="-108" w:right="70"/>
              <w:rPr>
                <w:rFonts w:cs="Times New Roman"/>
                <w:i w:val="0"/>
                <w:iCs/>
                <w:sz w:val="22"/>
                <w:szCs w:val="22"/>
              </w:rPr>
            </w:pPr>
            <w:r w:rsidRPr="006F4815">
              <w:rPr>
                <w:rFonts w:cs="Times New Roman"/>
                <w:i w:val="0"/>
                <w:iCs/>
                <w:sz w:val="22"/>
                <w:szCs w:val="22"/>
              </w:rPr>
              <w:t>115,595</w:t>
            </w:r>
          </w:p>
        </w:tc>
        <w:tc>
          <w:tcPr>
            <w:tcW w:w="236" w:type="dxa"/>
          </w:tcPr>
          <w:p w14:paraId="083D4453"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hideMark/>
          </w:tcPr>
          <w:p w14:paraId="3172D78E"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2,864</w:t>
            </w:r>
          </w:p>
        </w:tc>
      </w:tr>
      <w:tr w:rsidR="006F4815" w:rsidRPr="00E95902" w14:paraId="4AD052E1" w14:textId="77777777" w:rsidTr="008F029F">
        <w:tc>
          <w:tcPr>
            <w:tcW w:w="4680" w:type="dxa"/>
            <w:hideMark/>
          </w:tcPr>
          <w:p w14:paraId="0A0A4D66" w14:textId="77777777" w:rsidR="006F4815" w:rsidRPr="00E95902" w:rsidRDefault="006F4815" w:rsidP="006F4815">
            <w:pPr>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Others</w:t>
            </w:r>
          </w:p>
        </w:tc>
        <w:tc>
          <w:tcPr>
            <w:tcW w:w="1350" w:type="dxa"/>
            <w:tcBorders>
              <w:top w:val="nil"/>
              <w:left w:val="nil"/>
              <w:bottom w:val="single" w:sz="4" w:space="0" w:color="auto"/>
              <w:right w:val="nil"/>
            </w:tcBorders>
            <w:hideMark/>
          </w:tcPr>
          <w:p w14:paraId="4847E98B" w14:textId="77777777" w:rsidR="006F4815" w:rsidRPr="00E95902" w:rsidRDefault="006F4815" w:rsidP="006F4815">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11,848</w:t>
            </w:r>
          </w:p>
        </w:tc>
        <w:tc>
          <w:tcPr>
            <w:tcW w:w="270" w:type="dxa"/>
          </w:tcPr>
          <w:p w14:paraId="09D748C6" w14:textId="77777777" w:rsidR="006F4815" w:rsidRPr="00E95902" w:rsidRDefault="006F4815" w:rsidP="006F4815">
            <w:pPr>
              <w:pStyle w:val="Header"/>
              <w:tabs>
                <w:tab w:val="decimal" w:pos="936"/>
              </w:tabs>
              <w:spacing w:line="240" w:lineRule="auto"/>
              <w:ind w:left="-108" w:right="-120"/>
              <w:rPr>
                <w:rFonts w:cs="Times New Roman"/>
                <w:i w:val="0"/>
                <w:iCs/>
                <w:sz w:val="22"/>
                <w:szCs w:val="22"/>
              </w:rPr>
            </w:pPr>
          </w:p>
        </w:tc>
        <w:tc>
          <w:tcPr>
            <w:tcW w:w="1260" w:type="dxa"/>
            <w:tcBorders>
              <w:top w:val="nil"/>
              <w:left w:val="nil"/>
              <w:bottom w:val="single" w:sz="4" w:space="0" w:color="auto"/>
              <w:right w:val="nil"/>
            </w:tcBorders>
          </w:tcPr>
          <w:p w14:paraId="230F8E27" w14:textId="5ADAC2DB" w:rsidR="006F4815" w:rsidRPr="006F4815" w:rsidRDefault="006F4815" w:rsidP="006F4815">
            <w:pPr>
              <w:pStyle w:val="Header"/>
              <w:tabs>
                <w:tab w:val="decimal" w:pos="970"/>
              </w:tabs>
              <w:spacing w:line="240" w:lineRule="auto"/>
              <w:ind w:left="-108" w:right="70"/>
              <w:rPr>
                <w:rFonts w:cs="Times New Roman"/>
                <w:i w:val="0"/>
                <w:iCs/>
                <w:sz w:val="22"/>
                <w:szCs w:val="22"/>
              </w:rPr>
            </w:pPr>
            <w:r w:rsidRPr="006F4815">
              <w:rPr>
                <w:rFonts w:cs="Times New Roman"/>
                <w:i w:val="0"/>
                <w:iCs/>
                <w:sz w:val="22"/>
                <w:szCs w:val="22"/>
              </w:rPr>
              <w:t>21,344</w:t>
            </w:r>
          </w:p>
        </w:tc>
        <w:tc>
          <w:tcPr>
            <w:tcW w:w="236" w:type="dxa"/>
          </w:tcPr>
          <w:p w14:paraId="26CD26D1" w14:textId="77777777" w:rsidR="006F4815" w:rsidRPr="00E95902" w:rsidRDefault="006F4815" w:rsidP="006F4815">
            <w:pPr>
              <w:pStyle w:val="Header"/>
              <w:tabs>
                <w:tab w:val="decimal" w:pos="992"/>
              </w:tabs>
              <w:spacing w:line="240" w:lineRule="auto"/>
              <w:ind w:left="-108" w:right="-120"/>
              <w:rPr>
                <w:rFonts w:cs="Times New Roman"/>
                <w:i w:val="0"/>
                <w:iCs/>
                <w:sz w:val="22"/>
                <w:szCs w:val="22"/>
              </w:rPr>
            </w:pPr>
          </w:p>
        </w:tc>
        <w:tc>
          <w:tcPr>
            <w:tcW w:w="1384" w:type="dxa"/>
            <w:tcBorders>
              <w:top w:val="nil"/>
              <w:left w:val="nil"/>
              <w:bottom w:val="single" w:sz="4" w:space="0" w:color="auto"/>
              <w:right w:val="nil"/>
            </w:tcBorders>
            <w:hideMark/>
          </w:tcPr>
          <w:p w14:paraId="2756DFB1" w14:textId="77777777" w:rsidR="006F4815" w:rsidRPr="00E95902" w:rsidRDefault="006F4815" w:rsidP="006F4815">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11,339</w:t>
            </w:r>
          </w:p>
        </w:tc>
      </w:tr>
      <w:tr w:rsidR="006F4815" w:rsidRPr="00E95902" w14:paraId="0156D70D" w14:textId="77777777" w:rsidTr="008F029F">
        <w:tc>
          <w:tcPr>
            <w:tcW w:w="4680" w:type="dxa"/>
            <w:hideMark/>
          </w:tcPr>
          <w:p w14:paraId="350869D1" w14:textId="77777777" w:rsidR="006F4815" w:rsidRPr="00E95902" w:rsidRDefault="006F4815" w:rsidP="006F4815">
            <w:pPr>
              <w:spacing w:line="240" w:lineRule="atLeast"/>
              <w:ind w:left="9" w:right="-126"/>
              <w:rPr>
                <w:rFonts w:eastAsia="MS Mincho" w:cs="Times New Roman"/>
                <w:b/>
                <w:bCs/>
                <w:color w:val="000000"/>
                <w:szCs w:val="22"/>
              </w:rPr>
            </w:pPr>
            <w:r w:rsidRPr="00E95902">
              <w:rPr>
                <w:rFonts w:eastAsia="MS Mincho" w:cs="Times New Roman"/>
                <w:b/>
                <w:bCs/>
                <w:color w:val="000000"/>
                <w:szCs w:val="22"/>
              </w:rPr>
              <w:t>Total</w:t>
            </w:r>
          </w:p>
        </w:tc>
        <w:tc>
          <w:tcPr>
            <w:tcW w:w="1350" w:type="dxa"/>
            <w:tcBorders>
              <w:top w:val="single" w:sz="4" w:space="0" w:color="auto"/>
              <w:left w:val="nil"/>
              <w:bottom w:val="double" w:sz="4" w:space="0" w:color="auto"/>
              <w:right w:val="nil"/>
            </w:tcBorders>
            <w:hideMark/>
          </w:tcPr>
          <w:p w14:paraId="1ED035DE" w14:textId="77777777" w:rsidR="006F4815" w:rsidRPr="00E95902" w:rsidRDefault="006F4815" w:rsidP="006F4815">
            <w:pPr>
              <w:pStyle w:val="Header"/>
              <w:tabs>
                <w:tab w:val="decimal" w:pos="970"/>
              </w:tabs>
              <w:spacing w:line="240" w:lineRule="auto"/>
              <w:ind w:left="-108" w:right="70"/>
              <w:rPr>
                <w:rFonts w:cs="Times New Roman"/>
                <w:b/>
                <w:bCs/>
                <w:i w:val="0"/>
                <w:iCs/>
                <w:sz w:val="22"/>
                <w:szCs w:val="22"/>
                <w:cs/>
              </w:rPr>
            </w:pPr>
            <w:r w:rsidRPr="00E95902">
              <w:rPr>
                <w:rFonts w:cs="Times New Roman"/>
                <w:b/>
                <w:bCs/>
                <w:i w:val="0"/>
                <w:iCs/>
                <w:sz w:val="22"/>
                <w:szCs w:val="22"/>
              </w:rPr>
              <w:t>675,161</w:t>
            </w:r>
          </w:p>
        </w:tc>
        <w:tc>
          <w:tcPr>
            <w:tcW w:w="270" w:type="dxa"/>
          </w:tcPr>
          <w:p w14:paraId="34AF4F4E" w14:textId="77777777" w:rsidR="006F4815" w:rsidRPr="00E95902" w:rsidRDefault="006F4815" w:rsidP="006F4815">
            <w:pPr>
              <w:pStyle w:val="Header"/>
              <w:tabs>
                <w:tab w:val="decimal" w:pos="936"/>
              </w:tabs>
              <w:spacing w:line="240" w:lineRule="auto"/>
              <w:ind w:left="-108" w:right="-120"/>
              <w:rPr>
                <w:rFonts w:cs="Times New Roman"/>
                <w:b/>
                <w:bCs/>
                <w:i w:val="0"/>
                <w:iCs/>
                <w:sz w:val="22"/>
                <w:szCs w:val="22"/>
              </w:rPr>
            </w:pPr>
          </w:p>
        </w:tc>
        <w:tc>
          <w:tcPr>
            <w:tcW w:w="1260" w:type="dxa"/>
            <w:tcBorders>
              <w:top w:val="single" w:sz="4" w:space="0" w:color="auto"/>
              <w:left w:val="nil"/>
              <w:bottom w:val="double" w:sz="4" w:space="0" w:color="auto"/>
              <w:right w:val="nil"/>
            </w:tcBorders>
          </w:tcPr>
          <w:p w14:paraId="44822C04" w14:textId="15723297" w:rsidR="006F4815" w:rsidRPr="006F4815" w:rsidRDefault="006F4815" w:rsidP="006F4815">
            <w:pPr>
              <w:pStyle w:val="Header"/>
              <w:tabs>
                <w:tab w:val="decimal" w:pos="970"/>
              </w:tabs>
              <w:spacing w:line="240" w:lineRule="auto"/>
              <w:ind w:left="-108" w:right="70"/>
              <w:rPr>
                <w:rFonts w:cs="Times New Roman"/>
                <w:b/>
                <w:bCs/>
                <w:i w:val="0"/>
                <w:iCs/>
                <w:sz w:val="22"/>
                <w:szCs w:val="22"/>
              </w:rPr>
            </w:pPr>
            <w:r w:rsidRPr="006F4815">
              <w:rPr>
                <w:rFonts w:cs="Times New Roman"/>
                <w:b/>
                <w:bCs/>
                <w:i w:val="0"/>
                <w:iCs/>
                <w:sz w:val="22"/>
                <w:szCs w:val="22"/>
              </w:rPr>
              <w:t>302,794</w:t>
            </w:r>
          </w:p>
        </w:tc>
        <w:tc>
          <w:tcPr>
            <w:tcW w:w="236" w:type="dxa"/>
          </w:tcPr>
          <w:p w14:paraId="50DF76A2" w14:textId="77777777" w:rsidR="006F4815" w:rsidRPr="00353619" w:rsidRDefault="006F4815" w:rsidP="006F4815">
            <w:pPr>
              <w:pStyle w:val="Header"/>
              <w:tabs>
                <w:tab w:val="decimal" w:pos="992"/>
              </w:tabs>
              <w:spacing w:line="240" w:lineRule="auto"/>
              <w:ind w:left="-108" w:right="-120"/>
              <w:rPr>
                <w:rFonts w:cs="Times New Roman"/>
                <w:b/>
                <w:bCs/>
                <w:i w:val="0"/>
                <w:iCs/>
                <w:sz w:val="22"/>
                <w:szCs w:val="22"/>
              </w:rPr>
            </w:pPr>
          </w:p>
        </w:tc>
        <w:tc>
          <w:tcPr>
            <w:tcW w:w="1384" w:type="dxa"/>
            <w:tcBorders>
              <w:top w:val="single" w:sz="4" w:space="0" w:color="auto"/>
              <w:left w:val="nil"/>
              <w:bottom w:val="double" w:sz="4" w:space="0" w:color="auto"/>
              <w:right w:val="nil"/>
            </w:tcBorders>
            <w:hideMark/>
          </w:tcPr>
          <w:p w14:paraId="27D7153F" w14:textId="77777777" w:rsidR="006F4815" w:rsidRPr="00E95902" w:rsidRDefault="006F4815" w:rsidP="006F4815">
            <w:pPr>
              <w:pStyle w:val="Header"/>
              <w:tabs>
                <w:tab w:val="decimal" w:pos="1100"/>
              </w:tabs>
              <w:spacing w:line="240" w:lineRule="auto"/>
              <w:ind w:left="-108" w:right="70"/>
              <w:rPr>
                <w:rFonts w:cs="Times New Roman"/>
                <w:b/>
                <w:bCs/>
                <w:i w:val="0"/>
                <w:iCs/>
                <w:sz w:val="22"/>
                <w:szCs w:val="22"/>
              </w:rPr>
            </w:pPr>
            <w:r w:rsidRPr="00E95902">
              <w:rPr>
                <w:rFonts w:cs="Times New Roman"/>
                <w:b/>
                <w:bCs/>
                <w:i w:val="0"/>
                <w:iCs/>
                <w:sz w:val="22"/>
                <w:szCs w:val="22"/>
              </w:rPr>
              <w:t>649,160</w:t>
            </w:r>
          </w:p>
        </w:tc>
      </w:tr>
    </w:tbl>
    <w:p w14:paraId="7E82A7EB" w14:textId="77777777" w:rsidR="007C04D7" w:rsidRDefault="007C04D7" w:rsidP="007C04D7">
      <w:pPr>
        <w:pStyle w:val="index"/>
        <w:spacing w:after="0" w:line="390" w:lineRule="exact"/>
        <w:ind w:left="540"/>
        <w:outlineLvl w:val="0"/>
        <w:rPr>
          <w:rFonts w:cs="Times New Roman"/>
          <w:b/>
          <w:bCs/>
          <w:sz w:val="24"/>
          <w:szCs w:val="28"/>
          <w:lang w:bidi="th-TH"/>
        </w:rPr>
      </w:pPr>
    </w:p>
    <w:p w14:paraId="2CF7CA18" w14:textId="46E5F206" w:rsidR="00C135E6" w:rsidRPr="00603018" w:rsidRDefault="00B9251D" w:rsidP="005A673D">
      <w:pPr>
        <w:pStyle w:val="index"/>
        <w:numPr>
          <w:ilvl w:val="0"/>
          <w:numId w:val="20"/>
        </w:numPr>
        <w:tabs>
          <w:tab w:val="clear" w:pos="970"/>
        </w:tabs>
        <w:spacing w:after="0" w:line="390" w:lineRule="exact"/>
        <w:ind w:left="540" w:hanging="540"/>
        <w:outlineLvl w:val="0"/>
        <w:rPr>
          <w:rFonts w:cs="Times New Roman"/>
          <w:b/>
          <w:bCs/>
          <w:sz w:val="24"/>
          <w:szCs w:val="28"/>
          <w:cs/>
          <w:lang w:bidi="th-TH"/>
        </w:rPr>
      </w:pPr>
      <w:r w:rsidRPr="00603018">
        <w:rPr>
          <w:rFonts w:cs="Times New Roman"/>
          <w:b/>
          <w:bCs/>
          <w:sz w:val="24"/>
          <w:szCs w:val="28"/>
        </w:rPr>
        <w:t>Borrowing</w:t>
      </w:r>
      <w:r w:rsidR="00603018">
        <w:rPr>
          <w:rFonts w:cs="Times New Roman"/>
          <w:b/>
          <w:bCs/>
          <w:sz w:val="24"/>
          <w:szCs w:val="28"/>
        </w:rPr>
        <w:t>s</w:t>
      </w:r>
      <w:r w:rsidRPr="00603018">
        <w:rPr>
          <w:rFonts w:cs="Times New Roman"/>
          <w:b/>
          <w:bCs/>
          <w:sz w:val="24"/>
          <w:szCs w:val="28"/>
        </w:rPr>
        <w:t xml:space="preserve"> from financial institution</w:t>
      </w:r>
    </w:p>
    <w:p w14:paraId="3910B9E2" w14:textId="77777777" w:rsidR="001639A4" w:rsidRDefault="001639A4"/>
    <w:tbl>
      <w:tblPr>
        <w:tblW w:w="9249" w:type="dxa"/>
        <w:tblInd w:w="468" w:type="dxa"/>
        <w:tblLayout w:type="fixed"/>
        <w:tblLook w:val="0000" w:firstRow="0" w:lastRow="0" w:firstColumn="0" w:lastColumn="0" w:noHBand="0" w:noVBand="0"/>
      </w:tblPr>
      <w:tblGrid>
        <w:gridCol w:w="2322"/>
        <w:gridCol w:w="1170"/>
        <w:gridCol w:w="270"/>
        <w:gridCol w:w="1890"/>
        <w:gridCol w:w="270"/>
        <w:gridCol w:w="1170"/>
        <w:gridCol w:w="270"/>
        <w:gridCol w:w="1887"/>
      </w:tblGrid>
      <w:tr w:rsidR="00F10265" w:rsidRPr="005B4A92" w14:paraId="249BC33A" w14:textId="77777777" w:rsidTr="00F72E91">
        <w:trPr>
          <w:trHeight w:val="217"/>
        </w:trPr>
        <w:tc>
          <w:tcPr>
            <w:tcW w:w="2322" w:type="dxa"/>
          </w:tcPr>
          <w:p w14:paraId="51B7F1A9" w14:textId="77777777" w:rsidR="00F10265" w:rsidRPr="005B4A92" w:rsidRDefault="00F10265" w:rsidP="00F72E91">
            <w:pPr>
              <w:widowControl w:val="0"/>
              <w:spacing w:line="240" w:lineRule="atLeast"/>
              <w:ind w:left="27" w:right="-198"/>
              <w:jc w:val="thaiDistribute"/>
              <w:rPr>
                <w:rFonts w:cs="Times New Roman"/>
                <w:snapToGrid w:val="0"/>
                <w:szCs w:val="22"/>
                <w:lang w:eastAsia="th-TH"/>
              </w:rPr>
            </w:pPr>
          </w:p>
        </w:tc>
        <w:tc>
          <w:tcPr>
            <w:tcW w:w="3330" w:type="dxa"/>
            <w:gridSpan w:val="3"/>
            <w:vAlign w:val="bottom"/>
          </w:tcPr>
          <w:p w14:paraId="18BEC314" w14:textId="77777777" w:rsidR="00F10265" w:rsidRPr="00985DB5" w:rsidRDefault="00F10265" w:rsidP="00F72E9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Separate</w:t>
            </w:r>
            <w:r>
              <w:rPr>
                <w:rFonts w:eastAsia="MS Mincho" w:cs="Times New Roman"/>
                <w:b/>
                <w:bCs/>
                <w:szCs w:val="22"/>
              </w:rPr>
              <w:t xml:space="preserve"> </w:t>
            </w:r>
            <w:r w:rsidRPr="00985DB5">
              <w:rPr>
                <w:rFonts w:eastAsia="MS Mincho" w:cs="Times New Roman"/>
                <w:b/>
                <w:bCs/>
                <w:szCs w:val="22"/>
              </w:rPr>
              <w:t>financial statements</w:t>
            </w:r>
          </w:p>
        </w:tc>
        <w:tc>
          <w:tcPr>
            <w:tcW w:w="270" w:type="dxa"/>
            <w:vAlign w:val="bottom"/>
          </w:tcPr>
          <w:p w14:paraId="694E9235" w14:textId="77777777" w:rsidR="00F10265" w:rsidRPr="005B4A92" w:rsidRDefault="00F10265" w:rsidP="00F72E91">
            <w:pPr>
              <w:jc w:val="center"/>
              <w:rPr>
                <w:rFonts w:cs="Times New Roman"/>
                <w:szCs w:val="22"/>
                <w:rtl/>
                <w:cs/>
              </w:rPr>
            </w:pPr>
          </w:p>
        </w:tc>
        <w:tc>
          <w:tcPr>
            <w:tcW w:w="3327" w:type="dxa"/>
            <w:gridSpan w:val="3"/>
            <w:vAlign w:val="bottom"/>
          </w:tcPr>
          <w:p w14:paraId="064BE116" w14:textId="77777777" w:rsidR="00F10265" w:rsidRPr="00985DB5" w:rsidRDefault="00F10265" w:rsidP="00F72E9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Consolidated and separate</w:t>
            </w:r>
          </w:p>
          <w:p w14:paraId="2806B6B3" w14:textId="77777777" w:rsidR="00F10265" w:rsidRPr="005B4A92" w:rsidRDefault="00F10265" w:rsidP="00F72E91">
            <w:pPr>
              <w:spacing w:line="240" w:lineRule="atLeast"/>
              <w:ind w:left="-108" w:right="-108"/>
              <w:jc w:val="center"/>
              <w:rPr>
                <w:rFonts w:cs="Times New Roman"/>
                <w:szCs w:val="22"/>
              </w:rPr>
            </w:pPr>
            <w:r w:rsidRPr="00985DB5">
              <w:rPr>
                <w:rFonts w:eastAsia="MS Mincho" w:cs="Times New Roman"/>
                <w:b/>
                <w:bCs/>
                <w:szCs w:val="22"/>
              </w:rPr>
              <w:t>financial statements</w:t>
            </w:r>
          </w:p>
        </w:tc>
      </w:tr>
      <w:tr w:rsidR="00F10265" w:rsidRPr="005B4A92" w14:paraId="12B72413" w14:textId="77777777" w:rsidTr="00F72E91">
        <w:trPr>
          <w:trHeight w:val="217"/>
        </w:trPr>
        <w:tc>
          <w:tcPr>
            <w:tcW w:w="2322" w:type="dxa"/>
          </w:tcPr>
          <w:p w14:paraId="069D4584" w14:textId="77777777" w:rsidR="00F10265" w:rsidRPr="005B4A92" w:rsidRDefault="00F10265" w:rsidP="00F72E91">
            <w:pPr>
              <w:widowControl w:val="0"/>
              <w:spacing w:line="240" w:lineRule="atLeast"/>
              <w:ind w:left="27" w:right="-198"/>
              <w:jc w:val="thaiDistribute"/>
              <w:rPr>
                <w:rFonts w:cs="Times New Roman"/>
                <w:snapToGrid w:val="0"/>
                <w:szCs w:val="22"/>
                <w:lang w:eastAsia="th-TH"/>
              </w:rPr>
            </w:pPr>
          </w:p>
        </w:tc>
        <w:tc>
          <w:tcPr>
            <w:tcW w:w="3330" w:type="dxa"/>
            <w:gridSpan w:val="3"/>
          </w:tcPr>
          <w:p w14:paraId="5A808A54" w14:textId="77777777" w:rsidR="00F10265" w:rsidRPr="005B4A92" w:rsidRDefault="003B5863" w:rsidP="00F72E91">
            <w:pPr>
              <w:spacing w:line="240" w:lineRule="atLeast"/>
              <w:ind w:left="-108" w:right="-108"/>
              <w:jc w:val="center"/>
              <w:rPr>
                <w:rFonts w:cs="Times New Roman"/>
                <w:szCs w:val="22"/>
              </w:rPr>
            </w:pPr>
            <w:r>
              <w:rPr>
                <w:rFonts w:cs="Times New Roman"/>
                <w:szCs w:val="22"/>
              </w:rPr>
              <w:t>2020</w:t>
            </w:r>
          </w:p>
        </w:tc>
        <w:tc>
          <w:tcPr>
            <w:tcW w:w="270" w:type="dxa"/>
          </w:tcPr>
          <w:p w14:paraId="1047AD42" w14:textId="77777777" w:rsidR="00F10265" w:rsidRPr="005B4A92" w:rsidRDefault="00F10265" w:rsidP="00F72E91">
            <w:pPr>
              <w:rPr>
                <w:rFonts w:cs="Times New Roman"/>
                <w:szCs w:val="22"/>
                <w:rtl/>
                <w:cs/>
              </w:rPr>
            </w:pPr>
          </w:p>
        </w:tc>
        <w:tc>
          <w:tcPr>
            <w:tcW w:w="3327" w:type="dxa"/>
            <w:gridSpan w:val="3"/>
          </w:tcPr>
          <w:p w14:paraId="28CE704E" w14:textId="77777777" w:rsidR="00F10265" w:rsidRPr="005B4A92" w:rsidRDefault="003B5863" w:rsidP="00F72E91">
            <w:pPr>
              <w:spacing w:line="240" w:lineRule="atLeast"/>
              <w:ind w:left="-108" w:right="-108"/>
              <w:jc w:val="center"/>
              <w:rPr>
                <w:rFonts w:cs="Times New Roman"/>
                <w:szCs w:val="22"/>
              </w:rPr>
            </w:pPr>
            <w:r>
              <w:rPr>
                <w:rFonts w:cs="Times New Roman"/>
                <w:szCs w:val="22"/>
              </w:rPr>
              <w:t>2019</w:t>
            </w:r>
          </w:p>
        </w:tc>
      </w:tr>
      <w:tr w:rsidR="00F10265" w:rsidRPr="005B4A92" w14:paraId="63691AC2" w14:textId="77777777" w:rsidTr="00F72E91">
        <w:trPr>
          <w:trHeight w:val="217"/>
        </w:trPr>
        <w:tc>
          <w:tcPr>
            <w:tcW w:w="2322" w:type="dxa"/>
          </w:tcPr>
          <w:p w14:paraId="16EFA82C" w14:textId="77777777" w:rsidR="00F10265" w:rsidRPr="005B4A92" w:rsidRDefault="00F10265" w:rsidP="00F72E91">
            <w:pPr>
              <w:widowControl w:val="0"/>
              <w:spacing w:line="240" w:lineRule="atLeast"/>
              <w:ind w:left="27" w:right="-198"/>
              <w:jc w:val="thaiDistribute"/>
              <w:rPr>
                <w:rFonts w:cs="Times New Roman"/>
                <w:snapToGrid w:val="0"/>
                <w:szCs w:val="22"/>
                <w:lang w:eastAsia="th-TH"/>
              </w:rPr>
            </w:pPr>
          </w:p>
        </w:tc>
        <w:tc>
          <w:tcPr>
            <w:tcW w:w="1170" w:type="dxa"/>
          </w:tcPr>
          <w:p w14:paraId="03136D77" w14:textId="77777777" w:rsidR="00F10265" w:rsidRPr="005B4A92" w:rsidRDefault="00F10265" w:rsidP="00F72E91">
            <w:pPr>
              <w:rPr>
                <w:rFonts w:cs="Times New Roman"/>
                <w:szCs w:val="22"/>
                <w:rtl/>
                <w:cs/>
              </w:rPr>
            </w:pPr>
          </w:p>
        </w:tc>
        <w:tc>
          <w:tcPr>
            <w:tcW w:w="270" w:type="dxa"/>
          </w:tcPr>
          <w:p w14:paraId="1B5B1AAA" w14:textId="77777777" w:rsidR="00F10265" w:rsidRPr="005B4A92" w:rsidRDefault="00F10265" w:rsidP="00F72E91">
            <w:pPr>
              <w:rPr>
                <w:rFonts w:cs="Times New Roman"/>
                <w:szCs w:val="22"/>
                <w:rtl/>
                <w:cs/>
              </w:rPr>
            </w:pPr>
          </w:p>
        </w:tc>
        <w:tc>
          <w:tcPr>
            <w:tcW w:w="1890" w:type="dxa"/>
            <w:tcBorders>
              <w:bottom w:val="single" w:sz="4" w:space="0" w:color="auto"/>
            </w:tcBorders>
          </w:tcPr>
          <w:p w14:paraId="111ABA97" w14:textId="77777777" w:rsidR="00F10265" w:rsidRPr="005B4A92" w:rsidRDefault="00F10265" w:rsidP="00F72E91">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14:paraId="4974DA44" w14:textId="77777777" w:rsidR="00F10265" w:rsidRPr="005B4A92" w:rsidRDefault="00F10265" w:rsidP="00F72E91">
            <w:pPr>
              <w:rPr>
                <w:rFonts w:cs="Times New Roman"/>
                <w:szCs w:val="22"/>
                <w:rtl/>
                <w:cs/>
              </w:rPr>
            </w:pPr>
          </w:p>
        </w:tc>
        <w:tc>
          <w:tcPr>
            <w:tcW w:w="1170" w:type="dxa"/>
          </w:tcPr>
          <w:p w14:paraId="22E65160" w14:textId="77777777" w:rsidR="00F10265" w:rsidRPr="005B4A92" w:rsidRDefault="00F10265" w:rsidP="00F72E91">
            <w:pPr>
              <w:rPr>
                <w:rFonts w:cs="Times New Roman"/>
                <w:szCs w:val="22"/>
                <w:rtl/>
                <w:cs/>
              </w:rPr>
            </w:pPr>
          </w:p>
        </w:tc>
        <w:tc>
          <w:tcPr>
            <w:tcW w:w="270" w:type="dxa"/>
          </w:tcPr>
          <w:p w14:paraId="78CC8E36" w14:textId="77777777" w:rsidR="00F10265" w:rsidRPr="005B4A92" w:rsidRDefault="00F10265" w:rsidP="00F72E91">
            <w:pPr>
              <w:spacing w:line="240" w:lineRule="atLeast"/>
              <w:ind w:left="-108" w:right="-108"/>
              <w:jc w:val="center"/>
              <w:rPr>
                <w:rFonts w:cs="Times New Roman"/>
                <w:szCs w:val="22"/>
              </w:rPr>
            </w:pPr>
          </w:p>
        </w:tc>
        <w:tc>
          <w:tcPr>
            <w:tcW w:w="1887" w:type="dxa"/>
            <w:tcBorders>
              <w:bottom w:val="single" w:sz="4" w:space="0" w:color="auto"/>
            </w:tcBorders>
          </w:tcPr>
          <w:p w14:paraId="5A78B29D" w14:textId="77777777" w:rsidR="00F10265" w:rsidRPr="005B4A92" w:rsidRDefault="00F10265" w:rsidP="00F72E91">
            <w:pPr>
              <w:spacing w:line="240" w:lineRule="atLeast"/>
              <w:ind w:left="-108" w:right="-108"/>
              <w:jc w:val="center"/>
              <w:rPr>
                <w:rFonts w:cs="Times New Roman"/>
                <w:szCs w:val="22"/>
              </w:rPr>
            </w:pPr>
            <w:r w:rsidRPr="005B4A92">
              <w:rPr>
                <w:rFonts w:cs="Times New Roman"/>
                <w:szCs w:val="22"/>
              </w:rPr>
              <w:t>The remaining term</w:t>
            </w:r>
            <w:r>
              <w:rPr>
                <w:rFonts w:cs="Times New Roman"/>
                <w:szCs w:val="22"/>
              </w:rPr>
              <w:t xml:space="preserve"> to</w:t>
            </w:r>
            <w:r w:rsidRPr="005B4A92">
              <w:rPr>
                <w:rFonts w:cs="Times New Roman"/>
                <w:szCs w:val="22"/>
              </w:rPr>
              <w:t xml:space="preserve"> maturity of the debt</w:t>
            </w:r>
          </w:p>
        </w:tc>
      </w:tr>
      <w:tr w:rsidR="00F10265" w:rsidRPr="005B4A92" w14:paraId="4882F8D6" w14:textId="77777777" w:rsidTr="00F72E91">
        <w:trPr>
          <w:trHeight w:val="217"/>
        </w:trPr>
        <w:tc>
          <w:tcPr>
            <w:tcW w:w="2322" w:type="dxa"/>
          </w:tcPr>
          <w:p w14:paraId="523469A1" w14:textId="77777777" w:rsidR="00F10265" w:rsidRPr="005B4A92" w:rsidRDefault="00F10265" w:rsidP="00F72E91">
            <w:pPr>
              <w:widowControl w:val="0"/>
              <w:spacing w:line="240" w:lineRule="atLeast"/>
              <w:ind w:left="27" w:right="-29"/>
              <w:jc w:val="thaiDistribute"/>
              <w:rPr>
                <w:rFonts w:cs="Times New Roman"/>
                <w:snapToGrid w:val="0"/>
                <w:szCs w:val="22"/>
                <w:lang w:eastAsia="th-TH"/>
              </w:rPr>
            </w:pPr>
          </w:p>
        </w:tc>
        <w:tc>
          <w:tcPr>
            <w:tcW w:w="1170" w:type="dxa"/>
          </w:tcPr>
          <w:p w14:paraId="3FC52792" w14:textId="77777777" w:rsidR="00F10265" w:rsidRPr="005B4A92" w:rsidRDefault="00F10265" w:rsidP="00F72E91">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098BDCF7" w14:textId="77777777" w:rsidR="00F10265" w:rsidRPr="005B4A92" w:rsidRDefault="00F10265" w:rsidP="00F72E91">
            <w:pPr>
              <w:pStyle w:val="BodyTextIndent3"/>
              <w:spacing w:after="0" w:line="240" w:lineRule="atLeast"/>
              <w:ind w:left="-108" w:right="-108"/>
              <w:jc w:val="center"/>
              <w:rPr>
                <w:rFonts w:cs="Times New Roman"/>
                <w:sz w:val="22"/>
                <w:szCs w:val="22"/>
                <w:rtl/>
                <w:cs/>
              </w:rPr>
            </w:pPr>
          </w:p>
        </w:tc>
        <w:tc>
          <w:tcPr>
            <w:tcW w:w="1890" w:type="dxa"/>
          </w:tcPr>
          <w:p w14:paraId="55A8A9CD" w14:textId="77777777" w:rsidR="00F10265" w:rsidRPr="005B4A92" w:rsidRDefault="00F10265" w:rsidP="00F72E91">
            <w:pPr>
              <w:spacing w:line="240" w:lineRule="atLeast"/>
              <w:ind w:left="-108" w:right="-108"/>
              <w:jc w:val="center"/>
              <w:rPr>
                <w:rFonts w:cs="Times New Roman"/>
                <w:szCs w:val="22"/>
              </w:rPr>
            </w:pPr>
            <w:r w:rsidRPr="005B4A92">
              <w:rPr>
                <w:rFonts w:cs="Times New Roman"/>
                <w:szCs w:val="22"/>
              </w:rPr>
              <w:t>Less than 1 year</w:t>
            </w:r>
          </w:p>
        </w:tc>
        <w:tc>
          <w:tcPr>
            <w:tcW w:w="270" w:type="dxa"/>
          </w:tcPr>
          <w:p w14:paraId="4286EE8C" w14:textId="77777777" w:rsidR="00F10265" w:rsidRPr="005B4A92" w:rsidRDefault="00F10265" w:rsidP="00F72E91">
            <w:pPr>
              <w:pStyle w:val="BodyTextIndent3"/>
              <w:spacing w:after="0" w:line="240" w:lineRule="atLeast"/>
              <w:ind w:left="0" w:right="-108"/>
              <w:jc w:val="center"/>
              <w:rPr>
                <w:rFonts w:cs="Times New Roman"/>
                <w:sz w:val="22"/>
                <w:szCs w:val="22"/>
                <w:rtl/>
                <w:cs/>
              </w:rPr>
            </w:pPr>
          </w:p>
        </w:tc>
        <w:tc>
          <w:tcPr>
            <w:tcW w:w="1170" w:type="dxa"/>
          </w:tcPr>
          <w:p w14:paraId="4D7A38DD" w14:textId="77777777" w:rsidR="00F10265" w:rsidRPr="005B4A92" w:rsidRDefault="00F10265" w:rsidP="00F72E91">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64E4657A" w14:textId="77777777" w:rsidR="00F10265" w:rsidRPr="005B4A92" w:rsidRDefault="00F10265" w:rsidP="00F72E91">
            <w:pPr>
              <w:pStyle w:val="BodyTextIndent3"/>
              <w:spacing w:after="0"/>
              <w:rPr>
                <w:rFonts w:cs="Times New Roman"/>
                <w:sz w:val="22"/>
                <w:szCs w:val="22"/>
              </w:rPr>
            </w:pPr>
          </w:p>
        </w:tc>
        <w:tc>
          <w:tcPr>
            <w:tcW w:w="1887" w:type="dxa"/>
          </w:tcPr>
          <w:p w14:paraId="2915E871" w14:textId="77777777" w:rsidR="00F10265" w:rsidRPr="005B4A92" w:rsidRDefault="00F10265" w:rsidP="00F72E91">
            <w:pPr>
              <w:spacing w:line="240" w:lineRule="atLeast"/>
              <w:ind w:left="-108" w:right="-108"/>
              <w:jc w:val="center"/>
              <w:rPr>
                <w:rFonts w:cs="Times New Roman"/>
                <w:szCs w:val="22"/>
              </w:rPr>
            </w:pPr>
            <w:r w:rsidRPr="005B4A92">
              <w:rPr>
                <w:rFonts w:cs="Times New Roman"/>
                <w:szCs w:val="22"/>
              </w:rPr>
              <w:t>Less than 1 year</w:t>
            </w:r>
          </w:p>
        </w:tc>
      </w:tr>
      <w:tr w:rsidR="00F10265" w:rsidRPr="005B4A92" w14:paraId="1A558F66" w14:textId="77777777" w:rsidTr="00F72E91">
        <w:trPr>
          <w:trHeight w:val="217"/>
        </w:trPr>
        <w:tc>
          <w:tcPr>
            <w:tcW w:w="2322" w:type="dxa"/>
          </w:tcPr>
          <w:p w14:paraId="63911603" w14:textId="77777777" w:rsidR="00F10265" w:rsidRPr="005B4A92" w:rsidRDefault="00F10265" w:rsidP="00F72E91">
            <w:pPr>
              <w:widowControl w:val="0"/>
              <w:spacing w:line="240" w:lineRule="atLeast"/>
              <w:ind w:left="-18" w:right="-108"/>
              <w:rPr>
                <w:rFonts w:cs="Times New Roman"/>
                <w:szCs w:val="22"/>
              </w:rPr>
            </w:pPr>
          </w:p>
        </w:tc>
        <w:tc>
          <w:tcPr>
            <w:tcW w:w="1170" w:type="dxa"/>
          </w:tcPr>
          <w:p w14:paraId="50065CFC" w14:textId="77777777" w:rsidR="00F10265" w:rsidRPr="005B4A92" w:rsidRDefault="00F10265" w:rsidP="00F72E91">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1F2A1EF8" w14:textId="77777777" w:rsidR="00F10265" w:rsidRPr="005B4A92" w:rsidRDefault="00F10265" w:rsidP="00F72E91">
            <w:pPr>
              <w:pStyle w:val="BodyTextIndent3"/>
              <w:spacing w:after="0" w:line="240" w:lineRule="atLeast"/>
              <w:ind w:left="-108" w:right="-108"/>
              <w:jc w:val="center"/>
              <w:rPr>
                <w:rFonts w:cs="Times New Roman"/>
                <w:sz w:val="22"/>
                <w:szCs w:val="22"/>
                <w:highlight w:val="cyan"/>
              </w:rPr>
            </w:pPr>
          </w:p>
        </w:tc>
        <w:tc>
          <w:tcPr>
            <w:tcW w:w="1890" w:type="dxa"/>
          </w:tcPr>
          <w:p w14:paraId="2DF2C764" w14:textId="77777777" w:rsidR="00F10265" w:rsidRPr="005B4A92" w:rsidRDefault="00F10265" w:rsidP="00F72E91">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14:paraId="55D8231D" w14:textId="77777777" w:rsidR="00F10265" w:rsidRPr="005B4A92" w:rsidRDefault="00F10265" w:rsidP="00F72E91">
            <w:pPr>
              <w:pStyle w:val="BodyTextIndent3"/>
              <w:spacing w:after="0" w:line="240" w:lineRule="atLeast"/>
              <w:ind w:left="0" w:right="-108"/>
              <w:jc w:val="center"/>
              <w:rPr>
                <w:rFonts w:cs="Times New Roman"/>
                <w:sz w:val="22"/>
                <w:szCs w:val="22"/>
                <w:highlight w:val="cyan"/>
              </w:rPr>
            </w:pPr>
          </w:p>
        </w:tc>
        <w:tc>
          <w:tcPr>
            <w:tcW w:w="1170" w:type="dxa"/>
          </w:tcPr>
          <w:p w14:paraId="5FC7FCEE" w14:textId="77777777" w:rsidR="00F10265" w:rsidRPr="005B4A92" w:rsidRDefault="00F10265" w:rsidP="00F72E91">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163F17CC" w14:textId="77777777" w:rsidR="00F10265" w:rsidRPr="005B4A92" w:rsidRDefault="00F10265" w:rsidP="00F72E91">
            <w:pPr>
              <w:pStyle w:val="BodyTextIndent3"/>
              <w:tabs>
                <w:tab w:val="decimal" w:pos="792"/>
              </w:tabs>
              <w:spacing w:after="0" w:line="240" w:lineRule="atLeast"/>
              <w:ind w:left="-108" w:right="-29"/>
              <w:rPr>
                <w:rFonts w:cs="Times New Roman"/>
                <w:sz w:val="22"/>
                <w:szCs w:val="22"/>
                <w:highlight w:val="cyan"/>
              </w:rPr>
            </w:pPr>
          </w:p>
        </w:tc>
        <w:tc>
          <w:tcPr>
            <w:tcW w:w="1887" w:type="dxa"/>
          </w:tcPr>
          <w:p w14:paraId="0D809EB7" w14:textId="77777777" w:rsidR="00F10265" w:rsidRPr="005B4A92" w:rsidRDefault="00F10265" w:rsidP="00F72E91">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F10265" w:rsidRPr="005B4A92" w14:paraId="2C264319" w14:textId="77777777" w:rsidTr="00F72E91">
        <w:trPr>
          <w:trHeight w:val="217"/>
        </w:trPr>
        <w:tc>
          <w:tcPr>
            <w:tcW w:w="2322" w:type="dxa"/>
          </w:tcPr>
          <w:p w14:paraId="5F6B0961" w14:textId="77777777" w:rsidR="00F10265" w:rsidRDefault="00F10265" w:rsidP="00F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41"/>
              <w:rPr>
                <w:rFonts w:eastAsia="MS Mincho" w:cs="Times New Roman"/>
                <w:color w:val="000000"/>
                <w:szCs w:val="22"/>
                <w:lang w:val="en-US"/>
              </w:rPr>
            </w:pPr>
            <w:r w:rsidRPr="00043680">
              <w:rPr>
                <w:rFonts w:eastAsia="MS Mincho" w:cs="Times New Roman"/>
                <w:color w:val="000000"/>
                <w:szCs w:val="22"/>
                <w:lang w:val="en-US"/>
              </w:rPr>
              <w:t>Promissory notes</w:t>
            </w:r>
          </w:p>
        </w:tc>
        <w:tc>
          <w:tcPr>
            <w:tcW w:w="1170" w:type="dxa"/>
          </w:tcPr>
          <w:p w14:paraId="2853B976" w14:textId="77777777" w:rsidR="00F10265" w:rsidRDefault="00F10265" w:rsidP="00F10265">
            <w:pPr>
              <w:spacing w:line="240" w:lineRule="exact"/>
              <w:ind w:left="-108" w:right="-108"/>
              <w:jc w:val="center"/>
              <w:rPr>
                <w:szCs w:val="28"/>
                <w:lang w:val="en-US" w:bidi="th-TH"/>
              </w:rPr>
            </w:pPr>
          </w:p>
        </w:tc>
        <w:tc>
          <w:tcPr>
            <w:tcW w:w="270" w:type="dxa"/>
          </w:tcPr>
          <w:p w14:paraId="2EFEBAEF" w14:textId="77777777" w:rsidR="00F10265" w:rsidRPr="00CC1FE5" w:rsidRDefault="00F10265" w:rsidP="00F10265">
            <w:pPr>
              <w:pStyle w:val="BodyTextIndent3"/>
              <w:spacing w:after="0" w:line="240" w:lineRule="atLeast"/>
              <w:ind w:left="0" w:right="-108"/>
              <w:rPr>
                <w:rFonts w:cs="Times New Roman"/>
                <w:sz w:val="22"/>
                <w:szCs w:val="22"/>
              </w:rPr>
            </w:pPr>
          </w:p>
        </w:tc>
        <w:tc>
          <w:tcPr>
            <w:tcW w:w="1890" w:type="dxa"/>
          </w:tcPr>
          <w:p w14:paraId="7D563F35" w14:textId="77777777" w:rsidR="00F10265" w:rsidRDefault="00F10265" w:rsidP="00F10265">
            <w:pPr>
              <w:tabs>
                <w:tab w:val="decimal" w:pos="1420"/>
              </w:tabs>
              <w:spacing w:line="240" w:lineRule="auto"/>
              <w:ind w:right="-108"/>
              <w:rPr>
                <w:rFonts w:eastAsia="Calibri" w:cs="Times New Roman"/>
                <w:szCs w:val="22"/>
              </w:rPr>
            </w:pPr>
          </w:p>
        </w:tc>
        <w:tc>
          <w:tcPr>
            <w:tcW w:w="270" w:type="dxa"/>
          </w:tcPr>
          <w:p w14:paraId="70C3D308" w14:textId="77777777" w:rsidR="00F10265" w:rsidRPr="005B4A92" w:rsidRDefault="00F10265" w:rsidP="00F10265">
            <w:pPr>
              <w:pStyle w:val="BodyTextIndent3"/>
              <w:spacing w:after="0" w:line="240" w:lineRule="atLeast"/>
              <w:ind w:left="0" w:right="-108"/>
              <w:jc w:val="center"/>
              <w:rPr>
                <w:rFonts w:cs="Times New Roman"/>
                <w:sz w:val="22"/>
                <w:szCs w:val="22"/>
                <w:highlight w:val="cyan"/>
              </w:rPr>
            </w:pPr>
          </w:p>
        </w:tc>
        <w:tc>
          <w:tcPr>
            <w:tcW w:w="1170" w:type="dxa"/>
          </w:tcPr>
          <w:p w14:paraId="2383C0A3" w14:textId="77777777" w:rsidR="00F10265" w:rsidRDefault="00F10265" w:rsidP="00F10265">
            <w:pPr>
              <w:spacing w:line="240" w:lineRule="exact"/>
              <w:ind w:left="-108" w:right="-108"/>
              <w:jc w:val="center"/>
              <w:rPr>
                <w:rFonts w:cs="Times New Roman"/>
                <w:szCs w:val="22"/>
              </w:rPr>
            </w:pPr>
          </w:p>
        </w:tc>
        <w:tc>
          <w:tcPr>
            <w:tcW w:w="270" w:type="dxa"/>
          </w:tcPr>
          <w:p w14:paraId="1081E1E5" w14:textId="77777777" w:rsidR="00F10265" w:rsidRPr="005B4A92" w:rsidRDefault="00F10265" w:rsidP="00F10265">
            <w:pPr>
              <w:spacing w:line="240" w:lineRule="exact"/>
              <w:ind w:right="-108"/>
              <w:rPr>
                <w:rFonts w:cs="Times New Roman"/>
                <w:szCs w:val="22"/>
                <w:highlight w:val="cyan"/>
              </w:rPr>
            </w:pPr>
          </w:p>
        </w:tc>
        <w:tc>
          <w:tcPr>
            <w:tcW w:w="1887" w:type="dxa"/>
          </w:tcPr>
          <w:p w14:paraId="61C3B5E7" w14:textId="77777777" w:rsidR="00F10265" w:rsidRDefault="00F10265" w:rsidP="00F10265">
            <w:pPr>
              <w:pStyle w:val="BodyTextIndent3"/>
              <w:tabs>
                <w:tab w:val="decimal" w:pos="1602"/>
              </w:tabs>
              <w:spacing w:after="0" w:line="240" w:lineRule="atLeast"/>
              <w:ind w:left="-108" w:right="-29"/>
              <w:rPr>
                <w:rFonts w:cs="Times New Roman"/>
                <w:sz w:val="22"/>
                <w:szCs w:val="22"/>
              </w:rPr>
            </w:pPr>
          </w:p>
        </w:tc>
      </w:tr>
      <w:tr w:rsidR="00F10265" w:rsidRPr="005B4A92" w14:paraId="76D334BF" w14:textId="77777777" w:rsidTr="00F72E91">
        <w:trPr>
          <w:trHeight w:val="217"/>
        </w:trPr>
        <w:tc>
          <w:tcPr>
            <w:tcW w:w="2322" w:type="dxa"/>
          </w:tcPr>
          <w:p w14:paraId="52E8EA4D" w14:textId="77777777" w:rsidR="00F10265" w:rsidRPr="00043680" w:rsidRDefault="00F10265" w:rsidP="00F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 Baht</w:t>
            </w:r>
          </w:p>
        </w:tc>
        <w:tc>
          <w:tcPr>
            <w:tcW w:w="1170" w:type="dxa"/>
          </w:tcPr>
          <w:p w14:paraId="4C716C1B" w14:textId="4535ECDF" w:rsidR="00F10265" w:rsidRPr="006F4815" w:rsidRDefault="006F4815" w:rsidP="006F4815">
            <w:pPr>
              <w:pStyle w:val="Header"/>
              <w:tabs>
                <w:tab w:val="decimal" w:pos="970"/>
              </w:tabs>
              <w:spacing w:line="240" w:lineRule="atLeast"/>
              <w:ind w:left="-108" w:right="214"/>
              <w:rPr>
                <w:rFonts w:cs="Times New Roman"/>
                <w:i w:val="0"/>
                <w:iCs/>
                <w:sz w:val="22"/>
                <w:szCs w:val="22"/>
              </w:rPr>
            </w:pPr>
            <w:r w:rsidRPr="006F4815">
              <w:rPr>
                <w:rFonts w:cs="Times New Roman"/>
                <w:i w:val="0"/>
                <w:iCs/>
                <w:sz w:val="22"/>
                <w:szCs w:val="22"/>
              </w:rPr>
              <w:t>0.75</w:t>
            </w:r>
          </w:p>
        </w:tc>
        <w:tc>
          <w:tcPr>
            <w:tcW w:w="270" w:type="dxa"/>
          </w:tcPr>
          <w:p w14:paraId="364D235F" w14:textId="77777777" w:rsidR="00F10265" w:rsidRPr="00CC1FE5" w:rsidRDefault="00F10265" w:rsidP="00F10265">
            <w:pPr>
              <w:pStyle w:val="BodyTextIndent3"/>
              <w:spacing w:after="0" w:line="240" w:lineRule="atLeast"/>
              <w:ind w:left="0" w:right="-108"/>
              <w:rPr>
                <w:rFonts w:cs="Times New Roman"/>
                <w:sz w:val="22"/>
                <w:szCs w:val="22"/>
              </w:rPr>
            </w:pPr>
          </w:p>
        </w:tc>
        <w:tc>
          <w:tcPr>
            <w:tcW w:w="1890" w:type="dxa"/>
          </w:tcPr>
          <w:p w14:paraId="4852CC00" w14:textId="24453B5C" w:rsidR="00F10265" w:rsidRPr="00043680" w:rsidRDefault="006F4815" w:rsidP="00F10265">
            <w:pPr>
              <w:pStyle w:val="Header"/>
              <w:tabs>
                <w:tab w:val="decimal" w:pos="970"/>
              </w:tabs>
              <w:spacing w:line="240" w:lineRule="atLeast"/>
              <w:ind w:left="-108" w:right="70"/>
              <w:rPr>
                <w:rFonts w:cs="Times New Roman"/>
                <w:i w:val="0"/>
                <w:iCs/>
                <w:sz w:val="22"/>
                <w:szCs w:val="22"/>
              </w:rPr>
            </w:pPr>
            <w:r>
              <w:rPr>
                <w:rFonts w:cs="Times New Roman"/>
                <w:i w:val="0"/>
                <w:iCs/>
                <w:sz w:val="22"/>
                <w:szCs w:val="22"/>
              </w:rPr>
              <w:t>1,750,000</w:t>
            </w:r>
          </w:p>
        </w:tc>
        <w:tc>
          <w:tcPr>
            <w:tcW w:w="270" w:type="dxa"/>
          </w:tcPr>
          <w:p w14:paraId="2B6909B2" w14:textId="77777777" w:rsidR="00F10265" w:rsidRPr="005B4A92" w:rsidRDefault="00F10265" w:rsidP="00F10265">
            <w:pPr>
              <w:pStyle w:val="BodyTextIndent3"/>
              <w:spacing w:after="0" w:line="240" w:lineRule="atLeast"/>
              <w:ind w:left="0" w:right="-108"/>
              <w:jc w:val="center"/>
              <w:rPr>
                <w:rFonts w:cs="Times New Roman"/>
                <w:sz w:val="22"/>
                <w:szCs w:val="22"/>
                <w:highlight w:val="cyan"/>
              </w:rPr>
            </w:pPr>
          </w:p>
        </w:tc>
        <w:tc>
          <w:tcPr>
            <w:tcW w:w="1170" w:type="dxa"/>
          </w:tcPr>
          <w:p w14:paraId="77A5C881" w14:textId="77777777" w:rsidR="00F10265" w:rsidRPr="005B4A92" w:rsidRDefault="00263929" w:rsidP="00F10265">
            <w:pPr>
              <w:spacing w:line="240" w:lineRule="exact"/>
              <w:ind w:left="-108" w:right="-108"/>
              <w:jc w:val="center"/>
              <w:rPr>
                <w:rFonts w:cs="Times New Roman"/>
                <w:szCs w:val="22"/>
                <w:highlight w:val="cyan"/>
              </w:rPr>
            </w:pPr>
            <w:r>
              <w:rPr>
                <w:szCs w:val="28"/>
                <w:lang w:val="en-US" w:bidi="th-TH"/>
              </w:rPr>
              <w:t>-</w:t>
            </w:r>
          </w:p>
        </w:tc>
        <w:tc>
          <w:tcPr>
            <w:tcW w:w="270" w:type="dxa"/>
          </w:tcPr>
          <w:p w14:paraId="2E09EAB6" w14:textId="77777777" w:rsidR="00F10265" w:rsidRPr="005B4A92" w:rsidRDefault="00F10265" w:rsidP="00F10265">
            <w:pPr>
              <w:spacing w:line="240" w:lineRule="exact"/>
              <w:ind w:right="-108"/>
              <w:rPr>
                <w:rFonts w:cs="Times New Roman"/>
                <w:szCs w:val="22"/>
                <w:highlight w:val="cyan"/>
              </w:rPr>
            </w:pPr>
          </w:p>
        </w:tc>
        <w:tc>
          <w:tcPr>
            <w:tcW w:w="1887" w:type="dxa"/>
          </w:tcPr>
          <w:p w14:paraId="4D7E06AF" w14:textId="77777777" w:rsidR="00F10265" w:rsidRPr="00043680" w:rsidRDefault="00F10265" w:rsidP="00F10265">
            <w:pPr>
              <w:pStyle w:val="acctfourfigures"/>
              <w:tabs>
                <w:tab w:val="left" w:pos="720"/>
                <w:tab w:val="decimal" w:pos="970"/>
              </w:tabs>
              <w:spacing w:line="240" w:lineRule="atLeast"/>
              <w:ind w:left="-108" w:right="-110"/>
              <w:jc w:val="center"/>
              <w:rPr>
                <w:rFonts w:cs="Times New Roman"/>
                <w:iCs/>
                <w:szCs w:val="22"/>
              </w:rPr>
            </w:pPr>
            <w:r w:rsidRPr="00043680">
              <w:rPr>
                <w:rFonts w:cs="Times New Roman"/>
                <w:iCs/>
                <w:szCs w:val="22"/>
              </w:rPr>
              <w:t>-</w:t>
            </w:r>
          </w:p>
        </w:tc>
      </w:tr>
      <w:tr w:rsidR="00F10265" w:rsidRPr="005B4A92" w14:paraId="7890E271" w14:textId="77777777" w:rsidTr="00F72E91">
        <w:trPr>
          <w:trHeight w:val="217"/>
        </w:trPr>
        <w:tc>
          <w:tcPr>
            <w:tcW w:w="2322" w:type="dxa"/>
          </w:tcPr>
          <w:p w14:paraId="1F9B870A" w14:textId="77777777" w:rsidR="00F10265" w:rsidRPr="005B4A92" w:rsidRDefault="00F10265" w:rsidP="00F10265">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14:paraId="2C9843A8" w14:textId="77777777" w:rsidR="00F10265" w:rsidRPr="005B4A92" w:rsidRDefault="00F10265" w:rsidP="00F10265">
            <w:pPr>
              <w:widowControl w:val="0"/>
              <w:spacing w:line="240" w:lineRule="atLeast"/>
              <w:ind w:left="-108" w:right="-108"/>
              <w:jc w:val="center"/>
              <w:rPr>
                <w:rFonts w:cs="Times New Roman"/>
                <w:szCs w:val="22"/>
                <w:highlight w:val="cyan"/>
              </w:rPr>
            </w:pPr>
          </w:p>
        </w:tc>
        <w:tc>
          <w:tcPr>
            <w:tcW w:w="270" w:type="dxa"/>
          </w:tcPr>
          <w:p w14:paraId="68684045" w14:textId="77777777" w:rsidR="00F10265" w:rsidRPr="005B4A92" w:rsidRDefault="00F10265" w:rsidP="00F10265">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
          <w:p w14:paraId="027698C5" w14:textId="022B79AC" w:rsidR="00F10265" w:rsidRPr="006F4815" w:rsidRDefault="006F4815" w:rsidP="00F10265">
            <w:pPr>
              <w:pStyle w:val="Header"/>
              <w:tabs>
                <w:tab w:val="decimal" w:pos="970"/>
              </w:tabs>
              <w:spacing w:line="240" w:lineRule="atLeast"/>
              <w:ind w:left="-108" w:right="70"/>
              <w:rPr>
                <w:rFonts w:cs="Times New Roman"/>
                <w:b/>
                <w:bCs/>
                <w:i w:val="0"/>
                <w:iCs/>
                <w:sz w:val="22"/>
                <w:szCs w:val="22"/>
              </w:rPr>
            </w:pPr>
            <w:r w:rsidRPr="006F4815">
              <w:rPr>
                <w:rFonts w:cs="Times New Roman"/>
                <w:b/>
                <w:bCs/>
                <w:i w:val="0"/>
                <w:iCs/>
                <w:sz w:val="22"/>
                <w:szCs w:val="22"/>
              </w:rPr>
              <w:t>1,750,000</w:t>
            </w:r>
          </w:p>
        </w:tc>
        <w:tc>
          <w:tcPr>
            <w:tcW w:w="270" w:type="dxa"/>
          </w:tcPr>
          <w:p w14:paraId="1ACF8128" w14:textId="77777777" w:rsidR="00F10265" w:rsidRPr="005B4A92" w:rsidRDefault="00F10265" w:rsidP="00F10265">
            <w:pPr>
              <w:widowControl w:val="0"/>
              <w:spacing w:line="240" w:lineRule="atLeast"/>
              <w:ind w:left="-108" w:right="-108"/>
              <w:jc w:val="center"/>
              <w:rPr>
                <w:rFonts w:cs="Times New Roman"/>
                <w:szCs w:val="22"/>
                <w:highlight w:val="cyan"/>
              </w:rPr>
            </w:pPr>
          </w:p>
        </w:tc>
        <w:tc>
          <w:tcPr>
            <w:tcW w:w="1170" w:type="dxa"/>
          </w:tcPr>
          <w:p w14:paraId="259A88DE" w14:textId="77777777" w:rsidR="00F10265" w:rsidRPr="005B4A92" w:rsidRDefault="00F10265" w:rsidP="00F10265">
            <w:pPr>
              <w:widowControl w:val="0"/>
              <w:spacing w:line="240" w:lineRule="exact"/>
              <w:ind w:left="-108" w:right="-108"/>
              <w:jc w:val="center"/>
              <w:rPr>
                <w:rFonts w:cs="Times New Roman"/>
                <w:szCs w:val="22"/>
                <w:highlight w:val="cyan"/>
              </w:rPr>
            </w:pPr>
          </w:p>
        </w:tc>
        <w:tc>
          <w:tcPr>
            <w:tcW w:w="270" w:type="dxa"/>
          </w:tcPr>
          <w:p w14:paraId="34817302" w14:textId="77777777" w:rsidR="00F10265" w:rsidRPr="005B4A92" w:rsidRDefault="00F10265" w:rsidP="00F10265">
            <w:pPr>
              <w:widowControl w:val="0"/>
              <w:spacing w:line="240" w:lineRule="exact"/>
              <w:ind w:left="-108" w:right="-108"/>
              <w:jc w:val="center"/>
              <w:rPr>
                <w:rFonts w:cs="Times New Roman"/>
                <w:szCs w:val="22"/>
                <w:highlight w:val="cyan"/>
              </w:rPr>
            </w:pPr>
          </w:p>
        </w:tc>
        <w:tc>
          <w:tcPr>
            <w:tcW w:w="1887" w:type="dxa"/>
            <w:tcBorders>
              <w:top w:val="single" w:sz="4" w:space="0" w:color="auto"/>
              <w:bottom w:val="double" w:sz="4" w:space="0" w:color="auto"/>
            </w:tcBorders>
          </w:tcPr>
          <w:p w14:paraId="6525DCB4" w14:textId="77777777" w:rsidR="00F10265" w:rsidRPr="00043680" w:rsidRDefault="00F10265" w:rsidP="00F10265">
            <w:pPr>
              <w:pStyle w:val="acctfourfigures"/>
              <w:tabs>
                <w:tab w:val="left" w:pos="720"/>
                <w:tab w:val="decimal" w:pos="970"/>
              </w:tabs>
              <w:spacing w:line="240" w:lineRule="atLeast"/>
              <w:ind w:left="-108" w:right="-110"/>
              <w:jc w:val="center"/>
              <w:rPr>
                <w:rFonts w:cs="Times New Roman"/>
                <w:b/>
                <w:bCs/>
                <w:iCs/>
                <w:szCs w:val="22"/>
              </w:rPr>
            </w:pPr>
            <w:r w:rsidRPr="00043680">
              <w:rPr>
                <w:rFonts w:cs="Times New Roman"/>
                <w:b/>
                <w:bCs/>
                <w:iCs/>
                <w:szCs w:val="22"/>
              </w:rPr>
              <w:t>-</w:t>
            </w:r>
          </w:p>
        </w:tc>
      </w:tr>
    </w:tbl>
    <w:p w14:paraId="05BDF014" w14:textId="77777777" w:rsidR="00A44EE0" w:rsidRDefault="00A44EE0" w:rsidP="007857FA">
      <w:pPr>
        <w:tabs>
          <w:tab w:val="left" w:pos="9603"/>
          <w:tab w:val="left" w:pos="9630"/>
        </w:tabs>
        <w:spacing w:line="240" w:lineRule="atLeast"/>
        <w:ind w:left="540" w:right="-27"/>
        <w:jc w:val="thaiDistribute"/>
        <w:rPr>
          <w:rFonts w:cs="Times New Roman"/>
          <w:szCs w:val="22"/>
        </w:rPr>
      </w:pPr>
    </w:p>
    <w:p w14:paraId="25F4A9D0" w14:textId="5174B7D9" w:rsidR="00FE692C" w:rsidRDefault="005F6A50" w:rsidP="007857FA">
      <w:pPr>
        <w:tabs>
          <w:tab w:val="left" w:pos="9603"/>
          <w:tab w:val="left" w:pos="9630"/>
        </w:tabs>
        <w:spacing w:line="240" w:lineRule="atLeast"/>
        <w:ind w:left="540" w:right="-27"/>
        <w:jc w:val="thaiDistribute"/>
        <w:rPr>
          <w:rFonts w:cs="Times New Roman"/>
          <w:szCs w:val="22"/>
        </w:rPr>
      </w:pPr>
      <w:r w:rsidRPr="005F6A50">
        <w:rPr>
          <w:rFonts w:cs="Times New Roman"/>
          <w:szCs w:val="22"/>
        </w:rPr>
        <w:t xml:space="preserve">As at </w:t>
      </w:r>
      <w:r w:rsidR="003B5863">
        <w:rPr>
          <w:rFonts w:cs="Times New Roman"/>
          <w:szCs w:val="22"/>
        </w:rPr>
        <w:t>31 December</w:t>
      </w:r>
      <w:r>
        <w:rPr>
          <w:rFonts w:cs="Times New Roman"/>
          <w:szCs w:val="22"/>
        </w:rPr>
        <w:t xml:space="preserve"> 2020</w:t>
      </w:r>
      <w:r w:rsidRPr="005F6A50">
        <w:rPr>
          <w:rFonts w:cs="Times New Roman"/>
          <w:szCs w:val="22"/>
        </w:rPr>
        <w:t xml:space="preserve">, the </w:t>
      </w:r>
      <w:r w:rsidR="0022385B">
        <w:rPr>
          <w:rFonts w:cs="Times New Roman"/>
          <w:szCs w:val="22"/>
        </w:rPr>
        <w:t>Company</w:t>
      </w:r>
      <w:r w:rsidRPr="005F6A50">
        <w:rPr>
          <w:rFonts w:cs="Times New Roman"/>
          <w:szCs w:val="22"/>
        </w:rPr>
        <w:t xml:space="preserve"> has unutilised credit facilities totalling Baht </w:t>
      </w:r>
      <w:r w:rsidR="006F4815">
        <w:rPr>
          <w:rFonts w:cs="Times New Roman"/>
          <w:szCs w:val="22"/>
        </w:rPr>
        <w:t>6,110</w:t>
      </w:r>
      <w:r w:rsidRPr="005F6A50">
        <w:rPr>
          <w:rFonts w:cs="Times New Roman"/>
          <w:szCs w:val="22"/>
        </w:rPr>
        <w:t xml:space="preserve"> million</w:t>
      </w:r>
      <w:r w:rsidR="00C234AF">
        <w:rPr>
          <w:rFonts w:cs="Times New Roman"/>
          <w:szCs w:val="22"/>
        </w:rPr>
        <w:t xml:space="preserve"> </w:t>
      </w:r>
      <w:r w:rsidR="00C234AF">
        <w:rPr>
          <w:rFonts w:cs="Times New Roman"/>
          <w:szCs w:val="22"/>
        </w:rPr>
        <w:br/>
      </w:r>
      <w:r w:rsidRPr="005F6A50">
        <w:rPr>
          <w:rFonts w:cs="Times New Roman"/>
          <w:i/>
          <w:iCs/>
          <w:szCs w:val="22"/>
        </w:rPr>
        <w:t>(2019: Baht 7,860 million).</w:t>
      </w:r>
      <w:r>
        <w:rPr>
          <w:rFonts w:cs="Times New Roman"/>
          <w:i/>
          <w:iCs/>
          <w:szCs w:val="22"/>
        </w:rPr>
        <w:t xml:space="preserve"> </w:t>
      </w:r>
      <w:r>
        <w:rPr>
          <w:rFonts w:cs="Times New Roman"/>
          <w:szCs w:val="22"/>
        </w:rPr>
        <w:t xml:space="preserve">The promissory notes with specified term is fully matured </w:t>
      </w:r>
      <w:r w:rsidR="00043680">
        <w:rPr>
          <w:rFonts w:cs="Times New Roman"/>
          <w:szCs w:val="22"/>
        </w:rPr>
        <w:t>at call</w:t>
      </w:r>
      <w:r w:rsidR="00353619">
        <w:rPr>
          <w:rFonts w:cs="Times New Roman"/>
          <w:szCs w:val="22"/>
        </w:rPr>
        <w:t>.</w:t>
      </w:r>
    </w:p>
    <w:p w14:paraId="57372984" w14:textId="77777777" w:rsidR="00284563" w:rsidRDefault="00284563" w:rsidP="00284563">
      <w:pPr>
        <w:pStyle w:val="index"/>
        <w:spacing w:after="0" w:line="390" w:lineRule="exact"/>
        <w:ind w:left="540"/>
        <w:outlineLvl w:val="0"/>
        <w:rPr>
          <w:rFonts w:cs="Times New Roman"/>
          <w:b/>
          <w:bCs/>
          <w:sz w:val="24"/>
          <w:szCs w:val="28"/>
          <w:lang w:bidi="th-TH"/>
        </w:rPr>
      </w:pPr>
    </w:p>
    <w:p w14:paraId="039C924C" w14:textId="176D4D32" w:rsidR="00E95902" w:rsidRPr="00603018" w:rsidRDefault="00E95902" w:rsidP="005A673D">
      <w:pPr>
        <w:pStyle w:val="index"/>
        <w:numPr>
          <w:ilvl w:val="0"/>
          <w:numId w:val="20"/>
        </w:numPr>
        <w:tabs>
          <w:tab w:val="clear" w:pos="970"/>
        </w:tabs>
        <w:spacing w:after="0" w:line="390" w:lineRule="exact"/>
        <w:ind w:left="540" w:hanging="540"/>
        <w:outlineLvl w:val="0"/>
        <w:rPr>
          <w:rFonts w:cs="Times New Roman"/>
          <w:b/>
          <w:bCs/>
          <w:sz w:val="24"/>
          <w:szCs w:val="28"/>
          <w:cs/>
          <w:lang w:bidi="th-TH"/>
        </w:rPr>
      </w:pPr>
      <w:r w:rsidRPr="00603018">
        <w:rPr>
          <w:rFonts w:cs="Times New Roman"/>
          <w:b/>
          <w:bCs/>
          <w:sz w:val="24"/>
          <w:szCs w:val="28"/>
        </w:rPr>
        <w:t>Payables to Clearing House and broker - dealers</w:t>
      </w:r>
    </w:p>
    <w:p w14:paraId="28A528A8" w14:textId="77777777" w:rsidR="007E349F" w:rsidRPr="002B70C6" w:rsidRDefault="007E349F" w:rsidP="00F7107A">
      <w:pPr>
        <w:tabs>
          <w:tab w:val="left" w:pos="540"/>
          <w:tab w:val="decimal" w:pos="5040"/>
        </w:tabs>
        <w:spacing w:line="240" w:lineRule="atLeast"/>
        <w:ind w:right="-45"/>
        <w:jc w:val="both"/>
        <w:rPr>
          <w:rFonts w:cs="Times New Roman"/>
          <w:szCs w:val="22"/>
        </w:rPr>
      </w:pPr>
    </w:p>
    <w:tbl>
      <w:tblPr>
        <w:tblW w:w="9252" w:type="dxa"/>
        <w:tblInd w:w="468" w:type="dxa"/>
        <w:tblLayout w:type="fixed"/>
        <w:tblLook w:val="01E0" w:firstRow="1" w:lastRow="1" w:firstColumn="1" w:lastColumn="1" w:noHBand="0" w:noVBand="0"/>
      </w:tblPr>
      <w:tblGrid>
        <w:gridCol w:w="6102"/>
        <w:gridCol w:w="1440"/>
        <w:gridCol w:w="239"/>
        <w:gridCol w:w="1471"/>
      </w:tblGrid>
      <w:tr w:rsidR="005F6A50" w:rsidRPr="00BA4361" w14:paraId="52E0E771" w14:textId="77777777" w:rsidTr="00B555A6">
        <w:trPr>
          <w:trHeight w:val="162"/>
        </w:trPr>
        <w:tc>
          <w:tcPr>
            <w:tcW w:w="6102" w:type="dxa"/>
          </w:tcPr>
          <w:p w14:paraId="63156D9A" w14:textId="77777777" w:rsidR="005F6A50" w:rsidRPr="00BA4361" w:rsidRDefault="005F6A50"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vAlign w:val="bottom"/>
          </w:tcPr>
          <w:p w14:paraId="481A8C1B" w14:textId="77777777" w:rsidR="005F6A50" w:rsidRPr="00BA4361" w:rsidRDefault="005F6A50" w:rsidP="005F6A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Pr>
                <w:rFonts w:eastAsia="MS Mincho" w:cs="Times New Roman"/>
                <w:b/>
                <w:bCs/>
                <w:szCs w:val="22"/>
              </w:rPr>
              <w:t>S</w:t>
            </w:r>
            <w:r w:rsidRPr="00BA4361">
              <w:rPr>
                <w:rFonts w:eastAsia="MS Mincho" w:cs="Times New Roman"/>
                <w:b/>
                <w:bCs/>
                <w:szCs w:val="22"/>
              </w:rPr>
              <w:t>eparate</w:t>
            </w:r>
          </w:p>
          <w:p w14:paraId="3D7DB582" w14:textId="77777777" w:rsidR="005F6A50" w:rsidRDefault="005F6A50" w:rsidP="005F6A5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c>
          <w:tcPr>
            <w:tcW w:w="239" w:type="dxa"/>
            <w:vAlign w:val="bottom"/>
          </w:tcPr>
          <w:p w14:paraId="1AA923EE" w14:textId="77777777" w:rsidR="005F6A50" w:rsidRPr="00BA4361" w:rsidRDefault="005F6A50" w:rsidP="005F6A50">
            <w:pPr>
              <w:spacing w:line="240" w:lineRule="exact"/>
              <w:ind w:left="-115" w:right="-115"/>
              <w:jc w:val="center"/>
              <w:rPr>
                <w:rFonts w:cs="Times New Roman"/>
                <w:szCs w:val="22"/>
                <w:lang w:eastAsia="ja-JP"/>
              </w:rPr>
            </w:pPr>
          </w:p>
        </w:tc>
        <w:tc>
          <w:tcPr>
            <w:tcW w:w="1471" w:type="dxa"/>
            <w:vAlign w:val="bottom"/>
          </w:tcPr>
          <w:p w14:paraId="65D423EC" w14:textId="77777777" w:rsidR="005F6A50" w:rsidRPr="00BA4361" w:rsidRDefault="005F6A50" w:rsidP="005F6A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14:paraId="1672F2FF" w14:textId="77777777" w:rsidR="005F6A50" w:rsidRDefault="005F6A50" w:rsidP="005F6A5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r>
      <w:tr w:rsidR="005F6A50" w:rsidRPr="00BA4361" w14:paraId="330B0DB7" w14:textId="77777777" w:rsidTr="00B555A6">
        <w:trPr>
          <w:trHeight w:val="162"/>
        </w:trPr>
        <w:tc>
          <w:tcPr>
            <w:tcW w:w="6102" w:type="dxa"/>
          </w:tcPr>
          <w:p w14:paraId="191BCCD8" w14:textId="77777777" w:rsidR="005F6A50" w:rsidRPr="00BA4361" w:rsidRDefault="005F6A50" w:rsidP="005F6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tcPr>
          <w:p w14:paraId="5A8E386F" w14:textId="77777777" w:rsidR="005F6A50" w:rsidRDefault="005F6A50" w:rsidP="005F6A50">
            <w:pPr>
              <w:spacing w:line="240" w:lineRule="exact"/>
              <w:ind w:left="-115" w:right="-115"/>
              <w:jc w:val="center"/>
              <w:rPr>
                <w:rFonts w:cs="Times New Roman"/>
                <w:szCs w:val="22"/>
                <w:lang w:eastAsia="ja-JP"/>
              </w:rPr>
            </w:pPr>
            <w:r>
              <w:rPr>
                <w:rFonts w:cs="Times New Roman"/>
                <w:szCs w:val="22"/>
                <w:lang w:eastAsia="ja-JP"/>
              </w:rPr>
              <w:t>2020</w:t>
            </w:r>
          </w:p>
        </w:tc>
        <w:tc>
          <w:tcPr>
            <w:tcW w:w="239" w:type="dxa"/>
          </w:tcPr>
          <w:p w14:paraId="1D17DC7C" w14:textId="77777777" w:rsidR="005F6A50" w:rsidRPr="00BA4361" w:rsidRDefault="005F6A50" w:rsidP="005F6A50">
            <w:pPr>
              <w:spacing w:line="240" w:lineRule="exact"/>
              <w:ind w:left="-115" w:right="-115"/>
              <w:jc w:val="center"/>
              <w:rPr>
                <w:rFonts w:cs="Times New Roman"/>
                <w:szCs w:val="22"/>
                <w:lang w:eastAsia="ja-JP"/>
              </w:rPr>
            </w:pPr>
          </w:p>
        </w:tc>
        <w:tc>
          <w:tcPr>
            <w:tcW w:w="1471" w:type="dxa"/>
          </w:tcPr>
          <w:p w14:paraId="37723293" w14:textId="77777777" w:rsidR="005F6A50" w:rsidRDefault="00B57490" w:rsidP="005F6A5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2B70C6" w:rsidRPr="00BA4361" w14:paraId="0F1D3A81" w14:textId="77777777" w:rsidTr="00B555A6">
        <w:trPr>
          <w:trHeight w:val="162"/>
        </w:trPr>
        <w:tc>
          <w:tcPr>
            <w:tcW w:w="6102" w:type="dxa"/>
          </w:tcPr>
          <w:p w14:paraId="4A19F6ED" w14:textId="77777777"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3150" w:type="dxa"/>
            <w:gridSpan w:val="3"/>
          </w:tcPr>
          <w:p w14:paraId="6122CCF2" w14:textId="77777777"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6F4815" w:rsidRPr="00BA4361" w14:paraId="564A0F81" w14:textId="77777777" w:rsidTr="00B555A6">
        <w:trPr>
          <w:trHeight w:val="162"/>
        </w:trPr>
        <w:tc>
          <w:tcPr>
            <w:tcW w:w="6102" w:type="dxa"/>
          </w:tcPr>
          <w:p w14:paraId="6F5A317D" w14:textId="77777777" w:rsidR="006F4815" w:rsidRPr="00913EEA" w:rsidRDefault="006F4815" w:rsidP="006F4815">
            <w:pPr>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Payables to Clearing House </w:t>
            </w:r>
          </w:p>
        </w:tc>
        <w:tc>
          <w:tcPr>
            <w:tcW w:w="1440" w:type="dxa"/>
          </w:tcPr>
          <w:p w14:paraId="72298550" w14:textId="490D04FE" w:rsidR="006F4815" w:rsidRPr="006F4815" w:rsidRDefault="006F4815" w:rsidP="006F4815">
            <w:pPr>
              <w:tabs>
                <w:tab w:val="decimal" w:pos="1252"/>
              </w:tabs>
              <w:spacing w:line="240" w:lineRule="exact"/>
              <w:ind w:left="-108" w:right="-115"/>
              <w:rPr>
                <w:rFonts w:eastAsia="MS Mincho" w:cs="Times New Roman"/>
                <w:szCs w:val="22"/>
              </w:rPr>
            </w:pPr>
            <w:r w:rsidRPr="006F4815">
              <w:rPr>
                <w:rFonts w:eastAsia="MS Mincho" w:cs="Times New Roman"/>
                <w:szCs w:val="22"/>
              </w:rPr>
              <w:t>699,274</w:t>
            </w:r>
          </w:p>
        </w:tc>
        <w:tc>
          <w:tcPr>
            <w:tcW w:w="239" w:type="dxa"/>
          </w:tcPr>
          <w:p w14:paraId="3DEC4679" w14:textId="77777777" w:rsidR="006F4815" w:rsidRPr="00BA4361" w:rsidRDefault="006F4815" w:rsidP="006F4815">
            <w:pPr>
              <w:tabs>
                <w:tab w:val="decimal" w:pos="1044"/>
              </w:tabs>
              <w:spacing w:line="240" w:lineRule="atLeast"/>
              <w:ind w:left="-108" w:right="-115"/>
              <w:rPr>
                <w:rFonts w:eastAsia="MS Mincho" w:cs="Times New Roman"/>
                <w:szCs w:val="22"/>
              </w:rPr>
            </w:pPr>
          </w:p>
        </w:tc>
        <w:tc>
          <w:tcPr>
            <w:tcW w:w="1471" w:type="dxa"/>
          </w:tcPr>
          <w:p w14:paraId="2C5865E7" w14:textId="77777777" w:rsidR="006F4815" w:rsidRPr="006C5100" w:rsidRDefault="006F4815" w:rsidP="006F4815">
            <w:pPr>
              <w:tabs>
                <w:tab w:val="decimal" w:pos="1252"/>
              </w:tabs>
              <w:spacing w:line="240" w:lineRule="exact"/>
              <w:ind w:left="-108" w:right="-115"/>
              <w:rPr>
                <w:rFonts w:eastAsia="MS Mincho" w:cs="Times New Roman"/>
                <w:szCs w:val="22"/>
              </w:rPr>
            </w:pPr>
            <w:r w:rsidRPr="006C5100">
              <w:rPr>
                <w:rFonts w:eastAsia="MS Mincho" w:cs="Times New Roman"/>
                <w:szCs w:val="22"/>
              </w:rPr>
              <w:t>779,032</w:t>
            </w:r>
          </w:p>
        </w:tc>
      </w:tr>
      <w:tr w:rsidR="006F4815" w:rsidRPr="00BA4361" w14:paraId="5D301522" w14:textId="77777777" w:rsidTr="000A6821">
        <w:trPr>
          <w:trHeight w:val="162"/>
        </w:trPr>
        <w:tc>
          <w:tcPr>
            <w:tcW w:w="6102" w:type="dxa"/>
          </w:tcPr>
          <w:p w14:paraId="7241B7BA" w14:textId="77777777" w:rsidR="006F4815" w:rsidRPr="00913EEA" w:rsidRDefault="006F4815" w:rsidP="006F4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ight="-126"/>
              <w:rPr>
                <w:rFonts w:eastAsia="MS Mincho" w:cs="Times New Roman"/>
                <w:color w:val="000000"/>
                <w:szCs w:val="22"/>
                <w:lang w:val="en-US"/>
              </w:rPr>
            </w:pPr>
            <w:r>
              <w:rPr>
                <w:rFonts w:eastAsia="MS Mincho" w:cs="Times New Roman"/>
                <w:color w:val="000000"/>
                <w:szCs w:val="22"/>
                <w:lang w:val="en-US"/>
              </w:rPr>
              <w:t>Payables to foreign broker</w:t>
            </w:r>
          </w:p>
        </w:tc>
        <w:tc>
          <w:tcPr>
            <w:tcW w:w="1440" w:type="dxa"/>
            <w:tcBorders>
              <w:top w:val="nil"/>
              <w:left w:val="nil"/>
              <w:bottom w:val="single" w:sz="4" w:space="0" w:color="auto"/>
              <w:right w:val="nil"/>
            </w:tcBorders>
          </w:tcPr>
          <w:p w14:paraId="5E32620A" w14:textId="138565D5" w:rsidR="006F4815" w:rsidRPr="006F4815" w:rsidRDefault="006F4815" w:rsidP="006F4815">
            <w:pPr>
              <w:tabs>
                <w:tab w:val="decimal" w:pos="1252"/>
              </w:tabs>
              <w:spacing w:line="240" w:lineRule="exact"/>
              <w:ind w:left="-108" w:right="-115"/>
              <w:rPr>
                <w:rFonts w:eastAsia="MS Mincho" w:cs="Times New Roman"/>
                <w:szCs w:val="22"/>
              </w:rPr>
            </w:pPr>
            <w:r w:rsidRPr="006F4815">
              <w:rPr>
                <w:rFonts w:eastAsia="MS Mincho" w:cs="Times New Roman"/>
                <w:szCs w:val="22"/>
              </w:rPr>
              <w:t>18,044</w:t>
            </w:r>
          </w:p>
        </w:tc>
        <w:tc>
          <w:tcPr>
            <w:tcW w:w="239" w:type="dxa"/>
          </w:tcPr>
          <w:p w14:paraId="4DE8030E" w14:textId="77777777" w:rsidR="006F4815" w:rsidRPr="00BA4361" w:rsidRDefault="006F4815" w:rsidP="006F4815">
            <w:pPr>
              <w:tabs>
                <w:tab w:val="decimal" w:pos="1044"/>
              </w:tabs>
              <w:spacing w:line="240" w:lineRule="atLeast"/>
              <w:ind w:left="-108" w:right="-115"/>
              <w:rPr>
                <w:rFonts w:eastAsia="MS Mincho" w:cs="Times New Roman"/>
                <w:szCs w:val="22"/>
              </w:rPr>
            </w:pPr>
          </w:p>
        </w:tc>
        <w:tc>
          <w:tcPr>
            <w:tcW w:w="1471" w:type="dxa"/>
            <w:tcBorders>
              <w:bottom w:val="single" w:sz="4" w:space="0" w:color="auto"/>
            </w:tcBorders>
          </w:tcPr>
          <w:p w14:paraId="58CA1FBA" w14:textId="77777777" w:rsidR="006F4815" w:rsidRPr="006C5100" w:rsidRDefault="006F4815" w:rsidP="006F4815">
            <w:pPr>
              <w:tabs>
                <w:tab w:val="decimal" w:pos="1252"/>
              </w:tabs>
              <w:spacing w:line="240" w:lineRule="exact"/>
              <w:ind w:left="-108" w:right="-115"/>
              <w:rPr>
                <w:rFonts w:eastAsia="MS Mincho" w:cs="Times New Roman"/>
                <w:szCs w:val="22"/>
              </w:rPr>
            </w:pPr>
            <w:r w:rsidRPr="006C5100">
              <w:rPr>
                <w:rFonts w:eastAsia="MS Mincho" w:cs="Times New Roman"/>
                <w:szCs w:val="22"/>
              </w:rPr>
              <w:t>18,276</w:t>
            </w:r>
          </w:p>
        </w:tc>
      </w:tr>
      <w:tr w:rsidR="006F4815" w:rsidRPr="00BA4361" w14:paraId="6C5BBD13" w14:textId="77777777" w:rsidTr="000A6821">
        <w:trPr>
          <w:trHeight w:val="162"/>
        </w:trPr>
        <w:tc>
          <w:tcPr>
            <w:tcW w:w="6102" w:type="dxa"/>
          </w:tcPr>
          <w:p w14:paraId="18A7AF24" w14:textId="77777777" w:rsidR="006F4815" w:rsidRPr="00913EEA" w:rsidRDefault="006F4815" w:rsidP="006F4815">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440" w:type="dxa"/>
            <w:tcBorders>
              <w:top w:val="single" w:sz="4" w:space="0" w:color="auto"/>
              <w:left w:val="nil"/>
              <w:bottom w:val="double" w:sz="4" w:space="0" w:color="auto"/>
              <w:right w:val="nil"/>
            </w:tcBorders>
          </w:tcPr>
          <w:p w14:paraId="73F6C03B" w14:textId="7FA062E2" w:rsidR="006F4815" w:rsidRPr="006F4815" w:rsidRDefault="006F4815" w:rsidP="006F4815">
            <w:pPr>
              <w:tabs>
                <w:tab w:val="decimal" w:pos="1252"/>
              </w:tabs>
              <w:spacing w:line="240" w:lineRule="exact"/>
              <w:ind w:left="-108" w:right="-115"/>
              <w:rPr>
                <w:rFonts w:eastAsia="MS Mincho" w:cs="Times New Roman"/>
                <w:b/>
                <w:bCs/>
                <w:szCs w:val="22"/>
              </w:rPr>
            </w:pPr>
            <w:r w:rsidRPr="006F4815">
              <w:rPr>
                <w:rFonts w:eastAsia="MS Mincho" w:cs="Times New Roman"/>
                <w:b/>
                <w:bCs/>
                <w:szCs w:val="22"/>
              </w:rPr>
              <w:t>717,318</w:t>
            </w:r>
          </w:p>
        </w:tc>
        <w:tc>
          <w:tcPr>
            <w:tcW w:w="239" w:type="dxa"/>
          </w:tcPr>
          <w:p w14:paraId="5C399490" w14:textId="77777777" w:rsidR="006F4815" w:rsidRPr="00BA4361" w:rsidRDefault="006F4815" w:rsidP="006F4815">
            <w:pPr>
              <w:tabs>
                <w:tab w:val="decimal" w:pos="1044"/>
              </w:tabs>
              <w:spacing w:line="240" w:lineRule="atLeast"/>
              <w:ind w:left="-108" w:right="-115"/>
              <w:rPr>
                <w:rFonts w:eastAsia="MS Mincho" w:cs="Times New Roman"/>
                <w:szCs w:val="22"/>
              </w:rPr>
            </w:pPr>
          </w:p>
        </w:tc>
        <w:tc>
          <w:tcPr>
            <w:tcW w:w="1471" w:type="dxa"/>
            <w:tcBorders>
              <w:top w:val="single" w:sz="4" w:space="0" w:color="auto"/>
              <w:bottom w:val="double" w:sz="4" w:space="0" w:color="auto"/>
            </w:tcBorders>
          </w:tcPr>
          <w:p w14:paraId="28053F57" w14:textId="77777777" w:rsidR="006F4815" w:rsidRPr="005F6A50" w:rsidRDefault="006F4815" w:rsidP="006F4815">
            <w:pPr>
              <w:tabs>
                <w:tab w:val="decimal" w:pos="1252"/>
              </w:tabs>
              <w:spacing w:line="240" w:lineRule="exact"/>
              <w:ind w:left="-108" w:right="-115"/>
              <w:rPr>
                <w:rFonts w:eastAsia="MS Mincho" w:cs="Times New Roman"/>
                <w:b/>
                <w:bCs/>
                <w:szCs w:val="22"/>
              </w:rPr>
            </w:pPr>
            <w:r w:rsidRPr="005F6A50">
              <w:rPr>
                <w:rFonts w:eastAsia="MS Mincho" w:cs="Times New Roman"/>
                <w:b/>
                <w:bCs/>
                <w:szCs w:val="22"/>
              </w:rPr>
              <w:t>797,308</w:t>
            </w:r>
          </w:p>
        </w:tc>
      </w:tr>
    </w:tbl>
    <w:p w14:paraId="16718541" w14:textId="04F92704" w:rsidR="007C04D7" w:rsidRDefault="007C04D7" w:rsidP="00202131">
      <w:pPr>
        <w:tabs>
          <w:tab w:val="left" w:pos="9603"/>
          <w:tab w:val="left" w:pos="9630"/>
        </w:tabs>
        <w:spacing w:line="240" w:lineRule="atLeast"/>
        <w:ind w:left="540" w:right="-27"/>
        <w:jc w:val="both"/>
        <w:rPr>
          <w:rFonts w:cs="Times New Roman"/>
          <w:b/>
          <w:bCs/>
          <w:sz w:val="20"/>
          <w:szCs w:val="22"/>
          <w:lang w:bidi="th-TH"/>
        </w:rPr>
      </w:pPr>
      <w:r>
        <w:rPr>
          <w:rFonts w:cs="Times New Roman"/>
          <w:b/>
          <w:bCs/>
          <w:sz w:val="20"/>
          <w:szCs w:val="22"/>
          <w:lang w:bidi="th-TH"/>
        </w:rPr>
        <w:br w:type="page"/>
      </w:r>
    </w:p>
    <w:p w14:paraId="1C11D220" w14:textId="77777777" w:rsidR="00140B92" w:rsidRDefault="00140B92" w:rsidP="005A673D">
      <w:pPr>
        <w:pStyle w:val="index"/>
        <w:numPr>
          <w:ilvl w:val="0"/>
          <w:numId w:val="20"/>
        </w:numPr>
        <w:tabs>
          <w:tab w:val="clear" w:pos="970"/>
        </w:tabs>
        <w:spacing w:after="0" w:line="390" w:lineRule="exact"/>
        <w:ind w:left="540" w:hanging="540"/>
        <w:outlineLvl w:val="0"/>
        <w:rPr>
          <w:rFonts w:cs="Times New Roman"/>
          <w:b/>
          <w:bCs/>
          <w:sz w:val="24"/>
          <w:szCs w:val="28"/>
          <w:lang w:bidi="th-TH"/>
        </w:rPr>
      </w:pPr>
      <w:r w:rsidRPr="005F6A50">
        <w:rPr>
          <w:rFonts w:cs="Times New Roman"/>
          <w:b/>
          <w:bCs/>
          <w:sz w:val="24"/>
          <w:szCs w:val="28"/>
        </w:rPr>
        <w:lastRenderedPageBreak/>
        <w:t>Securities business payables</w:t>
      </w:r>
    </w:p>
    <w:p w14:paraId="72B6E259" w14:textId="77777777" w:rsidR="005F6A50" w:rsidRPr="005F6A50" w:rsidRDefault="005F6A50" w:rsidP="005F6A50">
      <w:pPr>
        <w:tabs>
          <w:tab w:val="left" w:pos="540"/>
          <w:tab w:val="decimal" w:pos="5040"/>
        </w:tabs>
        <w:spacing w:line="240" w:lineRule="atLeast"/>
        <w:ind w:right="-45"/>
        <w:jc w:val="both"/>
        <w:rPr>
          <w:rFonts w:cs="Times New Roman"/>
          <w:b/>
          <w:bCs/>
          <w:sz w:val="20"/>
          <w:szCs w:val="22"/>
        </w:rPr>
      </w:pPr>
    </w:p>
    <w:tbl>
      <w:tblPr>
        <w:tblW w:w="9252" w:type="dxa"/>
        <w:tblInd w:w="468" w:type="dxa"/>
        <w:tblLayout w:type="fixed"/>
        <w:tblLook w:val="01E0" w:firstRow="1" w:lastRow="1" w:firstColumn="1" w:lastColumn="1" w:noHBand="0" w:noVBand="0"/>
      </w:tblPr>
      <w:tblGrid>
        <w:gridCol w:w="6102"/>
        <w:gridCol w:w="1440"/>
        <w:gridCol w:w="239"/>
        <w:gridCol w:w="1471"/>
      </w:tblGrid>
      <w:tr w:rsidR="005F6A50" w:rsidRPr="00BA4361" w14:paraId="00A76FE7" w14:textId="77777777" w:rsidTr="00263929">
        <w:trPr>
          <w:trHeight w:val="162"/>
        </w:trPr>
        <w:tc>
          <w:tcPr>
            <w:tcW w:w="6102" w:type="dxa"/>
          </w:tcPr>
          <w:p w14:paraId="6D167088" w14:textId="77777777"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vAlign w:val="bottom"/>
          </w:tcPr>
          <w:p w14:paraId="10E80985" w14:textId="77777777" w:rsidR="005F6A50" w:rsidRPr="00BA4361" w:rsidRDefault="005F6A5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Pr>
                <w:rFonts w:eastAsia="MS Mincho" w:cs="Times New Roman"/>
                <w:b/>
                <w:bCs/>
                <w:szCs w:val="22"/>
              </w:rPr>
              <w:t>S</w:t>
            </w:r>
            <w:r w:rsidRPr="00BA4361">
              <w:rPr>
                <w:rFonts w:eastAsia="MS Mincho" w:cs="Times New Roman"/>
                <w:b/>
                <w:bCs/>
                <w:szCs w:val="22"/>
              </w:rPr>
              <w:t>eparate</w:t>
            </w:r>
          </w:p>
          <w:p w14:paraId="30C1ED63" w14:textId="77777777" w:rsidR="005F6A50" w:rsidRDefault="005F6A50" w:rsidP="0017669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c>
          <w:tcPr>
            <w:tcW w:w="239" w:type="dxa"/>
            <w:vAlign w:val="bottom"/>
          </w:tcPr>
          <w:p w14:paraId="1ABCC00A" w14:textId="77777777" w:rsidR="005F6A50" w:rsidRPr="00BA4361" w:rsidRDefault="005F6A50" w:rsidP="00176690">
            <w:pPr>
              <w:spacing w:line="240" w:lineRule="exact"/>
              <w:ind w:left="-115" w:right="-115"/>
              <w:jc w:val="center"/>
              <w:rPr>
                <w:rFonts w:cs="Times New Roman"/>
                <w:szCs w:val="22"/>
                <w:lang w:eastAsia="ja-JP"/>
              </w:rPr>
            </w:pPr>
          </w:p>
        </w:tc>
        <w:tc>
          <w:tcPr>
            <w:tcW w:w="1471" w:type="dxa"/>
            <w:vAlign w:val="bottom"/>
          </w:tcPr>
          <w:p w14:paraId="562007A3" w14:textId="77777777" w:rsidR="005F6A50" w:rsidRPr="00BA4361" w:rsidRDefault="005F6A5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14:paraId="25D1E769" w14:textId="77777777" w:rsidR="005F6A50" w:rsidRDefault="005F6A50" w:rsidP="0017669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r>
      <w:tr w:rsidR="005F6A50" w:rsidRPr="00BA4361" w14:paraId="4695C5C9" w14:textId="77777777" w:rsidTr="00263929">
        <w:trPr>
          <w:trHeight w:val="162"/>
        </w:trPr>
        <w:tc>
          <w:tcPr>
            <w:tcW w:w="6102" w:type="dxa"/>
          </w:tcPr>
          <w:p w14:paraId="327CB2B5" w14:textId="77777777"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tcPr>
          <w:p w14:paraId="74E08FA9" w14:textId="77777777" w:rsidR="005F6A50" w:rsidRDefault="005F6A50" w:rsidP="00176690">
            <w:pPr>
              <w:spacing w:line="240" w:lineRule="exact"/>
              <w:ind w:left="-115" w:right="-115"/>
              <w:jc w:val="center"/>
              <w:rPr>
                <w:rFonts w:cs="Times New Roman"/>
                <w:szCs w:val="22"/>
                <w:lang w:eastAsia="ja-JP"/>
              </w:rPr>
            </w:pPr>
            <w:r>
              <w:rPr>
                <w:rFonts w:cs="Times New Roman"/>
                <w:szCs w:val="22"/>
                <w:lang w:eastAsia="ja-JP"/>
              </w:rPr>
              <w:t>2020</w:t>
            </w:r>
          </w:p>
        </w:tc>
        <w:tc>
          <w:tcPr>
            <w:tcW w:w="239" w:type="dxa"/>
          </w:tcPr>
          <w:p w14:paraId="65F43DCA" w14:textId="77777777" w:rsidR="005F6A50" w:rsidRPr="00BA4361" w:rsidRDefault="005F6A50" w:rsidP="00176690">
            <w:pPr>
              <w:spacing w:line="240" w:lineRule="exact"/>
              <w:ind w:left="-115" w:right="-115"/>
              <w:jc w:val="center"/>
              <w:rPr>
                <w:rFonts w:cs="Times New Roman"/>
                <w:szCs w:val="22"/>
                <w:lang w:eastAsia="ja-JP"/>
              </w:rPr>
            </w:pPr>
          </w:p>
        </w:tc>
        <w:tc>
          <w:tcPr>
            <w:tcW w:w="1471" w:type="dxa"/>
          </w:tcPr>
          <w:p w14:paraId="65F36C7C" w14:textId="77777777" w:rsidR="005F6A50"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5F6A50" w:rsidRPr="00BA4361" w14:paraId="41B862D4" w14:textId="77777777" w:rsidTr="00263929">
        <w:trPr>
          <w:trHeight w:val="162"/>
        </w:trPr>
        <w:tc>
          <w:tcPr>
            <w:tcW w:w="6102" w:type="dxa"/>
          </w:tcPr>
          <w:p w14:paraId="7AD189B5" w14:textId="77777777"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3150" w:type="dxa"/>
            <w:gridSpan w:val="3"/>
          </w:tcPr>
          <w:p w14:paraId="539CCEDA" w14:textId="77777777" w:rsidR="005F6A50" w:rsidRPr="00BA4361" w:rsidRDefault="005F6A50" w:rsidP="00176690">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6F4815" w:rsidRPr="00BA4361" w14:paraId="2A8C06AF" w14:textId="77777777" w:rsidTr="00263929">
        <w:trPr>
          <w:trHeight w:val="162"/>
        </w:trPr>
        <w:tc>
          <w:tcPr>
            <w:tcW w:w="6102" w:type="dxa"/>
          </w:tcPr>
          <w:p w14:paraId="59B42C7E" w14:textId="77777777" w:rsidR="006F4815" w:rsidRPr="00ED4EC3" w:rsidRDefault="006F4815" w:rsidP="006F4815">
            <w:pPr>
              <w:spacing w:line="240" w:lineRule="atLeast"/>
              <w:ind w:left="171" w:right="-126" w:hanging="207"/>
              <w:rPr>
                <w:rFonts w:eastAsia="MS Mincho"/>
                <w:color w:val="000000"/>
                <w:szCs w:val="28"/>
                <w:highlight w:val="yellow"/>
                <w:lang w:val="en-US" w:bidi="th-TH"/>
              </w:rPr>
            </w:pPr>
            <w:r>
              <w:rPr>
                <w:rFonts w:eastAsia="MS Mincho" w:cs="Times New Roman"/>
                <w:szCs w:val="22"/>
              </w:rPr>
              <w:t>Cash</w:t>
            </w:r>
            <w:r w:rsidRPr="006C62E5">
              <w:rPr>
                <w:rFonts w:eastAsia="MS Mincho" w:cs="Times New Roman"/>
                <w:szCs w:val="22"/>
              </w:rPr>
              <w:t xml:space="preserve"> accounts</w:t>
            </w:r>
          </w:p>
        </w:tc>
        <w:tc>
          <w:tcPr>
            <w:tcW w:w="1440" w:type="dxa"/>
          </w:tcPr>
          <w:p w14:paraId="701BB091" w14:textId="1E001EF5" w:rsidR="006F4815" w:rsidRPr="00396252" w:rsidRDefault="006F4815" w:rsidP="006F4815">
            <w:pPr>
              <w:tabs>
                <w:tab w:val="decimal" w:pos="1252"/>
              </w:tabs>
              <w:spacing w:line="240" w:lineRule="exact"/>
              <w:ind w:left="-108" w:right="-115"/>
              <w:rPr>
                <w:rFonts w:eastAsia="MS Mincho" w:cs="Times New Roman"/>
                <w:szCs w:val="22"/>
              </w:rPr>
            </w:pPr>
            <w:r w:rsidRPr="006F4815">
              <w:rPr>
                <w:rFonts w:eastAsia="MS Mincho" w:cs="Times New Roman"/>
                <w:szCs w:val="22"/>
              </w:rPr>
              <w:t>2,592,202</w:t>
            </w:r>
          </w:p>
        </w:tc>
        <w:tc>
          <w:tcPr>
            <w:tcW w:w="239" w:type="dxa"/>
          </w:tcPr>
          <w:p w14:paraId="71519FDC" w14:textId="77777777" w:rsidR="006F4815" w:rsidRPr="00BA4361" w:rsidRDefault="006F4815" w:rsidP="006F4815">
            <w:pPr>
              <w:tabs>
                <w:tab w:val="decimal" w:pos="1044"/>
              </w:tabs>
              <w:spacing w:line="240" w:lineRule="atLeast"/>
              <w:ind w:left="-108" w:right="-115"/>
              <w:rPr>
                <w:rFonts w:eastAsia="MS Mincho" w:cs="Times New Roman"/>
                <w:szCs w:val="22"/>
              </w:rPr>
            </w:pPr>
          </w:p>
        </w:tc>
        <w:tc>
          <w:tcPr>
            <w:tcW w:w="1471" w:type="dxa"/>
          </w:tcPr>
          <w:p w14:paraId="636EBE6B" w14:textId="77777777" w:rsidR="006F4815" w:rsidRPr="006C5100" w:rsidRDefault="006F4815" w:rsidP="006F4815">
            <w:pPr>
              <w:tabs>
                <w:tab w:val="decimal" w:pos="1272"/>
              </w:tabs>
              <w:spacing w:line="240" w:lineRule="exact"/>
              <w:ind w:left="-108" w:right="-115"/>
              <w:rPr>
                <w:rFonts w:eastAsia="MS Mincho" w:cs="Times New Roman"/>
                <w:szCs w:val="22"/>
              </w:rPr>
            </w:pPr>
            <w:r w:rsidRPr="005F6A50">
              <w:rPr>
                <w:rFonts w:eastAsia="MS Mincho" w:cs="Times New Roman"/>
                <w:szCs w:val="22"/>
              </w:rPr>
              <w:t>1,055,239</w:t>
            </w:r>
          </w:p>
        </w:tc>
      </w:tr>
      <w:tr w:rsidR="006F4815" w:rsidRPr="00BA4361" w14:paraId="01449827" w14:textId="77777777" w:rsidTr="000A6821">
        <w:trPr>
          <w:trHeight w:val="56"/>
        </w:trPr>
        <w:tc>
          <w:tcPr>
            <w:tcW w:w="6102" w:type="dxa"/>
          </w:tcPr>
          <w:p w14:paraId="58E92C0F" w14:textId="77777777" w:rsidR="006F4815" w:rsidRPr="00ED4EC3" w:rsidRDefault="006F4815" w:rsidP="006F4815">
            <w:pPr>
              <w:spacing w:line="240" w:lineRule="atLeast"/>
              <w:ind w:left="171" w:right="-126" w:hanging="207"/>
              <w:rPr>
                <w:rFonts w:eastAsia="MS Mincho" w:cs="Times New Roman"/>
                <w:color w:val="000000"/>
                <w:szCs w:val="22"/>
                <w:highlight w:val="yellow"/>
                <w:lang w:val="en-US"/>
              </w:rPr>
            </w:pPr>
            <w:r>
              <w:rPr>
                <w:rFonts w:eastAsia="MS Mincho" w:cs="Times New Roman"/>
                <w:szCs w:val="22"/>
              </w:rPr>
              <w:t>Liabilities to deliver security</w:t>
            </w:r>
          </w:p>
        </w:tc>
        <w:tc>
          <w:tcPr>
            <w:tcW w:w="1440" w:type="dxa"/>
            <w:tcBorders>
              <w:top w:val="nil"/>
              <w:left w:val="nil"/>
              <w:bottom w:val="single" w:sz="4" w:space="0" w:color="auto"/>
              <w:right w:val="nil"/>
            </w:tcBorders>
          </w:tcPr>
          <w:p w14:paraId="044C160B" w14:textId="05B06DB5" w:rsidR="006F4815" w:rsidRPr="00396252" w:rsidRDefault="006F4815" w:rsidP="006F4815">
            <w:pPr>
              <w:tabs>
                <w:tab w:val="decimal" w:pos="1252"/>
              </w:tabs>
              <w:spacing w:line="240" w:lineRule="exact"/>
              <w:ind w:left="-108" w:right="-115"/>
              <w:rPr>
                <w:rFonts w:eastAsia="MS Mincho" w:cs="Times New Roman"/>
                <w:szCs w:val="22"/>
              </w:rPr>
            </w:pPr>
            <w:r w:rsidRPr="006F4815">
              <w:rPr>
                <w:rFonts w:eastAsia="MS Mincho" w:cs="Times New Roman"/>
                <w:szCs w:val="22"/>
              </w:rPr>
              <w:t>3,771</w:t>
            </w:r>
          </w:p>
        </w:tc>
        <w:tc>
          <w:tcPr>
            <w:tcW w:w="239" w:type="dxa"/>
          </w:tcPr>
          <w:p w14:paraId="75F64842" w14:textId="77777777" w:rsidR="006F4815" w:rsidRPr="00BA4361" w:rsidRDefault="006F4815" w:rsidP="006F4815">
            <w:pPr>
              <w:tabs>
                <w:tab w:val="decimal" w:pos="1044"/>
              </w:tabs>
              <w:spacing w:line="240" w:lineRule="atLeast"/>
              <w:ind w:left="-108" w:right="-115"/>
              <w:rPr>
                <w:rFonts w:eastAsia="MS Mincho" w:cs="Times New Roman"/>
                <w:szCs w:val="22"/>
              </w:rPr>
            </w:pPr>
          </w:p>
        </w:tc>
        <w:tc>
          <w:tcPr>
            <w:tcW w:w="1471" w:type="dxa"/>
            <w:tcBorders>
              <w:bottom w:val="single" w:sz="4" w:space="0" w:color="auto"/>
            </w:tcBorders>
          </w:tcPr>
          <w:p w14:paraId="043F08E3" w14:textId="77777777" w:rsidR="006F4815" w:rsidRPr="006C5100" w:rsidRDefault="006F4815" w:rsidP="006F4815">
            <w:pPr>
              <w:tabs>
                <w:tab w:val="decimal" w:pos="1272"/>
              </w:tabs>
              <w:spacing w:line="240" w:lineRule="exact"/>
              <w:ind w:left="-108" w:right="-115"/>
              <w:rPr>
                <w:rFonts w:eastAsia="MS Mincho" w:cs="Times New Roman"/>
                <w:szCs w:val="22"/>
              </w:rPr>
            </w:pPr>
            <w:r w:rsidRPr="005F6A50">
              <w:rPr>
                <w:rFonts w:eastAsia="MS Mincho" w:cs="Times New Roman"/>
                <w:szCs w:val="22"/>
              </w:rPr>
              <w:t>18,335</w:t>
            </w:r>
          </w:p>
        </w:tc>
      </w:tr>
      <w:tr w:rsidR="006F4815" w:rsidRPr="00BA4361" w14:paraId="54B11E1E" w14:textId="77777777" w:rsidTr="000A6821">
        <w:trPr>
          <w:trHeight w:val="162"/>
        </w:trPr>
        <w:tc>
          <w:tcPr>
            <w:tcW w:w="6102" w:type="dxa"/>
          </w:tcPr>
          <w:p w14:paraId="3F8DBFAC" w14:textId="77777777" w:rsidR="006F4815" w:rsidRPr="00913EEA" w:rsidRDefault="006F4815" w:rsidP="006F4815">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440" w:type="dxa"/>
            <w:tcBorders>
              <w:top w:val="single" w:sz="4" w:space="0" w:color="auto"/>
              <w:left w:val="nil"/>
              <w:bottom w:val="double" w:sz="4" w:space="0" w:color="auto"/>
              <w:right w:val="nil"/>
            </w:tcBorders>
          </w:tcPr>
          <w:p w14:paraId="3BFF0978" w14:textId="5C6D5DEB" w:rsidR="006F4815" w:rsidRPr="006F4815" w:rsidRDefault="006F4815" w:rsidP="006F4815">
            <w:pPr>
              <w:tabs>
                <w:tab w:val="decimal" w:pos="1252"/>
              </w:tabs>
              <w:spacing w:line="240" w:lineRule="exact"/>
              <w:ind w:left="-108" w:right="-115"/>
              <w:rPr>
                <w:rFonts w:eastAsia="MS Mincho" w:cs="Times New Roman"/>
                <w:b/>
                <w:bCs/>
                <w:szCs w:val="22"/>
              </w:rPr>
            </w:pPr>
            <w:r w:rsidRPr="006F4815">
              <w:rPr>
                <w:rFonts w:eastAsia="MS Mincho" w:cs="Times New Roman"/>
                <w:b/>
                <w:bCs/>
                <w:szCs w:val="22"/>
              </w:rPr>
              <w:t>2,595,973</w:t>
            </w:r>
          </w:p>
        </w:tc>
        <w:tc>
          <w:tcPr>
            <w:tcW w:w="239" w:type="dxa"/>
          </w:tcPr>
          <w:p w14:paraId="421B19AF" w14:textId="77777777" w:rsidR="006F4815" w:rsidRPr="00BA4361" w:rsidRDefault="006F4815" w:rsidP="006F4815">
            <w:pPr>
              <w:tabs>
                <w:tab w:val="decimal" w:pos="1044"/>
              </w:tabs>
              <w:spacing w:line="240" w:lineRule="atLeast"/>
              <w:ind w:left="-108" w:right="-115"/>
              <w:rPr>
                <w:rFonts w:eastAsia="MS Mincho" w:cs="Times New Roman"/>
                <w:szCs w:val="22"/>
              </w:rPr>
            </w:pPr>
          </w:p>
        </w:tc>
        <w:tc>
          <w:tcPr>
            <w:tcW w:w="1471" w:type="dxa"/>
            <w:tcBorders>
              <w:top w:val="single" w:sz="4" w:space="0" w:color="auto"/>
              <w:bottom w:val="double" w:sz="4" w:space="0" w:color="auto"/>
            </w:tcBorders>
          </w:tcPr>
          <w:p w14:paraId="24B5274B" w14:textId="77777777" w:rsidR="006F4815" w:rsidRPr="005F6A50" w:rsidRDefault="006F4815" w:rsidP="006F4815">
            <w:pPr>
              <w:tabs>
                <w:tab w:val="decimal" w:pos="1272"/>
              </w:tabs>
              <w:spacing w:line="240" w:lineRule="exact"/>
              <w:ind w:left="-108" w:right="-115"/>
              <w:rPr>
                <w:rFonts w:eastAsia="MS Mincho" w:cs="Times New Roman"/>
                <w:b/>
                <w:bCs/>
                <w:szCs w:val="22"/>
              </w:rPr>
            </w:pPr>
            <w:r w:rsidRPr="005F6A50">
              <w:rPr>
                <w:rFonts w:eastAsia="MS Mincho" w:cs="Times New Roman"/>
                <w:b/>
                <w:bCs/>
                <w:szCs w:val="22"/>
              </w:rPr>
              <w:t>1,073,574</w:t>
            </w:r>
          </w:p>
        </w:tc>
      </w:tr>
    </w:tbl>
    <w:p w14:paraId="4F44C08C" w14:textId="77777777" w:rsidR="007C04D7" w:rsidRDefault="007C04D7" w:rsidP="007C04D7">
      <w:pPr>
        <w:pStyle w:val="index"/>
        <w:spacing w:after="0" w:line="390" w:lineRule="exact"/>
        <w:ind w:left="540"/>
        <w:outlineLvl w:val="0"/>
        <w:rPr>
          <w:rFonts w:cs="Times New Roman"/>
          <w:b/>
          <w:bCs/>
          <w:sz w:val="24"/>
          <w:szCs w:val="28"/>
          <w:lang w:bidi="th-TH"/>
        </w:rPr>
      </w:pPr>
    </w:p>
    <w:p w14:paraId="2B2F22A1" w14:textId="59814519" w:rsidR="00140B92" w:rsidRPr="005F6A50" w:rsidRDefault="00140B92" w:rsidP="005A673D">
      <w:pPr>
        <w:pStyle w:val="index"/>
        <w:numPr>
          <w:ilvl w:val="0"/>
          <w:numId w:val="20"/>
        </w:numPr>
        <w:tabs>
          <w:tab w:val="clear" w:pos="970"/>
        </w:tabs>
        <w:spacing w:after="0" w:line="390" w:lineRule="exact"/>
        <w:ind w:left="540" w:hanging="540"/>
        <w:outlineLvl w:val="0"/>
        <w:rPr>
          <w:rFonts w:cs="Times New Roman"/>
          <w:b/>
          <w:bCs/>
          <w:sz w:val="24"/>
          <w:szCs w:val="28"/>
          <w:cs/>
          <w:lang w:bidi="th-TH"/>
        </w:rPr>
      </w:pPr>
      <w:r w:rsidRPr="005F6A50">
        <w:rPr>
          <w:rFonts w:cs="Times New Roman"/>
          <w:b/>
          <w:bCs/>
          <w:sz w:val="24"/>
          <w:szCs w:val="28"/>
        </w:rPr>
        <w:t>Debt issued</w:t>
      </w:r>
    </w:p>
    <w:p w14:paraId="4A5054B4" w14:textId="77777777" w:rsidR="00784194" w:rsidRPr="00985153" w:rsidRDefault="00784194" w:rsidP="00784194">
      <w:pPr>
        <w:tabs>
          <w:tab w:val="left" w:pos="540"/>
          <w:tab w:val="decimal" w:pos="5040"/>
        </w:tabs>
        <w:spacing w:line="240" w:lineRule="atLeast"/>
        <w:ind w:right="-45"/>
        <w:jc w:val="both"/>
        <w:rPr>
          <w:rFonts w:cs="Times New Roman"/>
          <w:szCs w:val="22"/>
        </w:rPr>
      </w:pPr>
    </w:p>
    <w:tbl>
      <w:tblPr>
        <w:tblW w:w="9249" w:type="dxa"/>
        <w:tblInd w:w="468" w:type="dxa"/>
        <w:tblLayout w:type="fixed"/>
        <w:tblLook w:val="0000" w:firstRow="0" w:lastRow="0" w:firstColumn="0" w:lastColumn="0" w:noHBand="0" w:noVBand="0"/>
      </w:tblPr>
      <w:tblGrid>
        <w:gridCol w:w="2322"/>
        <w:gridCol w:w="1170"/>
        <w:gridCol w:w="270"/>
        <w:gridCol w:w="1890"/>
        <w:gridCol w:w="270"/>
        <w:gridCol w:w="1170"/>
        <w:gridCol w:w="270"/>
        <w:gridCol w:w="1887"/>
      </w:tblGrid>
      <w:tr w:rsidR="00985DB5" w:rsidRPr="005B4A92" w14:paraId="593B4538" w14:textId="77777777" w:rsidTr="00985DB5">
        <w:trPr>
          <w:trHeight w:val="217"/>
        </w:trPr>
        <w:tc>
          <w:tcPr>
            <w:tcW w:w="2322" w:type="dxa"/>
          </w:tcPr>
          <w:p w14:paraId="06CE4B8B" w14:textId="77777777" w:rsidR="00985DB5" w:rsidRPr="005B4A92" w:rsidRDefault="00985DB5" w:rsidP="00D203E5">
            <w:pPr>
              <w:widowControl w:val="0"/>
              <w:spacing w:line="240" w:lineRule="atLeast"/>
              <w:ind w:left="27" w:right="-198"/>
              <w:jc w:val="thaiDistribute"/>
              <w:rPr>
                <w:rFonts w:cs="Times New Roman"/>
                <w:snapToGrid w:val="0"/>
                <w:szCs w:val="22"/>
                <w:lang w:eastAsia="th-TH"/>
              </w:rPr>
            </w:pPr>
          </w:p>
        </w:tc>
        <w:tc>
          <w:tcPr>
            <w:tcW w:w="3330" w:type="dxa"/>
            <w:gridSpan w:val="3"/>
            <w:vAlign w:val="bottom"/>
          </w:tcPr>
          <w:p w14:paraId="3334D848" w14:textId="77777777" w:rsidR="00985DB5" w:rsidRPr="00985DB5" w:rsidRDefault="00985DB5" w:rsidP="00985D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Separate</w:t>
            </w:r>
            <w:r>
              <w:rPr>
                <w:rFonts w:eastAsia="MS Mincho" w:cs="Times New Roman"/>
                <w:b/>
                <w:bCs/>
                <w:szCs w:val="22"/>
              </w:rPr>
              <w:t xml:space="preserve"> </w:t>
            </w:r>
            <w:r w:rsidRPr="00985DB5">
              <w:rPr>
                <w:rFonts w:eastAsia="MS Mincho" w:cs="Times New Roman"/>
                <w:b/>
                <w:bCs/>
                <w:szCs w:val="22"/>
              </w:rPr>
              <w:t>financial statements</w:t>
            </w:r>
          </w:p>
        </w:tc>
        <w:tc>
          <w:tcPr>
            <w:tcW w:w="270" w:type="dxa"/>
            <w:vAlign w:val="bottom"/>
          </w:tcPr>
          <w:p w14:paraId="0D5A1242" w14:textId="77777777" w:rsidR="00985DB5" w:rsidRPr="005B4A92" w:rsidRDefault="00985DB5" w:rsidP="00985DB5">
            <w:pPr>
              <w:jc w:val="center"/>
              <w:rPr>
                <w:rFonts w:cs="Times New Roman"/>
                <w:szCs w:val="22"/>
                <w:rtl/>
                <w:cs/>
              </w:rPr>
            </w:pPr>
          </w:p>
        </w:tc>
        <w:tc>
          <w:tcPr>
            <w:tcW w:w="3327" w:type="dxa"/>
            <w:gridSpan w:val="3"/>
            <w:vAlign w:val="bottom"/>
          </w:tcPr>
          <w:p w14:paraId="537B281F" w14:textId="77777777" w:rsidR="00985DB5" w:rsidRPr="00985DB5" w:rsidRDefault="00985DB5" w:rsidP="00985D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Consolidated and separate</w:t>
            </w:r>
          </w:p>
          <w:p w14:paraId="36BF054E" w14:textId="77777777" w:rsidR="00985DB5" w:rsidRPr="005B4A92" w:rsidRDefault="00985DB5" w:rsidP="00985DB5">
            <w:pPr>
              <w:spacing w:line="240" w:lineRule="atLeast"/>
              <w:ind w:left="-108" w:right="-108"/>
              <w:jc w:val="center"/>
              <w:rPr>
                <w:rFonts w:cs="Times New Roman"/>
                <w:szCs w:val="22"/>
              </w:rPr>
            </w:pPr>
            <w:r w:rsidRPr="00985DB5">
              <w:rPr>
                <w:rFonts w:eastAsia="MS Mincho" w:cs="Times New Roman"/>
                <w:b/>
                <w:bCs/>
                <w:szCs w:val="22"/>
              </w:rPr>
              <w:t>financial statements</w:t>
            </w:r>
          </w:p>
        </w:tc>
      </w:tr>
      <w:tr w:rsidR="00985DB5" w:rsidRPr="005B4A92" w14:paraId="18CFD63B" w14:textId="77777777" w:rsidTr="00176690">
        <w:trPr>
          <w:trHeight w:val="217"/>
        </w:trPr>
        <w:tc>
          <w:tcPr>
            <w:tcW w:w="2322" w:type="dxa"/>
          </w:tcPr>
          <w:p w14:paraId="51DB64E9" w14:textId="77777777" w:rsidR="00985DB5" w:rsidRPr="005B4A92" w:rsidRDefault="00985DB5" w:rsidP="00D203E5">
            <w:pPr>
              <w:widowControl w:val="0"/>
              <w:spacing w:line="240" w:lineRule="atLeast"/>
              <w:ind w:left="27" w:right="-198"/>
              <w:jc w:val="thaiDistribute"/>
              <w:rPr>
                <w:rFonts w:cs="Times New Roman"/>
                <w:snapToGrid w:val="0"/>
                <w:szCs w:val="22"/>
                <w:lang w:eastAsia="th-TH"/>
              </w:rPr>
            </w:pPr>
          </w:p>
        </w:tc>
        <w:tc>
          <w:tcPr>
            <w:tcW w:w="3330" w:type="dxa"/>
            <w:gridSpan w:val="3"/>
          </w:tcPr>
          <w:p w14:paraId="68BB2A3D" w14:textId="77777777" w:rsidR="00985DB5" w:rsidRPr="005B4A92" w:rsidRDefault="00E12DE8" w:rsidP="00D203E5">
            <w:pPr>
              <w:spacing w:line="240" w:lineRule="atLeast"/>
              <w:ind w:left="-108" w:right="-108"/>
              <w:jc w:val="center"/>
              <w:rPr>
                <w:rFonts w:cs="Times New Roman"/>
                <w:szCs w:val="22"/>
              </w:rPr>
            </w:pPr>
            <w:r>
              <w:rPr>
                <w:rFonts w:cs="Times New Roman"/>
                <w:szCs w:val="22"/>
              </w:rPr>
              <w:t>2020</w:t>
            </w:r>
          </w:p>
        </w:tc>
        <w:tc>
          <w:tcPr>
            <w:tcW w:w="270" w:type="dxa"/>
          </w:tcPr>
          <w:p w14:paraId="6F506011" w14:textId="77777777" w:rsidR="00985DB5" w:rsidRPr="005B4A92" w:rsidRDefault="00985DB5" w:rsidP="00D203E5">
            <w:pPr>
              <w:rPr>
                <w:rFonts w:cs="Times New Roman"/>
                <w:szCs w:val="22"/>
                <w:rtl/>
                <w:cs/>
              </w:rPr>
            </w:pPr>
          </w:p>
        </w:tc>
        <w:tc>
          <w:tcPr>
            <w:tcW w:w="3327" w:type="dxa"/>
            <w:gridSpan w:val="3"/>
          </w:tcPr>
          <w:p w14:paraId="79825A51" w14:textId="77777777" w:rsidR="00985DB5" w:rsidRPr="005B4A92" w:rsidRDefault="00E12DE8" w:rsidP="00D203E5">
            <w:pPr>
              <w:spacing w:line="240" w:lineRule="atLeast"/>
              <w:ind w:left="-108" w:right="-108"/>
              <w:jc w:val="center"/>
              <w:rPr>
                <w:rFonts w:cs="Times New Roman"/>
                <w:szCs w:val="22"/>
              </w:rPr>
            </w:pPr>
            <w:r>
              <w:rPr>
                <w:rFonts w:cs="Times New Roman"/>
                <w:szCs w:val="22"/>
              </w:rPr>
              <w:t>2019</w:t>
            </w:r>
          </w:p>
        </w:tc>
      </w:tr>
      <w:tr w:rsidR="00D203E5" w:rsidRPr="005B4A92" w14:paraId="1F810634" w14:textId="77777777" w:rsidTr="00985DB5">
        <w:trPr>
          <w:trHeight w:val="217"/>
        </w:trPr>
        <w:tc>
          <w:tcPr>
            <w:tcW w:w="2322" w:type="dxa"/>
          </w:tcPr>
          <w:p w14:paraId="785A5233" w14:textId="77777777" w:rsidR="00D203E5" w:rsidRPr="005B4A92" w:rsidRDefault="00D203E5" w:rsidP="00D203E5">
            <w:pPr>
              <w:widowControl w:val="0"/>
              <w:spacing w:line="240" w:lineRule="atLeast"/>
              <w:ind w:left="27" w:right="-198"/>
              <w:jc w:val="thaiDistribute"/>
              <w:rPr>
                <w:rFonts w:cs="Times New Roman"/>
                <w:snapToGrid w:val="0"/>
                <w:szCs w:val="22"/>
                <w:lang w:eastAsia="th-TH"/>
              </w:rPr>
            </w:pPr>
          </w:p>
        </w:tc>
        <w:tc>
          <w:tcPr>
            <w:tcW w:w="1170" w:type="dxa"/>
          </w:tcPr>
          <w:p w14:paraId="3C105448" w14:textId="77777777" w:rsidR="00D203E5" w:rsidRPr="005B4A92" w:rsidRDefault="00D203E5" w:rsidP="00D203E5">
            <w:pPr>
              <w:rPr>
                <w:rFonts w:cs="Times New Roman"/>
                <w:szCs w:val="22"/>
                <w:rtl/>
                <w:cs/>
              </w:rPr>
            </w:pPr>
          </w:p>
        </w:tc>
        <w:tc>
          <w:tcPr>
            <w:tcW w:w="270" w:type="dxa"/>
          </w:tcPr>
          <w:p w14:paraId="597E1B68" w14:textId="77777777" w:rsidR="00D203E5" w:rsidRPr="005B4A92" w:rsidRDefault="00D203E5" w:rsidP="00D203E5">
            <w:pPr>
              <w:rPr>
                <w:rFonts w:cs="Times New Roman"/>
                <w:szCs w:val="22"/>
                <w:rtl/>
                <w:cs/>
              </w:rPr>
            </w:pPr>
          </w:p>
        </w:tc>
        <w:tc>
          <w:tcPr>
            <w:tcW w:w="1890" w:type="dxa"/>
            <w:tcBorders>
              <w:bottom w:val="single" w:sz="4" w:space="0" w:color="auto"/>
            </w:tcBorders>
          </w:tcPr>
          <w:p w14:paraId="55EE4909" w14:textId="77777777"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14:paraId="3174B975" w14:textId="77777777" w:rsidR="00D203E5" w:rsidRPr="005B4A92" w:rsidRDefault="00D203E5" w:rsidP="00D203E5">
            <w:pPr>
              <w:rPr>
                <w:rFonts w:cs="Times New Roman"/>
                <w:szCs w:val="22"/>
                <w:rtl/>
                <w:cs/>
              </w:rPr>
            </w:pPr>
          </w:p>
        </w:tc>
        <w:tc>
          <w:tcPr>
            <w:tcW w:w="1170" w:type="dxa"/>
          </w:tcPr>
          <w:p w14:paraId="65FB9984" w14:textId="77777777" w:rsidR="00D203E5" w:rsidRPr="005B4A92" w:rsidRDefault="00D203E5" w:rsidP="00D203E5">
            <w:pPr>
              <w:rPr>
                <w:rFonts w:cs="Times New Roman"/>
                <w:szCs w:val="22"/>
                <w:rtl/>
                <w:cs/>
              </w:rPr>
            </w:pPr>
          </w:p>
        </w:tc>
        <w:tc>
          <w:tcPr>
            <w:tcW w:w="270" w:type="dxa"/>
          </w:tcPr>
          <w:p w14:paraId="003D38E5" w14:textId="77777777" w:rsidR="00D203E5" w:rsidRPr="005B4A92" w:rsidRDefault="00D203E5" w:rsidP="00D203E5">
            <w:pPr>
              <w:spacing w:line="240" w:lineRule="atLeast"/>
              <w:ind w:left="-108" w:right="-108"/>
              <w:jc w:val="center"/>
              <w:rPr>
                <w:rFonts w:cs="Times New Roman"/>
                <w:szCs w:val="22"/>
              </w:rPr>
            </w:pPr>
          </w:p>
        </w:tc>
        <w:tc>
          <w:tcPr>
            <w:tcW w:w="1887" w:type="dxa"/>
            <w:tcBorders>
              <w:bottom w:val="single" w:sz="4" w:space="0" w:color="auto"/>
            </w:tcBorders>
          </w:tcPr>
          <w:p w14:paraId="47BC57CC" w14:textId="77777777"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w:t>
            </w:r>
            <w:r w:rsidR="00CC1FE5">
              <w:rPr>
                <w:rFonts w:cs="Times New Roman"/>
                <w:szCs w:val="22"/>
              </w:rPr>
              <w:t xml:space="preserve"> to</w:t>
            </w:r>
            <w:r w:rsidRPr="005B4A92">
              <w:rPr>
                <w:rFonts w:cs="Times New Roman"/>
                <w:szCs w:val="22"/>
              </w:rPr>
              <w:t xml:space="preserve"> maturity of the debt</w:t>
            </w:r>
          </w:p>
        </w:tc>
      </w:tr>
      <w:tr w:rsidR="00D203E5" w:rsidRPr="005B4A92" w14:paraId="4073BAF0" w14:textId="77777777" w:rsidTr="009A6AF8">
        <w:trPr>
          <w:trHeight w:val="217"/>
        </w:trPr>
        <w:tc>
          <w:tcPr>
            <w:tcW w:w="2322" w:type="dxa"/>
          </w:tcPr>
          <w:p w14:paraId="33D7B9A1" w14:textId="77777777"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1170" w:type="dxa"/>
          </w:tcPr>
          <w:p w14:paraId="75F92CED" w14:textId="77777777"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733D7F53" w14:textId="77777777" w:rsidR="00D203E5" w:rsidRPr="005B4A92" w:rsidRDefault="00D203E5" w:rsidP="00D203E5">
            <w:pPr>
              <w:pStyle w:val="BodyTextIndent3"/>
              <w:spacing w:after="0" w:line="240" w:lineRule="atLeast"/>
              <w:ind w:left="-108" w:right="-108"/>
              <w:jc w:val="center"/>
              <w:rPr>
                <w:rFonts w:cs="Times New Roman"/>
                <w:sz w:val="22"/>
                <w:szCs w:val="22"/>
                <w:rtl/>
                <w:cs/>
              </w:rPr>
            </w:pPr>
          </w:p>
        </w:tc>
        <w:tc>
          <w:tcPr>
            <w:tcW w:w="1890" w:type="dxa"/>
          </w:tcPr>
          <w:p w14:paraId="194A7D7A" w14:textId="77777777"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c>
          <w:tcPr>
            <w:tcW w:w="270" w:type="dxa"/>
          </w:tcPr>
          <w:p w14:paraId="59BC8191" w14:textId="77777777" w:rsidR="00D203E5" w:rsidRPr="005B4A92" w:rsidRDefault="00D203E5" w:rsidP="00D203E5">
            <w:pPr>
              <w:pStyle w:val="BodyTextIndent3"/>
              <w:spacing w:after="0" w:line="240" w:lineRule="atLeast"/>
              <w:ind w:left="0" w:right="-108"/>
              <w:jc w:val="center"/>
              <w:rPr>
                <w:rFonts w:cs="Times New Roman"/>
                <w:sz w:val="22"/>
                <w:szCs w:val="22"/>
                <w:rtl/>
                <w:cs/>
              </w:rPr>
            </w:pPr>
          </w:p>
        </w:tc>
        <w:tc>
          <w:tcPr>
            <w:tcW w:w="1170" w:type="dxa"/>
          </w:tcPr>
          <w:p w14:paraId="2FC3861F" w14:textId="77777777" w:rsidR="00D203E5" w:rsidRPr="005B4A92" w:rsidRDefault="00D203E5" w:rsidP="00E53AE4">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7AFD230F" w14:textId="77777777" w:rsidR="00D203E5" w:rsidRPr="005B4A92" w:rsidRDefault="00D203E5" w:rsidP="00D203E5">
            <w:pPr>
              <w:pStyle w:val="BodyTextIndent3"/>
              <w:spacing w:after="0"/>
              <w:rPr>
                <w:rFonts w:cs="Times New Roman"/>
                <w:sz w:val="22"/>
                <w:szCs w:val="22"/>
              </w:rPr>
            </w:pPr>
          </w:p>
        </w:tc>
        <w:tc>
          <w:tcPr>
            <w:tcW w:w="1887" w:type="dxa"/>
          </w:tcPr>
          <w:p w14:paraId="5C36E172" w14:textId="77777777"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r>
      <w:tr w:rsidR="00D203E5" w:rsidRPr="005B4A92" w14:paraId="4E3AA3B7" w14:textId="77777777" w:rsidTr="009A6AF8">
        <w:trPr>
          <w:trHeight w:val="217"/>
        </w:trPr>
        <w:tc>
          <w:tcPr>
            <w:tcW w:w="2322" w:type="dxa"/>
          </w:tcPr>
          <w:p w14:paraId="32D771F0" w14:textId="77777777" w:rsidR="00D203E5" w:rsidRPr="005B4A92" w:rsidRDefault="00D203E5" w:rsidP="00D203E5">
            <w:pPr>
              <w:widowControl w:val="0"/>
              <w:spacing w:line="240" w:lineRule="atLeast"/>
              <w:ind w:left="-18" w:right="-108"/>
              <w:rPr>
                <w:rFonts w:cs="Times New Roman"/>
                <w:szCs w:val="22"/>
              </w:rPr>
            </w:pPr>
          </w:p>
        </w:tc>
        <w:tc>
          <w:tcPr>
            <w:tcW w:w="1170" w:type="dxa"/>
          </w:tcPr>
          <w:p w14:paraId="0E3ADB7B" w14:textId="77777777"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0302C89E" w14:textId="77777777" w:rsidR="00D203E5" w:rsidRPr="005B4A92" w:rsidRDefault="00D203E5" w:rsidP="00D203E5">
            <w:pPr>
              <w:pStyle w:val="BodyTextIndent3"/>
              <w:spacing w:after="0" w:line="240" w:lineRule="atLeast"/>
              <w:ind w:left="-108" w:right="-108"/>
              <w:jc w:val="center"/>
              <w:rPr>
                <w:rFonts w:cs="Times New Roman"/>
                <w:sz w:val="22"/>
                <w:szCs w:val="22"/>
                <w:highlight w:val="cyan"/>
              </w:rPr>
            </w:pPr>
          </w:p>
        </w:tc>
        <w:tc>
          <w:tcPr>
            <w:tcW w:w="1890" w:type="dxa"/>
          </w:tcPr>
          <w:p w14:paraId="1CD6FB17" w14:textId="77777777"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14:paraId="7E6B62D7" w14:textId="77777777" w:rsidR="00D203E5" w:rsidRPr="005B4A92" w:rsidRDefault="00D203E5" w:rsidP="00D203E5">
            <w:pPr>
              <w:pStyle w:val="BodyTextIndent3"/>
              <w:spacing w:after="0" w:line="240" w:lineRule="atLeast"/>
              <w:ind w:left="0" w:right="-108"/>
              <w:jc w:val="center"/>
              <w:rPr>
                <w:rFonts w:cs="Times New Roman"/>
                <w:sz w:val="22"/>
                <w:szCs w:val="22"/>
                <w:highlight w:val="cyan"/>
              </w:rPr>
            </w:pPr>
          </w:p>
        </w:tc>
        <w:tc>
          <w:tcPr>
            <w:tcW w:w="1170" w:type="dxa"/>
          </w:tcPr>
          <w:p w14:paraId="78BBDFDE" w14:textId="77777777"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5A883AF6" w14:textId="77777777" w:rsidR="00D203E5" w:rsidRPr="005B4A92" w:rsidRDefault="00D203E5" w:rsidP="00D203E5">
            <w:pPr>
              <w:pStyle w:val="BodyTextIndent3"/>
              <w:tabs>
                <w:tab w:val="decimal" w:pos="792"/>
              </w:tabs>
              <w:spacing w:after="0" w:line="240" w:lineRule="atLeast"/>
              <w:ind w:left="-108" w:right="-29"/>
              <w:rPr>
                <w:rFonts w:cs="Times New Roman"/>
                <w:sz w:val="22"/>
                <w:szCs w:val="22"/>
                <w:highlight w:val="cyan"/>
              </w:rPr>
            </w:pPr>
          </w:p>
        </w:tc>
        <w:tc>
          <w:tcPr>
            <w:tcW w:w="1887" w:type="dxa"/>
          </w:tcPr>
          <w:p w14:paraId="374ADE30" w14:textId="77777777"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816190" w:rsidRPr="005B4A92" w14:paraId="41EE7A4B" w14:textId="77777777" w:rsidTr="009A6AF8">
        <w:trPr>
          <w:trHeight w:val="217"/>
        </w:trPr>
        <w:tc>
          <w:tcPr>
            <w:tcW w:w="2322" w:type="dxa"/>
          </w:tcPr>
          <w:p w14:paraId="3AA779E0" w14:textId="77777777" w:rsidR="00816190" w:rsidRPr="005B4A92" w:rsidRDefault="00816190" w:rsidP="00816190">
            <w:pPr>
              <w:widowControl w:val="0"/>
              <w:spacing w:line="240" w:lineRule="atLeast"/>
              <w:ind w:left="-36" w:right="-29"/>
              <w:jc w:val="thaiDistribute"/>
              <w:rPr>
                <w:rFonts w:cs="Times New Roman"/>
                <w:szCs w:val="22"/>
              </w:rPr>
            </w:pPr>
            <w:r w:rsidRPr="005B4A92">
              <w:rPr>
                <w:rFonts w:cs="Times New Roman"/>
                <w:szCs w:val="22"/>
              </w:rPr>
              <w:t>Structured notes</w:t>
            </w:r>
          </w:p>
        </w:tc>
        <w:tc>
          <w:tcPr>
            <w:tcW w:w="1170" w:type="dxa"/>
          </w:tcPr>
          <w:p w14:paraId="45FB4A69" w14:textId="77777777" w:rsidR="00816190" w:rsidRPr="00485F2E" w:rsidRDefault="00816190" w:rsidP="0019550F">
            <w:pPr>
              <w:spacing w:line="240" w:lineRule="exact"/>
              <w:ind w:left="-108" w:right="-108"/>
              <w:jc w:val="center"/>
              <w:rPr>
                <w:szCs w:val="28"/>
                <w:lang w:val="en-US" w:bidi="th-TH"/>
              </w:rPr>
            </w:pPr>
          </w:p>
        </w:tc>
        <w:tc>
          <w:tcPr>
            <w:tcW w:w="270" w:type="dxa"/>
          </w:tcPr>
          <w:p w14:paraId="54627549" w14:textId="77777777" w:rsidR="00816190" w:rsidRPr="00CC1FE5" w:rsidRDefault="00816190" w:rsidP="0019550F">
            <w:pPr>
              <w:pStyle w:val="BodyTextIndent3"/>
              <w:spacing w:after="0" w:line="240" w:lineRule="atLeast"/>
              <w:ind w:left="0" w:right="-108"/>
              <w:rPr>
                <w:rFonts w:cs="Times New Roman"/>
                <w:sz w:val="22"/>
                <w:szCs w:val="22"/>
              </w:rPr>
            </w:pPr>
          </w:p>
        </w:tc>
        <w:tc>
          <w:tcPr>
            <w:tcW w:w="1890" w:type="dxa"/>
          </w:tcPr>
          <w:p w14:paraId="603A54DF" w14:textId="77777777" w:rsidR="00816190" w:rsidRDefault="00816190" w:rsidP="0019550F">
            <w:pPr>
              <w:tabs>
                <w:tab w:val="decimal" w:pos="1420"/>
              </w:tabs>
              <w:spacing w:line="240" w:lineRule="auto"/>
              <w:ind w:right="-108"/>
              <w:rPr>
                <w:rFonts w:eastAsia="Calibri" w:cs="Times New Roman"/>
                <w:szCs w:val="22"/>
              </w:rPr>
            </w:pPr>
          </w:p>
        </w:tc>
        <w:tc>
          <w:tcPr>
            <w:tcW w:w="270" w:type="dxa"/>
          </w:tcPr>
          <w:p w14:paraId="38D6E9AC" w14:textId="77777777" w:rsidR="00816190" w:rsidRPr="005B4A92" w:rsidRDefault="00816190" w:rsidP="0019550F">
            <w:pPr>
              <w:pStyle w:val="BodyTextIndent3"/>
              <w:spacing w:after="0" w:line="240" w:lineRule="atLeast"/>
              <w:ind w:left="0" w:right="-108"/>
              <w:jc w:val="center"/>
              <w:rPr>
                <w:rFonts w:cs="Times New Roman"/>
                <w:sz w:val="22"/>
                <w:szCs w:val="22"/>
                <w:highlight w:val="cyan"/>
              </w:rPr>
            </w:pPr>
          </w:p>
        </w:tc>
        <w:tc>
          <w:tcPr>
            <w:tcW w:w="1170" w:type="dxa"/>
          </w:tcPr>
          <w:p w14:paraId="27CF2C39" w14:textId="77777777" w:rsidR="00816190" w:rsidRDefault="00816190" w:rsidP="0019550F">
            <w:pPr>
              <w:spacing w:line="240" w:lineRule="exact"/>
              <w:ind w:left="-108" w:right="-108"/>
              <w:jc w:val="center"/>
              <w:rPr>
                <w:rFonts w:cs="Times New Roman"/>
                <w:szCs w:val="22"/>
              </w:rPr>
            </w:pPr>
          </w:p>
        </w:tc>
        <w:tc>
          <w:tcPr>
            <w:tcW w:w="270" w:type="dxa"/>
          </w:tcPr>
          <w:p w14:paraId="51E05E26" w14:textId="77777777" w:rsidR="00816190" w:rsidRPr="005B4A92" w:rsidRDefault="00816190" w:rsidP="0019550F">
            <w:pPr>
              <w:spacing w:line="240" w:lineRule="exact"/>
              <w:ind w:right="-108"/>
              <w:rPr>
                <w:rFonts w:cs="Times New Roman"/>
                <w:szCs w:val="22"/>
                <w:highlight w:val="cyan"/>
              </w:rPr>
            </w:pPr>
          </w:p>
        </w:tc>
        <w:tc>
          <w:tcPr>
            <w:tcW w:w="1887" w:type="dxa"/>
          </w:tcPr>
          <w:p w14:paraId="2788B0AC" w14:textId="77777777" w:rsidR="00816190" w:rsidRDefault="00816190" w:rsidP="0019550F">
            <w:pPr>
              <w:pStyle w:val="BodyTextIndent3"/>
              <w:tabs>
                <w:tab w:val="decimal" w:pos="1602"/>
              </w:tabs>
              <w:spacing w:after="0" w:line="240" w:lineRule="atLeast"/>
              <w:ind w:left="-108" w:right="-29"/>
              <w:rPr>
                <w:rFonts w:cs="Times New Roman"/>
                <w:sz w:val="22"/>
                <w:szCs w:val="22"/>
              </w:rPr>
            </w:pPr>
          </w:p>
        </w:tc>
      </w:tr>
      <w:tr w:rsidR="00D73D75" w:rsidRPr="005B4A92" w14:paraId="3EC50196" w14:textId="77777777" w:rsidTr="009A6AF8">
        <w:trPr>
          <w:trHeight w:val="217"/>
        </w:trPr>
        <w:tc>
          <w:tcPr>
            <w:tcW w:w="2322" w:type="dxa"/>
          </w:tcPr>
          <w:p w14:paraId="74D677D8" w14:textId="77777777" w:rsidR="00D73D75" w:rsidRPr="005B4A92" w:rsidRDefault="00D73D75" w:rsidP="00D73D75">
            <w:pPr>
              <w:widowControl w:val="0"/>
              <w:spacing w:line="240" w:lineRule="atLeast"/>
              <w:ind w:left="-36" w:right="-29"/>
              <w:jc w:val="thaiDistribute"/>
              <w:rPr>
                <w:rFonts w:cs="Times New Roman"/>
                <w:szCs w:val="22"/>
                <w:rtl/>
                <w:cs/>
              </w:rPr>
            </w:pPr>
            <w:r w:rsidRPr="005B4A92">
              <w:rPr>
                <w:rFonts w:cs="Times New Roman"/>
                <w:szCs w:val="22"/>
              </w:rPr>
              <w:t>- Baht</w:t>
            </w:r>
          </w:p>
        </w:tc>
        <w:tc>
          <w:tcPr>
            <w:tcW w:w="1170" w:type="dxa"/>
          </w:tcPr>
          <w:p w14:paraId="62C0892F" w14:textId="38532EC2" w:rsidR="00D73D75" w:rsidRPr="00485F2E" w:rsidRDefault="00D73D75" w:rsidP="00D73D75">
            <w:pPr>
              <w:spacing w:line="240" w:lineRule="exact"/>
              <w:ind w:left="-108" w:right="-110"/>
              <w:rPr>
                <w:szCs w:val="28"/>
                <w:vertAlign w:val="superscript"/>
                <w:lang w:val="en-US" w:bidi="th-TH"/>
              </w:rPr>
            </w:pPr>
            <w:r w:rsidRPr="00485F2E">
              <w:rPr>
                <w:szCs w:val="28"/>
                <w:lang w:val="en-US" w:bidi="th-TH"/>
              </w:rPr>
              <w:t>0.</w:t>
            </w:r>
            <w:r w:rsidR="00485F2E" w:rsidRPr="00485F2E">
              <w:rPr>
                <w:szCs w:val="28"/>
                <w:lang w:val="en-US" w:bidi="th-TH"/>
              </w:rPr>
              <w:t>4</w:t>
            </w:r>
            <w:r w:rsidRPr="00485F2E">
              <w:rPr>
                <w:szCs w:val="28"/>
                <w:lang w:val="en-US" w:bidi="th-TH"/>
              </w:rPr>
              <w:t>0 - 1</w:t>
            </w:r>
            <w:r w:rsidR="00485F2E" w:rsidRPr="00485F2E">
              <w:rPr>
                <w:szCs w:val="28"/>
                <w:lang w:val="en-US" w:bidi="th-TH"/>
              </w:rPr>
              <w:t>5</w:t>
            </w:r>
            <w:r w:rsidRPr="00485F2E">
              <w:rPr>
                <w:szCs w:val="28"/>
                <w:lang w:val="en-US" w:bidi="th-TH"/>
              </w:rPr>
              <w:t>.00</w:t>
            </w:r>
            <w:r w:rsidRPr="00485F2E">
              <w:rPr>
                <w:szCs w:val="28"/>
                <w:vertAlign w:val="superscript"/>
                <w:lang w:val="en-US" w:bidi="th-TH"/>
              </w:rPr>
              <w:t>*</w:t>
            </w:r>
          </w:p>
        </w:tc>
        <w:tc>
          <w:tcPr>
            <w:tcW w:w="270" w:type="dxa"/>
          </w:tcPr>
          <w:p w14:paraId="0F5BC9B0" w14:textId="77777777" w:rsidR="00D73D75" w:rsidRPr="00CC1FE5" w:rsidRDefault="00D73D75" w:rsidP="00D73D75">
            <w:pPr>
              <w:pStyle w:val="BodyTextIndent3"/>
              <w:spacing w:after="0" w:line="240" w:lineRule="atLeast"/>
              <w:ind w:left="0" w:right="-108"/>
              <w:rPr>
                <w:rFonts w:cs="Times New Roman"/>
                <w:sz w:val="22"/>
                <w:szCs w:val="22"/>
              </w:rPr>
            </w:pPr>
          </w:p>
        </w:tc>
        <w:tc>
          <w:tcPr>
            <w:tcW w:w="1890" w:type="dxa"/>
          </w:tcPr>
          <w:p w14:paraId="4F5510D8" w14:textId="7C9AA6AD" w:rsidR="00D73D75" w:rsidRPr="00396252" w:rsidRDefault="00D73D75" w:rsidP="00D73D75">
            <w:pPr>
              <w:pStyle w:val="BodyTextIndent3"/>
              <w:tabs>
                <w:tab w:val="decimal" w:pos="1602"/>
              </w:tabs>
              <w:spacing w:after="0" w:line="240" w:lineRule="atLeast"/>
              <w:ind w:left="-108" w:right="-29"/>
              <w:rPr>
                <w:rFonts w:cs="Times New Roman"/>
                <w:sz w:val="22"/>
                <w:szCs w:val="22"/>
              </w:rPr>
            </w:pPr>
            <w:r>
              <w:rPr>
                <w:rFonts w:cs="Times New Roman"/>
                <w:sz w:val="22"/>
                <w:szCs w:val="22"/>
              </w:rPr>
              <w:t>433,961</w:t>
            </w:r>
          </w:p>
        </w:tc>
        <w:tc>
          <w:tcPr>
            <w:tcW w:w="270" w:type="dxa"/>
          </w:tcPr>
          <w:p w14:paraId="0D74193F" w14:textId="77777777" w:rsidR="00D73D75" w:rsidRPr="005B4A92" w:rsidRDefault="00D73D75" w:rsidP="00D73D75">
            <w:pPr>
              <w:pStyle w:val="BodyTextIndent3"/>
              <w:spacing w:after="0" w:line="240" w:lineRule="atLeast"/>
              <w:ind w:left="0" w:right="-108"/>
              <w:jc w:val="center"/>
              <w:rPr>
                <w:rFonts w:cs="Times New Roman"/>
                <w:sz w:val="22"/>
                <w:szCs w:val="22"/>
                <w:highlight w:val="cyan"/>
              </w:rPr>
            </w:pPr>
          </w:p>
        </w:tc>
        <w:tc>
          <w:tcPr>
            <w:tcW w:w="1170" w:type="dxa"/>
          </w:tcPr>
          <w:p w14:paraId="39F93325" w14:textId="77777777" w:rsidR="00D73D75" w:rsidRPr="006F4815" w:rsidRDefault="00D73D75" w:rsidP="00D73D75">
            <w:pPr>
              <w:spacing w:line="240" w:lineRule="exact"/>
              <w:ind w:left="-108" w:right="-108"/>
              <w:jc w:val="center"/>
              <w:rPr>
                <w:rFonts w:cs="Times New Roman"/>
                <w:szCs w:val="22"/>
              </w:rPr>
            </w:pPr>
            <w:r w:rsidRPr="006F4815">
              <w:rPr>
                <w:szCs w:val="28"/>
                <w:lang w:val="en-US" w:bidi="th-TH"/>
              </w:rPr>
              <w:t>0.00 - 1.70</w:t>
            </w:r>
            <w:r w:rsidRPr="006F4815">
              <w:rPr>
                <w:szCs w:val="28"/>
                <w:vertAlign w:val="superscript"/>
                <w:lang w:val="en-US" w:bidi="th-TH"/>
              </w:rPr>
              <w:t>*</w:t>
            </w:r>
          </w:p>
        </w:tc>
        <w:tc>
          <w:tcPr>
            <w:tcW w:w="270" w:type="dxa"/>
          </w:tcPr>
          <w:p w14:paraId="282BE131" w14:textId="77777777" w:rsidR="00D73D75" w:rsidRPr="005B4A92" w:rsidRDefault="00D73D75" w:rsidP="00D73D75">
            <w:pPr>
              <w:spacing w:line="240" w:lineRule="exact"/>
              <w:ind w:right="-108"/>
              <w:rPr>
                <w:rFonts w:cs="Times New Roman"/>
                <w:szCs w:val="22"/>
                <w:highlight w:val="cyan"/>
              </w:rPr>
            </w:pPr>
          </w:p>
        </w:tc>
        <w:tc>
          <w:tcPr>
            <w:tcW w:w="1887" w:type="dxa"/>
          </w:tcPr>
          <w:p w14:paraId="366AEAF8" w14:textId="77777777" w:rsidR="00D73D75" w:rsidRPr="005B4A92" w:rsidRDefault="00D73D75" w:rsidP="00D73D75">
            <w:pPr>
              <w:pStyle w:val="BodyTextIndent3"/>
              <w:tabs>
                <w:tab w:val="decimal" w:pos="1602"/>
              </w:tabs>
              <w:spacing w:after="0" w:line="240" w:lineRule="atLeast"/>
              <w:ind w:left="-108" w:right="-29"/>
              <w:rPr>
                <w:rFonts w:cs="Times New Roman"/>
                <w:sz w:val="22"/>
                <w:szCs w:val="22"/>
              </w:rPr>
            </w:pPr>
            <w:r w:rsidRPr="00E11D2B">
              <w:rPr>
                <w:rFonts w:cs="Times New Roman"/>
                <w:sz w:val="22"/>
                <w:szCs w:val="22"/>
              </w:rPr>
              <w:t>1,596,447</w:t>
            </w:r>
          </w:p>
        </w:tc>
      </w:tr>
      <w:tr w:rsidR="00D73D75" w:rsidRPr="005B4A92" w14:paraId="09D738B2" w14:textId="77777777" w:rsidTr="009A6AF8">
        <w:trPr>
          <w:trHeight w:val="217"/>
        </w:trPr>
        <w:tc>
          <w:tcPr>
            <w:tcW w:w="2322" w:type="dxa"/>
          </w:tcPr>
          <w:p w14:paraId="26DABB00" w14:textId="77777777" w:rsidR="00D73D75" w:rsidRPr="005B4A92" w:rsidRDefault="00D73D75" w:rsidP="00D73D75">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14:paraId="3044AADE" w14:textId="77777777" w:rsidR="00D73D75" w:rsidRPr="00485F2E" w:rsidRDefault="00D73D75" w:rsidP="00D73D75">
            <w:pPr>
              <w:widowControl w:val="0"/>
              <w:spacing w:line="240" w:lineRule="atLeast"/>
              <w:ind w:left="-108" w:right="-108"/>
              <w:jc w:val="center"/>
              <w:rPr>
                <w:rFonts w:cs="Times New Roman"/>
                <w:szCs w:val="22"/>
              </w:rPr>
            </w:pPr>
          </w:p>
        </w:tc>
        <w:tc>
          <w:tcPr>
            <w:tcW w:w="270" w:type="dxa"/>
          </w:tcPr>
          <w:p w14:paraId="555BE582" w14:textId="77777777" w:rsidR="00D73D75" w:rsidRPr="005B4A92" w:rsidRDefault="00D73D75" w:rsidP="00D73D75">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
          <w:p w14:paraId="4180846B" w14:textId="1D499D3A" w:rsidR="00D73D75" w:rsidRPr="006F4815" w:rsidRDefault="00D73D75" w:rsidP="00D73D75">
            <w:pPr>
              <w:pStyle w:val="BodyTextIndent3"/>
              <w:tabs>
                <w:tab w:val="decimal" w:pos="1602"/>
              </w:tabs>
              <w:spacing w:after="0" w:line="240" w:lineRule="atLeast"/>
              <w:ind w:left="-108" w:right="-29"/>
              <w:rPr>
                <w:rFonts w:cs="Times New Roman"/>
                <w:b/>
                <w:bCs/>
                <w:sz w:val="22"/>
                <w:szCs w:val="22"/>
              </w:rPr>
            </w:pPr>
            <w:r w:rsidRPr="006F4815">
              <w:rPr>
                <w:rFonts w:cs="Times New Roman"/>
                <w:b/>
                <w:bCs/>
                <w:sz w:val="22"/>
                <w:szCs w:val="22"/>
              </w:rPr>
              <w:t>433,961</w:t>
            </w:r>
          </w:p>
        </w:tc>
        <w:tc>
          <w:tcPr>
            <w:tcW w:w="270" w:type="dxa"/>
          </w:tcPr>
          <w:p w14:paraId="7A64CEB1" w14:textId="77777777" w:rsidR="00D73D75" w:rsidRPr="005B4A92" w:rsidRDefault="00D73D75" w:rsidP="00D73D75">
            <w:pPr>
              <w:widowControl w:val="0"/>
              <w:spacing w:line="240" w:lineRule="atLeast"/>
              <w:ind w:left="-108" w:right="-108"/>
              <w:jc w:val="center"/>
              <w:rPr>
                <w:rFonts w:cs="Times New Roman"/>
                <w:szCs w:val="22"/>
                <w:highlight w:val="cyan"/>
              </w:rPr>
            </w:pPr>
          </w:p>
        </w:tc>
        <w:tc>
          <w:tcPr>
            <w:tcW w:w="1170" w:type="dxa"/>
          </w:tcPr>
          <w:p w14:paraId="085A43A1" w14:textId="77777777" w:rsidR="00D73D75" w:rsidRPr="005B4A92" w:rsidRDefault="00D73D75" w:rsidP="00D73D75">
            <w:pPr>
              <w:widowControl w:val="0"/>
              <w:spacing w:line="240" w:lineRule="exact"/>
              <w:ind w:left="-108" w:right="-108"/>
              <w:jc w:val="center"/>
              <w:rPr>
                <w:rFonts w:cs="Times New Roman"/>
                <w:szCs w:val="22"/>
                <w:highlight w:val="cyan"/>
              </w:rPr>
            </w:pPr>
          </w:p>
        </w:tc>
        <w:tc>
          <w:tcPr>
            <w:tcW w:w="270" w:type="dxa"/>
          </w:tcPr>
          <w:p w14:paraId="09E13D8D" w14:textId="77777777" w:rsidR="00D73D75" w:rsidRPr="005B4A92" w:rsidRDefault="00D73D75" w:rsidP="00D73D75">
            <w:pPr>
              <w:widowControl w:val="0"/>
              <w:spacing w:line="240" w:lineRule="exact"/>
              <w:ind w:left="-108" w:right="-108"/>
              <w:jc w:val="center"/>
              <w:rPr>
                <w:rFonts w:cs="Times New Roman"/>
                <w:szCs w:val="22"/>
                <w:highlight w:val="cyan"/>
              </w:rPr>
            </w:pPr>
          </w:p>
        </w:tc>
        <w:tc>
          <w:tcPr>
            <w:tcW w:w="1887" w:type="dxa"/>
            <w:tcBorders>
              <w:top w:val="single" w:sz="4" w:space="0" w:color="auto"/>
              <w:bottom w:val="double" w:sz="4" w:space="0" w:color="auto"/>
            </w:tcBorders>
          </w:tcPr>
          <w:p w14:paraId="2102F755" w14:textId="77777777" w:rsidR="00D73D75" w:rsidRPr="005B4A92" w:rsidRDefault="00D73D75" w:rsidP="00D73D75">
            <w:pPr>
              <w:pStyle w:val="BodyTextIndent3"/>
              <w:tabs>
                <w:tab w:val="decimal" w:pos="1602"/>
              </w:tabs>
              <w:spacing w:after="0" w:line="240" w:lineRule="atLeast"/>
              <w:ind w:left="-108" w:right="-29"/>
              <w:rPr>
                <w:rFonts w:cs="Times New Roman"/>
                <w:b/>
                <w:bCs/>
                <w:sz w:val="22"/>
                <w:szCs w:val="22"/>
              </w:rPr>
            </w:pPr>
            <w:r w:rsidRPr="00E11D2B">
              <w:rPr>
                <w:rFonts w:cs="Times New Roman"/>
                <w:b/>
                <w:bCs/>
                <w:sz w:val="22"/>
                <w:szCs w:val="22"/>
              </w:rPr>
              <w:t>1,596,447</w:t>
            </w:r>
          </w:p>
        </w:tc>
      </w:tr>
    </w:tbl>
    <w:p w14:paraId="20A6BCB6" w14:textId="77777777" w:rsidR="001A54B7" w:rsidRPr="00C106AD" w:rsidRDefault="001A54B7" w:rsidP="00160695">
      <w:pPr>
        <w:spacing w:line="240" w:lineRule="atLeast"/>
        <w:ind w:firstLine="540"/>
        <w:jc w:val="both"/>
        <w:rPr>
          <w:rFonts w:cs="Times New Roman"/>
          <w:szCs w:val="22"/>
        </w:rPr>
      </w:pPr>
    </w:p>
    <w:p w14:paraId="37A266DD" w14:textId="3C6D52E9" w:rsidR="001A54B7" w:rsidRDefault="00160695" w:rsidP="00140B92">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 xml:space="preserve">e </w:t>
      </w:r>
      <w:r w:rsidR="00D163BB">
        <w:rPr>
          <w:rFonts w:cs="Times New Roman"/>
          <w:sz w:val="16"/>
          <w:szCs w:val="16"/>
        </w:rPr>
        <w:t xml:space="preserve">(Variable </w:t>
      </w:r>
      <w:r w:rsidRPr="003D7C71">
        <w:rPr>
          <w:rFonts w:cs="Times New Roman"/>
          <w:sz w:val="16"/>
          <w:szCs w:val="16"/>
        </w:rPr>
        <w:t xml:space="preserve">rates linked to reference interest rates and average price of marketable equity </w:t>
      </w:r>
      <w:r w:rsidR="0022385B">
        <w:rPr>
          <w:rFonts w:cs="Times New Roman"/>
          <w:sz w:val="16"/>
          <w:szCs w:val="16"/>
        </w:rPr>
        <w:t>instruments</w:t>
      </w:r>
      <w:r w:rsidR="00D163BB">
        <w:rPr>
          <w:rFonts w:cs="Times New Roman"/>
          <w:sz w:val="16"/>
          <w:szCs w:val="16"/>
        </w:rPr>
        <w:t>)</w:t>
      </w:r>
    </w:p>
    <w:p w14:paraId="6C50F078" w14:textId="77777777" w:rsidR="00985DB5" w:rsidRPr="00C106AD" w:rsidRDefault="00985DB5" w:rsidP="00140B92">
      <w:pPr>
        <w:spacing w:line="240" w:lineRule="atLeast"/>
        <w:ind w:firstLine="540"/>
        <w:jc w:val="both"/>
        <w:rPr>
          <w:rFonts w:cs="Times New Roman"/>
          <w:szCs w:val="22"/>
        </w:rPr>
      </w:pPr>
    </w:p>
    <w:p w14:paraId="782610AB" w14:textId="77777777"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Pr>
          <w:rFonts w:cs="Times New Roman"/>
          <w:szCs w:val="22"/>
        </w:rPr>
        <w:t>Group</w:t>
      </w:r>
      <w:r w:rsidR="00E36165">
        <w:rPr>
          <w:rFonts w:cs="Times New Roman"/>
          <w:szCs w:val="22"/>
        </w:rPr>
        <w:t xml:space="preserve"> and the Company have</w:t>
      </w:r>
      <w:r w:rsidR="00302F52">
        <w:rPr>
          <w:rFonts w:cs="Times New Roman"/>
          <w:szCs w:val="22"/>
        </w:rPr>
        <w:t xml:space="preserve"> publicly issued to retail investors</w:t>
      </w:r>
      <w:r w:rsidR="00302F52" w:rsidRPr="00A838D9">
        <w:rPr>
          <w:rFonts w:cs="Times New Roman"/>
        </w:rPr>
        <w:t xml:space="preserve">, under conditions </w:t>
      </w:r>
      <w:r w:rsidR="00D25D71">
        <w:rPr>
          <w:rFonts w:cs="Times New Roman"/>
        </w:rPr>
        <w:t xml:space="preserve">as </w:t>
      </w:r>
      <w:r w:rsidR="00302F52" w:rsidRPr="00A838D9">
        <w:rPr>
          <w:rFonts w:cs="Times New Roman"/>
        </w:rPr>
        <w:t xml:space="preserve">approved by the </w:t>
      </w:r>
      <w:r w:rsidR="00D25D71">
        <w:rPr>
          <w:rFonts w:cs="Times New Roman"/>
        </w:rPr>
        <w:t xml:space="preserve">Thai </w:t>
      </w:r>
      <w:r w:rsidR="00302F52" w:rsidRPr="00A838D9">
        <w:rPr>
          <w:rFonts w:cs="Times New Roman"/>
        </w:rPr>
        <w:t>Securities and Exchange Commission. The characteristics of these notes</w:t>
      </w:r>
      <w:r w:rsidR="00302F52">
        <w:rPr>
          <w:rFonts w:cs="Times New Roman"/>
          <w:szCs w:val="22"/>
        </w:rPr>
        <w:t xml:space="preserve"> </w:t>
      </w:r>
      <w:r w:rsidR="00302F52" w:rsidRPr="00A838D9">
        <w:rPr>
          <w:rFonts w:cs="Times New Roman"/>
        </w:rPr>
        <w:t>are short-term and the return is based on underlying asset price (at fixed dates as mentioned in contracts)</w:t>
      </w:r>
      <w:r w:rsidR="00085056">
        <w:rPr>
          <w:rFonts w:cs="Times New Roman"/>
        </w:rPr>
        <w:t>.</w:t>
      </w:r>
      <w:r w:rsidR="00302F52">
        <w:rPr>
          <w:rFonts w:cs="Times New Roman"/>
        </w:rPr>
        <w:t xml:space="preserve"> </w:t>
      </w:r>
      <w:r w:rsidR="00302F52" w:rsidRPr="00A838D9">
        <w:rPr>
          <w:rFonts w:cs="Times New Roman"/>
        </w:rPr>
        <w:t>The derivative component, which tak</w:t>
      </w:r>
      <w:r w:rsidR="00E36165">
        <w:rPr>
          <w:rFonts w:cs="Times New Roman"/>
        </w:rPr>
        <w:t>es the form of an option, is bi</w:t>
      </w:r>
      <w:r w:rsidR="00302F52" w:rsidRPr="00A838D9">
        <w:rPr>
          <w:rFonts w:cs="Times New Roman"/>
        </w:rPr>
        <w:t xml:space="preserve">furcated and accounted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are disclosed in note 9</w:t>
      </w:r>
      <w:r w:rsidR="00302F52">
        <w:rPr>
          <w:szCs w:val="22"/>
        </w:rPr>
        <w:t>.</w:t>
      </w:r>
    </w:p>
    <w:p w14:paraId="675A71AC" w14:textId="77777777" w:rsidR="00302F52" w:rsidRDefault="00302F52" w:rsidP="00DF1C6D">
      <w:pPr>
        <w:tabs>
          <w:tab w:val="decimal" w:pos="5040"/>
        </w:tabs>
        <w:spacing w:line="240" w:lineRule="atLeast"/>
        <w:ind w:left="540" w:right="-45"/>
        <w:jc w:val="both"/>
        <w:rPr>
          <w:rFonts w:cs="Times New Roman"/>
          <w:szCs w:val="22"/>
        </w:rPr>
      </w:pPr>
    </w:p>
    <w:p w14:paraId="13C7AF93" w14:textId="74A7F6C2" w:rsidR="00140B92" w:rsidRDefault="00577830" w:rsidP="00761D59">
      <w:pPr>
        <w:pStyle w:val="BodyText"/>
        <w:spacing w:after="0" w:line="240" w:lineRule="auto"/>
        <w:ind w:left="540"/>
        <w:jc w:val="thaiDistribute"/>
        <w:rPr>
          <w:rFonts w:cs="Times New Roman"/>
          <w:szCs w:val="22"/>
        </w:rPr>
      </w:pPr>
      <w:r w:rsidRPr="002458A8">
        <w:rPr>
          <w:rFonts w:cs="Times New Roman"/>
          <w:spacing w:val="-2"/>
          <w:szCs w:val="22"/>
        </w:rPr>
        <w:t xml:space="preserve">As </w:t>
      </w:r>
      <w:r w:rsidR="00043680" w:rsidRPr="002458A8">
        <w:rPr>
          <w:rFonts w:cs="Times New Roman"/>
          <w:spacing w:val="-2"/>
          <w:szCs w:val="22"/>
        </w:rPr>
        <w:t xml:space="preserve">at </w:t>
      </w:r>
      <w:r w:rsidR="003B5863" w:rsidRPr="002458A8">
        <w:rPr>
          <w:rFonts w:cs="Times New Roman"/>
          <w:spacing w:val="-2"/>
          <w:szCs w:val="22"/>
        </w:rPr>
        <w:t>31 December</w:t>
      </w:r>
      <w:r w:rsidR="00043680" w:rsidRPr="002458A8">
        <w:rPr>
          <w:rFonts w:cs="Times New Roman"/>
          <w:spacing w:val="-2"/>
          <w:szCs w:val="22"/>
        </w:rPr>
        <w:t xml:space="preserve"> 2020</w:t>
      </w:r>
      <w:r w:rsidRPr="002458A8">
        <w:rPr>
          <w:rFonts w:cs="Times New Roman"/>
          <w:spacing w:val="-2"/>
          <w:szCs w:val="22"/>
        </w:rPr>
        <w:t>,</w:t>
      </w:r>
      <w:r w:rsidR="0022385B" w:rsidRPr="002458A8">
        <w:rPr>
          <w:rFonts w:cs="Times New Roman"/>
          <w:spacing w:val="-2"/>
          <w:szCs w:val="22"/>
        </w:rPr>
        <w:t xml:space="preserve"> </w:t>
      </w:r>
      <w:r w:rsidR="00E36165" w:rsidRPr="002458A8">
        <w:rPr>
          <w:rFonts w:cs="Times New Roman"/>
          <w:spacing w:val="-2"/>
          <w:szCs w:val="22"/>
        </w:rPr>
        <w:t xml:space="preserve">the Company </w:t>
      </w:r>
      <w:r w:rsidR="0022385B" w:rsidRPr="002458A8">
        <w:rPr>
          <w:rFonts w:cs="Times New Roman"/>
          <w:spacing w:val="-2"/>
          <w:szCs w:val="22"/>
        </w:rPr>
        <w:t>has</w:t>
      </w:r>
      <w:r w:rsidRPr="002458A8">
        <w:rPr>
          <w:rFonts w:cs="Times New Roman"/>
          <w:spacing w:val="-2"/>
          <w:szCs w:val="22"/>
        </w:rPr>
        <w:t xml:space="preserve"> structured note</w:t>
      </w:r>
      <w:r w:rsidR="00EE0359" w:rsidRPr="002458A8">
        <w:rPr>
          <w:rFonts w:cs="Times New Roman"/>
          <w:spacing w:val="-2"/>
          <w:szCs w:val="22"/>
        </w:rPr>
        <w:t>s</w:t>
      </w:r>
      <w:r w:rsidRPr="002458A8">
        <w:rPr>
          <w:rFonts w:cs="Times New Roman"/>
          <w:spacing w:val="-2"/>
          <w:szCs w:val="22"/>
        </w:rPr>
        <w:t xml:space="preserve"> with</w:t>
      </w:r>
      <w:r w:rsidR="00752E22" w:rsidRPr="002458A8">
        <w:rPr>
          <w:rFonts w:cs="Times New Roman"/>
          <w:spacing w:val="-2"/>
          <w:szCs w:val="22"/>
        </w:rPr>
        <w:t xml:space="preserve"> a principal amount of Baht </w:t>
      </w:r>
      <w:r w:rsidR="0022385B" w:rsidRPr="002458A8">
        <w:rPr>
          <w:rFonts w:cs="Times New Roman"/>
          <w:spacing w:val="-2"/>
          <w:szCs w:val="22"/>
        </w:rPr>
        <w:t>434</w:t>
      </w:r>
      <w:r w:rsidR="00DC3C9B" w:rsidRPr="002458A8">
        <w:rPr>
          <w:rFonts w:cs="Times New Roman"/>
          <w:spacing w:val="-2"/>
          <w:szCs w:val="22"/>
        </w:rPr>
        <w:t>.0</w:t>
      </w:r>
      <w:r w:rsidR="00300CF0" w:rsidRPr="002458A8">
        <w:rPr>
          <w:rFonts w:cs="Times New Roman"/>
          <w:spacing w:val="-2"/>
          <w:szCs w:val="22"/>
        </w:rPr>
        <w:t xml:space="preserve"> million</w:t>
      </w:r>
      <w:r w:rsidR="00300CF0" w:rsidRPr="00601549">
        <w:rPr>
          <w:rFonts w:cs="Times New Roman"/>
          <w:szCs w:val="22"/>
        </w:rPr>
        <w:t xml:space="preserve"> </w:t>
      </w:r>
      <w:r w:rsidR="00300CF0" w:rsidRPr="00601549">
        <w:rPr>
          <w:rFonts w:cs="Times New Roman"/>
          <w:i/>
          <w:iCs/>
          <w:szCs w:val="22"/>
        </w:rPr>
        <w:t xml:space="preserve">(2019: </w:t>
      </w:r>
      <w:r w:rsidR="00F10265" w:rsidRPr="00601549">
        <w:rPr>
          <w:rFonts w:cs="Times New Roman"/>
          <w:i/>
          <w:iCs/>
          <w:szCs w:val="22"/>
        </w:rPr>
        <w:t xml:space="preserve">Baht </w:t>
      </w:r>
      <w:r w:rsidR="006C5100" w:rsidRPr="00601549">
        <w:rPr>
          <w:rFonts w:cstheme="minorBidi"/>
          <w:i/>
          <w:iCs/>
          <w:szCs w:val="28"/>
          <w:lang w:bidi="th-TH"/>
        </w:rPr>
        <w:t>1,596</w:t>
      </w:r>
      <w:r w:rsidR="00E53AE4" w:rsidRPr="00601549">
        <w:rPr>
          <w:rFonts w:cstheme="minorBidi"/>
          <w:i/>
          <w:iCs/>
          <w:szCs w:val="28"/>
          <w:lang w:bidi="th-TH"/>
        </w:rPr>
        <w:t>.</w:t>
      </w:r>
      <w:r w:rsidR="006C5100" w:rsidRPr="00601549">
        <w:rPr>
          <w:rFonts w:cstheme="minorBidi"/>
          <w:i/>
          <w:iCs/>
          <w:szCs w:val="28"/>
          <w:lang w:bidi="th-TH"/>
        </w:rPr>
        <w:t>4</w:t>
      </w:r>
      <w:r w:rsidR="00286D83" w:rsidRPr="00601549">
        <w:rPr>
          <w:rFonts w:cstheme="minorBidi"/>
          <w:i/>
          <w:iCs/>
          <w:szCs w:val="28"/>
          <w:lang w:bidi="th-TH"/>
        </w:rPr>
        <w:t xml:space="preserve"> </w:t>
      </w:r>
      <w:r w:rsidRPr="00601549">
        <w:rPr>
          <w:rFonts w:cs="Times New Roman"/>
          <w:i/>
          <w:iCs/>
          <w:szCs w:val="22"/>
        </w:rPr>
        <w:t>million</w:t>
      </w:r>
      <w:r w:rsidR="00300CF0" w:rsidRPr="00601549">
        <w:rPr>
          <w:rFonts w:cs="Times New Roman"/>
          <w:i/>
          <w:iCs/>
          <w:szCs w:val="22"/>
        </w:rPr>
        <w:t>)</w:t>
      </w:r>
      <w:r w:rsidR="00074AC4" w:rsidRPr="00601549">
        <w:rPr>
          <w:rFonts w:cs="Times New Roman"/>
          <w:i/>
          <w:iCs/>
          <w:szCs w:val="22"/>
        </w:rPr>
        <w:t xml:space="preserve"> </w:t>
      </w:r>
      <w:r w:rsidR="00074AC4" w:rsidRPr="00601549">
        <w:rPr>
          <w:rFonts w:cs="Times New Roman"/>
          <w:szCs w:val="22"/>
        </w:rPr>
        <w:t xml:space="preserve">maturing </w:t>
      </w:r>
      <w:r w:rsidR="002351CF" w:rsidRPr="00601549">
        <w:rPr>
          <w:rFonts w:cs="Times New Roman"/>
          <w:szCs w:val="22"/>
        </w:rPr>
        <w:t>i</w:t>
      </w:r>
      <w:r w:rsidR="00816190" w:rsidRPr="00601549">
        <w:rPr>
          <w:rFonts w:cs="Times New Roman"/>
          <w:szCs w:val="22"/>
        </w:rPr>
        <w:t>n</w:t>
      </w:r>
      <w:r w:rsidR="00300CF0" w:rsidRPr="00601549">
        <w:rPr>
          <w:rFonts w:cs="Times New Roman"/>
          <w:szCs w:val="22"/>
        </w:rPr>
        <w:t xml:space="preserve"> </w:t>
      </w:r>
      <w:r w:rsidR="0020201A" w:rsidRPr="00601549">
        <w:rPr>
          <w:rFonts w:cs="Times New Roman"/>
          <w:szCs w:val="22"/>
        </w:rPr>
        <w:t xml:space="preserve">January to </w:t>
      </w:r>
      <w:r w:rsidR="00D73D75" w:rsidRPr="00601549">
        <w:rPr>
          <w:rFonts w:cs="Times New Roman"/>
          <w:szCs w:val="22"/>
        </w:rPr>
        <w:t>June 2021</w:t>
      </w:r>
      <w:r w:rsidR="008478C7" w:rsidRPr="00601549">
        <w:rPr>
          <w:rFonts w:cs="Times New Roman"/>
          <w:szCs w:val="22"/>
        </w:rPr>
        <w:t xml:space="preserve"> </w:t>
      </w:r>
      <w:r w:rsidR="00300CF0" w:rsidRPr="00601549">
        <w:rPr>
          <w:rFonts w:cs="Times New Roman"/>
          <w:i/>
          <w:iCs/>
          <w:szCs w:val="22"/>
        </w:rPr>
        <w:t>(2019</w:t>
      </w:r>
      <w:r w:rsidR="00300CF0" w:rsidRPr="00300CF0">
        <w:rPr>
          <w:rFonts w:cs="Times New Roman"/>
          <w:i/>
          <w:iCs/>
          <w:szCs w:val="22"/>
        </w:rPr>
        <w:t>:</w:t>
      </w:r>
      <w:r w:rsidR="00B857A6" w:rsidRPr="00300CF0">
        <w:rPr>
          <w:rFonts w:cs="Times New Roman"/>
          <w:i/>
          <w:iCs/>
          <w:szCs w:val="22"/>
        </w:rPr>
        <w:t xml:space="preserve"> </w:t>
      </w:r>
      <w:r w:rsidR="00286D83" w:rsidRPr="00300CF0">
        <w:rPr>
          <w:rFonts w:cs="Times New Roman"/>
          <w:i/>
          <w:iCs/>
          <w:szCs w:val="22"/>
        </w:rPr>
        <w:t>J</w:t>
      </w:r>
      <w:r w:rsidR="006C5100" w:rsidRPr="00300CF0">
        <w:rPr>
          <w:rFonts w:cs="Times New Roman"/>
          <w:i/>
          <w:iCs/>
          <w:szCs w:val="22"/>
        </w:rPr>
        <w:t>anuary</w:t>
      </w:r>
      <w:r w:rsidR="00E36165" w:rsidRPr="00300CF0">
        <w:rPr>
          <w:rFonts w:cs="Times New Roman"/>
          <w:i/>
          <w:iCs/>
          <w:szCs w:val="22"/>
        </w:rPr>
        <w:t xml:space="preserve"> </w:t>
      </w:r>
      <w:r w:rsidR="003557C9" w:rsidRPr="00300CF0">
        <w:rPr>
          <w:rFonts w:cs="Times New Roman"/>
          <w:i/>
          <w:iCs/>
          <w:szCs w:val="22"/>
        </w:rPr>
        <w:t xml:space="preserve">to </w:t>
      </w:r>
      <w:r w:rsidR="006C5100" w:rsidRPr="00300CF0">
        <w:rPr>
          <w:rFonts w:cs="Times New Roman"/>
          <w:i/>
          <w:iCs/>
          <w:szCs w:val="22"/>
        </w:rPr>
        <w:t>April</w:t>
      </w:r>
      <w:r w:rsidR="00AA2D97" w:rsidRPr="00300CF0">
        <w:rPr>
          <w:rFonts w:cs="Times New Roman"/>
          <w:i/>
          <w:iCs/>
          <w:szCs w:val="22"/>
        </w:rPr>
        <w:t xml:space="preserve"> 20</w:t>
      </w:r>
      <w:r w:rsidR="006C5100" w:rsidRPr="00300CF0">
        <w:rPr>
          <w:rFonts w:cs="Times New Roman"/>
          <w:i/>
          <w:iCs/>
          <w:szCs w:val="22"/>
        </w:rPr>
        <w:t>20</w:t>
      </w:r>
      <w:r w:rsidR="00300CF0" w:rsidRPr="00300CF0">
        <w:rPr>
          <w:rFonts w:cs="Times New Roman"/>
          <w:i/>
          <w:iCs/>
          <w:szCs w:val="22"/>
        </w:rPr>
        <w:t>)</w:t>
      </w:r>
      <w:r w:rsidR="00E24473">
        <w:rPr>
          <w:rFonts w:cs="Times New Roman"/>
          <w:szCs w:val="22"/>
        </w:rPr>
        <w:t>.</w:t>
      </w:r>
    </w:p>
    <w:p w14:paraId="6EA756F1" w14:textId="77777777" w:rsidR="00300CF0" w:rsidRDefault="00300CF0" w:rsidP="00761D59">
      <w:pPr>
        <w:pStyle w:val="BodyText"/>
        <w:spacing w:after="0" w:line="240" w:lineRule="auto"/>
        <w:ind w:left="540"/>
        <w:jc w:val="thaiDistribute"/>
        <w:rPr>
          <w:rFonts w:cs="Times New Roman"/>
          <w:szCs w:val="22"/>
        </w:rPr>
      </w:pPr>
    </w:p>
    <w:p w14:paraId="24BF52C4" w14:textId="77777777" w:rsidR="00140B92" w:rsidRPr="00C17FEA" w:rsidRDefault="00140B92" w:rsidP="005A673D">
      <w:pPr>
        <w:pStyle w:val="index"/>
        <w:numPr>
          <w:ilvl w:val="0"/>
          <w:numId w:val="20"/>
        </w:numPr>
        <w:tabs>
          <w:tab w:val="clear" w:pos="970"/>
        </w:tabs>
        <w:spacing w:after="0" w:line="390" w:lineRule="exact"/>
        <w:ind w:left="540" w:hanging="540"/>
        <w:outlineLvl w:val="0"/>
        <w:rPr>
          <w:rFonts w:cs="Times New Roman"/>
          <w:b/>
          <w:bCs/>
          <w:sz w:val="24"/>
          <w:szCs w:val="28"/>
          <w:cs/>
          <w:lang w:bidi="th-TH"/>
        </w:rPr>
      </w:pPr>
      <w:r w:rsidRPr="00C17FEA">
        <w:rPr>
          <w:rFonts w:cs="Times New Roman"/>
          <w:b/>
          <w:bCs/>
          <w:sz w:val="24"/>
          <w:szCs w:val="28"/>
        </w:rPr>
        <w:t>Provisions</w:t>
      </w:r>
    </w:p>
    <w:p w14:paraId="5AD6DC61" w14:textId="77777777" w:rsidR="00617D1B" w:rsidRPr="001B5C61" w:rsidRDefault="00617D1B" w:rsidP="00140B92">
      <w:pPr>
        <w:tabs>
          <w:tab w:val="decimal" w:pos="5040"/>
        </w:tabs>
        <w:spacing w:line="240" w:lineRule="atLeast"/>
        <w:ind w:right="-45"/>
        <w:jc w:val="both"/>
        <w:rPr>
          <w:rFonts w:cs="Times New Roman"/>
          <w:szCs w:val="22"/>
        </w:rPr>
      </w:pPr>
    </w:p>
    <w:tbl>
      <w:tblPr>
        <w:tblW w:w="9216" w:type="dxa"/>
        <w:tblInd w:w="450" w:type="dxa"/>
        <w:tblLayout w:type="fixed"/>
        <w:tblLook w:val="01E0" w:firstRow="1" w:lastRow="1" w:firstColumn="1" w:lastColumn="1" w:noHBand="0" w:noVBand="0"/>
      </w:tblPr>
      <w:tblGrid>
        <w:gridCol w:w="4950"/>
        <w:gridCol w:w="1296"/>
        <w:gridCol w:w="252"/>
        <w:gridCol w:w="1278"/>
        <w:gridCol w:w="261"/>
        <w:gridCol w:w="1179"/>
      </w:tblGrid>
      <w:tr w:rsidR="00B57490" w:rsidRPr="004E1FD3" w14:paraId="2B0C1D5C" w14:textId="77777777" w:rsidTr="00985153">
        <w:trPr>
          <w:trHeight w:val="190"/>
        </w:trPr>
        <w:tc>
          <w:tcPr>
            <w:tcW w:w="4950" w:type="dxa"/>
          </w:tcPr>
          <w:p w14:paraId="7FD15166" w14:textId="77777777"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96" w:type="dxa"/>
          </w:tcPr>
          <w:p w14:paraId="1C2C9FEE" w14:textId="77777777" w:rsidR="00B57490" w:rsidRPr="004E1FD3" w:rsidRDefault="00B57490" w:rsidP="00985153">
            <w:pPr>
              <w:pStyle w:val="BodyText"/>
              <w:spacing w:after="0" w:line="240" w:lineRule="atLeast"/>
              <w:ind w:left="-111" w:right="-108"/>
              <w:jc w:val="center"/>
              <w:rPr>
                <w:rFonts w:eastAsia="MS Mincho" w:cs="Times New Roman"/>
                <w:b/>
                <w:bCs/>
                <w:szCs w:val="22"/>
              </w:rPr>
            </w:pPr>
            <w:r w:rsidRPr="004E1FD3">
              <w:rPr>
                <w:rFonts w:eastAsia="MS Mincho" w:cs="Times New Roman"/>
                <w:b/>
                <w:bCs/>
                <w:szCs w:val="22"/>
              </w:rPr>
              <w:t>Consolidated</w:t>
            </w:r>
          </w:p>
          <w:p w14:paraId="77003A42" w14:textId="77777777" w:rsidR="00B57490" w:rsidRPr="00985DB5" w:rsidRDefault="00B57490" w:rsidP="00B57490">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14:paraId="5EC7FD25" w14:textId="77777777" w:rsidR="00B57490" w:rsidRPr="004E1FD3" w:rsidRDefault="00B57490" w:rsidP="00B57490">
            <w:pPr>
              <w:spacing w:line="240" w:lineRule="atLeast"/>
              <w:ind w:left="-115" w:right="-108"/>
              <w:jc w:val="center"/>
              <w:rPr>
                <w:rFonts w:eastAsia="MS Mincho" w:cs="Times New Roman"/>
                <w:szCs w:val="22"/>
              </w:rPr>
            </w:pPr>
          </w:p>
        </w:tc>
        <w:tc>
          <w:tcPr>
            <w:tcW w:w="2718" w:type="dxa"/>
            <w:gridSpan w:val="3"/>
            <w:vAlign w:val="bottom"/>
          </w:tcPr>
          <w:p w14:paraId="3947685B" w14:textId="77777777" w:rsidR="00B57490" w:rsidRPr="004E1FD3" w:rsidRDefault="00B57490" w:rsidP="00B574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14:paraId="037B44D4" w14:textId="77777777" w:rsidR="00B57490" w:rsidRPr="00985DB5" w:rsidRDefault="00B57490" w:rsidP="00B57490">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B57490" w:rsidRPr="004E1FD3" w14:paraId="564C4346" w14:textId="77777777" w:rsidTr="00985153">
        <w:trPr>
          <w:trHeight w:val="190"/>
        </w:trPr>
        <w:tc>
          <w:tcPr>
            <w:tcW w:w="4950" w:type="dxa"/>
          </w:tcPr>
          <w:p w14:paraId="0ACF0993" w14:textId="77777777"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96" w:type="dxa"/>
          </w:tcPr>
          <w:p w14:paraId="43AEF3E4" w14:textId="77777777"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14:paraId="29CF411B" w14:textId="77777777" w:rsidR="00B57490" w:rsidRPr="004E1FD3" w:rsidRDefault="00B57490" w:rsidP="00B57490">
            <w:pPr>
              <w:spacing w:line="240" w:lineRule="atLeast"/>
              <w:ind w:left="-115" w:right="-108"/>
              <w:jc w:val="center"/>
              <w:rPr>
                <w:rFonts w:eastAsia="MS Mincho" w:cs="Times New Roman"/>
                <w:szCs w:val="22"/>
              </w:rPr>
            </w:pPr>
          </w:p>
        </w:tc>
        <w:tc>
          <w:tcPr>
            <w:tcW w:w="1278" w:type="dxa"/>
          </w:tcPr>
          <w:p w14:paraId="0F016308" w14:textId="77777777"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14:paraId="4340E28D" w14:textId="77777777" w:rsidR="00B57490" w:rsidRPr="00985DB5" w:rsidRDefault="00B57490" w:rsidP="00B57490">
            <w:pPr>
              <w:spacing w:line="240" w:lineRule="exact"/>
              <w:ind w:left="-115" w:right="-115"/>
              <w:jc w:val="center"/>
              <w:rPr>
                <w:rFonts w:cs="Times New Roman"/>
                <w:szCs w:val="22"/>
                <w:lang w:eastAsia="ja-JP"/>
              </w:rPr>
            </w:pPr>
          </w:p>
        </w:tc>
        <w:tc>
          <w:tcPr>
            <w:tcW w:w="1179" w:type="dxa"/>
          </w:tcPr>
          <w:p w14:paraId="2B40215A" w14:textId="77777777"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B57490" w:rsidRPr="004E1FD3" w14:paraId="2128E947" w14:textId="77777777" w:rsidTr="00985153">
        <w:trPr>
          <w:trHeight w:val="190"/>
        </w:trPr>
        <w:tc>
          <w:tcPr>
            <w:tcW w:w="4950" w:type="dxa"/>
          </w:tcPr>
          <w:p w14:paraId="46BDBC81" w14:textId="77777777"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66" w:type="dxa"/>
            <w:gridSpan w:val="5"/>
          </w:tcPr>
          <w:p w14:paraId="77F5862A" w14:textId="77777777" w:rsidR="00B57490" w:rsidRPr="00985DB5" w:rsidRDefault="00B57490" w:rsidP="00B57490">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D73D75" w:rsidRPr="004E1FD3" w14:paraId="6638301E" w14:textId="77777777" w:rsidTr="00396252">
        <w:trPr>
          <w:trHeight w:val="190"/>
        </w:trPr>
        <w:tc>
          <w:tcPr>
            <w:tcW w:w="4950" w:type="dxa"/>
          </w:tcPr>
          <w:p w14:paraId="398A118D" w14:textId="77777777" w:rsidR="00D73D75" w:rsidRPr="004E1FD3" w:rsidRDefault="00D73D75" w:rsidP="00D73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Pr>
                <w:rFonts w:cs="Times New Roman"/>
                <w:szCs w:val="22"/>
              </w:rPr>
              <w:t>Provisions for employee benefits</w:t>
            </w:r>
          </w:p>
        </w:tc>
        <w:tc>
          <w:tcPr>
            <w:tcW w:w="1296" w:type="dxa"/>
            <w:vAlign w:val="bottom"/>
          </w:tcPr>
          <w:p w14:paraId="00D01004" w14:textId="77777777" w:rsidR="00D73D75" w:rsidRPr="006C5100" w:rsidRDefault="00D73D75" w:rsidP="00D73D75">
            <w:pPr>
              <w:tabs>
                <w:tab w:val="decimal" w:pos="1150"/>
              </w:tabs>
              <w:spacing w:line="240" w:lineRule="atLeast"/>
              <w:ind w:left="-108" w:right="-36"/>
              <w:rPr>
                <w:rFonts w:eastAsia="MS Mincho" w:cs="Times New Roman"/>
                <w:szCs w:val="22"/>
              </w:rPr>
            </w:pPr>
            <w:r w:rsidRPr="006C5100">
              <w:rPr>
                <w:rFonts w:eastAsia="MS Mincho" w:cs="Times New Roman"/>
                <w:szCs w:val="22"/>
              </w:rPr>
              <w:t>84,192</w:t>
            </w:r>
          </w:p>
        </w:tc>
        <w:tc>
          <w:tcPr>
            <w:tcW w:w="252" w:type="dxa"/>
          </w:tcPr>
          <w:p w14:paraId="490308FF"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Pr>
          <w:p w14:paraId="147D0A8A" w14:textId="23466CD8" w:rsidR="00D73D75" w:rsidRPr="00396252" w:rsidRDefault="00D73D75" w:rsidP="00D73D75">
            <w:pPr>
              <w:tabs>
                <w:tab w:val="decimal" w:pos="1150"/>
              </w:tabs>
              <w:spacing w:line="240" w:lineRule="atLeast"/>
              <w:ind w:left="-108" w:right="-36"/>
              <w:rPr>
                <w:rFonts w:eastAsia="MS Mincho" w:cs="Times New Roman"/>
                <w:szCs w:val="22"/>
              </w:rPr>
            </w:pPr>
            <w:r w:rsidRPr="00D73D75">
              <w:rPr>
                <w:rFonts w:eastAsia="MS Mincho" w:cs="Times New Roman"/>
                <w:szCs w:val="22"/>
              </w:rPr>
              <w:t>82,365</w:t>
            </w:r>
          </w:p>
        </w:tc>
        <w:tc>
          <w:tcPr>
            <w:tcW w:w="261" w:type="dxa"/>
            <w:vAlign w:val="bottom"/>
          </w:tcPr>
          <w:p w14:paraId="1C09FE4B"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466D3287" w14:textId="77777777" w:rsidR="00D73D75" w:rsidRPr="006C5100" w:rsidRDefault="00D73D75" w:rsidP="00A44EE0">
            <w:pPr>
              <w:tabs>
                <w:tab w:val="decimal" w:pos="990"/>
              </w:tabs>
              <w:spacing w:line="240" w:lineRule="atLeast"/>
              <w:ind w:left="-108" w:right="-108"/>
              <w:rPr>
                <w:rFonts w:eastAsia="MS Mincho" w:cs="Times New Roman"/>
                <w:szCs w:val="22"/>
              </w:rPr>
            </w:pPr>
            <w:r w:rsidRPr="006C5100">
              <w:rPr>
                <w:rFonts w:eastAsia="MS Mincho" w:cs="Times New Roman" w:hint="cs"/>
                <w:szCs w:val="22"/>
              </w:rPr>
              <w:t>77</w:t>
            </w:r>
            <w:r w:rsidRPr="006C5100">
              <w:rPr>
                <w:rFonts w:eastAsia="MS Mincho" w:cs="Times New Roman" w:hint="cs"/>
                <w:szCs w:val="22"/>
                <w:cs/>
              </w:rPr>
              <w:t>,</w:t>
            </w:r>
            <w:r w:rsidRPr="006C5100">
              <w:rPr>
                <w:rFonts w:eastAsia="MS Mincho" w:cs="Times New Roman" w:hint="cs"/>
                <w:szCs w:val="22"/>
              </w:rPr>
              <w:t>950</w:t>
            </w:r>
          </w:p>
        </w:tc>
      </w:tr>
      <w:tr w:rsidR="00D73D75" w:rsidRPr="004E1FD3" w14:paraId="77E50217" w14:textId="77777777" w:rsidTr="000A6821">
        <w:trPr>
          <w:trHeight w:val="254"/>
        </w:trPr>
        <w:tc>
          <w:tcPr>
            <w:tcW w:w="4950" w:type="dxa"/>
          </w:tcPr>
          <w:p w14:paraId="149AEF41" w14:textId="77777777" w:rsidR="00D73D75" w:rsidRPr="004E1FD3" w:rsidRDefault="00D73D75" w:rsidP="00D73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szCs w:val="22"/>
                <w:rtl/>
                <w:cs/>
              </w:rPr>
            </w:pPr>
            <w:r w:rsidRPr="004E1FD3">
              <w:rPr>
                <w:rFonts w:cs="Times New Roman"/>
                <w:szCs w:val="22"/>
              </w:rPr>
              <w:t>Others</w:t>
            </w:r>
          </w:p>
        </w:tc>
        <w:tc>
          <w:tcPr>
            <w:tcW w:w="1296" w:type="dxa"/>
            <w:tcBorders>
              <w:bottom w:val="single" w:sz="4" w:space="0" w:color="auto"/>
            </w:tcBorders>
          </w:tcPr>
          <w:p w14:paraId="16D949DD" w14:textId="77777777" w:rsidR="00D73D75" w:rsidRPr="006C5100" w:rsidRDefault="00D73D75" w:rsidP="00D73D75">
            <w:pPr>
              <w:tabs>
                <w:tab w:val="decimal" w:pos="1150"/>
              </w:tabs>
              <w:spacing w:line="240" w:lineRule="atLeast"/>
              <w:ind w:left="-108" w:right="-36"/>
              <w:rPr>
                <w:rFonts w:eastAsia="MS Mincho" w:cs="Times New Roman"/>
                <w:szCs w:val="22"/>
              </w:rPr>
            </w:pPr>
            <w:r w:rsidRPr="006C5100">
              <w:rPr>
                <w:rFonts w:eastAsia="MS Mincho" w:cs="Times New Roman"/>
                <w:szCs w:val="22"/>
              </w:rPr>
              <w:t>1,979</w:t>
            </w:r>
          </w:p>
        </w:tc>
        <w:tc>
          <w:tcPr>
            <w:tcW w:w="252" w:type="dxa"/>
          </w:tcPr>
          <w:p w14:paraId="28F34E12"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nil"/>
              <w:left w:val="nil"/>
              <w:bottom w:val="single" w:sz="4" w:space="0" w:color="auto"/>
              <w:right w:val="nil"/>
            </w:tcBorders>
          </w:tcPr>
          <w:p w14:paraId="1906D784" w14:textId="5FCA53DD" w:rsidR="00D73D75" w:rsidRPr="00396252" w:rsidRDefault="00D73D75" w:rsidP="00D73D75">
            <w:pPr>
              <w:tabs>
                <w:tab w:val="decimal" w:pos="1150"/>
              </w:tabs>
              <w:spacing w:line="240" w:lineRule="atLeast"/>
              <w:ind w:left="-108" w:right="-36"/>
              <w:rPr>
                <w:rFonts w:eastAsia="MS Mincho" w:cs="Times New Roman"/>
                <w:szCs w:val="22"/>
              </w:rPr>
            </w:pPr>
            <w:r w:rsidRPr="00D73D75">
              <w:rPr>
                <w:rFonts w:eastAsia="MS Mincho" w:cs="Times New Roman"/>
                <w:szCs w:val="22"/>
              </w:rPr>
              <w:t>4,905</w:t>
            </w:r>
          </w:p>
        </w:tc>
        <w:tc>
          <w:tcPr>
            <w:tcW w:w="261" w:type="dxa"/>
          </w:tcPr>
          <w:p w14:paraId="3686A7AA"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14:paraId="66DAEDE3" w14:textId="77777777" w:rsidR="00D73D75" w:rsidRPr="006C5100" w:rsidRDefault="00D73D75" w:rsidP="00D73D75">
            <w:pPr>
              <w:tabs>
                <w:tab w:val="decimal" w:pos="990"/>
              </w:tabs>
              <w:spacing w:line="240" w:lineRule="atLeast"/>
              <w:ind w:left="-108" w:right="-108"/>
              <w:rPr>
                <w:rFonts w:eastAsia="MS Mincho" w:cs="Times New Roman"/>
                <w:szCs w:val="22"/>
              </w:rPr>
            </w:pPr>
            <w:r w:rsidRPr="006C5100">
              <w:rPr>
                <w:rFonts w:eastAsia="MS Mincho" w:cs="Times New Roman" w:hint="cs"/>
                <w:szCs w:val="22"/>
              </w:rPr>
              <w:t>1</w:t>
            </w:r>
            <w:r w:rsidRPr="006C5100">
              <w:rPr>
                <w:rFonts w:eastAsia="MS Mincho" w:cs="Times New Roman" w:hint="cs"/>
                <w:szCs w:val="22"/>
                <w:cs/>
              </w:rPr>
              <w:t>,</w:t>
            </w:r>
            <w:r w:rsidRPr="006C5100">
              <w:rPr>
                <w:rFonts w:eastAsia="MS Mincho" w:cs="Times New Roman" w:hint="cs"/>
                <w:szCs w:val="22"/>
              </w:rPr>
              <w:t>979</w:t>
            </w:r>
          </w:p>
        </w:tc>
      </w:tr>
      <w:tr w:rsidR="00D73D75" w:rsidRPr="004E1FD3" w14:paraId="46A7538B" w14:textId="77777777" w:rsidTr="000A6821">
        <w:trPr>
          <w:trHeight w:val="199"/>
        </w:trPr>
        <w:tc>
          <w:tcPr>
            <w:tcW w:w="4950" w:type="dxa"/>
            <w:vAlign w:val="bottom"/>
          </w:tcPr>
          <w:p w14:paraId="278E2A63" w14:textId="77777777" w:rsidR="00D73D75" w:rsidRPr="004E1FD3" w:rsidRDefault="00D73D75" w:rsidP="00D73D75">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96" w:type="dxa"/>
            <w:tcBorders>
              <w:top w:val="single" w:sz="4" w:space="0" w:color="auto"/>
              <w:bottom w:val="double" w:sz="4" w:space="0" w:color="auto"/>
            </w:tcBorders>
          </w:tcPr>
          <w:p w14:paraId="13FCDF86" w14:textId="77777777" w:rsidR="00D73D75" w:rsidRPr="006C5100" w:rsidRDefault="00D73D75" w:rsidP="00D73D75">
            <w:pPr>
              <w:tabs>
                <w:tab w:val="decimal" w:pos="1150"/>
              </w:tabs>
              <w:spacing w:line="240" w:lineRule="atLeast"/>
              <w:ind w:left="-108" w:right="-36"/>
              <w:rPr>
                <w:rFonts w:eastAsia="MS Mincho" w:cs="Times New Roman"/>
                <w:b/>
                <w:bCs/>
                <w:szCs w:val="22"/>
              </w:rPr>
            </w:pPr>
            <w:r w:rsidRPr="006C5100">
              <w:rPr>
                <w:rFonts w:eastAsia="MS Mincho" w:cs="Times New Roman"/>
                <w:b/>
                <w:bCs/>
                <w:szCs w:val="22"/>
              </w:rPr>
              <w:t>86,171</w:t>
            </w:r>
          </w:p>
        </w:tc>
        <w:tc>
          <w:tcPr>
            <w:tcW w:w="252" w:type="dxa"/>
          </w:tcPr>
          <w:p w14:paraId="6717DD10" w14:textId="77777777" w:rsidR="00D73D75" w:rsidRPr="006C5100" w:rsidRDefault="00D73D75" w:rsidP="00D73D75">
            <w:pPr>
              <w:tabs>
                <w:tab w:val="decimal" w:pos="1152"/>
              </w:tabs>
              <w:spacing w:line="240" w:lineRule="atLeast"/>
              <w:ind w:left="-108" w:right="-108"/>
              <w:rPr>
                <w:rFonts w:eastAsia="MS Mincho" w:cs="Times New Roman"/>
                <w:b/>
                <w:bCs/>
                <w:szCs w:val="22"/>
              </w:rPr>
            </w:pPr>
          </w:p>
        </w:tc>
        <w:tc>
          <w:tcPr>
            <w:tcW w:w="1278" w:type="dxa"/>
            <w:tcBorders>
              <w:top w:val="single" w:sz="4" w:space="0" w:color="auto"/>
              <w:left w:val="nil"/>
              <w:bottom w:val="double" w:sz="4" w:space="0" w:color="auto"/>
              <w:right w:val="nil"/>
            </w:tcBorders>
          </w:tcPr>
          <w:p w14:paraId="1988904C" w14:textId="7000245E" w:rsidR="00D73D75" w:rsidRPr="00D73D75" w:rsidRDefault="00D73D75" w:rsidP="00D73D75">
            <w:pPr>
              <w:tabs>
                <w:tab w:val="decimal" w:pos="1150"/>
              </w:tabs>
              <w:spacing w:line="240" w:lineRule="atLeast"/>
              <w:ind w:left="-108" w:right="-36"/>
              <w:rPr>
                <w:rFonts w:eastAsia="MS Mincho" w:cs="Times New Roman"/>
                <w:b/>
                <w:bCs/>
                <w:szCs w:val="22"/>
              </w:rPr>
            </w:pPr>
            <w:r w:rsidRPr="00D73D75">
              <w:rPr>
                <w:rFonts w:eastAsia="MS Mincho" w:cs="Times New Roman"/>
                <w:b/>
                <w:bCs/>
                <w:szCs w:val="22"/>
              </w:rPr>
              <w:t>87,270</w:t>
            </w:r>
          </w:p>
        </w:tc>
        <w:tc>
          <w:tcPr>
            <w:tcW w:w="261" w:type="dxa"/>
          </w:tcPr>
          <w:p w14:paraId="27147327" w14:textId="77777777" w:rsidR="00D73D75" w:rsidRPr="004E1FD3" w:rsidRDefault="00D73D75" w:rsidP="00D73D75">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14:paraId="569253D7" w14:textId="77777777" w:rsidR="00D73D75" w:rsidRPr="006C5100" w:rsidRDefault="00D73D75" w:rsidP="00A44EE0">
            <w:pPr>
              <w:tabs>
                <w:tab w:val="decimal" w:pos="1030"/>
              </w:tabs>
              <w:spacing w:line="240" w:lineRule="atLeast"/>
              <w:ind w:left="-108" w:right="-108"/>
              <w:rPr>
                <w:rFonts w:eastAsia="MS Mincho" w:cs="Times New Roman"/>
                <w:b/>
                <w:bCs/>
                <w:szCs w:val="22"/>
              </w:rPr>
            </w:pPr>
            <w:r w:rsidRPr="006C5100">
              <w:rPr>
                <w:rFonts w:eastAsia="MS Mincho" w:cs="Times New Roman" w:hint="cs"/>
                <w:b/>
                <w:bCs/>
                <w:szCs w:val="22"/>
              </w:rPr>
              <w:t>79</w:t>
            </w:r>
            <w:r w:rsidRPr="006C5100">
              <w:rPr>
                <w:rFonts w:eastAsia="MS Mincho" w:cs="Times New Roman" w:hint="cs"/>
                <w:b/>
                <w:bCs/>
                <w:szCs w:val="22"/>
                <w:cs/>
              </w:rPr>
              <w:t>,</w:t>
            </w:r>
            <w:r w:rsidRPr="006C5100">
              <w:rPr>
                <w:rFonts w:eastAsia="MS Mincho" w:cs="Times New Roman" w:hint="cs"/>
                <w:b/>
                <w:bCs/>
                <w:szCs w:val="22"/>
              </w:rPr>
              <w:t>929</w:t>
            </w:r>
          </w:p>
        </w:tc>
      </w:tr>
    </w:tbl>
    <w:p w14:paraId="1C3CDFAD" w14:textId="3E561E27" w:rsidR="007C04D7" w:rsidRDefault="007C04D7" w:rsidP="00202131">
      <w:pPr>
        <w:tabs>
          <w:tab w:val="decimal" w:pos="5040"/>
        </w:tabs>
        <w:spacing w:line="240" w:lineRule="atLeast"/>
        <w:ind w:left="540" w:right="-45"/>
        <w:jc w:val="both"/>
        <w:rPr>
          <w:b/>
          <w:bCs/>
          <w:i/>
          <w:iCs/>
          <w:szCs w:val="22"/>
          <w:lang w:bidi="th-TH"/>
        </w:rPr>
      </w:pPr>
      <w:r>
        <w:rPr>
          <w:b/>
          <w:bCs/>
          <w:i/>
          <w:iCs/>
          <w:szCs w:val="22"/>
          <w:lang w:bidi="th-TH"/>
        </w:rPr>
        <w:br w:type="page"/>
      </w:r>
    </w:p>
    <w:p w14:paraId="665DC411" w14:textId="77777777" w:rsidR="00351461" w:rsidRPr="00A45BD1" w:rsidRDefault="00351461" w:rsidP="00A45BD1">
      <w:pPr>
        <w:spacing w:line="240" w:lineRule="auto"/>
        <w:ind w:left="540"/>
        <w:rPr>
          <w:b/>
          <w:bCs/>
          <w:i/>
          <w:iCs/>
          <w:szCs w:val="22"/>
          <w:lang w:bidi="th-TH"/>
        </w:rPr>
      </w:pPr>
      <w:r w:rsidRPr="00A45BD1">
        <w:rPr>
          <w:b/>
          <w:bCs/>
          <w:i/>
          <w:iCs/>
          <w:szCs w:val="22"/>
          <w:lang w:bidi="th-TH"/>
        </w:rPr>
        <w:lastRenderedPageBreak/>
        <w:t>Defined benefit plan</w:t>
      </w:r>
      <w:r w:rsidRPr="00A45BD1">
        <w:rPr>
          <w:b/>
          <w:bCs/>
          <w:i/>
          <w:iCs/>
          <w:szCs w:val="22"/>
        </w:rPr>
        <w:t xml:space="preserve"> </w:t>
      </w:r>
    </w:p>
    <w:p w14:paraId="3637A04F" w14:textId="77777777" w:rsidR="00351461" w:rsidRPr="001B5C61" w:rsidRDefault="00351461" w:rsidP="001B5C61">
      <w:pPr>
        <w:tabs>
          <w:tab w:val="decimal" w:pos="5040"/>
        </w:tabs>
        <w:spacing w:line="240" w:lineRule="atLeast"/>
        <w:ind w:left="540" w:right="-45"/>
        <w:jc w:val="both"/>
        <w:rPr>
          <w:rFonts w:cs="Times New Roman"/>
          <w:szCs w:val="22"/>
        </w:rPr>
      </w:pPr>
    </w:p>
    <w:p w14:paraId="0F0DD244" w14:textId="77777777" w:rsidR="00351461" w:rsidRDefault="00351461" w:rsidP="00A45BD1">
      <w:pPr>
        <w:spacing w:line="240" w:lineRule="exact"/>
        <w:ind w:left="540"/>
        <w:jc w:val="both"/>
        <w:rPr>
          <w:rFonts w:eastAsia="Calibri"/>
          <w:szCs w:val="22"/>
          <w:lang w:val="en-US" w:bidi="th-TH"/>
        </w:rPr>
      </w:pPr>
      <w:r w:rsidRPr="00351461">
        <w:rPr>
          <w:szCs w:val="22"/>
        </w:rPr>
        <w:t>The Group and the Company operate a defined benefit plan based on the requirement of Thai Labour Protection Act B.E 2541 (1998) to provide retirement benefits to employees based on pensionable remuneration and length of service.</w:t>
      </w:r>
      <w:r w:rsidR="00A45BD1">
        <w:rPr>
          <w:szCs w:val="22"/>
        </w:rPr>
        <w:t xml:space="preserve"> </w:t>
      </w:r>
      <w:r w:rsidRPr="00351461">
        <w:rPr>
          <w:rFonts w:eastAsia="Calibri"/>
          <w:szCs w:val="22"/>
          <w:lang w:val="en-US" w:bidi="th-TH"/>
        </w:rPr>
        <w:t>The defined benefit plans expose</w:t>
      </w:r>
      <w:r w:rsidR="00300CF0">
        <w:rPr>
          <w:rFonts w:eastAsia="Calibri"/>
          <w:szCs w:val="22"/>
          <w:lang w:val="en-US" w:bidi="th-TH"/>
        </w:rPr>
        <w:t xml:space="preserve"> the Group</w:t>
      </w:r>
      <w:r w:rsidRPr="00351461">
        <w:rPr>
          <w:rFonts w:eastAsia="Calibri"/>
          <w:szCs w:val="22"/>
          <w:lang w:val="en-US" w:bidi="th-TH"/>
        </w:rPr>
        <w:t xml:space="preserve"> to actuarial risks, such as longevity risk, interest rate risk and market (investment) risk.</w:t>
      </w:r>
    </w:p>
    <w:p w14:paraId="20482CD5" w14:textId="1CFF0DCF" w:rsidR="00284563" w:rsidRDefault="00284563">
      <w:pPr>
        <w:spacing w:line="240" w:lineRule="auto"/>
        <w:rPr>
          <w:rFonts w:eastAsia="Calibri"/>
          <w:szCs w:val="22"/>
          <w:lang w:val="en-US" w:bidi="th-TH"/>
        </w:rPr>
      </w:pPr>
    </w:p>
    <w:tbl>
      <w:tblPr>
        <w:tblW w:w="9234" w:type="dxa"/>
        <w:tblInd w:w="450" w:type="dxa"/>
        <w:tblLayout w:type="fixed"/>
        <w:tblLook w:val="01E0" w:firstRow="1" w:lastRow="1" w:firstColumn="1" w:lastColumn="1" w:noHBand="0" w:noVBand="0"/>
      </w:tblPr>
      <w:tblGrid>
        <w:gridCol w:w="4950"/>
        <w:gridCol w:w="1314"/>
        <w:gridCol w:w="252"/>
        <w:gridCol w:w="1278"/>
        <w:gridCol w:w="261"/>
        <w:gridCol w:w="1179"/>
      </w:tblGrid>
      <w:tr w:rsidR="00B57490" w:rsidRPr="004E1FD3" w14:paraId="74020090" w14:textId="77777777" w:rsidTr="00985153">
        <w:trPr>
          <w:trHeight w:val="190"/>
        </w:trPr>
        <w:tc>
          <w:tcPr>
            <w:tcW w:w="4950" w:type="dxa"/>
          </w:tcPr>
          <w:p w14:paraId="0BECAEB7" w14:textId="77777777"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14" w:type="dxa"/>
            <w:vAlign w:val="bottom"/>
          </w:tcPr>
          <w:p w14:paraId="11F752F6" w14:textId="77777777" w:rsidR="00B57490" w:rsidRPr="004E1FD3" w:rsidRDefault="00B57490" w:rsidP="00985153">
            <w:pPr>
              <w:pStyle w:val="BodyText"/>
              <w:spacing w:after="0" w:line="240" w:lineRule="atLeast"/>
              <w:ind w:left="-111" w:right="-108"/>
              <w:jc w:val="center"/>
              <w:rPr>
                <w:rFonts w:eastAsia="MS Mincho" w:cs="Times New Roman"/>
                <w:b/>
                <w:bCs/>
                <w:szCs w:val="22"/>
              </w:rPr>
            </w:pPr>
            <w:r w:rsidRPr="004E1FD3">
              <w:rPr>
                <w:rFonts w:eastAsia="MS Mincho" w:cs="Times New Roman"/>
                <w:b/>
                <w:bCs/>
                <w:szCs w:val="22"/>
              </w:rPr>
              <w:t>Consolidated</w:t>
            </w:r>
          </w:p>
          <w:p w14:paraId="58366ED9" w14:textId="77777777" w:rsidR="00B57490" w:rsidRPr="00985DB5" w:rsidRDefault="00B57490" w:rsidP="00B57490">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vAlign w:val="bottom"/>
          </w:tcPr>
          <w:p w14:paraId="3B475F9C" w14:textId="77777777" w:rsidR="00B57490" w:rsidRPr="004E1FD3" w:rsidRDefault="00B57490" w:rsidP="00B57490">
            <w:pPr>
              <w:spacing w:line="240" w:lineRule="atLeast"/>
              <w:ind w:left="-115" w:right="-108"/>
              <w:jc w:val="center"/>
              <w:rPr>
                <w:rFonts w:eastAsia="MS Mincho" w:cs="Times New Roman"/>
                <w:szCs w:val="22"/>
              </w:rPr>
            </w:pPr>
          </w:p>
        </w:tc>
        <w:tc>
          <w:tcPr>
            <w:tcW w:w="2718" w:type="dxa"/>
            <w:gridSpan w:val="3"/>
            <w:vAlign w:val="bottom"/>
          </w:tcPr>
          <w:p w14:paraId="3C2BC946" w14:textId="77777777" w:rsidR="00B57490" w:rsidRPr="004E1FD3" w:rsidRDefault="00B57490" w:rsidP="00B574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14:paraId="76D567F4" w14:textId="77777777" w:rsidR="00B57490" w:rsidRPr="00985DB5" w:rsidRDefault="00B57490" w:rsidP="00B57490">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A53241" w:rsidRPr="004E1FD3" w14:paraId="363CCF7F" w14:textId="77777777" w:rsidTr="00985153">
        <w:trPr>
          <w:trHeight w:val="190"/>
        </w:trPr>
        <w:tc>
          <w:tcPr>
            <w:tcW w:w="4950" w:type="dxa"/>
          </w:tcPr>
          <w:p w14:paraId="0BDC7725" w14:textId="63B5EF81" w:rsidR="00A53241" w:rsidRPr="004E1FD3" w:rsidRDefault="00A53241" w:rsidP="00A53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Pr>
                <w:rFonts w:eastAsia="MS Mincho" w:cs="Times New Roman"/>
                <w:b/>
                <w:bCs/>
                <w:i/>
                <w:iCs/>
                <w:color w:val="000000"/>
                <w:szCs w:val="22"/>
              </w:rPr>
              <w:t>Present value of the defined benefit obligations</w:t>
            </w:r>
          </w:p>
        </w:tc>
        <w:tc>
          <w:tcPr>
            <w:tcW w:w="1314" w:type="dxa"/>
          </w:tcPr>
          <w:p w14:paraId="23D39066" w14:textId="4CC6FC95" w:rsidR="00A53241" w:rsidRPr="00985DB5" w:rsidRDefault="00A53241" w:rsidP="00A53241">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14:paraId="06575740" w14:textId="77777777" w:rsidR="00A53241" w:rsidRPr="004E1FD3" w:rsidRDefault="00A53241" w:rsidP="00A53241">
            <w:pPr>
              <w:spacing w:line="240" w:lineRule="atLeast"/>
              <w:ind w:left="-115" w:right="-108"/>
              <w:jc w:val="center"/>
              <w:rPr>
                <w:rFonts w:eastAsia="MS Mincho" w:cs="Times New Roman"/>
                <w:szCs w:val="22"/>
              </w:rPr>
            </w:pPr>
          </w:p>
        </w:tc>
        <w:tc>
          <w:tcPr>
            <w:tcW w:w="1278" w:type="dxa"/>
          </w:tcPr>
          <w:p w14:paraId="5FBADC95" w14:textId="08D4BB9F" w:rsidR="00A53241" w:rsidRPr="00985DB5" w:rsidRDefault="00A53241" w:rsidP="00A53241">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14:paraId="1EAD3206" w14:textId="77777777" w:rsidR="00A53241" w:rsidRPr="00985DB5" w:rsidRDefault="00A53241" w:rsidP="00A53241">
            <w:pPr>
              <w:spacing w:line="240" w:lineRule="exact"/>
              <w:ind w:left="-115" w:right="-115"/>
              <w:jc w:val="center"/>
              <w:rPr>
                <w:rFonts w:cs="Times New Roman"/>
                <w:szCs w:val="22"/>
                <w:lang w:eastAsia="ja-JP"/>
              </w:rPr>
            </w:pPr>
          </w:p>
        </w:tc>
        <w:tc>
          <w:tcPr>
            <w:tcW w:w="1179" w:type="dxa"/>
          </w:tcPr>
          <w:p w14:paraId="7564C740" w14:textId="642E6DEB" w:rsidR="00A53241" w:rsidRPr="00985DB5" w:rsidRDefault="00A53241" w:rsidP="00A53241">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B57490" w:rsidRPr="004E1FD3" w14:paraId="3FAF54B4" w14:textId="77777777" w:rsidTr="00985153">
        <w:trPr>
          <w:trHeight w:val="190"/>
        </w:trPr>
        <w:tc>
          <w:tcPr>
            <w:tcW w:w="4950" w:type="dxa"/>
          </w:tcPr>
          <w:p w14:paraId="320B4E73" w14:textId="77777777"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84" w:type="dxa"/>
            <w:gridSpan w:val="5"/>
          </w:tcPr>
          <w:p w14:paraId="76CD5E80" w14:textId="77777777" w:rsidR="00B57490" w:rsidRPr="00985DB5" w:rsidRDefault="00B57490" w:rsidP="00176690">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B57490" w:rsidRPr="004E1FD3" w14:paraId="5AD6BC87" w14:textId="77777777" w:rsidTr="00985153">
        <w:trPr>
          <w:trHeight w:val="190"/>
        </w:trPr>
        <w:tc>
          <w:tcPr>
            <w:tcW w:w="4950" w:type="dxa"/>
            <w:vAlign w:val="center"/>
          </w:tcPr>
          <w:p w14:paraId="44514F23" w14:textId="2D9F376B" w:rsidR="00B57490" w:rsidRPr="005B4A92" w:rsidRDefault="00A53241" w:rsidP="00B57490">
            <w:pPr>
              <w:spacing w:line="240" w:lineRule="exact"/>
              <w:ind w:left="180" w:hanging="180"/>
              <w:rPr>
                <w:rFonts w:cs="Times New Roman"/>
                <w:szCs w:val="22"/>
              </w:rPr>
            </w:pPr>
            <w:r>
              <w:rPr>
                <w:rFonts w:cs="Times New Roman"/>
                <w:szCs w:val="22"/>
                <w:lang w:bidi="th-TH"/>
              </w:rPr>
              <w:t xml:space="preserve">At 1 January </w:t>
            </w:r>
          </w:p>
        </w:tc>
        <w:tc>
          <w:tcPr>
            <w:tcW w:w="1314" w:type="dxa"/>
          </w:tcPr>
          <w:p w14:paraId="7E55D212" w14:textId="77777777" w:rsidR="00B57490" w:rsidRPr="005B4A92" w:rsidRDefault="00B57490" w:rsidP="00985153">
            <w:pPr>
              <w:tabs>
                <w:tab w:val="decimal" w:pos="1064"/>
              </w:tabs>
              <w:spacing w:line="240" w:lineRule="exact"/>
              <w:ind w:right="-115"/>
              <w:rPr>
                <w:rFonts w:eastAsia="MS Mincho" w:cs="Times New Roman"/>
                <w:szCs w:val="22"/>
              </w:rPr>
            </w:pPr>
            <w:r>
              <w:rPr>
                <w:rFonts w:eastAsia="MS Mincho" w:cs="Times New Roman"/>
                <w:szCs w:val="22"/>
              </w:rPr>
              <w:t>107,464</w:t>
            </w:r>
          </w:p>
        </w:tc>
        <w:tc>
          <w:tcPr>
            <w:tcW w:w="252" w:type="dxa"/>
          </w:tcPr>
          <w:p w14:paraId="3D68ED02" w14:textId="77777777"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14:paraId="7D5931ED" w14:textId="4E28E6DF" w:rsidR="00B57490" w:rsidRPr="00D73D75" w:rsidRDefault="00CC721B" w:rsidP="00396252">
            <w:pPr>
              <w:tabs>
                <w:tab w:val="decimal" w:pos="990"/>
              </w:tabs>
              <w:spacing w:line="240" w:lineRule="atLeast"/>
              <w:ind w:left="-108" w:right="-108"/>
              <w:rPr>
                <w:rFonts w:eastAsia="MS Mincho" w:cs="Times New Roman"/>
                <w:szCs w:val="22"/>
              </w:rPr>
            </w:pPr>
            <w:r w:rsidRPr="00D73D75">
              <w:rPr>
                <w:rFonts w:eastAsia="MS Mincho" w:cs="Times New Roman"/>
                <w:szCs w:val="22"/>
              </w:rPr>
              <w:t>77,950</w:t>
            </w:r>
          </w:p>
        </w:tc>
        <w:tc>
          <w:tcPr>
            <w:tcW w:w="261" w:type="dxa"/>
            <w:vAlign w:val="bottom"/>
          </w:tcPr>
          <w:p w14:paraId="61DD46E2" w14:textId="77777777" w:rsidR="00B57490" w:rsidRPr="00D73D75" w:rsidRDefault="00B57490" w:rsidP="00B57490">
            <w:pPr>
              <w:tabs>
                <w:tab w:val="decimal" w:pos="1287"/>
              </w:tabs>
              <w:spacing w:line="240" w:lineRule="atLeast"/>
              <w:ind w:left="-108" w:right="-108"/>
              <w:rPr>
                <w:rFonts w:eastAsia="MS Mincho" w:cs="Times New Roman"/>
                <w:szCs w:val="22"/>
              </w:rPr>
            </w:pPr>
          </w:p>
        </w:tc>
        <w:tc>
          <w:tcPr>
            <w:tcW w:w="1179" w:type="dxa"/>
          </w:tcPr>
          <w:p w14:paraId="00F53AA0" w14:textId="77777777" w:rsidR="00B57490" w:rsidRPr="00925D27" w:rsidDel="000A2904" w:rsidRDefault="00B57490" w:rsidP="00B57490">
            <w:pPr>
              <w:tabs>
                <w:tab w:val="decimal" w:pos="929"/>
              </w:tabs>
              <w:spacing w:line="240" w:lineRule="exact"/>
              <w:ind w:left="-108" w:right="-108"/>
              <w:rPr>
                <w:rFonts w:eastAsia="MS Mincho"/>
                <w:szCs w:val="28"/>
                <w:lang w:val="en-US" w:bidi="th-TH"/>
              </w:rPr>
            </w:pPr>
            <w:r>
              <w:rPr>
                <w:rFonts w:eastAsia="MS Mincho"/>
                <w:szCs w:val="28"/>
                <w:lang w:val="en-US" w:bidi="th-TH"/>
              </w:rPr>
              <w:t>100,129</w:t>
            </w:r>
          </w:p>
        </w:tc>
      </w:tr>
      <w:tr w:rsidR="00B57490" w:rsidRPr="004E1FD3" w14:paraId="6BB20319" w14:textId="77777777" w:rsidTr="00985153">
        <w:trPr>
          <w:trHeight w:val="190"/>
        </w:trPr>
        <w:tc>
          <w:tcPr>
            <w:tcW w:w="4950" w:type="dxa"/>
            <w:vAlign w:val="center"/>
          </w:tcPr>
          <w:p w14:paraId="7B0B6DEB" w14:textId="77777777" w:rsidR="00B57490" w:rsidRPr="005B4A92" w:rsidRDefault="00B57490" w:rsidP="00B57490">
            <w:pPr>
              <w:spacing w:line="240" w:lineRule="exact"/>
              <w:ind w:left="180" w:hanging="180"/>
              <w:rPr>
                <w:rFonts w:cs="Times New Roman"/>
                <w:szCs w:val="22"/>
                <w:lang w:bidi="th-TH"/>
              </w:rPr>
            </w:pPr>
          </w:p>
        </w:tc>
        <w:tc>
          <w:tcPr>
            <w:tcW w:w="1314" w:type="dxa"/>
          </w:tcPr>
          <w:p w14:paraId="0084C4BD" w14:textId="77777777" w:rsidR="00B57490" w:rsidRPr="005B4A92" w:rsidDel="000A2904" w:rsidRDefault="00B57490" w:rsidP="00300CF0">
            <w:pPr>
              <w:tabs>
                <w:tab w:val="decimal" w:pos="1240"/>
              </w:tabs>
              <w:spacing w:line="240" w:lineRule="exact"/>
              <w:ind w:left="-108" w:right="-115"/>
              <w:rPr>
                <w:rFonts w:eastAsia="MS Mincho" w:cs="Times New Roman"/>
                <w:szCs w:val="22"/>
              </w:rPr>
            </w:pPr>
          </w:p>
        </w:tc>
        <w:tc>
          <w:tcPr>
            <w:tcW w:w="252" w:type="dxa"/>
          </w:tcPr>
          <w:p w14:paraId="007C3D96" w14:textId="77777777"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14:paraId="39535C71" w14:textId="77777777"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14:paraId="4E0E1BD3" w14:textId="77777777"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Pr>
          <w:p w14:paraId="0E4E44CC" w14:textId="77777777" w:rsidR="00B57490" w:rsidRPr="005B4A92" w:rsidDel="000A2904" w:rsidRDefault="00B57490" w:rsidP="00B57490">
            <w:pPr>
              <w:tabs>
                <w:tab w:val="decimal" w:pos="1152"/>
              </w:tabs>
              <w:spacing w:line="240" w:lineRule="exact"/>
              <w:ind w:left="-108" w:right="-108"/>
              <w:rPr>
                <w:rFonts w:eastAsia="MS Mincho" w:cs="Times New Roman"/>
                <w:szCs w:val="22"/>
              </w:rPr>
            </w:pPr>
          </w:p>
        </w:tc>
      </w:tr>
      <w:tr w:rsidR="00B57490" w:rsidRPr="004E1FD3" w14:paraId="71C1BCAA" w14:textId="77777777" w:rsidTr="00985153">
        <w:trPr>
          <w:trHeight w:val="190"/>
        </w:trPr>
        <w:tc>
          <w:tcPr>
            <w:tcW w:w="4950" w:type="dxa"/>
            <w:vAlign w:val="center"/>
          </w:tcPr>
          <w:p w14:paraId="272DD0BE" w14:textId="77777777" w:rsidR="00B57490" w:rsidRPr="005B4A92" w:rsidRDefault="00B57490" w:rsidP="00B57490">
            <w:pPr>
              <w:spacing w:line="240" w:lineRule="exact"/>
              <w:ind w:left="180" w:hanging="180"/>
              <w:rPr>
                <w:rFonts w:cs="Times New Roman"/>
                <w:szCs w:val="22"/>
                <w:lang w:bidi="th-TH"/>
              </w:rPr>
            </w:pPr>
            <w:r w:rsidRPr="005B4A92">
              <w:rPr>
                <w:rFonts w:cs="Times New Roman"/>
                <w:b/>
                <w:bCs/>
                <w:szCs w:val="22"/>
              </w:rPr>
              <w:t>Included in profit or loss</w:t>
            </w:r>
          </w:p>
        </w:tc>
        <w:tc>
          <w:tcPr>
            <w:tcW w:w="1314" w:type="dxa"/>
          </w:tcPr>
          <w:p w14:paraId="23ADC9D7" w14:textId="77777777" w:rsidR="00B57490" w:rsidRPr="005B4A92" w:rsidDel="000A2904" w:rsidRDefault="00B57490" w:rsidP="00300CF0">
            <w:pPr>
              <w:tabs>
                <w:tab w:val="decimal" w:pos="1240"/>
              </w:tabs>
              <w:spacing w:line="240" w:lineRule="exact"/>
              <w:ind w:left="-108" w:right="-115"/>
              <w:rPr>
                <w:rFonts w:eastAsia="MS Mincho" w:cs="Times New Roman"/>
                <w:szCs w:val="22"/>
              </w:rPr>
            </w:pPr>
          </w:p>
        </w:tc>
        <w:tc>
          <w:tcPr>
            <w:tcW w:w="252" w:type="dxa"/>
          </w:tcPr>
          <w:p w14:paraId="5D24F526" w14:textId="77777777"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14:paraId="6DDDADE9" w14:textId="77777777"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14:paraId="6C65AE31" w14:textId="77777777"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Pr>
          <w:p w14:paraId="13D87308" w14:textId="77777777" w:rsidR="00B57490" w:rsidRPr="005B4A92" w:rsidDel="000A2904" w:rsidRDefault="00B57490" w:rsidP="00B57490">
            <w:pPr>
              <w:tabs>
                <w:tab w:val="decimal" w:pos="1152"/>
              </w:tabs>
              <w:spacing w:line="240" w:lineRule="exact"/>
              <w:ind w:left="-108" w:right="-108"/>
              <w:rPr>
                <w:rFonts w:eastAsia="MS Mincho" w:cs="Times New Roman"/>
                <w:szCs w:val="22"/>
              </w:rPr>
            </w:pPr>
          </w:p>
        </w:tc>
      </w:tr>
      <w:tr w:rsidR="00D73D75" w:rsidRPr="004E1FD3" w14:paraId="25E56077" w14:textId="77777777" w:rsidTr="00396252">
        <w:trPr>
          <w:trHeight w:val="190"/>
        </w:trPr>
        <w:tc>
          <w:tcPr>
            <w:tcW w:w="4950" w:type="dxa"/>
            <w:vAlign w:val="center"/>
          </w:tcPr>
          <w:p w14:paraId="306FBFE4" w14:textId="77777777" w:rsidR="00D73D75" w:rsidRPr="005B4A92" w:rsidRDefault="00D73D75" w:rsidP="00D73D75">
            <w:pPr>
              <w:spacing w:line="240" w:lineRule="exact"/>
              <w:ind w:left="180" w:hanging="180"/>
              <w:rPr>
                <w:rFonts w:cs="Times New Roman"/>
                <w:szCs w:val="22"/>
              </w:rPr>
            </w:pPr>
            <w:r w:rsidRPr="005B4A92">
              <w:rPr>
                <w:rFonts w:cs="Times New Roman"/>
                <w:szCs w:val="22"/>
                <w:lang w:bidi="th-TH"/>
              </w:rPr>
              <w:t>Current service cost</w:t>
            </w:r>
          </w:p>
        </w:tc>
        <w:tc>
          <w:tcPr>
            <w:tcW w:w="1314" w:type="dxa"/>
            <w:vAlign w:val="bottom"/>
          </w:tcPr>
          <w:p w14:paraId="4A216AAA" w14:textId="77777777" w:rsidR="00D73D75" w:rsidRPr="00EB5B09" w:rsidRDefault="00D73D75" w:rsidP="00D73D75">
            <w:pPr>
              <w:tabs>
                <w:tab w:val="decimal" w:pos="1064"/>
              </w:tabs>
              <w:spacing w:line="240" w:lineRule="exact"/>
              <w:ind w:right="-115"/>
              <w:rPr>
                <w:rFonts w:eastAsia="MS Mincho" w:cs="Times New Roman"/>
                <w:szCs w:val="22"/>
              </w:rPr>
            </w:pPr>
            <w:r w:rsidRPr="00EB5B09">
              <w:rPr>
                <w:rFonts w:eastAsia="MS Mincho" w:cs="Times New Roman"/>
                <w:szCs w:val="22"/>
              </w:rPr>
              <w:t>18,900</w:t>
            </w:r>
          </w:p>
        </w:tc>
        <w:tc>
          <w:tcPr>
            <w:tcW w:w="252" w:type="dxa"/>
          </w:tcPr>
          <w:p w14:paraId="7F05D79E"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Pr>
          <w:p w14:paraId="1E2DBCC4" w14:textId="742E7780" w:rsidR="00D73D75" w:rsidRPr="00396252" w:rsidRDefault="00D73D75" w:rsidP="00D73D75">
            <w:pPr>
              <w:tabs>
                <w:tab w:val="decimal" w:pos="990"/>
              </w:tabs>
              <w:spacing w:line="240" w:lineRule="atLeast"/>
              <w:ind w:left="-108" w:right="-108"/>
              <w:rPr>
                <w:rFonts w:eastAsia="MS Mincho" w:cs="Times New Roman"/>
                <w:szCs w:val="22"/>
              </w:rPr>
            </w:pPr>
            <w:r w:rsidRPr="00D73D75">
              <w:rPr>
                <w:rFonts w:eastAsia="MS Mincho" w:cs="Times New Roman"/>
                <w:szCs w:val="22"/>
              </w:rPr>
              <w:t xml:space="preserve"> 10,583 </w:t>
            </w:r>
          </w:p>
        </w:tc>
        <w:tc>
          <w:tcPr>
            <w:tcW w:w="261" w:type="dxa"/>
            <w:vAlign w:val="bottom"/>
          </w:tcPr>
          <w:p w14:paraId="5BAF6220"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725444EE" w14:textId="77777777" w:rsidR="00D73D75" w:rsidRPr="00EB5B09" w:rsidRDefault="00D73D75" w:rsidP="00D73D75">
            <w:pPr>
              <w:tabs>
                <w:tab w:val="decimal" w:pos="962"/>
              </w:tabs>
              <w:spacing w:line="240" w:lineRule="exact"/>
              <w:ind w:left="-108" w:right="-108"/>
              <w:rPr>
                <w:rFonts w:eastAsia="MS Mincho" w:cs="Times New Roman"/>
                <w:szCs w:val="22"/>
              </w:rPr>
            </w:pPr>
            <w:r w:rsidRPr="00EB5B09">
              <w:rPr>
                <w:rFonts w:eastAsia="MS Mincho" w:cs="Times New Roman"/>
                <w:szCs w:val="22"/>
              </w:rPr>
              <w:t>13,783</w:t>
            </w:r>
          </w:p>
        </w:tc>
      </w:tr>
      <w:tr w:rsidR="00D73D75" w:rsidRPr="004E1FD3" w14:paraId="607F488B" w14:textId="77777777" w:rsidTr="00396252">
        <w:trPr>
          <w:trHeight w:val="190"/>
        </w:trPr>
        <w:tc>
          <w:tcPr>
            <w:tcW w:w="4950" w:type="dxa"/>
            <w:vAlign w:val="center"/>
          </w:tcPr>
          <w:p w14:paraId="6BB26E66" w14:textId="77777777" w:rsidR="00D73D75" w:rsidRPr="005B4A92" w:rsidRDefault="00D73D75" w:rsidP="00D73D75">
            <w:pPr>
              <w:spacing w:line="240" w:lineRule="exact"/>
              <w:ind w:left="180" w:hanging="180"/>
              <w:rPr>
                <w:rFonts w:cs="Times New Roman"/>
                <w:szCs w:val="22"/>
                <w:lang w:bidi="th-TH"/>
              </w:rPr>
            </w:pPr>
            <w:r>
              <w:rPr>
                <w:rFonts w:cs="Times New Roman"/>
                <w:szCs w:val="22"/>
                <w:lang w:bidi="th-TH"/>
              </w:rPr>
              <w:t>Past service cost</w:t>
            </w:r>
          </w:p>
        </w:tc>
        <w:tc>
          <w:tcPr>
            <w:tcW w:w="1314" w:type="dxa"/>
            <w:vAlign w:val="bottom"/>
          </w:tcPr>
          <w:p w14:paraId="37422F99" w14:textId="77777777" w:rsidR="00D73D75" w:rsidRPr="00EB5B09" w:rsidRDefault="00D73D75" w:rsidP="00D73D75">
            <w:pPr>
              <w:tabs>
                <w:tab w:val="decimal" w:pos="1064"/>
              </w:tabs>
              <w:spacing w:line="240" w:lineRule="exact"/>
              <w:ind w:right="-115"/>
              <w:rPr>
                <w:rFonts w:eastAsia="MS Mincho" w:cs="Times New Roman"/>
                <w:szCs w:val="22"/>
              </w:rPr>
            </w:pPr>
            <w:r w:rsidRPr="00EB5B09">
              <w:rPr>
                <w:rFonts w:eastAsia="MS Mincho" w:cs="Times New Roman"/>
                <w:szCs w:val="22"/>
              </w:rPr>
              <w:t>14,628</w:t>
            </w:r>
          </w:p>
        </w:tc>
        <w:tc>
          <w:tcPr>
            <w:tcW w:w="252" w:type="dxa"/>
          </w:tcPr>
          <w:p w14:paraId="0128D3D5"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Pr>
          <w:p w14:paraId="16533E4A" w14:textId="35AB4E0E" w:rsidR="00D73D75" w:rsidRPr="00396252" w:rsidRDefault="00D73D75" w:rsidP="00D73D75">
            <w:pPr>
              <w:tabs>
                <w:tab w:val="decimal" w:pos="679"/>
              </w:tabs>
              <w:spacing w:line="240" w:lineRule="atLeast"/>
              <w:ind w:left="-108" w:right="-108"/>
              <w:rPr>
                <w:rFonts w:eastAsia="MS Mincho" w:cs="Times New Roman"/>
                <w:szCs w:val="22"/>
              </w:rPr>
            </w:pPr>
            <w:r w:rsidRPr="00D73D75">
              <w:rPr>
                <w:rFonts w:eastAsia="MS Mincho" w:cs="Times New Roman"/>
                <w:szCs w:val="22"/>
              </w:rPr>
              <w:t>-</w:t>
            </w:r>
          </w:p>
        </w:tc>
        <w:tc>
          <w:tcPr>
            <w:tcW w:w="261" w:type="dxa"/>
            <w:vAlign w:val="bottom"/>
          </w:tcPr>
          <w:p w14:paraId="1289614C"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3B66595E" w14:textId="77777777" w:rsidR="00D73D75" w:rsidRPr="00EB5B09" w:rsidRDefault="00D73D75" w:rsidP="00D73D75">
            <w:pPr>
              <w:tabs>
                <w:tab w:val="decimal" w:pos="962"/>
              </w:tabs>
              <w:spacing w:line="240" w:lineRule="exact"/>
              <w:ind w:left="-108" w:right="-108"/>
              <w:rPr>
                <w:rFonts w:eastAsia="MS Mincho" w:cs="Times New Roman"/>
                <w:szCs w:val="22"/>
              </w:rPr>
            </w:pPr>
            <w:r w:rsidRPr="00EB5B09">
              <w:rPr>
                <w:rFonts w:eastAsia="MS Mincho" w:cs="Times New Roman"/>
                <w:szCs w:val="22"/>
              </w:rPr>
              <w:t>14,062</w:t>
            </w:r>
          </w:p>
        </w:tc>
      </w:tr>
      <w:tr w:rsidR="00D73D75" w:rsidRPr="004E1FD3" w14:paraId="6DFFC940" w14:textId="77777777" w:rsidTr="000A6821">
        <w:trPr>
          <w:trHeight w:val="190"/>
        </w:trPr>
        <w:tc>
          <w:tcPr>
            <w:tcW w:w="4950" w:type="dxa"/>
            <w:vAlign w:val="center"/>
          </w:tcPr>
          <w:p w14:paraId="0E0EF97B" w14:textId="77777777" w:rsidR="00D73D75" w:rsidRPr="005B4A92" w:rsidRDefault="00D73D75" w:rsidP="00D73D75">
            <w:pPr>
              <w:spacing w:line="240" w:lineRule="exact"/>
              <w:ind w:left="180" w:hanging="180"/>
              <w:rPr>
                <w:rFonts w:cs="Times New Roman"/>
                <w:szCs w:val="22"/>
              </w:rPr>
            </w:pPr>
            <w:r w:rsidRPr="005B4A92">
              <w:rPr>
                <w:rFonts w:cs="Times New Roman"/>
                <w:szCs w:val="22"/>
                <w:lang w:bidi="th-TH"/>
              </w:rPr>
              <w:t>Interest on obligation</w:t>
            </w:r>
          </w:p>
        </w:tc>
        <w:tc>
          <w:tcPr>
            <w:tcW w:w="1314" w:type="dxa"/>
            <w:vAlign w:val="bottom"/>
          </w:tcPr>
          <w:p w14:paraId="6F859642" w14:textId="77777777" w:rsidR="00D73D75" w:rsidRPr="00EB5B09" w:rsidRDefault="00D73D75" w:rsidP="00D73D75">
            <w:pPr>
              <w:tabs>
                <w:tab w:val="decimal" w:pos="1064"/>
              </w:tabs>
              <w:spacing w:line="240" w:lineRule="exact"/>
              <w:ind w:right="-115"/>
              <w:rPr>
                <w:rFonts w:eastAsia="MS Mincho" w:cs="Times New Roman"/>
                <w:szCs w:val="22"/>
              </w:rPr>
            </w:pPr>
            <w:r w:rsidRPr="00EB5B09">
              <w:rPr>
                <w:rFonts w:eastAsia="MS Mincho" w:cs="Times New Roman"/>
                <w:szCs w:val="22"/>
              </w:rPr>
              <w:t>3,103</w:t>
            </w:r>
          </w:p>
        </w:tc>
        <w:tc>
          <w:tcPr>
            <w:tcW w:w="252" w:type="dxa"/>
          </w:tcPr>
          <w:p w14:paraId="72E2531E"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nil"/>
              <w:left w:val="nil"/>
              <w:bottom w:val="single" w:sz="4" w:space="0" w:color="auto"/>
              <w:right w:val="nil"/>
            </w:tcBorders>
          </w:tcPr>
          <w:p w14:paraId="6F9B8A86" w14:textId="07DE3FF0" w:rsidR="00D73D75" w:rsidRPr="00396252" w:rsidRDefault="00D73D75" w:rsidP="00D73D75">
            <w:pPr>
              <w:tabs>
                <w:tab w:val="decimal" w:pos="990"/>
              </w:tabs>
              <w:spacing w:line="240" w:lineRule="atLeast"/>
              <w:ind w:left="-108" w:right="-108"/>
              <w:rPr>
                <w:rFonts w:eastAsia="MS Mincho" w:cs="Times New Roman"/>
                <w:szCs w:val="22"/>
              </w:rPr>
            </w:pPr>
            <w:r w:rsidRPr="00D73D75">
              <w:rPr>
                <w:rFonts w:eastAsia="MS Mincho" w:cs="Times New Roman"/>
                <w:szCs w:val="22"/>
              </w:rPr>
              <w:t xml:space="preserve"> 1,057 </w:t>
            </w:r>
          </w:p>
        </w:tc>
        <w:tc>
          <w:tcPr>
            <w:tcW w:w="261" w:type="dxa"/>
            <w:vAlign w:val="bottom"/>
          </w:tcPr>
          <w:p w14:paraId="3D1E34C9"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4ADBD178" w14:textId="77777777" w:rsidR="00D73D75" w:rsidRPr="00EB5B09" w:rsidRDefault="00D73D75" w:rsidP="00D73D75">
            <w:pPr>
              <w:tabs>
                <w:tab w:val="decimal" w:pos="962"/>
              </w:tabs>
              <w:spacing w:line="240" w:lineRule="exact"/>
              <w:ind w:left="-108" w:right="-108"/>
              <w:rPr>
                <w:rFonts w:eastAsia="MS Mincho" w:cs="Times New Roman"/>
                <w:szCs w:val="22"/>
              </w:rPr>
            </w:pPr>
            <w:r w:rsidRPr="00EB5B09">
              <w:rPr>
                <w:rFonts w:eastAsia="MS Mincho" w:cs="Times New Roman"/>
                <w:szCs w:val="22"/>
              </w:rPr>
              <w:t>2,842</w:t>
            </w:r>
          </w:p>
        </w:tc>
      </w:tr>
      <w:tr w:rsidR="00D73D75" w:rsidRPr="004E1FD3" w14:paraId="30AA8650" w14:textId="77777777" w:rsidTr="000A6821">
        <w:trPr>
          <w:trHeight w:val="190"/>
        </w:trPr>
        <w:tc>
          <w:tcPr>
            <w:tcW w:w="4950" w:type="dxa"/>
            <w:vAlign w:val="center"/>
          </w:tcPr>
          <w:p w14:paraId="08D8823B" w14:textId="77777777" w:rsidR="00D73D75" w:rsidRPr="005B4A92" w:rsidRDefault="00D73D75" w:rsidP="00D73D75">
            <w:pPr>
              <w:spacing w:line="240" w:lineRule="exact"/>
              <w:ind w:left="180" w:hanging="180"/>
              <w:rPr>
                <w:rFonts w:cs="Times New Roman"/>
                <w:szCs w:val="22"/>
                <w:lang w:bidi="th-TH"/>
              </w:rPr>
            </w:pPr>
          </w:p>
        </w:tc>
        <w:tc>
          <w:tcPr>
            <w:tcW w:w="1314" w:type="dxa"/>
            <w:tcBorders>
              <w:top w:val="single" w:sz="4" w:space="0" w:color="auto"/>
              <w:bottom w:val="single" w:sz="4" w:space="0" w:color="auto"/>
            </w:tcBorders>
          </w:tcPr>
          <w:p w14:paraId="7508CD26" w14:textId="77777777" w:rsidR="00D73D75" w:rsidRPr="00B57490" w:rsidRDefault="00D73D75" w:rsidP="00D73D75">
            <w:pPr>
              <w:tabs>
                <w:tab w:val="decimal" w:pos="1064"/>
              </w:tabs>
              <w:spacing w:line="240" w:lineRule="exact"/>
              <w:ind w:right="-115"/>
              <w:rPr>
                <w:rFonts w:eastAsia="MS Mincho" w:cs="Times New Roman"/>
                <w:b/>
                <w:bCs/>
                <w:szCs w:val="22"/>
              </w:rPr>
            </w:pPr>
            <w:r w:rsidRPr="00B57490">
              <w:rPr>
                <w:rFonts w:eastAsia="MS Mincho" w:cs="Times New Roman"/>
                <w:b/>
                <w:bCs/>
                <w:szCs w:val="22"/>
              </w:rPr>
              <w:t>36,631</w:t>
            </w:r>
          </w:p>
        </w:tc>
        <w:tc>
          <w:tcPr>
            <w:tcW w:w="252" w:type="dxa"/>
          </w:tcPr>
          <w:p w14:paraId="6DB32217"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single" w:sz="4" w:space="0" w:color="auto"/>
              <w:left w:val="nil"/>
              <w:bottom w:val="single" w:sz="4" w:space="0" w:color="auto"/>
              <w:right w:val="nil"/>
            </w:tcBorders>
          </w:tcPr>
          <w:p w14:paraId="0C2FACCB" w14:textId="74478D49" w:rsidR="00D73D75" w:rsidRPr="00D73D75" w:rsidRDefault="00D73D75" w:rsidP="00D73D75">
            <w:pPr>
              <w:tabs>
                <w:tab w:val="decimal" w:pos="990"/>
              </w:tabs>
              <w:spacing w:line="240" w:lineRule="atLeast"/>
              <w:ind w:left="-108" w:right="-108"/>
              <w:rPr>
                <w:rFonts w:eastAsia="MS Mincho" w:cs="Times New Roman"/>
                <w:b/>
                <w:bCs/>
                <w:szCs w:val="22"/>
              </w:rPr>
            </w:pPr>
            <w:r w:rsidRPr="00D73D75">
              <w:rPr>
                <w:rFonts w:eastAsia="MS Mincho" w:cs="Times New Roman"/>
                <w:b/>
                <w:bCs/>
                <w:szCs w:val="22"/>
              </w:rPr>
              <w:t xml:space="preserve"> 11,640 </w:t>
            </w:r>
          </w:p>
        </w:tc>
        <w:tc>
          <w:tcPr>
            <w:tcW w:w="261" w:type="dxa"/>
            <w:vAlign w:val="bottom"/>
          </w:tcPr>
          <w:p w14:paraId="1C049288"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top w:val="single" w:sz="4" w:space="0" w:color="auto"/>
              <w:bottom w:val="single" w:sz="4" w:space="0" w:color="auto"/>
            </w:tcBorders>
          </w:tcPr>
          <w:p w14:paraId="76763A61" w14:textId="77777777" w:rsidR="00D73D75" w:rsidRPr="003E36C0" w:rsidRDefault="00D73D75" w:rsidP="00D73D75">
            <w:pPr>
              <w:tabs>
                <w:tab w:val="decimal" w:pos="962"/>
              </w:tabs>
              <w:spacing w:line="240" w:lineRule="exact"/>
              <w:ind w:left="-108" w:right="-108"/>
              <w:rPr>
                <w:rFonts w:eastAsia="MS Mincho" w:cs="Times New Roman"/>
                <w:b/>
                <w:bCs/>
                <w:szCs w:val="22"/>
              </w:rPr>
            </w:pPr>
            <w:r>
              <w:rPr>
                <w:rFonts w:eastAsia="MS Mincho" w:cs="Times New Roman"/>
                <w:b/>
                <w:bCs/>
                <w:szCs w:val="22"/>
              </w:rPr>
              <w:t>30,687</w:t>
            </w:r>
          </w:p>
        </w:tc>
      </w:tr>
      <w:tr w:rsidR="00D73D75" w:rsidRPr="004E1FD3" w14:paraId="1B39F063" w14:textId="77777777" w:rsidTr="00985153">
        <w:trPr>
          <w:trHeight w:val="190"/>
        </w:trPr>
        <w:tc>
          <w:tcPr>
            <w:tcW w:w="4950" w:type="dxa"/>
            <w:vAlign w:val="center"/>
          </w:tcPr>
          <w:p w14:paraId="18EF7445" w14:textId="77777777" w:rsidR="00D73D75" w:rsidRDefault="00D73D75" w:rsidP="00D73D75">
            <w:pPr>
              <w:spacing w:line="240" w:lineRule="exact"/>
              <w:ind w:left="180" w:hanging="180"/>
              <w:rPr>
                <w:rFonts w:cs="Times New Roman"/>
                <w:b/>
                <w:bCs/>
                <w:szCs w:val="22"/>
                <w:lang w:bidi="th-TH"/>
              </w:rPr>
            </w:pPr>
          </w:p>
        </w:tc>
        <w:tc>
          <w:tcPr>
            <w:tcW w:w="1314" w:type="dxa"/>
            <w:tcBorders>
              <w:top w:val="single" w:sz="4" w:space="0" w:color="auto"/>
            </w:tcBorders>
          </w:tcPr>
          <w:p w14:paraId="354C404D" w14:textId="77777777" w:rsidR="00D73D75" w:rsidRPr="005B4A92" w:rsidRDefault="00D73D75" w:rsidP="00D73D75">
            <w:pPr>
              <w:tabs>
                <w:tab w:val="decimal" w:pos="1240"/>
              </w:tabs>
              <w:spacing w:line="240" w:lineRule="exact"/>
              <w:ind w:right="-115"/>
              <w:rPr>
                <w:rFonts w:eastAsia="MS Mincho" w:cs="Times New Roman"/>
                <w:szCs w:val="22"/>
              </w:rPr>
            </w:pPr>
          </w:p>
        </w:tc>
        <w:tc>
          <w:tcPr>
            <w:tcW w:w="252" w:type="dxa"/>
          </w:tcPr>
          <w:p w14:paraId="494B9D84"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single" w:sz="4" w:space="0" w:color="auto"/>
            </w:tcBorders>
            <w:vAlign w:val="bottom"/>
          </w:tcPr>
          <w:p w14:paraId="74E6BF18" w14:textId="77777777" w:rsidR="00D73D75" w:rsidRPr="006C5100" w:rsidRDefault="00D73D75" w:rsidP="00D73D75">
            <w:pPr>
              <w:tabs>
                <w:tab w:val="decimal" w:pos="990"/>
              </w:tabs>
              <w:spacing w:line="240" w:lineRule="atLeast"/>
              <w:ind w:left="-108" w:right="-108"/>
              <w:rPr>
                <w:rFonts w:eastAsia="MS Mincho" w:cs="Times New Roman"/>
                <w:szCs w:val="22"/>
              </w:rPr>
            </w:pPr>
          </w:p>
        </w:tc>
        <w:tc>
          <w:tcPr>
            <w:tcW w:w="261" w:type="dxa"/>
            <w:vAlign w:val="bottom"/>
          </w:tcPr>
          <w:p w14:paraId="533DFC5F"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top w:val="single" w:sz="4" w:space="0" w:color="auto"/>
            </w:tcBorders>
            <w:vAlign w:val="bottom"/>
          </w:tcPr>
          <w:p w14:paraId="0C079DB5" w14:textId="77777777" w:rsidR="00D73D75" w:rsidRPr="005B4A92" w:rsidRDefault="00D73D75" w:rsidP="00D73D75">
            <w:pPr>
              <w:tabs>
                <w:tab w:val="decimal" w:pos="792"/>
              </w:tabs>
              <w:spacing w:line="240" w:lineRule="exact"/>
              <w:ind w:left="-108" w:right="-108"/>
              <w:rPr>
                <w:rFonts w:eastAsia="MS Mincho" w:cs="Times New Roman"/>
                <w:szCs w:val="22"/>
              </w:rPr>
            </w:pPr>
          </w:p>
        </w:tc>
      </w:tr>
      <w:tr w:rsidR="00D73D75" w:rsidRPr="004E1FD3" w14:paraId="609E278F" w14:textId="77777777" w:rsidTr="00985153">
        <w:trPr>
          <w:trHeight w:val="190"/>
        </w:trPr>
        <w:tc>
          <w:tcPr>
            <w:tcW w:w="4950" w:type="dxa"/>
            <w:vAlign w:val="center"/>
          </w:tcPr>
          <w:p w14:paraId="18C7D252" w14:textId="77777777" w:rsidR="00D73D75" w:rsidRPr="005D686C" w:rsidRDefault="00D73D75" w:rsidP="00D73D75">
            <w:pPr>
              <w:spacing w:line="240" w:lineRule="exact"/>
              <w:ind w:left="180" w:hanging="180"/>
              <w:rPr>
                <w:rFonts w:cs="Times New Roman"/>
                <w:b/>
                <w:bCs/>
                <w:szCs w:val="22"/>
                <w:lang w:bidi="th-TH"/>
              </w:rPr>
            </w:pPr>
            <w:r w:rsidRPr="005D686C">
              <w:rPr>
                <w:rFonts w:cs="Times New Roman"/>
                <w:b/>
                <w:bCs/>
                <w:szCs w:val="22"/>
                <w:lang w:bidi="th-TH"/>
              </w:rPr>
              <w:t xml:space="preserve">Included in other comprehensive income </w:t>
            </w:r>
            <w:r>
              <w:rPr>
                <w:rFonts w:cs="Times New Roman"/>
                <w:b/>
                <w:bCs/>
                <w:szCs w:val="22"/>
                <w:lang w:bidi="th-TH"/>
              </w:rPr>
              <w:t>(loss)</w:t>
            </w:r>
          </w:p>
        </w:tc>
        <w:tc>
          <w:tcPr>
            <w:tcW w:w="1314" w:type="dxa"/>
          </w:tcPr>
          <w:p w14:paraId="44DC4AC9" w14:textId="77777777" w:rsidR="00D73D75" w:rsidRPr="005D686C" w:rsidRDefault="00D73D75" w:rsidP="00D73D75">
            <w:pPr>
              <w:tabs>
                <w:tab w:val="decimal" w:pos="1240"/>
              </w:tabs>
              <w:spacing w:line="240" w:lineRule="exact"/>
              <w:ind w:right="-115"/>
              <w:rPr>
                <w:rFonts w:eastAsia="MS Mincho" w:cs="Times New Roman"/>
                <w:szCs w:val="22"/>
              </w:rPr>
            </w:pPr>
          </w:p>
        </w:tc>
        <w:tc>
          <w:tcPr>
            <w:tcW w:w="252" w:type="dxa"/>
          </w:tcPr>
          <w:p w14:paraId="522DE74C"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vAlign w:val="bottom"/>
          </w:tcPr>
          <w:p w14:paraId="460F2620" w14:textId="77777777" w:rsidR="00D73D75" w:rsidRPr="006C5100" w:rsidRDefault="00D73D75" w:rsidP="00D73D75">
            <w:pPr>
              <w:tabs>
                <w:tab w:val="decimal" w:pos="990"/>
              </w:tabs>
              <w:spacing w:line="240" w:lineRule="atLeast"/>
              <w:ind w:left="-108" w:right="-108"/>
              <w:rPr>
                <w:rFonts w:eastAsia="MS Mincho" w:cs="Times New Roman"/>
                <w:szCs w:val="22"/>
              </w:rPr>
            </w:pPr>
          </w:p>
        </w:tc>
        <w:tc>
          <w:tcPr>
            <w:tcW w:w="261" w:type="dxa"/>
            <w:vAlign w:val="bottom"/>
          </w:tcPr>
          <w:p w14:paraId="4E367975"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1ADE638F" w14:textId="77777777" w:rsidR="00D73D75" w:rsidRPr="005D686C" w:rsidRDefault="00D73D75" w:rsidP="00D73D75">
            <w:pPr>
              <w:tabs>
                <w:tab w:val="decimal" w:pos="792"/>
              </w:tabs>
              <w:spacing w:line="240" w:lineRule="exact"/>
              <w:ind w:left="-108" w:right="-108"/>
              <w:rPr>
                <w:rFonts w:eastAsia="MS Mincho" w:cs="Times New Roman"/>
                <w:szCs w:val="22"/>
              </w:rPr>
            </w:pPr>
          </w:p>
        </w:tc>
      </w:tr>
      <w:tr w:rsidR="00D73D75" w:rsidRPr="004E1FD3" w14:paraId="765043D0" w14:textId="77777777" w:rsidTr="00985153">
        <w:trPr>
          <w:trHeight w:val="190"/>
        </w:trPr>
        <w:tc>
          <w:tcPr>
            <w:tcW w:w="4950" w:type="dxa"/>
            <w:vAlign w:val="center"/>
          </w:tcPr>
          <w:p w14:paraId="2E608526" w14:textId="77777777" w:rsidR="00D73D75" w:rsidRPr="005D686C" w:rsidRDefault="00D73D75" w:rsidP="00D73D75">
            <w:pPr>
              <w:spacing w:line="240" w:lineRule="exact"/>
              <w:ind w:left="180" w:hanging="180"/>
              <w:rPr>
                <w:rFonts w:cs="Times New Roman"/>
                <w:szCs w:val="22"/>
                <w:lang w:bidi="th-TH"/>
              </w:rPr>
            </w:pPr>
            <w:r w:rsidRPr="005D686C">
              <w:rPr>
                <w:rFonts w:cs="Times New Roman"/>
                <w:szCs w:val="22"/>
                <w:lang w:bidi="th-TH"/>
              </w:rPr>
              <w:t>Actuarial</w:t>
            </w:r>
            <w:r>
              <w:rPr>
                <w:rFonts w:cs="Times New Roman"/>
                <w:szCs w:val="22"/>
                <w:lang w:bidi="th-TH"/>
              </w:rPr>
              <w:t xml:space="preserve"> (gains) </w:t>
            </w:r>
            <w:r w:rsidRPr="005D686C">
              <w:rPr>
                <w:rFonts w:cs="Times New Roman"/>
                <w:szCs w:val="22"/>
                <w:lang w:bidi="th-TH"/>
              </w:rPr>
              <w:t>losses</w:t>
            </w:r>
            <w:r>
              <w:rPr>
                <w:rFonts w:cs="Times New Roman"/>
                <w:szCs w:val="22"/>
                <w:lang w:bidi="th-TH"/>
              </w:rPr>
              <w:t xml:space="preserve"> </w:t>
            </w:r>
          </w:p>
        </w:tc>
        <w:tc>
          <w:tcPr>
            <w:tcW w:w="1314" w:type="dxa"/>
          </w:tcPr>
          <w:p w14:paraId="47E0C15F" w14:textId="77777777" w:rsidR="00D73D75" w:rsidRPr="005D686C" w:rsidRDefault="00D73D75" w:rsidP="00D73D75">
            <w:pPr>
              <w:tabs>
                <w:tab w:val="decimal" w:pos="1240"/>
              </w:tabs>
              <w:spacing w:line="240" w:lineRule="exact"/>
              <w:ind w:right="-115"/>
              <w:rPr>
                <w:rFonts w:eastAsia="MS Mincho" w:cs="Times New Roman"/>
                <w:szCs w:val="22"/>
              </w:rPr>
            </w:pPr>
          </w:p>
        </w:tc>
        <w:tc>
          <w:tcPr>
            <w:tcW w:w="252" w:type="dxa"/>
          </w:tcPr>
          <w:p w14:paraId="146726B1"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vAlign w:val="bottom"/>
          </w:tcPr>
          <w:p w14:paraId="54440B39" w14:textId="77777777" w:rsidR="00D73D75" w:rsidRPr="006C5100" w:rsidRDefault="00D73D75" w:rsidP="00D73D75">
            <w:pPr>
              <w:tabs>
                <w:tab w:val="decimal" w:pos="990"/>
              </w:tabs>
              <w:spacing w:line="240" w:lineRule="atLeast"/>
              <w:ind w:left="-108" w:right="-108"/>
              <w:rPr>
                <w:rFonts w:eastAsia="MS Mincho" w:cs="Times New Roman"/>
                <w:szCs w:val="22"/>
              </w:rPr>
            </w:pPr>
          </w:p>
        </w:tc>
        <w:tc>
          <w:tcPr>
            <w:tcW w:w="261" w:type="dxa"/>
            <w:vAlign w:val="bottom"/>
          </w:tcPr>
          <w:p w14:paraId="516F6904"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Pr>
          <w:p w14:paraId="3A1C9A17" w14:textId="77777777" w:rsidR="00D73D75" w:rsidRPr="005D686C" w:rsidRDefault="00D73D75" w:rsidP="00D73D75">
            <w:pPr>
              <w:tabs>
                <w:tab w:val="decimal" w:pos="750"/>
              </w:tabs>
              <w:spacing w:line="240" w:lineRule="exact"/>
              <w:ind w:left="-108" w:right="-115"/>
              <w:rPr>
                <w:rFonts w:eastAsia="MS Mincho" w:cs="Times New Roman"/>
                <w:szCs w:val="22"/>
              </w:rPr>
            </w:pPr>
          </w:p>
        </w:tc>
      </w:tr>
      <w:tr w:rsidR="00D73D75" w:rsidRPr="004E1FD3" w14:paraId="2BF68852" w14:textId="77777777" w:rsidTr="00396252">
        <w:trPr>
          <w:trHeight w:val="190"/>
        </w:trPr>
        <w:tc>
          <w:tcPr>
            <w:tcW w:w="4950" w:type="dxa"/>
          </w:tcPr>
          <w:p w14:paraId="00466C24" w14:textId="77777777" w:rsidR="00D73D75" w:rsidRPr="00EC676F" w:rsidRDefault="00D73D75" w:rsidP="00D73D75">
            <w:pPr>
              <w:pStyle w:val="ListParagraph"/>
              <w:numPr>
                <w:ilvl w:val="0"/>
                <w:numId w:val="18"/>
              </w:numPr>
              <w:spacing w:line="240" w:lineRule="exact"/>
              <w:ind w:left="336" w:hanging="180"/>
              <w:rPr>
                <w:rFonts w:cs="Times New Roman"/>
                <w:szCs w:val="22"/>
                <w:lang w:bidi="th-TH"/>
              </w:rPr>
            </w:pPr>
            <w:r w:rsidRPr="00EC676F">
              <w:rPr>
                <w:rFonts w:cs="Times New Roman"/>
                <w:szCs w:val="22"/>
                <w:lang w:bidi="th-TH"/>
              </w:rPr>
              <w:t>Demographic assumptions</w:t>
            </w:r>
          </w:p>
        </w:tc>
        <w:tc>
          <w:tcPr>
            <w:tcW w:w="1314" w:type="dxa"/>
            <w:vAlign w:val="bottom"/>
          </w:tcPr>
          <w:p w14:paraId="28AF5202" w14:textId="77777777" w:rsidR="00D73D75" w:rsidRPr="00EB5B09" w:rsidRDefault="00D73D75" w:rsidP="00D73D75">
            <w:pPr>
              <w:tabs>
                <w:tab w:val="decimal" w:pos="1060"/>
              </w:tabs>
              <w:spacing w:line="240" w:lineRule="exact"/>
              <w:ind w:right="-115"/>
              <w:rPr>
                <w:rFonts w:eastAsia="MS Mincho" w:cs="Times New Roman"/>
                <w:szCs w:val="22"/>
              </w:rPr>
            </w:pPr>
            <w:r w:rsidRPr="00EB5B09">
              <w:rPr>
                <w:rFonts w:eastAsia="MS Mincho" w:cs="Times New Roman"/>
                <w:szCs w:val="22"/>
              </w:rPr>
              <w:t>8,186</w:t>
            </w:r>
          </w:p>
        </w:tc>
        <w:tc>
          <w:tcPr>
            <w:tcW w:w="252" w:type="dxa"/>
          </w:tcPr>
          <w:p w14:paraId="68E9E1A7"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Pr>
          <w:p w14:paraId="6F82C478" w14:textId="182B3012" w:rsidR="00D73D75" w:rsidRPr="00396252" w:rsidRDefault="00D73D75" w:rsidP="00D73D75">
            <w:pPr>
              <w:tabs>
                <w:tab w:val="decimal" w:pos="990"/>
              </w:tabs>
              <w:spacing w:line="240" w:lineRule="atLeast"/>
              <w:ind w:left="-108" w:right="-108"/>
              <w:rPr>
                <w:rFonts w:eastAsia="MS Mincho" w:cs="Times New Roman"/>
                <w:szCs w:val="22"/>
              </w:rPr>
            </w:pPr>
            <w:r w:rsidRPr="00D73D75">
              <w:rPr>
                <w:rFonts w:eastAsia="MS Mincho" w:cs="Times New Roman"/>
                <w:szCs w:val="22"/>
              </w:rPr>
              <w:t>(4,030)</w:t>
            </w:r>
          </w:p>
        </w:tc>
        <w:tc>
          <w:tcPr>
            <w:tcW w:w="261" w:type="dxa"/>
            <w:vAlign w:val="bottom"/>
          </w:tcPr>
          <w:p w14:paraId="06B812A7"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5EB0493D" w14:textId="77777777" w:rsidR="00D73D75" w:rsidRPr="00EB5B09" w:rsidRDefault="00D73D75" w:rsidP="00D73D75">
            <w:pPr>
              <w:tabs>
                <w:tab w:val="decimal" w:pos="975"/>
              </w:tabs>
              <w:spacing w:line="240" w:lineRule="atLeast"/>
              <w:ind w:left="-108" w:right="-115"/>
              <w:rPr>
                <w:rFonts w:eastAsia="MS Mincho" w:cs="Times New Roman"/>
                <w:szCs w:val="22"/>
              </w:rPr>
            </w:pPr>
            <w:r w:rsidRPr="00EB5B09">
              <w:rPr>
                <w:rFonts w:eastAsia="MS Mincho" w:cs="Times New Roman"/>
                <w:szCs w:val="22"/>
              </w:rPr>
              <w:t>9,799</w:t>
            </w:r>
          </w:p>
        </w:tc>
      </w:tr>
      <w:tr w:rsidR="00D73D75" w:rsidRPr="004E1FD3" w14:paraId="58EEE1F2" w14:textId="77777777" w:rsidTr="00396252">
        <w:trPr>
          <w:trHeight w:val="190"/>
        </w:trPr>
        <w:tc>
          <w:tcPr>
            <w:tcW w:w="4950" w:type="dxa"/>
          </w:tcPr>
          <w:p w14:paraId="2BD87F7E" w14:textId="77777777" w:rsidR="00D73D75" w:rsidRPr="00EC676F" w:rsidRDefault="00D73D75" w:rsidP="00D73D75">
            <w:pPr>
              <w:pStyle w:val="ListParagraph"/>
              <w:numPr>
                <w:ilvl w:val="0"/>
                <w:numId w:val="18"/>
              </w:numPr>
              <w:spacing w:line="240" w:lineRule="exact"/>
              <w:ind w:left="336" w:hanging="180"/>
              <w:rPr>
                <w:rFonts w:cs="Times New Roman"/>
                <w:szCs w:val="22"/>
                <w:lang w:bidi="th-TH"/>
              </w:rPr>
            </w:pPr>
            <w:r w:rsidRPr="00EC676F">
              <w:rPr>
                <w:rFonts w:cs="Times New Roman"/>
                <w:szCs w:val="22"/>
                <w:lang w:bidi="th-TH"/>
              </w:rPr>
              <w:t xml:space="preserve">Financial assumptions </w:t>
            </w:r>
          </w:p>
        </w:tc>
        <w:tc>
          <w:tcPr>
            <w:tcW w:w="1314" w:type="dxa"/>
            <w:vAlign w:val="bottom"/>
          </w:tcPr>
          <w:p w14:paraId="2B9FC61D" w14:textId="77777777" w:rsidR="00D73D75" w:rsidRPr="00EB5B09" w:rsidRDefault="00D73D75" w:rsidP="00D73D75">
            <w:pPr>
              <w:tabs>
                <w:tab w:val="decimal" w:pos="1060"/>
              </w:tabs>
              <w:spacing w:line="240" w:lineRule="exact"/>
              <w:ind w:right="-115"/>
              <w:rPr>
                <w:rFonts w:eastAsia="MS Mincho" w:cs="Times New Roman"/>
                <w:szCs w:val="22"/>
              </w:rPr>
            </w:pPr>
            <w:r w:rsidRPr="00EB5B09">
              <w:rPr>
                <w:rFonts w:eastAsia="MS Mincho" w:cs="Times New Roman"/>
                <w:szCs w:val="22"/>
              </w:rPr>
              <w:t>(22,964)</w:t>
            </w:r>
          </w:p>
        </w:tc>
        <w:tc>
          <w:tcPr>
            <w:tcW w:w="252" w:type="dxa"/>
          </w:tcPr>
          <w:p w14:paraId="2B800900"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Pr>
          <w:p w14:paraId="69E5FCE5" w14:textId="4BDFD198" w:rsidR="00D73D75" w:rsidRPr="00396252" w:rsidRDefault="00D73D75" w:rsidP="00D73D75">
            <w:pPr>
              <w:tabs>
                <w:tab w:val="decimal" w:pos="990"/>
              </w:tabs>
              <w:spacing w:line="240" w:lineRule="atLeast"/>
              <w:ind w:left="-108" w:right="-108"/>
              <w:rPr>
                <w:rFonts w:eastAsia="MS Mincho" w:cs="Times New Roman"/>
                <w:szCs w:val="22"/>
              </w:rPr>
            </w:pPr>
            <w:r w:rsidRPr="00D73D75">
              <w:rPr>
                <w:rFonts w:eastAsia="MS Mincho" w:cs="Times New Roman"/>
                <w:szCs w:val="22"/>
              </w:rPr>
              <w:t xml:space="preserve">5,881 </w:t>
            </w:r>
          </w:p>
        </w:tc>
        <w:tc>
          <w:tcPr>
            <w:tcW w:w="261" w:type="dxa"/>
            <w:vAlign w:val="bottom"/>
          </w:tcPr>
          <w:p w14:paraId="3723CA5D"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vAlign w:val="bottom"/>
          </w:tcPr>
          <w:p w14:paraId="73171E36" w14:textId="77777777" w:rsidR="00D73D75" w:rsidRPr="00EB5B09" w:rsidRDefault="00D73D75" w:rsidP="00D73D75">
            <w:pPr>
              <w:tabs>
                <w:tab w:val="decimal" w:pos="975"/>
              </w:tabs>
              <w:spacing w:line="240" w:lineRule="atLeast"/>
              <w:ind w:left="-108" w:right="-115"/>
              <w:rPr>
                <w:rFonts w:eastAsia="MS Mincho" w:cs="Times New Roman"/>
                <w:szCs w:val="22"/>
              </w:rPr>
            </w:pPr>
            <w:r w:rsidRPr="00EB5B09">
              <w:rPr>
                <w:rFonts w:eastAsia="MS Mincho" w:cs="Times New Roman"/>
                <w:szCs w:val="22"/>
              </w:rPr>
              <w:t>(21,541)</w:t>
            </w:r>
          </w:p>
        </w:tc>
      </w:tr>
      <w:tr w:rsidR="00D73D75" w:rsidRPr="004E1FD3" w14:paraId="592C4664" w14:textId="77777777" w:rsidTr="000A6821">
        <w:trPr>
          <w:trHeight w:val="190"/>
        </w:trPr>
        <w:tc>
          <w:tcPr>
            <w:tcW w:w="4950" w:type="dxa"/>
          </w:tcPr>
          <w:p w14:paraId="5F5EE325" w14:textId="77777777" w:rsidR="00D73D75" w:rsidRPr="00EC676F" w:rsidRDefault="00D73D75" w:rsidP="00D73D75">
            <w:pPr>
              <w:pStyle w:val="ListParagraph"/>
              <w:numPr>
                <w:ilvl w:val="0"/>
                <w:numId w:val="18"/>
              </w:numPr>
              <w:spacing w:line="240" w:lineRule="exact"/>
              <w:ind w:left="336" w:hanging="180"/>
              <w:rPr>
                <w:rFonts w:cs="Times New Roman"/>
                <w:szCs w:val="22"/>
                <w:lang w:bidi="th-TH"/>
              </w:rPr>
            </w:pPr>
            <w:r w:rsidRPr="00EC676F">
              <w:rPr>
                <w:rFonts w:cs="Times New Roman"/>
                <w:szCs w:val="22"/>
                <w:lang w:bidi="th-TH"/>
              </w:rPr>
              <w:t>Experience adjustment</w:t>
            </w:r>
          </w:p>
        </w:tc>
        <w:tc>
          <w:tcPr>
            <w:tcW w:w="1314" w:type="dxa"/>
            <w:tcBorders>
              <w:bottom w:val="single" w:sz="4" w:space="0" w:color="auto"/>
            </w:tcBorders>
            <w:vAlign w:val="bottom"/>
          </w:tcPr>
          <w:p w14:paraId="563CE14D" w14:textId="77777777" w:rsidR="00D73D75" w:rsidRPr="00EB5B09" w:rsidRDefault="00D73D75" w:rsidP="00D73D75">
            <w:pPr>
              <w:tabs>
                <w:tab w:val="decimal" w:pos="1060"/>
              </w:tabs>
              <w:spacing w:line="240" w:lineRule="exact"/>
              <w:ind w:right="-115"/>
              <w:rPr>
                <w:rFonts w:eastAsia="MS Mincho" w:cs="Times New Roman"/>
                <w:szCs w:val="22"/>
              </w:rPr>
            </w:pPr>
            <w:r w:rsidRPr="00EB5B09">
              <w:rPr>
                <w:rFonts w:eastAsia="MS Mincho" w:cs="Times New Roman"/>
                <w:szCs w:val="22"/>
              </w:rPr>
              <w:t>(44,865)</w:t>
            </w:r>
          </w:p>
        </w:tc>
        <w:tc>
          <w:tcPr>
            <w:tcW w:w="252" w:type="dxa"/>
          </w:tcPr>
          <w:p w14:paraId="789C1F29"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nil"/>
              <w:left w:val="nil"/>
              <w:bottom w:val="single" w:sz="4" w:space="0" w:color="auto"/>
              <w:right w:val="nil"/>
            </w:tcBorders>
          </w:tcPr>
          <w:p w14:paraId="18646015" w14:textId="647890C1" w:rsidR="00D73D75" w:rsidRPr="00396252" w:rsidRDefault="00D73D75" w:rsidP="00D73D75">
            <w:pPr>
              <w:tabs>
                <w:tab w:val="decimal" w:pos="990"/>
              </w:tabs>
              <w:spacing w:line="240" w:lineRule="atLeast"/>
              <w:ind w:left="-108" w:right="-108"/>
              <w:rPr>
                <w:rFonts w:eastAsia="MS Mincho" w:cs="Times New Roman"/>
                <w:szCs w:val="22"/>
              </w:rPr>
            </w:pPr>
            <w:r w:rsidRPr="00D73D75">
              <w:rPr>
                <w:rFonts w:eastAsia="MS Mincho" w:cs="Times New Roman"/>
                <w:szCs w:val="22"/>
              </w:rPr>
              <w:t xml:space="preserve">33 </w:t>
            </w:r>
          </w:p>
        </w:tc>
        <w:tc>
          <w:tcPr>
            <w:tcW w:w="261" w:type="dxa"/>
            <w:vAlign w:val="bottom"/>
          </w:tcPr>
          <w:p w14:paraId="5DC6C697"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vAlign w:val="bottom"/>
          </w:tcPr>
          <w:p w14:paraId="2DBD7B34" w14:textId="77777777" w:rsidR="00D73D75" w:rsidRPr="00EB5B09" w:rsidRDefault="00D73D75" w:rsidP="00D73D75">
            <w:pPr>
              <w:tabs>
                <w:tab w:val="decimal" w:pos="975"/>
              </w:tabs>
              <w:spacing w:line="240" w:lineRule="atLeast"/>
              <w:ind w:left="-108" w:right="-115"/>
              <w:rPr>
                <w:rFonts w:eastAsia="MS Mincho" w:cs="Times New Roman"/>
                <w:szCs w:val="22"/>
              </w:rPr>
            </w:pPr>
            <w:r w:rsidRPr="00EB5B09">
              <w:rPr>
                <w:rFonts w:eastAsia="MS Mincho" w:cs="Times New Roman"/>
                <w:szCs w:val="22"/>
              </w:rPr>
              <w:t>(40,864)</w:t>
            </w:r>
          </w:p>
        </w:tc>
      </w:tr>
      <w:tr w:rsidR="00D73D75" w:rsidRPr="004E1FD3" w14:paraId="7803846E" w14:textId="77777777" w:rsidTr="00396252">
        <w:trPr>
          <w:trHeight w:val="190"/>
        </w:trPr>
        <w:tc>
          <w:tcPr>
            <w:tcW w:w="4950" w:type="dxa"/>
            <w:vAlign w:val="center"/>
          </w:tcPr>
          <w:p w14:paraId="129555A1" w14:textId="77777777" w:rsidR="00D73D75" w:rsidRPr="005D686C" w:rsidRDefault="00D73D75" w:rsidP="00D73D75">
            <w:pPr>
              <w:spacing w:line="240" w:lineRule="exact"/>
              <w:ind w:left="180" w:hanging="180"/>
              <w:rPr>
                <w:rFonts w:cs="Times New Roman"/>
                <w:b/>
                <w:bCs/>
                <w:szCs w:val="22"/>
                <w:lang w:bidi="th-TH"/>
              </w:rPr>
            </w:pPr>
          </w:p>
        </w:tc>
        <w:tc>
          <w:tcPr>
            <w:tcW w:w="1314" w:type="dxa"/>
            <w:tcBorders>
              <w:top w:val="single" w:sz="4" w:space="0" w:color="auto"/>
              <w:bottom w:val="single" w:sz="4" w:space="0" w:color="auto"/>
            </w:tcBorders>
            <w:vAlign w:val="bottom"/>
          </w:tcPr>
          <w:p w14:paraId="0602B92A" w14:textId="77777777" w:rsidR="00D73D75" w:rsidRPr="009355EB" w:rsidRDefault="00D73D75" w:rsidP="00D73D75">
            <w:pPr>
              <w:tabs>
                <w:tab w:val="decimal" w:pos="1060"/>
              </w:tabs>
              <w:spacing w:line="240" w:lineRule="exact"/>
              <w:ind w:right="-115"/>
              <w:rPr>
                <w:rFonts w:eastAsia="MS Mincho" w:cs="Times New Roman"/>
                <w:b/>
                <w:bCs/>
                <w:szCs w:val="22"/>
              </w:rPr>
            </w:pPr>
            <w:r w:rsidRPr="009355EB">
              <w:rPr>
                <w:rFonts w:eastAsia="MS Mincho" w:cs="Times New Roman"/>
                <w:b/>
                <w:bCs/>
                <w:szCs w:val="22"/>
              </w:rPr>
              <w:t>(59,643)</w:t>
            </w:r>
          </w:p>
        </w:tc>
        <w:tc>
          <w:tcPr>
            <w:tcW w:w="252" w:type="dxa"/>
          </w:tcPr>
          <w:p w14:paraId="31863229" w14:textId="77777777" w:rsidR="00D73D75" w:rsidRPr="009355EB" w:rsidRDefault="00D73D75" w:rsidP="00D73D75">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single" w:sz="4" w:space="0" w:color="auto"/>
            </w:tcBorders>
          </w:tcPr>
          <w:p w14:paraId="043F27B0" w14:textId="3E37471C" w:rsidR="00D73D75" w:rsidRPr="00D73D75" w:rsidRDefault="00D73D75" w:rsidP="00D73D75">
            <w:pPr>
              <w:tabs>
                <w:tab w:val="decimal" w:pos="990"/>
              </w:tabs>
              <w:spacing w:line="240" w:lineRule="atLeast"/>
              <w:ind w:left="-108" w:right="-108"/>
              <w:rPr>
                <w:rFonts w:eastAsia="MS Mincho" w:cs="Times New Roman"/>
                <w:b/>
                <w:bCs/>
                <w:szCs w:val="22"/>
              </w:rPr>
            </w:pPr>
            <w:r w:rsidRPr="00D73D75">
              <w:rPr>
                <w:rFonts w:eastAsia="MS Mincho" w:cs="Times New Roman"/>
                <w:b/>
                <w:bCs/>
                <w:szCs w:val="22"/>
              </w:rPr>
              <w:t>1,884</w:t>
            </w:r>
          </w:p>
        </w:tc>
        <w:tc>
          <w:tcPr>
            <w:tcW w:w="261" w:type="dxa"/>
            <w:vAlign w:val="bottom"/>
          </w:tcPr>
          <w:p w14:paraId="05E247C8"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top w:val="single" w:sz="4" w:space="0" w:color="auto"/>
              <w:bottom w:val="single" w:sz="4" w:space="0" w:color="auto"/>
            </w:tcBorders>
            <w:vAlign w:val="bottom"/>
          </w:tcPr>
          <w:p w14:paraId="54E88A03" w14:textId="77777777" w:rsidR="00D73D75" w:rsidRPr="00EB5B09" w:rsidRDefault="00D73D75" w:rsidP="00D73D75">
            <w:pPr>
              <w:tabs>
                <w:tab w:val="decimal" w:pos="975"/>
              </w:tabs>
              <w:spacing w:line="240" w:lineRule="atLeast"/>
              <w:ind w:left="-108" w:right="-115"/>
              <w:rPr>
                <w:rFonts w:eastAsia="MS Mincho" w:cs="Times New Roman"/>
                <w:b/>
                <w:bCs/>
                <w:szCs w:val="22"/>
              </w:rPr>
            </w:pPr>
            <w:r w:rsidRPr="00EB5B09">
              <w:rPr>
                <w:rFonts w:eastAsia="MS Mincho" w:cs="Times New Roman"/>
                <w:b/>
                <w:bCs/>
                <w:szCs w:val="22"/>
              </w:rPr>
              <w:t>(52,606)</w:t>
            </w:r>
          </w:p>
        </w:tc>
      </w:tr>
      <w:tr w:rsidR="00D73D75" w:rsidRPr="004E1FD3" w14:paraId="45729895" w14:textId="77777777" w:rsidTr="00985153">
        <w:trPr>
          <w:trHeight w:val="190"/>
        </w:trPr>
        <w:tc>
          <w:tcPr>
            <w:tcW w:w="4950" w:type="dxa"/>
            <w:vAlign w:val="center"/>
          </w:tcPr>
          <w:p w14:paraId="39FC6D04" w14:textId="77777777" w:rsidR="00D73D75" w:rsidRPr="005D686C" w:rsidRDefault="00D73D75" w:rsidP="00D73D75">
            <w:pPr>
              <w:spacing w:line="240" w:lineRule="exact"/>
              <w:ind w:left="180" w:hanging="180"/>
              <w:rPr>
                <w:rFonts w:cs="Times New Roman"/>
                <w:b/>
                <w:bCs/>
                <w:szCs w:val="22"/>
                <w:lang w:bidi="th-TH"/>
              </w:rPr>
            </w:pPr>
          </w:p>
        </w:tc>
        <w:tc>
          <w:tcPr>
            <w:tcW w:w="1314" w:type="dxa"/>
            <w:tcBorders>
              <w:top w:val="single" w:sz="4" w:space="0" w:color="auto"/>
            </w:tcBorders>
          </w:tcPr>
          <w:p w14:paraId="23EF1270" w14:textId="77777777" w:rsidR="00D73D75" w:rsidRPr="005D686C" w:rsidRDefault="00D73D75" w:rsidP="00D73D75">
            <w:pPr>
              <w:tabs>
                <w:tab w:val="decimal" w:pos="1060"/>
              </w:tabs>
              <w:spacing w:line="240" w:lineRule="exact"/>
              <w:ind w:left="-108" w:right="-115"/>
              <w:rPr>
                <w:rFonts w:eastAsia="MS Mincho" w:cs="Times New Roman"/>
                <w:szCs w:val="22"/>
              </w:rPr>
            </w:pPr>
          </w:p>
        </w:tc>
        <w:tc>
          <w:tcPr>
            <w:tcW w:w="252" w:type="dxa"/>
          </w:tcPr>
          <w:p w14:paraId="25A32051"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single" w:sz="4" w:space="0" w:color="auto"/>
            </w:tcBorders>
            <w:vAlign w:val="bottom"/>
          </w:tcPr>
          <w:p w14:paraId="7E1B7DCB" w14:textId="77777777" w:rsidR="00D73D75" w:rsidRPr="006C5100" w:rsidRDefault="00D73D75" w:rsidP="00D73D75">
            <w:pPr>
              <w:tabs>
                <w:tab w:val="decimal" w:pos="990"/>
              </w:tabs>
              <w:spacing w:line="240" w:lineRule="atLeast"/>
              <w:ind w:left="-108" w:right="-108"/>
              <w:rPr>
                <w:rFonts w:eastAsia="MS Mincho" w:cs="Times New Roman"/>
                <w:szCs w:val="22"/>
              </w:rPr>
            </w:pPr>
          </w:p>
        </w:tc>
        <w:tc>
          <w:tcPr>
            <w:tcW w:w="261" w:type="dxa"/>
            <w:vAlign w:val="bottom"/>
          </w:tcPr>
          <w:p w14:paraId="7FB5C1B0"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top w:val="single" w:sz="4" w:space="0" w:color="auto"/>
            </w:tcBorders>
          </w:tcPr>
          <w:p w14:paraId="7AD48155" w14:textId="77777777" w:rsidR="00D73D75" w:rsidRPr="005D686C" w:rsidRDefault="00D73D75" w:rsidP="00D73D75">
            <w:pPr>
              <w:tabs>
                <w:tab w:val="decimal" w:pos="930"/>
              </w:tabs>
              <w:spacing w:line="240" w:lineRule="exact"/>
              <w:ind w:left="-108" w:right="-115"/>
              <w:rPr>
                <w:rFonts w:eastAsia="MS Mincho" w:cs="Times New Roman"/>
                <w:szCs w:val="22"/>
              </w:rPr>
            </w:pPr>
          </w:p>
        </w:tc>
      </w:tr>
      <w:tr w:rsidR="00D73D75" w:rsidRPr="004E1FD3" w14:paraId="6F3E89D1" w14:textId="77777777" w:rsidTr="00396252">
        <w:trPr>
          <w:trHeight w:val="190"/>
        </w:trPr>
        <w:tc>
          <w:tcPr>
            <w:tcW w:w="4950" w:type="dxa"/>
            <w:vAlign w:val="center"/>
          </w:tcPr>
          <w:p w14:paraId="58546BF6" w14:textId="77777777" w:rsidR="00D73D75" w:rsidRPr="005D686C" w:rsidRDefault="00D73D75" w:rsidP="00D73D75">
            <w:pPr>
              <w:spacing w:line="240" w:lineRule="exact"/>
              <w:ind w:left="180" w:hanging="180"/>
              <w:rPr>
                <w:rFonts w:cs="Times New Roman"/>
                <w:b/>
                <w:bCs/>
                <w:szCs w:val="22"/>
                <w:lang w:bidi="th-TH"/>
              </w:rPr>
            </w:pPr>
            <w:r w:rsidRPr="005D686C">
              <w:rPr>
                <w:rFonts w:cs="Times New Roman"/>
                <w:szCs w:val="22"/>
                <w:lang w:bidi="th-TH"/>
              </w:rPr>
              <w:t>Benefit paid</w:t>
            </w:r>
          </w:p>
        </w:tc>
        <w:tc>
          <w:tcPr>
            <w:tcW w:w="1314" w:type="dxa"/>
            <w:tcBorders>
              <w:bottom w:val="single" w:sz="4" w:space="0" w:color="auto"/>
            </w:tcBorders>
          </w:tcPr>
          <w:p w14:paraId="39BEA26C" w14:textId="77777777" w:rsidR="00D73D75" w:rsidRPr="005D686C" w:rsidRDefault="00D73D75" w:rsidP="00D73D75">
            <w:pPr>
              <w:tabs>
                <w:tab w:val="decimal" w:pos="1060"/>
              </w:tabs>
              <w:spacing w:line="240" w:lineRule="exact"/>
              <w:ind w:left="-108" w:right="-115"/>
              <w:rPr>
                <w:rFonts w:eastAsia="MS Mincho" w:cs="Times New Roman"/>
                <w:szCs w:val="22"/>
              </w:rPr>
            </w:pPr>
            <w:r>
              <w:rPr>
                <w:rFonts w:eastAsia="MS Mincho" w:cs="Times New Roman"/>
                <w:szCs w:val="22"/>
              </w:rPr>
              <w:t>(260)</w:t>
            </w:r>
          </w:p>
        </w:tc>
        <w:tc>
          <w:tcPr>
            <w:tcW w:w="252" w:type="dxa"/>
          </w:tcPr>
          <w:p w14:paraId="6169CBD8"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14:paraId="32BE09AB" w14:textId="448FB4F9" w:rsidR="00D73D75" w:rsidRPr="00396252" w:rsidRDefault="00D73D75" w:rsidP="00D73D75">
            <w:pPr>
              <w:tabs>
                <w:tab w:val="decimal" w:pos="990"/>
              </w:tabs>
              <w:spacing w:line="240" w:lineRule="atLeast"/>
              <w:ind w:left="-108" w:right="-108"/>
              <w:rPr>
                <w:rFonts w:eastAsia="MS Mincho" w:cs="Times New Roman"/>
                <w:szCs w:val="22"/>
              </w:rPr>
            </w:pPr>
            <w:r w:rsidRPr="00D73D75">
              <w:rPr>
                <w:rFonts w:eastAsia="MS Mincho" w:cs="Times New Roman"/>
                <w:szCs w:val="22"/>
              </w:rPr>
              <w:t>(9,109)</w:t>
            </w:r>
          </w:p>
        </w:tc>
        <w:tc>
          <w:tcPr>
            <w:tcW w:w="261" w:type="dxa"/>
            <w:vAlign w:val="bottom"/>
          </w:tcPr>
          <w:p w14:paraId="3F85A3B0"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14:paraId="04E5641E" w14:textId="77777777" w:rsidR="00D73D75" w:rsidRPr="005D686C" w:rsidRDefault="00D73D75" w:rsidP="00D73D75">
            <w:pPr>
              <w:tabs>
                <w:tab w:val="decimal" w:pos="930"/>
              </w:tabs>
              <w:spacing w:line="240" w:lineRule="exact"/>
              <w:ind w:left="-108" w:right="-115"/>
              <w:rPr>
                <w:rFonts w:eastAsia="MS Mincho" w:cs="Times New Roman"/>
                <w:szCs w:val="22"/>
              </w:rPr>
            </w:pPr>
            <w:r>
              <w:rPr>
                <w:rFonts w:eastAsia="MS Mincho" w:cs="Times New Roman"/>
                <w:szCs w:val="22"/>
              </w:rPr>
              <w:t>(260)</w:t>
            </w:r>
          </w:p>
        </w:tc>
      </w:tr>
      <w:tr w:rsidR="00D73D75" w:rsidRPr="004E1FD3" w14:paraId="5259E5D1" w14:textId="77777777" w:rsidTr="00396252">
        <w:trPr>
          <w:trHeight w:val="190"/>
        </w:trPr>
        <w:tc>
          <w:tcPr>
            <w:tcW w:w="4950" w:type="dxa"/>
            <w:vAlign w:val="center"/>
          </w:tcPr>
          <w:p w14:paraId="4D3A1C99" w14:textId="77777777" w:rsidR="00D73D75" w:rsidRPr="005D686C" w:rsidRDefault="00D73D75" w:rsidP="00D73D75">
            <w:pPr>
              <w:spacing w:line="240" w:lineRule="exact"/>
              <w:ind w:left="180" w:hanging="180"/>
              <w:rPr>
                <w:rFonts w:cs="Times New Roman"/>
                <w:b/>
                <w:bCs/>
                <w:szCs w:val="22"/>
                <w:lang w:bidi="th-TH"/>
              </w:rPr>
            </w:pPr>
          </w:p>
        </w:tc>
        <w:tc>
          <w:tcPr>
            <w:tcW w:w="1314" w:type="dxa"/>
            <w:tcBorders>
              <w:top w:val="single" w:sz="4" w:space="0" w:color="auto"/>
              <w:bottom w:val="single" w:sz="4" w:space="0" w:color="auto"/>
            </w:tcBorders>
          </w:tcPr>
          <w:p w14:paraId="4967F538" w14:textId="77777777" w:rsidR="00D73D75" w:rsidRPr="00714F53" w:rsidRDefault="00D73D75" w:rsidP="00D73D75">
            <w:pPr>
              <w:tabs>
                <w:tab w:val="decimal" w:pos="1060"/>
              </w:tabs>
              <w:spacing w:line="240" w:lineRule="exact"/>
              <w:ind w:left="-108" w:right="-115"/>
              <w:rPr>
                <w:rFonts w:eastAsia="MS Mincho" w:cs="Times New Roman"/>
                <w:b/>
                <w:bCs/>
                <w:szCs w:val="22"/>
              </w:rPr>
            </w:pPr>
            <w:r w:rsidRPr="00714F53">
              <w:rPr>
                <w:rFonts w:eastAsia="MS Mincho" w:cs="Times New Roman"/>
                <w:b/>
                <w:bCs/>
                <w:szCs w:val="22"/>
              </w:rPr>
              <w:t>(260)</w:t>
            </w:r>
          </w:p>
        </w:tc>
        <w:tc>
          <w:tcPr>
            <w:tcW w:w="252" w:type="dxa"/>
          </w:tcPr>
          <w:p w14:paraId="343744CE"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single" w:sz="4" w:space="0" w:color="auto"/>
              <w:bottom w:val="single" w:sz="4" w:space="0" w:color="auto"/>
            </w:tcBorders>
          </w:tcPr>
          <w:p w14:paraId="4757560C" w14:textId="3C7DF6A5" w:rsidR="00D73D75" w:rsidRPr="00D73D75" w:rsidRDefault="00D73D75" w:rsidP="00D73D75">
            <w:pPr>
              <w:tabs>
                <w:tab w:val="decimal" w:pos="990"/>
              </w:tabs>
              <w:spacing w:line="240" w:lineRule="atLeast"/>
              <w:ind w:left="-108" w:right="-108"/>
              <w:rPr>
                <w:rFonts w:eastAsia="MS Mincho" w:cs="Times New Roman"/>
                <w:b/>
                <w:bCs/>
                <w:szCs w:val="22"/>
              </w:rPr>
            </w:pPr>
            <w:r w:rsidRPr="00D73D75">
              <w:rPr>
                <w:rFonts w:eastAsia="MS Mincho" w:cs="Times New Roman"/>
                <w:b/>
                <w:bCs/>
                <w:szCs w:val="22"/>
              </w:rPr>
              <w:t>(9,109)</w:t>
            </w:r>
          </w:p>
        </w:tc>
        <w:tc>
          <w:tcPr>
            <w:tcW w:w="261" w:type="dxa"/>
            <w:vAlign w:val="bottom"/>
          </w:tcPr>
          <w:p w14:paraId="7C8CE193"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top w:val="single" w:sz="4" w:space="0" w:color="auto"/>
              <w:bottom w:val="single" w:sz="4" w:space="0" w:color="auto"/>
            </w:tcBorders>
          </w:tcPr>
          <w:p w14:paraId="43B6AEBA" w14:textId="77777777" w:rsidR="00D73D75" w:rsidRPr="00714F53" w:rsidRDefault="00D73D75" w:rsidP="00D73D75">
            <w:pPr>
              <w:tabs>
                <w:tab w:val="decimal" w:pos="930"/>
              </w:tabs>
              <w:spacing w:line="240" w:lineRule="exact"/>
              <w:ind w:left="-108" w:right="-115"/>
              <w:rPr>
                <w:rFonts w:eastAsia="MS Mincho" w:cs="Times New Roman"/>
                <w:b/>
                <w:bCs/>
                <w:szCs w:val="22"/>
              </w:rPr>
            </w:pPr>
            <w:r w:rsidRPr="00714F53">
              <w:rPr>
                <w:rFonts w:eastAsia="MS Mincho" w:cs="Times New Roman"/>
                <w:b/>
                <w:bCs/>
                <w:szCs w:val="22"/>
              </w:rPr>
              <w:t>(260)</w:t>
            </w:r>
          </w:p>
        </w:tc>
      </w:tr>
      <w:tr w:rsidR="00D73D75" w:rsidRPr="004E1FD3" w14:paraId="59DBC1DC" w14:textId="77777777" w:rsidTr="00396252">
        <w:trPr>
          <w:trHeight w:val="190"/>
        </w:trPr>
        <w:tc>
          <w:tcPr>
            <w:tcW w:w="4950" w:type="dxa"/>
            <w:vAlign w:val="center"/>
          </w:tcPr>
          <w:p w14:paraId="5DD2715E" w14:textId="1FD06CF0" w:rsidR="00D73D75" w:rsidRPr="005D686C" w:rsidRDefault="00A53241" w:rsidP="00D73D75">
            <w:pPr>
              <w:spacing w:line="240" w:lineRule="exact"/>
              <w:ind w:left="180" w:hanging="180"/>
              <w:rPr>
                <w:rFonts w:cs="Times New Roman"/>
                <w:b/>
                <w:bCs/>
                <w:szCs w:val="22"/>
                <w:lang w:val="en-US"/>
              </w:rPr>
            </w:pPr>
            <w:r>
              <w:rPr>
                <w:rFonts w:cs="Times New Roman"/>
                <w:b/>
                <w:bCs/>
                <w:szCs w:val="22"/>
                <w:lang w:bidi="th-TH"/>
              </w:rPr>
              <w:t>At 31 December</w:t>
            </w:r>
          </w:p>
        </w:tc>
        <w:tc>
          <w:tcPr>
            <w:tcW w:w="1314" w:type="dxa"/>
            <w:tcBorders>
              <w:top w:val="single" w:sz="4" w:space="0" w:color="auto"/>
              <w:bottom w:val="double" w:sz="4" w:space="0" w:color="auto"/>
            </w:tcBorders>
          </w:tcPr>
          <w:p w14:paraId="6D54194F" w14:textId="77777777" w:rsidR="00D73D75" w:rsidRPr="005D686C" w:rsidRDefault="00D73D75" w:rsidP="00D73D75">
            <w:pPr>
              <w:tabs>
                <w:tab w:val="decimal" w:pos="1060"/>
              </w:tabs>
              <w:spacing w:line="240" w:lineRule="exact"/>
              <w:ind w:right="-115"/>
              <w:rPr>
                <w:rFonts w:eastAsia="MS Mincho" w:cs="Times New Roman"/>
                <w:b/>
                <w:bCs/>
                <w:szCs w:val="22"/>
              </w:rPr>
            </w:pPr>
            <w:r>
              <w:rPr>
                <w:rFonts w:eastAsia="MS Mincho" w:cs="Times New Roman"/>
                <w:b/>
                <w:bCs/>
                <w:szCs w:val="22"/>
              </w:rPr>
              <w:t>84,192</w:t>
            </w:r>
          </w:p>
        </w:tc>
        <w:tc>
          <w:tcPr>
            <w:tcW w:w="252" w:type="dxa"/>
          </w:tcPr>
          <w:p w14:paraId="4E5BD6B2"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78" w:type="dxa"/>
            <w:tcBorders>
              <w:top w:val="single" w:sz="4" w:space="0" w:color="auto"/>
              <w:bottom w:val="double" w:sz="4" w:space="0" w:color="auto"/>
            </w:tcBorders>
          </w:tcPr>
          <w:p w14:paraId="34485331" w14:textId="2C4AB01B" w:rsidR="00D73D75" w:rsidRPr="00A53241" w:rsidRDefault="00D73D75" w:rsidP="00D73D75">
            <w:pPr>
              <w:tabs>
                <w:tab w:val="decimal" w:pos="990"/>
              </w:tabs>
              <w:spacing w:line="240" w:lineRule="atLeast"/>
              <w:ind w:left="-108" w:right="-108"/>
              <w:rPr>
                <w:rFonts w:eastAsia="MS Mincho"/>
                <w:b/>
                <w:bCs/>
                <w:szCs w:val="28"/>
                <w:lang w:val="en-US" w:bidi="th-TH"/>
              </w:rPr>
            </w:pPr>
            <w:r w:rsidRPr="00A53241">
              <w:rPr>
                <w:rFonts w:eastAsia="MS Mincho"/>
                <w:b/>
                <w:bCs/>
                <w:szCs w:val="28"/>
                <w:lang w:val="en-US" w:bidi="th-TH"/>
              </w:rPr>
              <w:t>82,365</w:t>
            </w:r>
          </w:p>
        </w:tc>
        <w:tc>
          <w:tcPr>
            <w:tcW w:w="261" w:type="dxa"/>
            <w:vAlign w:val="bottom"/>
          </w:tcPr>
          <w:p w14:paraId="55AC4130"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9" w:type="dxa"/>
            <w:tcBorders>
              <w:top w:val="single" w:sz="4" w:space="0" w:color="auto"/>
              <w:bottom w:val="double" w:sz="4" w:space="0" w:color="auto"/>
            </w:tcBorders>
          </w:tcPr>
          <w:p w14:paraId="4C4DA5BB" w14:textId="77777777" w:rsidR="00D73D75" w:rsidRPr="005D686C" w:rsidRDefault="00D73D75" w:rsidP="00D73D75">
            <w:pPr>
              <w:tabs>
                <w:tab w:val="decimal" w:pos="930"/>
              </w:tabs>
              <w:spacing w:line="240" w:lineRule="exact"/>
              <w:ind w:right="-115"/>
              <w:rPr>
                <w:rFonts w:eastAsia="MS Mincho" w:cs="Times New Roman"/>
                <w:b/>
                <w:bCs/>
                <w:szCs w:val="22"/>
              </w:rPr>
            </w:pPr>
            <w:r>
              <w:rPr>
                <w:rFonts w:eastAsia="MS Mincho" w:cs="Times New Roman"/>
                <w:b/>
                <w:bCs/>
                <w:szCs w:val="22"/>
              </w:rPr>
              <w:t>77,950</w:t>
            </w:r>
          </w:p>
        </w:tc>
      </w:tr>
    </w:tbl>
    <w:p w14:paraId="5EA90756" w14:textId="77777777" w:rsidR="00555083" w:rsidRPr="00A53241" w:rsidRDefault="00555083">
      <w:pPr>
        <w:spacing w:line="240" w:lineRule="auto"/>
        <w:rPr>
          <w:rFonts w:cstheme="minorBidi"/>
          <w:sz w:val="24"/>
          <w:szCs w:val="24"/>
          <w:lang w:bidi="th-TH"/>
        </w:rPr>
      </w:pPr>
    </w:p>
    <w:tbl>
      <w:tblPr>
        <w:tblW w:w="9270" w:type="dxa"/>
        <w:tblInd w:w="450" w:type="dxa"/>
        <w:tblLayout w:type="fixed"/>
        <w:tblLook w:val="01E0" w:firstRow="1" w:lastRow="1" w:firstColumn="1" w:lastColumn="1" w:noHBand="0" w:noVBand="0"/>
      </w:tblPr>
      <w:tblGrid>
        <w:gridCol w:w="4950"/>
        <w:gridCol w:w="1350"/>
        <w:gridCol w:w="250"/>
        <w:gridCol w:w="1280"/>
        <w:gridCol w:w="270"/>
        <w:gridCol w:w="1170"/>
      </w:tblGrid>
      <w:tr w:rsidR="00B57490" w:rsidRPr="004E1FD3" w14:paraId="080F7F2F" w14:textId="77777777" w:rsidTr="00E12DE8">
        <w:trPr>
          <w:trHeight w:val="190"/>
        </w:trPr>
        <w:tc>
          <w:tcPr>
            <w:tcW w:w="4950" w:type="dxa"/>
          </w:tcPr>
          <w:p w14:paraId="158B5619" w14:textId="77777777"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50" w:type="dxa"/>
          </w:tcPr>
          <w:p w14:paraId="1D72A71F" w14:textId="77777777" w:rsidR="00B57490" w:rsidRPr="004E1FD3" w:rsidRDefault="00B57490" w:rsidP="00985153">
            <w:pPr>
              <w:pStyle w:val="BodyText"/>
              <w:spacing w:after="0" w:line="240" w:lineRule="atLeast"/>
              <w:ind w:left="-112" w:right="-108"/>
              <w:jc w:val="center"/>
              <w:rPr>
                <w:rFonts w:eastAsia="MS Mincho" w:cs="Times New Roman"/>
                <w:b/>
                <w:bCs/>
                <w:szCs w:val="22"/>
              </w:rPr>
            </w:pPr>
            <w:r w:rsidRPr="004E1FD3">
              <w:rPr>
                <w:rFonts w:eastAsia="MS Mincho" w:cs="Times New Roman"/>
                <w:b/>
                <w:bCs/>
                <w:szCs w:val="22"/>
              </w:rPr>
              <w:t>Consolidated</w:t>
            </w:r>
          </w:p>
          <w:p w14:paraId="5281FFEA" w14:textId="77777777" w:rsidR="00B57490" w:rsidRPr="00985DB5" w:rsidRDefault="00B57490" w:rsidP="00176690">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0" w:type="dxa"/>
          </w:tcPr>
          <w:p w14:paraId="6043A1ED" w14:textId="77777777" w:rsidR="00B57490" w:rsidRPr="004E1FD3" w:rsidRDefault="00B57490" w:rsidP="00176690">
            <w:pPr>
              <w:spacing w:line="240" w:lineRule="atLeast"/>
              <w:ind w:left="-115" w:right="-108"/>
              <w:jc w:val="center"/>
              <w:rPr>
                <w:rFonts w:eastAsia="MS Mincho" w:cs="Times New Roman"/>
                <w:szCs w:val="22"/>
              </w:rPr>
            </w:pPr>
          </w:p>
        </w:tc>
        <w:tc>
          <w:tcPr>
            <w:tcW w:w="2720" w:type="dxa"/>
            <w:gridSpan w:val="3"/>
            <w:vAlign w:val="bottom"/>
          </w:tcPr>
          <w:p w14:paraId="1DA7ECD9" w14:textId="77777777" w:rsidR="00B57490" w:rsidRPr="004E1FD3" w:rsidRDefault="00B574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14:paraId="4E35FBF3" w14:textId="77777777" w:rsidR="00B57490" w:rsidRPr="00985DB5" w:rsidRDefault="00B57490" w:rsidP="00176690">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B57490" w:rsidRPr="004E1FD3" w14:paraId="5996A17C" w14:textId="77777777" w:rsidTr="00E12DE8">
        <w:trPr>
          <w:trHeight w:val="190"/>
        </w:trPr>
        <w:tc>
          <w:tcPr>
            <w:tcW w:w="4950" w:type="dxa"/>
          </w:tcPr>
          <w:p w14:paraId="558EE2BF" w14:textId="77777777" w:rsidR="00B57490" w:rsidRPr="004E1FD3" w:rsidRDefault="00B57490" w:rsidP="00C744B2">
            <w:pPr>
              <w:tabs>
                <w:tab w:val="left" w:pos="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200"/>
              <w:rPr>
                <w:rFonts w:cs="Times New Roman"/>
                <w:szCs w:val="22"/>
              </w:rPr>
            </w:pPr>
            <w:r w:rsidRPr="00555083">
              <w:rPr>
                <w:rFonts w:eastAsia="MS Mincho" w:cs="Times New Roman"/>
                <w:b/>
                <w:bCs/>
                <w:i/>
                <w:iCs/>
                <w:szCs w:val="22"/>
              </w:rPr>
              <w:t>Principal actuarial assumptions</w:t>
            </w:r>
          </w:p>
        </w:tc>
        <w:tc>
          <w:tcPr>
            <w:tcW w:w="1350" w:type="dxa"/>
          </w:tcPr>
          <w:p w14:paraId="659DADD3" w14:textId="77777777"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0" w:type="dxa"/>
          </w:tcPr>
          <w:p w14:paraId="6D225BD4" w14:textId="77777777" w:rsidR="00B57490" w:rsidRPr="004E1FD3" w:rsidRDefault="00B57490" w:rsidP="00176690">
            <w:pPr>
              <w:spacing w:line="240" w:lineRule="atLeast"/>
              <w:ind w:left="-115" w:right="-108"/>
              <w:jc w:val="center"/>
              <w:rPr>
                <w:rFonts w:eastAsia="MS Mincho" w:cs="Times New Roman"/>
                <w:szCs w:val="22"/>
              </w:rPr>
            </w:pPr>
          </w:p>
        </w:tc>
        <w:tc>
          <w:tcPr>
            <w:tcW w:w="1280" w:type="dxa"/>
          </w:tcPr>
          <w:p w14:paraId="5A29CE99" w14:textId="77777777"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70" w:type="dxa"/>
          </w:tcPr>
          <w:p w14:paraId="10E7A3B8" w14:textId="77777777" w:rsidR="00B57490" w:rsidRPr="00985DB5" w:rsidRDefault="00B57490" w:rsidP="00176690">
            <w:pPr>
              <w:spacing w:line="240" w:lineRule="exact"/>
              <w:ind w:left="-115" w:right="-115"/>
              <w:jc w:val="center"/>
              <w:rPr>
                <w:rFonts w:cs="Times New Roman"/>
                <w:szCs w:val="22"/>
                <w:lang w:eastAsia="ja-JP"/>
              </w:rPr>
            </w:pPr>
          </w:p>
        </w:tc>
        <w:tc>
          <w:tcPr>
            <w:tcW w:w="1170" w:type="dxa"/>
          </w:tcPr>
          <w:p w14:paraId="21807F0C" w14:textId="77777777"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B57490" w:rsidRPr="004E1FD3" w14:paraId="4859F622" w14:textId="77777777" w:rsidTr="00E12DE8">
        <w:trPr>
          <w:trHeight w:val="190"/>
        </w:trPr>
        <w:tc>
          <w:tcPr>
            <w:tcW w:w="4950" w:type="dxa"/>
          </w:tcPr>
          <w:p w14:paraId="02BDFFBF" w14:textId="77777777"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320" w:type="dxa"/>
            <w:gridSpan w:val="5"/>
          </w:tcPr>
          <w:p w14:paraId="4E08F2DD" w14:textId="77777777" w:rsidR="00B57490" w:rsidRPr="00985DB5" w:rsidRDefault="00B57490" w:rsidP="00176690">
            <w:pPr>
              <w:spacing w:line="240" w:lineRule="exact"/>
              <w:ind w:left="-115" w:right="-115"/>
              <w:jc w:val="center"/>
              <w:rPr>
                <w:rFonts w:cs="Times New Roman"/>
                <w:szCs w:val="22"/>
                <w:lang w:eastAsia="ja-JP"/>
              </w:rPr>
            </w:pPr>
            <w:r w:rsidRPr="00BA4361">
              <w:rPr>
                <w:rFonts w:eastAsia="MS Mincho" w:cs="Times New Roman"/>
                <w:i/>
                <w:iCs/>
                <w:szCs w:val="22"/>
              </w:rPr>
              <w:t>(</w:t>
            </w:r>
            <w:r>
              <w:rPr>
                <w:rFonts w:eastAsia="MS Mincho" w:cs="Times New Roman"/>
                <w:i/>
                <w:iCs/>
                <w:szCs w:val="22"/>
              </w:rPr>
              <w:t>%</w:t>
            </w:r>
            <w:r w:rsidRPr="00BA4361">
              <w:rPr>
                <w:rFonts w:eastAsia="MS Mincho" w:cs="Times New Roman"/>
                <w:i/>
                <w:iCs/>
                <w:szCs w:val="22"/>
              </w:rPr>
              <w:t>)</w:t>
            </w:r>
          </w:p>
        </w:tc>
      </w:tr>
      <w:tr w:rsidR="00D73D75" w:rsidRPr="004E1FD3" w14:paraId="195363EC" w14:textId="77777777" w:rsidTr="00E12DE8">
        <w:trPr>
          <w:trHeight w:val="263"/>
        </w:trPr>
        <w:tc>
          <w:tcPr>
            <w:tcW w:w="4950" w:type="dxa"/>
          </w:tcPr>
          <w:p w14:paraId="3E444BC5" w14:textId="77777777" w:rsidR="00D73D75" w:rsidRPr="005B4A92" w:rsidRDefault="00D73D75" w:rsidP="00D73D75">
            <w:pPr>
              <w:spacing w:line="240" w:lineRule="atLeast"/>
              <w:ind w:left="-36"/>
              <w:jc w:val="both"/>
              <w:rPr>
                <w:rFonts w:eastAsia="MS Mincho" w:cs="Times New Roman"/>
                <w:szCs w:val="22"/>
              </w:rPr>
            </w:pPr>
            <w:r w:rsidRPr="005B4A92">
              <w:rPr>
                <w:rFonts w:eastAsia="MS Mincho" w:cs="Times New Roman"/>
                <w:szCs w:val="22"/>
              </w:rPr>
              <w:t xml:space="preserve">Discount rate </w:t>
            </w:r>
          </w:p>
        </w:tc>
        <w:tc>
          <w:tcPr>
            <w:tcW w:w="1350" w:type="dxa"/>
          </w:tcPr>
          <w:p w14:paraId="5D1BA11A" w14:textId="77777777" w:rsidR="00D73D75" w:rsidRPr="005B4A92" w:rsidRDefault="00D73D75" w:rsidP="00D73D75">
            <w:pPr>
              <w:tabs>
                <w:tab w:val="left" w:pos="898"/>
              </w:tabs>
              <w:spacing w:line="240" w:lineRule="atLeast"/>
              <w:ind w:left="-108" w:right="-14" w:firstLine="3"/>
              <w:jc w:val="right"/>
              <w:rPr>
                <w:rFonts w:eastAsia="MS Mincho" w:cs="Times New Roman"/>
                <w:szCs w:val="22"/>
              </w:rPr>
            </w:pPr>
            <w:r>
              <w:rPr>
                <w:rFonts w:eastAsia="MS Mincho" w:cs="Times New Roman"/>
                <w:szCs w:val="22"/>
              </w:rPr>
              <w:t>1.5</w:t>
            </w:r>
          </w:p>
        </w:tc>
        <w:tc>
          <w:tcPr>
            <w:tcW w:w="250" w:type="dxa"/>
          </w:tcPr>
          <w:p w14:paraId="080048CD"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80" w:type="dxa"/>
          </w:tcPr>
          <w:p w14:paraId="0DF59899" w14:textId="2213438A" w:rsidR="00D73D75" w:rsidRPr="005B4A92" w:rsidRDefault="00D73D75" w:rsidP="00D73D75">
            <w:pPr>
              <w:tabs>
                <w:tab w:val="left" w:pos="898"/>
              </w:tabs>
              <w:spacing w:line="240" w:lineRule="atLeast"/>
              <w:ind w:left="-108" w:right="-14" w:firstLine="3"/>
              <w:jc w:val="right"/>
              <w:rPr>
                <w:rFonts w:eastAsia="MS Mincho" w:cs="Times New Roman"/>
                <w:szCs w:val="22"/>
              </w:rPr>
            </w:pPr>
            <w:r w:rsidRPr="00D73D75">
              <w:rPr>
                <w:rFonts w:eastAsia="MS Mincho" w:cs="Times New Roman"/>
                <w:szCs w:val="22"/>
              </w:rPr>
              <w:t>1.</w:t>
            </w:r>
            <w:r w:rsidR="0020201A">
              <w:rPr>
                <w:rFonts w:eastAsia="MS Mincho" w:cs="Times New Roman"/>
                <w:szCs w:val="22"/>
              </w:rPr>
              <w:t>6</w:t>
            </w:r>
          </w:p>
        </w:tc>
        <w:tc>
          <w:tcPr>
            <w:tcW w:w="270" w:type="dxa"/>
            <w:vAlign w:val="bottom"/>
          </w:tcPr>
          <w:p w14:paraId="21EBDAEF"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0" w:type="dxa"/>
          </w:tcPr>
          <w:p w14:paraId="703AC2E3" w14:textId="77777777" w:rsidR="00D73D75" w:rsidRPr="005B4A92" w:rsidRDefault="00D73D75" w:rsidP="00D73D75">
            <w:pPr>
              <w:spacing w:line="240" w:lineRule="atLeast"/>
              <w:ind w:left="-108" w:right="-16" w:firstLine="3"/>
              <w:jc w:val="right"/>
              <w:rPr>
                <w:rFonts w:eastAsia="MS Mincho" w:cs="Times New Roman"/>
                <w:szCs w:val="22"/>
              </w:rPr>
            </w:pPr>
            <w:r>
              <w:rPr>
                <w:rFonts w:eastAsia="MS Mincho" w:cs="Times New Roman"/>
                <w:szCs w:val="22"/>
              </w:rPr>
              <w:t>1.5</w:t>
            </w:r>
          </w:p>
        </w:tc>
      </w:tr>
      <w:tr w:rsidR="00D73D75" w:rsidRPr="004E1FD3" w14:paraId="36FA0166" w14:textId="77777777" w:rsidTr="00E12DE8">
        <w:trPr>
          <w:trHeight w:val="254"/>
        </w:trPr>
        <w:tc>
          <w:tcPr>
            <w:tcW w:w="4950" w:type="dxa"/>
          </w:tcPr>
          <w:p w14:paraId="2F2D061D" w14:textId="77777777" w:rsidR="00D73D75" w:rsidRPr="005B4A92" w:rsidRDefault="00D73D75" w:rsidP="00D73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jc w:val="both"/>
              <w:rPr>
                <w:rFonts w:eastAsia="MS Mincho" w:cs="Times New Roman"/>
                <w:szCs w:val="22"/>
              </w:rPr>
            </w:pPr>
            <w:r w:rsidRPr="005B4A92">
              <w:rPr>
                <w:rFonts w:eastAsia="MS Mincho" w:cs="Times New Roman"/>
                <w:szCs w:val="22"/>
              </w:rPr>
              <w:t>Future salary growth</w:t>
            </w:r>
          </w:p>
        </w:tc>
        <w:tc>
          <w:tcPr>
            <w:tcW w:w="1350" w:type="dxa"/>
          </w:tcPr>
          <w:p w14:paraId="6D5054E8" w14:textId="77777777" w:rsidR="00D73D75" w:rsidRPr="005B4A92" w:rsidRDefault="00D73D75" w:rsidP="00D73D75">
            <w:pPr>
              <w:tabs>
                <w:tab w:val="center" w:pos="898"/>
              </w:tabs>
              <w:spacing w:line="240" w:lineRule="atLeast"/>
              <w:ind w:left="-108" w:right="-14" w:firstLine="3"/>
              <w:jc w:val="right"/>
              <w:rPr>
                <w:rFonts w:eastAsia="MS Mincho" w:cs="Times New Roman"/>
                <w:szCs w:val="22"/>
              </w:rPr>
            </w:pPr>
            <w:r>
              <w:rPr>
                <w:rFonts w:eastAsia="MS Mincho" w:cs="Times New Roman"/>
                <w:szCs w:val="22"/>
              </w:rPr>
              <w:t>1.0 - 5.0</w:t>
            </w:r>
          </w:p>
        </w:tc>
        <w:tc>
          <w:tcPr>
            <w:tcW w:w="250" w:type="dxa"/>
          </w:tcPr>
          <w:p w14:paraId="3DD64856"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80" w:type="dxa"/>
          </w:tcPr>
          <w:p w14:paraId="60A1CF0D" w14:textId="041687D5" w:rsidR="00D73D75" w:rsidRPr="005B4A92" w:rsidRDefault="00D73D75" w:rsidP="00D73D75">
            <w:pPr>
              <w:tabs>
                <w:tab w:val="left" w:pos="898"/>
              </w:tabs>
              <w:spacing w:line="240" w:lineRule="atLeast"/>
              <w:ind w:left="-108" w:right="-14" w:firstLine="3"/>
              <w:jc w:val="right"/>
              <w:rPr>
                <w:rFonts w:eastAsia="MS Mincho" w:cs="Times New Roman"/>
                <w:szCs w:val="22"/>
              </w:rPr>
            </w:pPr>
            <w:r w:rsidRPr="00D73D75">
              <w:rPr>
                <w:rFonts w:eastAsia="MS Mincho" w:cs="Times New Roman"/>
                <w:szCs w:val="22"/>
              </w:rPr>
              <w:t>2.0 - 5.0</w:t>
            </w:r>
          </w:p>
        </w:tc>
        <w:tc>
          <w:tcPr>
            <w:tcW w:w="270" w:type="dxa"/>
          </w:tcPr>
          <w:p w14:paraId="3A910E53"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0" w:type="dxa"/>
          </w:tcPr>
          <w:p w14:paraId="69DF4F81" w14:textId="77777777" w:rsidR="00D73D75" w:rsidRPr="005B4A92" w:rsidRDefault="00D73D75" w:rsidP="00D73D75">
            <w:pPr>
              <w:spacing w:line="240" w:lineRule="atLeast"/>
              <w:ind w:left="-108" w:right="-16" w:firstLine="3"/>
              <w:jc w:val="right"/>
              <w:rPr>
                <w:rFonts w:eastAsia="MS Mincho" w:cs="Times New Roman"/>
                <w:szCs w:val="22"/>
              </w:rPr>
            </w:pPr>
            <w:r>
              <w:rPr>
                <w:rFonts w:eastAsia="MS Mincho" w:cs="Times New Roman"/>
                <w:szCs w:val="22"/>
              </w:rPr>
              <w:t>1.0 - 5.0</w:t>
            </w:r>
          </w:p>
        </w:tc>
      </w:tr>
      <w:tr w:rsidR="00D73D75" w:rsidRPr="004E1FD3" w14:paraId="2DFFD785" w14:textId="77777777" w:rsidTr="00E12DE8">
        <w:trPr>
          <w:trHeight w:val="254"/>
        </w:trPr>
        <w:tc>
          <w:tcPr>
            <w:tcW w:w="4950" w:type="dxa"/>
          </w:tcPr>
          <w:p w14:paraId="3014715C" w14:textId="77777777" w:rsidR="00D73D75" w:rsidRPr="005B4A92" w:rsidRDefault="00D73D75" w:rsidP="00D73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jc w:val="both"/>
              <w:rPr>
                <w:rFonts w:eastAsia="MS Mincho" w:cs="Times New Roman"/>
                <w:szCs w:val="22"/>
              </w:rPr>
            </w:pPr>
            <w:r>
              <w:rPr>
                <w:rFonts w:eastAsia="MS Mincho" w:cs="Times New Roman"/>
                <w:szCs w:val="22"/>
              </w:rPr>
              <w:t>Employee turnover rate</w:t>
            </w:r>
          </w:p>
        </w:tc>
        <w:tc>
          <w:tcPr>
            <w:tcW w:w="1350" w:type="dxa"/>
          </w:tcPr>
          <w:p w14:paraId="1B4D9EF4" w14:textId="77777777" w:rsidR="00D73D75" w:rsidRPr="005B4A92" w:rsidRDefault="00D73D75" w:rsidP="00D73D75">
            <w:pPr>
              <w:spacing w:line="240" w:lineRule="atLeast"/>
              <w:ind w:right="-14"/>
              <w:jc w:val="right"/>
              <w:rPr>
                <w:rFonts w:eastAsia="MS Mincho" w:cs="Times New Roman"/>
                <w:szCs w:val="22"/>
              </w:rPr>
            </w:pPr>
            <w:r>
              <w:rPr>
                <w:rFonts w:eastAsia="MS Mincho" w:cs="Times New Roman"/>
                <w:szCs w:val="22"/>
              </w:rPr>
              <w:t>0.0 - 24.0</w:t>
            </w:r>
          </w:p>
        </w:tc>
        <w:tc>
          <w:tcPr>
            <w:tcW w:w="250" w:type="dxa"/>
          </w:tcPr>
          <w:p w14:paraId="0BD7C9E4" w14:textId="77777777" w:rsidR="00D73D75" w:rsidRPr="004E1FD3" w:rsidRDefault="00D73D75" w:rsidP="00D73D75">
            <w:pPr>
              <w:tabs>
                <w:tab w:val="decimal" w:pos="1152"/>
              </w:tabs>
              <w:spacing w:line="240" w:lineRule="atLeast"/>
              <w:ind w:left="-108" w:right="-108"/>
              <w:rPr>
                <w:rFonts w:eastAsia="MS Mincho" w:cs="Times New Roman"/>
                <w:szCs w:val="22"/>
              </w:rPr>
            </w:pPr>
          </w:p>
        </w:tc>
        <w:tc>
          <w:tcPr>
            <w:tcW w:w="1280" w:type="dxa"/>
          </w:tcPr>
          <w:p w14:paraId="7068DBBC" w14:textId="6F65B757" w:rsidR="00D73D75" w:rsidRPr="005B4A92" w:rsidRDefault="00D73D75" w:rsidP="00D73D75">
            <w:pPr>
              <w:tabs>
                <w:tab w:val="left" w:pos="898"/>
              </w:tabs>
              <w:spacing w:line="240" w:lineRule="atLeast"/>
              <w:ind w:left="-108" w:right="-14" w:firstLine="3"/>
              <w:jc w:val="right"/>
              <w:rPr>
                <w:rFonts w:eastAsia="MS Mincho" w:cs="Times New Roman"/>
                <w:szCs w:val="22"/>
              </w:rPr>
            </w:pPr>
            <w:r w:rsidRPr="00D73D75">
              <w:rPr>
                <w:rFonts w:eastAsia="MS Mincho" w:cs="Times New Roman"/>
                <w:szCs w:val="22"/>
              </w:rPr>
              <w:t>1.5 - 18.0</w:t>
            </w:r>
          </w:p>
        </w:tc>
        <w:tc>
          <w:tcPr>
            <w:tcW w:w="270" w:type="dxa"/>
          </w:tcPr>
          <w:p w14:paraId="01C2A613" w14:textId="77777777" w:rsidR="00D73D75" w:rsidRPr="004E1FD3" w:rsidRDefault="00D73D75" w:rsidP="00D73D75">
            <w:pPr>
              <w:tabs>
                <w:tab w:val="decimal" w:pos="1287"/>
              </w:tabs>
              <w:spacing w:line="240" w:lineRule="atLeast"/>
              <w:ind w:left="-108" w:right="-108"/>
              <w:rPr>
                <w:rFonts w:eastAsia="MS Mincho" w:cs="Times New Roman"/>
                <w:szCs w:val="22"/>
              </w:rPr>
            </w:pPr>
          </w:p>
        </w:tc>
        <w:tc>
          <w:tcPr>
            <w:tcW w:w="1170" w:type="dxa"/>
          </w:tcPr>
          <w:p w14:paraId="2369D43C" w14:textId="77777777" w:rsidR="00D73D75" w:rsidRPr="005B4A92" w:rsidRDefault="00D73D75" w:rsidP="00D73D75">
            <w:pPr>
              <w:spacing w:line="240" w:lineRule="atLeast"/>
              <w:ind w:left="-108" w:right="-16" w:firstLine="108"/>
              <w:jc w:val="right"/>
              <w:rPr>
                <w:rFonts w:eastAsia="MS Mincho" w:cs="Times New Roman"/>
                <w:szCs w:val="22"/>
              </w:rPr>
            </w:pPr>
            <w:r>
              <w:rPr>
                <w:rFonts w:eastAsia="MS Mincho" w:cs="Times New Roman"/>
                <w:szCs w:val="22"/>
              </w:rPr>
              <w:t>1.5 - 24.0</w:t>
            </w:r>
          </w:p>
        </w:tc>
      </w:tr>
    </w:tbl>
    <w:p w14:paraId="4AFBCC01" w14:textId="77777777" w:rsidR="00B57490" w:rsidRDefault="00B57490">
      <w:pPr>
        <w:spacing w:line="240" w:lineRule="auto"/>
        <w:rPr>
          <w:rFonts w:cs="Times New Roman"/>
        </w:rPr>
      </w:pPr>
    </w:p>
    <w:p w14:paraId="38CE0F2A" w14:textId="77777777" w:rsidR="0096660B" w:rsidRDefault="00A84115" w:rsidP="00E80A40">
      <w:pPr>
        <w:pStyle w:val="BodyText"/>
        <w:spacing w:after="0"/>
        <w:ind w:firstLine="547"/>
        <w:jc w:val="both"/>
        <w:rPr>
          <w:szCs w:val="22"/>
          <w:lang w:bidi="th-TH"/>
        </w:rPr>
      </w:pPr>
      <w:r w:rsidRPr="004D0A5A">
        <w:rPr>
          <w:szCs w:val="22"/>
          <w:lang w:bidi="th-TH"/>
        </w:rPr>
        <w:t xml:space="preserve">Assumptions regarding future mortality have been based on published statistics and mortality tables. </w:t>
      </w:r>
    </w:p>
    <w:p w14:paraId="356B1CBA" w14:textId="2390B451" w:rsidR="00555083" w:rsidRDefault="00555083" w:rsidP="00555083">
      <w:pPr>
        <w:pStyle w:val="BodyText"/>
        <w:spacing w:after="0"/>
        <w:ind w:left="540" w:firstLine="7"/>
        <w:jc w:val="both"/>
        <w:rPr>
          <w:i/>
          <w:iCs/>
          <w:szCs w:val="22"/>
          <w:lang w:bidi="th-TH"/>
        </w:rPr>
      </w:pPr>
      <w:r w:rsidRPr="00555083">
        <w:rPr>
          <w:szCs w:val="22"/>
          <w:lang w:bidi="th-TH"/>
        </w:rPr>
        <w:t xml:space="preserve">At </w:t>
      </w:r>
      <w:r w:rsidR="003B5863">
        <w:rPr>
          <w:szCs w:val="22"/>
          <w:lang w:bidi="th-TH"/>
        </w:rPr>
        <w:t>31 December</w:t>
      </w:r>
      <w:r w:rsidR="00C17FEA">
        <w:rPr>
          <w:szCs w:val="22"/>
          <w:lang w:bidi="th-TH"/>
        </w:rPr>
        <w:t xml:space="preserve"> 2020</w:t>
      </w:r>
      <w:r w:rsidRPr="00555083">
        <w:rPr>
          <w:szCs w:val="22"/>
          <w:lang w:bidi="th-TH"/>
        </w:rPr>
        <w:t xml:space="preserve">, the weighted-average duration of the defined benefit obligation was </w:t>
      </w:r>
      <w:r w:rsidR="00D73D75">
        <w:rPr>
          <w:szCs w:val="22"/>
          <w:lang w:bidi="th-TH"/>
        </w:rPr>
        <w:t>12</w:t>
      </w:r>
      <w:r w:rsidRPr="00555083">
        <w:rPr>
          <w:szCs w:val="22"/>
          <w:lang w:bidi="th-TH"/>
        </w:rPr>
        <w:t xml:space="preserve"> years </w:t>
      </w:r>
      <w:r w:rsidR="00C744B2">
        <w:rPr>
          <w:szCs w:val="22"/>
          <w:lang w:bidi="th-TH"/>
        </w:rPr>
        <w:br/>
      </w:r>
      <w:r w:rsidRPr="00555083">
        <w:rPr>
          <w:i/>
          <w:iCs/>
          <w:szCs w:val="22"/>
          <w:lang w:bidi="th-TH"/>
        </w:rPr>
        <w:t>(</w:t>
      </w:r>
      <w:r w:rsidR="00C17FEA">
        <w:rPr>
          <w:i/>
          <w:iCs/>
          <w:szCs w:val="22"/>
          <w:lang w:bidi="th-TH"/>
        </w:rPr>
        <w:t>2019</w:t>
      </w:r>
      <w:r w:rsidRPr="00555083">
        <w:rPr>
          <w:i/>
          <w:iCs/>
          <w:szCs w:val="22"/>
          <w:lang w:bidi="th-TH"/>
        </w:rPr>
        <w:t>:</w:t>
      </w:r>
      <w:r w:rsidR="00D25D71">
        <w:rPr>
          <w:i/>
          <w:iCs/>
          <w:szCs w:val="22"/>
          <w:lang w:bidi="th-TH"/>
        </w:rPr>
        <w:t xml:space="preserve"> </w:t>
      </w:r>
      <w:r w:rsidR="00C17FEA">
        <w:rPr>
          <w:i/>
          <w:iCs/>
          <w:szCs w:val="22"/>
          <w:lang w:bidi="th-TH"/>
        </w:rPr>
        <w:t>8</w:t>
      </w:r>
      <w:r w:rsidRPr="00555083">
        <w:rPr>
          <w:i/>
          <w:iCs/>
          <w:szCs w:val="22"/>
          <w:lang w:bidi="th-TH"/>
        </w:rPr>
        <w:t xml:space="preserve"> years).</w:t>
      </w:r>
    </w:p>
    <w:p w14:paraId="6939E555" w14:textId="77777777" w:rsidR="00F10265" w:rsidRDefault="00F10265" w:rsidP="00555083">
      <w:pPr>
        <w:pStyle w:val="BodyText"/>
        <w:spacing w:after="0"/>
        <w:ind w:left="540" w:firstLine="7"/>
        <w:jc w:val="both"/>
        <w:rPr>
          <w:i/>
          <w:iCs/>
          <w:szCs w:val="22"/>
          <w:lang w:bidi="th-TH"/>
        </w:rPr>
      </w:pPr>
    </w:p>
    <w:p w14:paraId="6D1FDEF1" w14:textId="77777777" w:rsidR="00302F52" w:rsidRPr="005353DA" w:rsidRDefault="00302F52" w:rsidP="003029B7">
      <w:pPr>
        <w:spacing w:line="240" w:lineRule="auto"/>
        <w:ind w:left="540"/>
        <w:rPr>
          <w:rFonts w:cs="Times New Roman"/>
          <w:b/>
          <w:bCs/>
          <w:i/>
          <w:iCs/>
          <w:szCs w:val="22"/>
        </w:rPr>
      </w:pPr>
      <w:r w:rsidRPr="005353DA">
        <w:rPr>
          <w:rFonts w:cs="Times New Roman"/>
          <w:b/>
          <w:bCs/>
          <w:i/>
          <w:iCs/>
          <w:szCs w:val="22"/>
        </w:rPr>
        <w:t>Sensitivity analysis</w:t>
      </w:r>
    </w:p>
    <w:p w14:paraId="7AB8C76C" w14:textId="77777777" w:rsidR="00302F52" w:rsidRPr="001B5C61" w:rsidRDefault="00302F52" w:rsidP="001B5C61">
      <w:pPr>
        <w:pStyle w:val="BodyText"/>
        <w:spacing w:after="0"/>
        <w:ind w:firstLine="547"/>
        <w:jc w:val="both"/>
        <w:rPr>
          <w:rFonts w:cs="Times New Roman"/>
          <w:szCs w:val="22"/>
          <w:lang w:bidi="th-TH"/>
        </w:rPr>
      </w:pPr>
    </w:p>
    <w:p w14:paraId="1DC76E73" w14:textId="4134048E"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Reasonably possible changes at the reporting date to one of the relevant actuarial assumptions, holding other assumptions constan</w:t>
      </w:r>
      <w:r w:rsidR="0022385B">
        <w:rPr>
          <w:rFonts w:eastAsia="Calibri" w:cs="Times New Roman"/>
          <w:szCs w:val="22"/>
          <w:lang w:val="en-US" w:bidi="th-TH"/>
        </w:rPr>
        <w:t>t.</w:t>
      </w:r>
      <w:r w:rsidRPr="005353DA">
        <w:rPr>
          <w:rFonts w:eastAsia="Calibri" w:cs="Times New Roman"/>
          <w:szCs w:val="22"/>
          <w:lang w:val="en-US" w:bidi="th-TH"/>
        </w:rPr>
        <w:t xml:space="preserve"> </w:t>
      </w:r>
    </w:p>
    <w:p w14:paraId="06E50121" w14:textId="3DAE0EF0" w:rsidR="007C04D7" w:rsidRDefault="007C04D7" w:rsidP="00A84115">
      <w:pPr>
        <w:tabs>
          <w:tab w:val="left" w:pos="900"/>
        </w:tabs>
        <w:spacing w:line="240" w:lineRule="atLeast"/>
        <w:ind w:left="547"/>
        <w:jc w:val="both"/>
        <w:rPr>
          <w:rFonts w:eastAsia="Calibri" w:cs="Times New Roman"/>
          <w:szCs w:val="22"/>
          <w:lang w:val="en-US" w:bidi="th-TH"/>
        </w:rPr>
      </w:pPr>
      <w:r>
        <w:rPr>
          <w:rFonts w:eastAsia="Calibri" w:cs="Times New Roman"/>
          <w:szCs w:val="22"/>
          <w:lang w:val="en-US"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79"/>
        <w:gridCol w:w="2520"/>
        <w:gridCol w:w="181"/>
        <w:gridCol w:w="2700"/>
      </w:tblGrid>
      <w:tr w:rsidR="00C17FEA" w:rsidRPr="00E048AD" w14:paraId="1738094D" w14:textId="77777777" w:rsidTr="00A53241">
        <w:trPr>
          <w:cantSplit/>
        </w:trPr>
        <w:tc>
          <w:tcPr>
            <w:tcW w:w="3779" w:type="dxa"/>
          </w:tcPr>
          <w:p w14:paraId="1A69102E" w14:textId="77777777" w:rsidR="00C17FEA" w:rsidRPr="00C17FEA" w:rsidRDefault="00C17FEA" w:rsidP="00C17FEA">
            <w:pPr>
              <w:pStyle w:val="acctmergecolhdg"/>
              <w:spacing w:line="240" w:lineRule="auto"/>
              <w:rPr>
                <w:rFonts w:cs="Times New Roman"/>
                <w:b w:val="0"/>
                <w:bCs/>
                <w:szCs w:val="22"/>
              </w:rPr>
            </w:pPr>
          </w:p>
        </w:tc>
        <w:tc>
          <w:tcPr>
            <w:tcW w:w="5401" w:type="dxa"/>
            <w:gridSpan w:val="3"/>
            <w:vAlign w:val="center"/>
          </w:tcPr>
          <w:p w14:paraId="4B9E693C" w14:textId="77777777" w:rsidR="00C17FEA" w:rsidRPr="00C17FEA" w:rsidRDefault="00C17FEA" w:rsidP="00C17F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Consolidated</w:t>
            </w:r>
            <w:r>
              <w:rPr>
                <w:rFonts w:eastAsia="MS Mincho" w:cs="Times New Roman"/>
                <w:b/>
                <w:bCs/>
                <w:szCs w:val="22"/>
              </w:rPr>
              <w:t xml:space="preserve"> </w:t>
            </w:r>
            <w:r w:rsidRPr="005B4A92">
              <w:rPr>
                <w:rFonts w:eastAsia="MS Mincho" w:cs="Times New Roman"/>
                <w:b/>
                <w:bCs/>
                <w:szCs w:val="22"/>
              </w:rPr>
              <w:t>financial statements</w:t>
            </w:r>
          </w:p>
        </w:tc>
      </w:tr>
      <w:tr w:rsidR="00C17FEA" w:rsidRPr="00E048AD" w14:paraId="6C68E2C4" w14:textId="77777777" w:rsidTr="00A53241">
        <w:trPr>
          <w:cantSplit/>
        </w:trPr>
        <w:tc>
          <w:tcPr>
            <w:tcW w:w="3779" w:type="dxa"/>
          </w:tcPr>
          <w:p w14:paraId="29BD5222" w14:textId="77777777" w:rsidR="00C17FEA" w:rsidRPr="00D73D75"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i/>
                <w:iCs/>
                <w:szCs w:val="22"/>
              </w:rPr>
            </w:pPr>
            <w:r w:rsidRPr="00D73D75">
              <w:rPr>
                <w:rFonts w:eastAsiaTheme="minorHAnsi" w:cs="Times New Roman"/>
                <w:b/>
                <w:i/>
                <w:iCs/>
                <w:szCs w:val="22"/>
                <w:lang w:val="en-US" w:bidi="th-TH"/>
              </w:rPr>
              <w:t>Effect</w:t>
            </w:r>
            <w:r w:rsidRPr="00D73D75">
              <w:rPr>
                <w:rFonts w:eastAsiaTheme="minorHAnsi" w:cs="Times New Roman"/>
                <w:b/>
                <w:i/>
                <w:iCs/>
                <w:szCs w:val="22"/>
                <w:cs/>
                <w:lang w:val="en-US" w:bidi="th-TH"/>
              </w:rPr>
              <w:t xml:space="preserve"> </w:t>
            </w:r>
            <w:r w:rsidRPr="00D73D75">
              <w:rPr>
                <w:rFonts w:eastAsia="MS Mincho" w:cs="Times New Roman"/>
                <w:b/>
                <w:i/>
                <w:iCs/>
                <w:szCs w:val="22"/>
              </w:rPr>
              <w:t>to</w:t>
            </w:r>
            <w:r w:rsidRPr="00D73D75">
              <w:rPr>
                <w:rFonts w:eastAsiaTheme="minorHAnsi" w:cs="Times New Roman"/>
                <w:b/>
                <w:i/>
                <w:iCs/>
                <w:szCs w:val="22"/>
                <w:lang w:val="en-US" w:bidi="th-TH"/>
              </w:rPr>
              <w:t xml:space="preserve"> the defined benefit obligation</w:t>
            </w:r>
          </w:p>
        </w:tc>
        <w:tc>
          <w:tcPr>
            <w:tcW w:w="2520" w:type="dxa"/>
            <w:vAlign w:val="center"/>
          </w:tcPr>
          <w:p w14:paraId="5F04B718" w14:textId="77777777" w:rsidR="00C17FEA" w:rsidRPr="00D73D75" w:rsidRDefault="00C17FEA" w:rsidP="00C17FEA">
            <w:pPr>
              <w:pStyle w:val="acctmergecolhdg"/>
              <w:spacing w:line="240" w:lineRule="auto"/>
              <w:rPr>
                <w:rFonts w:cs="Times New Roman"/>
                <w:b w:val="0"/>
                <w:bCs/>
                <w:szCs w:val="22"/>
              </w:rPr>
            </w:pPr>
            <w:r w:rsidRPr="00D73D75">
              <w:rPr>
                <w:rFonts w:cs="Times New Roman"/>
                <w:b w:val="0"/>
                <w:bCs/>
                <w:szCs w:val="22"/>
              </w:rPr>
              <w:t>1% increase in assumption</w:t>
            </w:r>
          </w:p>
        </w:tc>
        <w:tc>
          <w:tcPr>
            <w:tcW w:w="181" w:type="dxa"/>
          </w:tcPr>
          <w:p w14:paraId="52F0FE44" w14:textId="77777777" w:rsidR="00C17FEA" w:rsidRPr="00D73D75" w:rsidRDefault="00C17FEA" w:rsidP="00C17FEA">
            <w:pPr>
              <w:pStyle w:val="acctmergecolhdg"/>
              <w:spacing w:line="240" w:lineRule="auto"/>
              <w:rPr>
                <w:rFonts w:cs="Times New Roman"/>
                <w:b w:val="0"/>
                <w:bCs/>
                <w:szCs w:val="22"/>
              </w:rPr>
            </w:pPr>
          </w:p>
        </w:tc>
        <w:tc>
          <w:tcPr>
            <w:tcW w:w="2700" w:type="dxa"/>
            <w:vAlign w:val="center"/>
          </w:tcPr>
          <w:p w14:paraId="02575BC9" w14:textId="77777777" w:rsidR="00C17FEA" w:rsidRPr="00D73D75" w:rsidRDefault="00C17FEA" w:rsidP="00C17FEA">
            <w:pPr>
              <w:pStyle w:val="acctmergecolhdg"/>
              <w:spacing w:line="240" w:lineRule="auto"/>
              <w:rPr>
                <w:rFonts w:cs="Times New Roman"/>
                <w:b w:val="0"/>
                <w:bCs/>
                <w:szCs w:val="22"/>
              </w:rPr>
            </w:pPr>
            <w:r w:rsidRPr="00D73D75">
              <w:rPr>
                <w:rFonts w:cs="Times New Roman"/>
                <w:b w:val="0"/>
                <w:bCs/>
                <w:szCs w:val="22"/>
              </w:rPr>
              <w:t>1% decrease in assumption</w:t>
            </w:r>
          </w:p>
        </w:tc>
      </w:tr>
      <w:tr w:rsidR="00A53241" w:rsidRPr="00E048AD" w14:paraId="6F95A6D2" w14:textId="77777777" w:rsidTr="00A53241">
        <w:trPr>
          <w:cantSplit/>
        </w:trPr>
        <w:tc>
          <w:tcPr>
            <w:tcW w:w="3779" w:type="dxa"/>
          </w:tcPr>
          <w:p w14:paraId="0ED0749E" w14:textId="3ACA8A86" w:rsidR="00A53241" w:rsidRPr="00295CCF" w:rsidRDefault="00A53241" w:rsidP="00CC721B">
            <w:pPr>
              <w:pStyle w:val="acctfourfigures"/>
              <w:tabs>
                <w:tab w:val="clear" w:pos="765"/>
              </w:tabs>
              <w:spacing w:line="240" w:lineRule="auto"/>
              <w:rPr>
                <w:rFonts w:cs="Times New Roman"/>
                <w:b/>
                <w:bCs/>
                <w:i/>
                <w:iCs/>
                <w:szCs w:val="22"/>
              </w:rPr>
            </w:pPr>
            <w:r w:rsidRPr="00295CCF">
              <w:rPr>
                <w:rFonts w:cs="Times New Roman"/>
                <w:b/>
                <w:bCs/>
                <w:i/>
                <w:iCs/>
                <w:szCs w:val="22"/>
              </w:rPr>
              <w:t>At 31 December</w:t>
            </w:r>
          </w:p>
        </w:tc>
        <w:tc>
          <w:tcPr>
            <w:tcW w:w="5401" w:type="dxa"/>
            <w:gridSpan w:val="3"/>
            <w:vAlign w:val="center"/>
          </w:tcPr>
          <w:p w14:paraId="6E167BBB" w14:textId="35142D56" w:rsidR="00A53241" w:rsidRPr="00D73D75" w:rsidRDefault="00A53241" w:rsidP="00A53241">
            <w:pPr>
              <w:pStyle w:val="acctfourfigures"/>
              <w:tabs>
                <w:tab w:val="clear" w:pos="765"/>
              </w:tabs>
              <w:spacing w:line="240" w:lineRule="auto"/>
              <w:jc w:val="center"/>
              <w:rPr>
                <w:rFonts w:cs="Times New Roman"/>
                <w:szCs w:val="22"/>
              </w:rPr>
            </w:pPr>
            <w:r w:rsidRPr="00D73D75">
              <w:rPr>
                <w:rFonts w:cs="Times New Roman"/>
                <w:szCs w:val="22"/>
              </w:rPr>
              <w:t>2019</w:t>
            </w:r>
          </w:p>
        </w:tc>
      </w:tr>
      <w:tr w:rsidR="00CC721B" w:rsidRPr="00E048AD" w14:paraId="4F03162F" w14:textId="77777777" w:rsidTr="00A53241">
        <w:trPr>
          <w:cantSplit/>
        </w:trPr>
        <w:tc>
          <w:tcPr>
            <w:tcW w:w="3779" w:type="dxa"/>
          </w:tcPr>
          <w:p w14:paraId="6C530B97" w14:textId="77777777" w:rsidR="00CC721B" w:rsidRPr="00D73D75" w:rsidRDefault="00CC721B" w:rsidP="00CC721B">
            <w:pPr>
              <w:pStyle w:val="acctfourfigures"/>
              <w:tabs>
                <w:tab w:val="clear" w:pos="765"/>
              </w:tabs>
              <w:spacing w:line="240" w:lineRule="auto"/>
              <w:rPr>
                <w:rFonts w:cs="Times New Roman"/>
                <w:b/>
                <w:bCs/>
                <w:szCs w:val="22"/>
              </w:rPr>
            </w:pPr>
          </w:p>
        </w:tc>
        <w:tc>
          <w:tcPr>
            <w:tcW w:w="5401" w:type="dxa"/>
            <w:gridSpan w:val="3"/>
            <w:vAlign w:val="center"/>
          </w:tcPr>
          <w:p w14:paraId="48F08AA1" w14:textId="1F4DE3CB" w:rsidR="00CC721B" w:rsidRPr="00D73D75" w:rsidRDefault="00CC721B" w:rsidP="00C17FEA">
            <w:pPr>
              <w:pStyle w:val="acctfourfigures"/>
              <w:tabs>
                <w:tab w:val="clear" w:pos="765"/>
              </w:tabs>
              <w:spacing w:line="240" w:lineRule="auto"/>
              <w:jc w:val="center"/>
              <w:rPr>
                <w:rFonts w:cs="Times New Roman"/>
                <w:i/>
                <w:iCs/>
                <w:szCs w:val="22"/>
              </w:rPr>
            </w:pPr>
            <w:r w:rsidRPr="00D73D75">
              <w:rPr>
                <w:rFonts w:cs="Times New Roman"/>
                <w:i/>
                <w:iCs/>
                <w:szCs w:val="22"/>
              </w:rPr>
              <w:t>(in thousand Baht)</w:t>
            </w:r>
          </w:p>
        </w:tc>
      </w:tr>
      <w:tr w:rsidR="00C17FEA" w:rsidRPr="00E048AD" w14:paraId="1BC4BF8F" w14:textId="77777777" w:rsidTr="00A53241">
        <w:trPr>
          <w:cantSplit/>
        </w:trPr>
        <w:tc>
          <w:tcPr>
            <w:tcW w:w="3779" w:type="dxa"/>
          </w:tcPr>
          <w:p w14:paraId="5B2DCA16" w14:textId="77777777" w:rsidR="00C17FEA" w:rsidRPr="00D73D75" w:rsidRDefault="00C17FEA" w:rsidP="00714F53">
            <w:pPr>
              <w:pStyle w:val="BodyText"/>
              <w:spacing w:after="0" w:line="240" w:lineRule="auto"/>
              <w:rPr>
                <w:rFonts w:cs="Times New Roman"/>
                <w:szCs w:val="22"/>
                <w:lang w:bidi="th-TH"/>
              </w:rPr>
            </w:pPr>
            <w:r w:rsidRPr="00D73D75">
              <w:rPr>
                <w:rFonts w:cs="Times New Roman"/>
                <w:szCs w:val="22"/>
              </w:rPr>
              <w:t xml:space="preserve">Discount rate </w:t>
            </w:r>
          </w:p>
        </w:tc>
        <w:tc>
          <w:tcPr>
            <w:tcW w:w="2520" w:type="dxa"/>
            <w:vAlign w:val="center"/>
          </w:tcPr>
          <w:p w14:paraId="06AE9B51" w14:textId="77777777" w:rsidR="00C17FEA" w:rsidRPr="00D73D75" w:rsidRDefault="00C17FEA" w:rsidP="0020201A">
            <w:pPr>
              <w:pStyle w:val="acctfourfigures"/>
              <w:tabs>
                <w:tab w:val="clear" w:pos="765"/>
                <w:tab w:val="decimal" w:pos="1621"/>
              </w:tabs>
              <w:spacing w:line="240" w:lineRule="auto"/>
              <w:ind w:right="11"/>
              <w:rPr>
                <w:rFonts w:cs="Times New Roman"/>
                <w:szCs w:val="22"/>
              </w:rPr>
            </w:pPr>
            <w:r w:rsidRPr="00D73D75">
              <w:rPr>
                <w:rFonts w:cs="Times New Roman"/>
                <w:szCs w:val="22"/>
              </w:rPr>
              <w:t>(6,219)</w:t>
            </w:r>
          </w:p>
        </w:tc>
        <w:tc>
          <w:tcPr>
            <w:tcW w:w="181" w:type="dxa"/>
          </w:tcPr>
          <w:p w14:paraId="7389266C" w14:textId="77777777" w:rsidR="00C17FEA" w:rsidRPr="00D73D75" w:rsidRDefault="00C17FEA" w:rsidP="00714F53">
            <w:pPr>
              <w:pStyle w:val="acctfourfigures"/>
              <w:spacing w:line="240" w:lineRule="auto"/>
              <w:rPr>
                <w:rFonts w:cs="Times New Roman"/>
                <w:szCs w:val="22"/>
              </w:rPr>
            </w:pPr>
          </w:p>
        </w:tc>
        <w:tc>
          <w:tcPr>
            <w:tcW w:w="2700" w:type="dxa"/>
            <w:vAlign w:val="center"/>
          </w:tcPr>
          <w:p w14:paraId="6F93FFAF" w14:textId="77777777" w:rsidR="00C17FEA" w:rsidRPr="00D73D75" w:rsidRDefault="00C17FEA" w:rsidP="0020201A">
            <w:pPr>
              <w:tabs>
                <w:tab w:val="decimal" w:pos="1819"/>
              </w:tabs>
              <w:spacing w:line="240" w:lineRule="atLeast"/>
              <w:ind w:left="-108" w:right="-108"/>
              <w:rPr>
                <w:rFonts w:eastAsia="MS Mincho" w:cs="Times New Roman"/>
                <w:szCs w:val="22"/>
              </w:rPr>
            </w:pPr>
            <w:r w:rsidRPr="00D73D75">
              <w:rPr>
                <w:rFonts w:eastAsia="MS Mincho" w:cs="Times New Roman"/>
                <w:szCs w:val="22"/>
              </w:rPr>
              <w:t>7,184</w:t>
            </w:r>
          </w:p>
        </w:tc>
      </w:tr>
      <w:tr w:rsidR="00C17FEA" w:rsidRPr="00E048AD" w14:paraId="75D76717" w14:textId="77777777" w:rsidTr="00A53241">
        <w:trPr>
          <w:cantSplit/>
        </w:trPr>
        <w:tc>
          <w:tcPr>
            <w:tcW w:w="3779" w:type="dxa"/>
          </w:tcPr>
          <w:p w14:paraId="65F5827A" w14:textId="77777777" w:rsidR="00C17FEA" w:rsidRPr="00D73D75" w:rsidRDefault="00C17FEA" w:rsidP="00714F53">
            <w:pPr>
              <w:pStyle w:val="BodyText"/>
              <w:spacing w:after="0" w:line="240" w:lineRule="auto"/>
              <w:rPr>
                <w:rFonts w:cs="Times New Roman"/>
                <w:szCs w:val="22"/>
              </w:rPr>
            </w:pPr>
            <w:r w:rsidRPr="00D73D75">
              <w:rPr>
                <w:rFonts w:cs="Times New Roman"/>
                <w:szCs w:val="22"/>
              </w:rPr>
              <w:t xml:space="preserve">Future salary growth </w:t>
            </w:r>
          </w:p>
        </w:tc>
        <w:tc>
          <w:tcPr>
            <w:tcW w:w="2520" w:type="dxa"/>
          </w:tcPr>
          <w:p w14:paraId="169B5EA3" w14:textId="77777777" w:rsidR="00C17FEA" w:rsidRPr="00D73D75" w:rsidRDefault="00C17FEA" w:rsidP="0020201A">
            <w:pPr>
              <w:pStyle w:val="acctfourfigures"/>
              <w:tabs>
                <w:tab w:val="clear" w:pos="765"/>
                <w:tab w:val="decimal" w:pos="1621"/>
              </w:tabs>
              <w:spacing w:line="240" w:lineRule="auto"/>
              <w:ind w:right="11"/>
              <w:rPr>
                <w:rFonts w:cs="Times New Roman"/>
                <w:szCs w:val="22"/>
              </w:rPr>
            </w:pPr>
            <w:r w:rsidRPr="00D73D75">
              <w:rPr>
                <w:rFonts w:cs="Times New Roman"/>
                <w:szCs w:val="22"/>
              </w:rPr>
              <w:t>7,105</w:t>
            </w:r>
          </w:p>
        </w:tc>
        <w:tc>
          <w:tcPr>
            <w:tcW w:w="181" w:type="dxa"/>
          </w:tcPr>
          <w:p w14:paraId="618A3E4C" w14:textId="77777777" w:rsidR="00C17FEA" w:rsidRPr="00D73D75" w:rsidRDefault="00C17FEA" w:rsidP="00714F53">
            <w:pPr>
              <w:pStyle w:val="acctfourfigures"/>
              <w:spacing w:line="240" w:lineRule="auto"/>
              <w:rPr>
                <w:rFonts w:cs="Times New Roman"/>
                <w:szCs w:val="22"/>
              </w:rPr>
            </w:pPr>
          </w:p>
        </w:tc>
        <w:tc>
          <w:tcPr>
            <w:tcW w:w="2700" w:type="dxa"/>
          </w:tcPr>
          <w:p w14:paraId="0F84D476" w14:textId="77777777" w:rsidR="00C17FEA" w:rsidRPr="00D73D75" w:rsidRDefault="00C17FEA" w:rsidP="0020201A">
            <w:pPr>
              <w:tabs>
                <w:tab w:val="decimal" w:pos="1819"/>
              </w:tabs>
              <w:spacing w:line="240" w:lineRule="atLeast"/>
              <w:ind w:left="-108" w:right="-108"/>
              <w:rPr>
                <w:rFonts w:eastAsia="MS Mincho" w:cs="Times New Roman"/>
                <w:szCs w:val="22"/>
              </w:rPr>
            </w:pPr>
            <w:r w:rsidRPr="00D73D75">
              <w:rPr>
                <w:rFonts w:eastAsia="MS Mincho" w:cs="Times New Roman"/>
                <w:szCs w:val="22"/>
              </w:rPr>
              <w:t>(6,277)</w:t>
            </w:r>
          </w:p>
        </w:tc>
      </w:tr>
    </w:tbl>
    <w:p w14:paraId="639ACE58" w14:textId="77777777" w:rsidR="00555083" w:rsidRPr="007C04D7" w:rsidRDefault="00555083" w:rsidP="00F10265">
      <w:pPr>
        <w:spacing w:line="240" w:lineRule="exact"/>
        <w:ind w:right="243" w:firstLine="540"/>
        <w:jc w:val="both"/>
        <w:rPr>
          <w:rFonts w:eastAsia="Calibri" w:cs="Times New Roman"/>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350"/>
        <w:gridCol w:w="180"/>
        <w:gridCol w:w="1080"/>
        <w:gridCol w:w="180"/>
        <w:gridCol w:w="1260"/>
      </w:tblGrid>
      <w:tr w:rsidR="00C17FEA" w:rsidRPr="00E048AD" w14:paraId="78A4AE3A" w14:textId="77777777" w:rsidTr="003C6C2F">
        <w:trPr>
          <w:cantSplit/>
          <w:tblHeader/>
        </w:trPr>
        <w:tc>
          <w:tcPr>
            <w:tcW w:w="3780" w:type="dxa"/>
          </w:tcPr>
          <w:p w14:paraId="44EB02E0" w14:textId="77777777" w:rsidR="00C17FEA" w:rsidRPr="00555083" w:rsidRDefault="00C17FEA" w:rsidP="00176690">
            <w:pPr>
              <w:spacing w:line="240" w:lineRule="auto"/>
              <w:rPr>
                <w:rFonts w:cs="Times New Roman"/>
                <w:b/>
                <w:bCs/>
                <w:i/>
                <w:iCs/>
                <w:szCs w:val="22"/>
                <w:lang w:val="fr-FR"/>
              </w:rPr>
            </w:pPr>
          </w:p>
        </w:tc>
        <w:tc>
          <w:tcPr>
            <w:tcW w:w="5400" w:type="dxa"/>
            <w:gridSpan w:val="7"/>
          </w:tcPr>
          <w:p w14:paraId="06DA1D5A" w14:textId="77777777" w:rsidR="00C17FEA" w:rsidRPr="00555083" w:rsidRDefault="00C17FEA" w:rsidP="00176690">
            <w:pPr>
              <w:pStyle w:val="acctmergecolhdg"/>
              <w:spacing w:line="240" w:lineRule="auto"/>
              <w:ind w:left="-75" w:right="-77"/>
              <w:rPr>
                <w:rFonts w:cs="Times New Roman"/>
                <w:szCs w:val="22"/>
              </w:rPr>
            </w:pPr>
            <w:r>
              <w:rPr>
                <w:rFonts w:cs="Times New Roman"/>
                <w:szCs w:val="22"/>
              </w:rPr>
              <w:t>Separate</w:t>
            </w:r>
            <w:r w:rsidRPr="00555083">
              <w:rPr>
                <w:rFonts w:cs="Times New Roman"/>
                <w:szCs w:val="22"/>
              </w:rPr>
              <w:t xml:space="preserve"> financial statements</w:t>
            </w:r>
          </w:p>
        </w:tc>
      </w:tr>
      <w:tr w:rsidR="00C17FEA" w:rsidRPr="00E048AD" w14:paraId="436D8A66" w14:textId="77777777" w:rsidTr="003C6C2F">
        <w:trPr>
          <w:cantSplit/>
          <w:tblHeader/>
        </w:trPr>
        <w:tc>
          <w:tcPr>
            <w:tcW w:w="3780" w:type="dxa"/>
          </w:tcPr>
          <w:p w14:paraId="60BCF189" w14:textId="77777777"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3C6C2F">
              <w:rPr>
                <w:rFonts w:eastAsia="MS Mincho" w:cs="Times New Roman"/>
                <w:b/>
                <w:bCs/>
                <w:i/>
                <w:iCs/>
                <w:szCs w:val="22"/>
              </w:rPr>
              <w:t>Effect</w:t>
            </w:r>
            <w:r w:rsidRPr="003C6C2F">
              <w:rPr>
                <w:rFonts w:eastAsia="MS Mincho" w:cs="Times New Roman"/>
                <w:b/>
                <w:bCs/>
                <w:i/>
                <w:iCs/>
                <w:szCs w:val="22"/>
                <w:cs/>
                <w:lang w:bidi="th-TH"/>
              </w:rPr>
              <w:t xml:space="preserve"> </w:t>
            </w:r>
            <w:r w:rsidRPr="003C6C2F">
              <w:rPr>
                <w:rFonts w:eastAsia="MS Mincho" w:cs="Times New Roman"/>
                <w:b/>
                <w:bCs/>
                <w:i/>
                <w:iCs/>
                <w:szCs w:val="22"/>
              </w:rPr>
              <w:t>to the defined benefit obligation</w:t>
            </w:r>
          </w:p>
        </w:tc>
        <w:tc>
          <w:tcPr>
            <w:tcW w:w="2700" w:type="dxa"/>
            <w:gridSpan w:val="3"/>
            <w:shd w:val="clear" w:color="auto" w:fill="auto"/>
          </w:tcPr>
          <w:p w14:paraId="4B8B0862" w14:textId="77777777" w:rsidR="00C17FEA" w:rsidRPr="00555083" w:rsidRDefault="00C17FEA" w:rsidP="00891640">
            <w:pPr>
              <w:pStyle w:val="acctmergecolhdg"/>
              <w:spacing w:line="240" w:lineRule="auto"/>
              <w:rPr>
                <w:rFonts w:cs="Times New Roman"/>
                <w:b w:val="0"/>
                <w:bCs/>
                <w:szCs w:val="22"/>
              </w:rPr>
            </w:pPr>
            <w:r w:rsidRPr="00555083">
              <w:rPr>
                <w:rFonts w:cs="Times New Roman"/>
                <w:b w:val="0"/>
                <w:bCs/>
                <w:szCs w:val="22"/>
              </w:rPr>
              <w:t>1% increase in assumption</w:t>
            </w:r>
          </w:p>
        </w:tc>
        <w:tc>
          <w:tcPr>
            <w:tcW w:w="180" w:type="dxa"/>
            <w:shd w:val="clear" w:color="auto" w:fill="auto"/>
          </w:tcPr>
          <w:p w14:paraId="2FCD7BDB" w14:textId="77777777" w:rsidR="00C17FEA" w:rsidRPr="00555083" w:rsidRDefault="00C17FEA" w:rsidP="00176690">
            <w:pPr>
              <w:pStyle w:val="acctmergecolhdg"/>
              <w:spacing w:line="240" w:lineRule="auto"/>
              <w:rPr>
                <w:rFonts w:cs="Times New Roman"/>
                <w:b w:val="0"/>
                <w:bCs/>
                <w:szCs w:val="22"/>
              </w:rPr>
            </w:pPr>
          </w:p>
        </w:tc>
        <w:tc>
          <w:tcPr>
            <w:tcW w:w="2520" w:type="dxa"/>
            <w:gridSpan w:val="3"/>
            <w:shd w:val="clear" w:color="auto" w:fill="auto"/>
          </w:tcPr>
          <w:p w14:paraId="79155BBE" w14:textId="77777777" w:rsidR="00C17FEA" w:rsidRPr="00555083" w:rsidRDefault="00C17FEA" w:rsidP="00891640">
            <w:pPr>
              <w:pStyle w:val="acctmergecolhdg"/>
              <w:spacing w:line="240" w:lineRule="auto"/>
              <w:ind w:left="-79"/>
              <w:rPr>
                <w:rFonts w:cs="Times New Roman"/>
                <w:b w:val="0"/>
                <w:bCs/>
                <w:szCs w:val="22"/>
              </w:rPr>
            </w:pPr>
            <w:r w:rsidRPr="00555083">
              <w:rPr>
                <w:rFonts w:cs="Times New Roman"/>
                <w:b w:val="0"/>
                <w:bCs/>
                <w:szCs w:val="22"/>
              </w:rPr>
              <w:t>1% decrease in assumption</w:t>
            </w:r>
          </w:p>
        </w:tc>
      </w:tr>
      <w:tr w:rsidR="00C17FEA" w:rsidRPr="00E048AD" w14:paraId="236072C9" w14:textId="77777777" w:rsidTr="00D73D75">
        <w:trPr>
          <w:cantSplit/>
          <w:tblHeader/>
        </w:trPr>
        <w:tc>
          <w:tcPr>
            <w:tcW w:w="3780" w:type="dxa"/>
          </w:tcPr>
          <w:p w14:paraId="5C6346FE" w14:textId="586C38F9" w:rsidR="00C17FEA" w:rsidRPr="002F5EA0" w:rsidRDefault="00CC721B"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2F5EA0">
              <w:rPr>
                <w:rFonts w:eastAsia="MS Mincho" w:cs="Times New Roman"/>
                <w:b/>
                <w:bCs/>
                <w:i/>
                <w:iCs/>
                <w:szCs w:val="22"/>
              </w:rPr>
              <w:t>At 31 December</w:t>
            </w:r>
          </w:p>
        </w:tc>
        <w:tc>
          <w:tcPr>
            <w:tcW w:w="1170" w:type="dxa"/>
            <w:shd w:val="clear" w:color="auto" w:fill="auto"/>
          </w:tcPr>
          <w:p w14:paraId="67A7533D" w14:textId="77777777" w:rsidR="00C17FEA" w:rsidRPr="00555083" w:rsidRDefault="00E12DE8" w:rsidP="00176690">
            <w:pPr>
              <w:pStyle w:val="acctmergecolhdg"/>
              <w:spacing w:line="240" w:lineRule="auto"/>
              <w:rPr>
                <w:rFonts w:cs="Times New Roman"/>
                <w:b w:val="0"/>
                <w:bCs/>
                <w:szCs w:val="22"/>
              </w:rPr>
            </w:pPr>
            <w:r>
              <w:rPr>
                <w:rFonts w:cs="Times New Roman"/>
                <w:b w:val="0"/>
                <w:bCs/>
                <w:szCs w:val="22"/>
              </w:rPr>
              <w:t>2020</w:t>
            </w:r>
          </w:p>
        </w:tc>
        <w:tc>
          <w:tcPr>
            <w:tcW w:w="180" w:type="dxa"/>
            <w:shd w:val="clear" w:color="auto" w:fill="auto"/>
          </w:tcPr>
          <w:p w14:paraId="19314A9E" w14:textId="77777777" w:rsidR="00C17FEA" w:rsidRPr="00555083" w:rsidRDefault="00C17FEA" w:rsidP="00176690">
            <w:pPr>
              <w:pStyle w:val="acctmergecolhdg"/>
              <w:spacing w:line="240" w:lineRule="auto"/>
              <w:rPr>
                <w:rFonts w:cs="Times New Roman"/>
                <w:b w:val="0"/>
                <w:bCs/>
                <w:szCs w:val="22"/>
              </w:rPr>
            </w:pPr>
          </w:p>
        </w:tc>
        <w:tc>
          <w:tcPr>
            <w:tcW w:w="1350" w:type="dxa"/>
            <w:shd w:val="clear" w:color="auto" w:fill="auto"/>
          </w:tcPr>
          <w:p w14:paraId="130841C1" w14:textId="77777777" w:rsidR="00C17FEA" w:rsidRPr="00555083" w:rsidRDefault="00E12DE8" w:rsidP="00176690">
            <w:pPr>
              <w:pStyle w:val="acctmergecolhdg"/>
              <w:spacing w:line="240" w:lineRule="auto"/>
              <w:rPr>
                <w:rFonts w:cs="Times New Roman"/>
                <w:b w:val="0"/>
                <w:bCs/>
                <w:szCs w:val="22"/>
              </w:rPr>
            </w:pPr>
            <w:r>
              <w:rPr>
                <w:rFonts w:cs="Times New Roman"/>
                <w:b w:val="0"/>
                <w:bCs/>
                <w:szCs w:val="22"/>
              </w:rPr>
              <w:t>2019</w:t>
            </w:r>
          </w:p>
        </w:tc>
        <w:tc>
          <w:tcPr>
            <w:tcW w:w="180" w:type="dxa"/>
            <w:shd w:val="clear" w:color="auto" w:fill="auto"/>
          </w:tcPr>
          <w:p w14:paraId="3ECF3EFD" w14:textId="77777777" w:rsidR="00C17FEA" w:rsidRPr="00555083" w:rsidRDefault="00C17FEA" w:rsidP="00176690">
            <w:pPr>
              <w:pStyle w:val="acctmergecolhdg"/>
              <w:spacing w:line="240" w:lineRule="auto"/>
              <w:rPr>
                <w:rFonts w:cs="Times New Roman"/>
                <w:b w:val="0"/>
                <w:bCs/>
                <w:szCs w:val="22"/>
              </w:rPr>
            </w:pPr>
          </w:p>
        </w:tc>
        <w:tc>
          <w:tcPr>
            <w:tcW w:w="1080" w:type="dxa"/>
            <w:shd w:val="clear" w:color="auto" w:fill="auto"/>
          </w:tcPr>
          <w:p w14:paraId="2FB03A64" w14:textId="77777777" w:rsidR="00C17FEA" w:rsidRPr="00555083" w:rsidRDefault="00E12DE8" w:rsidP="00176690">
            <w:pPr>
              <w:pStyle w:val="acctmergecolhdg"/>
              <w:spacing w:line="240" w:lineRule="auto"/>
              <w:rPr>
                <w:rFonts w:cs="Times New Roman"/>
                <w:b w:val="0"/>
                <w:bCs/>
                <w:szCs w:val="22"/>
              </w:rPr>
            </w:pPr>
            <w:r>
              <w:rPr>
                <w:rFonts w:cs="Times New Roman"/>
                <w:b w:val="0"/>
                <w:bCs/>
                <w:szCs w:val="22"/>
              </w:rPr>
              <w:t>2020</w:t>
            </w:r>
          </w:p>
        </w:tc>
        <w:tc>
          <w:tcPr>
            <w:tcW w:w="180" w:type="dxa"/>
            <w:shd w:val="clear" w:color="auto" w:fill="auto"/>
          </w:tcPr>
          <w:p w14:paraId="16BCD6F0" w14:textId="77777777" w:rsidR="00C17FEA" w:rsidRPr="00555083" w:rsidRDefault="00C17FEA" w:rsidP="00176690">
            <w:pPr>
              <w:pStyle w:val="acctmergecolhdg"/>
              <w:spacing w:line="240" w:lineRule="auto"/>
              <w:rPr>
                <w:rFonts w:cs="Times New Roman"/>
                <w:b w:val="0"/>
                <w:bCs/>
                <w:szCs w:val="22"/>
              </w:rPr>
            </w:pPr>
          </w:p>
        </w:tc>
        <w:tc>
          <w:tcPr>
            <w:tcW w:w="1260" w:type="dxa"/>
            <w:shd w:val="clear" w:color="auto" w:fill="auto"/>
          </w:tcPr>
          <w:p w14:paraId="658E6909" w14:textId="77777777" w:rsidR="00C17FEA" w:rsidRPr="00555083" w:rsidRDefault="00E12DE8" w:rsidP="00C17FEA">
            <w:pPr>
              <w:pStyle w:val="acctmergecolhdg"/>
              <w:spacing w:line="240" w:lineRule="auto"/>
              <w:rPr>
                <w:rFonts w:cs="Times New Roman"/>
                <w:b w:val="0"/>
                <w:bCs/>
                <w:szCs w:val="22"/>
              </w:rPr>
            </w:pPr>
            <w:r>
              <w:rPr>
                <w:rFonts w:cs="Times New Roman"/>
                <w:b w:val="0"/>
                <w:bCs/>
                <w:szCs w:val="22"/>
              </w:rPr>
              <w:t>2019</w:t>
            </w:r>
          </w:p>
        </w:tc>
      </w:tr>
      <w:tr w:rsidR="00C17FEA" w:rsidRPr="00E048AD" w14:paraId="51185C55" w14:textId="77777777" w:rsidTr="003C6C2F">
        <w:trPr>
          <w:cantSplit/>
          <w:tblHeader/>
        </w:trPr>
        <w:tc>
          <w:tcPr>
            <w:tcW w:w="3780" w:type="dxa"/>
          </w:tcPr>
          <w:p w14:paraId="46204DCE" w14:textId="77777777"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400" w:type="dxa"/>
            <w:gridSpan w:val="7"/>
          </w:tcPr>
          <w:p w14:paraId="6055A7EF" w14:textId="77777777" w:rsidR="00C17FEA" w:rsidRPr="00555083" w:rsidRDefault="00C17FEA" w:rsidP="00176690">
            <w:pPr>
              <w:pStyle w:val="acctfourfigures"/>
              <w:tabs>
                <w:tab w:val="clear" w:pos="765"/>
              </w:tabs>
              <w:spacing w:line="240" w:lineRule="auto"/>
              <w:jc w:val="center"/>
              <w:rPr>
                <w:rFonts w:cs="Times New Roman"/>
                <w:i/>
                <w:iCs/>
                <w:szCs w:val="22"/>
              </w:rPr>
            </w:pPr>
            <w:r w:rsidRPr="00555083">
              <w:rPr>
                <w:rFonts w:cs="Times New Roman"/>
                <w:i/>
                <w:iCs/>
                <w:szCs w:val="22"/>
              </w:rPr>
              <w:t xml:space="preserve">(in </w:t>
            </w:r>
            <w:r>
              <w:rPr>
                <w:rFonts w:cs="Times New Roman"/>
                <w:i/>
                <w:iCs/>
                <w:szCs w:val="22"/>
              </w:rPr>
              <w:t>thousand</w:t>
            </w:r>
            <w:r w:rsidRPr="00555083">
              <w:rPr>
                <w:rFonts w:cs="Times New Roman"/>
                <w:i/>
                <w:iCs/>
                <w:szCs w:val="22"/>
              </w:rPr>
              <w:t xml:space="preserve"> Baht)</w:t>
            </w:r>
          </w:p>
        </w:tc>
      </w:tr>
      <w:tr w:rsidR="00D73D75" w:rsidRPr="00E048AD" w14:paraId="79152EFE" w14:textId="77777777" w:rsidTr="00D73D75">
        <w:trPr>
          <w:cantSplit/>
        </w:trPr>
        <w:tc>
          <w:tcPr>
            <w:tcW w:w="3780" w:type="dxa"/>
          </w:tcPr>
          <w:p w14:paraId="2E9B00EC" w14:textId="77777777" w:rsidR="00D73D75" w:rsidRPr="003C6C2F" w:rsidRDefault="00D73D75" w:rsidP="00D73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Discount rate </w:t>
            </w:r>
          </w:p>
        </w:tc>
        <w:tc>
          <w:tcPr>
            <w:tcW w:w="1170" w:type="dxa"/>
            <w:vAlign w:val="center"/>
          </w:tcPr>
          <w:p w14:paraId="0B7F219F" w14:textId="10016FB5" w:rsidR="00D73D75" w:rsidRPr="00396252" w:rsidRDefault="00D73D75" w:rsidP="00D73D75">
            <w:pPr>
              <w:pStyle w:val="acctfourfigures"/>
              <w:tabs>
                <w:tab w:val="clear" w:pos="765"/>
                <w:tab w:val="decimal" w:pos="1179"/>
              </w:tabs>
              <w:spacing w:line="240" w:lineRule="auto"/>
              <w:ind w:right="11"/>
              <w:rPr>
                <w:rFonts w:cs="Times New Roman"/>
                <w:szCs w:val="22"/>
              </w:rPr>
            </w:pPr>
            <w:r w:rsidRPr="00D73D75">
              <w:rPr>
                <w:rFonts w:cs="Times New Roman"/>
                <w:szCs w:val="22"/>
              </w:rPr>
              <w:t>(7,059)</w:t>
            </w:r>
          </w:p>
        </w:tc>
        <w:tc>
          <w:tcPr>
            <w:tcW w:w="180" w:type="dxa"/>
          </w:tcPr>
          <w:p w14:paraId="273999F8" w14:textId="77777777" w:rsidR="00D73D75" w:rsidRPr="00555083" w:rsidRDefault="00D73D75" w:rsidP="00D73D75">
            <w:pPr>
              <w:pStyle w:val="acctfourfigures"/>
              <w:spacing w:line="240" w:lineRule="auto"/>
              <w:ind w:right="11"/>
              <w:rPr>
                <w:rFonts w:cs="Times New Roman"/>
                <w:szCs w:val="22"/>
              </w:rPr>
            </w:pPr>
          </w:p>
        </w:tc>
        <w:tc>
          <w:tcPr>
            <w:tcW w:w="1350" w:type="dxa"/>
            <w:vAlign w:val="center"/>
          </w:tcPr>
          <w:p w14:paraId="67D48453" w14:textId="77777777" w:rsidR="00D73D75" w:rsidRPr="00714F53" w:rsidRDefault="00D73D75" w:rsidP="00D73D75">
            <w:pPr>
              <w:pStyle w:val="acctfourfigures"/>
              <w:tabs>
                <w:tab w:val="clear" w:pos="765"/>
                <w:tab w:val="decimal" w:pos="1179"/>
              </w:tabs>
              <w:spacing w:line="240" w:lineRule="auto"/>
              <w:ind w:right="11"/>
              <w:rPr>
                <w:rFonts w:cs="Times New Roman"/>
                <w:szCs w:val="22"/>
              </w:rPr>
            </w:pPr>
            <w:r w:rsidRPr="00714F53">
              <w:rPr>
                <w:rFonts w:cs="Times New Roman"/>
                <w:szCs w:val="22"/>
              </w:rPr>
              <w:t>(5,651)</w:t>
            </w:r>
          </w:p>
        </w:tc>
        <w:tc>
          <w:tcPr>
            <w:tcW w:w="180" w:type="dxa"/>
          </w:tcPr>
          <w:p w14:paraId="5EE55E0F" w14:textId="77777777" w:rsidR="00D73D75" w:rsidRPr="00555083" w:rsidRDefault="00D73D75" w:rsidP="00D73D75">
            <w:pPr>
              <w:pStyle w:val="acctfourfigures"/>
              <w:spacing w:line="240" w:lineRule="auto"/>
              <w:ind w:right="11"/>
              <w:rPr>
                <w:rFonts w:cs="Times New Roman"/>
                <w:szCs w:val="22"/>
              </w:rPr>
            </w:pPr>
          </w:p>
        </w:tc>
        <w:tc>
          <w:tcPr>
            <w:tcW w:w="1080" w:type="dxa"/>
            <w:vAlign w:val="center"/>
          </w:tcPr>
          <w:p w14:paraId="20565399" w14:textId="6A406339" w:rsidR="00D73D75" w:rsidRPr="00D73D75" w:rsidRDefault="00D73D75" w:rsidP="00D73D75">
            <w:pPr>
              <w:pStyle w:val="acctfourfigures"/>
              <w:tabs>
                <w:tab w:val="clear" w:pos="765"/>
                <w:tab w:val="decimal" w:pos="1179"/>
              </w:tabs>
              <w:spacing w:line="240" w:lineRule="auto"/>
              <w:ind w:right="11"/>
              <w:rPr>
                <w:rFonts w:cs="Times New Roman"/>
                <w:szCs w:val="22"/>
              </w:rPr>
            </w:pPr>
            <w:r w:rsidRPr="00D73D75">
              <w:rPr>
                <w:rFonts w:cs="Times New Roman"/>
                <w:szCs w:val="22"/>
              </w:rPr>
              <w:t>8,234</w:t>
            </w:r>
          </w:p>
        </w:tc>
        <w:tc>
          <w:tcPr>
            <w:tcW w:w="180" w:type="dxa"/>
          </w:tcPr>
          <w:p w14:paraId="2AD1C882" w14:textId="77777777" w:rsidR="00D73D75" w:rsidRPr="00555083" w:rsidRDefault="00D73D75" w:rsidP="00D73D75">
            <w:pPr>
              <w:pStyle w:val="acctfourfigures"/>
              <w:tabs>
                <w:tab w:val="clear" w:pos="765"/>
                <w:tab w:val="decimal" w:pos="1179"/>
              </w:tabs>
              <w:spacing w:line="240" w:lineRule="auto"/>
              <w:ind w:right="11"/>
              <w:rPr>
                <w:rFonts w:cs="Times New Roman"/>
                <w:szCs w:val="22"/>
              </w:rPr>
            </w:pPr>
          </w:p>
        </w:tc>
        <w:tc>
          <w:tcPr>
            <w:tcW w:w="1260" w:type="dxa"/>
            <w:vAlign w:val="center"/>
          </w:tcPr>
          <w:p w14:paraId="4D05F858" w14:textId="77777777" w:rsidR="00D73D75" w:rsidRPr="00C17FEA" w:rsidRDefault="00D73D75" w:rsidP="00181A07">
            <w:pPr>
              <w:tabs>
                <w:tab w:val="decimal" w:pos="1036"/>
              </w:tabs>
              <w:spacing w:line="240" w:lineRule="atLeast"/>
              <w:ind w:left="-108" w:right="-108"/>
              <w:rPr>
                <w:rFonts w:eastAsia="MS Mincho" w:cs="Times New Roman"/>
                <w:szCs w:val="22"/>
              </w:rPr>
            </w:pPr>
            <w:r w:rsidRPr="00C17FEA">
              <w:rPr>
                <w:rFonts w:eastAsia="MS Mincho" w:cs="Times New Roman"/>
                <w:szCs w:val="22"/>
              </w:rPr>
              <w:t>6,508</w:t>
            </w:r>
          </w:p>
        </w:tc>
      </w:tr>
      <w:tr w:rsidR="00D73D75" w:rsidRPr="00E048AD" w14:paraId="7CE3AC44" w14:textId="77777777" w:rsidTr="00D73D75">
        <w:trPr>
          <w:cantSplit/>
        </w:trPr>
        <w:tc>
          <w:tcPr>
            <w:tcW w:w="3780" w:type="dxa"/>
          </w:tcPr>
          <w:p w14:paraId="3CB8BD1C" w14:textId="77777777" w:rsidR="00D73D75" w:rsidRPr="003C6C2F" w:rsidRDefault="00D73D75" w:rsidP="00D73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Future salary growth </w:t>
            </w:r>
          </w:p>
        </w:tc>
        <w:tc>
          <w:tcPr>
            <w:tcW w:w="1170" w:type="dxa"/>
          </w:tcPr>
          <w:p w14:paraId="163BB850" w14:textId="22271A8B" w:rsidR="00D73D75" w:rsidRPr="00396252" w:rsidRDefault="00D73D75" w:rsidP="00D73D75">
            <w:pPr>
              <w:pStyle w:val="acctfourfigures"/>
              <w:tabs>
                <w:tab w:val="clear" w:pos="765"/>
                <w:tab w:val="decimal" w:pos="1179"/>
              </w:tabs>
              <w:spacing w:line="240" w:lineRule="auto"/>
              <w:ind w:right="82"/>
              <w:rPr>
                <w:rFonts w:cs="Times New Roman"/>
                <w:szCs w:val="22"/>
              </w:rPr>
            </w:pPr>
            <w:r w:rsidRPr="00D73D75">
              <w:rPr>
                <w:rFonts w:cs="Times New Roman"/>
                <w:szCs w:val="22"/>
              </w:rPr>
              <w:t>8,078</w:t>
            </w:r>
          </w:p>
        </w:tc>
        <w:tc>
          <w:tcPr>
            <w:tcW w:w="180" w:type="dxa"/>
          </w:tcPr>
          <w:p w14:paraId="0C1A8013" w14:textId="77777777" w:rsidR="00D73D75" w:rsidRPr="00555083" w:rsidRDefault="00D73D75" w:rsidP="00D73D75">
            <w:pPr>
              <w:pStyle w:val="acctfourfigures"/>
              <w:spacing w:line="240" w:lineRule="auto"/>
              <w:ind w:right="11"/>
              <w:rPr>
                <w:rFonts w:cs="Times New Roman"/>
                <w:szCs w:val="22"/>
              </w:rPr>
            </w:pPr>
          </w:p>
        </w:tc>
        <w:tc>
          <w:tcPr>
            <w:tcW w:w="1350" w:type="dxa"/>
          </w:tcPr>
          <w:p w14:paraId="6FB0166A" w14:textId="77777777" w:rsidR="00D73D75" w:rsidRPr="00714F53" w:rsidRDefault="00D73D75" w:rsidP="00D73D75">
            <w:pPr>
              <w:pStyle w:val="acctfourfigures"/>
              <w:tabs>
                <w:tab w:val="clear" w:pos="765"/>
                <w:tab w:val="decimal" w:pos="1090"/>
              </w:tabs>
              <w:spacing w:line="240" w:lineRule="auto"/>
              <w:ind w:right="11"/>
              <w:rPr>
                <w:rFonts w:cs="Times New Roman"/>
                <w:szCs w:val="22"/>
              </w:rPr>
            </w:pPr>
            <w:r w:rsidRPr="00714F53">
              <w:rPr>
                <w:rFonts w:cs="Times New Roman"/>
                <w:szCs w:val="22"/>
              </w:rPr>
              <w:t>6,444</w:t>
            </w:r>
          </w:p>
        </w:tc>
        <w:tc>
          <w:tcPr>
            <w:tcW w:w="180" w:type="dxa"/>
          </w:tcPr>
          <w:p w14:paraId="5158E594" w14:textId="77777777" w:rsidR="00D73D75" w:rsidRPr="00555083" w:rsidRDefault="00D73D75" w:rsidP="00D73D75">
            <w:pPr>
              <w:pStyle w:val="acctfourfigures"/>
              <w:spacing w:line="240" w:lineRule="auto"/>
              <w:ind w:right="11"/>
              <w:rPr>
                <w:rFonts w:cs="Times New Roman"/>
                <w:szCs w:val="22"/>
              </w:rPr>
            </w:pPr>
          </w:p>
        </w:tc>
        <w:tc>
          <w:tcPr>
            <w:tcW w:w="1080" w:type="dxa"/>
          </w:tcPr>
          <w:p w14:paraId="5A6C4F62" w14:textId="432B8056" w:rsidR="00D73D75" w:rsidRPr="00D73D75" w:rsidRDefault="00D73D75" w:rsidP="00D73D75">
            <w:pPr>
              <w:pStyle w:val="acctfourfigures"/>
              <w:tabs>
                <w:tab w:val="clear" w:pos="765"/>
                <w:tab w:val="decimal" w:pos="1179"/>
              </w:tabs>
              <w:spacing w:line="240" w:lineRule="auto"/>
              <w:ind w:right="-62"/>
              <w:rPr>
                <w:rFonts w:cs="Times New Roman"/>
                <w:szCs w:val="22"/>
              </w:rPr>
            </w:pPr>
            <w:r w:rsidRPr="00D73D75">
              <w:rPr>
                <w:rFonts w:cs="Times New Roman"/>
                <w:szCs w:val="22"/>
              </w:rPr>
              <w:t>(7,073)</w:t>
            </w:r>
          </w:p>
        </w:tc>
        <w:tc>
          <w:tcPr>
            <w:tcW w:w="180" w:type="dxa"/>
          </w:tcPr>
          <w:p w14:paraId="082E3CAB" w14:textId="77777777" w:rsidR="00D73D75" w:rsidRPr="00555083" w:rsidRDefault="00D73D75" w:rsidP="00D73D75">
            <w:pPr>
              <w:pStyle w:val="acctfourfigures"/>
              <w:tabs>
                <w:tab w:val="clear" w:pos="765"/>
                <w:tab w:val="decimal" w:pos="1179"/>
              </w:tabs>
              <w:spacing w:line="240" w:lineRule="auto"/>
              <w:ind w:right="11"/>
              <w:rPr>
                <w:rFonts w:cs="Times New Roman"/>
                <w:szCs w:val="22"/>
              </w:rPr>
            </w:pPr>
          </w:p>
        </w:tc>
        <w:tc>
          <w:tcPr>
            <w:tcW w:w="1260" w:type="dxa"/>
          </w:tcPr>
          <w:p w14:paraId="70DA2C55" w14:textId="77777777" w:rsidR="00D73D75" w:rsidRPr="00C17FEA" w:rsidRDefault="00D73D75" w:rsidP="00D73D75">
            <w:pPr>
              <w:tabs>
                <w:tab w:val="decimal" w:pos="1036"/>
              </w:tabs>
              <w:spacing w:line="240" w:lineRule="atLeast"/>
              <w:ind w:left="-108" w:right="-108"/>
              <w:rPr>
                <w:rFonts w:eastAsia="MS Mincho" w:cs="Times New Roman"/>
                <w:szCs w:val="22"/>
              </w:rPr>
            </w:pPr>
            <w:r w:rsidRPr="00C17FEA">
              <w:rPr>
                <w:rFonts w:eastAsia="MS Mincho" w:cs="Times New Roman"/>
                <w:szCs w:val="22"/>
              </w:rPr>
              <w:t>(5,708)</w:t>
            </w:r>
          </w:p>
        </w:tc>
      </w:tr>
    </w:tbl>
    <w:p w14:paraId="4554A26A" w14:textId="77777777" w:rsidR="00555083" w:rsidRPr="007C04D7" w:rsidRDefault="00555083" w:rsidP="007C04D7">
      <w:pPr>
        <w:spacing w:line="200" w:lineRule="atLeast"/>
        <w:rPr>
          <w:rFonts w:eastAsia="Calibri" w:cs="Times New Roman"/>
          <w:sz w:val="16"/>
          <w:szCs w:val="16"/>
          <w:lang w:val="en-US" w:bidi="th-TH"/>
        </w:rPr>
      </w:pPr>
    </w:p>
    <w:p w14:paraId="5AE7A422" w14:textId="77777777" w:rsidR="004D3CFC" w:rsidRDefault="00C135E6" w:rsidP="005A673D">
      <w:pPr>
        <w:pStyle w:val="index"/>
        <w:numPr>
          <w:ilvl w:val="0"/>
          <w:numId w:val="20"/>
        </w:numPr>
        <w:tabs>
          <w:tab w:val="clear" w:pos="970"/>
        </w:tabs>
        <w:spacing w:after="0" w:line="390" w:lineRule="exact"/>
        <w:ind w:left="540" w:hanging="540"/>
        <w:outlineLvl w:val="0"/>
        <w:rPr>
          <w:rFonts w:cs="Times New Roman"/>
          <w:b/>
          <w:bCs/>
          <w:sz w:val="24"/>
          <w:szCs w:val="28"/>
        </w:rPr>
      </w:pPr>
      <w:r w:rsidRPr="00A64CF7">
        <w:rPr>
          <w:rFonts w:cs="Times New Roman"/>
          <w:b/>
          <w:bCs/>
          <w:sz w:val="24"/>
          <w:szCs w:val="28"/>
        </w:rPr>
        <w:t>Other liabilities</w:t>
      </w:r>
    </w:p>
    <w:p w14:paraId="03908E36" w14:textId="77777777" w:rsidR="00A64CF7" w:rsidRPr="007C04D7" w:rsidRDefault="00A64CF7" w:rsidP="007C04D7">
      <w:pPr>
        <w:spacing w:line="200" w:lineRule="atLeast"/>
        <w:rPr>
          <w:rFonts w:cs="Times New Roman"/>
          <w:b/>
          <w:bCs/>
          <w:sz w:val="16"/>
          <w:szCs w:val="16"/>
        </w:rPr>
      </w:pPr>
    </w:p>
    <w:tbl>
      <w:tblPr>
        <w:tblW w:w="9233" w:type="dxa"/>
        <w:tblInd w:w="450" w:type="dxa"/>
        <w:tblLayout w:type="fixed"/>
        <w:tblLook w:val="01E0" w:firstRow="1" w:lastRow="1" w:firstColumn="1" w:lastColumn="1" w:noHBand="0" w:noVBand="0"/>
      </w:tblPr>
      <w:tblGrid>
        <w:gridCol w:w="3690"/>
        <w:gridCol w:w="1287"/>
        <w:gridCol w:w="1287"/>
        <w:gridCol w:w="252"/>
        <w:gridCol w:w="1278"/>
        <w:gridCol w:w="261"/>
        <w:gridCol w:w="1178"/>
      </w:tblGrid>
      <w:tr w:rsidR="002F5EA0" w:rsidRPr="004E1FD3" w14:paraId="28801DB4" w14:textId="77777777" w:rsidTr="00181A07">
        <w:trPr>
          <w:trHeight w:val="190"/>
        </w:trPr>
        <w:tc>
          <w:tcPr>
            <w:tcW w:w="3690" w:type="dxa"/>
          </w:tcPr>
          <w:p w14:paraId="5BAC69A2" w14:textId="77777777" w:rsidR="002F5EA0" w:rsidRPr="004E1FD3" w:rsidRDefault="002F5EA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87" w:type="dxa"/>
          </w:tcPr>
          <w:p w14:paraId="2ED43F50" w14:textId="77777777" w:rsidR="002F5EA0" w:rsidRPr="004E1FD3" w:rsidRDefault="002F5EA0" w:rsidP="00985153">
            <w:pPr>
              <w:pStyle w:val="BodyText"/>
              <w:spacing w:after="0" w:line="240" w:lineRule="atLeast"/>
              <w:ind w:left="-134" w:right="-108"/>
              <w:jc w:val="center"/>
              <w:rPr>
                <w:rFonts w:eastAsia="MS Mincho" w:cs="Times New Roman"/>
                <w:b/>
                <w:bCs/>
                <w:szCs w:val="22"/>
              </w:rPr>
            </w:pPr>
          </w:p>
        </w:tc>
        <w:tc>
          <w:tcPr>
            <w:tcW w:w="1287" w:type="dxa"/>
          </w:tcPr>
          <w:p w14:paraId="005D58A7" w14:textId="2641367E" w:rsidR="002F5EA0" w:rsidRPr="004E1FD3" w:rsidRDefault="002F5EA0" w:rsidP="00985153">
            <w:pPr>
              <w:pStyle w:val="BodyText"/>
              <w:spacing w:after="0" w:line="240" w:lineRule="atLeast"/>
              <w:ind w:left="-134" w:right="-108"/>
              <w:jc w:val="center"/>
              <w:rPr>
                <w:rFonts w:eastAsia="MS Mincho" w:cs="Times New Roman"/>
                <w:b/>
                <w:bCs/>
                <w:szCs w:val="22"/>
              </w:rPr>
            </w:pPr>
            <w:r w:rsidRPr="004E1FD3">
              <w:rPr>
                <w:rFonts w:eastAsia="MS Mincho" w:cs="Times New Roman"/>
                <w:b/>
                <w:bCs/>
                <w:szCs w:val="22"/>
              </w:rPr>
              <w:t>Consolidated</w:t>
            </w:r>
          </w:p>
          <w:p w14:paraId="181EA842" w14:textId="77777777" w:rsidR="002F5EA0" w:rsidRPr="00985DB5" w:rsidRDefault="002F5EA0" w:rsidP="00985153">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14:paraId="6B29982F" w14:textId="77777777" w:rsidR="002F5EA0" w:rsidRPr="004E1FD3" w:rsidRDefault="002F5EA0" w:rsidP="00176690">
            <w:pPr>
              <w:spacing w:line="240" w:lineRule="atLeast"/>
              <w:ind w:left="-115" w:right="-108"/>
              <w:jc w:val="center"/>
              <w:rPr>
                <w:rFonts w:eastAsia="MS Mincho" w:cs="Times New Roman"/>
                <w:szCs w:val="22"/>
              </w:rPr>
            </w:pPr>
          </w:p>
        </w:tc>
        <w:tc>
          <w:tcPr>
            <w:tcW w:w="2717" w:type="dxa"/>
            <w:gridSpan w:val="3"/>
            <w:vAlign w:val="bottom"/>
          </w:tcPr>
          <w:p w14:paraId="35C031BA" w14:textId="77777777" w:rsidR="002F5EA0" w:rsidRPr="004E1FD3" w:rsidRDefault="002F5EA0" w:rsidP="00891640">
            <w:pPr>
              <w:pStyle w:val="BodyText"/>
              <w:spacing w:after="0" w:line="240" w:lineRule="atLeast"/>
              <w:ind w:left="-91"/>
              <w:jc w:val="center"/>
              <w:rPr>
                <w:rFonts w:cs="Times New Roman"/>
                <w:b/>
                <w:bCs/>
                <w:szCs w:val="22"/>
              </w:rPr>
            </w:pPr>
            <w:r w:rsidRPr="004E1FD3">
              <w:rPr>
                <w:rFonts w:cs="Times New Roman"/>
                <w:b/>
                <w:bCs/>
                <w:szCs w:val="22"/>
              </w:rPr>
              <w:t>Separate</w:t>
            </w:r>
          </w:p>
          <w:p w14:paraId="294072C8" w14:textId="77777777" w:rsidR="002F5EA0" w:rsidRPr="00985DB5" w:rsidRDefault="002F5EA0" w:rsidP="00891640">
            <w:pPr>
              <w:spacing w:line="240" w:lineRule="exact"/>
              <w:ind w:left="-91" w:right="-115"/>
              <w:jc w:val="center"/>
              <w:rPr>
                <w:rFonts w:cs="Times New Roman"/>
                <w:szCs w:val="22"/>
                <w:lang w:eastAsia="ja-JP"/>
              </w:rPr>
            </w:pPr>
            <w:r w:rsidRPr="004E1FD3">
              <w:rPr>
                <w:rFonts w:cs="Times New Roman"/>
                <w:b/>
                <w:bCs/>
                <w:szCs w:val="22"/>
              </w:rPr>
              <w:t>financial statements</w:t>
            </w:r>
          </w:p>
        </w:tc>
      </w:tr>
      <w:tr w:rsidR="002F5EA0" w:rsidRPr="004E1FD3" w14:paraId="5375B56D" w14:textId="77777777" w:rsidTr="00181A07">
        <w:trPr>
          <w:trHeight w:val="190"/>
        </w:trPr>
        <w:tc>
          <w:tcPr>
            <w:tcW w:w="3690" w:type="dxa"/>
          </w:tcPr>
          <w:p w14:paraId="56003AF6" w14:textId="77777777" w:rsidR="002F5EA0" w:rsidRPr="004E1FD3" w:rsidRDefault="002F5EA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87" w:type="dxa"/>
          </w:tcPr>
          <w:p w14:paraId="1B4FA286" w14:textId="4AAC6CE7" w:rsidR="002F5EA0" w:rsidRPr="002F5EA0" w:rsidRDefault="002F5EA0" w:rsidP="00176690">
            <w:pPr>
              <w:spacing w:line="240" w:lineRule="exact"/>
              <w:ind w:left="-115" w:right="-115"/>
              <w:jc w:val="center"/>
              <w:rPr>
                <w:rFonts w:cs="Times New Roman"/>
                <w:i/>
                <w:iCs/>
                <w:szCs w:val="22"/>
                <w:lang w:eastAsia="ja-JP"/>
              </w:rPr>
            </w:pPr>
            <w:r w:rsidRPr="002F5EA0">
              <w:rPr>
                <w:rFonts w:cs="Times New Roman"/>
                <w:i/>
                <w:iCs/>
                <w:szCs w:val="22"/>
                <w:lang w:eastAsia="ja-JP"/>
              </w:rPr>
              <w:t>Note</w:t>
            </w:r>
          </w:p>
        </w:tc>
        <w:tc>
          <w:tcPr>
            <w:tcW w:w="1287" w:type="dxa"/>
          </w:tcPr>
          <w:p w14:paraId="61E2CE86" w14:textId="1F8DBB1A" w:rsidR="002F5EA0" w:rsidRPr="00985DB5" w:rsidRDefault="002F5EA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14:paraId="5519DEBE" w14:textId="77777777" w:rsidR="002F5EA0" w:rsidRPr="004E1FD3" w:rsidRDefault="002F5EA0" w:rsidP="00176690">
            <w:pPr>
              <w:spacing w:line="240" w:lineRule="atLeast"/>
              <w:ind w:left="-115" w:right="-108"/>
              <w:jc w:val="center"/>
              <w:rPr>
                <w:rFonts w:eastAsia="MS Mincho" w:cs="Times New Roman"/>
                <w:szCs w:val="22"/>
              </w:rPr>
            </w:pPr>
          </w:p>
        </w:tc>
        <w:tc>
          <w:tcPr>
            <w:tcW w:w="1278" w:type="dxa"/>
          </w:tcPr>
          <w:p w14:paraId="5C8306B9" w14:textId="77777777" w:rsidR="002F5EA0" w:rsidRPr="00985DB5" w:rsidRDefault="002F5EA0" w:rsidP="001766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14:paraId="29A5D009" w14:textId="77777777" w:rsidR="002F5EA0" w:rsidRPr="00985DB5" w:rsidRDefault="002F5EA0" w:rsidP="00176690">
            <w:pPr>
              <w:spacing w:line="240" w:lineRule="exact"/>
              <w:ind w:left="-115" w:right="-115"/>
              <w:jc w:val="center"/>
              <w:rPr>
                <w:rFonts w:cs="Times New Roman"/>
                <w:szCs w:val="22"/>
                <w:lang w:eastAsia="ja-JP"/>
              </w:rPr>
            </w:pPr>
          </w:p>
        </w:tc>
        <w:tc>
          <w:tcPr>
            <w:tcW w:w="1178" w:type="dxa"/>
          </w:tcPr>
          <w:p w14:paraId="592AA12A" w14:textId="77777777" w:rsidR="002F5EA0" w:rsidRPr="00985DB5" w:rsidRDefault="002F5EA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2F5EA0" w:rsidRPr="004E1FD3" w14:paraId="77A0C266" w14:textId="77777777" w:rsidTr="00181A07">
        <w:trPr>
          <w:trHeight w:val="190"/>
        </w:trPr>
        <w:tc>
          <w:tcPr>
            <w:tcW w:w="3690" w:type="dxa"/>
          </w:tcPr>
          <w:p w14:paraId="65BE0963" w14:textId="77777777" w:rsidR="002F5EA0" w:rsidRPr="004E1FD3" w:rsidRDefault="002F5EA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87" w:type="dxa"/>
          </w:tcPr>
          <w:p w14:paraId="6F58585B" w14:textId="77777777" w:rsidR="002F5EA0" w:rsidRPr="005B4A92" w:rsidRDefault="002F5EA0" w:rsidP="00176690">
            <w:pPr>
              <w:spacing w:line="240" w:lineRule="exact"/>
              <w:ind w:left="-115" w:right="-115"/>
              <w:jc w:val="center"/>
              <w:rPr>
                <w:rFonts w:eastAsia="MS Mincho" w:cs="Times New Roman"/>
                <w:i/>
                <w:iCs/>
                <w:szCs w:val="22"/>
              </w:rPr>
            </w:pPr>
          </w:p>
        </w:tc>
        <w:tc>
          <w:tcPr>
            <w:tcW w:w="4256" w:type="dxa"/>
            <w:gridSpan w:val="5"/>
          </w:tcPr>
          <w:p w14:paraId="467AFF4B" w14:textId="591AAC7F" w:rsidR="002F5EA0" w:rsidRPr="00985DB5" w:rsidRDefault="002F5EA0" w:rsidP="00176690">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2F5EA0" w:rsidRPr="004E1FD3" w14:paraId="4E97CE2B" w14:textId="77777777" w:rsidTr="00181A07">
        <w:trPr>
          <w:trHeight w:val="190"/>
        </w:trPr>
        <w:tc>
          <w:tcPr>
            <w:tcW w:w="3690" w:type="dxa"/>
          </w:tcPr>
          <w:p w14:paraId="6D4EC14E" w14:textId="77777777" w:rsidR="002F5EA0" w:rsidRPr="005B4A92" w:rsidRDefault="002F5EA0" w:rsidP="00C14E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Bond payables</w:t>
            </w:r>
          </w:p>
        </w:tc>
        <w:tc>
          <w:tcPr>
            <w:tcW w:w="1287" w:type="dxa"/>
          </w:tcPr>
          <w:p w14:paraId="307CE270" w14:textId="77777777" w:rsidR="002F5EA0"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015AD017" w14:textId="2B427B31" w:rsidR="002F5EA0" w:rsidRPr="00714F53" w:rsidRDefault="002F5EA0" w:rsidP="00C14EA8">
            <w:pPr>
              <w:tabs>
                <w:tab w:val="decimal" w:pos="1060"/>
              </w:tabs>
              <w:spacing w:line="240" w:lineRule="atLeast"/>
              <w:ind w:left="-108" w:right="-108"/>
              <w:rPr>
                <w:rFonts w:eastAsia="MS Mincho" w:cs="Times New Roman"/>
                <w:szCs w:val="22"/>
              </w:rPr>
            </w:pPr>
            <w:r>
              <w:rPr>
                <w:rFonts w:eastAsia="MS Mincho" w:cs="Times New Roman"/>
                <w:szCs w:val="22"/>
              </w:rPr>
              <w:t>397,689</w:t>
            </w:r>
          </w:p>
        </w:tc>
        <w:tc>
          <w:tcPr>
            <w:tcW w:w="252" w:type="dxa"/>
          </w:tcPr>
          <w:p w14:paraId="13EDB47C"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2131C062" w14:textId="3BA47B03" w:rsidR="002F5EA0" w:rsidRPr="004430F1" w:rsidRDefault="002F5EA0" w:rsidP="00C14EA8">
            <w:pPr>
              <w:tabs>
                <w:tab w:val="decimal" w:pos="726"/>
              </w:tabs>
              <w:spacing w:line="240" w:lineRule="atLeast"/>
              <w:ind w:left="-108" w:right="-108"/>
              <w:rPr>
                <w:rFonts w:eastAsia="MS Mincho" w:cs="Times New Roman"/>
                <w:szCs w:val="22"/>
              </w:rPr>
            </w:pPr>
            <w:r w:rsidRPr="00C14EA8">
              <w:rPr>
                <w:rFonts w:eastAsia="MS Mincho" w:cs="Times New Roman"/>
                <w:szCs w:val="22"/>
              </w:rPr>
              <w:t>-</w:t>
            </w:r>
          </w:p>
        </w:tc>
        <w:tc>
          <w:tcPr>
            <w:tcW w:w="261" w:type="dxa"/>
            <w:vAlign w:val="bottom"/>
          </w:tcPr>
          <w:p w14:paraId="0CAE2B96"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10CAC943" w14:textId="77777777" w:rsidR="002F5EA0" w:rsidRPr="00714F53" w:rsidRDefault="002F5EA0" w:rsidP="00C14EA8">
            <w:pPr>
              <w:tabs>
                <w:tab w:val="decimal" w:pos="896"/>
              </w:tabs>
              <w:spacing w:line="240" w:lineRule="atLeast"/>
              <w:ind w:left="-108" w:right="-108"/>
              <w:rPr>
                <w:rFonts w:eastAsia="MS Mincho" w:cs="Times New Roman"/>
                <w:szCs w:val="22"/>
              </w:rPr>
            </w:pPr>
            <w:r>
              <w:rPr>
                <w:rFonts w:eastAsia="MS Mincho" w:cs="Times New Roman"/>
                <w:szCs w:val="22"/>
              </w:rPr>
              <w:t>397,689</w:t>
            </w:r>
          </w:p>
        </w:tc>
      </w:tr>
      <w:tr w:rsidR="002F5EA0" w:rsidRPr="004E1FD3" w14:paraId="0C4D282A" w14:textId="77777777" w:rsidTr="00181A07">
        <w:trPr>
          <w:trHeight w:val="190"/>
        </w:trPr>
        <w:tc>
          <w:tcPr>
            <w:tcW w:w="3690" w:type="dxa"/>
          </w:tcPr>
          <w:p w14:paraId="30CD1A02" w14:textId="77777777" w:rsidR="002F5EA0" w:rsidRPr="005B4A92" w:rsidRDefault="002F5EA0" w:rsidP="00C14E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Unearned revenue</w:t>
            </w:r>
          </w:p>
        </w:tc>
        <w:tc>
          <w:tcPr>
            <w:tcW w:w="1287" w:type="dxa"/>
          </w:tcPr>
          <w:p w14:paraId="3EAFEF04" w14:textId="77777777" w:rsidR="002F5EA0" w:rsidRPr="00714F53"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476B7A5F" w14:textId="4207C225" w:rsidR="002F5EA0" w:rsidRPr="00714F53" w:rsidRDefault="002F5EA0" w:rsidP="00C14EA8">
            <w:pPr>
              <w:tabs>
                <w:tab w:val="decimal" w:pos="1060"/>
              </w:tabs>
              <w:spacing w:line="240" w:lineRule="atLeast"/>
              <w:ind w:left="-108" w:right="-108"/>
              <w:rPr>
                <w:rFonts w:eastAsia="MS Mincho" w:cs="Times New Roman"/>
                <w:szCs w:val="22"/>
              </w:rPr>
            </w:pPr>
            <w:r w:rsidRPr="00714F53">
              <w:rPr>
                <w:rFonts w:eastAsia="MS Mincho" w:cs="Times New Roman"/>
                <w:szCs w:val="22"/>
              </w:rPr>
              <w:t>240,781</w:t>
            </w:r>
          </w:p>
        </w:tc>
        <w:tc>
          <w:tcPr>
            <w:tcW w:w="252" w:type="dxa"/>
          </w:tcPr>
          <w:p w14:paraId="01425878"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6948B1C8" w14:textId="300FEFA4" w:rsidR="002F5EA0" w:rsidRPr="004430F1" w:rsidRDefault="002F5EA0" w:rsidP="00C14EA8">
            <w:pPr>
              <w:tabs>
                <w:tab w:val="decimal" w:pos="726"/>
              </w:tabs>
              <w:spacing w:line="240" w:lineRule="atLeast"/>
              <w:ind w:left="-108" w:right="-108"/>
              <w:rPr>
                <w:rFonts w:eastAsia="MS Mincho" w:cs="Times New Roman"/>
                <w:szCs w:val="22"/>
              </w:rPr>
            </w:pPr>
            <w:r w:rsidRPr="00C14EA8">
              <w:rPr>
                <w:rFonts w:eastAsia="MS Mincho" w:cs="Times New Roman"/>
                <w:szCs w:val="22"/>
              </w:rPr>
              <w:t xml:space="preserve"> -</w:t>
            </w:r>
          </w:p>
        </w:tc>
        <w:tc>
          <w:tcPr>
            <w:tcW w:w="261" w:type="dxa"/>
            <w:vAlign w:val="bottom"/>
          </w:tcPr>
          <w:p w14:paraId="24D93CB8"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3CFB35D6" w14:textId="2DCB8CFC" w:rsidR="002F5EA0" w:rsidRPr="00714F53" w:rsidRDefault="002F5EA0" w:rsidP="00C14EA8">
            <w:pPr>
              <w:tabs>
                <w:tab w:val="decimal" w:pos="383"/>
                <w:tab w:val="decimal" w:pos="788"/>
              </w:tabs>
              <w:spacing w:line="240" w:lineRule="atLeast"/>
              <w:ind w:left="-108" w:right="-108"/>
              <w:jc w:val="center"/>
              <w:rPr>
                <w:rFonts w:eastAsia="MS Mincho" w:cs="Times New Roman"/>
                <w:szCs w:val="22"/>
              </w:rPr>
            </w:pPr>
            <w:r>
              <w:rPr>
                <w:rFonts w:eastAsia="MS Mincho" w:cs="Times New Roman"/>
                <w:szCs w:val="22"/>
              </w:rPr>
              <w:t xml:space="preserve"> </w:t>
            </w:r>
            <w:r w:rsidRPr="00714F53">
              <w:rPr>
                <w:rFonts w:eastAsia="MS Mincho" w:cs="Times New Roman"/>
                <w:szCs w:val="22"/>
              </w:rPr>
              <w:t>-</w:t>
            </w:r>
          </w:p>
        </w:tc>
      </w:tr>
      <w:tr w:rsidR="002F5EA0" w:rsidRPr="004E1FD3" w14:paraId="07E9F62B" w14:textId="77777777" w:rsidTr="00181A07">
        <w:trPr>
          <w:trHeight w:val="190"/>
        </w:trPr>
        <w:tc>
          <w:tcPr>
            <w:tcW w:w="3690" w:type="dxa"/>
          </w:tcPr>
          <w:p w14:paraId="070A896F" w14:textId="77777777" w:rsidR="002F5EA0" w:rsidRPr="005B4A92" w:rsidRDefault="002F5EA0" w:rsidP="00C14E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Accrued expenses</w:t>
            </w:r>
          </w:p>
        </w:tc>
        <w:tc>
          <w:tcPr>
            <w:tcW w:w="1287" w:type="dxa"/>
          </w:tcPr>
          <w:p w14:paraId="5A3DE171" w14:textId="77777777" w:rsidR="002F5EA0" w:rsidRPr="00714F53"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3A472750" w14:textId="7E7143AB" w:rsidR="002F5EA0" w:rsidRPr="00714F53" w:rsidRDefault="002F5EA0" w:rsidP="00C14EA8">
            <w:pPr>
              <w:tabs>
                <w:tab w:val="decimal" w:pos="1060"/>
              </w:tabs>
              <w:spacing w:line="240" w:lineRule="atLeast"/>
              <w:ind w:left="-108" w:right="-108"/>
              <w:rPr>
                <w:rFonts w:eastAsia="MS Mincho" w:cs="Times New Roman"/>
                <w:szCs w:val="22"/>
              </w:rPr>
            </w:pPr>
            <w:r w:rsidRPr="00714F53">
              <w:rPr>
                <w:rFonts w:eastAsia="MS Mincho" w:cs="Times New Roman"/>
                <w:szCs w:val="22"/>
              </w:rPr>
              <w:t>12</w:t>
            </w:r>
            <w:r>
              <w:rPr>
                <w:rFonts w:eastAsia="MS Mincho" w:cs="Times New Roman"/>
                <w:szCs w:val="22"/>
              </w:rPr>
              <w:t>6</w:t>
            </w:r>
            <w:r w:rsidRPr="00714F53">
              <w:rPr>
                <w:rFonts w:eastAsia="MS Mincho" w:cs="Times New Roman"/>
                <w:szCs w:val="22"/>
              </w:rPr>
              <w:t>,</w:t>
            </w:r>
            <w:r>
              <w:rPr>
                <w:rFonts w:eastAsia="MS Mincho" w:cs="Times New Roman"/>
                <w:szCs w:val="22"/>
              </w:rPr>
              <w:t>171</w:t>
            </w:r>
          </w:p>
        </w:tc>
        <w:tc>
          <w:tcPr>
            <w:tcW w:w="252" w:type="dxa"/>
          </w:tcPr>
          <w:p w14:paraId="56BC068C"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06540493" w14:textId="6E694057" w:rsidR="002F5EA0" w:rsidRPr="004430F1"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100,557</w:t>
            </w:r>
          </w:p>
        </w:tc>
        <w:tc>
          <w:tcPr>
            <w:tcW w:w="261" w:type="dxa"/>
            <w:vAlign w:val="bottom"/>
          </w:tcPr>
          <w:p w14:paraId="60403B77"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1B3629B0" w14:textId="77777777" w:rsidR="002F5EA0" w:rsidRPr="00714F53" w:rsidRDefault="002F5EA0" w:rsidP="00C14EA8">
            <w:pPr>
              <w:tabs>
                <w:tab w:val="decimal" w:pos="896"/>
              </w:tabs>
              <w:spacing w:line="240" w:lineRule="atLeast"/>
              <w:ind w:left="-108" w:right="-108"/>
              <w:rPr>
                <w:rFonts w:eastAsia="MS Mincho" w:cs="Times New Roman"/>
                <w:szCs w:val="22"/>
              </w:rPr>
            </w:pPr>
            <w:r w:rsidRPr="00714F53">
              <w:rPr>
                <w:rFonts w:eastAsia="MS Mincho" w:cs="Times New Roman"/>
                <w:szCs w:val="22"/>
              </w:rPr>
              <w:t>51,335</w:t>
            </w:r>
          </w:p>
        </w:tc>
      </w:tr>
      <w:tr w:rsidR="002F5EA0" w:rsidRPr="004E1FD3" w14:paraId="16F40069" w14:textId="77777777" w:rsidTr="00181A07">
        <w:trPr>
          <w:trHeight w:val="190"/>
        </w:trPr>
        <w:tc>
          <w:tcPr>
            <w:tcW w:w="3690" w:type="dxa"/>
          </w:tcPr>
          <w:p w14:paraId="3595900F" w14:textId="77777777" w:rsidR="002F5EA0" w:rsidRPr="005B4A92" w:rsidRDefault="002F5EA0" w:rsidP="00C14EA8">
            <w:pPr>
              <w:spacing w:line="240" w:lineRule="atLeast"/>
              <w:jc w:val="both"/>
              <w:rPr>
                <w:rFonts w:eastAsia="MS Mincho" w:cs="Times New Roman"/>
                <w:szCs w:val="22"/>
              </w:rPr>
            </w:pPr>
            <w:r w:rsidRPr="005B4A92">
              <w:rPr>
                <w:rFonts w:eastAsia="MS Mincho" w:cs="Times New Roman"/>
                <w:szCs w:val="22"/>
              </w:rPr>
              <w:t>Accrued interest expense</w:t>
            </w:r>
          </w:p>
        </w:tc>
        <w:tc>
          <w:tcPr>
            <w:tcW w:w="1287" w:type="dxa"/>
          </w:tcPr>
          <w:p w14:paraId="4DB31BD7" w14:textId="77777777" w:rsidR="002F5EA0" w:rsidRPr="00714F53"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45C47161" w14:textId="12FEA2AA" w:rsidR="002F5EA0" w:rsidRPr="00714F53" w:rsidRDefault="002F5EA0" w:rsidP="00C14EA8">
            <w:pPr>
              <w:tabs>
                <w:tab w:val="decimal" w:pos="1060"/>
              </w:tabs>
              <w:spacing w:line="240" w:lineRule="atLeast"/>
              <w:ind w:left="-108" w:right="-108"/>
              <w:rPr>
                <w:rFonts w:eastAsia="MS Mincho" w:cs="Times New Roman"/>
                <w:szCs w:val="22"/>
              </w:rPr>
            </w:pPr>
            <w:r w:rsidRPr="00714F53">
              <w:rPr>
                <w:rFonts w:eastAsia="MS Mincho" w:cs="Times New Roman"/>
                <w:szCs w:val="22"/>
              </w:rPr>
              <w:t>37,790</w:t>
            </w:r>
          </w:p>
        </w:tc>
        <w:tc>
          <w:tcPr>
            <w:tcW w:w="252" w:type="dxa"/>
          </w:tcPr>
          <w:p w14:paraId="1C3E7F97"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24B1862B" w14:textId="56D63AAC" w:rsidR="002F5EA0" w:rsidRPr="004430F1"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121</w:t>
            </w:r>
          </w:p>
        </w:tc>
        <w:tc>
          <w:tcPr>
            <w:tcW w:w="261" w:type="dxa"/>
            <w:vAlign w:val="bottom"/>
          </w:tcPr>
          <w:p w14:paraId="4974EFF2"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2625E5F7" w14:textId="77777777" w:rsidR="002F5EA0" w:rsidRPr="00714F53" w:rsidRDefault="002F5EA0" w:rsidP="00C14EA8">
            <w:pPr>
              <w:tabs>
                <w:tab w:val="decimal" w:pos="896"/>
              </w:tabs>
              <w:spacing w:line="240" w:lineRule="atLeast"/>
              <w:ind w:left="-108" w:right="-108"/>
              <w:rPr>
                <w:rFonts w:eastAsia="MS Mincho" w:cs="Times New Roman"/>
                <w:szCs w:val="22"/>
              </w:rPr>
            </w:pPr>
            <w:r w:rsidRPr="00714F53">
              <w:rPr>
                <w:rFonts w:eastAsia="MS Mincho" w:cs="Times New Roman"/>
                <w:szCs w:val="22"/>
              </w:rPr>
              <w:t>37,790</w:t>
            </w:r>
          </w:p>
        </w:tc>
      </w:tr>
      <w:tr w:rsidR="002F5EA0" w:rsidRPr="004E1FD3" w14:paraId="4CE4A2C9" w14:textId="77777777" w:rsidTr="00181A07">
        <w:trPr>
          <w:trHeight w:val="190"/>
        </w:trPr>
        <w:tc>
          <w:tcPr>
            <w:tcW w:w="3690" w:type="dxa"/>
          </w:tcPr>
          <w:p w14:paraId="29C08128" w14:textId="77777777" w:rsidR="002F5EA0" w:rsidRPr="005B4A92" w:rsidRDefault="002F5EA0" w:rsidP="00C14E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Withholding tax payable</w:t>
            </w:r>
          </w:p>
        </w:tc>
        <w:tc>
          <w:tcPr>
            <w:tcW w:w="1287" w:type="dxa"/>
          </w:tcPr>
          <w:p w14:paraId="0B2446EB" w14:textId="77777777" w:rsidR="002F5EA0" w:rsidRPr="00714F53"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59279A2C" w14:textId="6B3FD6E7" w:rsidR="002F5EA0" w:rsidRPr="00714F53" w:rsidRDefault="002F5EA0" w:rsidP="00C14EA8">
            <w:pPr>
              <w:tabs>
                <w:tab w:val="decimal" w:pos="1060"/>
              </w:tabs>
              <w:spacing w:line="240" w:lineRule="atLeast"/>
              <w:ind w:left="-108" w:right="-108"/>
              <w:rPr>
                <w:rFonts w:eastAsia="MS Mincho" w:cs="Times New Roman"/>
                <w:szCs w:val="22"/>
              </w:rPr>
            </w:pPr>
            <w:r w:rsidRPr="00714F53">
              <w:rPr>
                <w:rFonts w:eastAsia="MS Mincho" w:cs="Times New Roman"/>
                <w:szCs w:val="22"/>
              </w:rPr>
              <w:t>37,498</w:t>
            </w:r>
          </w:p>
        </w:tc>
        <w:tc>
          <w:tcPr>
            <w:tcW w:w="252" w:type="dxa"/>
          </w:tcPr>
          <w:p w14:paraId="5F525E21"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75F1F126" w14:textId="7395B611" w:rsidR="002F5EA0" w:rsidRPr="004430F1"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72,340</w:t>
            </w:r>
          </w:p>
        </w:tc>
        <w:tc>
          <w:tcPr>
            <w:tcW w:w="261" w:type="dxa"/>
            <w:vAlign w:val="bottom"/>
          </w:tcPr>
          <w:p w14:paraId="5DBD44DA"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41073763" w14:textId="77777777" w:rsidR="002F5EA0" w:rsidRPr="00714F53" w:rsidRDefault="002F5EA0" w:rsidP="00C14EA8">
            <w:pPr>
              <w:tabs>
                <w:tab w:val="decimal" w:pos="896"/>
              </w:tabs>
              <w:spacing w:line="240" w:lineRule="atLeast"/>
              <w:ind w:left="-108" w:right="-108"/>
              <w:rPr>
                <w:rFonts w:eastAsia="MS Mincho" w:cs="Times New Roman"/>
                <w:szCs w:val="22"/>
              </w:rPr>
            </w:pPr>
            <w:r w:rsidRPr="00714F53">
              <w:rPr>
                <w:rFonts w:eastAsia="MS Mincho" w:cs="Times New Roman"/>
                <w:szCs w:val="22"/>
              </w:rPr>
              <w:t>35,425</w:t>
            </w:r>
          </w:p>
        </w:tc>
      </w:tr>
      <w:tr w:rsidR="002F5EA0" w:rsidRPr="004E1FD3" w14:paraId="4C1C2A45" w14:textId="77777777" w:rsidTr="00181A07">
        <w:trPr>
          <w:trHeight w:val="190"/>
        </w:trPr>
        <w:tc>
          <w:tcPr>
            <w:tcW w:w="3690" w:type="dxa"/>
          </w:tcPr>
          <w:p w14:paraId="7A45E058" w14:textId="77777777" w:rsidR="002F5EA0" w:rsidRPr="005B4A92" w:rsidRDefault="002F5EA0" w:rsidP="00C14E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Other payables</w:t>
            </w:r>
          </w:p>
        </w:tc>
        <w:tc>
          <w:tcPr>
            <w:tcW w:w="1287" w:type="dxa"/>
          </w:tcPr>
          <w:p w14:paraId="5BADB528" w14:textId="77777777" w:rsidR="002F5EA0"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65BC7C50" w14:textId="09C16789" w:rsidR="002F5EA0" w:rsidRPr="00714F53" w:rsidRDefault="002F5EA0" w:rsidP="00C14EA8">
            <w:pPr>
              <w:tabs>
                <w:tab w:val="decimal" w:pos="1060"/>
              </w:tabs>
              <w:spacing w:line="240" w:lineRule="atLeast"/>
              <w:ind w:left="-108" w:right="-108"/>
              <w:rPr>
                <w:rFonts w:eastAsia="MS Mincho" w:cs="Times New Roman"/>
                <w:szCs w:val="22"/>
              </w:rPr>
            </w:pPr>
            <w:r>
              <w:rPr>
                <w:rFonts w:eastAsia="MS Mincho" w:cs="Times New Roman"/>
                <w:szCs w:val="22"/>
              </w:rPr>
              <w:t>26,992</w:t>
            </w:r>
          </w:p>
        </w:tc>
        <w:tc>
          <w:tcPr>
            <w:tcW w:w="252" w:type="dxa"/>
          </w:tcPr>
          <w:p w14:paraId="0AF9FC15"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33485E23" w14:textId="5176A55B" w:rsidR="002F5EA0" w:rsidRPr="004430F1"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5,201</w:t>
            </w:r>
          </w:p>
        </w:tc>
        <w:tc>
          <w:tcPr>
            <w:tcW w:w="261" w:type="dxa"/>
            <w:vAlign w:val="bottom"/>
          </w:tcPr>
          <w:p w14:paraId="7A503A81"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72E1663D" w14:textId="77777777" w:rsidR="002F5EA0" w:rsidRPr="00714F53" w:rsidRDefault="002F5EA0" w:rsidP="00C14EA8">
            <w:pPr>
              <w:tabs>
                <w:tab w:val="decimal" w:pos="896"/>
              </w:tabs>
              <w:spacing w:line="240" w:lineRule="atLeast"/>
              <w:ind w:left="-108" w:right="-108"/>
              <w:rPr>
                <w:rFonts w:eastAsia="MS Mincho" w:cs="Times New Roman"/>
                <w:szCs w:val="22"/>
                <w:cs/>
              </w:rPr>
            </w:pPr>
            <w:r w:rsidRPr="00714F53">
              <w:rPr>
                <w:rFonts w:eastAsia="MS Mincho" w:cs="Times New Roman" w:hint="cs"/>
                <w:szCs w:val="22"/>
              </w:rPr>
              <w:t>26</w:t>
            </w:r>
            <w:r w:rsidRPr="00714F53">
              <w:rPr>
                <w:rFonts w:eastAsia="MS Mincho" w:cs="Times New Roman" w:hint="cs"/>
                <w:szCs w:val="22"/>
                <w:cs/>
              </w:rPr>
              <w:t>,</w:t>
            </w:r>
            <w:r w:rsidRPr="00714F53">
              <w:rPr>
                <w:rFonts w:eastAsia="MS Mincho" w:cs="Times New Roman" w:hint="cs"/>
                <w:szCs w:val="22"/>
              </w:rPr>
              <w:t>992</w:t>
            </w:r>
          </w:p>
        </w:tc>
      </w:tr>
      <w:tr w:rsidR="002F5EA0" w:rsidRPr="004E1FD3" w14:paraId="3D047D3C" w14:textId="77777777" w:rsidTr="00181A07">
        <w:trPr>
          <w:trHeight w:val="190"/>
        </w:trPr>
        <w:tc>
          <w:tcPr>
            <w:tcW w:w="3690" w:type="dxa"/>
          </w:tcPr>
          <w:p w14:paraId="6F8E797F" w14:textId="77777777" w:rsidR="002F5EA0" w:rsidRPr="005B4A92" w:rsidRDefault="002F5EA0" w:rsidP="00C14EA8">
            <w:pPr>
              <w:spacing w:line="240" w:lineRule="atLeast"/>
              <w:jc w:val="both"/>
              <w:rPr>
                <w:rFonts w:eastAsia="MS Mincho" w:cs="Times New Roman"/>
                <w:szCs w:val="22"/>
              </w:rPr>
            </w:pPr>
            <w:r>
              <w:rPr>
                <w:rFonts w:eastAsia="MS Mincho" w:cs="Times New Roman"/>
                <w:szCs w:val="22"/>
              </w:rPr>
              <w:t>Value added tax payable</w:t>
            </w:r>
          </w:p>
        </w:tc>
        <w:tc>
          <w:tcPr>
            <w:tcW w:w="1287" w:type="dxa"/>
          </w:tcPr>
          <w:p w14:paraId="01A5E796" w14:textId="77777777" w:rsidR="002F5EA0" w:rsidRPr="00714F53"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47D7F493" w14:textId="320B96D3" w:rsidR="002F5EA0" w:rsidRPr="00714F53" w:rsidRDefault="002F5EA0" w:rsidP="00C14EA8">
            <w:pPr>
              <w:tabs>
                <w:tab w:val="decimal" w:pos="1060"/>
              </w:tabs>
              <w:spacing w:line="240" w:lineRule="atLeast"/>
              <w:ind w:left="-108" w:right="-108"/>
              <w:rPr>
                <w:rFonts w:eastAsia="MS Mincho" w:cs="Times New Roman"/>
                <w:szCs w:val="22"/>
              </w:rPr>
            </w:pPr>
            <w:r w:rsidRPr="00714F53">
              <w:rPr>
                <w:rFonts w:eastAsia="MS Mincho" w:cs="Times New Roman"/>
                <w:szCs w:val="22"/>
              </w:rPr>
              <w:t>5,001</w:t>
            </w:r>
          </w:p>
        </w:tc>
        <w:tc>
          <w:tcPr>
            <w:tcW w:w="252" w:type="dxa"/>
          </w:tcPr>
          <w:p w14:paraId="42CE738F"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05340BB8" w14:textId="4FB28593" w:rsidR="002F5EA0" w:rsidRPr="004430F1"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19,506</w:t>
            </w:r>
          </w:p>
        </w:tc>
        <w:tc>
          <w:tcPr>
            <w:tcW w:w="261" w:type="dxa"/>
            <w:vAlign w:val="bottom"/>
          </w:tcPr>
          <w:p w14:paraId="38B2525C"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2C0E55F6" w14:textId="77777777" w:rsidR="002F5EA0" w:rsidRPr="00714F53" w:rsidRDefault="002F5EA0" w:rsidP="00C14EA8">
            <w:pPr>
              <w:tabs>
                <w:tab w:val="decimal" w:pos="896"/>
              </w:tabs>
              <w:spacing w:line="240" w:lineRule="atLeast"/>
              <w:ind w:left="-108" w:right="-108"/>
              <w:rPr>
                <w:rFonts w:eastAsia="MS Mincho" w:cs="Times New Roman"/>
                <w:szCs w:val="22"/>
              </w:rPr>
            </w:pPr>
            <w:r w:rsidRPr="00714F53">
              <w:rPr>
                <w:rFonts w:eastAsia="MS Mincho" w:cs="Times New Roman"/>
                <w:szCs w:val="22"/>
              </w:rPr>
              <w:t>5,001</w:t>
            </w:r>
          </w:p>
        </w:tc>
      </w:tr>
      <w:tr w:rsidR="002F5EA0" w:rsidRPr="004E1FD3" w14:paraId="08245D83" w14:textId="77777777" w:rsidTr="00181A07">
        <w:trPr>
          <w:trHeight w:val="190"/>
        </w:trPr>
        <w:tc>
          <w:tcPr>
            <w:tcW w:w="3690" w:type="dxa"/>
          </w:tcPr>
          <w:p w14:paraId="193893D3" w14:textId="53DAAE49" w:rsidR="002F5EA0" w:rsidRPr="00C14EA8" w:rsidRDefault="002F5EA0" w:rsidP="00C14EA8">
            <w:pPr>
              <w:spacing w:line="240" w:lineRule="atLeast"/>
              <w:jc w:val="both"/>
              <w:rPr>
                <w:rFonts w:eastAsia="MS Mincho"/>
                <w:szCs w:val="28"/>
                <w:lang w:val="en-US" w:bidi="th-TH"/>
              </w:rPr>
            </w:pPr>
            <w:r>
              <w:rPr>
                <w:rFonts w:eastAsia="MS Mincho"/>
                <w:szCs w:val="28"/>
                <w:lang w:val="en-US" w:bidi="th-TH"/>
              </w:rPr>
              <w:t>Accrued shared service expenses</w:t>
            </w:r>
          </w:p>
        </w:tc>
        <w:tc>
          <w:tcPr>
            <w:tcW w:w="1287" w:type="dxa"/>
          </w:tcPr>
          <w:p w14:paraId="4D63CB90" w14:textId="18EBB82E" w:rsidR="002F5EA0" w:rsidRPr="002458A8" w:rsidRDefault="002F5EA0" w:rsidP="002F5EA0">
            <w:pPr>
              <w:tabs>
                <w:tab w:val="decimal" w:pos="699"/>
              </w:tabs>
              <w:spacing w:line="240" w:lineRule="atLeast"/>
              <w:ind w:left="-108" w:right="-108"/>
              <w:rPr>
                <w:rFonts w:eastAsia="MS Mincho" w:cs="Times New Roman"/>
                <w:i/>
                <w:iCs/>
                <w:szCs w:val="22"/>
              </w:rPr>
            </w:pPr>
            <w:r w:rsidRPr="002458A8">
              <w:rPr>
                <w:rFonts w:eastAsia="MS Mincho" w:cs="Times New Roman"/>
                <w:i/>
                <w:iCs/>
                <w:szCs w:val="22"/>
              </w:rPr>
              <w:t>36</w:t>
            </w:r>
          </w:p>
        </w:tc>
        <w:tc>
          <w:tcPr>
            <w:tcW w:w="1287" w:type="dxa"/>
            <w:vAlign w:val="bottom"/>
          </w:tcPr>
          <w:p w14:paraId="2A8BB2C3" w14:textId="54B20B2E" w:rsidR="002F5EA0" w:rsidRPr="00714F53" w:rsidRDefault="002F5EA0" w:rsidP="00656FB8">
            <w:pPr>
              <w:tabs>
                <w:tab w:val="decimal" w:pos="1060"/>
              </w:tabs>
              <w:spacing w:line="240" w:lineRule="atLeast"/>
              <w:ind w:left="-108" w:right="-108"/>
              <w:rPr>
                <w:rFonts w:eastAsia="MS Mincho" w:cs="Times New Roman"/>
                <w:szCs w:val="22"/>
              </w:rPr>
            </w:pPr>
            <w:r>
              <w:rPr>
                <w:rFonts w:eastAsia="MS Mincho" w:cs="Times New Roman"/>
                <w:szCs w:val="22"/>
              </w:rPr>
              <w:t>118</w:t>
            </w:r>
          </w:p>
        </w:tc>
        <w:tc>
          <w:tcPr>
            <w:tcW w:w="252" w:type="dxa"/>
          </w:tcPr>
          <w:p w14:paraId="4C55A3A7"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Pr>
          <w:p w14:paraId="0C741C15" w14:textId="4871361F" w:rsidR="002F5EA0" w:rsidRPr="00C14EA8"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69,736</w:t>
            </w:r>
          </w:p>
        </w:tc>
        <w:tc>
          <w:tcPr>
            <w:tcW w:w="261" w:type="dxa"/>
            <w:vAlign w:val="bottom"/>
          </w:tcPr>
          <w:p w14:paraId="5D660002"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2D1B3747" w14:textId="7E05FA86" w:rsidR="002F5EA0" w:rsidRPr="00714F53" w:rsidRDefault="002F5EA0" w:rsidP="00C14EA8">
            <w:pPr>
              <w:tabs>
                <w:tab w:val="decimal" w:pos="653"/>
              </w:tabs>
              <w:spacing w:line="240" w:lineRule="atLeast"/>
              <w:ind w:left="-108" w:right="-108"/>
              <w:rPr>
                <w:rFonts w:eastAsia="MS Mincho" w:cs="Times New Roman"/>
                <w:szCs w:val="22"/>
              </w:rPr>
            </w:pPr>
            <w:r w:rsidRPr="00714F53">
              <w:rPr>
                <w:rFonts w:eastAsia="MS Mincho" w:cs="Times New Roman"/>
                <w:szCs w:val="22"/>
              </w:rPr>
              <w:t>-</w:t>
            </w:r>
          </w:p>
        </w:tc>
      </w:tr>
      <w:tr w:rsidR="002F5EA0" w:rsidRPr="004E1FD3" w14:paraId="565EAFCE" w14:textId="77777777" w:rsidTr="00181A07">
        <w:trPr>
          <w:trHeight w:val="190"/>
        </w:trPr>
        <w:tc>
          <w:tcPr>
            <w:tcW w:w="3690" w:type="dxa"/>
          </w:tcPr>
          <w:p w14:paraId="7045297B" w14:textId="77777777" w:rsidR="002F5EA0" w:rsidRPr="005B4A92" w:rsidRDefault="002F5EA0" w:rsidP="00C14EA8">
            <w:pPr>
              <w:spacing w:line="240" w:lineRule="atLeast"/>
              <w:jc w:val="both"/>
              <w:rPr>
                <w:rFonts w:eastAsia="MS Mincho" w:cs="Times New Roman"/>
                <w:szCs w:val="22"/>
              </w:rPr>
            </w:pPr>
            <w:r w:rsidRPr="005B4A92">
              <w:rPr>
                <w:rFonts w:eastAsia="MS Mincho" w:cs="Times New Roman"/>
                <w:szCs w:val="22"/>
              </w:rPr>
              <w:t>Others</w:t>
            </w:r>
          </w:p>
        </w:tc>
        <w:tc>
          <w:tcPr>
            <w:tcW w:w="1287" w:type="dxa"/>
          </w:tcPr>
          <w:p w14:paraId="786F9F58" w14:textId="77777777" w:rsidR="002F5EA0" w:rsidRDefault="002F5EA0" w:rsidP="00C14EA8">
            <w:pPr>
              <w:tabs>
                <w:tab w:val="decimal" w:pos="1060"/>
              </w:tabs>
              <w:spacing w:line="240" w:lineRule="atLeast"/>
              <w:ind w:left="-108" w:right="-108"/>
              <w:rPr>
                <w:rFonts w:eastAsia="MS Mincho" w:cs="Times New Roman"/>
                <w:szCs w:val="22"/>
              </w:rPr>
            </w:pPr>
          </w:p>
        </w:tc>
        <w:tc>
          <w:tcPr>
            <w:tcW w:w="1287" w:type="dxa"/>
            <w:vAlign w:val="bottom"/>
          </w:tcPr>
          <w:p w14:paraId="285546DA" w14:textId="08852F2E" w:rsidR="002F5EA0" w:rsidRPr="00714F53" w:rsidRDefault="002F5EA0" w:rsidP="00C14EA8">
            <w:pPr>
              <w:tabs>
                <w:tab w:val="decimal" w:pos="1060"/>
              </w:tabs>
              <w:spacing w:line="240" w:lineRule="atLeast"/>
              <w:ind w:left="-108" w:right="-108"/>
              <w:rPr>
                <w:rFonts w:eastAsia="MS Mincho" w:cs="Times New Roman"/>
                <w:szCs w:val="22"/>
              </w:rPr>
            </w:pPr>
            <w:r>
              <w:rPr>
                <w:rFonts w:eastAsia="MS Mincho" w:cs="Times New Roman"/>
                <w:szCs w:val="22"/>
              </w:rPr>
              <w:t>6,094</w:t>
            </w:r>
          </w:p>
        </w:tc>
        <w:tc>
          <w:tcPr>
            <w:tcW w:w="252" w:type="dxa"/>
          </w:tcPr>
          <w:p w14:paraId="6A8BD3B6" w14:textId="77777777" w:rsidR="002F5EA0" w:rsidRPr="004E1FD3" w:rsidRDefault="002F5EA0" w:rsidP="00C14EA8">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14:paraId="1145E801" w14:textId="3A3610F7" w:rsidR="002F5EA0" w:rsidRPr="00C14EA8" w:rsidRDefault="002F5EA0" w:rsidP="00C14EA8">
            <w:pPr>
              <w:tabs>
                <w:tab w:val="decimal" w:pos="1060"/>
              </w:tabs>
              <w:spacing w:line="240" w:lineRule="atLeast"/>
              <w:ind w:left="-108" w:right="-108"/>
              <w:rPr>
                <w:rFonts w:eastAsia="MS Mincho" w:cs="Times New Roman"/>
                <w:szCs w:val="22"/>
              </w:rPr>
            </w:pPr>
            <w:r w:rsidRPr="00C14EA8">
              <w:rPr>
                <w:rFonts w:eastAsia="MS Mincho" w:cs="Times New Roman"/>
                <w:szCs w:val="22"/>
              </w:rPr>
              <w:t>4,561</w:t>
            </w:r>
          </w:p>
        </w:tc>
        <w:tc>
          <w:tcPr>
            <w:tcW w:w="261" w:type="dxa"/>
            <w:vAlign w:val="bottom"/>
          </w:tcPr>
          <w:p w14:paraId="41E21DA5" w14:textId="77777777" w:rsidR="002F5EA0" w:rsidRPr="004E1FD3" w:rsidRDefault="002F5EA0" w:rsidP="00C14EA8">
            <w:pPr>
              <w:tabs>
                <w:tab w:val="decimal" w:pos="1287"/>
              </w:tabs>
              <w:spacing w:line="240" w:lineRule="atLeast"/>
              <w:ind w:left="-108" w:right="-108"/>
              <w:rPr>
                <w:rFonts w:eastAsia="MS Mincho" w:cs="Times New Roman"/>
                <w:szCs w:val="22"/>
              </w:rPr>
            </w:pPr>
          </w:p>
        </w:tc>
        <w:tc>
          <w:tcPr>
            <w:tcW w:w="1178" w:type="dxa"/>
            <w:vAlign w:val="bottom"/>
          </w:tcPr>
          <w:p w14:paraId="1A980E06" w14:textId="77777777" w:rsidR="002F5EA0" w:rsidRPr="00714F53" w:rsidRDefault="002F5EA0" w:rsidP="002A75A7">
            <w:pPr>
              <w:tabs>
                <w:tab w:val="decimal" w:pos="896"/>
              </w:tabs>
              <w:spacing w:line="240" w:lineRule="atLeast"/>
              <w:ind w:left="-108" w:right="-108"/>
              <w:rPr>
                <w:rFonts w:eastAsia="MS Mincho" w:cs="Times New Roman"/>
                <w:szCs w:val="22"/>
                <w:cs/>
              </w:rPr>
            </w:pPr>
            <w:r>
              <w:rPr>
                <w:rFonts w:eastAsia="MS Mincho" w:cs="Times New Roman"/>
                <w:szCs w:val="22"/>
              </w:rPr>
              <w:t>1,557</w:t>
            </w:r>
          </w:p>
        </w:tc>
      </w:tr>
      <w:tr w:rsidR="002F5EA0" w:rsidRPr="004E1FD3" w14:paraId="7A08C81B" w14:textId="77777777" w:rsidTr="00181A07">
        <w:trPr>
          <w:trHeight w:val="199"/>
        </w:trPr>
        <w:tc>
          <w:tcPr>
            <w:tcW w:w="3690" w:type="dxa"/>
            <w:vAlign w:val="bottom"/>
          </w:tcPr>
          <w:p w14:paraId="098B5173" w14:textId="77777777" w:rsidR="002F5EA0" w:rsidRPr="004E1FD3" w:rsidRDefault="002F5EA0" w:rsidP="00C14EA8">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87" w:type="dxa"/>
          </w:tcPr>
          <w:p w14:paraId="703F0AD5" w14:textId="77777777" w:rsidR="002F5EA0" w:rsidRPr="00714F53" w:rsidRDefault="002F5EA0" w:rsidP="00C14EA8">
            <w:pPr>
              <w:tabs>
                <w:tab w:val="decimal" w:pos="1060"/>
              </w:tabs>
              <w:spacing w:line="240" w:lineRule="atLeast"/>
              <w:ind w:left="-108" w:right="-108"/>
              <w:rPr>
                <w:rFonts w:eastAsia="MS Mincho" w:cs="Times New Roman"/>
                <w:b/>
                <w:bCs/>
                <w:szCs w:val="22"/>
              </w:rPr>
            </w:pPr>
          </w:p>
        </w:tc>
        <w:tc>
          <w:tcPr>
            <w:tcW w:w="1287" w:type="dxa"/>
            <w:tcBorders>
              <w:top w:val="single" w:sz="4" w:space="0" w:color="auto"/>
              <w:bottom w:val="double" w:sz="4" w:space="0" w:color="auto"/>
            </w:tcBorders>
          </w:tcPr>
          <w:p w14:paraId="40C05390" w14:textId="6D40F68A" w:rsidR="002F5EA0" w:rsidRPr="00714F53" w:rsidRDefault="002F5EA0" w:rsidP="00C14EA8">
            <w:pPr>
              <w:tabs>
                <w:tab w:val="decimal" w:pos="1060"/>
              </w:tabs>
              <w:spacing w:line="240" w:lineRule="atLeast"/>
              <w:ind w:left="-108" w:right="-108"/>
              <w:rPr>
                <w:rFonts w:eastAsia="MS Mincho" w:cs="Times New Roman"/>
                <w:b/>
                <w:bCs/>
                <w:szCs w:val="22"/>
              </w:rPr>
            </w:pPr>
            <w:r w:rsidRPr="00714F53">
              <w:rPr>
                <w:rFonts w:eastAsia="MS Mincho" w:cs="Times New Roman"/>
                <w:b/>
                <w:bCs/>
                <w:szCs w:val="22"/>
              </w:rPr>
              <w:t>878,134</w:t>
            </w:r>
          </w:p>
        </w:tc>
        <w:tc>
          <w:tcPr>
            <w:tcW w:w="252" w:type="dxa"/>
          </w:tcPr>
          <w:p w14:paraId="2D528A4A" w14:textId="77777777" w:rsidR="002F5EA0" w:rsidRPr="006C5100" w:rsidRDefault="002F5EA0" w:rsidP="00C14EA8">
            <w:pPr>
              <w:tabs>
                <w:tab w:val="decimal" w:pos="1152"/>
              </w:tabs>
              <w:spacing w:line="240" w:lineRule="atLeast"/>
              <w:ind w:left="-108" w:right="-108"/>
              <w:rPr>
                <w:rFonts w:eastAsia="MS Mincho" w:cs="Times New Roman"/>
                <w:b/>
                <w:bCs/>
                <w:szCs w:val="22"/>
              </w:rPr>
            </w:pPr>
          </w:p>
        </w:tc>
        <w:tc>
          <w:tcPr>
            <w:tcW w:w="1278" w:type="dxa"/>
            <w:tcBorders>
              <w:top w:val="single" w:sz="4" w:space="0" w:color="auto"/>
              <w:left w:val="nil"/>
              <w:bottom w:val="double" w:sz="4" w:space="0" w:color="auto"/>
              <w:right w:val="nil"/>
            </w:tcBorders>
          </w:tcPr>
          <w:p w14:paraId="528FFD97" w14:textId="5943BF6B" w:rsidR="002F5EA0" w:rsidRPr="00C14EA8" w:rsidRDefault="002F5EA0" w:rsidP="00C14EA8">
            <w:pPr>
              <w:tabs>
                <w:tab w:val="decimal" w:pos="1060"/>
              </w:tabs>
              <w:spacing w:line="240" w:lineRule="atLeast"/>
              <w:ind w:left="-108" w:right="-108"/>
              <w:rPr>
                <w:rFonts w:eastAsia="MS Mincho" w:cs="Times New Roman"/>
                <w:b/>
                <w:bCs/>
                <w:szCs w:val="22"/>
              </w:rPr>
            </w:pPr>
            <w:r w:rsidRPr="00C14EA8">
              <w:rPr>
                <w:rFonts w:eastAsia="MS Mincho" w:cs="Times New Roman"/>
                <w:b/>
                <w:bCs/>
                <w:szCs w:val="22"/>
              </w:rPr>
              <w:t>272,022</w:t>
            </w:r>
          </w:p>
        </w:tc>
        <w:tc>
          <w:tcPr>
            <w:tcW w:w="261" w:type="dxa"/>
          </w:tcPr>
          <w:p w14:paraId="79007958" w14:textId="77777777" w:rsidR="002F5EA0" w:rsidRPr="004E1FD3" w:rsidRDefault="002F5EA0" w:rsidP="00C14EA8">
            <w:pPr>
              <w:tabs>
                <w:tab w:val="decimal" w:pos="1287"/>
              </w:tabs>
              <w:spacing w:line="240" w:lineRule="atLeast"/>
              <w:ind w:left="-108" w:right="-108"/>
              <w:rPr>
                <w:rFonts w:eastAsia="MS Mincho" w:cs="Times New Roman"/>
                <w:b/>
                <w:bCs/>
                <w:szCs w:val="22"/>
              </w:rPr>
            </w:pPr>
          </w:p>
        </w:tc>
        <w:tc>
          <w:tcPr>
            <w:tcW w:w="1178" w:type="dxa"/>
            <w:tcBorders>
              <w:top w:val="single" w:sz="4" w:space="0" w:color="auto"/>
              <w:bottom w:val="double" w:sz="4" w:space="0" w:color="auto"/>
            </w:tcBorders>
          </w:tcPr>
          <w:p w14:paraId="223C2FF6" w14:textId="77777777" w:rsidR="002F5EA0" w:rsidRPr="00714F53" w:rsidRDefault="002F5EA0" w:rsidP="00181A07">
            <w:pPr>
              <w:tabs>
                <w:tab w:val="decimal" w:pos="896"/>
              </w:tabs>
              <w:spacing w:line="240" w:lineRule="atLeast"/>
              <w:ind w:left="-108" w:right="-108"/>
              <w:rPr>
                <w:rFonts w:eastAsia="MS Mincho" w:cs="Times New Roman"/>
                <w:b/>
                <w:bCs/>
                <w:szCs w:val="22"/>
              </w:rPr>
            </w:pPr>
            <w:r w:rsidRPr="00714F53">
              <w:rPr>
                <w:rFonts w:eastAsia="MS Mincho" w:cs="Times New Roman" w:hint="cs"/>
                <w:b/>
                <w:bCs/>
                <w:szCs w:val="22"/>
              </w:rPr>
              <w:t>555</w:t>
            </w:r>
            <w:r w:rsidRPr="00714F53">
              <w:rPr>
                <w:rFonts w:eastAsia="MS Mincho" w:cs="Times New Roman" w:hint="cs"/>
                <w:b/>
                <w:bCs/>
                <w:szCs w:val="22"/>
                <w:cs/>
              </w:rPr>
              <w:t>,</w:t>
            </w:r>
            <w:r w:rsidRPr="00714F53">
              <w:rPr>
                <w:rFonts w:eastAsia="MS Mincho" w:cs="Times New Roman" w:hint="cs"/>
                <w:b/>
                <w:bCs/>
                <w:szCs w:val="22"/>
              </w:rPr>
              <w:t>789</w:t>
            </w:r>
          </w:p>
        </w:tc>
      </w:tr>
    </w:tbl>
    <w:p w14:paraId="722AB92C" w14:textId="77777777" w:rsidR="00284563" w:rsidRPr="007C04D7" w:rsidRDefault="00284563" w:rsidP="007C04D7">
      <w:pPr>
        <w:spacing w:line="200" w:lineRule="atLeast"/>
        <w:rPr>
          <w:rFonts w:cs="Times New Roman"/>
          <w:b/>
          <w:bCs/>
          <w:sz w:val="16"/>
          <w:szCs w:val="16"/>
        </w:rPr>
      </w:pPr>
    </w:p>
    <w:p w14:paraId="7ADBDCB2" w14:textId="6AF272CB" w:rsidR="00960AC2" w:rsidRPr="00B632A4" w:rsidRDefault="00B9251D" w:rsidP="005A673D">
      <w:pPr>
        <w:pStyle w:val="index"/>
        <w:numPr>
          <w:ilvl w:val="0"/>
          <w:numId w:val="20"/>
        </w:numPr>
        <w:tabs>
          <w:tab w:val="clear" w:pos="970"/>
        </w:tabs>
        <w:spacing w:after="0" w:line="390" w:lineRule="exact"/>
        <w:ind w:left="540" w:hanging="540"/>
        <w:outlineLvl w:val="0"/>
        <w:rPr>
          <w:rFonts w:cs="Times New Roman"/>
          <w:b/>
          <w:bCs/>
          <w:sz w:val="24"/>
          <w:szCs w:val="28"/>
        </w:rPr>
      </w:pPr>
      <w:r w:rsidRPr="00B632A4">
        <w:rPr>
          <w:rFonts w:cs="Times New Roman"/>
          <w:b/>
          <w:bCs/>
          <w:sz w:val="24"/>
          <w:szCs w:val="28"/>
        </w:rPr>
        <w:t>Offsetting</w:t>
      </w:r>
      <w:r w:rsidR="00C744B2" w:rsidRPr="00B632A4">
        <w:rPr>
          <w:rFonts w:cs="Times New Roman"/>
          <w:b/>
          <w:bCs/>
          <w:sz w:val="24"/>
          <w:szCs w:val="28"/>
        </w:rPr>
        <w:t xml:space="preserve"> of</w:t>
      </w:r>
      <w:r w:rsidRPr="00B632A4">
        <w:rPr>
          <w:rFonts w:cs="Times New Roman"/>
          <w:b/>
          <w:bCs/>
          <w:sz w:val="24"/>
          <w:szCs w:val="28"/>
        </w:rPr>
        <w:t xml:space="preserve"> financial assets and financial liabilities</w:t>
      </w:r>
    </w:p>
    <w:p w14:paraId="5FAE90B3" w14:textId="77777777" w:rsidR="00891640" w:rsidRPr="007C04D7" w:rsidRDefault="00891640" w:rsidP="007C04D7">
      <w:pPr>
        <w:spacing w:line="200" w:lineRule="atLeast"/>
        <w:rPr>
          <w:sz w:val="16"/>
          <w:szCs w:val="16"/>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
      <w:tr w:rsidR="002A75A7" w:rsidRPr="002A75A7" w14:paraId="2D0D75CF" w14:textId="77777777" w:rsidTr="00181A07">
        <w:trPr>
          <w:tblHeader/>
        </w:trPr>
        <w:tc>
          <w:tcPr>
            <w:tcW w:w="2048" w:type="pct"/>
          </w:tcPr>
          <w:p w14:paraId="72A202A5" w14:textId="77777777" w:rsidR="002A75A7" w:rsidRPr="002A75A7" w:rsidRDefault="002A75A7" w:rsidP="0049571F">
            <w:pPr>
              <w:pStyle w:val="NoSpacing"/>
              <w:rPr>
                <w:rFonts w:cs="Times New Roman"/>
                <w:b/>
                <w:bCs/>
                <w:i/>
                <w:iCs/>
                <w:szCs w:val="22"/>
                <w:highlight w:val="yellow"/>
                <w:cs/>
              </w:rPr>
            </w:pPr>
          </w:p>
        </w:tc>
        <w:tc>
          <w:tcPr>
            <w:tcW w:w="2952" w:type="pct"/>
            <w:gridSpan w:val="10"/>
          </w:tcPr>
          <w:p w14:paraId="4C4C7ABD" w14:textId="6011F0FF" w:rsidR="002A75A7" w:rsidRPr="002A75A7" w:rsidRDefault="002A75A7" w:rsidP="002A75A7">
            <w:pPr>
              <w:pStyle w:val="NoSpacing"/>
              <w:tabs>
                <w:tab w:val="decimal" w:pos="1020"/>
              </w:tabs>
              <w:ind w:left="-88" w:right="-106"/>
              <w:jc w:val="center"/>
              <w:rPr>
                <w:rFonts w:cs="Times New Roman"/>
                <w:b/>
                <w:bCs/>
                <w:szCs w:val="22"/>
                <w:cs/>
              </w:rPr>
            </w:pPr>
            <w:r w:rsidRPr="002A75A7">
              <w:rPr>
                <w:rFonts w:cs="Times New Roman"/>
                <w:b/>
                <w:bCs/>
                <w:szCs w:val="22"/>
              </w:rPr>
              <w:t>Separate financial statements</w:t>
            </w:r>
          </w:p>
        </w:tc>
      </w:tr>
      <w:tr w:rsidR="002A75A7" w:rsidRPr="002A75A7" w14:paraId="58F4021E" w14:textId="77777777" w:rsidTr="00181A07">
        <w:trPr>
          <w:tblHeader/>
        </w:trPr>
        <w:tc>
          <w:tcPr>
            <w:tcW w:w="2048" w:type="pct"/>
          </w:tcPr>
          <w:p w14:paraId="11EC1950" w14:textId="77777777" w:rsidR="002A75A7" w:rsidRPr="002A75A7" w:rsidRDefault="002A75A7" w:rsidP="0049571F">
            <w:pPr>
              <w:pStyle w:val="NoSpacing"/>
              <w:rPr>
                <w:rFonts w:cs="Times New Roman"/>
                <w:b/>
                <w:bCs/>
                <w:i/>
                <w:iCs/>
                <w:szCs w:val="22"/>
                <w:highlight w:val="yellow"/>
                <w:cs/>
              </w:rPr>
            </w:pPr>
          </w:p>
        </w:tc>
        <w:tc>
          <w:tcPr>
            <w:tcW w:w="2952" w:type="pct"/>
            <w:gridSpan w:val="10"/>
          </w:tcPr>
          <w:p w14:paraId="629A6A7C" w14:textId="655F5E43" w:rsidR="002A75A7" w:rsidRPr="002A75A7" w:rsidRDefault="002A75A7" w:rsidP="002A75A7">
            <w:pPr>
              <w:pStyle w:val="NoSpacing"/>
              <w:tabs>
                <w:tab w:val="decimal" w:pos="1020"/>
              </w:tabs>
              <w:ind w:left="-88" w:right="705"/>
              <w:jc w:val="center"/>
              <w:rPr>
                <w:rFonts w:cs="Times New Roman"/>
                <w:szCs w:val="22"/>
                <w:highlight w:val="yellow"/>
                <w:cs/>
              </w:rPr>
            </w:pPr>
            <w:r w:rsidRPr="002A75A7">
              <w:rPr>
                <w:rFonts w:cs="Times New Roman"/>
                <w:szCs w:val="22"/>
              </w:rPr>
              <w:t>2020</w:t>
            </w:r>
          </w:p>
        </w:tc>
      </w:tr>
      <w:tr w:rsidR="003D58A4" w:rsidRPr="002A75A7" w14:paraId="5036422F" w14:textId="77777777" w:rsidTr="00181A07">
        <w:trPr>
          <w:trHeight w:val="1487"/>
          <w:tblHeader/>
        </w:trPr>
        <w:tc>
          <w:tcPr>
            <w:tcW w:w="2048" w:type="pct"/>
          </w:tcPr>
          <w:p w14:paraId="24022865" w14:textId="77777777" w:rsidR="003D58A4" w:rsidRPr="002A75A7" w:rsidRDefault="003D58A4" w:rsidP="0049571F">
            <w:pPr>
              <w:pStyle w:val="NoSpacing"/>
              <w:rPr>
                <w:rFonts w:cs="Times New Roman"/>
                <w:b/>
                <w:bCs/>
                <w:i/>
                <w:iCs/>
                <w:szCs w:val="22"/>
                <w:highlight w:val="yellow"/>
                <w:cs/>
              </w:rPr>
            </w:pPr>
            <w:r w:rsidRPr="002A75A7">
              <w:rPr>
                <w:rFonts w:cs="Times New Roman"/>
                <w:b/>
                <w:bCs/>
                <w:i/>
                <w:iCs/>
                <w:szCs w:val="22"/>
                <w:highlight w:val="yellow"/>
              </w:rPr>
              <w:t xml:space="preserve"> </w:t>
            </w:r>
          </w:p>
        </w:tc>
        <w:tc>
          <w:tcPr>
            <w:tcW w:w="712" w:type="pct"/>
            <w:vAlign w:val="bottom"/>
          </w:tcPr>
          <w:p w14:paraId="01D468F6" w14:textId="6B79B90C" w:rsidR="003D58A4" w:rsidRPr="002A75A7" w:rsidRDefault="003D58A4" w:rsidP="00164B4B">
            <w:pPr>
              <w:pStyle w:val="NoSpacing"/>
              <w:ind w:left="-14" w:right="-40"/>
              <w:jc w:val="center"/>
              <w:rPr>
                <w:rFonts w:cs="Times New Roman"/>
                <w:szCs w:val="22"/>
                <w:cs/>
                <w:lang w:bidi="th-TH"/>
              </w:rPr>
            </w:pPr>
            <w:r w:rsidRPr="002A75A7">
              <w:rPr>
                <w:rFonts w:cs="Times New Roman"/>
                <w:szCs w:val="22"/>
              </w:rPr>
              <w:t>Carry amount</w:t>
            </w:r>
          </w:p>
        </w:tc>
        <w:tc>
          <w:tcPr>
            <w:tcW w:w="139" w:type="pct"/>
            <w:vAlign w:val="bottom"/>
          </w:tcPr>
          <w:p w14:paraId="4CCB56AB" w14:textId="77777777" w:rsidR="003D58A4" w:rsidRPr="002A75A7" w:rsidRDefault="003D58A4" w:rsidP="00164B4B">
            <w:pPr>
              <w:pStyle w:val="NoSpacing"/>
              <w:tabs>
                <w:tab w:val="decimal" w:pos="1020"/>
              </w:tabs>
              <w:ind w:left="-88" w:right="-106"/>
              <w:jc w:val="center"/>
              <w:rPr>
                <w:rFonts w:cs="Times New Roman"/>
                <w:szCs w:val="22"/>
                <w:cs/>
              </w:rPr>
            </w:pPr>
          </w:p>
        </w:tc>
        <w:tc>
          <w:tcPr>
            <w:tcW w:w="766" w:type="pct"/>
            <w:vAlign w:val="bottom"/>
          </w:tcPr>
          <w:p w14:paraId="2FC8CBE5" w14:textId="77777777" w:rsidR="003D58A4" w:rsidRPr="002A75A7" w:rsidRDefault="003D58A4" w:rsidP="00164B4B">
            <w:pPr>
              <w:pStyle w:val="NoSpacing"/>
              <w:jc w:val="center"/>
              <w:rPr>
                <w:rFonts w:cs="Times New Roman"/>
                <w:szCs w:val="22"/>
                <w:cs/>
                <w:lang w:bidi="th-TH"/>
              </w:rPr>
            </w:pPr>
            <w:r w:rsidRPr="002A75A7">
              <w:rPr>
                <w:rFonts w:cs="Times New Roman"/>
                <w:szCs w:val="22"/>
              </w:rPr>
              <w:t>The amount that can offset in the statement of financial position</w:t>
            </w:r>
          </w:p>
        </w:tc>
        <w:tc>
          <w:tcPr>
            <w:tcW w:w="125" w:type="pct"/>
            <w:vAlign w:val="bottom"/>
          </w:tcPr>
          <w:p w14:paraId="4542DEA4" w14:textId="77777777" w:rsidR="003D58A4" w:rsidRPr="002A75A7" w:rsidRDefault="003D58A4" w:rsidP="00164B4B">
            <w:pPr>
              <w:pStyle w:val="NoSpacing"/>
              <w:ind w:left="164" w:right="-40" w:hanging="164"/>
              <w:jc w:val="center"/>
              <w:rPr>
                <w:rFonts w:cs="Times New Roman"/>
                <w:szCs w:val="22"/>
                <w:cs/>
              </w:rPr>
            </w:pPr>
          </w:p>
        </w:tc>
        <w:tc>
          <w:tcPr>
            <w:tcW w:w="687" w:type="pct"/>
            <w:gridSpan w:val="2"/>
            <w:vAlign w:val="bottom"/>
          </w:tcPr>
          <w:p w14:paraId="31641A3D" w14:textId="77777777" w:rsidR="003D58A4" w:rsidRPr="002A75A7" w:rsidRDefault="003D58A4" w:rsidP="00164B4B">
            <w:pPr>
              <w:pStyle w:val="NoSpacing"/>
              <w:ind w:left="-70" w:right="-90"/>
              <w:jc w:val="center"/>
              <w:rPr>
                <w:rFonts w:cs="Times New Roman"/>
                <w:szCs w:val="22"/>
                <w:cs/>
                <w:lang w:bidi="th-TH"/>
              </w:rPr>
            </w:pPr>
            <w:r w:rsidRPr="002A75A7">
              <w:rPr>
                <w:rFonts w:cs="Times New Roman"/>
                <w:szCs w:val="22"/>
              </w:rPr>
              <w:t>Net amount that can offset in the statement of financial position</w:t>
            </w:r>
          </w:p>
        </w:tc>
        <w:tc>
          <w:tcPr>
            <w:tcW w:w="125" w:type="pct"/>
            <w:vAlign w:val="bottom"/>
          </w:tcPr>
          <w:p w14:paraId="684F55C6" w14:textId="77777777" w:rsidR="003D58A4" w:rsidRPr="002A75A7" w:rsidRDefault="003D58A4" w:rsidP="00164B4B">
            <w:pPr>
              <w:pStyle w:val="NoSpacing"/>
              <w:ind w:left="164" w:right="-40" w:hanging="164"/>
              <w:jc w:val="center"/>
              <w:rPr>
                <w:rFonts w:cs="Times New Roman"/>
                <w:szCs w:val="22"/>
                <w:cs/>
              </w:rPr>
            </w:pPr>
          </w:p>
        </w:tc>
        <w:tc>
          <w:tcPr>
            <w:tcW w:w="265" w:type="pct"/>
            <w:gridSpan w:val="2"/>
            <w:vAlign w:val="bottom"/>
          </w:tcPr>
          <w:p w14:paraId="469A6EF0" w14:textId="7C76C855" w:rsidR="003D58A4" w:rsidRPr="002F5EA0" w:rsidRDefault="003D58A4" w:rsidP="00164B4B">
            <w:pPr>
              <w:pStyle w:val="NoSpacing"/>
              <w:ind w:left="-75" w:right="-110" w:hanging="69"/>
              <w:jc w:val="center"/>
              <w:rPr>
                <w:rFonts w:cs="Times New Roman"/>
                <w:i/>
                <w:iCs/>
                <w:szCs w:val="22"/>
              </w:rPr>
            </w:pPr>
            <w:r w:rsidRPr="002F5EA0">
              <w:rPr>
                <w:rFonts w:cs="Times New Roman"/>
                <w:i/>
                <w:iCs/>
                <w:szCs w:val="22"/>
              </w:rPr>
              <w:t>Note</w:t>
            </w:r>
          </w:p>
        </w:tc>
        <w:tc>
          <w:tcPr>
            <w:tcW w:w="133" w:type="pct"/>
            <w:vAlign w:val="bottom"/>
          </w:tcPr>
          <w:p w14:paraId="2F584B8D" w14:textId="77777777" w:rsidR="003D58A4" w:rsidRPr="002A75A7" w:rsidRDefault="003D58A4" w:rsidP="00164B4B">
            <w:pPr>
              <w:pStyle w:val="NoSpacing"/>
              <w:ind w:left="164" w:right="-40" w:hanging="164"/>
              <w:jc w:val="center"/>
              <w:rPr>
                <w:rFonts w:cs="Times New Roman"/>
                <w:szCs w:val="22"/>
                <w:cs/>
                <w:lang w:bidi="th-TH"/>
              </w:rPr>
            </w:pPr>
          </w:p>
        </w:tc>
      </w:tr>
      <w:tr w:rsidR="003D58A4" w:rsidRPr="002A75A7" w14:paraId="218597C9" w14:textId="77777777" w:rsidTr="00181A07">
        <w:tc>
          <w:tcPr>
            <w:tcW w:w="2048" w:type="pct"/>
          </w:tcPr>
          <w:p w14:paraId="4260EF13" w14:textId="77777777" w:rsidR="003D58A4" w:rsidRPr="002A75A7" w:rsidRDefault="003D58A4" w:rsidP="00240C9F">
            <w:pPr>
              <w:pStyle w:val="NoSpacing"/>
              <w:rPr>
                <w:rFonts w:cs="Times New Roman"/>
                <w:b/>
                <w:bCs/>
                <w:i/>
                <w:iCs/>
                <w:szCs w:val="22"/>
                <w:cs/>
              </w:rPr>
            </w:pPr>
          </w:p>
        </w:tc>
        <w:tc>
          <w:tcPr>
            <w:tcW w:w="2429" w:type="pct"/>
            <w:gridSpan w:val="6"/>
            <w:vAlign w:val="bottom"/>
          </w:tcPr>
          <w:p w14:paraId="5C748623" w14:textId="5453C42E" w:rsidR="003D58A4" w:rsidRPr="002A75A7" w:rsidRDefault="003D58A4" w:rsidP="002A75A7">
            <w:pPr>
              <w:pStyle w:val="NoSpacing"/>
              <w:tabs>
                <w:tab w:val="decimal" w:pos="1020"/>
              </w:tabs>
              <w:ind w:left="-88" w:right="-465"/>
              <w:jc w:val="center"/>
              <w:rPr>
                <w:rFonts w:cs="Times New Roman"/>
                <w:szCs w:val="22"/>
                <w:cs/>
              </w:rPr>
            </w:pPr>
            <w:r w:rsidRPr="002A75A7">
              <w:rPr>
                <w:rFonts w:eastAsia="MS Mincho" w:cs="Times New Roman"/>
                <w:i/>
                <w:iCs/>
                <w:szCs w:val="22"/>
              </w:rPr>
              <w:t>(in thousand Baht)</w:t>
            </w:r>
          </w:p>
        </w:tc>
        <w:tc>
          <w:tcPr>
            <w:tcW w:w="125" w:type="pct"/>
          </w:tcPr>
          <w:p w14:paraId="7D4AD46A" w14:textId="77777777" w:rsidR="003D58A4" w:rsidRPr="002A75A7" w:rsidRDefault="003D58A4" w:rsidP="00240C9F">
            <w:pPr>
              <w:pStyle w:val="NoSpacing"/>
              <w:tabs>
                <w:tab w:val="decimal" w:pos="1020"/>
              </w:tabs>
              <w:ind w:left="-88" w:right="-106"/>
              <w:rPr>
                <w:rFonts w:cs="Times New Roman"/>
                <w:szCs w:val="22"/>
                <w:cs/>
              </w:rPr>
            </w:pPr>
          </w:p>
        </w:tc>
        <w:tc>
          <w:tcPr>
            <w:tcW w:w="265" w:type="pct"/>
            <w:gridSpan w:val="2"/>
          </w:tcPr>
          <w:p w14:paraId="3AC3CF55" w14:textId="77777777" w:rsidR="003D58A4" w:rsidRPr="002A75A7" w:rsidRDefault="003D58A4" w:rsidP="00240C9F">
            <w:pPr>
              <w:pStyle w:val="NoSpacing"/>
              <w:tabs>
                <w:tab w:val="decimal" w:pos="1020"/>
              </w:tabs>
              <w:ind w:left="-88" w:right="-106"/>
              <w:rPr>
                <w:rFonts w:cs="Times New Roman"/>
                <w:szCs w:val="22"/>
                <w:cs/>
              </w:rPr>
            </w:pPr>
          </w:p>
        </w:tc>
        <w:tc>
          <w:tcPr>
            <w:tcW w:w="133" w:type="pct"/>
          </w:tcPr>
          <w:p w14:paraId="04F5CE38" w14:textId="77777777" w:rsidR="003D58A4" w:rsidRPr="002A75A7" w:rsidRDefault="003D58A4" w:rsidP="002A75A7">
            <w:pPr>
              <w:pStyle w:val="NoSpacing"/>
              <w:tabs>
                <w:tab w:val="decimal" w:pos="1020"/>
              </w:tabs>
              <w:ind w:left="-88" w:right="-106"/>
              <w:jc w:val="center"/>
              <w:rPr>
                <w:rFonts w:cs="Times New Roman"/>
                <w:szCs w:val="22"/>
                <w:cs/>
              </w:rPr>
            </w:pPr>
          </w:p>
        </w:tc>
      </w:tr>
      <w:tr w:rsidR="003D58A4" w:rsidRPr="002A75A7" w14:paraId="19232580" w14:textId="77777777" w:rsidTr="00181A07">
        <w:tc>
          <w:tcPr>
            <w:tcW w:w="2048" w:type="pct"/>
          </w:tcPr>
          <w:p w14:paraId="1E6E7378" w14:textId="77777777" w:rsidR="003D58A4" w:rsidRPr="002A75A7" w:rsidRDefault="003D58A4" w:rsidP="00240C9F">
            <w:pPr>
              <w:pStyle w:val="NoSpacing"/>
              <w:rPr>
                <w:rFonts w:cs="Times New Roman"/>
                <w:b/>
                <w:bCs/>
                <w:i/>
                <w:iCs/>
                <w:szCs w:val="22"/>
                <w:cs/>
              </w:rPr>
            </w:pPr>
            <w:r w:rsidRPr="002A75A7">
              <w:rPr>
                <w:rFonts w:cs="Times New Roman"/>
                <w:b/>
                <w:bCs/>
                <w:i/>
                <w:iCs/>
                <w:szCs w:val="22"/>
                <w:cs/>
              </w:rPr>
              <w:t>Financial assets</w:t>
            </w:r>
          </w:p>
        </w:tc>
        <w:tc>
          <w:tcPr>
            <w:tcW w:w="712" w:type="pct"/>
          </w:tcPr>
          <w:p w14:paraId="0E509205" w14:textId="77777777" w:rsidR="003D58A4" w:rsidRPr="002A75A7" w:rsidRDefault="003D58A4" w:rsidP="00240C9F">
            <w:pPr>
              <w:pStyle w:val="NoSpacing"/>
              <w:tabs>
                <w:tab w:val="decimal" w:pos="1020"/>
              </w:tabs>
              <w:ind w:left="-88" w:right="-106"/>
              <w:rPr>
                <w:rFonts w:cs="Times New Roman"/>
                <w:szCs w:val="22"/>
                <w:cs/>
              </w:rPr>
            </w:pPr>
          </w:p>
        </w:tc>
        <w:tc>
          <w:tcPr>
            <w:tcW w:w="139" w:type="pct"/>
          </w:tcPr>
          <w:p w14:paraId="43FE91F9" w14:textId="77777777" w:rsidR="003D58A4" w:rsidRPr="002A75A7" w:rsidRDefault="003D58A4" w:rsidP="00240C9F">
            <w:pPr>
              <w:pStyle w:val="NoSpacing"/>
              <w:tabs>
                <w:tab w:val="decimal" w:pos="1020"/>
              </w:tabs>
              <w:ind w:left="-88" w:right="-106"/>
              <w:rPr>
                <w:rFonts w:cs="Times New Roman"/>
                <w:szCs w:val="22"/>
                <w:cs/>
              </w:rPr>
            </w:pPr>
          </w:p>
        </w:tc>
        <w:tc>
          <w:tcPr>
            <w:tcW w:w="766" w:type="pct"/>
          </w:tcPr>
          <w:p w14:paraId="1832D43A" w14:textId="77777777" w:rsidR="003D58A4" w:rsidRPr="002A75A7" w:rsidRDefault="003D58A4" w:rsidP="00240C9F">
            <w:pPr>
              <w:pStyle w:val="NoSpacing"/>
              <w:tabs>
                <w:tab w:val="decimal" w:pos="1020"/>
              </w:tabs>
              <w:ind w:left="-88" w:right="-106"/>
              <w:rPr>
                <w:rFonts w:cs="Times New Roman"/>
                <w:szCs w:val="22"/>
                <w:cs/>
              </w:rPr>
            </w:pPr>
          </w:p>
        </w:tc>
        <w:tc>
          <w:tcPr>
            <w:tcW w:w="125" w:type="pct"/>
          </w:tcPr>
          <w:p w14:paraId="71047595" w14:textId="77777777" w:rsidR="003D58A4" w:rsidRPr="002A75A7" w:rsidRDefault="003D58A4" w:rsidP="00240C9F">
            <w:pPr>
              <w:pStyle w:val="NoSpacing"/>
              <w:tabs>
                <w:tab w:val="decimal" w:pos="1020"/>
              </w:tabs>
              <w:ind w:left="-88" w:right="-106"/>
              <w:rPr>
                <w:rFonts w:cs="Times New Roman"/>
                <w:szCs w:val="22"/>
                <w:cs/>
              </w:rPr>
            </w:pPr>
          </w:p>
        </w:tc>
        <w:tc>
          <w:tcPr>
            <w:tcW w:w="687" w:type="pct"/>
            <w:gridSpan w:val="2"/>
          </w:tcPr>
          <w:p w14:paraId="531FBE07" w14:textId="77777777" w:rsidR="003D58A4" w:rsidRPr="002A75A7" w:rsidRDefault="003D58A4" w:rsidP="00240C9F">
            <w:pPr>
              <w:pStyle w:val="NoSpacing"/>
              <w:tabs>
                <w:tab w:val="decimal" w:pos="1020"/>
              </w:tabs>
              <w:ind w:left="-88" w:right="-106"/>
              <w:rPr>
                <w:rFonts w:cs="Times New Roman"/>
                <w:szCs w:val="22"/>
                <w:cs/>
              </w:rPr>
            </w:pPr>
          </w:p>
        </w:tc>
        <w:tc>
          <w:tcPr>
            <w:tcW w:w="125" w:type="pct"/>
          </w:tcPr>
          <w:p w14:paraId="03C9F7C6" w14:textId="77777777" w:rsidR="003D58A4" w:rsidRPr="002A75A7" w:rsidRDefault="003D58A4" w:rsidP="00240C9F">
            <w:pPr>
              <w:pStyle w:val="NoSpacing"/>
              <w:tabs>
                <w:tab w:val="decimal" w:pos="1020"/>
              </w:tabs>
              <w:ind w:left="-88" w:right="-106"/>
              <w:rPr>
                <w:rFonts w:cs="Times New Roman"/>
                <w:szCs w:val="22"/>
                <w:cs/>
              </w:rPr>
            </w:pPr>
          </w:p>
        </w:tc>
        <w:tc>
          <w:tcPr>
            <w:tcW w:w="265" w:type="pct"/>
            <w:gridSpan w:val="2"/>
          </w:tcPr>
          <w:p w14:paraId="7633299D" w14:textId="77777777" w:rsidR="003D58A4" w:rsidRPr="002A75A7" w:rsidRDefault="003D58A4" w:rsidP="00240C9F">
            <w:pPr>
              <w:pStyle w:val="NoSpacing"/>
              <w:tabs>
                <w:tab w:val="decimal" w:pos="1020"/>
              </w:tabs>
              <w:ind w:left="-88" w:right="-106"/>
              <w:rPr>
                <w:rFonts w:cs="Times New Roman"/>
                <w:szCs w:val="22"/>
                <w:cs/>
              </w:rPr>
            </w:pPr>
          </w:p>
        </w:tc>
        <w:tc>
          <w:tcPr>
            <w:tcW w:w="133" w:type="pct"/>
          </w:tcPr>
          <w:p w14:paraId="530C78AA" w14:textId="77777777" w:rsidR="003D58A4" w:rsidRPr="002A75A7" w:rsidRDefault="003D58A4" w:rsidP="00240C9F">
            <w:pPr>
              <w:pStyle w:val="NoSpacing"/>
              <w:tabs>
                <w:tab w:val="decimal" w:pos="1020"/>
              </w:tabs>
              <w:ind w:left="-88" w:right="-106"/>
              <w:rPr>
                <w:rFonts w:cs="Times New Roman"/>
                <w:szCs w:val="22"/>
                <w:cs/>
              </w:rPr>
            </w:pPr>
          </w:p>
        </w:tc>
      </w:tr>
      <w:tr w:rsidR="003D58A4" w:rsidRPr="002A75A7" w14:paraId="5D802D40" w14:textId="77777777" w:rsidTr="00181A07">
        <w:tc>
          <w:tcPr>
            <w:tcW w:w="2048" w:type="pct"/>
            <w:hideMark/>
          </w:tcPr>
          <w:p w14:paraId="7462531F" w14:textId="379A1B44" w:rsidR="003D58A4" w:rsidRPr="002A75A7" w:rsidRDefault="003D58A4" w:rsidP="00A23003">
            <w:pPr>
              <w:pStyle w:val="NoSpacing"/>
              <w:ind w:left="164" w:hanging="164"/>
              <w:rPr>
                <w:rFonts w:cs="Times New Roman"/>
                <w:szCs w:val="22"/>
              </w:rPr>
            </w:pPr>
            <w:r w:rsidRPr="002A75A7">
              <w:rPr>
                <w:rFonts w:cs="Times New Roman"/>
                <w:szCs w:val="22"/>
              </w:rPr>
              <w:t>Securities business receivables</w:t>
            </w:r>
          </w:p>
        </w:tc>
        <w:tc>
          <w:tcPr>
            <w:tcW w:w="712" w:type="pct"/>
          </w:tcPr>
          <w:p w14:paraId="7B1BD23B" w14:textId="285EDDA2" w:rsidR="003D58A4" w:rsidRPr="002A75A7" w:rsidRDefault="003D58A4" w:rsidP="00A23003">
            <w:pPr>
              <w:pStyle w:val="acctfourfigures"/>
              <w:tabs>
                <w:tab w:val="clear" w:pos="765"/>
                <w:tab w:val="decimal" w:pos="1179"/>
              </w:tabs>
              <w:spacing w:line="240" w:lineRule="auto"/>
              <w:ind w:right="-20"/>
              <w:rPr>
                <w:rFonts w:cs="Times New Roman"/>
                <w:szCs w:val="22"/>
              </w:rPr>
            </w:pPr>
            <w:r w:rsidRPr="002A75A7">
              <w:rPr>
                <w:rFonts w:cs="Times New Roman"/>
                <w:szCs w:val="22"/>
              </w:rPr>
              <w:t>8,272,197</w:t>
            </w:r>
          </w:p>
        </w:tc>
        <w:tc>
          <w:tcPr>
            <w:tcW w:w="139" w:type="pct"/>
          </w:tcPr>
          <w:p w14:paraId="755D18F1" w14:textId="77777777" w:rsidR="003D58A4" w:rsidRPr="002A75A7" w:rsidRDefault="003D58A4" w:rsidP="00A23003">
            <w:pPr>
              <w:pStyle w:val="NoSpacing"/>
              <w:ind w:left="164" w:hanging="164"/>
              <w:jc w:val="right"/>
              <w:rPr>
                <w:rFonts w:cs="Times New Roman"/>
                <w:szCs w:val="22"/>
              </w:rPr>
            </w:pPr>
          </w:p>
        </w:tc>
        <w:tc>
          <w:tcPr>
            <w:tcW w:w="766" w:type="pct"/>
          </w:tcPr>
          <w:p w14:paraId="0F92CAF7" w14:textId="5A6958C1" w:rsidR="003D58A4" w:rsidRPr="002A75A7" w:rsidRDefault="003D58A4" w:rsidP="00A23003">
            <w:pPr>
              <w:pStyle w:val="acctfourfigures"/>
              <w:tabs>
                <w:tab w:val="clear" w:pos="765"/>
                <w:tab w:val="decimal" w:pos="1179"/>
              </w:tabs>
              <w:spacing w:line="240" w:lineRule="auto"/>
              <w:ind w:right="-20"/>
              <w:rPr>
                <w:rFonts w:cs="Times New Roman"/>
                <w:szCs w:val="22"/>
              </w:rPr>
            </w:pPr>
            <w:r w:rsidRPr="002A75A7">
              <w:rPr>
                <w:rFonts w:cs="Times New Roman"/>
                <w:szCs w:val="22"/>
              </w:rPr>
              <w:t>(3,689,689)</w:t>
            </w:r>
          </w:p>
        </w:tc>
        <w:tc>
          <w:tcPr>
            <w:tcW w:w="125" w:type="pct"/>
          </w:tcPr>
          <w:p w14:paraId="0D81317D"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c>
          <w:tcPr>
            <w:tcW w:w="687" w:type="pct"/>
            <w:gridSpan w:val="2"/>
          </w:tcPr>
          <w:p w14:paraId="30542E07" w14:textId="167EDA34" w:rsidR="003D58A4" w:rsidRPr="002A75A7" w:rsidRDefault="003D58A4" w:rsidP="00A23003">
            <w:pPr>
              <w:pStyle w:val="acctfourfigures"/>
              <w:tabs>
                <w:tab w:val="clear" w:pos="765"/>
                <w:tab w:val="decimal" w:pos="1179"/>
              </w:tabs>
              <w:spacing w:line="240" w:lineRule="auto"/>
              <w:ind w:right="-20"/>
              <w:rPr>
                <w:rFonts w:cs="Times New Roman"/>
                <w:szCs w:val="22"/>
              </w:rPr>
            </w:pPr>
            <w:r w:rsidRPr="002A75A7">
              <w:rPr>
                <w:rFonts w:cs="Times New Roman"/>
                <w:szCs w:val="22"/>
              </w:rPr>
              <w:t>4,582,508</w:t>
            </w:r>
          </w:p>
        </w:tc>
        <w:tc>
          <w:tcPr>
            <w:tcW w:w="125" w:type="pct"/>
          </w:tcPr>
          <w:p w14:paraId="28767D10"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64A8A354" w14:textId="2373AF67" w:rsidR="003D58A4" w:rsidRPr="002A75A7" w:rsidRDefault="003D58A4" w:rsidP="002458A8">
            <w:pPr>
              <w:pStyle w:val="NoSpacing"/>
              <w:ind w:left="67" w:right="-40" w:hanging="164"/>
              <w:jc w:val="center"/>
              <w:rPr>
                <w:rFonts w:cs="Times New Roman"/>
                <w:i/>
                <w:iCs/>
                <w:szCs w:val="22"/>
              </w:rPr>
            </w:pPr>
            <w:r w:rsidRPr="002A75A7">
              <w:rPr>
                <w:rFonts w:cs="Times New Roman"/>
                <w:i/>
                <w:iCs/>
                <w:szCs w:val="22"/>
              </w:rPr>
              <w:t>8</w:t>
            </w:r>
          </w:p>
        </w:tc>
        <w:tc>
          <w:tcPr>
            <w:tcW w:w="133" w:type="pct"/>
          </w:tcPr>
          <w:p w14:paraId="7CB5C076"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r>
      <w:tr w:rsidR="003D58A4" w:rsidRPr="002A75A7" w14:paraId="2D400088" w14:textId="77777777" w:rsidTr="00181A07">
        <w:tc>
          <w:tcPr>
            <w:tcW w:w="2048" w:type="pct"/>
            <w:hideMark/>
          </w:tcPr>
          <w:p w14:paraId="1954E597" w14:textId="61E17A10" w:rsidR="003D58A4" w:rsidRPr="002A75A7" w:rsidRDefault="003D58A4" w:rsidP="00A23003">
            <w:pPr>
              <w:pStyle w:val="NoSpacing"/>
              <w:rPr>
                <w:rFonts w:cs="Times New Roman"/>
                <w:szCs w:val="22"/>
                <w:cs/>
              </w:rPr>
            </w:pPr>
            <w:r w:rsidRPr="002A75A7">
              <w:rPr>
                <w:rFonts w:cs="Times New Roman"/>
                <w:szCs w:val="22"/>
                <w:cs/>
              </w:rPr>
              <w:t>Derivative assets</w:t>
            </w:r>
          </w:p>
        </w:tc>
        <w:tc>
          <w:tcPr>
            <w:tcW w:w="712" w:type="pct"/>
          </w:tcPr>
          <w:p w14:paraId="68F89690" w14:textId="4F18341E" w:rsidR="003D58A4" w:rsidRPr="002A75A7" w:rsidRDefault="00740103" w:rsidP="00A23003">
            <w:pPr>
              <w:pStyle w:val="acctfourfigures"/>
              <w:tabs>
                <w:tab w:val="clear" w:pos="765"/>
                <w:tab w:val="decimal" w:pos="1179"/>
              </w:tabs>
              <w:spacing w:line="240" w:lineRule="auto"/>
              <w:ind w:right="-20"/>
              <w:rPr>
                <w:rFonts w:cs="Times New Roman"/>
                <w:szCs w:val="22"/>
              </w:rPr>
            </w:pPr>
            <w:r w:rsidRPr="00740103">
              <w:rPr>
                <w:rFonts w:cs="Times New Roman"/>
                <w:szCs w:val="22"/>
              </w:rPr>
              <w:t>486,479</w:t>
            </w:r>
          </w:p>
        </w:tc>
        <w:tc>
          <w:tcPr>
            <w:tcW w:w="139" w:type="pct"/>
          </w:tcPr>
          <w:p w14:paraId="23B501CF" w14:textId="77777777" w:rsidR="003D58A4" w:rsidRPr="002A75A7" w:rsidRDefault="003D58A4" w:rsidP="00A23003">
            <w:pPr>
              <w:pStyle w:val="NoSpacing"/>
              <w:ind w:left="164" w:hanging="164"/>
              <w:jc w:val="right"/>
              <w:rPr>
                <w:rFonts w:cs="Times New Roman"/>
                <w:szCs w:val="22"/>
              </w:rPr>
            </w:pPr>
          </w:p>
        </w:tc>
        <w:tc>
          <w:tcPr>
            <w:tcW w:w="766" w:type="pct"/>
          </w:tcPr>
          <w:p w14:paraId="72132076" w14:textId="3A30123C" w:rsidR="003D58A4" w:rsidRPr="002A75A7" w:rsidRDefault="003D58A4" w:rsidP="00A23003">
            <w:pPr>
              <w:pStyle w:val="acctfourfigures"/>
              <w:tabs>
                <w:tab w:val="clear" w:pos="765"/>
                <w:tab w:val="decimal" w:pos="673"/>
              </w:tabs>
              <w:spacing w:line="240" w:lineRule="auto"/>
              <w:ind w:right="-20"/>
              <w:rPr>
                <w:rFonts w:cs="Times New Roman"/>
                <w:szCs w:val="22"/>
              </w:rPr>
            </w:pPr>
            <w:r w:rsidRPr="002A75A7">
              <w:rPr>
                <w:rFonts w:cs="Times New Roman"/>
                <w:szCs w:val="22"/>
              </w:rPr>
              <w:t>-</w:t>
            </w:r>
          </w:p>
        </w:tc>
        <w:tc>
          <w:tcPr>
            <w:tcW w:w="125" w:type="pct"/>
          </w:tcPr>
          <w:p w14:paraId="62D14CE5"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c>
          <w:tcPr>
            <w:tcW w:w="687" w:type="pct"/>
            <w:gridSpan w:val="2"/>
          </w:tcPr>
          <w:p w14:paraId="127FDB1D" w14:textId="6BF3DEDD" w:rsidR="003D58A4" w:rsidRPr="002A75A7" w:rsidRDefault="00740103" w:rsidP="00A23003">
            <w:pPr>
              <w:pStyle w:val="acctfourfigures"/>
              <w:tabs>
                <w:tab w:val="clear" w:pos="765"/>
                <w:tab w:val="decimal" w:pos="1179"/>
              </w:tabs>
              <w:spacing w:line="240" w:lineRule="auto"/>
              <w:ind w:right="-20"/>
              <w:rPr>
                <w:rFonts w:cs="Times New Roman"/>
                <w:szCs w:val="22"/>
              </w:rPr>
            </w:pPr>
            <w:r w:rsidRPr="00740103">
              <w:rPr>
                <w:rFonts w:cs="Times New Roman"/>
                <w:szCs w:val="22"/>
              </w:rPr>
              <w:t>486,479</w:t>
            </w:r>
          </w:p>
        </w:tc>
        <w:tc>
          <w:tcPr>
            <w:tcW w:w="125" w:type="pct"/>
          </w:tcPr>
          <w:p w14:paraId="4E05ACEB"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4AC794DA" w14:textId="4C2CACBD" w:rsidR="003D58A4" w:rsidRPr="002A75A7" w:rsidRDefault="003D58A4" w:rsidP="002458A8">
            <w:pPr>
              <w:pStyle w:val="NoSpacing"/>
              <w:ind w:left="67" w:right="-40" w:hanging="164"/>
              <w:jc w:val="center"/>
              <w:rPr>
                <w:rFonts w:cs="Times New Roman"/>
                <w:i/>
                <w:iCs/>
                <w:szCs w:val="22"/>
              </w:rPr>
            </w:pPr>
            <w:r w:rsidRPr="002A75A7">
              <w:rPr>
                <w:rFonts w:cs="Times New Roman"/>
                <w:i/>
                <w:iCs/>
                <w:szCs w:val="22"/>
              </w:rPr>
              <w:t>9</w:t>
            </w:r>
          </w:p>
        </w:tc>
        <w:tc>
          <w:tcPr>
            <w:tcW w:w="133" w:type="pct"/>
          </w:tcPr>
          <w:p w14:paraId="6E4F2256"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r>
      <w:tr w:rsidR="003D58A4" w:rsidRPr="002A75A7" w14:paraId="3FD24105" w14:textId="77777777" w:rsidTr="00181A07">
        <w:tc>
          <w:tcPr>
            <w:tcW w:w="2048" w:type="pct"/>
            <w:hideMark/>
          </w:tcPr>
          <w:p w14:paraId="0B612239" w14:textId="77777777" w:rsidR="003D58A4" w:rsidRPr="002A75A7" w:rsidRDefault="003D58A4" w:rsidP="00A23003">
            <w:pPr>
              <w:pStyle w:val="NoSpacing"/>
              <w:rPr>
                <w:rFonts w:cs="Times New Roman"/>
                <w:b/>
                <w:bCs/>
                <w:szCs w:val="22"/>
                <w:cs/>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286A9CC1" w14:textId="072B1C5B" w:rsidR="003D58A4" w:rsidRPr="002A75A7" w:rsidRDefault="003D58A4" w:rsidP="00A23003">
            <w:pPr>
              <w:pStyle w:val="acctfourfigures"/>
              <w:tabs>
                <w:tab w:val="clear" w:pos="765"/>
                <w:tab w:val="decimal" w:pos="1179"/>
              </w:tabs>
              <w:spacing w:line="240" w:lineRule="auto"/>
              <w:ind w:right="-20"/>
              <w:rPr>
                <w:rFonts w:cs="Times New Roman"/>
                <w:b/>
                <w:bCs/>
                <w:szCs w:val="22"/>
              </w:rPr>
            </w:pPr>
            <w:r w:rsidRPr="002A75A7">
              <w:rPr>
                <w:rFonts w:cs="Times New Roman"/>
                <w:b/>
                <w:bCs/>
                <w:szCs w:val="22"/>
              </w:rPr>
              <w:t>8,</w:t>
            </w:r>
            <w:r w:rsidR="00740103">
              <w:rPr>
                <w:rFonts w:cs="Times New Roman"/>
                <w:b/>
                <w:bCs/>
                <w:szCs w:val="22"/>
              </w:rPr>
              <w:t>758,676</w:t>
            </w:r>
          </w:p>
        </w:tc>
        <w:tc>
          <w:tcPr>
            <w:tcW w:w="139" w:type="pct"/>
          </w:tcPr>
          <w:p w14:paraId="1D0C6CDC" w14:textId="77777777" w:rsidR="003D58A4" w:rsidRPr="002A75A7" w:rsidRDefault="003D58A4" w:rsidP="00A23003">
            <w:pPr>
              <w:pStyle w:val="NoSpacing"/>
              <w:ind w:left="164" w:hanging="164"/>
              <w:jc w:val="right"/>
              <w:rPr>
                <w:rFonts w:cs="Times New Roman"/>
                <w:b/>
                <w:bCs/>
                <w:szCs w:val="22"/>
              </w:rPr>
            </w:pPr>
          </w:p>
        </w:tc>
        <w:tc>
          <w:tcPr>
            <w:tcW w:w="766" w:type="pct"/>
            <w:tcBorders>
              <w:top w:val="single" w:sz="4" w:space="0" w:color="auto"/>
              <w:left w:val="nil"/>
              <w:bottom w:val="double" w:sz="4" w:space="0" w:color="auto"/>
              <w:right w:val="nil"/>
            </w:tcBorders>
          </w:tcPr>
          <w:p w14:paraId="00B8F81C" w14:textId="5FBA569A" w:rsidR="003D58A4" w:rsidRPr="002A75A7" w:rsidRDefault="003D58A4" w:rsidP="00A23003">
            <w:pPr>
              <w:pStyle w:val="acctfourfigures"/>
              <w:tabs>
                <w:tab w:val="clear" w:pos="765"/>
                <w:tab w:val="decimal" w:pos="1179"/>
              </w:tabs>
              <w:spacing w:line="240" w:lineRule="auto"/>
              <w:ind w:right="-20"/>
              <w:rPr>
                <w:rFonts w:cs="Times New Roman"/>
                <w:b/>
                <w:bCs/>
                <w:szCs w:val="22"/>
              </w:rPr>
            </w:pPr>
            <w:r w:rsidRPr="002A75A7">
              <w:rPr>
                <w:rFonts w:cs="Times New Roman"/>
                <w:b/>
                <w:bCs/>
                <w:szCs w:val="22"/>
              </w:rPr>
              <w:t>(3,689,689)</w:t>
            </w:r>
          </w:p>
        </w:tc>
        <w:tc>
          <w:tcPr>
            <w:tcW w:w="125" w:type="pct"/>
          </w:tcPr>
          <w:p w14:paraId="531308E3"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c>
          <w:tcPr>
            <w:tcW w:w="687" w:type="pct"/>
            <w:gridSpan w:val="2"/>
            <w:tcBorders>
              <w:top w:val="single" w:sz="4" w:space="0" w:color="auto"/>
              <w:left w:val="nil"/>
              <w:bottom w:val="double" w:sz="4" w:space="0" w:color="auto"/>
              <w:right w:val="nil"/>
            </w:tcBorders>
          </w:tcPr>
          <w:p w14:paraId="1C48C795" w14:textId="663B088D" w:rsidR="003D58A4" w:rsidRPr="002A75A7" w:rsidRDefault="00740103" w:rsidP="00A23003">
            <w:pPr>
              <w:pStyle w:val="acctfourfigures"/>
              <w:tabs>
                <w:tab w:val="clear" w:pos="765"/>
                <w:tab w:val="decimal" w:pos="1179"/>
              </w:tabs>
              <w:spacing w:line="240" w:lineRule="auto"/>
              <w:ind w:right="-20"/>
              <w:rPr>
                <w:rFonts w:cs="Times New Roman"/>
                <w:b/>
                <w:bCs/>
                <w:szCs w:val="22"/>
              </w:rPr>
            </w:pPr>
            <w:r>
              <w:rPr>
                <w:rFonts w:cs="Times New Roman"/>
                <w:b/>
                <w:bCs/>
                <w:szCs w:val="22"/>
              </w:rPr>
              <w:t>5,068,987</w:t>
            </w:r>
          </w:p>
        </w:tc>
        <w:tc>
          <w:tcPr>
            <w:tcW w:w="125" w:type="pct"/>
          </w:tcPr>
          <w:p w14:paraId="2F1D5946"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c>
          <w:tcPr>
            <w:tcW w:w="265" w:type="pct"/>
            <w:gridSpan w:val="2"/>
          </w:tcPr>
          <w:p w14:paraId="13F6AA79" w14:textId="77777777" w:rsidR="003D58A4" w:rsidRPr="002A75A7" w:rsidRDefault="003D58A4" w:rsidP="002458A8">
            <w:pPr>
              <w:pStyle w:val="acctfourfigures"/>
              <w:tabs>
                <w:tab w:val="clear" w:pos="765"/>
                <w:tab w:val="decimal" w:pos="1179"/>
              </w:tabs>
              <w:spacing w:line="240" w:lineRule="auto"/>
              <w:ind w:left="67" w:right="-20"/>
              <w:rPr>
                <w:rFonts w:cs="Times New Roman"/>
                <w:b/>
                <w:bCs/>
                <w:szCs w:val="22"/>
              </w:rPr>
            </w:pPr>
          </w:p>
        </w:tc>
        <w:tc>
          <w:tcPr>
            <w:tcW w:w="133" w:type="pct"/>
          </w:tcPr>
          <w:p w14:paraId="5A4BFC28"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r>
      <w:tr w:rsidR="003D58A4" w:rsidRPr="002A75A7" w14:paraId="6F24F57D" w14:textId="77777777" w:rsidTr="00181A07">
        <w:tc>
          <w:tcPr>
            <w:tcW w:w="2048" w:type="pct"/>
          </w:tcPr>
          <w:p w14:paraId="0B734BBC" w14:textId="77777777" w:rsidR="003D58A4" w:rsidRPr="002A75A7" w:rsidRDefault="003D58A4" w:rsidP="00240C9F">
            <w:pPr>
              <w:pStyle w:val="NoSpacing"/>
              <w:rPr>
                <w:rFonts w:cs="Times New Roman"/>
                <w:b/>
                <w:bCs/>
                <w:i/>
                <w:iCs/>
                <w:szCs w:val="22"/>
                <w:cs/>
              </w:rPr>
            </w:pPr>
          </w:p>
        </w:tc>
        <w:tc>
          <w:tcPr>
            <w:tcW w:w="712" w:type="pct"/>
          </w:tcPr>
          <w:p w14:paraId="612D34CD" w14:textId="77777777" w:rsidR="003D58A4" w:rsidRPr="002A75A7" w:rsidRDefault="003D58A4" w:rsidP="00240C9F">
            <w:pPr>
              <w:pStyle w:val="NoSpacing"/>
              <w:tabs>
                <w:tab w:val="decimal" w:pos="1020"/>
              </w:tabs>
              <w:ind w:left="-88" w:right="-106"/>
              <w:rPr>
                <w:rFonts w:cs="Times New Roman"/>
                <w:szCs w:val="22"/>
                <w:cs/>
              </w:rPr>
            </w:pPr>
          </w:p>
        </w:tc>
        <w:tc>
          <w:tcPr>
            <w:tcW w:w="139" w:type="pct"/>
          </w:tcPr>
          <w:p w14:paraId="1E4F7D95" w14:textId="77777777" w:rsidR="003D58A4" w:rsidRPr="002A75A7" w:rsidRDefault="003D58A4" w:rsidP="00240C9F">
            <w:pPr>
              <w:pStyle w:val="NoSpacing"/>
              <w:tabs>
                <w:tab w:val="decimal" w:pos="1020"/>
              </w:tabs>
              <w:ind w:left="-88" w:right="-106"/>
              <w:rPr>
                <w:rFonts w:cs="Times New Roman"/>
                <w:szCs w:val="22"/>
                <w:cs/>
              </w:rPr>
            </w:pPr>
          </w:p>
        </w:tc>
        <w:tc>
          <w:tcPr>
            <w:tcW w:w="766" w:type="pct"/>
          </w:tcPr>
          <w:p w14:paraId="6A918030" w14:textId="77777777" w:rsidR="003D58A4" w:rsidRPr="002A75A7" w:rsidRDefault="003D58A4" w:rsidP="00240C9F">
            <w:pPr>
              <w:pStyle w:val="NoSpacing"/>
              <w:tabs>
                <w:tab w:val="decimal" w:pos="1020"/>
              </w:tabs>
              <w:ind w:left="-88" w:right="-106"/>
              <w:rPr>
                <w:rFonts w:cs="Times New Roman"/>
                <w:szCs w:val="22"/>
                <w:cs/>
              </w:rPr>
            </w:pPr>
          </w:p>
        </w:tc>
        <w:tc>
          <w:tcPr>
            <w:tcW w:w="142" w:type="pct"/>
            <w:gridSpan w:val="2"/>
          </w:tcPr>
          <w:p w14:paraId="6AEFA114" w14:textId="77777777" w:rsidR="003D58A4" w:rsidRPr="002A75A7" w:rsidRDefault="003D58A4" w:rsidP="00240C9F">
            <w:pPr>
              <w:pStyle w:val="NoSpacing"/>
              <w:tabs>
                <w:tab w:val="decimal" w:pos="1020"/>
              </w:tabs>
              <w:ind w:left="-88" w:right="-106"/>
              <w:rPr>
                <w:rFonts w:cs="Times New Roman"/>
                <w:szCs w:val="22"/>
                <w:cs/>
              </w:rPr>
            </w:pPr>
          </w:p>
        </w:tc>
        <w:tc>
          <w:tcPr>
            <w:tcW w:w="670" w:type="pct"/>
          </w:tcPr>
          <w:p w14:paraId="06036ED6" w14:textId="77777777" w:rsidR="003D58A4" w:rsidRPr="002A75A7" w:rsidRDefault="003D58A4" w:rsidP="00240C9F">
            <w:pPr>
              <w:pStyle w:val="NoSpacing"/>
              <w:tabs>
                <w:tab w:val="decimal" w:pos="1020"/>
              </w:tabs>
              <w:ind w:left="-88" w:right="-106"/>
              <w:rPr>
                <w:rFonts w:cs="Times New Roman"/>
                <w:szCs w:val="22"/>
                <w:cs/>
              </w:rPr>
            </w:pPr>
          </w:p>
        </w:tc>
        <w:tc>
          <w:tcPr>
            <w:tcW w:w="144" w:type="pct"/>
            <w:gridSpan w:val="2"/>
          </w:tcPr>
          <w:p w14:paraId="4CBFB0E1" w14:textId="77777777" w:rsidR="003D58A4" w:rsidRPr="002A75A7" w:rsidRDefault="003D58A4" w:rsidP="002458A8">
            <w:pPr>
              <w:pStyle w:val="NoSpacing"/>
              <w:tabs>
                <w:tab w:val="decimal" w:pos="1020"/>
              </w:tabs>
              <w:ind w:left="67" w:right="-106"/>
              <w:rPr>
                <w:rFonts w:cs="Times New Roman"/>
                <w:szCs w:val="22"/>
                <w:cs/>
              </w:rPr>
            </w:pPr>
          </w:p>
        </w:tc>
        <w:tc>
          <w:tcPr>
            <w:tcW w:w="245" w:type="pct"/>
          </w:tcPr>
          <w:p w14:paraId="70F176DC" w14:textId="77777777" w:rsidR="003D58A4" w:rsidRPr="002A75A7" w:rsidRDefault="003D58A4" w:rsidP="002458A8">
            <w:pPr>
              <w:pStyle w:val="NoSpacing"/>
              <w:ind w:left="67" w:right="-40" w:hanging="164"/>
              <w:jc w:val="center"/>
              <w:rPr>
                <w:rFonts w:cs="Times New Roman"/>
                <w:i/>
                <w:iCs/>
                <w:szCs w:val="22"/>
                <w:cs/>
              </w:rPr>
            </w:pPr>
          </w:p>
        </w:tc>
        <w:tc>
          <w:tcPr>
            <w:tcW w:w="133" w:type="pct"/>
          </w:tcPr>
          <w:p w14:paraId="1D7E7671" w14:textId="77777777" w:rsidR="003D58A4" w:rsidRPr="002A75A7" w:rsidRDefault="003D58A4" w:rsidP="00240C9F">
            <w:pPr>
              <w:pStyle w:val="NoSpacing"/>
              <w:tabs>
                <w:tab w:val="decimal" w:pos="1020"/>
              </w:tabs>
              <w:ind w:left="-88" w:right="-106"/>
              <w:rPr>
                <w:rFonts w:cs="Times New Roman"/>
                <w:szCs w:val="22"/>
                <w:cs/>
              </w:rPr>
            </w:pPr>
          </w:p>
        </w:tc>
      </w:tr>
      <w:tr w:rsidR="003D58A4" w:rsidRPr="002A75A7" w14:paraId="6489487A" w14:textId="77777777" w:rsidTr="00181A07">
        <w:tc>
          <w:tcPr>
            <w:tcW w:w="2048" w:type="pct"/>
          </w:tcPr>
          <w:p w14:paraId="713B7224" w14:textId="7E02E7DB" w:rsidR="003D58A4" w:rsidRPr="002A75A7" w:rsidRDefault="003D58A4" w:rsidP="00240C9F">
            <w:pPr>
              <w:pStyle w:val="NoSpacing"/>
              <w:rPr>
                <w:rFonts w:cs="Times New Roman"/>
                <w:b/>
                <w:bCs/>
                <w:i/>
                <w:iCs/>
                <w:szCs w:val="22"/>
                <w:cs/>
              </w:rPr>
            </w:pPr>
            <w:r w:rsidRPr="002A75A7">
              <w:rPr>
                <w:rFonts w:cs="Times New Roman"/>
                <w:b/>
                <w:bCs/>
                <w:i/>
                <w:iCs/>
                <w:szCs w:val="22"/>
                <w:cs/>
              </w:rPr>
              <w:t>Financial liabilities</w:t>
            </w:r>
          </w:p>
        </w:tc>
        <w:tc>
          <w:tcPr>
            <w:tcW w:w="712" w:type="pct"/>
          </w:tcPr>
          <w:p w14:paraId="1096BBCD" w14:textId="77777777" w:rsidR="003D58A4" w:rsidRPr="002A75A7" w:rsidRDefault="003D58A4" w:rsidP="00240C9F">
            <w:pPr>
              <w:pStyle w:val="NoSpacing"/>
              <w:tabs>
                <w:tab w:val="decimal" w:pos="1020"/>
              </w:tabs>
              <w:ind w:left="-88" w:right="-106"/>
              <w:rPr>
                <w:rFonts w:cs="Times New Roman"/>
                <w:szCs w:val="22"/>
                <w:cs/>
              </w:rPr>
            </w:pPr>
          </w:p>
        </w:tc>
        <w:tc>
          <w:tcPr>
            <w:tcW w:w="139" w:type="pct"/>
          </w:tcPr>
          <w:p w14:paraId="01AF7088" w14:textId="77777777" w:rsidR="003D58A4" w:rsidRPr="002A75A7" w:rsidRDefault="003D58A4" w:rsidP="00240C9F">
            <w:pPr>
              <w:pStyle w:val="NoSpacing"/>
              <w:tabs>
                <w:tab w:val="decimal" w:pos="1020"/>
              </w:tabs>
              <w:ind w:left="-88" w:right="-106"/>
              <w:rPr>
                <w:rFonts w:cs="Times New Roman"/>
                <w:szCs w:val="22"/>
                <w:cs/>
              </w:rPr>
            </w:pPr>
          </w:p>
        </w:tc>
        <w:tc>
          <w:tcPr>
            <w:tcW w:w="766" w:type="pct"/>
          </w:tcPr>
          <w:p w14:paraId="427CC8B4" w14:textId="77777777" w:rsidR="003D58A4" w:rsidRPr="002A75A7" w:rsidRDefault="003D58A4" w:rsidP="00240C9F">
            <w:pPr>
              <w:pStyle w:val="NoSpacing"/>
              <w:tabs>
                <w:tab w:val="decimal" w:pos="1020"/>
              </w:tabs>
              <w:ind w:left="-88" w:right="-106"/>
              <w:rPr>
                <w:rFonts w:cs="Times New Roman"/>
                <w:szCs w:val="22"/>
                <w:cs/>
              </w:rPr>
            </w:pPr>
          </w:p>
        </w:tc>
        <w:tc>
          <w:tcPr>
            <w:tcW w:w="142" w:type="pct"/>
            <w:gridSpan w:val="2"/>
          </w:tcPr>
          <w:p w14:paraId="482C7D2E" w14:textId="77777777" w:rsidR="003D58A4" w:rsidRPr="002A75A7" w:rsidRDefault="003D58A4" w:rsidP="00240C9F">
            <w:pPr>
              <w:pStyle w:val="NoSpacing"/>
              <w:tabs>
                <w:tab w:val="decimal" w:pos="1020"/>
              </w:tabs>
              <w:ind w:left="-88" w:right="-106"/>
              <w:rPr>
                <w:rFonts w:cs="Times New Roman"/>
                <w:szCs w:val="22"/>
                <w:cs/>
              </w:rPr>
            </w:pPr>
          </w:p>
        </w:tc>
        <w:tc>
          <w:tcPr>
            <w:tcW w:w="670" w:type="pct"/>
          </w:tcPr>
          <w:p w14:paraId="6DCB2BBE" w14:textId="77777777" w:rsidR="003D58A4" w:rsidRPr="002A75A7" w:rsidRDefault="003D58A4" w:rsidP="00240C9F">
            <w:pPr>
              <w:pStyle w:val="NoSpacing"/>
              <w:tabs>
                <w:tab w:val="decimal" w:pos="1020"/>
              </w:tabs>
              <w:ind w:left="-88" w:right="-106"/>
              <w:rPr>
                <w:rFonts w:cs="Times New Roman"/>
                <w:szCs w:val="22"/>
                <w:cs/>
              </w:rPr>
            </w:pPr>
          </w:p>
        </w:tc>
        <w:tc>
          <w:tcPr>
            <w:tcW w:w="144" w:type="pct"/>
            <w:gridSpan w:val="2"/>
          </w:tcPr>
          <w:p w14:paraId="265A16A7" w14:textId="77777777" w:rsidR="003D58A4" w:rsidRPr="002A75A7" w:rsidRDefault="003D58A4" w:rsidP="002458A8">
            <w:pPr>
              <w:pStyle w:val="NoSpacing"/>
              <w:tabs>
                <w:tab w:val="decimal" w:pos="1020"/>
              </w:tabs>
              <w:ind w:left="67" w:right="-106"/>
              <w:rPr>
                <w:rFonts w:cs="Times New Roman"/>
                <w:szCs w:val="22"/>
                <w:cs/>
              </w:rPr>
            </w:pPr>
          </w:p>
        </w:tc>
        <w:tc>
          <w:tcPr>
            <w:tcW w:w="245" w:type="pct"/>
          </w:tcPr>
          <w:p w14:paraId="6923DD9B" w14:textId="77777777" w:rsidR="003D58A4" w:rsidRPr="002A75A7" w:rsidRDefault="003D58A4" w:rsidP="002458A8">
            <w:pPr>
              <w:pStyle w:val="NoSpacing"/>
              <w:ind w:left="67" w:right="-40" w:hanging="164"/>
              <w:jc w:val="center"/>
              <w:rPr>
                <w:rFonts w:cs="Times New Roman"/>
                <w:i/>
                <w:iCs/>
                <w:szCs w:val="22"/>
                <w:cs/>
              </w:rPr>
            </w:pPr>
          </w:p>
        </w:tc>
        <w:tc>
          <w:tcPr>
            <w:tcW w:w="133" w:type="pct"/>
          </w:tcPr>
          <w:p w14:paraId="3F4861B5" w14:textId="77777777" w:rsidR="003D58A4" w:rsidRPr="002A75A7" w:rsidRDefault="003D58A4" w:rsidP="00240C9F">
            <w:pPr>
              <w:pStyle w:val="NoSpacing"/>
              <w:tabs>
                <w:tab w:val="decimal" w:pos="1020"/>
              </w:tabs>
              <w:ind w:left="-88" w:right="-106"/>
              <w:rPr>
                <w:rFonts w:cs="Times New Roman"/>
                <w:szCs w:val="22"/>
                <w:cs/>
              </w:rPr>
            </w:pPr>
          </w:p>
        </w:tc>
      </w:tr>
      <w:tr w:rsidR="003D58A4" w:rsidRPr="002A75A7" w14:paraId="69D05AB5" w14:textId="77777777" w:rsidTr="00181A07">
        <w:trPr>
          <w:trHeight w:val="227"/>
        </w:trPr>
        <w:tc>
          <w:tcPr>
            <w:tcW w:w="2048" w:type="pct"/>
            <w:hideMark/>
          </w:tcPr>
          <w:p w14:paraId="337600D8" w14:textId="43EAC7E7" w:rsidR="003D58A4" w:rsidRPr="002A75A7" w:rsidRDefault="003D58A4" w:rsidP="00A23003">
            <w:pPr>
              <w:pStyle w:val="NoSpacing"/>
              <w:ind w:left="164" w:hanging="164"/>
              <w:rPr>
                <w:rFonts w:cs="Times New Roman"/>
                <w:szCs w:val="22"/>
              </w:rPr>
            </w:pPr>
            <w:r w:rsidRPr="002A75A7">
              <w:rPr>
                <w:rFonts w:cs="Times New Roman"/>
                <w:szCs w:val="22"/>
              </w:rPr>
              <w:t>Securities business payables</w:t>
            </w:r>
          </w:p>
        </w:tc>
        <w:tc>
          <w:tcPr>
            <w:tcW w:w="712" w:type="pct"/>
            <w:vAlign w:val="bottom"/>
          </w:tcPr>
          <w:p w14:paraId="510B3D41" w14:textId="7DD1DFFC" w:rsidR="003D58A4" w:rsidRPr="002A75A7" w:rsidRDefault="003D58A4" w:rsidP="00E143EC">
            <w:pPr>
              <w:pStyle w:val="acctfourfigures"/>
              <w:tabs>
                <w:tab w:val="clear" w:pos="765"/>
                <w:tab w:val="decimal" w:pos="1179"/>
              </w:tabs>
              <w:spacing w:line="240" w:lineRule="auto"/>
              <w:ind w:right="-20"/>
              <w:rPr>
                <w:rFonts w:cs="Times New Roman"/>
                <w:szCs w:val="22"/>
              </w:rPr>
            </w:pPr>
            <w:r w:rsidRPr="002A75A7">
              <w:rPr>
                <w:rFonts w:cs="Times New Roman"/>
                <w:szCs w:val="22"/>
              </w:rPr>
              <w:t>6,285,662</w:t>
            </w:r>
          </w:p>
        </w:tc>
        <w:tc>
          <w:tcPr>
            <w:tcW w:w="139" w:type="pct"/>
            <w:vAlign w:val="bottom"/>
          </w:tcPr>
          <w:p w14:paraId="3739B7D6" w14:textId="77777777" w:rsidR="003D58A4" w:rsidRPr="002A75A7" w:rsidRDefault="003D58A4" w:rsidP="00E143EC">
            <w:pPr>
              <w:pStyle w:val="acctfourfigures"/>
              <w:tabs>
                <w:tab w:val="clear" w:pos="765"/>
                <w:tab w:val="decimal" w:pos="1179"/>
              </w:tabs>
              <w:spacing w:line="240" w:lineRule="auto"/>
              <w:ind w:right="-20"/>
              <w:rPr>
                <w:rFonts w:cs="Times New Roman"/>
                <w:szCs w:val="22"/>
              </w:rPr>
            </w:pPr>
          </w:p>
        </w:tc>
        <w:tc>
          <w:tcPr>
            <w:tcW w:w="766" w:type="pct"/>
            <w:vAlign w:val="bottom"/>
          </w:tcPr>
          <w:p w14:paraId="3C4E62AF" w14:textId="0B105B8B" w:rsidR="003D58A4" w:rsidRPr="002A75A7" w:rsidRDefault="003D58A4" w:rsidP="00E143EC">
            <w:pPr>
              <w:pStyle w:val="acctfourfigures"/>
              <w:tabs>
                <w:tab w:val="clear" w:pos="765"/>
                <w:tab w:val="decimal" w:pos="1179"/>
              </w:tabs>
              <w:spacing w:line="240" w:lineRule="auto"/>
              <w:ind w:right="-20"/>
              <w:rPr>
                <w:rFonts w:cs="Times New Roman"/>
                <w:szCs w:val="22"/>
              </w:rPr>
            </w:pPr>
            <w:r w:rsidRPr="002A75A7">
              <w:rPr>
                <w:rFonts w:cs="Times New Roman"/>
                <w:szCs w:val="22"/>
              </w:rPr>
              <w:t>(3,689,689)</w:t>
            </w:r>
          </w:p>
        </w:tc>
        <w:tc>
          <w:tcPr>
            <w:tcW w:w="142" w:type="pct"/>
            <w:gridSpan w:val="2"/>
            <w:vAlign w:val="bottom"/>
          </w:tcPr>
          <w:p w14:paraId="262CBA87" w14:textId="77777777" w:rsidR="003D58A4" w:rsidRPr="002A75A7" w:rsidRDefault="003D58A4" w:rsidP="00E143EC">
            <w:pPr>
              <w:pStyle w:val="acctfourfigures"/>
              <w:tabs>
                <w:tab w:val="clear" w:pos="765"/>
                <w:tab w:val="decimal" w:pos="1179"/>
              </w:tabs>
              <w:spacing w:line="240" w:lineRule="auto"/>
              <w:ind w:right="-20"/>
              <w:rPr>
                <w:rFonts w:cs="Times New Roman"/>
                <w:szCs w:val="22"/>
              </w:rPr>
            </w:pPr>
          </w:p>
        </w:tc>
        <w:tc>
          <w:tcPr>
            <w:tcW w:w="670" w:type="pct"/>
            <w:vAlign w:val="bottom"/>
          </w:tcPr>
          <w:p w14:paraId="1CFC968D" w14:textId="2FB6DB33" w:rsidR="003D58A4" w:rsidRPr="002A75A7" w:rsidRDefault="003D58A4" w:rsidP="00E143EC">
            <w:pPr>
              <w:pStyle w:val="acctfourfigures"/>
              <w:tabs>
                <w:tab w:val="clear" w:pos="765"/>
                <w:tab w:val="decimal" w:pos="1179"/>
              </w:tabs>
              <w:spacing w:line="240" w:lineRule="auto"/>
              <w:ind w:right="-20"/>
              <w:rPr>
                <w:rFonts w:cs="Times New Roman"/>
                <w:szCs w:val="22"/>
              </w:rPr>
            </w:pPr>
            <w:r w:rsidRPr="002A75A7">
              <w:rPr>
                <w:rFonts w:cs="Times New Roman"/>
                <w:szCs w:val="22"/>
              </w:rPr>
              <w:t>2,595,973</w:t>
            </w:r>
          </w:p>
        </w:tc>
        <w:tc>
          <w:tcPr>
            <w:tcW w:w="144" w:type="pct"/>
            <w:gridSpan w:val="2"/>
            <w:vAlign w:val="bottom"/>
          </w:tcPr>
          <w:p w14:paraId="212859F8" w14:textId="77777777" w:rsidR="003D58A4" w:rsidRPr="002A75A7" w:rsidRDefault="003D58A4" w:rsidP="002458A8">
            <w:pPr>
              <w:pStyle w:val="acctfourfigures"/>
              <w:tabs>
                <w:tab w:val="clear" w:pos="765"/>
                <w:tab w:val="decimal" w:pos="1179"/>
              </w:tabs>
              <w:spacing w:line="240" w:lineRule="auto"/>
              <w:ind w:left="67" w:right="-20"/>
              <w:jc w:val="center"/>
              <w:rPr>
                <w:rFonts w:cs="Times New Roman"/>
                <w:szCs w:val="22"/>
              </w:rPr>
            </w:pPr>
          </w:p>
        </w:tc>
        <w:tc>
          <w:tcPr>
            <w:tcW w:w="245" w:type="pct"/>
            <w:vAlign w:val="bottom"/>
          </w:tcPr>
          <w:p w14:paraId="24104228" w14:textId="06B316FE" w:rsidR="003D58A4" w:rsidRPr="002A75A7" w:rsidRDefault="003D58A4" w:rsidP="002458A8">
            <w:pPr>
              <w:pStyle w:val="NoSpacing"/>
              <w:ind w:left="67" w:right="-40" w:hanging="164"/>
              <w:jc w:val="center"/>
              <w:rPr>
                <w:rFonts w:cs="Times New Roman"/>
                <w:i/>
                <w:iCs/>
                <w:szCs w:val="22"/>
              </w:rPr>
            </w:pPr>
            <w:r w:rsidRPr="002A75A7">
              <w:rPr>
                <w:rFonts w:cs="Times New Roman"/>
                <w:i/>
                <w:iCs/>
                <w:szCs w:val="22"/>
              </w:rPr>
              <w:t>18</w:t>
            </w:r>
          </w:p>
        </w:tc>
        <w:tc>
          <w:tcPr>
            <w:tcW w:w="133" w:type="pct"/>
            <w:vAlign w:val="bottom"/>
          </w:tcPr>
          <w:p w14:paraId="665772A0" w14:textId="77777777" w:rsidR="003D58A4" w:rsidRPr="002A75A7" w:rsidRDefault="003D58A4" w:rsidP="00164B4B">
            <w:pPr>
              <w:pStyle w:val="acctfourfigures"/>
              <w:tabs>
                <w:tab w:val="clear" w:pos="765"/>
                <w:tab w:val="decimal" w:pos="1179"/>
              </w:tabs>
              <w:spacing w:line="240" w:lineRule="auto"/>
              <w:ind w:right="-20"/>
              <w:jc w:val="center"/>
              <w:rPr>
                <w:rFonts w:cs="Times New Roman"/>
                <w:szCs w:val="22"/>
              </w:rPr>
            </w:pPr>
          </w:p>
        </w:tc>
      </w:tr>
      <w:tr w:rsidR="003D58A4" w:rsidRPr="002A75A7" w14:paraId="3DDA01E8" w14:textId="77777777" w:rsidTr="00181A07">
        <w:tc>
          <w:tcPr>
            <w:tcW w:w="2048" w:type="pct"/>
            <w:hideMark/>
          </w:tcPr>
          <w:p w14:paraId="7934B8A1" w14:textId="22149853" w:rsidR="003D58A4" w:rsidRPr="002A75A7" w:rsidRDefault="003D58A4" w:rsidP="00164B4B">
            <w:pPr>
              <w:pStyle w:val="NoSpacing"/>
              <w:ind w:left="164" w:right="-110" w:hanging="164"/>
              <w:rPr>
                <w:rFonts w:cs="Times New Roman"/>
                <w:szCs w:val="22"/>
                <w:cs/>
              </w:rPr>
            </w:pPr>
            <w:r w:rsidRPr="002A75A7">
              <w:rPr>
                <w:rFonts w:cs="Times New Roman"/>
                <w:szCs w:val="22"/>
                <w:cs/>
              </w:rPr>
              <w:t>Derivative</w:t>
            </w:r>
            <w:r w:rsidRPr="002A75A7">
              <w:rPr>
                <w:rFonts w:cs="Times New Roman"/>
                <w:szCs w:val="22"/>
              </w:rPr>
              <w:t xml:space="preserve"> </w:t>
            </w:r>
            <w:r w:rsidRPr="002A75A7">
              <w:rPr>
                <w:rFonts w:cs="Times New Roman"/>
                <w:szCs w:val="22"/>
                <w:cs/>
              </w:rPr>
              <w:t>liabilities</w:t>
            </w:r>
          </w:p>
        </w:tc>
        <w:tc>
          <w:tcPr>
            <w:tcW w:w="712" w:type="pct"/>
          </w:tcPr>
          <w:p w14:paraId="769BE163" w14:textId="0D11BABA" w:rsidR="003D58A4" w:rsidRPr="002A75A7" w:rsidRDefault="00740103" w:rsidP="00A23003">
            <w:pPr>
              <w:pStyle w:val="acctfourfigures"/>
              <w:tabs>
                <w:tab w:val="clear" w:pos="765"/>
                <w:tab w:val="decimal" w:pos="1179"/>
              </w:tabs>
              <w:spacing w:line="240" w:lineRule="auto"/>
              <w:ind w:right="-20"/>
              <w:rPr>
                <w:rFonts w:cs="Times New Roman"/>
                <w:szCs w:val="22"/>
              </w:rPr>
            </w:pPr>
            <w:r w:rsidRPr="00740103">
              <w:rPr>
                <w:rFonts w:cs="Times New Roman"/>
                <w:szCs w:val="22"/>
              </w:rPr>
              <w:t>242,645</w:t>
            </w:r>
          </w:p>
        </w:tc>
        <w:tc>
          <w:tcPr>
            <w:tcW w:w="139" w:type="pct"/>
          </w:tcPr>
          <w:p w14:paraId="55227831"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c>
          <w:tcPr>
            <w:tcW w:w="766" w:type="pct"/>
          </w:tcPr>
          <w:p w14:paraId="2669D8ED" w14:textId="505FC40B" w:rsidR="003D58A4" w:rsidRPr="002A75A7" w:rsidRDefault="003D58A4" w:rsidP="00954DAB">
            <w:pPr>
              <w:pStyle w:val="acctfourfigures"/>
              <w:tabs>
                <w:tab w:val="clear" w:pos="765"/>
                <w:tab w:val="decimal" w:pos="675"/>
              </w:tabs>
              <w:spacing w:line="240" w:lineRule="auto"/>
              <w:ind w:right="-20"/>
              <w:rPr>
                <w:rFonts w:cs="Times New Roman"/>
                <w:szCs w:val="22"/>
              </w:rPr>
            </w:pPr>
            <w:r w:rsidRPr="002A75A7">
              <w:rPr>
                <w:rFonts w:cs="Times New Roman"/>
                <w:szCs w:val="22"/>
              </w:rPr>
              <w:t xml:space="preserve"> -</w:t>
            </w:r>
          </w:p>
        </w:tc>
        <w:tc>
          <w:tcPr>
            <w:tcW w:w="142" w:type="pct"/>
            <w:gridSpan w:val="2"/>
          </w:tcPr>
          <w:p w14:paraId="45B3CFDE"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c>
          <w:tcPr>
            <w:tcW w:w="670" w:type="pct"/>
          </w:tcPr>
          <w:p w14:paraId="1E3A5456" w14:textId="722FDD7F" w:rsidR="003D58A4" w:rsidRPr="002A75A7" w:rsidRDefault="00740103" w:rsidP="00A23003">
            <w:pPr>
              <w:pStyle w:val="acctfourfigures"/>
              <w:tabs>
                <w:tab w:val="clear" w:pos="765"/>
                <w:tab w:val="decimal" w:pos="1179"/>
              </w:tabs>
              <w:spacing w:line="240" w:lineRule="auto"/>
              <w:ind w:right="-20"/>
              <w:rPr>
                <w:rFonts w:cs="Times New Roman"/>
                <w:szCs w:val="22"/>
              </w:rPr>
            </w:pPr>
            <w:r w:rsidRPr="00740103">
              <w:rPr>
                <w:rFonts w:cs="Times New Roman"/>
                <w:szCs w:val="22"/>
              </w:rPr>
              <w:t>242,645</w:t>
            </w:r>
          </w:p>
        </w:tc>
        <w:tc>
          <w:tcPr>
            <w:tcW w:w="144" w:type="pct"/>
            <w:gridSpan w:val="2"/>
          </w:tcPr>
          <w:p w14:paraId="3EC2352B" w14:textId="77777777" w:rsidR="003D58A4" w:rsidRPr="002A75A7" w:rsidRDefault="003D58A4" w:rsidP="002458A8">
            <w:pPr>
              <w:pStyle w:val="acctfourfigures"/>
              <w:tabs>
                <w:tab w:val="clear" w:pos="765"/>
                <w:tab w:val="decimal" w:pos="1179"/>
              </w:tabs>
              <w:spacing w:line="240" w:lineRule="auto"/>
              <w:ind w:left="67" w:right="-20"/>
              <w:rPr>
                <w:rFonts w:cs="Times New Roman"/>
                <w:szCs w:val="22"/>
              </w:rPr>
            </w:pPr>
          </w:p>
        </w:tc>
        <w:tc>
          <w:tcPr>
            <w:tcW w:w="245" w:type="pct"/>
            <w:vAlign w:val="bottom"/>
          </w:tcPr>
          <w:p w14:paraId="3B7E88DD" w14:textId="1F63D821" w:rsidR="003D58A4" w:rsidRPr="002A75A7" w:rsidRDefault="003D58A4" w:rsidP="002458A8">
            <w:pPr>
              <w:pStyle w:val="NoSpacing"/>
              <w:ind w:left="67" w:right="-40" w:hanging="164"/>
              <w:jc w:val="center"/>
              <w:rPr>
                <w:rFonts w:cs="Times New Roman"/>
                <w:i/>
                <w:iCs/>
                <w:szCs w:val="22"/>
              </w:rPr>
            </w:pPr>
            <w:r w:rsidRPr="002A75A7">
              <w:rPr>
                <w:rFonts w:cs="Times New Roman"/>
                <w:i/>
                <w:iCs/>
                <w:szCs w:val="22"/>
              </w:rPr>
              <w:t>9</w:t>
            </w:r>
          </w:p>
        </w:tc>
        <w:tc>
          <w:tcPr>
            <w:tcW w:w="133" w:type="pct"/>
          </w:tcPr>
          <w:p w14:paraId="0C55202D" w14:textId="77777777" w:rsidR="003D58A4" w:rsidRPr="002A75A7" w:rsidRDefault="003D58A4" w:rsidP="00A23003">
            <w:pPr>
              <w:pStyle w:val="acctfourfigures"/>
              <w:tabs>
                <w:tab w:val="clear" w:pos="765"/>
                <w:tab w:val="decimal" w:pos="1179"/>
              </w:tabs>
              <w:spacing w:line="240" w:lineRule="auto"/>
              <w:ind w:right="-20"/>
              <w:rPr>
                <w:rFonts w:cs="Times New Roman"/>
                <w:szCs w:val="22"/>
              </w:rPr>
            </w:pPr>
          </w:p>
        </w:tc>
      </w:tr>
      <w:tr w:rsidR="003D58A4" w:rsidRPr="002A75A7" w14:paraId="33E79DB9" w14:textId="77777777" w:rsidTr="00181A07">
        <w:tc>
          <w:tcPr>
            <w:tcW w:w="2048" w:type="pct"/>
            <w:hideMark/>
          </w:tcPr>
          <w:p w14:paraId="6F88035C" w14:textId="77777777" w:rsidR="003D58A4" w:rsidRPr="002A75A7" w:rsidRDefault="003D58A4" w:rsidP="00A23003">
            <w:pPr>
              <w:pStyle w:val="NoSpacing"/>
              <w:rPr>
                <w:rFonts w:cs="Times New Roman"/>
                <w:b/>
                <w:bCs/>
                <w:szCs w:val="22"/>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4FF5D7B5" w14:textId="39A83AC7" w:rsidR="003D58A4" w:rsidRPr="002A75A7" w:rsidRDefault="003D58A4" w:rsidP="00A23003">
            <w:pPr>
              <w:pStyle w:val="acctfourfigures"/>
              <w:tabs>
                <w:tab w:val="clear" w:pos="765"/>
                <w:tab w:val="decimal" w:pos="1179"/>
              </w:tabs>
              <w:spacing w:line="240" w:lineRule="auto"/>
              <w:ind w:right="-20"/>
              <w:rPr>
                <w:rFonts w:cs="Times New Roman"/>
                <w:b/>
                <w:bCs/>
                <w:szCs w:val="22"/>
              </w:rPr>
            </w:pPr>
            <w:r w:rsidRPr="002A75A7">
              <w:rPr>
                <w:rFonts w:cs="Times New Roman"/>
                <w:b/>
                <w:bCs/>
                <w:szCs w:val="22"/>
              </w:rPr>
              <w:t>6,5</w:t>
            </w:r>
            <w:r w:rsidR="00740103">
              <w:rPr>
                <w:rFonts w:cs="Times New Roman"/>
                <w:b/>
                <w:bCs/>
                <w:szCs w:val="22"/>
              </w:rPr>
              <w:t>28</w:t>
            </w:r>
            <w:r w:rsidRPr="002A75A7">
              <w:rPr>
                <w:rFonts w:cs="Times New Roman"/>
                <w:b/>
                <w:bCs/>
                <w:szCs w:val="22"/>
              </w:rPr>
              <w:t>,</w:t>
            </w:r>
            <w:r w:rsidR="00740103">
              <w:rPr>
                <w:rFonts w:cs="Times New Roman"/>
                <w:b/>
                <w:bCs/>
                <w:szCs w:val="22"/>
              </w:rPr>
              <w:t>307</w:t>
            </w:r>
          </w:p>
        </w:tc>
        <w:tc>
          <w:tcPr>
            <w:tcW w:w="139" w:type="pct"/>
          </w:tcPr>
          <w:p w14:paraId="25611B30"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c>
          <w:tcPr>
            <w:tcW w:w="766" w:type="pct"/>
            <w:tcBorders>
              <w:top w:val="single" w:sz="4" w:space="0" w:color="auto"/>
              <w:left w:val="nil"/>
              <w:bottom w:val="double" w:sz="4" w:space="0" w:color="auto"/>
              <w:right w:val="nil"/>
            </w:tcBorders>
          </w:tcPr>
          <w:p w14:paraId="195CD183" w14:textId="62575C79" w:rsidR="003D58A4" w:rsidRPr="002A75A7" w:rsidRDefault="003D58A4" w:rsidP="00A23003">
            <w:pPr>
              <w:pStyle w:val="acctfourfigures"/>
              <w:tabs>
                <w:tab w:val="clear" w:pos="765"/>
                <w:tab w:val="decimal" w:pos="1179"/>
              </w:tabs>
              <w:spacing w:line="240" w:lineRule="auto"/>
              <w:ind w:right="-20"/>
              <w:rPr>
                <w:rFonts w:cs="Times New Roman"/>
                <w:b/>
                <w:bCs/>
                <w:szCs w:val="22"/>
              </w:rPr>
            </w:pPr>
            <w:r w:rsidRPr="002A75A7">
              <w:rPr>
                <w:rFonts w:cs="Times New Roman"/>
                <w:b/>
                <w:bCs/>
                <w:szCs w:val="22"/>
              </w:rPr>
              <w:t>(3,689,689)</w:t>
            </w:r>
          </w:p>
        </w:tc>
        <w:tc>
          <w:tcPr>
            <w:tcW w:w="142" w:type="pct"/>
            <w:gridSpan w:val="2"/>
          </w:tcPr>
          <w:p w14:paraId="18DE5699"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c>
          <w:tcPr>
            <w:tcW w:w="670" w:type="pct"/>
            <w:tcBorders>
              <w:top w:val="single" w:sz="4" w:space="0" w:color="auto"/>
              <w:left w:val="nil"/>
              <w:bottom w:val="double" w:sz="4" w:space="0" w:color="auto"/>
              <w:right w:val="nil"/>
            </w:tcBorders>
          </w:tcPr>
          <w:p w14:paraId="24ACF46A" w14:textId="2DD1DD42" w:rsidR="003D58A4" w:rsidRPr="002A75A7" w:rsidRDefault="00740103" w:rsidP="00A23003">
            <w:pPr>
              <w:pStyle w:val="acctfourfigures"/>
              <w:tabs>
                <w:tab w:val="clear" w:pos="765"/>
                <w:tab w:val="decimal" w:pos="1179"/>
              </w:tabs>
              <w:spacing w:line="240" w:lineRule="auto"/>
              <w:ind w:right="-20"/>
              <w:rPr>
                <w:rFonts w:cs="Times New Roman"/>
                <w:b/>
                <w:bCs/>
                <w:szCs w:val="22"/>
              </w:rPr>
            </w:pPr>
            <w:r>
              <w:rPr>
                <w:rFonts w:cs="Times New Roman"/>
                <w:b/>
                <w:bCs/>
                <w:szCs w:val="22"/>
              </w:rPr>
              <w:t>2,838,618</w:t>
            </w:r>
          </w:p>
        </w:tc>
        <w:tc>
          <w:tcPr>
            <w:tcW w:w="144" w:type="pct"/>
            <w:gridSpan w:val="2"/>
          </w:tcPr>
          <w:p w14:paraId="1A294F44"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c>
          <w:tcPr>
            <w:tcW w:w="245" w:type="pct"/>
          </w:tcPr>
          <w:p w14:paraId="3DD2A57E"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c>
          <w:tcPr>
            <w:tcW w:w="133" w:type="pct"/>
          </w:tcPr>
          <w:p w14:paraId="4A3FF63A" w14:textId="77777777" w:rsidR="003D58A4" w:rsidRPr="002A75A7" w:rsidRDefault="003D58A4" w:rsidP="00A23003">
            <w:pPr>
              <w:pStyle w:val="acctfourfigures"/>
              <w:tabs>
                <w:tab w:val="clear" w:pos="765"/>
                <w:tab w:val="decimal" w:pos="1179"/>
              </w:tabs>
              <w:spacing w:line="240" w:lineRule="auto"/>
              <w:ind w:right="-20"/>
              <w:rPr>
                <w:rFonts w:cs="Times New Roman"/>
                <w:b/>
                <w:bCs/>
                <w:szCs w:val="22"/>
              </w:rPr>
            </w:pPr>
          </w:p>
        </w:tc>
      </w:tr>
    </w:tbl>
    <w:p w14:paraId="579A893D" w14:textId="567FB8E6" w:rsidR="00960AC2" w:rsidRPr="00281124" w:rsidRDefault="00281124" w:rsidP="00281124">
      <w:pPr>
        <w:pStyle w:val="index"/>
        <w:numPr>
          <w:ilvl w:val="0"/>
          <w:numId w:val="28"/>
        </w:numPr>
        <w:spacing w:after="0" w:line="390" w:lineRule="exact"/>
        <w:ind w:left="540" w:hanging="540"/>
        <w:outlineLvl w:val="0"/>
        <w:rPr>
          <w:rFonts w:cs="Times New Roman"/>
          <w:b/>
          <w:bCs/>
          <w:sz w:val="24"/>
          <w:szCs w:val="28"/>
        </w:rPr>
      </w:pPr>
      <w:r>
        <w:rPr>
          <w:rFonts w:cs="Times New Roman"/>
          <w:b/>
          <w:bCs/>
          <w:sz w:val="24"/>
          <w:szCs w:val="28"/>
        </w:rPr>
        <w:lastRenderedPageBreak/>
        <w:t>R</w:t>
      </w:r>
      <w:r w:rsidR="00960AC2" w:rsidRPr="00281124">
        <w:rPr>
          <w:rFonts w:cs="Times New Roman"/>
          <w:b/>
          <w:bCs/>
          <w:sz w:val="24"/>
          <w:szCs w:val="28"/>
        </w:rPr>
        <w:t>eserves</w:t>
      </w:r>
    </w:p>
    <w:p w14:paraId="5E8FCA7E" w14:textId="77777777" w:rsidR="00184624" w:rsidRPr="007E6B1E" w:rsidRDefault="00184624" w:rsidP="0080060D">
      <w:pPr>
        <w:spacing w:line="240" w:lineRule="atLeast"/>
        <w:ind w:right="-29"/>
        <w:jc w:val="both"/>
        <w:rPr>
          <w:rFonts w:cs="Times New Roman"/>
          <w:szCs w:val="22"/>
        </w:rPr>
      </w:pPr>
    </w:p>
    <w:p w14:paraId="4D581BBD" w14:textId="77777777" w:rsidR="004D3CFC" w:rsidRPr="00E86AEE" w:rsidRDefault="00184624" w:rsidP="00DB41BE">
      <w:pPr>
        <w:spacing w:line="240" w:lineRule="atLeast"/>
        <w:ind w:left="540" w:right="-27"/>
        <w:jc w:val="both"/>
        <w:rPr>
          <w:rFonts w:cs="Times New Roman"/>
          <w:szCs w:val="22"/>
        </w:rPr>
      </w:pPr>
      <w:r w:rsidRPr="00E86AEE">
        <w:rPr>
          <w:rFonts w:cs="Times New Roman"/>
          <w:szCs w:val="22"/>
        </w:rPr>
        <w:t xml:space="preserve">Reserves comprise: </w:t>
      </w:r>
    </w:p>
    <w:p w14:paraId="482D04F1" w14:textId="77777777" w:rsidR="00D851A0" w:rsidRDefault="00D851A0" w:rsidP="00DB41BE">
      <w:pPr>
        <w:spacing w:line="240" w:lineRule="atLeast"/>
        <w:ind w:left="540" w:right="-27"/>
        <w:jc w:val="both"/>
        <w:rPr>
          <w:rFonts w:cs="Times New Roman"/>
          <w:szCs w:val="22"/>
        </w:rPr>
      </w:pPr>
    </w:p>
    <w:p w14:paraId="02235EE2" w14:textId="77777777" w:rsidR="00184624" w:rsidRDefault="00184624" w:rsidP="00DB41BE">
      <w:pPr>
        <w:spacing w:line="240" w:lineRule="atLeast"/>
        <w:ind w:left="540" w:right="-29"/>
        <w:jc w:val="both"/>
        <w:rPr>
          <w:rFonts w:cs="Times New Roman"/>
          <w:b/>
          <w:bCs/>
          <w:i/>
          <w:iCs/>
          <w:szCs w:val="22"/>
        </w:rPr>
      </w:pPr>
      <w:r w:rsidRPr="00DB2309">
        <w:rPr>
          <w:rFonts w:cs="Times New Roman"/>
          <w:b/>
          <w:bCs/>
          <w:i/>
          <w:iCs/>
          <w:szCs w:val="22"/>
        </w:rPr>
        <w:t>Appropriations of profit and</w:t>
      </w:r>
      <w:r w:rsidR="007F3D99" w:rsidRPr="00DB2309">
        <w:rPr>
          <w:rFonts w:cs="Times New Roman"/>
          <w:b/>
          <w:bCs/>
          <w:i/>
          <w:iCs/>
          <w:szCs w:val="22"/>
        </w:rPr>
        <w:t>/or</w:t>
      </w:r>
      <w:r w:rsidRPr="00DB2309">
        <w:rPr>
          <w:rFonts w:cs="Times New Roman"/>
          <w:b/>
          <w:bCs/>
          <w:i/>
          <w:iCs/>
          <w:szCs w:val="22"/>
        </w:rPr>
        <w:t xml:space="preserve"> retained earning</w:t>
      </w:r>
      <w:r w:rsidR="006F69DA" w:rsidRPr="00DB2309">
        <w:rPr>
          <w:rFonts w:cs="Times New Roman"/>
          <w:b/>
          <w:bCs/>
          <w:i/>
          <w:iCs/>
          <w:szCs w:val="22"/>
        </w:rPr>
        <w:t>s</w:t>
      </w:r>
    </w:p>
    <w:p w14:paraId="21FBA299" w14:textId="77777777" w:rsidR="001B645B" w:rsidRPr="00784194" w:rsidRDefault="001B645B" w:rsidP="00DB41BE">
      <w:pPr>
        <w:spacing w:line="240" w:lineRule="atLeast"/>
        <w:ind w:left="540" w:right="-29"/>
        <w:jc w:val="both"/>
        <w:rPr>
          <w:rFonts w:cs="Times New Roman"/>
          <w:i/>
          <w:iCs/>
          <w:szCs w:val="22"/>
        </w:rPr>
      </w:pPr>
    </w:p>
    <w:p w14:paraId="4D999EA7" w14:textId="77777777" w:rsidR="00FB50BB" w:rsidRPr="00E35C61" w:rsidRDefault="00FB50BB" w:rsidP="00FB50BB">
      <w:pPr>
        <w:spacing w:line="240" w:lineRule="atLeast"/>
        <w:ind w:right="-29" w:firstLine="540"/>
        <w:jc w:val="both"/>
        <w:rPr>
          <w:rFonts w:cs="Times New Roman"/>
          <w:b/>
          <w:bCs/>
          <w:szCs w:val="22"/>
        </w:rPr>
      </w:pPr>
      <w:r w:rsidRPr="00E35C61">
        <w:rPr>
          <w:rFonts w:cs="Times New Roman"/>
          <w:b/>
          <w:bCs/>
          <w:szCs w:val="22"/>
        </w:rPr>
        <w:t>Legal reserve</w:t>
      </w:r>
    </w:p>
    <w:p w14:paraId="196839B2" w14:textId="77777777" w:rsidR="00FB50BB" w:rsidRPr="007E6B1E" w:rsidRDefault="00FB50BB" w:rsidP="00FB50BB">
      <w:pPr>
        <w:spacing w:line="240" w:lineRule="atLeast"/>
        <w:ind w:left="540" w:right="-27"/>
        <w:jc w:val="both"/>
        <w:rPr>
          <w:rFonts w:cs="Times New Roman"/>
          <w:szCs w:val="22"/>
        </w:rPr>
      </w:pPr>
    </w:p>
    <w:p w14:paraId="4E7A3103" w14:textId="77777777" w:rsidR="00FB50BB" w:rsidRDefault="00FB50BB" w:rsidP="00FB50BB">
      <w:pPr>
        <w:spacing w:line="240" w:lineRule="atLeast"/>
        <w:ind w:left="540" w:right="-27"/>
        <w:jc w:val="both"/>
        <w:rPr>
          <w:rFonts w:cs="Times New Roman"/>
          <w:szCs w:val="22"/>
        </w:rPr>
      </w:pPr>
      <w:r w:rsidRPr="00DB2309">
        <w:rPr>
          <w:rFonts w:cs="Times New Roman"/>
          <w:szCs w:val="22"/>
        </w:rPr>
        <w:t>Legal reserve is set up under the provision of the Civil and Commercial Code, which requires that a company shall allocate not less than 5% of its net profit</w:t>
      </w:r>
      <w:r>
        <w:rPr>
          <w:rFonts w:cs="Times New Roman"/>
          <w:szCs w:val="22"/>
        </w:rPr>
        <w:t>,</w:t>
      </w:r>
      <w:r w:rsidRPr="00DB2309">
        <w:rPr>
          <w:rFonts w:cs="Times New Roman"/>
          <w:szCs w:val="22"/>
        </w:rPr>
        <w:t xml:space="preserve"> to a reserve account (“legal reserve”) upon each dividend distribution, until the balance reaches an amount not less than 10% of the registered authorised capital. The legal reserve is not available for dividend distribution.</w:t>
      </w:r>
    </w:p>
    <w:p w14:paraId="40B727A4" w14:textId="77777777" w:rsidR="00FB50BB" w:rsidRDefault="00FB50BB" w:rsidP="00FB50BB">
      <w:pPr>
        <w:spacing w:line="240" w:lineRule="atLeast"/>
        <w:ind w:left="540" w:right="-27"/>
        <w:jc w:val="both"/>
        <w:rPr>
          <w:rFonts w:cs="Times New Roman"/>
          <w:szCs w:val="22"/>
        </w:rPr>
      </w:pPr>
    </w:p>
    <w:p w14:paraId="4D789977" w14:textId="0D97B2CE" w:rsidR="00FB50BB" w:rsidRDefault="002F5EA0" w:rsidP="00FB50BB">
      <w:pPr>
        <w:tabs>
          <w:tab w:val="left" w:pos="540"/>
        </w:tabs>
        <w:ind w:left="540" w:right="-25"/>
        <w:jc w:val="thaiDistribute"/>
        <w:rPr>
          <w:rFonts w:cs="Times New Roman"/>
          <w:szCs w:val="22"/>
        </w:rPr>
      </w:pPr>
      <w:r>
        <w:rPr>
          <w:rFonts w:cs="Times New Roman"/>
          <w:szCs w:val="22"/>
        </w:rPr>
        <w:t>As at 31 December 2020, l</w:t>
      </w:r>
      <w:r w:rsidR="00FB50BB">
        <w:rPr>
          <w:rFonts w:cs="Times New Roman"/>
          <w:szCs w:val="22"/>
        </w:rPr>
        <w:t>egal reserve of the Company has already reached 10% of the registered authorised capital.</w:t>
      </w:r>
    </w:p>
    <w:p w14:paraId="26A450BC" w14:textId="77777777" w:rsidR="00FB50BB" w:rsidRDefault="00FB50BB" w:rsidP="00FB50BB">
      <w:pPr>
        <w:spacing w:line="240" w:lineRule="atLeast"/>
        <w:ind w:left="540" w:right="-27"/>
        <w:jc w:val="both"/>
        <w:rPr>
          <w:rFonts w:cs="Times New Roman"/>
          <w:szCs w:val="22"/>
        </w:rPr>
      </w:pPr>
    </w:p>
    <w:p w14:paraId="08BA025C" w14:textId="77777777" w:rsidR="00FB50BB" w:rsidRDefault="00FB50BB" w:rsidP="00DB6B19">
      <w:pPr>
        <w:spacing w:line="240" w:lineRule="auto"/>
        <w:ind w:left="540"/>
        <w:rPr>
          <w:rFonts w:cs="Times New Roman"/>
          <w:b/>
          <w:bCs/>
          <w:i/>
          <w:iCs/>
          <w:szCs w:val="22"/>
        </w:rPr>
      </w:pPr>
      <w:r w:rsidRPr="00E86AEE">
        <w:rPr>
          <w:rFonts w:cs="Times New Roman"/>
          <w:b/>
          <w:bCs/>
          <w:i/>
          <w:iCs/>
          <w:szCs w:val="22"/>
        </w:rPr>
        <w:t>Other components of equity</w:t>
      </w:r>
    </w:p>
    <w:p w14:paraId="62F93087" w14:textId="77777777" w:rsidR="009A7EA3" w:rsidRPr="009A7EA3" w:rsidRDefault="009A7EA3" w:rsidP="00DB6B19">
      <w:pPr>
        <w:spacing w:line="240" w:lineRule="auto"/>
        <w:ind w:left="540"/>
        <w:rPr>
          <w:rFonts w:cs="Times New Roman"/>
          <w:b/>
          <w:bCs/>
          <w:i/>
          <w:iCs/>
          <w:szCs w:val="22"/>
        </w:rPr>
      </w:pPr>
    </w:p>
    <w:p w14:paraId="0CC79239" w14:textId="77777777" w:rsidR="009A7EA3" w:rsidRPr="00954DAB" w:rsidRDefault="009A7EA3" w:rsidP="009A7EA3">
      <w:pPr>
        <w:spacing w:line="240" w:lineRule="exact"/>
        <w:ind w:left="540"/>
        <w:jc w:val="both"/>
        <w:rPr>
          <w:b/>
          <w:bCs/>
          <w:szCs w:val="22"/>
        </w:rPr>
      </w:pPr>
      <w:r w:rsidRPr="00954DAB">
        <w:rPr>
          <w:b/>
          <w:bCs/>
          <w:szCs w:val="22"/>
        </w:rPr>
        <w:t>Fair value reserve of 2020</w:t>
      </w:r>
    </w:p>
    <w:p w14:paraId="672A5CDB" w14:textId="761C2C83" w:rsidR="009A7EA3" w:rsidRPr="00954DAB" w:rsidRDefault="009A7EA3" w:rsidP="00CC721B">
      <w:pPr>
        <w:spacing w:line="240" w:lineRule="exact"/>
        <w:ind w:left="540"/>
        <w:jc w:val="both"/>
        <w:rPr>
          <w:szCs w:val="22"/>
        </w:rPr>
      </w:pPr>
      <w:r w:rsidRPr="00954DAB">
        <w:rPr>
          <w:szCs w:val="22"/>
        </w:rPr>
        <w:t>The fair value reserve comprise</w:t>
      </w:r>
      <w:r w:rsidR="00CC721B" w:rsidRPr="00954DAB">
        <w:rPr>
          <w:szCs w:val="22"/>
        </w:rPr>
        <w:t xml:space="preserve">s </w:t>
      </w:r>
      <w:r w:rsidRPr="00954DAB">
        <w:rPr>
          <w:szCs w:val="22"/>
        </w:rPr>
        <w:t xml:space="preserve">the cumulative net change in the fair value of equity </w:t>
      </w:r>
      <w:r w:rsidR="002F5EA0">
        <w:rPr>
          <w:szCs w:val="22"/>
        </w:rPr>
        <w:t>instruments</w:t>
      </w:r>
      <w:r w:rsidRPr="00954DAB">
        <w:rPr>
          <w:szCs w:val="22"/>
        </w:rPr>
        <w:t xml:space="preserve"> designated at FVOCI</w:t>
      </w:r>
      <w:r w:rsidR="002F5EA0">
        <w:rPr>
          <w:szCs w:val="22"/>
        </w:rPr>
        <w:t>.</w:t>
      </w:r>
    </w:p>
    <w:p w14:paraId="5F39281B" w14:textId="77777777" w:rsidR="009A7EA3" w:rsidRPr="009A7EA3" w:rsidRDefault="009A7EA3" w:rsidP="009A7EA3">
      <w:pPr>
        <w:spacing w:line="240" w:lineRule="exact"/>
        <w:ind w:left="540"/>
        <w:jc w:val="both"/>
        <w:rPr>
          <w:szCs w:val="22"/>
          <w:highlight w:val="cyan"/>
          <w:lang w:bidi="th-TH"/>
        </w:rPr>
      </w:pPr>
    </w:p>
    <w:p w14:paraId="2EC478E3" w14:textId="77777777" w:rsidR="009A7EA3" w:rsidRPr="00954DAB" w:rsidRDefault="009A7EA3" w:rsidP="009A7EA3">
      <w:pPr>
        <w:spacing w:line="240" w:lineRule="exact"/>
        <w:ind w:left="540"/>
        <w:jc w:val="both"/>
        <w:rPr>
          <w:b/>
          <w:bCs/>
          <w:szCs w:val="22"/>
        </w:rPr>
      </w:pPr>
      <w:r w:rsidRPr="00954DAB">
        <w:rPr>
          <w:b/>
          <w:bCs/>
          <w:szCs w:val="22"/>
        </w:rPr>
        <w:t>Fair value reserve of 2019</w:t>
      </w:r>
      <w:r w:rsidRPr="00954DAB">
        <w:rPr>
          <w:szCs w:val="22"/>
          <w:lang w:bidi="th-TH"/>
        </w:rPr>
        <w:t xml:space="preserve"> </w:t>
      </w:r>
    </w:p>
    <w:p w14:paraId="425E7794" w14:textId="77777777" w:rsidR="009A7EA3" w:rsidRPr="009A7EA3" w:rsidRDefault="009A7EA3" w:rsidP="009A7EA3">
      <w:pPr>
        <w:spacing w:line="240" w:lineRule="exact"/>
        <w:ind w:left="540"/>
        <w:jc w:val="both"/>
        <w:rPr>
          <w:szCs w:val="22"/>
          <w:lang w:bidi="th-TH"/>
        </w:rPr>
      </w:pPr>
      <w:r w:rsidRPr="00954DAB">
        <w:rPr>
          <w:szCs w:val="22"/>
          <w:lang w:bidi="th-TH"/>
        </w:rPr>
        <w:t xml:space="preserve">The fair value changes </w:t>
      </w:r>
      <w:r w:rsidRPr="00954DAB">
        <w:rPr>
          <w:szCs w:val="22"/>
        </w:rPr>
        <w:t>in available-for-sale investments</w:t>
      </w:r>
      <w:r w:rsidRPr="00954DAB">
        <w:rPr>
          <w:szCs w:val="22"/>
          <w:lang w:bidi="th-TH"/>
        </w:rPr>
        <w:t xml:space="preserve"> comprises the cumulative net change in the fair value of available-for-sale investments until the investments are derecognised or impaired.</w:t>
      </w:r>
    </w:p>
    <w:p w14:paraId="3D1E3DCF" w14:textId="35E22C53" w:rsidR="00281124" w:rsidRDefault="00281124">
      <w:pPr>
        <w:spacing w:line="240" w:lineRule="auto"/>
        <w:rPr>
          <w:rFonts w:cs="Times New Roman"/>
          <w:szCs w:val="22"/>
        </w:rPr>
      </w:pPr>
    </w:p>
    <w:p w14:paraId="4C360E42" w14:textId="77777777" w:rsidR="0080060D" w:rsidRPr="00176690" w:rsidRDefault="0080060D" w:rsidP="00281124">
      <w:pPr>
        <w:pStyle w:val="index"/>
        <w:numPr>
          <w:ilvl w:val="0"/>
          <w:numId w:val="28"/>
        </w:numPr>
        <w:spacing w:after="0" w:line="390" w:lineRule="exact"/>
        <w:ind w:left="540" w:hanging="540"/>
        <w:outlineLvl w:val="0"/>
        <w:rPr>
          <w:rFonts w:cs="Times New Roman"/>
          <w:b/>
          <w:bCs/>
          <w:sz w:val="24"/>
          <w:szCs w:val="28"/>
        </w:rPr>
      </w:pPr>
      <w:r w:rsidRPr="00176690">
        <w:rPr>
          <w:rFonts w:cs="Times New Roman"/>
          <w:b/>
          <w:bCs/>
          <w:sz w:val="24"/>
          <w:szCs w:val="28"/>
        </w:rPr>
        <w:t>Brokerage fees</w:t>
      </w:r>
    </w:p>
    <w:p w14:paraId="50CDCE92" w14:textId="77777777" w:rsidR="006B1CEE" w:rsidRPr="002E6B47" w:rsidRDefault="006B1CEE" w:rsidP="0080060D">
      <w:pPr>
        <w:tabs>
          <w:tab w:val="left" w:pos="540"/>
        </w:tabs>
        <w:spacing w:line="220" w:lineRule="atLeast"/>
        <w:ind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76690" w:rsidRPr="00457678" w14:paraId="4EEAF22F" w14:textId="77777777" w:rsidTr="00176690">
        <w:trPr>
          <w:trHeight w:val="229"/>
        </w:trPr>
        <w:tc>
          <w:tcPr>
            <w:tcW w:w="4140" w:type="dxa"/>
            <w:vAlign w:val="bottom"/>
          </w:tcPr>
          <w:p w14:paraId="027A93A8" w14:textId="77777777" w:rsidR="00176690" w:rsidRPr="00457678" w:rsidRDefault="00176690" w:rsidP="00176690">
            <w:pPr>
              <w:spacing w:line="240" w:lineRule="atLeast"/>
              <w:ind w:right="-27"/>
              <w:rPr>
                <w:rFonts w:cs="Times New Roman"/>
                <w:szCs w:val="22"/>
              </w:rPr>
            </w:pPr>
          </w:p>
        </w:tc>
        <w:tc>
          <w:tcPr>
            <w:tcW w:w="2520" w:type="dxa"/>
            <w:gridSpan w:val="3"/>
          </w:tcPr>
          <w:p w14:paraId="337F34A0" w14:textId="77777777" w:rsidR="00176690" w:rsidRPr="000961FA"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3212B87E" w14:textId="77777777" w:rsidR="00176690" w:rsidRDefault="00176690" w:rsidP="00176690">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133C8681" w14:textId="77777777" w:rsidR="00176690" w:rsidRDefault="00176690" w:rsidP="00176690">
            <w:pPr>
              <w:spacing w:line="240" w:lineRule="atLeast"/>
              <w:ind w:right="-27"/>
              <w:jc w:val="center"/>
              <w:rPr>
                <w:rFonts w:cs="Times New Roman"/>
                <w:szCs w:val="22"/>
              </w:rPr>
            </w:pPr>
          </w:p>
        </w:tc>
        <w:tc>
          <w:tcPr>
            <w:tcW w:w="2284" w:type="dxa"/>
            <w:gridSpan w:val="3"/>
          </w:tcPr>
          <w:p w14:paraId="1400B658" w14:textId="77777777" w:rsidR="00176690" w:rsidRPr="00812FD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7A5FF946" w14:textId="77777777" w:rsidR="00176690" w:rsidRPr="00457678" w:rsidRDefault="00176690" w:rsidP="00176690">
            <w:pPr>
              <w:spacing w:line="240" w:lineRule="atLeast"/>
              <w:ind w:right="-27"/>
              <w:jc w:val="center"/>
              <w:rPr>
                <w:rFonts w:cs="Times New Roman"/>
                <w:szCs w:val="22"/>
              </w:rPr>
            </w:pPr>
            <w:r w:rsidRPr="00812FD8">
              <w:rPr>
                <w:rFonts w:eastAsia="MS Mincho" w:cs="Times New Roman"/>
                <w:b/>
                <w:bCs/>
              </w:rPr>
              <w:t>financial statements</w:t>
            </w:r>
          </w:p>
        </w:tc>
      </w:tr>
      <w:tr w:rsidR="00176690" w:rsidRPr="00457678" w14:paraId="4FCCC54F" w14:textId="77777777" w:rsidTr="00176690">
        <w:trPr>
          <w:trHeight w:val="229"/>
        </w:trPr>
        <w:tc>
          <w:tcPr>
            <w:tcW w:w="4140" w:type="dxa"/>
            <w:vAlign w:val="bottom"/>
          </w:tcPr>
          <w:p w14:paraId="2659C360" w14:textId="77777777" w:rsidR="00176690" w:rsidRPr="00457678" w:rsidRDefault="00176690" w:rsidP="00176690">
            <w:pPr>
              <w:spacing w:line="240" w:lineRule="atLeast"/>
              <w:ind w:right="-27"/>
              <w:rPr>
                <w:rFonts w:cs="Times New Roman"/>
                <w:szCs w:val="22"/>
              </w:rPr>
            </w:pPr>
          </w:p>
        </w:tc>
        <w:tc>
          <w:tcPr>
            <w:tcW w:w="1170" w:type="dxa"/>
            <w:vAlign w:val="bottom"/>
          </w:tcPr>
          <w:p w14:paraId="5CA90C98" w14:textId="46E114B8" w:rsidR="00176690" w:rsidRDefault="00176690" w:rsidP="00B83EF3">
            <w:pPr>
              <w:spacing w:line="240" w:lineRule="atLeast"/>
              <w:ind w:left="-110" w:right="-110"/>
              <w:jc w:val="center"/>
              <w:rPr>
                <w:rFonts w:cs="Times New Roman"/>
                <w:szCs w:val="22"/>
              </w:rPr>
            </w:pPr>
            <w:r w:rsidRPr="00176690">
              <w:rPr>
                <w:rFonts w:cs="Times New Roman"/>
                <w:szCs w:val="22"/>
              </w:rPr>
              <w:t xml:space="preserve">For the </w:t>
            </w:r>
            <w:r w:rsidR="00B83EF3">
              <w:rPr>
                <w:rFonts w:cs="Times New Roman"/>
                <w:szCs w:val="22"/>
              </w:rPr>
              <w:t xml:space="preserve">period </w:t>
            </w:r>
            <w:r w:rsidRPr="00176690">
              <w:rPr>
                <w:rFonts w:cs="Times New Roman"/>
                <w:szCs w:val="22"/>
              </w:rPr>
              <w:t xml:space="preserve">from </w:t>
            </w:r>
            <w:r w:rsidR="00DD67FC">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5C551170" w14:textId="77777777" w:rsidR="00176690" w:rsidRDefault="00176690" w:rsidP="00176690">
            <w:pPr>
              <w:spacing w:line="240" w:lineRule="atLeast"/>
              <w:ind w:right="-27"/>
              <w:jc w:val="center"/>
              <w:rPr>
                <w:rFonts w:cs="Times New Roman"/>
                <w:szCs w:val="22"/>
              </w:rPr>
            </w:pPr>
          </w:p>
        </w:tc>
        <w:tc>
          <w:tcPr>
            <w:tcW w:w="1114" w:type="dxa"/>
            <w:vAlign w:val="bottom"/>
          </w:tcPr>
          <w:p w14:paraId="468AD6F2" w14:textId="34A0DB6C" w:rsidR="00176690" w:rsidRDefault="009A7EA3" w:rsidP="00B83EF3">
            <w:pPr>
              <w:spacing w:line="240" w:lineRule="atLeast"/>
              <w:ind w:left="-70" w:right="-110"/>
              <w:jc w:val="center"/>
              <w:rPr>
                <w:rFonts w:cs="Times New Roman"/>
                <w:szCs w:val="22"/>
              </w:rPr>
            </w:pPr>
            <w:r>
              <w:rPr>
                <w:rFonts w:cs="Times New Roman"/>
                <w:szCs w:val="22"/>
              </w:rPr>
              <w:t>For the</w:t>
            </w:r>
            <w:r w:rsidR="00B83EF3">
              <w:rPr>
                <w:rFonts w:cs="Times New Roman"/>
                <w:szCs w:val="22"/>
              </w:rPr>
              <w:br/>
            </w:r>
            <w:r w:rsidR="00176690">
              <w:rPr>
                <w:rFonts w:cs="Times New Roman"/>
                <w:szCs w:val="22"/>
              </w:rPr>
              <w:t xml:space="preserve"> </w:t>
            </w:r>
            <w:r w:rsidR="005735C1">
              <w:rPr>
                <w:rFonts w:cs="Times New Roman"/>
                <w:szCs w:val="22"/>
              </w:rPr>
              <w:t>year</w:t>
            </w:r>
            <w:r w:rsidR="00B83EF3">
              <w:rPr>
                <w:rFonts w:cs="Times New Roman"/>
                <w:szCs w:val="22"/>
              </w:rPr>
              <w:t xml:space="preserve"> </w:t>
            </w:r>
            <w:r w:rsidR="00176690">
              <w:rPr>
                <w:rFonts w:cs="Times New Roman"/>
                <w:szCs w:val="22"/>
              </w:rPr>
              <w:t xml:space="preserve">ended </w:t>
            </w:r>
            <w:r w:rsidR="00176690">
              <w:rPr>
                <w:rFonts w:cs="Times New Roman"/>
                <w:szCs w:val="22"/>
              </w:rPr>
              <w:br/>
            </w:r>
            <w:r w:rsidR="003B5863">
              <w:rPr>
                <w:rFonts w:cs="Times New Roman"/>
                <w:szCs w:val="22"/>
              </w:rPr>
              <w:t>31 December</w:t>
            </w:r>
          </w:p>
        </w:tc>
        <w:tc>
          <w:tcPr>
            <w:tcW w:w="236" w:type="dxa"/>
            <w:vAlign w:val="bottom"/>
          </w:tcPr>
          <w:p w14:paraId="5764D2E9" w14:textId="77777777" w:rsidR="00176690" w:rsidRDefault="00176690" w:rsidP="00176690">
            <w:pPr>
              <w:spacing w:line="240" w:lineRule="atLeast"/>
              <w:ind w:right="-27"/>
              <w:jc w:val="center"/>
              <w:rPr>
                <w:rFonts w:cs="Times New Roman"/>
                <w:szCs w:val="22"/>
              </w:rPr>
            </w:pPr>
          </w:p>
        </w:tc>
        <w:tc>
          <w:tcPr>
            <w:tcW w:w="2284" w:type="dxa"/>
            <w:gridSpan w:val="3"/>
            <w:vAlign w:val="bottom"/>
          </w:tcPr>
          <w:p w14:paraId="51FC1C0B" w14:textId="40CB3236" w:rsidR="00176690" w:rsidRDefault="009A7EA3" w:rsidP="00176690">
            <w:pPr>
              <w:spacing w:line="240" w:lineRule="atLeast"/>
              <w:ind w:right="-27"/>
              <w:jc w:val="center"/>
              <w:rPr>
                <w:rFonts w:cs="Times New Roman"/>
                <w:szCs w:val="22"/>
              </w:rPr>
            </w:pPr>
            <w:r>
              <w:rPr>
                <w:rFonts w:cs="Times New Roman"/>
                <w:szCs w:val="22"/>
              </w:rPr>
              <w:t>For the</w:t>
            </w:r>
            <w:r w:rsidR="00176690">
              <w:rPr>
                <w:rFonts w:cs="Times New Roman"/>
                <w:szCs w:val="22"/>
              </w:rPr>
              <w:t xml:space="preserve"> </w:t>
            </w:r>
            <w:r w:rsidR="005735C1">
              <w:rPr>
                <w:rFonts w:cs="Times New Roman"/>
                <w:szCs w:val="22"/>
              </w:rPr>
              <w:t>year</w:t>
            </w:r>
            <w:r w:rsidR="00176690">
              <w:rPr>
                <w:rFonts w:cs="Times New Roman"/>
                <w:szCs w:val="22"/>
              </w:rPr>
              <w:t xml:space="preserve"> ended </w:t>
            </w:r>
            <w:r w:rsidR="00B83EF3">
              <w:rPr>
                <w:rFonts w:cs="Times New Roman"/>
                <w:szCs w:val="22"/>
              </w:rPr>
              <w:br/>
            </w:r>
            <w:r w:rsidR="003B5863">
              <w:rPr>
                <w:rFonts w:cs="Times New Roman"/>
                <w:szCs w:val="22"/>
              </w:rPr>
              <w:t>31 December</w:t>
            </w:r>
          </w:p>
        </w:tc>
      </w:tr>
      <w:tr w:rsidR="00176690" w:rsidRPr="00457678" w14:paraId="7733A0AF" w14:textId="77777777" w:rsidTr="00176690">
        <w:trPr>
          <w:trHeight w:val="229"/>
        </w:trPr>
        <w:tc>
          <w:tcPr>
            <w:tcW w:w="4140" w:type="dxa"/>
            <w:vAlign w:val="bottom"/>
          </w:tcPr>
          <w:p w14:paraId="7DBA5671" w14:textId="77777777" w:rsidR="00176690" w:rsidRPr="00457678" w:rsidRDefault="00176690" w:rsidP="00176690">
            <w:pPr>
              <w:spacing w:line="240" w:lineRule="atLeast"/>
              <w:ind w:right="-27"/>
              <w:rPr>
                <w:rFonts w:cs="Times New Roman"/>
                <w:szCs w:val="22"/>
              </w:rPr>
            </w:pPr>
          </w:p>
        </w:tc>
        <w:tc>
          <w:tcPr>
            <w:tcW w:w="1170" w:type="dxa"/>
          </w:tcPr>
          <w:p w14:paraId="709318B8" w14:textId="77777777" w:rsidR="00176690" w:rsidRDefault="00176690" w:rsidP="00176690">
            <w:pPr>
              <w:spacing w:line="240" w:lineRule="atLeast"/>
              <w:ind w:right="-27"/>
              <w:jc w:val="center"/>
              <w:rPr>
                <w:rFonts w:cs="Times New Roman"/>
                <w:szCs w:val="22"/>
              </w:rPr>
            </w:pPr>
            <w:r>
              <w:rPr>
                <w:rFonts w:cs="Times New Roman"/>
                <w:szCs w:val="22"/>
              </w:rPr>
              <w:t>2020</w:t>
            </w:r>
          </w:p>
        </w:tc>
        <w:tc>
          <w:tcPr>
            <w:tcW w:w="236" w:type="dxa"/>
          </w:tcPr>
          <w:p w14:paraId="56284BCB" w14:textId="77777777" w:rsidR="00176690" w:rsidRDefault="00176690" w:rsidP="00176690">
            <w:pPr>
              <w:spacing w:line="240" w:lineRule="atLeast"/>
              <w:ind w:right="-27"/>
              <w:jc w:val="center"/>
              <w:rPr>
                <w:rFonts w:cs="Times New Roman"/>
                <w:szCs w:val="22"/>
              </w:rPr>
            </w:pPr>
          </w:p>
        </w:tc>
        <w:tc>
          <w:tcPr>
            <w:tcW w:w="1114" w:type="dxa"/>
          </w:tcPr>
          <w:p w14:paraId="62F09BD0" w14:textId="77777777" w:rsidR="00176690" w:rsidRDefault="00176690" w:rsidP="00176690">
            <w:pPr>
              <w:spacing w:line="240" w:lineRule="atLeast"/>
              <w:ind w:right="-27"/>
              <w:jc w:val="center"/>
              <w:rPr>
                <w:rFonts w:cs="Times New Roman"/>
                <w:szCs w:val="22"/>
              </w:rPr>
            </w:pPr>
            <w:r>
              <w:rPr>
                <w:rFonts w:cs="Times New Roman"/>
                <w:szCs w:val="22"/>
              </w:rPr>
              <w:t>2019</w:t>
            </w:r>
          </w:p>
        </w:tc>
        <w:tc>
          <w:tcPr>
            <w:tcW w:w="236" w:type="dxa"/>
          </w:tcPr>
          <w:p w14:paraId="43965813" w14:textId="77777777" w:rsidR="00176690" w:rsidRDefault="00176690" w:rsidP="00176690">
            <w:pPr>
              <w:spacing w:line="240" w:lineRule="atLeast"/>
              <w:ind w:right="-27"/>
              <w:jc w:val="center"/>
              <w:rPr>
                <w:rFonts w:cs="Times New Roman"/>
                <w:szCs w:val="22"/>
              </w:rPr>
            </w:pPr>
          </w:p>
        </w:tc>
        <w:tc>
          <w:tcPr>
            <w:tcW w:w="1024" w:type="dxa"/>
          </w:tcPr>
          <w:p w14:paraId="79BD9EC0" w14:textId="77777777" w:rsidR="00176690" w:rsidRDefault="00176690" w:rsidP="00176690">
            <w:pPr>
              <w:spacing w:line="240" w:lineRule="atLeast"/>
              <w:ind w:right="-27"/>
              <w:jc w:val="center"/>
              <w:rPr>
                <w:rFonts w:cs="Times New Roman"/>
                <w:szCs w:val="22"/>
              </w:rPr>
            </w:pPr>
            <w:r>
              <w:rPr>
                <w:rFonts w:cs="Times New Roman"/>
                <w:szCs w:val="22"/>
              </w:rPr>
              <w:t>2020</w:t>
            </w:r>
          </w:p>
        </w:tc>
        <w:tc>
          <w:tcPr>
            <w:tcW w:w="243" w:type="dxa"/>
          </w:tcPr>
          <w:p w14:paraId="7A802162" w14:textId="77777777" w:rsidR="00176690" w:rsidRDefault="00176690" w:rsidP="00176690">
            <w:pPr>
              <w:spacing w:line="240" w:lineRule="atLeast"/>
              <w:ind w:right="-27"/>
              <w:jc w:val="center"/>
              <w:rPr>
                <w:rFonts w:cs="Times New Roman"/>
                <w:szCs w:val="22"/>
              </w:rPr>
            </w:pPr>
          </w:p>
        </w:tc>
        <w:tc>
          <w:tcPr>
            <w:tcW w:w="1017" w:type="dxa"/>
          </w:tcPr>
          <w:p w14:paraId="208DB3B3" w14:textId="77777777" w:rsidR="00176690" w:rsidRDefault="00176690" w:rsidP="00176690">
            <w:pPr>
              <w:spacing w:line="240" w:lineRule="atLeast"/>
              <w:ind w:right="-27"/>
              <w:jc w:val="center"/>
              <w:rPr>
                <w:rFonts w:cs="Times New Roman"/>
                <w:szCs w:val="22"/>
              </w:rPr>
            </w:pPr>
            <w:r>
              <w:rPr>
                <w:rFonts w:cs="Times New Roman"/>
                <w:szCs w:val="22"/>
              </w:rPr>
              <w:t>2019</w:t>
            </w:r>
          </w:p>
        </w:tc>
      </w:tr>
      <w:tr w:rsidR="00176690" w:rsidRPr="00457678" w14:paraId="6A64BAC4" w14:textId="77777777" w:rsidTr="00176690">
        <w:trPr>
          <w:trHeight w:val="229"/>
        </w:trPr>
        <w:tc>
          <w:tcPr>
            <w:tcW w:w="4140" w:type="dxa"/>
          </w:tcPr>
          <w:p w14:paraId="12A83E6E" w14:textId="77777777"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14:paraId="5B6FC851" w14:textId="77777777"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954DAB" w:rsidRPr="00457678" w14:paraId="101FE63B" w14:textId="77777777" w:rsidTr="000A6821">
        <w:trPr>
          <w:trHeight w:val="229"/>
        </w:trPr>
        <w:tc>
          <w:tcPr>
            <w:tcW w:w="4140" w:type="dxa"/>
          </w:tcPr>
          <w:p w14:paraId="355DEE42" w14:textId="77777777" w:rsidR="00954DAB" w:rsidRPr="00457678" w:rsidRDefault="00954DAB" w:rsidP="00954DAB">
            <w:pPr>
              <w:spacing w:line="240" w:lineRule="atLeast"/>
              <w:rPr>
                <w:rFonts w:eastAsia="MS Mincho" w:cs="Times New Roman"/>
                <w:szCs w:val="22"/>
                <w:lang w:val="en-US"/>
              </w:rPr>
            </w:pPr>
            <w:r>
              <w:rPr>
                <w:rFonts w:eastAsia="MS Mincho" w:cs="Times New Roman"/>
                <w:szCs w:val="22"/>
              </w:rPr>
              <w:t>Brokerage fees from securities business</w:t>
            </w:r>
          </w:p>
        </w:tc>
        <w:tc>
          <w:tcPr>
            <w:tcW w:w="1170" w:type="dxa"/>
            <w:shd w:val="clear" w:color="auto" w:fill="auto"/>
          </w:tcPr>
          <w:p w14:paraId="6F8A39E2" w14:textId="431F3DEC" w:rsidR="00954DAB" w:rsidRPr="00954DAB" w:rsidRDefault="00954DAB" w:rsidP="00954DAB">
            <w:pPr>
              <w:tabs>
                <w:tab w:val="decimal" w:pos="916"/>
                <w:tab w:val="decimal" w:pos="957"/>
              </w:tabs>
              <w:spacing w:line="240" w:lineRule="atLeast"/>
              <w:ind w:left="-105" w:right="-18"/>
              <w:jc w:val="right"/>
              <w:rPr>
                <w:szCs w:val="22"/>
              </w:rPr>
            </w:pPr>
            <w:r w:rsidRPr="00954DAB">
              <w:rPr>
                <w:szCs w:val="22"/>
              </w:rPr>
              <w:t>751,535</w:t>
            </w:r>
          </w:p>
        </w:tc>
        <w:tc>
          <w:tcPr>
            <w:tcW w:w="236" w:type="dxa"/>
            <w:shd w:val="clear" w:color="auto" w:fill="auto"/>
          </w:tcPr>
          <w:p w14:paraId="24DB8020"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13CF0A31"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916,770</w:t>
            </w:r>
          </w:p>
        </w:tc>
        <w:tc>
          <w:tcPr>
            <w:tcW w:w="236" w:type="dxa"/>
            <w:shd w:val="clear" w:color="auto" w:fill="auto"/>
          </w:tcPr>
          <w:p w14:paraId="08C6C6FB"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4CCC421B" w14:textId="2DE9B074" w:rsidR="00954DAB" w:rsidRPr="004430F1"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1,502,644</w:t>
            </w:r>
          </w:p>
        </w:tc>
        <w:tc>
          <w:tcPr>
            <w:tcW w:w="243" w:type="dxa"/>
          </w:tcPr>
          <w:p w14:paraId="5310E51E"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4A328B89"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916,770</w:t>
            </w:r>
          </w:p>
        </w:tc>
      </w:tr>
      <w:tr w:rsidR="00954DAB" w:rsidRPr="00457678" w14:paraId="232BA2C8" w14:textId="77777777" w:rsidTr="000A6821">
        <w:trPr>
          <w:trHeight w:val="229"/>
        </w:trPr>
        <w:tc>
          <w:tcPr>
            <w:tcW w:w="4140" w:type="dxa"/>
          </w:tcPr>
          <w:p w14:paraId="32D028A5" w14:textId="77777777" w:rsidR="00954DAB" w:rsidRPr="00457678" w:rsidRDefault="00954DAB" w:rsidP="00954DAB">
            <w:pPr>
              <w:spacing w:line="240" w:lineRule="atLeast"/>
              <w:rPr>
                <w:rFonts w:eastAsia="MS Mincho" w:cs="Times New Roman"/>
                <w:szCs w:val="22"/>
              </w:rPr>
            </w:pPr>
            <w:r>
              <w:rPr>
                <w:rFonts w:eastAsia="MS Mincho" w:cs="Times New Roman"/>
                <w:szCs w:val="22"/>
              </w:rPr>
              <w:t>Brokerage fees from derivatives business</w:t>
            </w:r>
          </w:p>
        </w:tc>
        <w:tc>
          <w:tcPr>
            <w:tcW w:w="1170" w:type="dxa"/>
            <w:shd w:val="clear" w:color="auto" w:fill="auto"/>
          </w:tcPr>
          <w:p w14:paraId="76B41928" w14:textId="3BF1A932" w:rsidR="00954DAB" w:rsidRPr="00954DAB" w:rsidRDefault="00954DAB" w:rsidP="00954DAB">
            <w:pPr>
              <w:tabs>
                <w:tab w:val="decimal" w:pos="916"/>
                <w:tab w:val="decimal" w:pos="957"/>
              </w:tabs>
              <w:spacing w:line="240" w:lineRule="atLeast"/>
              <w:ind w:left="-105" w:right="-18"/>
              <w:jc w:val="right"/>
              <w:rPr>
                <w:szCs w:val="22"/>
              </w:rPr>
            </w:pPr>
            <w:r w:rsidRPr="00954DAB">
              <w:rPr>
                <w:szCs w:val="22"/>
              </w:rPr>
              <w:t>63,804</w:t>
            </w:r>
          </w:p>
        </w:tc>
        <w:tc>
          <w:tcPr>
            <w:tcW w:w="236" w:type="dxa"/>
            <w:shd w:val="clear" w:color="auto" w:fill="auto"/>
          </w:tcPr>
          <w:p w14:paraId="7635FDDA"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10588ACF"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98,244</w:t>
            </w:r>
          </w:p>
        </w:tc>
        <w:tc>
          <w:tcPr>
            <w:tcW w:w="236" w:type="dxa"/>
            <w:shd w:val="clear" w:color="auto" w:fill="auto"/>
          </w:tcPr>
          <w:p w14:paraId="2FD1EF5B"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23D84CD4" w14:textId="524D3108" w:rsidR="00954DAB" w:rsidRPr="004430F1"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125,062</w:t>
            </w:r>
          </w:p>
        </w:tc>
        <w:tc>
          <w:tcPr>
            <w:tcW w:w="243" w:type="dxa"/>
          </w:tcPr>
          <w:p w14:paraId="3C082188" w14:textId="77777777" w:rsidR="00954DAB" w:rsidRPr="00A06F6D" w:rsidRDefault="00954DAB" w:rsidP="00954DAB">
            <w:pPr>
              <w:tabs>
                <w:tab w:val="decimal" w:pos="736"/>
                <w:tab w:val="decimal" w:pos="1062"/>
              </w:tabs>
              <w:spacing w:line="240" w:lineRule="atLeast"/>
              <w:ind w:left="-108" w:right="-108"/>
              <w:rPr>
                <w:szCs w:val="22"/>
              </w:rPr>
            </w:pPr>
          </w:p>
        </w:tc>
        <w:tc>
          <w:tcPr>
            <w:tcW w:w="1017" w:type="dxa"/>
          </w:tcPr>
          <w:p w14:paraId="1EFB20F2"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98,244</w:t>
            </w:r>
          </w:p>
        </w:tc>
      </w:tr>
      <w:tr w:rsidR="00954DAB" w:rsidRPr="00457678" w14:paraId="68560386" w14:textId="77777777" w:rsidTr="000A6821">
        <w:trPr>
          <w:trHeight w:val="229"/>
        </w:trPr>
        <w:tc>
          <w:tcPr>
            <w:tcW w:w="4140" w:type="dxa"/>
          </w:tcPr>
          <w:p w14:paraId="5C109557" w14:textId="77777777" w:rsidR="00954DAB" w:rsidRPr="00457678" w:rsidRDefault="00954DAB" w:rsidP="00954DAB">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14:paraId="033E1DC6" w14:textId="6248D1B2" w:rsidR="00954DAB" w:rsidRPr="00954DAB" w:rsidRDefault="00954DAB" w:rsidP="00954DAB">
            <w:pPr>
              <w:tabs>
                <w:tab w:val="decimal" w:pos="916"/>
                <w:tab w:val="decimal" w:pos="957"/>
              </w:tabs>
              <w:spacing w:line="240" w:lineRule="atLeast"/>
              <w:ind w:left="-105" w:right="-18"/>
              <w:jc w:val="right"/>
              <w:rPr>
                <w:b/>
                <w:bCs/>
                <w:szCs w:val="22"/>
              </w:rPr>
            </w:pPr>
            <w:r w:rsidRPr="00954DAB">
              <w:rPr>
                <w:b/>
                <w:bCs/>
                <w:szCs w:val="22"/>
              </w:rPr>
              <w:t>815,339</w:t>
            </w:r>
          </w:p>
        </w:tc>
        <w:tc>
          <w:tcPr>
            <w:tcW w:w="236" w:type="dxa"/>
          </w:tcPr>
          <w:p w14:paraId="0108EF61" w14:textId="77777777" w:rsidR="00954DAB" w:rsidRPr="00B50B6B" w:rsidRDefault="00954DAB" w:rsidP="00954DAB">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14:paraId="4ED4036D" w14:textId="77777777" w:rsidR="00954DAB" w:rsidRPr="004C2EEE" w:rsidRDefault="00954DAB" w:rsidP="00954DAB">
            <w:pPr>
              <w:pStyle w:val="Header"/>
              <w:tabs>
                <w:tab w:val="decimal" w:pos="770"/>
              </w:tabs>
              <w:spacing w:line="240" w:lineRule="auto"/>
              <w:ind w:left="-108"/>
              <w:rPr>
                <w:rFonts w:cs="Times New Roman"/>
                <w:b/>
                <w:bCs/>
                <w:i w:val="0"/>
                <w:iCs/>
                <w:sz w:val="22"/>
                <w:szCs w:val="22"/>
              </w:rPr>
            </w:pPr>
            <w:r>
              <w:rPr>
                <w:rFonts w:cs="Times New Roman"/>
                <w:b/>
                <w:bCs/>
                <w:i w:val="0"/>
                <w:iCs/>
                <w:sz w:val="22"/>
                <w:szCs w:val="22"/>
              </w:rPr>
              <w:t>1,015,014</w:t>
            </w:r>
          </w:p>
        </w:tc>
        <w:tc>
          <w:tcPr>
            <w:tcW w:w="236" w:type="dxa"/>
            <w:vAlign w:val="bottom"/>
          </w:tcPr>
          <w:p w14:paraId="36945D5C" w14:textId="77777777" w:rsidR="00954DAB" w:rsidRPr="00033265" w:rsidRDefault="00954DAB" w:rsidP="00954DAB">
            <w:pPr>
              <w:pStyle w:val="acctfourfigures"/>
              <w:tabs>
                <w:tab w:val="clear" w:pos="765"/>
                <w:tab w:val="decimal" w:pos="916"/>
              </w:tabs>
              <w:spacing w:line="240" w:lineRule="atLeast"/>
              <w:ind w:left="-105" w:right="-18" w:firstLine="108"/>
              <w:rPr>
                <w:b/>
                <w:bCs/>
                <w:szCs w:val="22"/>
              </w:rPr>
            </w:pPr>
          </w:p>
        </w:tc>
        <w:tc>
          <w:tcPr>
            <w:tcW w:w="1024" w:type="dxa"/>
            <w:tcBorders>
              <w:top w:val="single" w:sz="4" w:space="0" w:color="auto"/>
              <w:left w:val="nil"/>
              <w:bottom w:val="double" w:sz="4" w:space="0" w:color="auto"/>
              <w:right w:val="nil"/>
            </w:tcBorders>
          </w:tcPr>
          <w:p w14:paraId="74CE6750" w14:textId="765EE1D6" w:rsidR="00954DAB" w:rsidRPr="00954DAB" w:rsidRDefault="00954DAB" w:rsidP="00954DAB">
            <w:pPr>
              <w:pStyle w:val="Header"/>
              <w:tabs>
                <w:tab w:val="decimal" w:pos="770"/>
              </w:tabs>
              <w:spacing w:line="240" w:lineRule="auto"/>
              <w:ind w:left="-108"/>
              <w:rPr>
                <w:rFonts w:cs="Times New Roman"/>
                <w:b/>
                <w:bCs/>
                <w:i w:val="0"/>
                <w:iCs/>
                <w:sz w:val="22"/>
                <w:szCs w:val="22"/>
              </w:rPr>
            </w:pPr>
            <w:r w:rsidRPr="00954DAB">
              <w:rPr>
                <w:rFonts w:cs="Times New Roman"/>
                <w:b/>
                <w:bCs/>
                <w:i w:val="0"/>
                <w:iCs/>
                <w:sz w:val="22"/>
                <w:szCs w:val="22"/>
              </w:rPr>
              <w:t>1,627,706</w:t>
            </w:r>
          </w:p>
        </w:tc>
        <w:tc>
          <w:tcPr>
            <w:tcW w:w="243" w:type="dxa"/>
          </w:tcPr>
          <w:p w14:paraId="2D5E608C" w14:textId="77777777" w:rsidR="00954DAB" w:rsidRPr="007C3F2A" w:rsidRDefault="00954DAB" w:rsidP="00954DAB">
            <w:pPr>
              <w:tabs>
                <w:tab w:val="decimal" w:pos="1062"/>
              </w:tabs>
              <w:spacing w:line="240" w:lineRule="atLeast"/>
              <w:ind w:right="-108"/>
              <w:rPr>
                <w:rFonts w:eastAsia="MS Mincho" w:cs="Times New Roman"/>
                <w:b/>
                <w:bCs/>
                <w:szCs w:val="22"/>
              </w:rPr>
            </w:pPr>
          </w:p>
        </w:tc>
        <w:tc>
          <w:tcPr>
            <w:tcW w:w="1017" w:type="dxa"/>
            <w:tcBorders>
              <w:top w:val="single" w:sz="4" w:space="0" w:color="auto"/>
              <w:bottom w:val="double" w:sz="4" w:space="0" w:color="auto"/>
            </w:tcBorders>
          </w:tcPr>
          <w:p w14:paraId="18AAB7B3" w14:textId="77777777" w:rsidR="00954DAB" w:rsidRPr="004C2EEE" w:rsidRDefault="00954DAB" w:rsidP="00954DAB">
            <w:pPr>
              <w:pStyle w:val="Header"/>
              <w:tabs>
                <w:tab w:val="decimal" w:pos="770"/>
              </w:tabs>
              <w:spacing w:line="240" w:lineRule="auto"/>
              <w:ind w:left="-108"/>
              <w:rPr>
                <w:rFonts w:cs="Times New Roman"/>
                <w:b/>
                <w:bCs/>
                <w:i w:val="0"/>
                <w:iCs/>
                <w:sz w:val="22"/>
                <w:szCs w:val="22"/>
              </w:rPr>
            </w:pPr>
            <w:r>
              <w:rPr>
                <w:rFonts w:cs="Times New Roman"/>
                <w:b/>
                <w:bCs/>
                <w:i w:val="0"/>
                <w:iCs/>
                <w:sz w:val="22"/>
                <w:szCs w:val="22"/>
              </w:rPr>
              <w:t>1,015,014</w:t>
            </w:r>
          </w:p>
        </w:tc>
      </w:tr>
    </w:tbl>
    <w:p w14:paraId="46D2200B" w14:textId="3DFFD42B" w:rsidR="00B83EF3" w:rsidRDefault="00B83EF3">
      <w:pPr>
        <w:spacing w:line="240" w:lineRule="auto"/>
        <w:rPr>
          <w:rFonts w:cs="Times New Roman"/>
          <w:szCs w:val="22"/>
        </w:rPr>
      </w:pPr>
      <w:r>
        <w:rPr>
          <w:rFonts w:cs="Times New Roman"/>
          <w:szCs w:val="22"/>
        </w:rPr>
        <w:br w:type="page"/>
      </w:r>
    </w:p>
    <w:p w14:paraId="06242336" w14:textId="77777777" w:rsidR="0080060D" w:rsidRPr="00176690" w:rsidRDefault="0080060D" w:rsidP="00281124">
      <w:pPr>
        <w:pStyle w:val="index"/>
        <w:numPr>
          <w:ilvl w:val="0"/>
          <w:numId w:val="28"/>
        </w:numPr>
        <w:spacing w:after="0" w:line="390" w:lineRule="exact"/>
        <w:ind w:left="540" w:hanging="540"/>
        <w:outlineLvl w:val="0"/>
        <w:rPr>
          <w:rFonts w:cs="Times New Roman"/>
          <w:b/>
          <w:bCs/>
          <w:sz w:val="24"/>
          <w:szCs w:val="28"/>
        </w:rPr>
      </w:pPr>
      <w:r w:rsidRPr="00176690">
        <w:rPr>
          <w:rFonts w:cs="Times New Roman"/>
          <w:b/>
          <w:bCs/>
          <w:sz w:val="24"/>
          <w:szCs w:val="28"/>
        </w:rPr>
        <w:lastRenderedPageBreak/>
        <w:t>Fees and service income</w:t>
      </w:r>
    </w:p>
    <w:p w14:paraId="33678098" w14:textId="77777777" w:rsidR="00326B37" w:rsidRPr="00281124" w:rsidRDefault="00326B37" w:rsidP="00281124">
      <w:pPr>
        <w:spacing w:line="240" w:lineRule="auto"/>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76690" w:rsidRPr="00457678" w14:paraId="0959BEEB" w14:textId="77777777" w:rsidTr="00176690">
        <w:trPr>
          <w:trHeight w:val="229"/>
        </w:trPr>
        <w:tc>
          <w:tcPr>
            <w:tcW w:w="4140" w:type="dxa"/>
            <w:vAlign w:val="bottom"/>
          </w:tcPr>
          <w:p w14:paraId="24BD26FB" w14:textId="77777777" w:rsidR="00176690" w:rsidRPr="00457678" w:rsidRDefault="00176690" w:rsidP="00176690">
            <w:pPr>
              <w:spacing w:line="240" w:lineRule="atLeast"/>
              <w:ind w:right="-27"/>
              <w:rPr>
                <w:rFonts w:cs="Times New Roman"/>
                <w:szCs w:val="22"/>
              </w:rPr>
            </w:pPr>
          </w:p>
        </w:tc>
        <w:tc>
          <w:tcPr>
            <w:tcW w:w="2520" w:type="dxa"/>
            <w:gridSpan w:val="3"/>
          </w:tcPr>
          <w:p w14:paraId="078D23E8" w14:textId="77777777" w:rsidR="00176690" w:rsidRPr="000961FA"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4CA74203" w14:textId="77777777" w:rsidR="00176690" w:rsidRDefault="00176690" w:rsidP="00176690">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479C58E9" w14:textId="77777777" w:rsidR="00176690" w:rsidRDefault="00176690" w:rsidP="00176690">
            <w:pPr>
              <w:spacing w:line="240" w:lineRule="atLeast"/>
              <w:ind w:right="-27"/>
              <w:jc w:val="center"/>
              <w:rPr>
                <w:rFonts w:cs="Times New Roman"/>
                <w:szCs w:val="22"/>
              </w:rPr>
            </w:pPr>
          </w:p>
        </w:tc>
        <w:tc>
          <w:tcPr>
            <w:tcW w:w="2284" w:type="dxa"/>
            <w:gridSpan w:val="3"/>
          </w:tcPr>
          <w:p w14:paraId="540BCB18" w14:textId="77777777" w:rsidR="00176690" w:rsidRPr="00812FD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637B3980" w14:textId="77777777" w:rsidR="00176690" w:rsidRPr="00457678" w:rsidRDefault="00176690" w:rsidP="00176690">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14:paraId="15D00E22" w14:textId="77777777" w:rsidTr="00176690">
        <w:trPr>
          <w:trHeight w:val="229"/>
        </w:trPr>
        <w:tc>
          <w:tcPr>
            <w:tcW w:w="4140" w:type="dxa"/>
            <w:vAlign w:val="bottom"/>
          </w:tcPr>
          <w:p w14:paraId="52FDE190" w14:textId="77777777" w:rsidR="00D16B70" w:rsidRPr="00457678" w:rsidRDefault="00D16B70" w:rsidP="00D16B70">
            <w:pPr>
              <w:spacing w:line="240" w:lineRule="atLeast"/>
              <w:ind w:right="-27"/>
              <w:rPr>
                <w:rFonts w:cs="Times New Roman"/>
                <w:szCs w:val="22"/>
              </w:rPr>
            </w:pPr>
          </w:p>
        </w:tc>
        <w:tc>
          <w:tcPr>
            <w:tcW w:w="1170" w:type="dxa"/>
            <w:vAlign w:val="bottom"/>
          </w:tcPr>
          <w:p w14:paraId="70C320E2" w14:textId="1FA533E2" w:rsidR="00D16B70" w:rsidRDefault="00B83EF3" w:rsidP="00B83EF3">
            <w:pPr>
              <w:spacing w:line="240" w:lineRule="atLeast"/>
              <w:ind w:left="-110" w:right="-110"/>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08D17A90" w14:textId="77777777" w:rsidR="00D16B70" w:rsidRDefault="00D16B70" w:rsidP="00D16B70">
            <w:pPr>
              <w:spacing w:line="240" w:lineRule="atLeast"/>
              <w:ind w:right="-27"/>
              <w:jc w:val="center"/>
              <w:rPr>
                <w:rFonts w:cs="Times New Roman"/>
                <w:szCs w:val="22"/>
              </w:rPr>
            </w:pPr>
          </w:p>
        </w:tc>
        <w:tc>
          <w:tcPr>
            <w:tcW w:w="1114" w:type="dxa"/>
            <w:vAlign w:val="bottom"/>
          </w:tcPr>
          <w:p w14:paraId="67578E8C" w14:textId="5EF528B4" w:rsidR="00D16B70" w:rsidRDefault="00B83EF3" w:rsidP="00B83EF3">
            <w:pPr>
              <w:spacing w:line="240" w:lineRule="atLeast"/>
              <w:ind w:left="-70" w:right="-110"/>
              <w:jc w:val="center"/>
              <w:rPr>
                <w:rFonts w:cs="Times New Roman"/>
                <w:szCs w:val="22"/>
              </w:rPr>
            </w:pPr>
            <w:r>
              <w:rPr>
                <w:rFonts w:cs="Times New Roman"/>
                <w:szCs w:val="22"/>
              </w:rPr>
              <w:t>For the</w:t>
            </w:r>
            <w:r>
              <w:rPr>
                <w:rFonts w:cs="Times New Roman"/>
                <w:szCs w:val="22"/>
              </w:rPr>
              <w:br/>
              <w:t xml:space="preserve"> year ended </w:t>
            </w:r>
            <w:r>
              <w:rPr>
                <w:rFonts w:cs="Times New Roman"/>
                <w:szCs w:val="22"/>
              </w:rPr>
              <w:br/>
              <w:t>31 December</w:t>
            </w:r>
          </w:p>
        </w:tc>
        <w:tc>
          <w:tcPr>
            <w:tcW w:w="236" w:type="dxa"/>
            <w:vAlign w:val="bottom"/>
          </w:tcPr>
          <w:p w14:paraId="25047F75" w14:textId="77777777" w:rsidR="00D16B70" w:rsidRDefault="00D16B70" w:rsidP="00D16B70">
            <w:pPr>
              <w:spacing w:line="240" w:lineRule="atLeast"/>
              <w:ind w:right="-27"/>
              <w:jc w:val="center"/>
              <w:rPr>
                <w:rFonts w:cs="Times New Roman"/>
                <w:szCs w:val="22"/>
              </w:rPr>
            </w:pPr>
          </w:p>
        </w:tc>
        <w:tc>
          <w:tcPr>
            <w:tcW w:w="2284" w:type="dxa"/>
            <w:gridSpan w:val="3"/>
            <w:vAlign w:val="bottom"/>
          </w:tcPr>
          <w:p w14:paraId="389A62E0" w14:textId="08538BA7" w:rsidR="00D16B70" w:rsidRDefault="009A7EA3" w:rsidP="00D16B70">
            <w:pPr>
              <w:spacing w:line="240" w:lineRule="atLeast"/>
              <w:ind w:right="-27"/>
              <w:jc w:val="center"/>
              <w:rPr>
                <w:rFonts w:cs="Times New Roman"/>
                <w:szCs w:val="22"/>
              </w:rPr>
            </w:pPr>
            <w:r>
              <w:rPr>
                <w:rFonts w:cs="Times New Roman"/>
                <w:szCs w:val="22"/>
              </w:rPr>
              <w:t xml:space="preserve">For the year ended </w:t>
            </w:r>
            <w:r w:rsidR="00B83EF3">
              <w:rPr>
                <w:rFonts w:cs="Times New Roman"/>
                <w:szCs w:val="22"/>
              </w:rPr>
              <w:br/>
            </w:r>
            <w:r>
              <w:rPr>
                <w:rFonts w:cs="Times New Roman"/>
                <w:szCs w:val="22"/>
              </w:rPr>
              <w:t>31 December</w:t>
            </w:r>
          </w:p>
        </w:tc>
      </w:tr>
      <w:tr w:rsidR="00176690" w:rsidRPr="00457678" w14:paraId="6492951A" w14:textId="77777777" w:rsidTr="00176690">
        <w:trPr>
          <w:trHeight w:val="229"/>
        </w:trPr>
        <w:tc>
          <w:tcPr>
            <w:tcW w:w="4140" w:type="dxa"/>
            <w:vAlign w:val="bottom"/>
          </w:tcPr>
          <w:p w14:paraId="69BAF143" w14:textId="77777777" w:rsidR="00176690" w:rsidRPr="00457678" w:rsidRDefault="00176690" w:rsidP="00176690">
            <w:pPr>
              <w:spacing w:line="240" w:lineRule="atLeast"/>
              <w:ind w:right="-27"/>
              <w:rPr>
                <w:rFonts w:cs="Times New Roman"/>
                <w:szCs w:val="22"/>
              </w:rPr>
            </w:pPr>
          </w:p>
        </w:tc>
        <w:tc>
          <w:tcPr>
            <w:tcW w:w="1170" w:type="dxa"/>
          </w:tcPr>
          <w:p w14:paraId="43C6790C" w14:textId="77777777" w:rsidR="00176690" w:rsidRDefault="00176690" w:rsidP="00176690">
            <w:pPr>
              <w:spacing w:line="240" w:lineRule="atLeast"/>
              <w:ind w:right="-27"/>
              <w:jc w:val="center"/>
              <w:rPr>
                <w:rFonts w:cs="Times New Roman"/>
                <w:szCs w:val="22"/>
              </w:rPr>
            </w:pPr>
            <w:r>
              <w:rPr>
                <w:rFonts w:cs="Times New Roman"/>
                <w:szCs w:val="22"/>
              </w:rPr>
              <w:t>2020</w:t>
            </w:r>
          </w:p>
        </w:tc>
        <w:tc>
          <w:tcPr>
            <w:tcW w:w="236" w:type="dxa"/>
          </w:tcPr>
          <w:p w14:paraId="301E95CE" w14:textId="77777777" w:rsidR="00176690" w:rsidRDefault="00176690" w:rsidP="00176690">
            <w:pPr>
              <w:spacing w:line="240" w:lineRule="atLeast"/>
              <w:ind w:right="-27"/>
              <w:jc w:val="center"/>
              <w:rPr>
                <w:rFonts w:cs="Times New Roman"/>
                <w:szCs w:val="22"/>
              </w:rPr>
            </w:pPr>
          </w:p>
        </w:tc>
        <w:tc>
          <w:tcPr>
            <w:tcW w:w="1114" w:type="dxa"/>
          </w:tcPr>
          <w:p w14:paraId="2065CE83" w14:textId="77777777" w:rsidR="00176690" w:rsidRDefault="00176690" w:rsidP="00176690">
            <w:pPr>
              <w:spacing w:line="240" w:lineRule="atLeast"/>
              <w:ind w:right="-27"/>
              <w:jc w:val="center"/>
              <w:rPr>
                <w:rFonts w:cs="Times New Roman"/>
                <w:szCs w:val="22"/>
              </w:rPr>
            </w:pPr>
            <w:r>
              <w:rPr>
                <w:rFonts w:cs="Times New Roman"/>
                <w:szCs w:val="22"/>
              </w:rPr>
              <w:t>2019</w:t>
            </w:r>
          </w:p>
        </w:tc>
        <w:tc>
          <w:tcPr>
            <w:tcW w:w="236" w:type="dxa"/>
          </w:tcPr>
          <w:p w14:paraId="7CB046C9" w14:textId="77777777" w:rsidR="00176690" w:rsidRDefault="00176690" w:rsidP="00176690">
            <w:pPr>
              <w:spacing w:line="240" w:lineRule="atLeast"/>
              <w:ind w:right="-27"/>
              <w:jc w:val="center"/>
              <w:rPr>
                <w:rFonts w:cs="Times New Roman"/>
                <w:szCs w:val="22"/>
              </w:rPr>
            </w:pPr>
          </w:p>
        </w:tc>
        <w:tc>
          <w:tcPr>
            <w:tcW w:w="1024" w:type="dxa"/>
          </w:tcPr>
          <w:p w14:paraId="11988D00" w14:textId="77777777" w:rsidR="00176690" w:rsidRDefault="00176690" w:rsidP="00176690">
            <w:pPr>
              <w:spacing w:line="240" w:lineRule="atLeast"/>
              <w:ind w:right="-27"/>
              <w:jc w:val="center"/>
              <w:rPr>
                <w:rFonts w:cs="Times New Roman"/>
                <w:szCs w:val="22"/>
              </w:rPr>
            </w:pPr>
            <w:r>
              <w:rPr>
                <w:rFonts w:cs="Times New Roman"/>
                <w:szCs w:val="22"/>
              </w:rPr>
              <w:t>2020</w:t>
            </w:r>
          </w:p>
        </w:tc>
        <w:tc>
          <w:tcPr>
            <w:tcW w:w="243" w:type="dxa"/>
          </w:tcPr>
          <w:p w14:paraId="2465F5C5" w14:textId="77777777" w:rsidR="00176690" w:rsidRDefault="00176690" w:rsidP="00176690">
            <w:pPr>
              <w:spacing w:line="240" w:lineRule="atLeast"/>
              <w:ind w:right="-27"/>
              <w:jc w:val="center"/>
              <w:rPr>
                <w:rFonts w:cs="Times New Roman"/>
                <w:szCs w:val="22"/>
              </w:rPr>
            </w:pPr>
          </w:p>
        </w:tc>
        <w:tc>
          <w:tcPr>
            <w:tcW w:w="1017" w:type="dxa"/>
          </w:tcPr>
          <w:p w14:paraId="769245F4" w14:textId="77777777" w:rsidR="00176690" w:rsidRDefault="00176690" w:rsidP="00176690">
            <w:pPr>
              <w:spacing w:line="240" w:lineRule="atLeast"/>
              <w:ind w:right="-27"/>
              <w:jc w:val="center"/>
              <w:rPr>
                <w:rFonts w:cs="Times New Roman"/>
                <w:szCs w:val="22"/>
              </w:rPr>
            </w:pPr>
            <w:r>
              <w:rPr>
                <w:rFonts w:cs="Times New Roman"/>
                <w:szCs w:val="22"/>
              </w:rPr>
              <w:t>2019</w:t>
            </w:r>
          </w:p>
        </w:tc>
      </w:tr>
      <w:tr w:rsidR="00176690" w:rsidRPr="00457678" w14:paraId="1E1C4C3E" w14:textId="77777777" w:rsidTr="00176690">
        <w:trPr>
          <w:trHeight w:val="229"/>
        </w:trPr>
        <w:tc>
          <w:tcPr>
            <w:tcW w:w="4140" w:type="dxa"/>
          </w:tcPr>
          <w:p w14:paraId="666F0333" w14:textId="77777777"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14:paraId="4BDAA5ED" w14:textId="77777777"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954DAB" w:rsidRPr="00457678" w14:paraId="72D8BBCC" w14:textId="77777777" w:rsidTr="000A6821">
        <w:trPr>
          <w:trHeight w:val="229"/>
        </w:trPr>
        <w:tc>
          <w:tcPr>
            <w:tcW w:w="4140" w:type="dxa"/>
          </w:tcPr>
          <w:p w14:paraId="3EA5A384" w14:textId="77777777" w:rsidR="00954DAB" w:rsidRPr="00457678" w:rsidRDefault="00954DAB" w:rsidP="00954DAB">
            <w:pPr>
              <w:spacing w:line="240" w:lineRule="atLeast"/>
              <w:rPr>
                <w:rFonts w:eastAsia="MS Mincho" w:cs="Times New Roman"/>
                <w:szCs w:val="22"/>
              </w:rPr>
            </w:pPr>
            <w:r>
              <w:rPr>
                <w:rFonts w:eastAsia="MS Mincho" w:cs="Times New Roman"/>
                <w:szCs w:val="22"/>
              </w:rPr>
              <w:t xml:space="preserve">Agent fee income </w:t>
            </w:r>
          </w:p>
        </w:tc>
        <w:tc>
          <w:tcPr>
            <w:tcW w:w="1170" w:type="dxa"/>
            <w:shd w:val="clear" w:color="auto" w:fill="auto"/>
          </w:tcPr>
          <w:p w14:paraId="737ED33F" w14:textId="6F417F5A" w:rsidR="00954DAB" w:rsidRPr="00954DAB"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34,501</w:t>
            </w:r>
          </w:p>
        </w:tc>
        <w:tc>
          <w:tcPr>
            <w:tcW w:w="236" w:type="dxa"/>
            <w:shd w:val="clear" w:color="auto" w:fill="auto"/>
          </w:tcPr>
          <w:p w14:paraId="637AFEFC"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0095075B"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19,797</w:t>
            </w:r>
          </w:p>
        </w:tc>
        <w:tc>
          <w:tcPr>
            <w:tcW w:w="236" w:type="dxa"/>
            <w:shd w:val="clear" w:color="auto" w:fill="auto"/>
          </w:tcPr>
          <w:p w14:paraId="7047E08F"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107EB821" w14:textId="39ED634C" w:rsidR="00954DAB" w:rsidRPr="004430F1"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196,303</w:t>
            </w:r>
          </w:p>
        </w:tc>
        <w:tc>
          <w:tcPr>
            <w:tcW w:w="243" w:type="dxa"/>
          </w:tcPr>
          <w:p w14:paraId="686A7179"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56902498"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19,797</w:t>
            </w:r>
          </w:p>
        </w:tc>
      </w:tr>
      <w:tr w:rsidR="00954DAB" w:rsidRPr="00457678" w14:paraId="7E3D46E1" w14:textId="77777777" w:rsidTr="000A6821">
        <w:trPr>
          <w:trHeight w:val="229"/>
        </w:trPr>
        <w:tc>
          <w:tcPr>
            <w:tcW w:w="4140" w:type="dxa"/>
          </w:tcPr>
          <w:p w14:paraId="7FA9867A" w14:textId="77777777" w:rsidR="00954DAB" w:rsidRDefault="00954DAB" w:rsidP="00954DAB">
            <w:pPr>
              <w:spacing w:line="240" w:lineRule="atLeast"/>
              <w:rPr>
                <w:rFonts w:eastAsia="MS Mincho" w:cs="Times New Roman"/>
                <w:szCs w:val="22"/>
              </w:rPr>
            </w:pPr>
            <w:r w:rsidRPr="00457678">
              <w:rPr>
                <w:rFonts w:eastAsia="MS Mincho" w:cs="Times New Roman"/>
                <w:szCs w:val="22"/>
              </w:rPr>
              <w:t>Underwriting</w:t>
            </w:r>
            <w:r>
              <w:rPr>
                <w:rFonts w:eastAsia="MS Mincho" w:cs="Times New Roman"/>
                <w:szCs w:val="22"/>
              </w:rPr>
              <w:t xml:space="preserve"> fee income</w:t>
            </w:r>
          </w:p>
        </w:tc>
        <w:tc>
          <w:tcPr>
            <w:tcW w:w="1170" w:type="dxa"/>
            <w:shd w:val="clear" w:color="auto" w:fill="auto"/>
          </w:tcPr>
          <w:p w14:paraId="259902D0" w14:textId="3EBFA01F" w:rsidR="00954DAB" w:rsidRPr="00954DAB"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27,845</w:t>
            </w:r>
          </w:p>
        </w:tc>
        <w:tc>
          <w:tcPr>
            <w:tcW w:w="236" w:type="dxa"/>
            <w:shd w:val="clear" w:color="auto" w:fill="auto"/>
          </w:tcPr>
          <w:p w14:paraId="7A0DAF37"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7A07C005"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120,568</w:t>
            </w:r>
          </w:p>
        </w:tc>
        <w:tc>
          <w:tcPr>
            <w:tcW w:w="236" w:type="dxa"/>
            <w:shd w:val="clear" w:color="auto" w:fill="auto"/>
          </w:tcPr>
          <w:p w14:paraId="165E8784"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438184A1" w14:textId="63071B6C" w:rsidR="00954DAB" w:rsidRPr="004430F1"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230,395</w:t>
            </w:r>
          </w:p>
        </w:tc>
        <w:tc>
          <w:tcPr>
            <w:tcW w:w="243" w:type="dxa"/>
          </w:tcPr>
          <w:p w14:paraId="5AC9FEBC"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123E61DE"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120,568</w:t>
            </w:r>
          </w:p>
        </w:tc>
      </w:tr>
      <w:tr w:rsidR="00954DAB" w:rsidRPr="00457678" w14:paraId="5B726FDC" w14:textId="77777777" w:rsidTr="000A6821">
        <w:trPr>
          <w:trHeight w:val="229"/>
        </w:trPr>
        <w:tc>
          <w:tcPr>
            <w:tcW w:w="4140" w:type="dxa"/>
          </w:tcPr>
          <w:p w14:paraId="0FD51FA6" w14:textId="77777777" w:rsidR="00954DAB" w:rsidRDefault="00954DAB" w:rsidP="00954DAB">
            <w:pPr>
              <w:spacing w:line="240" w:lineRule="atLeast"/>
              <w:rPr>
                <w:rFonts w:eastAsia="MS Mincho" w:cs="Times New Roman"/>
                <w:szCs w:val="22"/>
              </w:rPr>
            </w:pPr>
            <w:r>
              <w:rPr>
                <w:rFonts w:eastAsia="MS Mincho" w:cs="Times New Roman"/>
                <w:szCs w:val="22"/>
              </w:rPr>
              <w:t>Investment management fee income</w:t>
            </w:r>
          </w:p>
        </w:tc>
        <w:tc>
          <w:tcPr>
            <w:tcW w:w="1170" w:type="dxa"/>
            <w:shd w:val="clear" w:color="auto" w:fill="auto"/>
          </w:tcPr>
          <w:p w14:paraId="7E2BEB28" w14:textId="586EABFD" w:rsidR="00954DAB" w:rsidRPr="00954DAB"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19,792</w:t>
            </w:r>
          </w:p>
        </w:tc>
        <w:tc>
          <w:tcPr>
            <w:tcW w:w="236" w:type="dxa"/>
            <w:shd w:val="clear" w:color="auto" w:fill="auto"/>
          </w:tcPr>
          <w:p w14:paraId="75E96526"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15DA5A51"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118,750</w:t>
            </w:r>
          </w:p>
        </w:tc>
        <w:tc>
          <w:tcPr>
            <w:tcW w:w="236" w:type="dxa"/>
            <w:shd w:val="clear" w:color="auto" w:fill="auto"/>
          </w:tcPr>
          <w:p w14:paraId="74C7A479"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29FDA800" w14:textId="22B3DCA5" w:rsidR="00954DAB" w:rsidRPr="00954DAB" w:rsidRDefault="00954DAB" w:rsidP="00954DAB">
            <w:pPr>
              <w:tabs>
                <w:tab w:val="decimal" w:pos="717"/>
              </w:tabs>
              <w:spacing w:line="240" w:lineRule="atLeast"/>
              <w:ind w:left="-105" w:right="-18"/>
              <w:rPr>
                <w:rFonts w:cs="Times New Roman"/>
                <w:szCs w:val="22"/>
              </w:rPr>
            </w:pPr>
            <w:r w:rsidRPr="00954DAB">
              <w:rPr>
                <w:rFonts w:cs="Times New Roman"/>
                <w:szCs w:val="22"/>
              </w:rPr>
              <w:t xml:space="preserve"> -   </w:t>
            </w:r>
          </w:p>
        </w:tc>
        <w:tc>
          <w:tcPr>
            <w:tcW w:w="243" w:type="dxa"/>
          </w:tcPr>
          <w:p w14:paraId="0322CD2A"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69256A78" w14:textId="77777777" w:rsidR="00954DAB" w:rsidRPr="009A7EA3" w:rsidRDefault="00954DAB" w:rsidP="00954DAB">
            <w:pPr>
              <w:tabs>
                <w:tab w:val="decimal" w:pos="548"/>
              </w:tabs>
              <w:spacing w:line="240" w:lineRule="atLeast"/>
              <w:ind w:left="-105" w:right="-18"/>
              <w:rPr>
                <w:szCs w:val="22"/>
              </w:rPr>
            </w:pPr>
            <w:r w:rsidRPr="009A7EA3">
              <w:rPr>
                <w:szCs w:val="22"/>
              </w:rPr>
              <w:t>-</w:t>
            </w:r>
          </w:p>
        </w:tc>
      </w:tr>
      <w:tr w:rsidR="00954DAB" w:rsidRPr="00457678" w14:paraId="2632C4AA" w14:textId="77777777" w:rsidTr="000A6821">
        <w:trPr>
          <w:trHeight w:val="229"/>
        </w:trPr>
        <w:tc>
          <w:tcPr>
            <w:tcW w:w="4140" w:type="dxa"/>
          </w:tcPr>
          <w:p w14:paraId="503A3BD7" w14:textId="77777777" w:rsidR="00954DAB" w:rsidRDefault="00954DAB" w:rsidP="00954DAB">
            <w:pPr>
              <w:spacing w:line="240" w:lineRule="atLeast"/>
              <w:rPr>
                <w:rFonts w:eastAsia="MS Mincho" w:cs="Times New Roman"/>
                <w:szCs w:val="22"/>
              </w:rPr>
            </w:pPr>
            <w:r w:rsidRPr="00004DA7">
              <w:rPr>
                <w:rFonts w:eastAsia="MS Mincho" w:cs="Times New Roman"/>
                <w:szCs w:val="22"/>
              </w:rPr>
              <w:t xml:space="preserve">Management fee income </w:t>
            </w:r>
            <w:r>
              <w:rPr>
                <w:rFonts w:eastAsia="MS Mincho" w:cs="Times New Roman"/>
                <w:szCs w:val="22"/>
              </w:rPr>
              <w:t>from</w:t>
            </w:r>
            <w:r w:rsidRPr="00004DA7">
              <w:rPr>
                <w:rFonts w:eastAsia="MS Mincho" w:cs="Times New Roman"/>
                <w:szCs w:val="22"/>
              </w:rPr>
              <w:t xml:space="preserve"> private fund</w:t>
            </w:r>
          </w:p>
        </w:tc>
        <w:tc>
          <w:tcPr>
            <w:tcW w:w="1170" w:type="dxa"/>
            <w:shd w:val="clear" w:color="auto" w:fill="auto"/>
          </w:tcPr>
          <w:p w14:paraId="651676AD" w14:textId="78C3D390" w:rsidR="00954DAB" w:rsidRPr="00954DAB"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2,600</w:t>
            </w:r>
          </w:p>
        </w:tc>
        <w:tc>
          <w:tcPr>
            <w:tcW w:w="236" w:type="dxa"/>
            <w:shd w:val="clear" w:color="auto" w:fill="auto"/>
          </w:tcPr>
          <w:p w14:paraId="29D3C74E"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3C91C9DC"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8,344</w:t>
            </w:r>
          </w:p>
        </w:tc>
        <w:tc>
          <w:tcPr>
            <w:tcW w:w="236" w:type="dxa"/>
            <w:shd w:val="clear" w:color="auto" w:fill="auto"/>
          </w:tcPr>
          <w:p w14:paraId="3FF9E48C"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70C1B0B7" w14:textId="37837620" w:rsidR="00954DAB" w:rsidRPr="00954DAB" w:rsidRDefault="00954DAB" w:rsidP="00954DAB">
            <w:pPr>
              <w:pStyle w:val="Header"/>
              <w:tabs>
                <w:tab w:val="decimal" w:pos="770"/>
              </w:tabs>
              <w:spacing w:line="240" w:lineRule="auto"/>
              <w:ind w:left="-108"/>
              <w:rPr>
                <w:rFonts w:cs="Times New Roman"/>
                <w:i w:val="0"/>
                <w:szCs w:val="22"/>
              </w:rPr>
            </w:pPr>
            <w:r w:rsidRPr="00954DAB">
              <w:rPr>
                <w:rFonts w:cs="Times New Roman"/>
                <w:i w:val="0"/>
                <w:sz w:val="22"/>
                <w:szCs w:val="22"/>
              </w:rPr>
              <w:t>61,275</w:t>
            </w:r>
          </w:p>
        </w:tc>
        <w:tc>
          <w:tcPr>
            <w:tcW w:w="243" w:type="dxa"/>
          </w:tcPr>
          <w:p w14:paraId="51A53EDC"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4B696ACB"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8,344</w:t>
            </w:r>
          </w:p>
        </w:tc>
      </w:tr>
      <w:tr w:rsidR="00954DAB" w:rsidRPr="00457678" w14:paraId="2EE0B261" w14:textId="77777777" w:rsidTr="000A6821">
        <w:trPr>
          <w:trHeight w:val="229"/>
        </w:trPr>
        <w:tc>
          <w:tcPr>
            <w:tcW w:w="4140" w:type="dxa"/>
          </w:tcPr>
          <w:p w14:paraId="04AF7C36" w14:textId="77777777" w:rsidR="00954DAB" w:rsidRDefault="00954DAB" w:rsidP="00954DAB">
            <w:pPr>
              <w:spacing w:line="240" w:lineRule="atLeast"/>
              <w:rPr>
                <w:rFonts w:eastAsia="MS Mincho" w:cs="Times New Roman"/>
                <w:szCs w:val="22"/>
              </w:rPr>
            </w:pPr>
            <w:r>
              <w:rPr>
                <w:rFonts w:eastAsia="MS Mincho" w:cs="Times New Roman"/>
                <w:szCs w:val="22"/>
              </w:rPr>
              <w:t>Others</w:t>
            </w:r>
          </w:p>
        </w:tc>
        <w:tc>
          <w:tcPr>
            <w:tcW w:w="1170" w:type="dxa"/>
            <w:shd w:val="clear" w:color="auto" w:fill="auto"/>
          </w:tcPr>
          <w:p w14:paraId="5B3CDDE9" w14:textId="0B982617" w:rsidR="00954DAB" w:rsidRPr="00954DAB"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1,169</w:t>
            </w:r>
          </w:p>
        </w:tc>
        <w:tc>
          <w:tcPr>
            <w:tcW w:w="236" w:type="dxa"/>
            <w:shd w:val="clear" w:color="auto" w:fill="auto"/>
          </w:tcPr>
          <w:p w14:paraId="491A199F"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0955CAC6"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478</w:t>
            </w:r>
          </w:p>
        </w:tc>
        <w:tc>
          <w:tcPr>
            <w:tcW w:w="236" w:type="dxa"/>
            <w:shd w:val="clear" w:color="auto" w:fill="auto"/>
          </w:tcPr>
          <w:p w14:paraId="3B50B185"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21B71FDF" w14:textId="49576857" w:rsidR="00954DAB" w:rsidRPr="00954DAB" w:rsidRDefault="00954DAB" w:rsidP="00954DAB">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2,698</w:t>
            </w:r>
          </w:p>
        </w:tc>
        <w:tc>
          <w:tcPr>
            <w:tcW w:w="243" w:type="dxa"/>
          </w:tcPr>
          <w:p w14:paraId="094E7EB7"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235FD7A6" w14:textId="77777777" w:rsidR="00954DAB" w:rsidRPr="004C2EEE" w:rsidRDefault="00954DAB" w:rsidP="00954DAB">
            <w:pPr>
              <w:pStyle w:val="Header"/>
              <w:tabs>
                <w:tab w:val="decimal" w:pos="770"/>
              </w:tabs>
              <w:spacing w:line="240" w:lineRule="auto"/>
              <w:ind w:left="-108"/>
              <w:rPr>
                <w:rFonts w:cs="Times New Roman"/>
                <w:i w:val="0"/>
                <w:iCs/>
                <w:sz w:val="22"/>
                <w:szCs w:val="22"/>
              </w:rPr>
            </w:pPr>
            <w:r>
              <w:rPr>
                <w:rFonts w:cs="Times New Roman"/>
                <w:i w:val="0"/>
                <w:iCs/>
                <w:sz w:val="22"/>
                <w:szCs w:val="22"/>
              </w:rPr>
              <w:t>478</w:t>
            </w:r>
          </w:p>
        </w:tc>
      </w:tr>
      <w:tr w:rsidR="00954DAB" w:rsidRPr="00457678" w14:paraId="415FC997" w14:textId="77777777" w:rsidTr="000A6821">
        <w:trPr>
          <w:trHeight w:val="229"/>
        </w:trPr>
        <w:tc>
          <w:tcPr>
            <w:tcW w:w="4140" w:type="dxa"/>
          </w:tcPr>
          <w:p w14:paraId="7D27FA1E" w14:textId="77777777" w:rsidR="00954DAB" w:rsidRPr="00457678" w:rsidRDefault="00954DAB" w:rsidP="00954DAB">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14:paraId="01B34AA9" w14:textId="04D8156D" w:rsidR="00954DAB" w:rsidRPr="00954DAB" w:rsidRDefault="00954DAB" w:rsidP="00954DAB">
            <w:pPr>
              <w:jc w:val="right"/>
              <w:rPr>
                <w:b/>
                <w:bCs/>
              </w:rPr>
            </w:pPr>
            <w:r w:rsidRPr="00954DAB">
              <w:rPr>
                <w:b/>
                <w:bCs/>
              </w:rPr>
              <w:t>85,907</w:t>
            </w:r>
          </w:p>
        </w:tc>
        <w:tc>
          <w:tcPr>
            <w:tcW w:w="236" w:type="dxa"/>
          </w:tcPr>
          <w:p w14:paraId="5643EF50" w14:textId="77777777" w:rsidR="00954DAB" w:rsidRPr="00B50B6B" w:rsidRDefault="00954DAB" w:rsidP="00954DAB">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14:paraId="0740B991" w14:textId="77777777" w:rsidR="00954DAB" w:rsidRPr="004C2EEE" w:rsidRDefault="00954DAB" w:rsidP="00954DAB">
            <w:pPr>
              <w:pStyle w:val="Header"/>
              <w:tabs>
                <w:tab w:val="decimal" w:pos="770"/>
              </w:tabs>
              <w:spacing w:line="240" w:lineRule="auto"/>
              <w:ind w:left="-108"/>
              <w:rPr>
                <w:rFonts w:cs="Times New Roman"/>
                <w:b/>
                <w:bCs/>
                <w:i w:val="0"/>
                <w:iCs/>
                <w:sz w:val="22"/>
                <w:szCs w:val="22"/>
              </w:rPr>
            </w:pPr>
            <w:r>
              <w:rPr>
                <w:rFonts w:cs="Times New Roman"/>
                <w:b/>
                <w:bCs/>
                <w:i w:val="0"/>
                <w:iCs/>
                <w:sz w:val="22"/>
                <w:szCs w:val="22"/>
              </w:rPr>
              <w:t>267,937</w:t>
            </w:r>
          </w:p>
        </w:tc>
        <w:tc>
          <w:tcPr>
            <w:tcW w:w="236" w:type="dxa"/>
            <w:vAlign w:val="bottom"/>
          </w:tcPr>
          <w:p w14:paraId="591BB090" w14:textId="77777777" w:rsidR="00954DAB" w:rsidRPr="00033265" w:rsidRDefault="00954DAB" w:rsidP="00954DAB">
            <w:pPr>
              <w:pStyle w:val="acctfourfigures"/>
              <w:tabs>
                <w:tab w:val="clear" w:pos="765"/>
                <w:tab w:val="decimal" w:pos="916"/>
              </w:tabs>
              <w:spacing w:line="240" w:lineRule="atLeast"/>
              <w:ind w:left="-105" w:right="-18" w:firstLine="108"/>
              <w:rPr>
                <w:b/>
                <w:bCs/>
                <w:szCs w:val="22"/>
              </w:rPr>
            </w:pPr>
          </w:p>
        </w:tc>
        <w:tc>
          <w:tcPr>
            <w:tcW w:w="1024" w:type="dxa"/>
            <w:tcBorders>
              <w:top w:val="single" w:sz="4" w:space="0" w:color="auto"/>
              <w:left w:val="nil"/>
              <w:bottom w:val="double" w:sz="4" w:space="0" w:color="auto"/>
              <w:right w:val="nil"/>
            </w:tcBorders>
          </w:tcPr>
          <w:p w14:paraId="165169B1" w14:textId="394AACB8" w:rsidR="00954DAB" w:rsidRPr="00954DAB" w:rsidRDefault="00954DAB" w:rsidP="00954DAB">
            <w:pPr>
              <w:pStyle w:val="Header"/>
              <w:tabs>
                <w:tab w:val="decimal" w:pos="770"/>
              </w:tabs>
              <w:spacing w:line="240" w:lineRule="auto"/>
              <w:ind w:left="-108"/>
              <w:rPr>
                <w:rFonts w:cs="Times New Roman"/>
                <w:b/>
                <w:bCs/>
                <w:i w:val="0"/>
                <w:iCs/>
                <w:sz w:val="22"/>
                <w:szCs w:val="22"/>
              </w:rPr>
            </w:pPr>
            <w:r w:rsidRPr="00954DAB">
              <w:rPr>
                <w:rFonts w:cs="Times New Roman"/>
                <w:b/>
                <w:bCs/>
                <w:i w:val="0"/>
                <w:iCs/>
                <w:sz w:val="22"/>
                <w:szCs w:val="22"/>
              </w:rPr>
              <w:t>490,671</w:t>
            </w:r>
          </w:p>
        </w:tc>
        <w:tc>
          <w:tcPr>
            <w:tcW w:w="243" w:type="dxa"/>
          </w:tcPr>
          <w:p w14:paraId="4C507BEC" w14:textId="77777777" w:rsidR="00954DAB" w:rsidRPr="007C3F2A" w:rsidRDefault="00954DAB" w:rsidP="00954DAB">
            <w:pPr>
              <w:tabs>
                <w:tab w:val="decimal" w:pos="1062"/>
              </w:tabs>
              <w:spacing w:line="240" w:lineRule="atLeast"/>
              <w:ind w:right="-108"/>
              <w:rPr>
                <w:rFonts w:eastAsia="MS Mincho" w:cs="Times New Roman"/>
                <w:b/>
                <w:bCs/>
                <w:szCs w:val="22"/>
              </w:rPr>
            </w:pPr>
          </w:p>
        </w:tc>
        <w:tc>
          <w:tcPr>
            <w:tcW w:w="1017" w:type="dxa"/>
            <w:tcBorders>
              <w:top w:val="single" w:sz="4" w:space="0" w:color="auto"/>
              <w:bottom w:val="double" w:sz="4" w:space="0" w:color="auto"/>
            </w:tcBorders>
          </w:tcPr>
          <w:p w14:paraId="46AEF7A8" w14:textId="77777777" w:rsidR="00954DAB" w:rsidRPr="004C2EEE" w:rsidRDefault="00954DAB" w:rsidP="00954DAB">
            <w:pPr>
              <w:pStyle w:val="Header"/>
              <w:tabs>
                <w:tab w:val="decimal" w:pos="770"/>
              </w:tabs>
              <w:spacing w:line="240" w:lineRule="auto"/>
              <w:ind w:left="-108"/>
              <w:rPr>
                <w:rFonts w:cs="Times New Roman"/>
                <w:b/>
                <w:bCs/>
                <w:i w:val="0"/>
                <w:iCs/>
                <w:sz w:val="22"/>
                <w:szCs w:val="22"/>
              </w:rPr>
            </w:pPr>
            <w:r>
              <w:rPr>
                <w:rFonts w:cs="Times New Roman"/>
                <w:b/>
                <w:bCs/>
                <w:i w:val="0"/>
                <w:iCs/>
                <w:sz w:val="22"/>
                <w:szCs w:val="22"/>
              </w:rPr>
              <w:t>149,187</w:t>
            </w:r>
          </w:p>
        </w:tc>
      </w:tr>
    </w:tbl>
    <w:p w14:paraId="4DCF385A" w14:textId="77777777" w:rsidR="00954DAB" w:rsidRPr="00281124" w:rsidRDefault="00954DAB" w:rsidP="00954DAB">
      <w:pPr>
        <w:spacing w:line="240" w:lineRule="auto"/>
        <w:rPr>
          <w:rFonts w:cs="Times New Roman"/>
          <w:szCs w:val="22"/>
        </w:rPr>
      </w:pPr>
    </w:p>
    <w:p w14:paraId="3ADB02B4" w14:textId="77777777" w:rsidR="0080060D" w:rsidRPr="009333D3" w:rsidRDefault="0080060D" w:rsidP="00281124">
      <w:pPr>
        <w:pStyle w:val="index"/>
        <w:numPr>
          <w:ilvl w:val="0"/>
          <w:numId w:val="28"/>
        </w:numPr>
        <w:spacing w:after="0" w:line="390" w:lineRule="exact"/>
        <w:ind w:left="540" w:hanging="540"/>
        <w:outlineLvl w:val="0"/>
        <w:rPr>
          <w:rFonts w:cs="Times New Roman"/>
          <w:b/>
          <w:bCs/>
          <w:sz w:val="24"/>
          <w:szCs w:val="28"/>
        </w:rPr>
      </w:pPr>
      <w:r w:rsidRPr="009333D3">
        <w:rPr>
          <w:rFonts w:cs="Times New Roman"/>
          <w:b/>
          <w:bCs/>
          <w:sz w:val="24"/>
          <w:szCs w:val="28"/>
        </w:rPr>
        <w:t>Interest income</w:t>
      </w:r>
    </w:p>
    <w:p w14:paraId="7F0381D6" w14:textId="77777777" w:rsidR="0080060D" w:rsidRPr="00281124" w:rsidRDefault="0080060D" w:rsidP="00281124">
      <w:pPr>
        <w:spacing w:line="240" w:lineRule="auto"/>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9333D3" w:rsidRPr="00457678" w14:paraId="6DCDD1BF" w14:textId="77777777" w:rsidTr="005B49E1">
        <w:trPr>
          <w:trHeight w:val="229"/>
        </w:trPr>
        <w:tc>
          <w:tcPr>
            <w:tcW w:w="4140" w:type="dxa"/>
            <w:vAlign w:val="bottom"/>
          </w:tcPr>
          <w:p w14:paraId="4498F5C3" w14:textId="77777777" w:rsidR="009333D3" w:rsidRPr="00457678" w:rsidRDefault="009333D3" w:rsidP="005B49E1">
            <w:pPr>
              <w:spacing w:line="240" w:lineRule="atLeast"/>
              <w:ind w:right="-27"/>
              <w:rPr>
                <w:rFonts w:cs="Times New Roman"/>
                <w:szCs w:val="22"/>
              </w:rPr>
            </w:pPr>
          </w:p>
        </w:tc>
        <w:tc>
          <w:tcPr>
            <w:tcW w:w="2520" w:type="dxa"/>
            <w:gridSpan w:val="3"/>
          </w:tcPr>
          <w:p w14:paraId="3B191FF8" w14:textId="77777777" w:rsidR="009333D3" w:rsidRPr="000961FA" w:rsidRDefault="009333D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4DEC36AC" w14:textId="77777777" w:rsidR="009333D3" w:rsidRDefault="009333D3"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79FA4C8E" w14:textId="77777777" w:rsidR="009333D3" w:rsidRDefault="009333D3" w:rsidP="005B49E1">
            <w:pPr>
              <w:spacing w:line="240" w:lineRule="atLeast"/>
              <w:ind w:right="-27"/>
              <w:jc w:val="center"/>
              <w:rPr>
                <w:rFonts w:cs="Times New Roman"/>
                <w:szCs w:val="22"/>
              </w:rPr>
            </w:pPr>
          </w:p>
        </w:tc>
        <w:tc>
          <w:tcPr>
            <w:tcW w:w="2284" w:type="dxa"/>
            <w:gridSpan w:val="3"/>
          </w:tcPr>
          <w:p w14:paraId="1257EF41" w14:textId="77777777" w:rsidR="009333D3" w:rsidRPr="00812FD8" w:rsidRDefault="009333D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52825A44" w14:textId="77777777" w:rsidR="009333D3" w:rsidRPr="00457678" w:rsidRDefault="009333D3" w:rsidP="005B49E1">
            <w:pPr>
              <w:spacing w:line="240" w:lineRule="atLeast"/>
              <w:ind w:right="-27"/>
              <w:jc w:val="center"/>
              <w:rPr>
                <w:rFonts w:cs="Times New Roman"/>
                <w:szCs w:val="22"/>
              </w:rPr>
            </w:pPr>
            <w:r w:rsidRPr="00812FD8">
              <w:rPr>
                <w:rFonts w:eastAsia="MS Mincho" w:cs="Times New Roman"/>
                <w:b/>
                <w:bCs/>
              </w:rPr>
              <w:t>financial statements</w:t>
            </w:r>
          </w:p>
        </w:tc>
      </w:tr>
      <w:tr w:rsidR="00B83EF3" w:rsidRPr="00457678" w14:paraId="2439F5F4" w14:textId="77777777" w:rsidTr="005B49E1">
        <w:trPr>
          <w:trHeight w:val="229"/>
        </w:trPr>
        <w:tc>
          <w:tcPr>
            <w:tcW w:w="4140" w:type="dxa"/>
            <w:vAlign w:val="bottom"/>
          </w:tcPr>
          <w:p w14:paraId="0BF46D92" w14:textId="77777777" w:rsidR="00B83EF3" w:rsidRPr="00457678" w:rsidRDefault="00B83EF3" w:rsidP="00B83EF3">
            <w:pPr>
              <w:spacing w:line="240" w:lineRule="atLeast"/>
              <w:ind w:right="-27"/>
              <w:rPr>
                <w:rFonts w:cs="Times New Roman"/>
                <w:szCs w:val="22"/>
              </w:rPr>
            </w:pPr>
          </w:p>
        </w:tc>
        <w:tc>
          <w:tcPr>
            <w:tcW w:w="1170" w:type="dxa"/>
            <w:vAlign w:val="bottom"/>
          </w:tcPr>
          <w:p w14:paraId="3B1C4425" w14:textId="647D00CF" w:rsidR="00B83EF3" w:rsidRDefault="00B83EF3" w:rsidP="00B83EF3">
            <w:pPr>
              <w:spacing w:line="240" w:lineRule="atLeast"/>
              <w:ind w:left="-110" w:right="-110"/>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466F0B92" w14:textId="77777777" w:rsidR="00B83EF3" w:rsidRDefault="00B83EF3" w:rsidP="00B83EF3">
            <w:pPr>
              <w:spacing w:line="240" w:lineRule="atLeast"/>
              <w:ind w:right="-27"/>
              <w:jc w:val="center"/>
              <w:rPr>
                <w:rFonts w:cs="Times New Roman"/>
                <w:szCs w:val="22"/>
              </w:rPr>
            </w:pPr>
          </w:p>
        </w:tc>
        <w:tc>
          <w:tcPr>
            <w:tcW w:w="1114" w:type="dxa"/>
            <w:vAlign w:val="bottom"/>
          </w:tcPr>
          <w:p w14:paraId="2D1BA87F" w14:textId="33441A8A" w:rsidR="00B83EF3" w:rsidRDefault="00B83EF3" w:rsidP="00B83EF3">
            <w:pPr>
              <w:spacing w:line="240" w:lineRule="atLeast"/>
              <w:ind w:left="-70" w:right="-110"/>
              <w:jc w:val="center"/>
              <w:rPr>
                <w:rFonts w:cs="Times New Roman"/>
                <w:szCs w:val="22"/>
              </w:rPr>
            </w:pPr>
            <w:r>
              <w:rPr>
                <w:rFonts w:cs="Times New Roman"/>
                <w:szCs w:val="22"/>
              </w:rPr>
              <w:t>For the</w:t>
            </w:r>
            <w:r>
              <w:rPr>
                <w:rFonts w:cs="Times New Roman"/>
                <w:szCs w:val="22"/>
              </w:rPr>
              <w:br/>
              <w:t xml:space="preserve"> year ended </w:t>
            </w:r>
            <w:r>
              <w:rPr>
                <w:rFonts w:cs="Times New Roman"/>
                <w:szCs w:val="22"/>
              </w:rPr>
              <w:br/>
              <w:t>31 December</w:t>
            </w:r>
          </w:p>
        </w:tc>
        <w:tc>
          <w:tcPr>
            <w:tcW w:w="236" w:type="dxa"/>
            <w:vAlign w:val="bottom"/>
          </w:tcPr>
          <w:p w14:paraId="191BDC6B" w14:textId="77777777" w:rsidR="00B83EF3" w:rsidRDefault="00B83EF3" w:rsidP="00B83EF3">
            <w:pPr>
              <w:spacing w:line="240" w:lineRule="atLeast"/>
              <w:ind w:right="-27"/>
              <w:jc w:val="center"/>
              <w:rPr>
                <w:rFonts w:cs="Times New Roman"/>
                <w:szCs w:val="22"/>
              </w:rPr>
            </w:pPr>
          </w:p>
        </w:tc>
        <w:tc>
          <w:tcPr>
            <w:tcW w:w="2284" w:type="dxa"/>
            <w:gridSpan w:val="3"/>
            <w:vAlign w:val="bottom"/>
          </w:tcPr>
          <w:p w14:paraId="5CE3A4E6" w14:textId="1D91A076" w:rsidR="00B83EF3" w:rsidRDefault="00B83EF3" w:rsidP="00B83EF3">
            <w:pPr>
              <w:spacing w:line="240" w:lineRule="atLeast"/>
              <w:ind w:right="-27"/>
              <w:jc w:val="center"/>
              <w:rPr>
                <w:rFonts w:cs="Times New Roman"/>
                <w:szCs w:val="22"/>
              </w:rPr>
            </w:pPr>
            <w:r>
              <w:rPr>
                <w:rFonts w:cs="Times New Roman"/>
                <w:szCs w:val="22"/>
              </w:rPr>
              <w:t xml:space="preserve">For the year ended </w:t>
            </w:r>
            <w:r>
              <w:rPr>
                <w:rFonts w:cs="Times New Roman"/>
                <w:szCs w:val="22"/>
              </w:rPr>
              <w:br/>
              <w:t>31 December</w:t>
            </w:r>
          </w:p>
        </w:tc>
      </w:tr>
      <w:tr w:rsidR="00B83EF3" w:rsidRPr="00457678" w14:paraId="73FAA7D6" w14:textId="77777777" w:rsidTr="005B49E1">
        <w:trPr>
          <w:trHeight w:val="229"/>
        </w:trPr>
        <w:tc>
          <w:tcPr>
            <w:tcW w:w="4140" w:type="dxa"/>
            <w:vAlign w:val="bottom"/>
          </w:tcPr>
          <w:p w14:paraId="5E9D68C8" w14:textId="77777777" w:rsidR="00B83EF3" w:rsidRPr="00457678" w:rsidRDefault="00B83EF3" w:rsidP="00B83EF3">
            <w:pPr>
              <w:spacing w:line="240" w:lineRule="atLeast"/>
              <w:ind w:right="-27"/>
              <w:rPr>
                <w:rFonts w:cs="Times New Roman"/>
                <w:szCs w:val="22"/>
              </w:rPr>
            </w:pPr>
          </w:p>
        </w:tc>
        <w:tc>
          <w:tcPr>
            <w:tcW w:w="1170" w:type="dxa"/>
          </w:tcPr>
          <w:p w14:paraId="57C9A403" w14:textId="77777777" w:rsidR="00B83EF3" w:rsidRDefault="00B83EF3" w:rsidP="00B83EF3">
            <w:pPr>
              <w:spacing w:line="240" w:lineRule="atLeast"/>
              <w:ind w:right="-27"/>
              <w:jc w:val="center"/>
              <w:rPr>
                <w:rFonts w:cs="Times New Roman"/>
                <w:szCs w:val="22"/>
              </w:rPr>
            </w:pPr>
            <w:r>
              <w:rPr>
                <w:rFonts w:cs="Times New Roman"/>
                <w:szCs w:val="22"/>
              </w:rPr>
              <w:t>2020</w:t>
            </w:r>
          </w:p>
        </w:tc>
        <w:tc>
          <w:tcPr>
            <w:tcW w:w="236" w:type="dxa"/>
          </w:tcPr>
          <w:p w14:paraId="6DA5DB62" w14:textId="77777777" w:rsidR="00B83EF3" w:rsidRDefault="00B83EF3" w:rsidP="00B83EF3">
            <w:pPr>
              <w:spacing w:line="240" w:lineRule="atLeast"/>
              <w:ind w:right="-27"/>
              <w:jc w:val="center"/>
              <w:rPr>
                <w:rFonts w:cs="Times New Roman"/>
                <w:szCs w:val="22"/>
              </w:rPr>
            </w:pPr>
          </w:p>
        </w:tc>
        <w:tc>
          <w:tcPr>
            <w:tcW w:w="1114" w:type="dxa"/>
          </w:tcPr>
          <w:p w14:paraId="0EDE25B5" w14:textId="77777777" w:rsidR="00B83EF3" w:rsidRDefault="00B83EF3" w:rsidP="00B83EF3">
            <w:pPr>
              <w:spacing w:line="240" w:lineRule="atLeast"/>
              <w:ind w:right="-27"/>
              <w:jc w:val="center"/>
              <w:rPr>
                <w:rFonts w:cs="Times New Roman"/>
                <w:szCs w:val="22"/>
              </w:rPr>
            </w:pPr>
            <w:r>
              <w:rPr>
                <w:rFonts w:cs="Times New Roman"/>
                <w:szCs w:val="22"/>
              </w:rPr>
              <w:t>2019</w:t>
            </w:r>
          </w:p>
        </w:tc>
        <w:tc>
          <w:tcPr>
            <w:tcW w:w="236" w:type="dxa"/>
          </w:tcPr>
          <w:p w14:paraId="7B5941D4" w14:textId="77777777" w:rsidR="00B83EF3" w:rsidRDefault="00B83EF3" w:rsidP="00B83EF3">
            <w:pPr>
              <w:spacing w:line="240" w:lineRule="atLeast"/>
              <w:ind w:right="-27"/>
              <w:jc w:val="center"/>
              <w:rPr>
                <w:rFonts w:cs="Times New Roman"/>
                <w:szCs w:val="22"/>
              </w:rPr>
            </w:pPr>
          </w:p>
        </w:tc>
        <w:tc>
          <w:tcPr>
            <w:tcW w:w="1024" w:type="dxa"/>
          </w:tcPr>
          <w:p w14:paraId="2A3F613F" w14:textId="77777777" w:rsidR="00B83EF3" w:rsidRDefault="00B83EF3" w:rsidP="00B83EF3">
            <w:pPr>
              <w:spacing w:line="240" w:lineRule="atLeast"/>
              <w:ind w:right="-27"/>
              <w:jc w:val="center"/>
              <w:rPr>
                <w:rFonts w:cs="Times New Roman"/>
                <w:szCs w:val="22"/>
              </w:rPr>
            </w:pPr>
            <w:r>
              <w:rPr>
                <w:rFonts w:cs="Times New Roman"/>
                <w:szCs w:val="22"/>
              </w:rPr>
              <w:t>2020</w:t>
            </w:r>
          </w:p>
        </w:tc>
        <w:tc>
          <w:tcPr>
            <w:tcW w:w="243" w:type="dxa"/>
          </w:tcPr>
          <w:p w14:paraId="5C8271D8" w14:textId="77777777" w:rsidR="00B83EF3" w:rsidRDefault="00B83EF3" w:rsidP="00B83EF3">
            <w:pPr>
              <w:spacing w:line="240" w:lineRule="atLeast"/>
              <w:ind w:right="-27"/>
              <w:jc w:val="center"/>
              <w:rPr>
                <w:rFonts w:cs="Times New Roman"/>
                <w:szCs w:val="22"/>
              </w:rPr>
            </w:pPr>
          </w:p>
        </w:tc>
        <w:tc>
          <w:tcPr>
            <w:tcW w:w="1017" w:type="dxa"/>
          </w:tcPr>
          <w:p w14:paraId="13566202" w14:textId="77777777" w:rsidR="00B83EF3" w:rsidRDefault="00B83EF3" w:rsidP="00B83EF3">
            <w:pPr>
              <w:spacing w:line="240" w:lineRule="atLeast"/>
              <w:ind w:right="-27"/>
              <w:jc w:val="center"/>
              <w:rPr>
                <w:rFonts w:cs="Times New Roman"/>
                <w:szCs w:val="22"/>
              </w:rPr>
            </w:pPr>
            <w:r>
              <w:rPr>
                <w:rFonts w:cs="Times New Roman"/>
                <w:szCs w:val="22"/>
              </w:rPr>
              <w:t>2019</w:t>
            </w:r>
          </w:p>
        </w:tc>
      </w:tr>
      <w:tr w:rsidR="00B83EF3" w:rsidRPr="00457678" w14:paraId="43A7E398" w14:textId="77777777" w:rsidTr="005B49E1">
        <w:trPr>
          <w:trHeight w:val="229"/>
        </w:trPr>
        <w:tc>
          <w:tcPr>
            <w:tcW w:w="4140" w:type="dxa"/>
          </w:tcPr>
          <w:p w14:paraId="7205B706" w14:textId="77777777" w:rsidR="00B83EF3" w:rsidRPr="00457678" w:rsidRDefault="00B83EF3" w:rsidP="00B83E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14:paraId="604B4BCD" w14:textId="77777777" w:rsidR="00B83EF3" w:rsidRPr="00457678" w:rsidRDefault="00B83EF3" w:rsidP="00B83E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B83EF3" w:rsidRPr="00457678" w14:paraId="5345ECBD" w14:textId="77777777" w:rsidTr="000A6821">
        <w:trPr>
          <w:trHeight w:val="229"/>
        </w:trPr>
        <w:tc>
          <w:tcPr>
            <w:tcW w:w="4140" w:type="dxa"/>
          </w:tcPr>
          <w:p w14:paraId="1AD31C2E" w14:textId="07524875" w:rsidR="00B83EF3" w:rsidRDefault="00B83EF3" w:rsidP="00B83EF3">
            <w:pPr>
              <w:spacing w:line="240" w:lineRule="atLeast"/>
              <w:rPr>
                <w:rFonts w:eastAsia="MS Mincho" w:cs="Times New Roman"/>
                <w:szCs w:val="22"/>
              </w:rPr>
            </w:pPr>
            <w:r>
              <w:rPr>
                <w:rFonts w:eastAsia="MS Mincho" w:cs="Times New Roman"/>
                <w:szCs w:val="22"/>
              </w:rPr>
              <w:t>Interest</w:t>
            </w:r>
            <w:r w:rsidR="001970DE">
              <w:rPr>
                <w:rFonts w:eastAsia="MS Mincho" w:cs="Times New Roman"/>
                <w:szCs w:val="22"/>
              </w:rPr>
              <w:t xml:space="preserve"> income</w:t>
            </w:r>
            <w:r>
              <w:rPr>
                <w:rFonts w:eastAsia="MS Mincho" w:cs="Times New Roman"/>
                <w:szCs w:val="22"/>
              </w:rPr>
              <w:t xml:space="preserve"> on margin loans</w:t>
            </w:r>
          </w:p>
        </w:tc>
        <w:tc>
          <w:tcPr>
            <w:tcW w:w="1170" w:type="dxa"/>
            <w:shd w:val="clear" w:color="auto" w:fill="auto"/>
          </w:tcPr>
          <w:p w14:paraId="2FECE202" w14:textId="04FFC0EF" w:rsidR="00B83EF3" w:rsidRPr="00954DAB" w:rsidRDefault="00B83EF3" w:rsidP="00B83EF3">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37,211</w:t>
            </w:r>
          </w:p>
        </w:tc>
        <w:tc>
          <w:tcPr>
            <w:tcW w:w="236" w:type="dxa"/>
            <w:shd w:val="clear" w:color="auto" w:fill="auto"/>
          </w:tcPr>
          <w:p w14:paraId="2DA743A4" w14:textId="77777777" w:rsidR="00B83EF3" w:rsidRPr="00954DAB" w:rsidRDefault="00B83EF3" w:rsidP="00B83EF3">
            <w:pPr>
              <w:pStyle w:val="Header"/>
              <w:tabs>
                <w:tab w:val="decimal" w:pos="916"/>
                <w:tab w:val="decimal" w:pos="957"/>
              </w:tabs>
              <w:spacing w:line="240" w:lineRule="atLeast"/>
              <w:ind w:left="-105" w:right="-18"/>
              <w:rPr>
                <w:rFonts w:cs="Times New Roman"/>
                <w:i w:val="0"/>
                <w:iCs/>
                <w:sz w:val="22"/>
                <w:szCs w:val="22"/>
              </w:rPr>
            </w:pPr>
          </w:p>
        </w:tc>
        <w:tc>
          <w:tcPr>
            <w:tcW w:w="1114" w:type="dxa"/>
            <w:shd w:val="clear" w:color="auto" w:fill="auto"/>
            <w:vAlign w:val="bottom"/>
          </w:tcPr>
          <w:p w14:paraId="04DAA70D"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63,841</w:t>
            </w:r>
          </w:p>
        </w:tc>
        <w:tc>
          <w:tcPr>
            <w:tcW w:w="236" w:type="dxa"/>
            <w:shd w:val="clear" w:color="auto" w:fill="auto"/>
            <w:vAlign w:val="bottom"/>
          </w:tcPr>
          <w:p w14:paraId="5347413D" w14:textId="77777777" w:rsidR="00B83EF3" w:rsidRPr="00954DAB" w:rsidRDefault="00B83EF3" w:rsidP="00B83EF3">
            <w:pPr>
              <w:tabs>
                <w:tab w:val="decimal" w:pos="916"/>
              </w:tabs>
              <w:spacing w:line="240" w:lineRule="atLeast"/>
              <w:ind w:left="-105" w:right="-18" w:firstLine="108"/>
              <w:jc w:val="right"/>
              <w:rPr>
                <w:rFonts w:cs="Times New Roman"/>
                <w:iCs/>
                <w:szCs w:val="22"/>
              </w:rPr>
            </w:pPr>
          </w:p>
        </w:tc>
        <w:tc>
          <w:tcPr>
            <w:tcW w:w="1024" w:type="dxa"/>
          </w:tcPr>
          <w:p w14:paraId="6F9E9EBE" w14:textId="3D1C0832" w:rsidR="00B83EF3" w:rsidRPr="004430F1" w:rsidRDefault="00B83EF3" w:rsidP="00B83EF3">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72,366</w:t>
            </w:r>
          </w:p>
        </w:tc>
        <w:tc>
          <w:tcPr>
            <w:tcW w:w="243" w:type="dxa"/>
            <w:vAlign w:val="bottom"/>
          </w:tcPr>
          <w:p w14:paraId="333CDA35" w14:textId="77777777" w:rsidR="00B83EF3" w:rsidRPr="00954DAB" w:rsidRDefault="00B83EF3" w:rsidP="00B83EF3">
            <w:pPr>
              <w:tabs>
                <w:tab w:val="decimal" w:pos="1062"/>
              </w:tabs>
              <w:spacing w:line="240" w:lineRule="atLeast"/>
              <w:ind w:left="-108" w:right="-108"/>
              <w:jc w:val="right"/>
              <w:rPr>
                <w:rFonts w:cs="Times New Roman"/>
                <w:iCs/>
                <w:szCs w:val="22"/>
              </w:rPr>
            </w:pPr>
          </w:p>
        </w:tc>
        <w:tc>
          <w:tcPr>
            <w:tcW w:w="1017" w:type="dxa"/>
            <w:vAlign w:val="bottom"/>
          </w:tcPr>
          <w:p w14:paraId="408BEE68"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63,841</w:t>
            </w:r>
          </w:p>
        </w:tc>
      </w:tr>
      <w:tr w:rsidR="00B83EF3" w:rsidRPr="00457678" w14:paraId="5C7F4389" w14:textId="77777777" w:rsidTr="000A6821">
        <w:trPr>
          <w:trHeight w:val="229"/>
        </w:trPr>
        <w:tc>
          <w:tcPr>
            <w:tcW w:w="4140" w:type="dxa"/>
          </w:tcPr>
          <w:p w14:paraId="3C97EA26" w14:textId="77777777" w:rsidR="00B83EF3" w:rsidRDefault="00B83EF3" w:rsidP="00B83EF3">
            <w:pPr>
              <w:spacing w:line="240" w:lineRule="atLeast"/>
              <w:ind w:left="164" w:hanging="164"/>
              <w:rPr>
                <w:rFonts w:eastAsia="MS Mincho" w:cs="Times New Roman"/>
                <w:szCs w:val="22"/>
              </w:rPr>
            </w:pPr>
            <w:r w:rsidRPr="001B5C61">
              <w:rPr>
                <w:rFonts w:eastAsia="MS Mincho" w:cs="Times New Roman"/>
                <w:szCs w:val="22"/>
                <w:lang w:val="en-US"/>
              </w:rPr>
              <w:t xml:space="preserve">Interest income from investments in debt </w:t>
            </w:r>
            <w:r>
              <w:rPr>
                <w:rFonts w:eastAsia="MS Mincho" w:cs="Times New Roman"/>
                <w:szCs w:val="22"/>
                <w:lang w:val="en-US"/>
              </w:rPr>
              <w:t>instruments</w:t>
            </w:r>
          </w:p>
        </w:tc>
        <w:tc>
          <w:tcPr>
            <w:tcW w:w="1170" w:type="dxa"/>
            <w:shd w:val="clear" w:color="auto" w:fill="auto"/>
          </w:tcPr>
          <w:p w14:paraId="629954EF" w14:textId="77777777" w:rsidR="00B83EF3" w:rsidRPr="00954DAB" w:rsidRDefault="00B83EF3" w:rsidP="00B83EF3">
            <w:pPr>
              <w:pStyle w:val="Header"/>
              <w:tabs>
                <w:tab w:val="decimal" w:pos="770"/>
              </w:tabs>
              <w:spacing w:line="240" w:lineRule="auto"/>
              <w:ind w:left="-108"/>
              <w:rPr>
                <w:rFonts w:cs="Times New Roman"/>
                <w:i w:val="0"/>
                <w:iCs/>
                <w:sz w:val="22"/>
                <w:szCs w:val="22"/>
              </w:rPr>
            </w:pPr>
          </w:p>
          <w:p w14:paraId="2AFE8554" w14:textId="2F5C32EF" w:rsidR="00B83EF3" w:rsidRPr="00954DAB" w:rsidRDefault="00B83EF3" w:rsidP="00B83EF3">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9,521</w:t>
            </w:r>
          </w:p>
        </w:tc>
        <w:tc>
          <w:tcPr>
            <w:tcW w:w="236" w:type="dxa"/>
            <w:shd w:val="clear" w:color="auto" w:fill="auto"/>
          </w:tcPr>
          <w:p w14:paraId="014DB2F9" w14:textId="77777777" w:rsidR="00B83EF3" w:rsidRPr="00954DAB" w:rsidRDefault="00B83EF3" w:rsidP="00B83EF3">
            <w:pPr>
              <w:pStyle w:val="Header"/>
              <w:tabs>
                <w:tab w:val="decimal" w:pos="916"/>
                <w:tab w:val="decimal" w:pos="957"/>
              </w:tabs>
              <w:spacing w:line="240" w:lineRule="atLeast"/>
              <w:ind w:left="-105" w:right="-18"/>
              <w:rPr>
                <w:rFonts w:cs="Times New Roman"/>
                <w:i w:val="0"/>
                <w:iCs/>
                <w:sz w:val="22"/>
                <w:szCs w:val="22"/>
              </w:rPr>
            </w:pPr>
          </w:p>
        </w:tc>
        <w:tc>
          <w:tcPr>
            <w:tcW w:w="1114" w:type="dxa"/>
            <w:shd w:val="clear" w:color="auto" w:fill="auto"/>
            <w:vAlign w:val="bottom"/>
          </w:tcPr>
          <w:p w14:paraId="1CD7AA90"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5,758</w:t>
            </w:r>
          </w:p>
        </w:tc>
        <w:tc>
          <w:tcPr>
            <w:tcW w:w="236" w:type="dxa"/>
            <w:shd w:val="clear" w:color="auto" w:fill="auto"/>
            <w:vAlign w:val="bottom"/>
          </w:tcPr>
          <w:p w14:paraId="18B72152" w14:textId="77777777" w:rsidR="00B83EF3" w:rsidRPr="00954DAB" w:rsidRDefault="00B83EF3" w:rsidP="00B83EF3">
            <w:pPr>
              <w:tabs>
                <w:tab w:val="decimal" w:pos="916"/>
              </w:tabs>
              <w:spacing w:line="240" w:lineRule="atLeast"/>
              <w:ind w:left="-105" w:right="-18" w:firstLine="108"/>
              <w:jc w:val="right"/>
              <w:rPr>
                <w:rFonts w:cs="Times New Roman"/>
                <w:iCs/>
                <w:szCs w:val="22"/>
              </w:rPr>
            </w:pPr>
          </w:p>
        </w:tc>
        <w:tc>
          <w:tcPr>
            <w:tcW w:w="1024" w:type="dxa"/>
          </w:tcPr>
          <w:p w14:paraId="4485FEF3" w14:textId="3F722647" w:rsidR="00B83EF3" w:rsidRPr="004430F1"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br/>
            </w:r>
            <w:r w:rsidRPr="00954DAB">
              <w:rPr>
                <w:rFonts w:cs="Times New Roman"/>
                <w:i w:val="0"/>
                <w:iCs/>
                <w:sz w:val="22"/>
                <w:szCs w:val="22"/>
              </w:rPr>
              <w:t>35,430</w:t>
            </w:r>
          </w:p>
        </w:tc>
        <w:tc>
          <w:tcPr>
            <w:tcW w:w="243" w:type="dxa"/>
            <w:vAlign w:val="bottom"/>
          </w:tcPr>
          <w:p w14:paraId="63927C4A" w14:textId="77777777" w:rsidR="00B83EF3" w:rsidRPr="00954DAB" w:rsidRDefault="00B83EF3" w:rsidP="00B83EF3">
            <w:pPr>
              <w:tabs>
                <w:tab w:val="decimal" w:pos="1062"/>
              </w:tabs>
              <w:spacing w:line="240" w:lineRule="atLeast"/>
              <w:ind w:left="-108" w:right="-108"/>
              <w:jc w:val="right"/>
              <w:rPr>
                <w:rFonts w:cs="Times New Roman"/>
                <w:iCs/>
                <w:szCs w:val="22"/>
              </w:rPr>
            </w:pPr>
          </w:p>
        </w:tc>
        <w:tc>
          <w:tcPr>
            <w:tcW w:w="1017" w:type="dxa"/>
            <w:vAlign w:val="bottom"/>
          </w:tcPr>
          <w:p w14:paraId="05B71A79"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5,758</w:t>
            </w:r>
          </w:p>
        </w:tc>
      </w:tr>
      <w:tr w:rsidR="00B83EF3" w:rsidRPr="00457678" w14:paraId="613B404D" w14:textId="77777777" w:rsidTr="000A6821">
        <w:trPr>
          <w:trHeight w:val="229"/>
        </w:trPr>
        <w:tc>
          <w:tcPr>
            <w:tcW w:w="4140" w:type="dxa"/>
          </w:tcPr>
          <w:p w14:paraId="194EC5B9" w14:textId="5FD81869" w:rsidR="00B83EF3" w:rsidRPr="00954DAB" w:rsidRDefault="00B83EF3" w:rsidP="00B83EF3">
            <w:pPr>
              <w:spacing w:line="240" w:lineRule="atLeast"/>
              <w:ind w:left="164" w:hanging="164"/>
              <w:rPr>
                <w:rFonts w:eastAsia="MS Mincho" w:cs="Times New Roman"/>
                <w:szCs w:val="22"/>
              </w:rPr>
            </w:pPr>
            <w:r w:rsidRPr="00954DAB">
              <w:rPr>
                <w:rFonts w:eastAsia="MS Mincho" w:cs="Times New Roman"/>
                <w:szCs w:val="22"/>
              </w:rPr>
              <w:t>Interest income from deposits in financial institutions</w:t>
            </w:r>
          </w:p>
        </w:tc>
        <w:tc>
          <w:tcPr>
            <w:tcW w:w="1170" w:type="dxa"/>
            <w:shd w:val="clear" w:color="auto" w:fill="auto"/>
          </w:tcPr>
          <w:p w14:paraId="7E0413B5" w14:textId="626BF2C3" w:rsidR="00B83EF3" w:rsidRPr="00954DAB"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br/>
            </w:r>
            <w:r w:rsidRPr="00954DAB">
              <w:rPr>
                <w:rFonts w:cs="Times New Roman"/>
                <w:i w:val="0"/>
                <w:iCs/>
                <w:sz w:val="22"/>
                <w:szCs w:val="22"/>
              </w:rPr>
              <w:t>6,174</w:t>
            </w:r>
          </w:p>
        </w:tc>
        <w:tc>
          <w:tcPr>
            <w:tcW w:w="236" w:type="dxa"/>
            <w:shd w:val="clear" w:color="auto" w:fill="auto"/>
          </w:tcPr>
          <w:p w14:paraId="7D750E39" w14:textId="77777777" w:rsidR="00B83EF3" w:rsidRPr="00954DAB" w:rsidRDefault="00B83EF3" w:rsidP="00B83EF3">
            <w:pPr>
              <w:pStyle w:val="Header"/>
              <w:tabs>
                <w:tab w:val="decimal" w:pos="916"/>
                <w:tab w:val="decimal" w:pos="957"/>
              </w:tabs>
              <w:spacing w:line="240" w:lineRule="atLeast"/>
              <w:ind w:left="-105" w:right="-18"/>
              <w:rPr>
                <w:rFonts w:cs="Times New Roman"/>
                <w:i w:val="0"/>
                <w:iCs/>
                <w:sz w:val="22"/>
                <w:szCs w:val="22"/>
              </w:rPr>
            </w:pPr>
          </w:p>
        </w:tc>
        <w:tc>
          <w:tcPr>
            <w:tcW w:w="1114" w:type="dxa"/>
            <w:shd w:val="clear" w:color="auto" w:fill="auto"/>
            <w:vAlign w:val="bottom"/>
          </w:tcPr>
          <w:p w14:paraId="0EAF8A22"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17,443</w:t>
            </w:r>
          </w:p>
        </w:tc>
        <w:tc>
          <w:tcPr>
            <w:tcW w:w="236" w:type="dxa"/>
            <w:shd w:val="clear" w:color="auto" w:fill="auto"/>
            <w:vAlign w:val="bottom"/>
          </w:tcPr>
          <w:p w14:paraId="7F5303B4" w14:textId="77777777" w:rsidR="00B83EF3" w:rsidRPr="00954DAB" w:rsidRDefault="00B83EF3" w:rsidP="00B83EF3">
            <w:pPr>
              <w:tabs>
                <w:tab w:val="decimal" w:pos="916"/>
              </w:tabs>
              <w:spacing w:line="240" w:lineRule="atLeast"/>
              <w:ind w:left="-105" w:right="-18" w:firstLine="108"/>
              <w:jc w:val="right"/>
              <w:rPr>
                <w:rFonts w:cs="Times New Roman"/>
                <w:iCs/>
                <w:szCs w:val="22"/>
              </w:rPr>
            </w:pPr>
          </w:p>
        </w:tc>
        <w:tc>
          <w:tcPr>
            <w:tcW w:w="1024" w:type="dxa"/>
          </w:tcPr>
          <w:p w14:paraId="2EC209ED" w14:textId="624D02D2" w:rsidR="00B83EF3" w:rsidRPr="004430F1"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br/>
            </w:r>
            <w:r w:rsidRPr="00954DAB">
              <w:rPr>
                <w:rFonts w:cs="Times New Roman"/>
                <w:i w:val="0"/>
                <w:iCs/>
                <w:sz w:val="22"/>
                <w:szCs w:val="22"/>
              </w:rPr>
              <w:t>12,232</w:t>
            </w:r>
          </w:p>
        </w:tc>
        <w:tc>
          <w:tcPr>
            <w:tcW w:w="243" w:type="dxa"/>
            <w:vAlign w:val="bottom"/>
          </w:tcPr>
          <w:p w14:paraId="6503948C" w14:textId="77777777" w:rsidR="00B83EF3" w:rsidRPr="00954DAB" w:rsidRDefault="00B83EF3" w:rsidP="00B83EF3">
            <w:pPr>
              <w:tabs>
                <w:tab w:val="decimal" w:pos="1062"/>
              </w:tabs>
              <w:spacing w:line="240" w:lineRule="atLeast"/>
              <w:ind w:left="-108" w:right="-108"/>
              <w:jc w:val="right"/>
              <w:rPr>
                <w:rFonts w:cs="Times New Roman"/>
                <w:iCs/>
                <w:szCs w:val="22"/>
              </w:rPr>
            </w:pPr>
          </w:p>
        </w:tc>
        <w:tc>
          <w:tcPr>
            <w:tcW w:w="1017" w:type="dxa"/>
            <w:vAlign w:val="bottom"/>
          </w:tcPr>
          <w:p w14:paraId="5566BBB0"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17,112</w:t>
            </w:r>
          </w:p>
        </w:tc>
      </w:tr>
      <w:tr w:rsidR="00B83EF3" w:rsidRPr="00457678" w14:paraId="55F0B68F" w14:textId="77777777" w:rsidTr="000A6821">
        <w:trPr>
          <w:trHeight w:val="229"/>
        </w:trPr>
        <w:tc>
          <w:tcPr>
            <w:tcW w:w="4140" w:type="dxa"/>
          </w:tcPr>
          <w:p w14:paraId="0D7E4A60" w14:textId="7AB26E2B" w:rsidR="00B83EF3" w:rsidRDefault="00B83EF3" w:rsidP="00B83EF3">
            <w:pPr>
              <w:spacing w:line="240" w:lineRule="atLeast"/>
              <w:ind w:left="164" w:hanging="164"/>
              <w:rPr>
                <w:rFonts w:eastAsia="MS Mincho" w:cs="Times New Roman"/>
                <w:szCs w:val="22"/>
              </w:rPr>
            </w:pPr>
            <w:r w:rsidRPr="00954DAB">
              <w:rPr>
                <w:rFonts w:eastAsia="MS Mincho" w:cs="Times New Roman"/>
                <w:szCs w:val="22"/>
              </w:rPr>
              <w:t>Interest income from</w:t>
            </w:r>
            <w:r>
              <w:rPr>
                <w:rFonts w:eastAsia="MS Mincho" w:cs="Times New Roman"/>
                <w:szCs w:val="22"/>
              </w:rPr>
              <w:t xml:space="preserve"> derivative</w:t>
            </w:r>
            <w:r w:rsidR="001970DE">
              <w:rPr>
                <w:rFonts w:eastAsia="MS Mincho" w:cs="Times New Roman"/>
                <w:szCs w:val="22"/>
              </w:rPr>
              <w:t>s</w:t>
            </w:r>
          </w:p>
        </w:tc>
        <w:tc>
          <w:tcPr>
            <w:tcW w:w="1170" w:type="dxa"/>
          </w:tcPr>
          <w:p w14:paraId="40F7FE7F" w14:textId="3EAF3F2F" w:rsidR="00B83EF3" w:rsidRPr="00954DAB" w:rsidRDefault="00B83EF3" w:rsidP="00B83EF3">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2,549</w:t>
            </w:r>
          </w:p>
        </w:tc>
        <w:tc>
          <w:tcPr>
            <w:tcW w:w="236" w:type="dxa"/>
          </w:tcPr>
          <w:p w14:paraId="04EB1BC4" w14:textId="77777777" w:rsidR="00B83EF3" w:rsidRPr="00954DAB" w:rsidRDefault="00B83EF3" w:rsidP="00B83EF3">
            <w:pPr>
              <w:pStyle w:val="Header"/>
              <w:tabs>
                <w:tab w:val="decimal" w:pos="916"/>
                <w:tab w:val="decimal" w:pos="957"/>
              </w:tabs>
              <w:spacing w:line="240" w:lineRule="atLeast"/>
              <w:ind w:left="-105" w:right="-18"/>
              <w:rPr>
                <w:rFonts w:cs="Times New Roman"/>
                <w:i w:val="0"/>
                <w:iCs/>
                <w:sz w:val="22"/>
                <w:szCs w:val="22"/>
              </w:rPr>
            </w:pPr>
          </w:p>
        </w:tc>
        <w:tc>
          <w:tcPr>
            <w:tcW w:w="1114" w:type="dxa"/>
          </w:tcPr>
          <w:p w14:paraId="4A94E892" w14:textId="6417B2C8" w:rsidR="00B83EF3" w:rsidRDefault="00B83EF3" w:rsidP="00B83EF3">
            <w:pPr>
              <w:pStyle w:val="Header"/>
              <w:tabs>
                <w:tab w:val="decimal" w:pos="617"/>
              </w:tabs>
              <w:spacing w:line="240" w:lineRule="auto"/>
              <w:ind w:left="-108"/>
              <w:jc w:val="left"/>
              <w:rPr>
                <w:rFonts w:cs="Times New Roman"/>
                <w:i w:val="0"/>
                <w:iCs/>
                <w:sz w:val="22"/>
                <w:szCs w:val="22"/>
              </w:rPr>
            </w:pPr>
            <w:r w:rsidRPr="00954DAB">
              <w:rPr>
                <w:rFonts w:cs="Times New Roman"/>
                <w:i w:val="0"/>
                <w:iCs/>
                <w:sz w:val="22"/>
                <w:szCs w:val="22"/>
              </w:rPr>
              <w:t>-</w:t>
            </w:r>
          </w:p>
        </w:tc>
        <w:tc>
          <w:tcPr>
            <w:tcW w:w="236" w:type="dxa"/>
          </w:tcPr>
          <w:p w14:paraId="4DAB15FC" w14:textId="77777777" w:rsidR="00B83EF3" w:rsidRPr="00954DAB" w:rsidRDefault="00B83EF3" w:rsidP="00B83EF3">
            <w:pPr>
              <w:tabs>
                <w:tab w:val="decimal" w:pos="916"/>
              </w:tabs>
              <w:spacing w:line="240" w:lineRule="atLeast"/>
              <w:ind w:left="-105" w:right="-18" w:firstLine="108"/>
              <w:jc w:val="right"/>
              <w:rPr>
                <w:rFonts w:cs="Times New Roman"/>
                <w:iCs/>
                <w:szCs w:val="22"/>
              </w:rPr>
            </w:pPr>
          </w:p>
        </w:tc>
        <w:tc>
          <w:tcPr>
            <w:tcW w:w="1024" w:type="dxa"/>
          </w:tcPr>
          <w:p w14:paraId="3777426F" w14:textId="31B3D604" w:rsidR="00B83EF3" w:rsidRPr="004430F1" w:rsidRDefault="00B83EF3" w:rsidP="00B83EF3">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18,645</w:t>
            </w:r>
          </w:p>
        </w:tc>
        <w:tc>
          <w:tcPr>
            <w:tcW w:w="243" w:type="dxa"/>
          </w:tcPr>
          <w:p w14:paraId="753C66A6" w14:textId="77777777" w:rsidR="00B83EF3" w:rsidRPr="00954DAB" w:rsidRDefault="00B83EF3" w:rsidP="00B83EF3">
            <w:pPr>
              <w:tabs>
                <w:tab w:val="decimal" w:pos="1062"/>
              </w:tabs>
              <w:spacing w:line="240" w:lineRule="atLeast"/>
              <w:ind w:left="-108" w:right="-108"/>
              <w:jc w:val="right"/>
              <w:rPr>
                <w:rFonts w:cs="Times New Roman"/>
                <w:iCs/>
                <w:szCs w:val="22"/>
              </w:rPr>
            </w:pPr>
          </w:p>
        </w:tc>
        <w:tc>
          <w:tcPr>
            <w:tcW w:w="1017" w:type="dxa"/>
          </w:tcPr>
          <w:p w14:paraId="293AF5B4" w14:textId="3B1DA06F" w:rsidR="00B83EF3" w:rsidRPr="00954DAB" w:rsidRDefault="00B83EF3" w:rsidP="00B83EF3">
            <w:pPr>
              <w:tabs>
                <w:tab w:val="decimal" w:pos="548"/>
              </w:tabs>
              <w:spacing w:line="240" w:lineRule="atLeast"/>
              <w:ind w:left="-105" w:right="-18"/>
              <w:rPr>
                <w:rFonts w:cs="Times New Roman"/>
                <w:szCs w:val="22"/>
              </w:rPr>
            </w:pPr>
            <w:r w:rsidRPr="00954DAB">
              <w:rPr>
                <w:rFonts w:cs="Times New Roman"/>
                <w:szCs w:val="22"/>
              </w:rPr>
              <w:t>-</w:t>
            </w:r>
          </w:p>
        </w:tc>
      </w:tr>
      <w:tr w:rsidR="00B83EF3" w:rsidRPr="00457678" w14:paraId="000A904F" w14:textId="77777777" w:rsidTr="000A6821">
        <w:trPr>
          <w:trHeight w:val="229"/>
        </w:trPr>
        <w:tc>
          <w:tcPr>
            <w:tcW w:w="4140" w:type="dxa"/>
          </w:tcPr>
          <w:p w14:paraId="391EC35B" w14:textId="77777777" w:rsidR="00B83EF3" w:rsidRDefault="00B83EF3" w:rsidP="00B83EF3">
            <w:pPr>
              <w:spacing w:line="240" w:lineRule="atLeast"/>
              <w:ind w:left="164" w:hanging="164"/>
              <w:rPr>
                <w:rFonts w:eastAsia="MS Mincho" w:cs="Times New Roman"/>
                <w:szCs w:val="22"/>
              </w:rPr>
            </w:pPr>
            <w:r>
              <w:rPr>
                <w:rFonts w:eastAsia="MS Mincho" w:cs="Times New Roman"/>
                <w:szCs w:val="22"/>
              </w:rPr>
              <w:t>Others</w:t>
            </w:r>
          </w:p>
        </w:tc>
        <w:tc>
          <w:tcPr>
            <w:tcW w:w="1170" w:type="dxa"/>
            <w:shd w:val="clear" w:color="auto" w:fill="auto"/>
          </w:tcPr>
          <w:p w14:paraId="6C395DC9" w14:textId="67AD81B4" w:rsidR="00B83EF3" w:rsidRPr="00954DAB"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889</w:t>
            </w:r>
          </w:p>
        </w:tc>
        <w:tc>
          <w:tcPr>
            <w:tcW w:w="236" w:type="dxa"/>
            <w:shd w:val="clear" w:color="auto" w:fill="auto"/>
          </w:tcPr>
          <w:p w14:paraId="6FCFDF27" w14:textId="77777777" w:rsidR="00B83EF3" w:rsidRPr="00954DAB" w:rsidRDefault="00B83EF3" w:rsidP="00B83EF3">
            <w:pPr>
              <w:pStyle w:val="Header"/>
              <w:tabs>
                <w:tab w:val="decimal" w:pos="916"/>
                <w:tab w:val="decimal" w:pos="957"/>
              </w:tabs>
              <w:spacing w:line="240" w:lineRule="atLeast"/>
              <w:ind w:left="-105" w:right="-18"/>
              <w:rPr>
                <w:rFonts w:cs="Times New Roman"/>
                <w:i w:val="0"/>
                <w:iCs/>
                <w:sz w:val="22"/>
                <w:szCs w:val="22"/>
              </w:rPr>
            </w:pPr>
          </w:p>
        </w:tc>
        <w:tc>
          <w:tcPr>
            <w:tcW w:w="1114" w:type="dxa"/>
            <w:shd w:val="clear" w:color="auto" w:fill="auto"/>
            <w:vAlign w:val="bottom"/>
          </w:tcPr>
          <w:p w14:paraId="14B0D42E"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3,728</w:t>
            </w:r>
          </w:p>
        </w:tc>
        <w:tc>
          <w:tcPr>
            <w:tcW w:w="236" w:type="dxa"/>
            <w:shd w:val="clear" w:color="auto" w:fill="auto"/>
            <w:vAlign w:val="bottom"/>
          </w:tcPr>
          <w:p w14:paraId="5EC8A9AC" w14:textId="77777777" w:rsidR="00B83EF3" w:rsidRPr="00954DAB" w:rsidRDefault="00B83EF3" w:rsidP="00B83EF3">
            <w:pPr>
              <w:tabs>
                <w:tab w:val="decimal" w:pos="916"/>
              </w:tabs>
              <w:spacing w:line="240" w:lineRule="atLeast"/>
              <w:ind w:left="-105" w:right="-18" w:firstLine="108"/>
              <w:jc w:val="right"/>
              <w:rPr>
                <w:rFonts w:cs="Times New Roman"/>
                <w:iCs/>
                <w:szCs w:val="22"/>
              </w:rPr>
            </w:pPr>
          </w:p>
        </w:tc>
        <w:tc>
          <w:tcPr>
            <w:tcW w:w="1024" w:type="dxa"/>
          </w:tcPr>
          <w:p w14:paraId="532217D4" w14:textId="5B26303E" w:rsidR="00B83EF3" w:rsidRPr="004430F1" w:rsidRDefault="00B83EF3" w:rsidP="00B83EF3">
            <w:pPr>
              <w:pStyle w:val="Header"/>
              <w:tabs>
                <w:tab w:val="decimal" w:pos="770"/>
              </w:tabs>
              <w:spacing w:line="240" w:lineRule="auto"/>
              <w:ind w:left="-108"/>
              <w:rPr>
                <w:rFonts w:cs="Times New Roman"/>
                <w:i w:val="0"/>
                <w:iCs/>
                <w:sz w:val="22"/>
                <w:szCs w:val="22"/>
              </w:rPr>
            </w:pPr>
            <w:r w:rsidRPr="00954DAB">
              <w:rPr>
                <w:rFonts w:cs="Times New Roman"/>
                <w:i w:val="0"/>
                <w:iCs/>
                <w:sz w:val="22"/>
                <w:szCs w:val="22"/>
              </w:rPr>
              <w:t>1,101</w:t>
            </w:r>
          </w:p>
        </w:tc>
        <w:tc>
          <w:tcPr>
            <w:tcW w:w="243" w:type="dxa"/>
            <w:vAlign w:val="bottom"/>
          </w:tcPr>
          <w:p w14:paraId="5DF912E1" w14:textId="77777777" w:rsidR="00B83EF3" w:rsidRPr="00954DAB" w:rsidRDefault="00B83EF3" w:rsidP="00B83EF3">
            <w:pPr>
              <w:tabs>
                <w:tab w:val="decimal" w:pos="1062"/>
              </w:tabs>
              <w:spacing w:line="240" w:lineRule="atLeast"/>
              <w:ind w:left="-108" w:right="-108"/>
              <w:jc w:val="right"/>
              <w:rPr>
                <w:rFonts w:cs="Times New Roman"/>
                <w:iCs/>
                <w:szCs w:val="22"/>
              </w:rPr>
            </w:pPr>
          </w:p>
        </w:tc>
        <w:tc>
          <w:tcPr>
            <w:tcW w:w="1017" w:type="dxa"/>
            <w:vAlign w:val="bottom"/>
          </w:tcPr>
          <w:p w14:paraId="37562D09" w14:textId="77777777" w:rsidR="00B83EF3" w:rsidRPr="004C2EEE" w:rsidRDefault="00B83EF3" w:rsidP="00B83EF3">
            <w:pPr>
              <w:pStyle w:val="Header"/>
              <w:tabs>
                <w:tab w:val="decimal" w:pos="770"/>
              </w:tabs>
              <w:spacing w:line="240" w:lineRule="auto"/>
              <w:ind w:left="-108"/>
              <w:rPr>
                <w:rFonts w:cs="Times New Roman"/>
                <w:i w:val="0"/>
                <w:iCs/>
                <w:sz w:val="22"/>
                <w:szCs w:val="22"/>
              </w:rPr>
            </w:pPr>
            <w:r>
              <w:rPr>
                <w:rFonts w:cs="Times New Roman"/>
                <w:i w:val="0"/>
                <w:iCs/>
                <w:sz w:val="22"/>
                <w:szCs w:val="22"/>
              </w:rPr>
              <w:t>3,728</w:t>
            </w:r>
          </w:p>
        </w:tc>
      </w:tr>
      <w:tr w:rsidR="00B83EF3" w:rsidRPr="00457678" w14:paraId="257EB515" w14:textId="77777777" w:rsidTr="000A6821">
        <w:trPr>
          <w:trHeight w:val="229"/>
        </w:trPr>
        <w:tc>
          <w:tcPr>
            <w:tcW w:w="4140" w:type="dxa"/>
          </w:tcPr>
          <w:p w14:paraId="304ED89A" w14:textId="77777777" w:rsidR="00B83EF3" w:rsidRPr="00457678" w:rsidRDefault="00B83EF3" w:rsidP="00B83EF3">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14:paraId="5BD864BC" w14:textId="718AD0A0" w:rsidR="00B83EF3" w:rsidRPr="00954DAB" w:rsidRDefault="00B83EF3" w:rsidP="00B83EF3">
            <w:pPr>
              <w:pStyle w:val="Header"/>
              <w:tabs>
                <w:tab w:val="decimal" w:pos="770"/>
              </w:tabs>
              <w:spacing w:line="240" w:lineRule="auto"/>
              <w:ind w:left="-108"/>
              <w:rPr>
                <w:rFonts w:cs="Times New Roman"/>
                <w:b/>
                <w:bCs/>
                <w:i w:val="0"/>
                <w:iCs/>
                <w:sz w:val="22"/>
                <w:szCs w:val="22"/>
              </w:rPr>
            </w:pPr>
            <w:r w:rsidRPr="00954DAB">
              <w:rPr>
                <w:rFonts w:cs="Times New Roman"/>
                <w:b/>
                <w:bCs/>
                <w:i w:val="0"/>
                <w:iCs/>
                <w:sz w:val="22"/>
                <w:szCs w:val="22"/>
              </w:rPr>
              <w:t>56,344</w:t>
            </w:r>
          </w:p>
        </w:tc>
        <w:tc>
          <w:tcPr>
            <w:tcW w:w="236" w:type="dxa"/>
          </w:tcPr>
          <w:p w14:paraId="179D7124" w14:textId="77777777" w:rsidR="00B83EF3" w:rsidRPr="00954DAB" w:rsidRDefault="00B83EF3" w:rsidP="00B83EF3">
            <w:pPr>
              <w:pStyle w:val="Header"/>
              <w:tabs>
                <w:tab w:val="decimal" w:pos="916"/>
                <w:tab w:val="decimal" w:pos="957"/>
              </w:tabs>
              <w:spacing w:line="240" w:lineRule="atLeast"/>
              <w:ind w:left="-105" w:right="-18"/>
              <w:rPr>
                <w:rFonts w:cs="Times New Roman"/>
                <w:b/>
                <w:bCs/>
                <w:i w:val="0"/>
                <w:iCs/>
                <w:sz w:val="22"/>
                <w:szCs w:val="22"/>
              </w:rPr>
            </w:pPr>
          </w:p>
        </w:tc>
        <w:tc>
          <w:tcPr>
            <w:tcW w:w="1114" w:type="dxa"/>
            <w:tcBorders>
              <w:top w:val="single" w:sz="4" w:space="0" w:color="auto"/>
              <w:bottom w:val="double" w:sz="4" w:space="0" w:color="auto"/>
            </w:tcBorders>
            <w:vAlign w:val="bottom"/>
          </w:tcPr>
          <w:p w14:paraId="0E0A3AB0" w14:textId="77777777" w:rsidR="00B83EF3" w:rsidRPr="00954DAB" w:rsidRDefault="00B83EF3" w:rsidP="00B83EF3">
            <w:pPr>
              <w:pStyle w:val="Header"/>
              <w:tabs>
                <w:tab w:val="decimal" w:pos="770"/>
              </w:tabs>
              <w:spacing w:line="240" w:lineRule="auto"/>
              <w:ind w:left="-108"/>
              <w:rPr>
                <w:rFonts w:cs="Times New Roman"/>
                <w:b/>
                <w:bCs/>
                <w:i w:val="0"/>
                <w:iCs/>
                <w:sz w:val="22"/>
                <w:szCs w:val="22"/>
              </w:rPr>
            </w:pPr>
            <w:r w:rsidRPr="00954DAB">
              <w:rPr>
                <w:rFonts w:cs="Times New Roman"/>
                <w:b/>
                <w:bCs/>
                <w:i w:val="0"/>
                <w:iCs/>
                <w:sz w:val="22"/>
                <w:szCs w:val="22"/>
              </w:rPr>
              <w:t>90,770</w:t>
            </w:r>
          </w:p>
        </w:tc>
        <w:tc>
          <w:tcPr>
            <w:tcW w:w="236" w:type="dxa"/>
            <w:vAlign w:val="bottom"/>
          </w:tcPr>
          <w:p w14:paraId="397A25CA" w14:textId="77777777" w:rsidR="00B83EF3" w:rsidRPr="00954DAB" w:rsidRDefault="00B83EF3" w:rsidP="00B83EF3">
            <w:pPr>
              <w:pStyle w:val="acctfourfigures"/>
              <w:tabs>
                <w:tab w:val="clear" w:pos="765"/>
                <w:tab w:val="decimal" w:pos="916"/>
              </w:tabs>
              <w:spacing w:line="240" w:lineRule="atLeast"/>
              <w:ind w:left="-105" w:right="-18" w:firstLine="108"/>
              <w:jc w:val="right"/>
              <w:rPr>
                <w:rFonts w:cs="Times New Roman"/>
                <w:b/>
                <w:bCs/>
                <w:iCs/>
                <w:szCs w:val="22"/>
              </w:rPr>
            </w:pPr>
          </w:p>
        </w:tc>
        <w:tc>
          <w:tcPr>
            <w:tcW w:w="1024" w:type="dxa"/>
            <w:tcBorders>
              <w:top w:val="single" w:sz="4" w:space="0" w:color="auto"/>
              <w:left w:val="nil"/>
              <w:bottom w:val="double" w:sz="4" w:space="0" w:color="auto"/>
              <w:right w:val="nil"/>
            </w:tcBorders>
          </w:tcPr>
          <w:p w14:paraId="1E088489" w14:textId="63159DBA" w:rsidR="00B83EF3" w:rsidRPr="00954DAB" w:rsidRDefault="00B83EF3" w:rsidP="00B83EF3">
            <w:pPr>
              <w:pStyle w:val="Header"/>
              <w:tabs>
                <w:tab w:val="decimal" w:pos="770"/>
              </w:tabs>
              <w:spacing w:line="240" w:lineRule="auto"/>
              <w:ind w:left="-108"/>
              <w:rPr>
                <w:rFonts w:cs="Times New Roman"/>
                <w:b/>
                <w:bCs/>
                <w:i w:val="0"/>
                <w:iCs/>
                <w:sz w:val="22"/>
                <w:szCs w:val="22"/>
              </w:rPr>
            </w:pPr>
            <w:r w:rsidRPr="00954DAB">
              <w:rPr>
                <w:rFonts w:cs="Times New Roman"/>
                <w:b/>
                <w:bCs/>
                <w:i w:val="0"/>
                <w:iCs/>
                <w:sz w:val="22"/>
                <w:szCs w:val="22"/>
              </w:rPr>
              <w:t>139,774</w:t>
            </w:r>
          </w:p>
        </w:tc>
        <w:tc>
          <w:tcPr>
            <w:tcW w:w="243" w:type="dxa"/>
            <w:vAlign w:val="bottom"/>
          </w:tcPr>
          <w:p w14:paraId="47D1408E" w14:textId="77777777" w:rsidR="00B83EF3" w:rsidRPr="00954DAB" w:rsidRDefault="00B83EF3" w:rsidP="00B83EF3">
            <w:pPr>
              <w:tabs>
                <w:tab w:val="decimal" w:pos="1062"/>
              </w:tabs>
              <w:spacing w:line="240" w:lineRule="atLeast"/>
              <w:ind w:right="-108"/>
              <w:jc w:val="right"/>
              <w:rPr>
                <w:rFonts w:cs="Times New Roman"/>
                <w:b/>
                <w:bCs/>
                <w:iCs/>
                <w:szCs w:val="22"/>
              </w:rPr>
            </w:pPr>
          </w:p>
        </w:tc>
        <w:tc>
          <w:tcPr>
            <w:tcW w:w="1017" w:type="dxa"/>
            <w:tcBorders>
              <w:top w:val="single" w:sz="4" w:space="0" w:color="auto"/>
              <w:bottom w:val="double" w:sz="4" w:space="0" w:color="auto"/>
            </w:tcBorders>
            <w:vAlign w:val="bottom"/>
          </w:tcPr>
          <w:p w14:paraId="41A657AF" w14:textId="3ED14C0C" w:rsidR="00B83EF3" w:rsidRPr="00954DAB" w:rsidRDefault="00B83EF3" w:rsidP="00B83EF3">
            <w:pPr>
              <w:pStyle w:val="Header"/>
              <w:tabs>
                <w:tab w:val="decimal" w:pos="770"/>
              </w:tabs>
              <w:spacing w:line="240" w:lineRule="auto"/>
              <w:ind w:left="-108"/>
              <w:rPr>
                <w:rFonts w:cs="Times New Roman"/>
                <w:b/>
                <w:bCs/>
                <w:i w:val="0"/>
                <w:iCs/>
                <w:sz w:val="22"/>
                <w:szCs w:val="22"/>
              </w:rPr>
            </w:pPr>
            <w:r w:rsidRPr="00954DAB">
              <w:rPr>
                <w:rFonts w:cs="Times New Roman"/>
                <w:b/>
                <w:bCs/>
                <w:i w:val="0"/>
                <w:iCs/>
                <w:sz w:val="22"/>
                <w:szCs w:val="22"/>
              </w:rPr>
              <w:t>90,439</w:t>
            </w:r>
          </w:p>
        </w:tc>
      </w:tr>
    </w:tbl>
    <w:p w14:paraId="08F5BEAC" w14:textId="001B1547" w:rsidR="00B83EF3" w:rsidRDefault="00B83EF3" w:rsidP="00281124">
      <w:pPr>
        <w:spacing w:line="240" w:lineRule="auto"/>
        <w:rPr>
          <w:rFonts w:cs="Times New Roman"/>
          <w:szCs w:val="22"/>
        </w:rPr>
      </w:pPr>
      <w:r>
        <w:rPr>
          <w:rFonts w:cs="Times New Roman"/>
          <w:szCs w:val="22"/>
        </w:rPr>
        <w:br w:type="page"/>
      </w:r>
    </w:p>
    <w:p w14:paraId="56A0905E" w14:textId="77777777" w:rsidR="0080060D" w:rsidRPr="00DD67FC" w:rsidRDefault="0080060D" w:rsidP="00281124">
      <w:pPr>
        <w:pStyle w:val="index"/>
        <w:numPr>
          <w:ilvl w:val="0"/>
          <w:numId w:val="28"/>
        </w:numPr>
        <w:spacing w:after="0" w:line="390" w:lineRule="exact"/>
        <w:ind w:left="540" w:hanging="540"/>
        <w:outlineLvl w:val="0"/>
        <w:rPr>
          <w:rFonts w:cs="Times New Roman"/>
          <w:b/>
          <w:bCs/>
          <w:sz w:val="24"/>
          <w:szCs w:val="28"/>
        </w:rPr>
      </w:pPr>
      <w:r w:rsidRPr="00DD67FC">
        <w:rPr>
          <w:rFonts w:cs="Times New Roman"/>
          <w:b/>
          <w:bCs/>
          <w:sz w:val="24"/>
          <w:szCs w:val="28"/>
        </w:rPr>
        <w:lastRenderedPageBreak/>
        <w:t>Gains and return on financial instruments</w:t>
      </w:r>
    </w:p>
    <w:p w14:paraId="68CF55B7" w14:textId="77777777" w:rsidR="00063AF3" w:rsidRPr="00281124" w:rsidRDefault="00063AF3" w:rsidP="00281124">
      <w:pPr>
        <w:pStyle w:val="index"/>
        <w:spacing w:after="0" w:line="390" w:lineRule="exact"/>
        <w:ind w:left="540"/>
        <w:outlineLvl w:val="0"/>
        <w:rPr>
          <w:rFonts w:cs="Times New Roman"/>
          <w:b/>
          <w:bCs/>
          <w:szCs w:val="24"/>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DD67FC" w:rsidRPr="00457678" w14:paraId="79923B3A" w14:textId="77777777" w:rsidTr="005B49E1">
        <w:trPr>
          <w:trHeight w:val="229"/>
        </w:trPr>
        <w:tc>
          <w:tcPr>
            <w:tcW w:w="4140" w:type="dxa"/>
            <w:vAlign w:val="bottom"/>
          </w:tcPr>
          <w:p w14:paraId="75183913" w14:textId="77777777" w:rsidR="00DD67FC" w:rsidRPr="00457678" w:rsidRDefault="00DD67FC" w:rsidP="005B49E1">
            <w:pPr>
              <w:spacing w:line="240" w:lineRule="atLeast"/>
              <w:ind w:right="-27"/>
              <w:rPr>
                <w:rFonts w:cs="Times New Roman"/>
                <w:szCs w:val="22"/>
              </w:rPr>
            </w:pPr>
          </w:p>
        </w:tc>
        <w:tc>
          <w:tcPr>
            <w:tcW w:w="2520" w:type="dxa"/>
            <w:gridSpan w:val="3"/>
          </w:tcPr>
          <w:p w14:paraId="3D5287D0" w14:textId="77777777" w:rsidR="00DD67FC" w:rsidRPr="000961FA"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2230FE6C" w14:textId="77777777" w:rsidR="00DD67FC" w:rsidRDefault="00DD67FC"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4C9D3021" w14:textId="77777777" w:rsidR="00DD67FC" w:rsidRDefault="00DD67FC" w:rsidP="005B49E1">
            <w:pPr>
              <w:spacing w:line="240" w:lineRule="atLeast"/>
              <w:ind w:right="-27"/>
              <w:jc w:val="center"/>
              <w:rPr>
                <w:rFonts w:cs="Times New Roman"/>
                <w:szCs w:val="22"/>
              </w:rPr>
            </w:pPr>
          </w:p>
        </w:tc>
        <w:tc>
          <w:tcPr>
            <w:tcW w:w="2284" w:type="dxa"/>
            <w:gridSpan w:val="3"/>
          </w:tcPr>
          <w:p w14:paraId="454C32FC" w14:textId="77777777" w:rsidR="00DD67FC" w:rsidRPr="00812FD8"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174CD4F3" w14:textId="77777777" w:rsidR="00DD67FC" w:rsidRPr="00457678" w:rsidRDefault="00DD67FC"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14:paraId="7D168845" w14:textId="77777777" w:rsidTr="005B49E1">
        <w:trPr>
          <w:trHeight w:val="229"/>
        </w:trPr>
        <w:tc>
          <w:tcPr>
            <w:tcW w:w="4140" w:type="dxa"/>
            <w:vAlign w:val="bottom"/>
          </w:tcPr>
          <w:p w14:paraId="79F70ED0" w14:textId="77777777" w:rsidR="00D16B70" w:rsidRPr="00457678" w:rsidRDefault="00D16B70" w:rsidP="00D16B70">
            <w:pPr>
              <w:spacing w:line="240" w:lineRule="atLeast"/>
              <w:ind w:right="-27"/>
              <w:rPr>
                <w:rFonts w:cs="Times New Roman"/>
                <w:szCs w:val="22"/>
              </w:rPr>
            </w:pPr>
          </w:p>
        </w:tc>
        <w:tc>
          <w:tcPr>
            <w:tcW w:w="1170" w:type="dxa"/>
            <w:vAlign w:val="bottom"/>
          </w:tcPr>
          <w:p w14:paraId="16002D63" w14:textId="6A2FBA82" w:rsidR="00D16B70" w:rsidRDefault="00B83EF3" w:rsidP="00B83EF3">
            <w:pPr>
              <w:spacing w:line="240" w:lineRule="atLeast"/>
              <w:ind w:left="-110" w:right="-110"/>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1FD9F121" w14:textId="77777777" w:rsidR="00D16B70" w:rsidRDefault="00D16B70" w:rsidP="00D16B70">
            <w:pPr>
              <w:spacing w:line="240" w:lineRule="atLeast"/>
              <w:ind w:right="-27"/>
              <w:jc w:val="center"/>
              <w:rPr>
                <w:rFonts w:cs="Times New Roman"/>
                <w:szCs w:val="22"/>
              </w:rPr>
            </w:pPr>
          </w:p>
        </w:tc>
        <w:tc>
          <w:tcPr>
            <w:tcW w:w="1114" w:type="dxa"/>
            <w:vAlign w:val="bottom"/>
          </w:tcPr>
          <w:p w14:paraId="07044161" w14:textId="77777777" w:rsidR="00D16B70" w:rsidRDefault="009A7EA3" w:rsidP="00C869C8">
            <w:pPr>
              <w:spacing w:line="240" w:lineRule="atLeast"/>
              <w:ind w:right="-110"/>
              <w:jc w:val="center"/>
              <w:rPr>
                <w:rFonts w:cs="Times New Roman"/>
                <w:szCs w:val="22"/>
              </w:rPr>
            </w:pPr>
            <w:r>
              <w:rPr>
                <w:rFonts w:cs="Times New Roman"/>
                <w:szCs w:val="22"/>
              </w:rPr>
              <w:t>For the</w:t>
            </w:r>
            <w:r w:rsidR="00D16B70">
              <w:rPr>
                <w:rFonts w:cs="Times New Roman"/>
                <w:szCs w:val="22"/>
              </w:rPr>
              <w:t xml:space="preserve"> </w:t>
            </w:r>
            <w:r w:rsidR="005735C1">
              <w:rPr>
                <w:rFonts w:cs="Times New Roman"/>
                <w:szCs w:val="22"/>
              </w:rPr>
              <w:t>year</w:t>
            </w:r>
            <w:r w:rsidR="00D16B70">
              <w:rPr>
                <w:rFonts w:cs="Times New Roman"/>
                <w:szCs w:val="22"/>
              </w:rPr>
              <w:t xml:space="preserve"> ended </w:t>
            </w:r>
            <w:r w:rsidR="00D16B70">
              <w:rPr>
                <w:rFonts w:cs="Times New Roman"/>
                <w:szCs w:val="22"/>
              </w:rPr>
              <w:br/>
            </w:r>
            <w:r w:rsidR="003B5863">
              <w:rPr>
                <w:rFonts w:cs="Times New Roman"/>
                <w:szCs w:val="22"/>
              </w:rPr>
              <w:t>31 December</w:t>
            </w:r>
          </w:p>
        </w:tc>
        <w:tc>
          <w:tcPr>
            <w:tcW w:w="236" w:type="dxa"/>
            <w:vAlign w:val="bottom"/>
          </w:tcPr>
          <w:p w14:paraId="494CD72B" w14:textId="77777777" w:rsidR="00D16B70" w:rsidRDefault="00D16B70" w:rsidP="00D16B70">
            <w:pPr>
              <w:spacing w:line="240" w:lineRule="atLeast"/>
              <w:ind w:right="-27"/>
              <w:jc w:val="center"/>
              <w:rPr>
                <w:rFonts w:cs="Times New Roman"/>
                <w:szCs w:val="22"/>
              </w:rPr>
            </w:pPr>
          </w:p>
        </w:tc>
        <w:tc>
          <w:tcPr>
            <w:tcW w:w="2284" w:type="dxa"/>
            <w:gridSpan w:val="3"/>
            <w:vAlign w:val="bottom"/>
          </w:tcPr>
          <w:p w14:paraId="23E7578D" w14:textId="44131034" w:rsidR="00D16B70" w:rsidRDefault="009A7EA3" w:rsidP="00D16B70">
            <w:pPr>
              <w:spacing w:line="240" w:lineRule="atLeast"/>
              <w:ind w:right="-27"/>
              <w:jc w:val="center"/>
              <w:rPr>
                <w:rFonts w:cs="Times New Roman"/>
                <w:szCs w:val="22"/>
              </w:rPr>
            </w:pPr>
            <w:r>
              <w:rPr>
                <w:rFonts w:cs="Times New Roman"/>
                <w:szCs w:val="22"/>
              </w:rPr>
              <w:t>For the</w:t>
            </w:r>
            <w:r w:rsidR="00D16B70">
              <w:rPr>
                <w:rFonts w:cs="Times New Roman"/>
                <w:szCs w:val="22"/>
              </w:rPr>
              <w:t xml:space="preserve"> </w:t>
            </w:r>
            <w:r w:rsidR="005735C1">
              <w:rPr>
                <w:rFonts w:cs="Times New Roman"/>
                <w:szCs w:val="22"/>
              </w:rPr>
              <w:t>year</w:t>
            </w:r>
            <w:r w:rsidR="00D16B70">
              <w:rPr>
                <w:rFonts w:cs="Times New Roman"/>
                <w:szCs w:val="22"/>
              </w:rPr>
              <w:t xml:space="preserve"> ended </w:t>
            </w:r>
            <w:r w:rsidR="00B83EF3">
              <w:rPr>
                <w:rFonts w:cs="Times New Roman"/>
                <w:szCs w:val="22"/>
              </w:rPr>
              <w:br/>
            </w:r>
            <w:r w:rsidR="003B5863">
              <w:rPr>
                <w:rFonts w:cs="Times New Roman"/>
                <w:szCs w:val="22"/>
              </w:rPr>
              <w:t>31 December</w:t>
            </w:r>
          </w:p>
        </w:tc>
      </w:tr>
      <w:tr w:rsidR="00DD67FC" w:rsidRPr="00457678" w14:paraId="10B4543B" w14:textId="77777777" w:rsidTr="005B49E1">
        <w:trPr>
          <w:trHeight w:val="229"/>
        </w:trPr>
        <w:tc>
          <w:tcPr>
            <w:tcW w:w="4140" w:type="dxa"/>
            <w:vAlign w:val="bottom"/>
          </w:tcPr>
          <w:p w14:paraId="6476CD47" w14:textId="77777777" w:rsidR="00DD67FC" w:rsidRPr="00457678" w:rsidRDefault="00DD67FC" w:rsidP="005B49E1">
            <w:pPr>
              <w:spacing w:line="240" w:lineRule="atLeast"/>
              <w:ind w:right="-27"/>
              <w:rPr>
                <w:rFonts w:cs="Times New Roman"/>
                <w:szCs w:val="22"/>
              </w:rPr>
            </w:pPr>
          </w:p>
        </w:tc>
        <w:tc>
          <w:tcPr>
            <w:tcW w:w="1170" w:type="dxa"/>
          </w:tcPr>
          <w:p w14:paraId="3CAE13B4" w14:textId="77777777" w:rsidR="00DD67FC" w:rsidRDefault="00DD67FC" w:rsidP="005B49E1">
            <w:pPr>
              <w:spacing w:line="240" w:lineRule="atLeast"/>
              <w:ind w:right="-27"/>
              <w:jc w:val="center"/>
              <w:rPr>
                <w:rFonts w:cs="Times New Roman"/>
                <w:szCs w:val="22"/>
              </w:rPr>
            </w:pPr>
            <w:r>
              <w:rPr>
                <w:rFonts w:cs="Times New Roman"/>
                <w:szCs w:val="22"/>
              </w:rPr>
              <w:t>2020</w:t>
            </w:r>
          </w:p>
        </w:tc>
        <w:tc>
          <w:tcPr>
            <w:tcW w:w="236" w:type="dxa"/>
          </w:tcPr>
          <w:p w14:paraId="7D36C457" w14:textId="77777777" w:rsidR="00DD67FC" w:rsidRDefault="00DD67FC" w:rsidP="005B49E1">
            <w:pPr>
              <w:spacing w:line="240" w:lineRule="atLeast"/>
              <w:ind w:right="-27"/>
              <w:jc w:val="center"/>
              <w:rPr>
                <w:rFonts w:cs="Times New Roman"/>
                <w:szCs w:val="22"/>
              </w:rPr>
            </w:pPr>
          </w:p>
        </w:tc>
        <w:tc>
          <w:tcPr>
            <w:tcW w:w="1114" w:type="dxa"/>
          </w:tcPr>
          <w:p w14:paraId="391749A6" w14:textId="77777777" w:rsidR="00DD67FC" w:rsidRDefault="00DD67FC" w:rsidP="005B49E1">
            <w:pPr>
              <w:spacing w:line="240" w:lineRule="atLeast"/>
              <w:ind w:right="-27"/>
              <w:jc w:val="center"/>
              <w:rPr>
                <w:rFonts w:cs="Times New Roman"/>
                <w:szCs w:val="22"/>
              </w:rPr>
            </w:pPr>
            <w:r>
              <w:rPr>
                <w:rFonts w:cs="Times New Roman"/>
                <w:szCs w:val="22"/>
              </w:rPr>
              <w:t>2019</w:t>
            </w:r>
          </w:p>
        </w:tc>
        <w:tc>
          <w:tcPr>
            <w:tcW w:w="236" w:type="dxa"/>
          </w:tcPr>
          <w:p w14:paraId="4D712B83" w14:textId="77777777" w:rsidR="00DD67FC" w:rsidRDefault="00DD67FC" w:rsidP="005B49E1">
            <w:pPr>
              <w:spacing w:line="240" w:lineRule="atLeast"/>
              <w:ind w:right="-27"/>
              <w:jc w:val="center"/>
              <w:rPr>
                <w:rFonts w:cs="Times New Roman"/>
                <w:szCs w:val="22"/>
              </w:rPr>
            </w:pPr>
          </w:p>
        </w:tc>
        <w:tc>
          <w:tcPr>
            <w:tcW w:w="1024" w:type="dxa"/>
          </w:tcPr>
          <w:p w14:paraId="099F2200" w14:textId="77777777" w:rsidR="00DD67FC" w:rsidRDefault="00DD67FC" w:rsidP="005B49E1">
            <w:pPr>
              <w:spacing w:line="240" w:lineRule="atLeast"/>
              <w:ind w:right="-27"/>
              <w:jc w:val="center"/>
              <w:rPr>
                <w:rFonts w:cs="Times New Roman"/>
                <w:szCs w:val="22"/>
              </w:rPr>
            </w:pPr>
            <w:r>
              <w:rPr>
                <w:rFonts w:cs="Times New Roman"/>
                <w:szCs w:val="22"/>
              </w:rPr>
              <w:t>2020</w:t>
            </w:r>
          </w:p>
        </w:tc>
        <w:tc>
          <w:tcPr>
            <w:tcW w:w="243" w:type="dxa"/>
          </w:tcPr>
          <w:p w14:paraId="38E81292" w14:textId="77777777" w:rsidR="00DD67FC" w:rsidRDefault="00DD67FC" w:rsidP="005B49E1">
            <w:pPr>
              <w:spacing w:line="240" w:lineRule="atLeast"/>
              <w:ind w:right="-27"/>
              <w:jc w:val="center"/>
              <w:rPr>
                <w:rFonts w:cs="Times New Roman"/>
                <w:szCs w:val="22"/>
              </w:rPr>
            </w:pPr>
          </w:p>
        </w:tc>
        <w:tc>
          <w:tcPr>
            <w:tcW w:w="1017" w:type="dxa"/>
          </w:tcPr>
          <w:p w14:paraId="3A1D4A33" w14:textId="77777777" w:rsidR="00DD67FC" w:rsidRDefault="00DD67FC" w:rsidP="005B49E1">
            <w:pPr>
              <w:spacing w:line="240" w:lineRule="atLeast"/>
              <w:ind w:right="-27"/>
              <w:jc w:val="center"/>
              <w:rPr>
                <w:rFonts w:cs="Times New Roman"/>
                <w:szCs w:val="22"/>
              </w:rPr>
            </w:pPr>
            <w:r>
              <w:rPr>
                <w:rFonts w:cs="Times New Roman"/>
                <w:szCs w:val="22"/>
              </w:rPr>
              <w:t>2019</w:t>
            </w:r>
          </w:p>
        </w:tc>
      </w:tr>
      <w:tr w:rsidR="00DD67FC" w:rsidRPr="00457678" w14:paraId="542BCCA9" w14:textId="77777777" w:rsidTr="005B49E1">
        <w:trPr>
          <w:trHeight w:val="229"/>
        </w:trPr>
        <w:tc>
          <w:tcPr>
            <w:tcW w:w="4140" w:type="dxa"/>
          </w:tcPr>
          <w:p w14:paraId="71101CC5" w14:textId="77777777" w:rsidR="00DD67FC" w:rsidRPr="00457678"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14:paraId="122C9A65" w14:textId="77777777" w:rsidR="00DD67FC" w:rsidRPr="00457678"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DD67FC" w:rsidRPr="00457678" w14:paraId="01965D92" w14:textId="77777777" w:rsidTr="005B49E1">
        <w:trPr>
          <w:trHeight w:val="229"/>
        </w:trPr>
        <w:tc>
          <w:tcPr>
            <w:tcW w:w="4140" w:type="dxa"/>
          </w:tcPr>
          <w:p w14:paraId="2F576389" w14:textId="3987679D" w:rsidR="00DD67FC" w:rsidRDefault="001970DE" w:rsidP="005B49E1">
            <w:pPr>
              <w:spacing w:line="240" w:lineRule="atLeast"/>
              <w:rPr>
                <w:rFonts w:eastAsia="MS Mincho" w:cs="Times New Roman"/>
                <w:szCs w:val="22"/>
              </w:rPr>
            </w:pPr>
            <w:r>
              <w:rPr>
                <w:rFonts w:cs="Times New Roman"/>
                <w:szCs w:val="22"/>
              </w:rPr>
              <w:t>Gain (l</w:t>
            </w:r>
            <w:r w:rsidR="00DD67FC">
              <w:rPr>
                <w:rFonts w:cs="Times New Roman"/>
                <w:szCs w:val="22"/>
              </w:rPr>
              <w:t>os</w:t>
            </w:r>
            <w:r>
              <w:rPr>
                <w:rFonts w:cs="Times New Roman"/>
                <w:szCs w:val="22"/>
              </w:rPr>
              <w:t xml:space="preserve">s) </w:t>
            </w:r>
            <w:r w:rsidR="00DD67FC">
              <w:rPr>
                <w:rFonts w:cs="Times New Roman"/>
                <w:szCs w:val="22"/>
              </w:rPr>
              <w:t>on investments</w:t>
            </w:r>
          </w:p>
        </w:tc>
        <w:tc>
          <w:tcPr>
            <w:tcW w:w="1170" w:type="dxa"/>
            <w:shd w:val="clear" w:color="auto" w:fill="auto"/>
          </w:tcPr>
          <w:p w14:paraId="46924713" w14:textId="77777777" w:rsidR="00DD67FC" w:rsidRPr="00033265" w:rsidRDefault="00DD67FC" w:rsidP="005B49E1">
            <w:pPr>
              <w:tabs>
                <w:tab w:val="decimal" w:pos="916"/>
                <w:tab w:val="decimal" w:pos="957"/>
              </w:tabs>
              <w:spacing w:line="240" w:lineRule="atLeast"/>
              <w:ind w:left="-105" w:right="-18"/>
              <w:jc w:val="right"/>
              <w:rPr>
                <w:szCs w:val="22"/>
              </w:rPr>
            </w:pPr>
          </w:p>
        </w:tc>
        <w:tc>
          <w:tcPr>
            <w:tcW w:w="236" w:type="dxa"/>
            <w:shd w:val="clear" w:color="auto" w:fill="auto"/>
          </w:tcPr>
          <w:p w14:paraId="74BD889A" w14:textId="77777777" w:rsidR="00DD67FC" w:rsidRPr="00033265" w:rsidRDefault="00DD67FC" w:rsidP="005B49E1">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14:paraId="262E80F2" w14:textId="77777777" w:rsidR="00DD67FC" w:rsidRPr="004C2EEE" w:rsidRDefault="00DD67FC" w:rsidP="00B52883">
            <w:pPr>
              <w:pStyle w:val="Header"/>
              <w:tabs>
                <w:tab w:val="decimal" w:pos="770"/>
              </w:tabs>
              <w:spacing w:line="240" w:lineRule="auto"/>
              <w:ind w:left="-108"/>
              <w:rPr>
                <w:rFonts w:cs="Times New Roman"/>
                <w:i w:val="0"/>
                <w:iCs/>
                <w:sz w:val="22"/>
                <w:szCs w:val="22"/>
              </w:rPr>
            </w:pPr>
          </w:p>
        </w:tc>
        <w:tc>
          <w:tcPr>
            <w:tcW w:w="236" w:type="dxa"/>
            <w:shd w:val="clear" w:color="auto" w:fill="auto"/>
            <w:vAlign w:val="bottom"/>
          </w:tcPr>
          <w:p w14:paraId="61158746" w14:textId="77777777" w:rsidR="00DD67FC" w:rsidRPr="00033265" w:rsidRDefault="00DD67FC" w:rsidP="005B49E1">
            <w:pPr>
              <w:tabs>
                <w:tab w:val="decimal" w:pos="916"/>
              </w:tabs>
              <w:spacing w:line="240" w:lineRule="atLeast"/>
              <w:ind w:left="-105" w:right="-18" w:firstLine="108"/>
              <w:jc w:val="right"/>
              <w:rPr>
                <w:szCs w:val="22"/>
              </w:rPr>
            </w:pPr>
          </w:p>
        </w:tc>
        <w:tc>
          <w:tcPr>
            <w:tcW w:w="1024" w:type="dxa"/>
            <w:shd w:val="clear" w:color="auto" w:fill="auto"/>
            <w:vAlign w:val="bottom"/>
          </w:tcPr>
          <w:p w14:paraId="11F36D96" w14:textId="77777777" w:rsidR="00DD67FC" w:rsidRPr="00033265" w:rsidRDefault="00DD67FC" w:rsidP="005B49E1">
            <w:pPr>
              <w:tabs>
                <w:tab w:val="decimal" w:pos="916"/>
                <w:tab w:val="decimal" w:pos="957"/>
              </w:tabs>
              <w:spacing w:line="240" w:lineRule="atLeast"/>
              <w:ind w:left="-105" w:right="-18"/>
              <w:jc w:val="right"/>
              <w:rPr>
                <w:szCs w:val="22"/>
              </w:rPr>
            </w:pPr>
          </w:p>
        </w:tc>
        <w:tc>
          <w:tcPr>
            <w:tcW w:w="243" w:type="dxa"/>
            <w:vAlign w:val="bottom"/>
          </w:tcPr>
          <w:p w14:paraId="42BFCF36" w14:textId="77777777" w:rsidR="00DD67FC" w:rsidRPr="00457678" w:rsidRDefault="00DD67FC" w:rsidP="005B49E1">
            <w:pPr>
              <w:tabs>
                <w:tab w:val="decimal" w:pos="1062"/>
              </w:tabs>
              <w:spacing w:line="240" w:lineRule="atLeast"/>
              <w:ind w:left="-108" w:right="-108"/>
              <w:jc w:val="right"/>
              <w:rPr>
                <w:rFonts w:eastAsia="MS Mincho" w:cs="Times New Roman"/>
                <w:szCs w:val="22"/>
              </w:rPr>
            </w:pPr>
          </w:p>
        </w:tc>
        <w:tc>
          <w:tcPr>
            <w:tcW w:w="1017" w:type="dxa"/>
            <w:vAlign w:val="bottom"/>
          </w:tcPr>
          <w:p w14:paraId="537D1B8A" w14:textId="77777777" w:rsidR="00DD67FC" w:rsidRPr="004C2EEE" w:rsidRDefault="00DD67FC" w:rsidP="00B52883">
            <w:pPr>
              <w:pStyle w:val="Header"/>
              <w:tabs>
                <w:tab w:val="decimal" w:pos="638"/>
              </w:tabs>
              <w:spacing w:line="240" w:lineRule="auto"/>
              <w:ind w:left="-108" w:right="-16"/>
              <w:rPr>
                <w:rFonts w:cs="Times New Roman"/>
                <w:i w:val="0"/>
                <w:iCs/>
                <w:sz w:val="22"/>
                <w:szCs w:val="22"/>
              </w:rPr>
            </w:pPr>
          </w:p>
        </w:tc>
      </w:tr>
      <w:tr w:rsidR="00954DAB" w:rsidRPr="00457678" w14:paraId="12AE0AFB" w14:textId="77777777" w:rsidTr="000A6821">
        <w:trPr>
          <w:trHeight w:val="229"/>
        </w:trPr>
        <w:tc>
          <w:tcPr>
            <w:tcW w:w="4140" w:type="dxa"/>
          </w:tcPr>
          <w:p w14:paraId="009054C1" w14:textId="77777777" w:rsidR="00954DAB" w:rsidRPr="00601FF5" w:rsidRDefault="00954DAB" w:rsidP="00954DAB">
            <w:pPr>
              <w:spacing w:line="240" w:lineRule="atLeast"/>
              <w:ind w:left="164"/>
              <w:rPr>
                <w:rFonts w:cstheme="minorBidi"/>
                <w:szCs w:val="28"/>
                <w:cs/>
                <w:lang w:bidi="th-TH"/>
              </w:rPr>
            </w:pPr>
            <w:r w:rsidRPr="00DD67FC">
              <w:rPr>
                <w:rFonts w:cs="Times New Roman"/>
                <w:szCs w:val="22"/>
              </w:rPr>
              <w:t>Trading investments</w:t>
            </w:r>
          </w:p>
        </w:tc>
        <w:tc>
          <w:tcPr>
            <w:tcW w:w="1170" w:type="dxa"/>
            <w:shd w:val="clear" w:color="auto" w:fill="auto"/>
          </w:tcPr>
          <w:p w14:paraId="3C1011C2" w14:textId="0F3C3494" w:rsidR="00954DAB" w:rsidRPr="00954DAB" w:rsidRDefault="00954DAB" w:rsidP="00954DAB">
            <w:pPr>
              <w:pStyle w:val="Header"/>
              <w:tabs>
                <w:tab w:val="decimal" w:pos="950"/>
              </w:tabs>
              <w:spacing w:line="240" w:lineRule="auto"/>
              <w:ind w:left="-108" w:right="-110"/>
              <w:jc w:val="left"/>
              <w:rPr>
                <w:rFonts w:cs="Times New Roman"/>
                <w:i w:val="0"/>
                <w:iCs/>
                <w:sz w:val="22"/>
                <w:szCs w:val="22"/>
              </w:rPr>
            </w:pPr>
            <w:r w:rsidRPr="00954DAB">
              <w:rPr>
                <w:rFonts w:cs="Times New Roman"/>
                <w:i w:val="0"/>
                <w:iCs/>
                <w:sz w:val="22"/>
                <w:szCs w:val="22"/>
              </w:rPr>
              <w:t>(341,003)</w:t>
            </w:r>
          </w:p>
        </w:tc>
        <w:tc>
          <w:tcPr>
            <w:tcW w:w="236" w:type="dxa"/>
            <w:shd w:val="clear" w:color="auto" w:fill="auto"/>
          </w:tcPr>
          <w:p w14:paraId="4F8613CE"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14:paraId="65B2ACA3" w14:textId="77777777" w:rsidR="00954DAB" w:rsidRPr="004C2EEE" w:rsidRDefault="00954DAB" w:rsidP="00DF2C5F">
            <w:pPr>
              <w:pStyle w:val="Header"/>
              <w:tabs>
                <w:tab w:val="decimal" w:pos="900"/>
              </w:tabs>
              <w:spacing w:line="240" w:lineRule="auto"/>
              <w:ind w:left="-108" w:right="-110"/>
              <w:jc w:val="left"/>
              <w:rPr>
                <w:rFonts w:cs="Times New Roman"/>
                <w:i w:val="0"/>
                <w:iCs/>
                <w:sz w:val="22"/>
                <w:szCs w:val="22"/>
              </w:rPr>
            </w:pPr>
            <w:r>
              <w:rPr>
                <w:rFonts w:cs="Times New Roman"/>
                <w:i w:val="0"/>
                <w:iCs/>
                <w:sz w:val="22"/>
                <w:szCs w:val="22"/>
              </w:rPr>
              <w:t>(19,451)</w:t>
            </w:r>
          </w:p>
        </w:tc>
        <w:tc>
          <w:tcPr>
            <w:tcW w:w="236" w:type="dxa"/>
            <w:shd w:val="clear" w:color="auto" w:fill="auto"/>
            <w:vAlign w:val="bottom"/>
          </w:tcPr>
          <w:p w14:paraId="1295CB26"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179F33CB" w14:textId="06F0B62B" w:rsidR="00954DAB" w:rsidRPr="004430F1" w:rsidRDefault="00954DAB" w:rsidP="00B83EF3">
            <w:pPr>
              <w:pStyle w:val="Header"/>
              <w:tabs>
                <w:tab w:val="decimal" w:pos="556"/>
              </w:tabs>
              <w:spacing w:line="240" w:lineRule="auto"/>
              <w:ind w:left="-108" w:right="-110"/>
              <w:rPr>
                <w:rFonts w:cs="Times New Roman"/>
                <w:i w:val="0"/>
                <w:iCs/>
                <w:sz w:val="22"/>
                <w:szCs w:val="22"/>
              </w:rPr>
            </w:pPr>
            <w:r w:rsidRPr="00954DAB">
              <w:rPr>
                <w:rFonts w:cs="Times New Roman"/>
                <w:i w:val="0"/>
                <w:iCs/>
                <w:sz w:val="22"/>
                <w:szCs w:val="22"/>
              </w:rPr>
              <w:t>(234,</w:t>
            </w:r>
            <w:r w:rsidR="00F24297">
              <w:rPr>
                <w:rFonts w:cs="Times New Roman"/>
                <w:i w:val="0"/>
                <w:iCs/>
                <w:sz w:val="22"/>
                <w:szCs w:val="22"/>
              </w:rPr>
              <w:t>480</w:t>
            </w:r>
            <w:r w:rsidRPr="00954DAB">
              <w:rPr>
                <w:rFonts w:cs="Times New Roman"/>
                <w:i w:val="0"/>
                <w:iCs/>
                <w:sz w:val="22"/>
                <w:szCs w:val="22"/>
              </w:rPr>
              <w:t>)</w:t>
            </w:r>
          </w:p>
        </w:tc>
        <w:tc>
          <w:tcPr>
            <w:tcW w:w="243" w:type="dxa"/>
            <w:vAlign w:val="bottom"/>
          </w:tcPr>
          <w:p w14:paraId="5192B50F"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vAlign w:val="bottom"/>
          </w:tcPr>
          <w:p w14:paraId="0438D0C7" w14:textId="77777777" w:rsidR="00954DAB" w:rsidRPr="004C2EEE" w:rsidRDefault="00954DAB" w:rsidP="00D756F1">
            <w:pPr>
              <w:pStyle w:val="Header"/>
              <w:tabs>
                <w:tab w:val="decimal" w:pos="800"/>
              </w:tabs>
              <w:spacing w:line="240" w:lineRule="auto"/>
              <w:ind w:left="-108" w:right="-110"/>
              <w:jc w:val="left"/>
              <w:rPr>
                <w:rFonts w:cs="Times New Roman"/>
                <w:i w:val="0"/>
                <w:iCs/>
                <w:sz w:val="22"/>
                <w:szCs w:val="22"/>
              </w:rPr>
            </w:pPr>
            <w:r>
              <w:rPr>
                <w:rFonts w:cs="Times New Roman"/>
                <w:i w:val="0"/>
                <w:iCs/>
                <w:sz w:val="22"/>
                <w:szCs w:val="22"/>
              </w:rPr>
              <w:t>(19,451)</w:t>
            </w:r>
          </w:p>
        </w:tc>
      </w:tr>
      <w:tr w:rsidR="00954DAB" w:rsidRPr="00457678" w14:paraId="1E9FF7CC" w14:textId="77777777" w:rsidTr="000A6821">
        <w:trPr>
          <w:trHeight w:val="229"/>
        </w:trPr>
        <w:tc>
          <w:tcPr>
            <w:tcW w:w="4140" w:type="dxa"/>
          </w:tcPr>
          <w:p w14:paraId="39E80ADD" w14:textId="77777777" w:rsidR="00954DAB" w:rsidRDefault="00954DAB" w:rsidP="00954DAB">
            <w:pPr>
              <w:spacing w:line="240" w:lineRule="atLeast"/>
              <w:ind w:left="164"/>
              <w:rPr>
                <w:rFonts w:cs="Times New Roman"/>
                <w:szCs w:val="22"/>
              </w:rPr>
            </w:pPr>
            <w:r w:rsidRPr="00DD67FC">
              <w:rPr>
                <w:rFonts w:cs="Times New Roman"/>
                <w:szCs w:val="22"/>
              </w:rPr>
              <w:t xml:space="preserve">Other investments </w:t>
            </w:r>
          </w:p>
        </w:tc>
        <w:tc>
          <w:tcPr>
            <w:tcW w:w="1170" w:type="dxa"/>
            <w:shd w:val="clear" w:color="auto" w:fill="auto"/>
          </w:tcPr>
          <w:p w14:paraId="15F5854C" w14:textId="13B9D547" w:rsidR="00954DAB" w:rsidRPr="00954DAB" w:rsidRDefault="00954DAB" w:rsidP="00954DAB">
            <w:pPr>
              <w:pStyle w:val="Header"/>
              <w:tabs>
                <w:tab w:val="decimal" w:pos="950"/>
              </w:tabs>
              <w:spacing w:line="240" w:lineRule="auto"/>
              <w:ind w:left="-108" w:right="-110"/>
              <w:jc w:val="left"/>
              <w:rPr>
                <w:rFonts w:cs="Times New Roman"/>
                <w:i w:val="0"/>
                <w:iCs/>
                <w:sz w:val="22"/>
                <w:szCs w:val="22"/>
              </w:rPr>
            </w:pPr>
            <w:r w:rsidRPr="00954DAB">
              <w:rPr>
                <w:rFonts w:cs="Times New Roman"/>
                <w:i w:val="0"/>
                <w:iCs/>
                <w:sz w:val="22"/>
                <w:szCs w:val="22"/>
              </w:rPr>
              <w:t>1,417</w:t>
            </w:r>
          </w:p>
        </w:tc>
        <w:tc>
          <w:tcPr>
            <w:tcW w:w="236" w:type="dxa"/>
            <w:shd w:val="clear" w:color="auto" w:fill="auto"/>
          </w:tcPr>
          <w:p w14:paraId="07077341"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14:paraId="43DD3265" w14:textId="77777777" w:rsidR="00954DAB" w:rsidRPr="00B52883" w:rsidRDefault="00954DAB" w:rsidP="00954DAB">
            <w:pPr>
              <w:tabs>
                <w:tab w:val="decimal" w:pos="559"/>
              </w:tabs>
              <w:spacing w:line="240" w:lineRule="atLeast"/>
              <w:ind w:left="-105" w:right="-18"/>
              <w:rPr>
                <w:szCs w:val="22"/>
              </w:rPr>
            </w:pPr>
            <w:r>
              <w:rPr>
                <w:szCs w:val="22"/>
              </w:rPr>
              <w:t>-</w:t>
            </w:r>
          </w:p>
        </w:tc>
        <w:tc>
          <w:tcPr>
            <w:tcW w:w="236" w:type="dxa"/>
            <w:shd w:val="clear" w:color="auto" w:fill="auto"/>
            <w:vAlign w:val="bottom"/>
          </w:tcPr>
          <w:p w14:paraId="17E325DC"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0030223F" w14:textId="21E6AFCC" w:rsidR="00954DAB" w:rsidRPr="004430F1"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2,274</w:t>
            </w:r>
          </w:p>
        </w:tc>
        <w:tc>
          <w:tcPr>
            <w:tcW w:w="243" w:type="dxa"/>
            <w:vAlign w:val="bottom"/>
          </w:tcPr>
          <w:p w14:paraId="519E7CA3"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vAlign w:val="bottom"/>
          </w:tcPr>
          <w:p w14:paraId="48206A6F" w14:textId="77777777" w:rsidR="00954DAB" w:rsidRPr="00B52883" w:rsidRDefault="00954DAB" w:rsidP="00954DAB">
            <w:pPr>
              <w:tabs>
                <w:tab w:val="decimal" w:pos="457"/>
              </w:tabs>
              <w:spacing w:line="240" w:lineRule="atLeast"/>
              <w:ind w:left="-105" w:right="-18"/>
              <w:rPr>
                <w:szCs w:val="22"/>
              </w:rPr>
            </w:pPr>
            <w:r>
              <w:rPr>
                <w:szCs w:val="22"/>
              </w:rPr>
              <w:t>-</w:t>
            </w:r>
          </w:p>
        </w:tc>
      </w:tr>
      <w:tr w:rsidR="00954DAB" w:rsidRPr="009355EB" w14:paraId="1E797AC7" w14:textId="77777777" w:rsidTr="000A6821">
        <w:trPr>
          <w:trHeight w:val="229"/>
        </w:trPr>
        <w:tc>
          <w:tcPr>
            <w:tcW w:w="4140" w:type="dxa"/>
          </w:tcPr>
          <w:p w14:paraId="79F20DEB" w14:textId="79521F32" w:rsidR="00954DAB" w:rsidRPr="00DD67FC" w:rsidRDefault="00954DAB" w:rsidP="00954DAB">
            <w:pPr>
              <w:spacing w:line="240" w:lineRule="atLeast"/>
              <w:rPr>
                <w:rFonts w:eastAsia="MS Mincho" w:cs="Times New Roman"/>
                <w:szCs w:val="22"/>
                <w:highlight w:val="cyan"/>
                <w:lang w:val="en-US"/>
              </w:rPr>
            </w:pPr>
            <w:r>
              <w:rPr>
                <w:rFonts w:cs="Times New Roman"/>
                <w:szCs w:val="22"/>
              </w:rPr>
              <w:t>Gain</w:t>
            </w:r>
            <w:r w:rsidR="001970DE">
              <w:rPr>
                <w:rFonts w:cs="Times New Roman"/>
                <w:szCs w:val="22"/>
              </w:rPr>
              <w:t xml:space="preserve"> </w:t>
            </w:r>
            <w:r>
              <w:rPr>
                <w:rFonts w:cs="Times New Roman"/>
                <w:szCs w:val="22"/>
              </w:rPr>
              <w:t xml:space="preserve">on </w:t>
            </w:r>
            <w:r w:rsidRPr="00B52883">
              <w:rPr>
                <w:rFonts w:cs="Times New Roman"/>
                <w:szCs w:val="22"/>
              </w:rPr>
              <w:t>derivatives</w:t>
            </w:r>
            <w:r>
              <w:rPr>
                <w:rFonts w:cs="Times New Roman"/>
                <w:szCs w:val="22"/>
              </w:rPr>
              <w:t xml:space="preserve"> for trading</w:t>
            </w:r>
          </w:p>
        </w:tc>
        <w:tc>
          <w:tcPr>
            <w:tcW w:w="1170" w:type="dxa"/>
            <w:shd w:val="clear" w:color="auto" w:fill="auto"/>
          </w:tcPr>
          <w:p w14:paraId="560CF525" w14:textId="5B37D185" w:rsidR="00954DAB" w:rsidRPr="00954DAB" w:rsidRDefault="00954DAB" w:rsidP="00954DAB">
            <w:pPr>
              <w:pStyle w:val="Header"/>
              <w:tabs>
                <w:tab w:val="decimal" w:pos="950"/>
              </w:tabs>
              <w:spacing w:line="240" w:lineRule="auto"/>
              <w:ind w:left="-108" w:right="-110"/>
              <w:jc w:val="left"/>
              <w:rPr>
                <w:rFonts w:cs="Times New Roman"/>
                <w:i w:val="0"/>
                <w:iCs/>
                <w:sz w:val="22"/>
                <w:szCs w:val="22"/>
              </w:rPr>
            </w:pPr>
            <w:r w:rsidRPr="00954DAB">
              <w:rPr>
                <w:rFonts w:cs="Times New Roman"/>
                <w:i w:val="0"/>
                <w:iCs/>
                <w:sz w:val="22"/>
                <w:szCs w:val="22"/>
              </w:rPr>
              <w:t>426,555</w:t>
            </w:r>
          </w:p>
        </w:tc>
        <w:tc>
          <w:tcPr>
            <w:tcW w:w="236" w:type="dxa"/>
            <w:shd w:val="clear" w:color="auto" w:fill="auto"/>
          </w:tcPr>
          <w:p w14:paraId="4A25612F"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14:paraId="170E32A0" w14:textId="77777777" w:rsidR="00954DAB" w:rsidRPr="00202131" w:rsidRDefault="00954DAB" w:rsidP="00DF2C5F">
            <w:pPr>
              <w:pStyle w:val="Header"/>
              <w:tabs>
                <w:tab w:val="decimal" w:pos="900"/>
              </w:tabs>
              <w:spacing w:line="240" w:lineRule="auto"/>
              <w:ind w:left="-108" w:right="-110"/>
              <w:jc w:val="left"/>
              <w:rPr>
                <w:rFonts w:cs="Times New Roman"/>
                <w:i w:val="0"/>
                <w:iCs/>
                <w:sz w:val="22"/>
                <w:szCs w:val="22"/>
              </w:rPr>
            </w:pPr>
            <w:r>
              <w:rPr>
                <w:rFonts w:cs="Times New Roman"/>
                <w:i w:val="0"/>
                <w:iCs/>
                <w:sz w:val="22"/>
                <w:szCs w:val="22"/>
              </w:rPr>
              <w:t>204,520</w:t>
            </w:r>
          </w:p>
        </w:tc>
        <w:tc>
          <w:tcPr>
            <w:tcW w:w="236" w:type="dxa"/>
            <w:shd w:val="clear" w:color="auto" w:fill="auto"/>
            <w:vAlign w:val="bottom"/>
          </w:tcPr>
          <w:p w14:paraId="16B8E2D8"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4DE32D38" w14:textId="010553EF" w:rsidR="00954DAB" w:rsidRPr="004430F1" w:rsidRDefault="00740103" w:rsidP="00954DAB">
            <w:pPr>
              <w:pStyle w:val="Header"/>
              <w:tabs>
                <w:tab w:val="decimal" w:pos="556"/>
              </w:tabs>
              <w:spacing w:line="240" w:lineRule="auto"/>
              <w:ind w:left="-108"/>
              <w:rPr>
                <w:rFonts w:cs="Times New Roman"/>
                <w:i w:val="0"/>
                <w:iCs/>
                <w:sz w:val="22"/>
                <w:szCs w:val="22"/>
              </w:rPr>
            </w:pPr>
            <w:r>
              <w:rPr>
                <w:rFonts w:cs="Times New Roman"/>
                <w:i w:val="0"/>
                <w:iCs/>
                <w:sz w:val="22"/>
                <w:szCs w:val="22"/>
              </w:rPr>
              <w:t>380,563</w:t>
            </w:r>
          </w:p>
        </w:tc>
        <w:tc>
          <w:tcPr>
            <w:tcW w:w="243" w:type="dxa"/>
            <w:vAlign w:val="bottom"/>
          </w:tcPr>
          <w:p w14:paraId="1F4A9264"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vAlign w:val="bottom"/>
          </w:tcPr>
          <w:p w14:paraId="0ADEC007" w14:textId="77777777" w:rsidR="00954DAB" w:rsidRPr="00202131" w:rsidRDefault="00954DAB" w:rsidP="00954DAB">
            <w:pPr>
              <w:pStyle w:val="Header"/>
              <w:tabs>
                <w:tab w:val="decimal" w:pos="800"/>
              </w:tabs>
              <w:spacing w:line="240" w:lineRule="auto"/>
              <w:ind w:left="-108" w:right="-110"/>
              <w:jc w:val="left"/>
              <w:rPr>
                <w:rFonts w:cs="Times New Roman"/>
                <w:i w:val="0"/>
                <w:iCs/>
                <w:sz w:val="22"/>
                <w:szCs w:val="22"/>
              </w:rPr>
            </w:pPr>
            <w:r>
              <w:rPr>
                <w:rFonts w:cs="Times New Roman"/>
                <w:i w:val="0"/>
                <w:iCs/>
                <w:sz w:val="22"/>
                <w:szCs w:val="22"/>
              </w:rPr>
              <w:t>204,520</w:t>
            </w:r>
          </w:p>
        </w:tc>
      </w:tr>
      <w:tr w:rsidR="00954DAB" w:rsidRPr="00457678" w14:paraId="171E6BA7" w14:textId="77777777" w:rsidTr="000A6821">
        <w:trPr>
          <w:trHeight w:val="229"/>
        </w:trPr>
        <w:tc>
          <w:tcPr>
            <w:tcW w:w="4140" w:type="dxa"/>
          </w:tcPr>
          <w:p w14:paraId="3567DA8B" w14:textId="77777777" w:rsidR="00954DAB" w:rsidRDefault="00954DAB" w:rsidP="00954DAB">
            <w:pPr>
              <w:spacing w:line="240" w:lineRule="atLeast"/>
              <w:ind w:left="164" w:hanging="164"/>
              <w:rPr>
                <w:rFonts w:eastAsia="MS Mincho" w:cs="Times New Roman"/>
                <w:szCs w:val="22"/>
              </w:rPr>
            </w:pPr>
            <w:r>
              <w:rPr>
                <w:rFonts w:eastAsia="MS Mincho" w:cs="Times New Roman"/>
                <w:szCs w:val="22"/>
              </w:rPr>
              <w:t>Dividend income</w:t>
            </w:r>
          </w:p>
        </w:tc>
        <w:tc>
          <w:tcPr>
            <w:tcW w:w="1170" w:type="dxa"/>
            <w:shd w:val="clear" w:color="auto" w:fill="auto"/>
          </w:tcPr>
          <w:p w14:paraId="6C37CD73" w14:textId="076DB529" w:rsidR="00954DAB" w:rsidRPr="00954DAB" w:rsidRDefault="00954DAB" w:rsidP="00954DAB">
            <w:pPr>
              <w:pStyle w:val="Header"/>
              <w:tabs>
                <w:tab w:val="decimal" w:pos="950"/>
              </w:tabs>
              <w:spacing w:line="240" w:lineRule="auto"/>
              <w:ind w:left="-108" w:right="-110"/>
              <w:jc w:val="left"/>
              <w:rPr>
                <w:rFonts w:cs="Times New Roman"/>
                <w:i w:val="0"/>
                <w:iCs/>
                <w:sz w:val="22"/>
                <w:szCs w:val="22"/>
              </w:rPr>
            </w:pPr>
            <w:r w:rsidRPr="00954DAB">
              <w:rPr>
                <w:rFonts w:cs="Times New Roman"/>
                <w:i w:val="0"/>
                <w:iCs/>
                <w:sz w:val="22"/>
                <w:szCs w:val="22"/>
              </w:rPr>
              <w:t>17,377</w:t>
            </w:r>
          </w:p>
        </w:tc>
        <w:tc>
          <w:tcPr>
            <w:tcW w:w="236" w:type="dxa"/>
            <w:shd w:val="clear" w:color="auto" w:fill="auto"/>
          </w:tcPr>
          <w:p w14:paraId="33D1B581"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114" w:type="dxa"/>
            <w:shd w:val="clear" w:color="auto" w:fill="auto"/>
            <w:vAlign w:val="bottom"/>
          </w:tcPr>
          <w:p w14:paraId="0F2CF21A" w14:textId="77777777" w:rsidR="00954DAB" w:rsidRPr="00B52883" w:rsidRDefault="00954DAB" w:rsidP="00954DAB">
            <w:pPr>
              <w:pStyle w:val="Header"/>
              <w:tabs>
                <w:tab w:val="decimal" w:pos="734"/>
              </w:tabs>
              <w:spacing w:line="240" w:lineRule="auto"/>
              <w:ind w:left="-108"/>
              <w:rPr>
                <w:rFonts w:cs="Times New Roman"/>
                <w:i w:val="0"/>
                <w:iCs/>
                <w:sz w:val="22"/>
                <w:szCs w:val="22"/>
              </w:rPr>
            </w:pPr>
            <w:r>
              <w:rPr>
                <w:rFonts w:cs="Times New Roman"/>
                <w:i w:val="0"/>
                <w:iCs/>
                <w:sz w:val="22"/>
                <w:szCs w:val="22"/>
              </w:rPr>
              <w:t>47,207</w:t>
            </w:r>
          </w:p>
        </w:tc>
        <w:tc>
          <w:tcPr>
            <w:tcW w:w="236" w:type="dxa"/>
            <w:shd w:val="clear" w:color="auto" w:fill="auto"/>
            <w:vAlign w:val="bottom"/>
          </w:tcPr>
          <w:p w14:paraId="4A5099EC"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024" w:type="dxa"/>
          </w:tcPr>
          <w:p w14:paraId="112DE1B5" w14:textId="6551B9D1" w:rsidR="00954DAB" w:rsidRPr="004430F1"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26,777</w:t>
            </w:r>
          </w:p>
        </w:tc>
        <w:tc>
          <w:tcPr>
            <w:tcW w:w="243" w:type="dxa"/>
            <w:vAlign w:val="bottom"/>
          </w:tcPr>
          <w:p w14:paraId="2838909B"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017" w:type="dxa"/>
            <w:vAlign w:val="bottom"/>
          </w:tcPr>
          <w:p w14:paraId="1D105876" w14:textId="77777777" w:rsidR="00954DAB" w:rsidRPr="00B52883" w:rsidRDefault="00954DAB" w:rsidP="00954DAB">
            <w:pPr>
              <w:pStyle w:val="Header"/>
              <w:tabs>
                <w:tab w:val="decimal" w:pos="734"/>
                <w:tab w:val="decimal" w:pos="800"/>
              </w:tabs>
              <w:spacing w:line="240" w:lineRule="auto"/>
              <w:ind w:left="-108"/>
              <w:rPr>
                <w:rFonts w:cs="Times New Roman"/>
                <w:i w:val="0"/>
                <w:iCs/>
                <w:sz w:val="22"/>
                <w:szCs w:val="22"/>
              </w:rPr>
            </w:pPr>
            <w:r>
              <w:rPr>
                <w:rFonts w:cs="Times New Roman"/>
                <w:i w:val="0"/>
                <w:iCs/>
                <w:sz w:val="22"/>
                <w:szCs w:val="22"/>
              </w:rPr>
              <w:t>47,207</w:t>
            </w:r>
          </w:p>
        </w:tc>
      </w:tr>
      <w:tr w:rsidR="00954DAB" w:rsidRPr="00457678" w14:paraId="14B23378" w14:textId="77777777" w:rsidTr="000A6821">
        <w:trPr>
          <w:trHeight w:val="229"/>
        </w:trPr>
        <w:tc>
          <w:tcPr>
            <w:tcW w:w="4140" w:type="dxa"/>
          </w:tcPr>
          <w:p w14:paraId="0514B5C5" w14:textId="77777777" w:rsidR="00954DAB" w:rsidRPr="00457678" w:rsidRDefault="00954DAB" w:rsidP="00954DAB">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14:paraId="068E00B7" w14:textId="16CB9135" w:rsidR="00954DAB" w:rsidRPr="00954DAB" w:rsidRDefault="00954DAB" w:rsidP="00954DAB">
            <w:pPr>
              <w:pStyle w:val="Header"/>
              <w:tabs>
                <w:tab w:val="decimal" w:pos="950"/>
              </w:tabs>
              <w:spacing w:line="240" w:lineRule="auto"/>
              <w:ind w:left="-108" w:right="-110"/>
              <w:jc w:val="left"/>
              <w:rPr>
                <w:rFonts w:cs="Times New Roman"/>
                <w:b/>
                <w:bCs/>
                <w:i w:val="0"/>
                <w:iCs/>
                <w:sz w:val="22"/>
                <w:szCs w:val="22"/>
              </w:rPr>
            </w:pPr>
            <w:r w:rsidRPr="00954DAB">
              <w:rPr>
                <w:rFonts w:cs="Times New Roman"/>
                <w:b/>
                <w:bCs/>
                <w:i w:val="0"/>
                <w:iCs/>
                <w:sz w:val="22"/>
                <w:szCs w:val="22"/>
              </w:rPr>
              <w:t>104,346</w:t>
            </w:r>
          </w:p>
        </w:tc>
        <w:tc>
          <w:tcPr>
            <w:tcW w:w="236" w:type="dxa"/>
          </w:tcPr>
          <w:p w14:paraId="10BE1E29" w14:textId="77777777" w:rsidR="00954DAB" w:rsidRPr="002E6B47" w:rsidRDefault="00954DAB" w:rsidP="00954DAB">
            <w:pPr>
              <w:pStyle w:val="Header"/>
              <w:tabs>
                <w:tab w:val="decimal" w:pos="770"/>
              </w:tabs>
              <w:spacing w:line="240" w:lineRule="auto"/>
              <w:ind w:left="-108"/>
              <w:rPr>
                <w:rFonts w:cs="Times New Roman"/>
                <w:b/>
                <w:bCs/>
                <w:i w:val="0"/>
                <w:iCs/>
                <w:sz w:val="22"/>
                <w:szCs w:val="22"/>
              </w:rPr>
            </w:pPr>
          </w:p>
        </w:tc>
        <w:tc>
          <w:tcPr>
            <w:tcW w:w="1114" w:type="dxa"/>
            <w:tcBorders>
              <w:top w:val="single" w:sz="4" w:space="0" w:color="auto"/>
              <w:bottom w:val="double" w:sz="4" w:space="0" w:color="auto"/>
            </w:tcBorders>
            <w:vAlign w:val="bottom"/>
          </w:tcPr>
          <w:p w14:paraId="6897CEC7" w14:textId="77777777" w:rsidR="00954DAB" w:rsidRPr="002E6B47" w:rsidRDefault="00954DAB" w:rsidP="00954DAB">
            <w:pPr>
              <w:pStyle w:val="Header"/>
              <w:tabs>
                <w:tab w:val="decimal" w:pos="770"/>
              </w:tabs>
              <w:spacing w:line="240" w:lineRule="auto"/>
              <w:ind w:left="-108"/>
              <w:rPr>
                <w:rFonts w:cs="Times New Roman"/>
                <w:b/>
                <w:bCs/>
                <w:i w:val="0"/>
                <w:iCs/>
                <w:sz w:val="22"/>
                <w:szCs w:val="22"/>
              </w:rPr>
            </w:pPr>
            <w:r>
              <w:rPr>
                <w:rFonts w:cs="Times New Roman"/>
                <w:b/>
                <w:bCs/>
                <w:i w:val="0"/>
                <w:iCs/>
                <w:sz w:val="22"/>
                <w:szCs w:val="22"/>
              </w:rPr>
              <w:t>232,276</w:t>
            </w:r>
          </w:p>
        </w:tc>
        <w:tc>
          <w:tcPr>
            <w:tcW w:w="236" w:type="dxa"/>
            <w:vAlign w:val="bottom"/>
          </w:tcPr>
          <w:p w14:paraId="22E497DD" w14:textId="77777777" w:rsidR="00954DAB" w:rsidRPr="002E6B47" w:rsidRDefault="00954DAB" w:rsidP="00954DAB">
            <w:pPr>
              <w:pStyle w:val="Header"/>
              <w:tabs>
                <w:tab w:val="decimal" w:pos="770"/>
              </w:tabs>
              <w:spacing w:line="240" w:lineRule="auto"/>
              <w:ind w:left="-108"/>
              <w:rPr>
                <w:rFonts w:cs="Times New Roman"/>
                <w:b/>
                <w:bCs/>
                <w:i w:val="0"/>
                <w:iCs/>
                <w:sz w:val="22"/>
                <w:szCs w:val="22"/>
              </w:rPr>
            </w:pPr>
          </w:p>
        </w:tc>
        <w:tc>
          <w:tcPr>
            <w:tcW w:w="1024" w:type="dxa"/>
            <w:tcBorders>
              <w:top w:val="single" w:sz="4" w:space="0" w:color="auto"/>
              <w:left w:val="nil"/>
              <w:bottom w:val="double" w:sz="4" w:space="0" w:color="auto"/>
              <w:right w:val="nil"/>
            </w:tcBorders>
          </w:tcPr>
          <w:p w14:paraId="36A2BE85" w14:textId="3757D2E3" w:rsidR="00954DAB" w:rsidRPr="00954DAB" w:rsidRDefault="00740103" w:rsidP="00954DAB">
            <w:pPr>
              <w:pStyle w:val="Header"/>
              <w:tabs>
                <w:tab w:val="decimal" w:pos="556"/>
              </w:tabs>
              <w:spacing w:line="240" w:lineRule="auto"/>
              <w:ind w:left="-108"/>
              <w:rPr>
                <w:rFonts w:cs="Times New Roman"/>
                <w:b/>
                <w:bCs/>
                <w:i w:val="0"/>
                <w:iCs/>
                <w:sz w:val="22"/>
                <w:szCs w:val="22"/>
              </w:rPr>
            </w:pPr>
            <w:r>
              <w:rPr>
                <w:rFonts w:cs="Times New Roman"/>
                <w:b/>
                <w:bCs/>
                <w:i w:val="0"/>
                <w:iCs/>
                <w:sz w:val="22"/>
                <w:szCs w:val="22"/>
              </w:rPr>
              <w:t>175,134</w:t>
            </w:r>
          </w:p>
        </w:tc>
        <w:tc>
          <w:tcPr>
            <w:tcW w:w="243" w:type="dxa"/>
          </w:tcPr>
          <w:p w14:paraId="1C73C7DD" w14:textId="77777777" w:rsidR="00954DAB" w:rsidRPr="002E6B47" w:rsidRDefault="00954DAB" w:rsidP="00954DAB">
            <w:pPr>
              <w:rPr>
                <w:b/>
                <w:bCs/>
              </w:rPr>
            </w:pPr>
          </w:p>
        </w:tc>
        <w:tc>
          <w:tcPr>
            <w:tcW w:w="1017" w:type="dxa"/>
            <w:tcBorders>
              <w:top w:val="single" w:sz="4" w:space="0" w:color="auto"/>
              <w:bottom w:val="double" w:sz="4" w:space="0" w:color="auto"/>
            </w:tcBorders>
            <w:vAlign w:val="bottom"/>
          </w:tcPr>
          <w:p w14:paraId="20C73112" w14:textId="77777777" w:rsidR="00954DAB" w:rsidRPr="002E6B47" w:rsidRDefault="00954DAB" w:rsidP="00954DAB">
            <w:pPr>
              <w:pStyle w:val="Header"/>
              <w:tabs>
                <w:tab w:val="decimal" w:pos="770"/>
              </w:tabs>
              <w:spacing w:line="240" w:lineRule="auto"/>
              <w:ind w:left="-108"/>
              <w:rPr>
                <w:rFonts w:cs="Times New Roman"/>
                <w:b/>
                <w:bCs/>
                <w:i w:val="0"/>
                <w:iCs/>
                <w:sz w:val="22"/>
                <w:szCs w:val="22"/>
              </w:rPr>
            </w:pPr>
            <w:r>
              <w:rPr>
                <w:rFonts w:cs="Times New Roman"/>
                <w:b/>
                <w:bCs/>
                <w:i w:val="0"/>
                <w:iCs/>
                <w:sz w:val="22"/>
                <w:szCs w:val="22"/>
              </w:rPr>
              <w:t>232,276</w:t>
            </w:r>
          </w:p>
        </w:tc>
      </w:tr>
    </w:tbl>
    <w:p w14:paraId="2E1F285E" w14:textId="77777777" w:rsidR="00281124" w:rsidRPr="00281124" w:rsidRDefault="00281124" w:rsidP="00281124">
      <w:pPr>
        <w:pStyle w:val="index"/>
        <w:spacing w:after="0" w:line="390" w:lineRule="exact"/>
        <w:ind w:left="540"/>
        <w:outlineLvl w:val="0"/>
        <w:rPr>
          <w:rFonts w:cs="Times New Roman"/>
          <w:b/>
          <w:bCs/>
          <w:szCs w:val="24"/>
        </w:rPr>
      </w:pPr>
    </w:p>
    <w:p w14:paraId="136D315A" w14:textId="3D34D012" w:rsidR="00680CA4" w:rsidRPr="00B52883" w:rsidRDefault="00680CA4" w:rsidP="00281124">
      <w:pPr>
        <w:pStyle w:val="index"/>
        <w:numPr>
          <w:ilvl w:val="0"/>
          <w:numId w:val="28"/>
        </w:numPr>
        <w:spacing w:after="0" w:line="390" w:lineRule="exact"/>
        <w:ind w:left="540" w:hanging="540"/>
        <w:outlineLvl w:val="0"/>
        <w:rPr>
          <w:rFonts w:cs="Times New Roman"/>
          <w:b/>
          <w:bCs/>
          <w:sz w:val="24"/>
          <w:szCs w:val="28"/>
        </w:rPr>
      </w:pPr>
      <w:r w:rsidRPr="00B52883">
        <w:rPr>
          <w:rFonts w:cs="Times New Roman"/>
          <w:b/>
          <w:bCs/>
          <w:sz w:val="24"/>
          <w:szCs w:val="28"/>
        </w:rPr>
        <w:t>Other income</w:t>
      </w:r>
    </w:p>
    <w:p w14:paraId="5F0B0A5B" w14:textId="77777777" w:rsidR="00063AF3" w:rsidRPr="00281124" w:rsidRDefault="00063AF3" w:rsidP="00281124">
      <w:pPr>
        <w:pStyle w:val="index"/>
        <w:spacing w:after="0" w:line="390" w:lineRule="exact"/>
        <w:ind w:left="540"/>
        <w:outlineLvl w:val="0"/>
        <w:rPr>
          <w:rFonts w:cs="Times New Roman"/>
          <w:b/>
          <w:bCs/>
          <w:szCs w:val="24"/>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B52883" w:rsidRPr="00457678" w14:paraId="46BE688E" w14:textId="77777777" w:rsidTr="005B49E1">
        <w:trPr>
          <w:trHeight w:val="229"/>
        </w:trPr>
        <w:tc>
          <w:tcPr>
            <w:tcW w:w="4140" w:type="dxa"/>
            <w:vAlign w:val="bottom"/>
          </w:tcPr>
          <w:p w14:paraId="45993BE5" w14:textId="77777777" w:rsidR="00B52883" w:rsidRPr="00457678" w:rsidRDefault="00B52883" w:rsidP="005B49E1">
            <w:pPr>
              <w:spacing w:line="240" w:lineRule="atLeast"/>
              <w:ind w:right="-27"/>
              <w:rPr>
                <w:rFonts w:cs="Times New Roman"/>
                <w:szCs w:val="22"/>
              </w:rPr>
            </w:pPr>
          </w:p>
        </w:tc>
        <w:tc>
          <w:tcPr>
            <w:tcW w:w="2520" w:type="dxa"/>
            <w:gridSpan w:val="3"/>
          </w:tcPr>
          <w:p w14:paraId="229B9D2E" w14:textId="77777777" w:rsidR="00B52883" w:rsidRPr="000961FA"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46E9B125" w14:textId="77777777" w:rsidR="00B52883" w:rsidRDefault="00B52883"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0E3DC491" w14:textId="77777777" w:rsidR="00B52883" w:rsidRDefault="00B52883" w:rsidP="005B49E1">
            <w:pPr>
              <w:spacing w:line="240" w:lineRule="atLeast"/>
              <w:ind w:right="-27"/>
              <w:jc w:val="center"/>
              <w:rPr>
                <w:rFonts w:cs="Times New Roman"/>
                <w:szCs w:val="22"/>
              </w:rPr>
            </w:pPr>
          </w:p>
        </w:tc>
        <w:tc>
          <w:tcPr>
            <w:tcW w:w="2284" w:type="dxa"/>
            <w:gridSpan w:val="3"/>
          </w:tcPr>
          <w:p w14:paraId="72AAA645" w14:textId="77777777" w:rsidR="00B52883" w:rsidRPr="00812FD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17B99CBB" w14:textId="77777777" w:rsidR="00B52883" w:rsidRPr="00457678" w:rsidRDefault="00B52883"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14:paraId="425EBD16" w14:textId="77777777" w:rsidTr="005B49E1">
        <w:trPr>
          <w:trHeight w:val="229"/>
        </w:trPr>
        <w:tc>
          <w:tcPr>
            <w:tcW w:w="4140" w:type="dxa"/>
            <w:vAlign w:val="bottom"/>
          </w:tcPr>
          <w:p w14:paraId="11BDF963" w14:textId="77777777" w:rsidR="00D16B70" w:rsidRPr="00457678" w:rsidRDefault="00D16B70" w:rsidP="00D16B70">
            <w:pPr>
              <w:spacing w:line="240" w:lineRule="atLeast"/>
              <w:ind w:right="-27"/>
              <w:rPr>
                <w:rFonts w:cs="Times New Roman"/>
                <w:szCs w:val="22"/>
              </w:rPr>
            </w:pPr>
          </w:p>
        </w:tc>
        <w:tc>
          <w:tcPr>
            <w:tcW w:w="1170" w:type="dxa"/>
            <w:vAlign w:val="bottom"/>
          </w:tcPr>
          <w:p w14:paraId="401510B9" w14:textId="49C7D247" w:rsidR="00D16B70" w:rsidRDefault="00B83EF3" w:rsidP="00B83EF3">
            <w:pPr>
              <w:spacing w:line="240" w:lineRule="atLeast"/>
              <w:ind w:left="-110" w:right="-110"/>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032F672C" w14:textId="77777777" w:rsidR="00D16B70" w:rsidRDefault="00D16B70" w:rsidP="00D16B70">
            <w:pPr>
              <w:spacing w:line="240" w:lineRule="atLeast"/>
              <w:ind w:right="-27"/>
              <w:jc w:val="center"/>
              <w:rPr>
                <w:rFonts w:cs="Times New Roman"/>
                <w:szCs w:val="22"/>
              </w:rPr>
            </w:pPr>
          </w:p>
        </w:tc>
        <w:tc>
          <w:tcPr>
            <w:tcW w:w="1114" w:type="dxa"/>
            <w:vAlign w:val="bottom"/>
          </w:tcPr>
          <w:p w14:paraId="4C95ADEB" w14:textId="77777777" w:rsidR="00D16B70" w:rsidRDefault="00FF0593" w:rsidP="00C869C8">
            <w:pPr>
              <w:spacing w:line="240" w:lineRule="atLeast"/>
              <w:ind w:right="-110"/>
              <w:jc w:val="center"/>
              <w:rPr>
                <w:rFonts w:cs="Times New Roman"/>
                <w:szCs w:val="22"/>
              </w:rPr>
            </w:pPr>
            <w:r>
              <w:rPr>
                <w:rFonts w:cs="Times New Roman"/>
                <w:szCs w:val="22"/>
              </w:rPr>
              <w:t>For the</w:t>
            </w:r>
            <w:r w:rsidR="00D16B70">
              <w:rPr>
                <w:rFonts w:cs="Times New Roman"/>
                <w:szCs w:val="22"/>
              </w:rPr>
              <w:t xml:space="preserve"> </w:t>
            </w:r>
            <w:r w:rsidR="005735C1">
              <w:rPr>
                <w:rFonts w:cs="Times New Roman"/>
                <w:szCs w:val="22"/>
              </w:rPr>
              <w:t>year</w:t>
            </w:r>
            <w:r w:rsidR="00D16B70">
              <w:rPr>
                <w:rFonts w:cs="Times New Roman"/>
                <w:szCs w:val="22"/>
              </w:rPr>
              <w:t xml:space="preserve"> ended </w:t>
            </w:r>
            <w:r w:rsidR="00D16B70">
              <w:rPr>
                <w:rFonts w:cs="Times New Roman"/>
                <w:szCs w:val="22"/>
              </w:rPr>
              <w:br/>
            </w:r>
            <w:r w:rsidR="003B5863">
              <w:rPr>
                <w:rFonts w:cs="Times New Roman"/>
                <w:szCs w:val="22"/>
              </w:rPr>
              <w:t>31 December</w:t>
            </w:r>
          </w:p>
        </w:tc>
        <w:tc>
          <w:tcPr>
            <w:tcW w:w="236" w:type="dxa"/>
            <w:vAlign w:val="bottom"/>
          </w:tcPr>
          <w:p w14:paraId="253DED49" w14:textId="77777777" w:rsidR="00D16B70" w:rsidRDefault="00D16B70" w:rsidP="00D16B70">
            <w:pPr>
              <w:spacing w:line="240" w:lineRule="atLeast"/>
              <w:ind w:right="-27"/>
              <w:jc w:val="center"/>
              <w:rPr>
                <w:rFonts w:cs="Times New Roman"/>
                <w:szCs w:val="22"/>
              </w:rPr>
            </w:pPr>
          </w:p>
        </w:tc>
        <w:tc>
          <w:tcPr>
            <w:tcW w:w="2284" w:type="dxa"/>
            <w:gridSpan w:val="3"/>
            <w:vAlign w:val="bottom"/>
          </w:tcPr>
          <w:p w14:paraId="53C4DCFD" w14:textId="2C27BCC1" w:rsidR="00D16B70" w:rsidRDefault="00FF0593" w:rsidP="00D16B70">
            <w:pPr>
              <w:spacing w:line="240" w:lineRule="atLeast"/>
              <w:ind w:right="-27"/>
              <w:jc w:val="center"/>
              <w:rPr>
                <w:rFonts w:cs="Times New Roman"/>
                <w:szCs w:val="22"/>
              </w:rPr>
            </w:pPr>
            <w:r>
              <w:rPr>
                <w:rFonts w:cs="Times New Roman"/>
                <w:szCs w:val="22"/>
              </w:rPr>
              <w:t>For the</w:t>
            </w:r>
            <w:r w:rsidR="00D16B70">
              <w:rPr>
                <w:rFonts w:cs="Times New Roman"/>
                <w:szCs w:val="22"/>
              </w:rPr>
              <w:t xml:space="preserve"> </w:t>
            </w:r>
            <w:r w:rsidR="005735C1">
              <w:rPr>
                <w:rFonts w:cs="Times New Roman"/>
                <w:szCs w:val="22"/>
              </w:rPr>
              <w:t>year</w:t>
            </w:r>
            <w:r w:rsidR="00D16B70">
              <w:rPr>
                <w:rFonts w:cs="Times New Roman"/>
                <w:szCs w:val="22"/>
              </w:rPr>
              <w:t xml:space="preserve"> ended </w:t>
            </w:r>
            <w:r w:rsidR="00B83EF3">
              <w:rPr>
                <w:rFonts w:cs="Times New Roman"/>
                <w:szCs w:val="22"/>
              </w:rPr>
              <w:br/>
            </w:r>
            <w:r w:rsidR="003B5863">
              <w:rPr>
                <w:rFonts w:cs="Times New Roman"/>
                <w:szCs w:val="22"/>
              </w:rPr>
              <w:t>31 December</w:t>
            </w:r>
          </w:p>
        </w:tc>
      </w:tr>
      <w:tr w:rsidR="00B52883" w:rsidRPr="00457678" w14:paraId="5ACE11CA" w14:textId="77777777" w:rsidTr="005B49E1">
        <w:trPr>
          <w:trHeight w:val="229"/>
        </w:trPr>
        <w:tc>
          <w:tcPr>
            <w:tcW w:w="4140" w:type="dxa"/>
            <w:vAlign w:val="bottom"/>
          </w:tcPr>
          <w:p w14:paraId="4788D367" w14:textId="77777777" w:rsidR="00B52883" w:rsidRPr="00457678" w:rsidRDefault="00B52883" w:rsidP="005B49E1">
            <w:pPr>
              <w:spacing w:line="240" w:lineRule="atLeast"/>
              <w:ind w:right="-27"/>
              <w:rPr>
                <w:rFonts w:cs="Times New Roman"/>
                <w:szCs w:val="22"/>
              </w:rPr>
            </w:pPr>
          </w:p>
        </w:tc>
        <w:tc>
          <w:tcPr>
            <w:tcW w:w="1170" w:type="dxa"/>
          </w:tcPr>
          <w:p w14:paraId="6722EB29" w14:textId="77777777" w:rsidR="00B52883" w:rsidRDefault="00B52883" w:rsidP="005B49E1">
            <w:pPr>
              <w:spacing w:line="240" w:lineRule="atLeast"/>
              <w:ind w:right="-27"/>
              <w:jc w:val="center"/>
              <w:rPr>
                <w:rFonts w:cs="Times New Roman"/>
                <w:szCs w:val="22"/>
              </w:rPr>
            </w:pPr>
            <w:r>
              <w:rPr>
                <w:rFonts w:cs="Times New Roman"/>
                <w:szCs w:val="22"/>
              </w:rPr>
              <w:t>2020</w:t>
            </w:r>
          </w:p>
        </w:tc>
        <w:tc>
          <w:tcPr>
            <w:tcW w:w="236" w:type="dxa"/>
          </w:tcPr>
          <w:p w14:paraId="41A46E71" w14:textId="77777777" w:rsidR="00B52883" w:rsidRDefault="00B52883" w:rsidP="005B49E1">
            <w:pPr>
              <w:spacing w:line="240" w:lineRule="atLeast"/>
              <w:ind w:right="-27"/>
              <w:jc w:val="center"/>
              <w:rPr>
                <w:rFonts w:cs="Times New Roman"/>
                <w:szCs w:val="22"/>
              </w:rPr>
            </w:pPr>
          </w:p>
        </w:tc>
        <w:tc>
          <w:tcPr>
            <w:tcW w:w="1114" w:type="dxa"/>
          </w:tcPr>
          <w:p w14:paraId="5C2DCA21" w14:textId="77777777" w:rsidR="00B52883" w:rsidRDefault="00B52883" w:rsidP="005B49E1">
            <w:pPr>
              <w:spacing w:line="240" w:lineRule="atLeast"/>
              <w:ind w:right="-27"/>
              <w:jc w:val="center"/>
              <w:rPr>
                <w:rFonts w:cs="Times New Roman"/>
                <w:szCs w:val="22"/>
              </w:rPr>
            </w:pPr>
            <w:r>
              <w:rPr>
                <w:rFonts w:cs="Times New Roman"/>
                <w:szCs w:val="22"/>
              </w:rPr>
              <w:t>2019</w:t>
            </w:r>
          </w:p>
        </w:tc>
        <w:tc>
          <w:tcPr>
            <w:tcW w:w="236" w:type="dxa"/>
          </w:tcPr>
          <w:p w14:paraId="63B02F19" w14:textId="77777777" w:rsidR="00B52883" w:rsidRDefault="00B52883" w:rsidP="005B49E1">
            <w:pPr>
              <w:spacing w:line="240" w:lineRule="atLeast"/>
              <w:ind w:right="-27"/>
              <w:jc w:val="center"/>
              <w:rPr>
                <w:rFonts w:cs="Times New Roman"/>
                <w:szCs w:val="22"/>
              </w:rPr>
            </w:pPr>
          </w:p>
        </w:tc>
        <w:tc>
          <w:tcPr>
            <w:tcW w:w="1024" w:type="dxa"/>
          </w:tcPr>
          <w:p w14:paraId="790BCD7C" w14:textId="77777777" w:rsidR="00B52883" w:rsidRDefault="00B52883" w:rsidP="005B49E1">
            <w:pPr>
              <w:spacing w:line="240" w:lineRule="atLeast"/>
              <w:ind w:right="-27"/>
              <w:jc w:val="center"/>
              <w:rPr>
                <w:rFonts w:cs="Times New Roman"/>
                <w:szCs w:val="22"/>
              </w:rPr>
            </w:pPr>
            <w:r>
              <w:rPr>
                <w:rFonts w:cs="Times New Roman"/>
                <w:szCs w:val="22"/>
              </w:rPr>
              <w:t>2020</w:t>
            </w:r>
          </w:p>
        </w:tc>
        <w:tc>
          <w:tcPr>
            <w:tcW w:w="243" w:type="dxa"/>
          </w:tcPr>
          <w:p w14:paraId="54D71478" w14:textId="77777777" w:rsidR="00B52883" w:rsidRDefault="00B52883" w:rsidP="005B49E1">
            <w:pPr>
              <w:spacing w:line="240" w:lineRule="atLeast"/>
              <w:ind w:right="-27"/>
              <w:jc w:val="center"/>
              <w:rPr>
                <w:rFonts w:cs="Times New Roman"/>
                <w:szCs w:val="22"/>
              </w:rPr>
            </w:pPr>
          </w:p>
        </w:tc>
        <w:tc>
          <w:tcPr>
            <w:tcW w:w="1017" w:type="dxa"/>
          </w:tcPr>
          <w:p w14:paraId="5A391456" w14:textId="77777777" w:rsidR="00B52883" w:rsidRDefault="00B52883" w:rsidP="005B49E1">
            <w:pPr>
              <w:spacing w:line="240" w:lineRule="atLeast"/>
              <w:ind w:right="-27"/>
              <w:jc w:val="center"/>
              <w:rPr>
                <w:rFonts w:cs="Times New Roman"/>
                <w:szCs w:val="22"/>
              </w:rPr>
            </w:pPr>
            <w:r>
              <w:rPr>
                <w:rFonts w:cs="Times New Roman"/>
                <w:szCs w:val="22"/>
              </w:rPr>
              <w:t>2019</w:t>
            </w:r>
          </w:p>
        </w:tc>
      </w:tr>
      <w:tr w:rsidR="00B52883" w:rsidRPr="00457678" w14:paraId="4CD4863A" w14:textId="77777777" w:rsidTr="005B49E1">
        <w:trPr>
          <w:trHeight w:val="229"/>
        </w:trPr>
        <w:tc>
          <w:tcPr>
            <w:tcW w:w="4140" w:type="dxa"/>
          </w:tcPr>
          <w:p w14:paraId="2E8D5776" w14:textId="77777777"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14:paraId="7F6124FA" w14:textId="77777777"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954DAB" w:rsidRPr="00457678" w14:paraId="199D8DFB" w14:textId="77777777" w:rsidTr="000A6821">
        <w:trPr>
          <w:trHeight w:val="229"/>
        </w:trPr>
        <w:tc>
          <w:tcPr>
            <w:tcW w:w="4140" w:type="dxa"/>
            <w:shd w:val="clear" w:color="auto" w:fill="auto"/>
          </w:tcPr>
          <w:p w14:paraId="102E3F35" w14:textId="77777777" w:rsidR="00954DAB" w:rsidRPr="00B52883" w:rsidRDefault="00954DAB" w:rsidP="00954DAB">
            <w:pPr>
              <w:spacing w:line="240" w:lineRule="atLeast"/>
              <w:rPr>
                <w:rFonts w:eastAsia="MS Mincho" w:cs="Times New Roman"/>
                <w:szCs w:val="22"/>
              </w:rPr>
            </w:pPr>
            <w:r w:rsidRPr="00B52883">
              <w:rPr>
                <w:rFonts w:eastAsia="MS Mincho" w:cs="Times New Roman"/>
                <w:szCs w:val="22"/>
              </w:rPr>
              <w:t>Income from right to access platform</w:t>
            </w:r>
          </w:p>
        </w:tc>
        <w:tc>
          <w:tcPr>
            <w:tcW w:w="1170" w:type="dxa"/>
          </w:tcPr>
          <w:p w14:paraId="593B8974" w14:textId="3B43CAFE"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27,676</w:t>
            </w:r>
          </w:p>
        </w:tc>
        <w:tc>
          <w:tcPr>
            <w:tcW w:w="236" w:type="dxa"/>
          </w:tcPr>
          <w:p w14:paraId="5C14FFA1" w14:textId="77777777" w:rsidR="00954DAB" w:rsidRPr="00954DAB" w:rsidRDefault="00954DAB" w:rsidP="00954DAB">
            <w:pPr>
              <w:pStyle w:val="Header"/>
              <w:tabs>
                <w:tab w:val="decimal" w:pos="556"/>
              </w:tabs>
              <w:spacing w:line="240" w:lineRule="auto"/>
              <w:ind w:left="-108"/>
              <w:rPr>
                <w:rFonts w:cs="Times New Roman"/>
                <w:i w:val="0"/>
                <w:iCs/>
                <w:sz w:val="22"/>
                <w:szCs w:val="22"/>
              </w:rPr>
            </w:pPr>
          </w:p>
        </w:tc>
        <w:tc>
          <w:tcPr>
            <w:tcW w:w="1114" w:type="dxa"/>
          </w:tcPr>
          <w:p w14:paraId="2C9FB12F" w14:textId="56349FDE"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40,994</w:t>
            </w:r>
          </w:p>
        </w:tc>
        <w:tc>
          <w:tcPr>
            <w:tcW w:w="236" w:type="dxa"/>
            <w:shd w:val="clear" w:color="auto" w:fill="auto"/>
            <w:vAlign w:val="bottom"/>
          </w:tcPr>
          <w:p w14:paraId="055D2EEC" w14:textId="77777777" w:rsidR="00954DAB" w:rsidRPr="00FF0593" w:rsidRDefault="00954DAB" w:rsidP="00954DAB">
            <w:pPr>
              <w:tabs>
                <w:tab w:val="decimal" w:pos="916"/>
              </w:tabs>
              <w:spacing w:line="240" w:lineRule="atLeast"/>
              <w:ind w:left="-105" w:right="-18" w:firstLine="108"/>
              <w:jc w:val="right"/>
              <w:rPr>
                <w:rFonts w:cs="Times New Roman"/>
                <w:szCs w:val="22"/>
              </w:rPr>
            </w:pPr>
          </w:p>
        </w:tc>
        <w:tc>
          <w:tcPr>
            <w:tcW w:w="1024" w:type="dxa"/>
          </w:tcPr>
          <w:p w14:paraId="62DDB4DA" w14:textId="61AA6C85" w:rsidR="00954DAB" w:rsidRPr="00954DAB" w:rsidRDefault="00954DAB" w:rsidP="0020201A">
            <w:pPr>
              <w:pStyle w:val="Header"/>
              <w:tabs>
                <w:tab w:val="decimal" w:pos="533"/>
              </w:tabs>
              <w:spacing w:line="240" w:lineRule="auto"/>
              <w:ind w:left="-108" w:right="238"/>
              <w:jc w:val="left"/>
              <w:rPr>
                <w:rFonts w:cs="Times New Roman"/>
                <w:i w:val="0"/>
                <w:iCs/>
                <w:sz w:val="22"/>
                <w:szCs w:val="22"/>
              </w:rPr>
            </w:pPr>
            <w:r w:rsidRPr="00954DAB">
              <w:rPr>
                <w:rFonts w:cs="Times New Roman"/>
                <w:i w:val="0"/>
                <w:iCs/>
                <w:sz w:val="22"/>
                <w:szCs w:val="22"/>
              </w:rPr>
              <w:t>-</w:t>
            </w:r>
          </w:p>
        </w:tc>
        <w:tc>
          <w:tcPr>
            <w:tcW w:w="243" w:type="dxa"/>
            <w:vAlign w:val="bottom"/>
          </w:tcPr>
          <w:p w14:paraId="6E6FF3F9" w14:textId="77777777" w:rsidR="00954DAB" w:rsidRPr="00FF0593"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57EF7D0F" w14:textId="77777777" w:rsidR="00954DAB" w:rsidRPr="00FF0593" w:rsidRDefault="00954DAB" w:rsidP="00954DAB">
            <w:pPr>
              <w:pStyle w:val="Header"/>
              <w:tabs>
                <w:tab w:val="decimal" w:pos="457"/>
              </w:tabs>
              <w:spacing w:line="240" w:lineRule="auto"/>
              <w:ind w:left="-108" w:right="238"/>
              <w:jc w:val="left"/>
              <w:rPr>
                <w:rFonts w:cs="Times New Roman"/>
                <w:i w:val="0"/>
                <w:sz w:val="22"/>
                <w:szCs w:val="22"/>
              </w:rPr>
            </w:pPr>
            <w:r w:rsidRPr="00FF0593">
              <w:rPr>
                <w:rFonts w:cs="Times New Roman"/>
                <w:i w:val="0"/>
                <w:sz w:val="22"/>
                <w:szCs w:val="22"/>
              </w:rPr>
              <w:t>-</w:t>
            </w:r>
          </w:p>
        </w:tc>
      </w:tr>
      <w:tr w:rsidR="00954DAB" w:rsidRPr="00457678" w14:paraId="5A017CF9" w14:textId="77777777" w:rsidTr="000A6821">
        <w:trPr>
          <w:trHeight w:val="229"/>
        </w:trPr>
        <w:tc>
          <w:tcPr>
            <w:tcW w:w="4140" w:type="dxa"/>
            <w:shd w:val="clear" w:color="auto" w:fill="auto"/>
          </w:tcPr>
          <w:p w14:paraId="4C5C8E61" w14:textId="77777777" w:rsidR="00954DAB" w:rsidRPr="00B52883" w:rsidRDefault="00954DAB" w:rsidP="00954DAB">
            <w:pPr>
              <w:spacing w:line="240" w:lineRule="atLeast"/>
              <w:rPr>
                <w:rFonts w:eastAsia="MS Mincho" w:cs="Times New Roman"/>
                <w:szCs w:val="22"/>
              </w:rPr>
            </w:pPr>
            <w:r w:rsidRPr="007B2CF6">
              <w:rPr>
                <w:rFonts w:eastAsia="MS Mincho" w:cs="Times New Roman"/>
                <w:szCs w:val="22"/>
              </w:rPr>
              <w:t>Income from software development</w:t>
            </w:r>
          </w:p>
        </w:tc>
        <w:tc>
          <w:tcPr>
            <w:tcW w:w="1170" w:type="dxa"/>
          </w:tcPr>
          <w:p w14:paraId="15CF01EC" w14:textId="0132BA1B"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23,887</w:t>
            </w:r>
          </w:p>
        </w:tc>
        <w:tc>
          <w:tcPr>
            <w:tcW w:w="236" w:type="dxa"/>
          </w:tcPr>
          <w:p w14:paraId="418976AD" w14:textId="77777777" w:rsidR="00954DAB" w:rsidRPr="00954DAB" w:rsidRDefault="00954DAB" w:rsidP="00954DAB">
            <w:pPr>
              <w:pStyle w:val="Header"/>
              <w:tabs>
                <w:tab w:val="decimal" w:pos="556"/>
              </w:tabs>
              <w:spacing w:line="240" w:lineRule="auto"/>
              <w:ind w:left="-108"/>
              <w:rPr>
                <w:rFonts w:cs="Times New Roman"/>
                <w:i w:val="0"/>
                <w:iCs/>
                <w:sz w:val="22"/>
                <w:szCs w:val="22"/>
              </w:rPr>
            </w:pPr>
          </w:p>
        </w:tc>
        <w:tc>
          <w:tcPr>
            <w:tcW w:w="1114" w:type="dxa"/>
          </w:tcPr>
          <w:p w14:paraId="519AB0AD" w14:textId="17738646"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72,000</w:t>
            </w:r>
          </w:p>
        </w:tc>
        <w:tc>
          <w:tcPr>
            <w:tcW w:w="236" w:type="dxa"/>
            <w:shd w:val="clear" w:color="auto" w:fill="auto"/>
            <w:vAlign w:val="bottom"/>
          </w:tcPr>
          <w:p w14:paraId="3678B0EB" w14:textId="77777777" w:rsidR="00954DAB" w:rsidRPr="00FF0593" w:rsidRDefault="00954DAB" w:rsidP="00954DAB">
            <w:pPr>
              <w:tabs>
                <w:tab w:val="decimal" w:pos="916"/>
              </w:tabs>
              <w:spacing w:line="240" w:lineRule="atLeast"/>
              <w:ind w:left="-105" w:right="-18" w:firstLine="108"/>
              <w:jc w:val="right"/>
              <w:rPr>
                <w:rFonts w:cs="Times New Roman"/>
                <w:szCs w:val="22"/>
              </w:rPr>
            </w:pPr>
          </w:p>
        </w:tc>
        <w:tc>
          <w:tcPr>
            <w:tcW w:w="1024" w:type="dxa"/>
          </w:tcPr>
          <w:p w14:paraId="4F27F991" w14:textId="621222A6"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28,038</w:t>
            </w:r>
          </w:p>
        </w:tc>
        <w:tc>
          <w:tcPr>
            <w:tcW w:w="243" w:type="dxa"/>
            <w:vAlign w:val="bottom"/>
          </w:tcPr>
          <w:p w14:paraId="4B9E137B" w14:textId="77777777" w:rsidR="00954DAB" w:rsidRPr="00FF0593"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0A5E2D6E" w14:textId="77777777" w:rsidR="00954DAB" w:rsidRPr="00FF0593" w:rsidRDefault="00954DAB" w:rsidP="00954DAB">
            <w:pPr>
              <w:pStyle w:val="Header"/>
              <w:tabs>
                <w:tab w:val="decimal" w:pos="457"/>
              </w:tabs>
              <w:spacing w:line="240" w:lineRule="auto"/>
              <w:ind w:left="-108" w:right="238"/>
              <w:jc w:val="left"/>
              <w:rPr>
                <w:rFonts w:cs="Times New Roman"/>
                <w:i w:val="0"/>
                <w:sz w:val="22"/>
                <w:szCs w:val="22"/>
              </w:rPr>
            </w:pPr>
            <w:r w:rsidRPr="00FF0593">
              <w:rPr>
                <w:rFonts w:cs="Times New Roman"/>
                <w:i w:val="0"/>
                <w:sz w:val="22"/>
                <w:szCs w:val="22"/>
              </w:rPr>
              <w:t>-</w:t>
            </w:r>
          </w:p>
        </w:tc>
      </w:tr>
      <w:tr w:rsidR="00954DAB" w:rsidRPr="00457678" w14:paraId="3C533EA1" w14:textId="77777777" w:rsidTr="000A6821">
        <w:trPr>
          <w:trHeight w:val="229"/>
        </w:trPr>
        <w:tc>
          <w:tcPr>
            <w:tcW w:w="4140" w:type="dxa"/>
            <w:shd w:val="clear" w:color="auto" w:fill="auto"/>
          </w:tcPr>
          <w:p w14:paraId="06243626" w14:textId="3FBD0A24" w:rsidR="00954DAB" w:rsidRPr="00B52883" w:rsidRDefault="00954DAB" w:rsidP="00954DAB">
            <w:pPr>
              <w:spacing w:line="240" w:lineRule="atLeast"/>
              <w:rPr>
                <w:rFonts w:eastAsia="MS Mincho" w:cs="Times New Roman"/>
                <w:szCs w:val="22"/>
              </w:rPr>
            </w:pPr>
            <w:r>
              <w:rPr>
                <w:rFonts w:eastAsia="MS Mincho" w:cs="Times New Roman"/>
                <w:szCs w:val="22"/>
              </w:rPr>
              <w:t>Shared service income</w:t>
            </w:r>
          </w:p>
        </w:tc>
        <w:tc>
          <w:tcPr>
            <w:tcW w:w="1170" w:type="dxa"/>
          </w:tcPr>
          <w:p w14:paraId="363E138A" w14:textId="10A7B42B"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5,821</w:t>
            </w:r>
          </w:p>
        </w:tc>
        <w:tc>
          <w:tcPr>
            <w:tcW w:w="236" w:type="dxa"/>
          </w:tcPr>
          <w:p w14:paraId="068076C5" w14:textId="77777777" w:rsidR="00954DAB" w:rsidRPr="00954DAB" w:rsidRDefault="00954DAB" w:rsidP="00954DAB">
            <w:pPr>
              <w:pStyle w:val="Header"/>
              <w:tabs>
                <w:tab w:val="decimal" w:pos="556"/>
              </w:tabs>
              <w:spacing w:line="240" w:lineRule="auto"/>
              <w:ind w:left="-108"/>
              <w:rPr>
                <w:rFonts w:cs="Times New Roman"/>
                <w:i w:val="0"/>
                <w:iCs/>
                <w:sz w:val="22"/>
                <w:szCs w:val="22"/>
              </w:rPr>
            </w:pPr>
          </w:p>
        </w:tc>
        <w:tc>
          <w:tcPr>
            <w:tcW w:w="1114" w:type="dxa"/>
          </w:tcPr>
          <w:p w14:paraId="09590AAF" w14:textId="79DC6130"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21,733</w:t>
            </w:r>
          </w:p>
        </w:tc>
        <w:tc>
          <w:tcPr>
            <w:tcW w:w="236" w:type="dxa"/>
            <w:shd w:val="clear" w:color="auto" w:fill="auto"/>
            <w:vAlign w:val="bottom"/>
          </w:tcPr>
          <w:p w14:paraId="37FB8802" w14:textId="77777777" w:rsidR="00954DAB" w:rsidRPr="00FF0593" w:rsidRDefault="00954DAB" w:rsidP="00954DAB">
            <w:pPr>
              <w:tabs>
                <w:tab w:val="decimal" w:pos="916"/>
              </w:tabs>
              <w:spacing w:line="240" w:lineRule="atLeast"/>
              <w:ind w:left="-105" w:right="-18" w:firstLine="108"/>
              <w:jc w:val="right"/>
              <w:rPr>
                <w:rFonts w:cs="Times New Roman"/>
                <w:szCs w:val="22"/>
              </w:rPr>
            </w:pPr>
          </w:p>
        </w:tc>
        <w:tc>
          <w:tcPr>
            <w:tcW w:w="1024" w:type="dxa"/>
          </w:tcPr>
          <w:p w14:paraId="479D838D" w14:textId="6CC82F91"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13,949</w:t>
            </w:r>
          </w:p>
        </w:tc>
        <w:tc>
          <w:tcPr>
            <w:tcW w:w="243" w:type="dxa"/>
            <w:vAlign w:val="bottom"/>
          </w:tcPr>
          <w:p w14:paraId="00CC955D" w14:textId="77777777" w:rsidR="00954DAB" w:rsidRPr="00FF0593"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438ABBCB" w14:textId="77777777" w:rsidR="00954DAB" w:rsidRPr="00FF0593" w:rsidRDefault="00954DAB" w:rsidP="00954DAB">
            <w:pPr>
              <w:pStyle w:val="Header"/>
              <w:tabs>
                <w:tab w:val="decimal" w:pos="556"/>
              </w:tabs>
              <w:spacing w:line="240" w:lineRule="auto"/>
              <w:ind w:left="-108"/>
              <w:rPr>
                <w:rFonts w:cs="Times New Roman"/>
                <w:i w:val="0"/>
                <w:iCs/>
                <w:sz w:val="22"/>
                <w:szCs w:val="22"/>
              </w:rPr>
            </w:pPr>
            <w:r w:rsidRPr="00FF0593">
              <w:rPr>
                <w:rFonts w:cs="Times New Roman"/>
                <w:i w:val="0"/>
                <w:iCs/>
                <w:sz w:val="22"/>
                <w:szCs w:val="22"/>
              </w:rPr>
              <w:t>23,480</w:t>
            </w:r>
          </w:p>
        </w:tc>
      </w:tr>
      <w:tr w:rsidR="00954DAB" w:rsidRPr="00457678" w14:paraId="79343CE7" w14:textId="77777777" w:rsidTr="000A6821">
        <w:trPr>
          <w:trHeight w:val="229"/>
        </w:trPr>
        <w:tc>
          <w:tcPr>
            <w:tcW w:w="4140" w:type="dxa"/>
          </w:tcPr>
          <w:p w14:paraId="60966A4C" w14:textId="77777777" w:rsidR="00954DAB" w:rsidRDefault="00954DAB" w:rsidP="00954DAB">
            <w:pPr>
              <w:spacing w:line="240" w:lineRule="atLeast"/>
              <w:rPr>
                <w:rFonts w:eastAsia="MS Mincho" w:cs="Times New Roman"/>
                <w:szCs w:val="22"/>
              </w:rPr>
            </w:pPr>
            <w:r>
              <w:rPr>
                <w:rFonts w:eastAsia="MS Mincho" w:cs="Times New Roman"/>
                <w:szCs w:val="22"/>
              </w:rPr>
              <w:t>Income from sale of clients’ portfolio</w:t>
            </w:r>
          </w:p>
        </w:tc>
        <w:tc>
          <w:tcPr>
            <w:tcW w:w="1170" w:type="dxa"/>
          </w:tcPr>
          <w:p w14:paraId="0578CE37" w14:textId="30DF4154" w:rsidR="00954DAB" w:rsidRPr="00954DAB" w:rsidRDefault="00954DAB" w:rsidP="00954DAB">
            <w:pPr>
              <w:pStyle w:val="Header"/>
              <w:tabs>
                <w:tab w:val="decimal" w:pos="613"/>
              </w:tabs>
              <w:spacing w:line="240" w:lineRule="auto"/>
              <w:ind w:left="-108"/>
              <w:jc w:val="left"/>
              <w:rPr>
                <w:rFonts w:cs="Times New Roman"/>
                <w:i w:val="0"/>
                <w:iCs/>
                <w:sz w:val="22"/>
                <w:szCs w:val="22"/>
              </w:rPr>
            </w:pPr>
            <w:r w:rsidRPr="00954DAB">
              <w:rPr>
                <w:rFonts w:cs="Times New Roman"/>
                <w:i w:val="0"/>
                <w:iCs/>
                <w:sz w:val="22"/>
                <w:szCs w:val="22"/>
              </w:rPr>
              <w:t>-</w:t>
            </w:r>
          </w:p>
        </w:tc>
        <w:tc>
          <w:tcPr>
            <w:tcW w:w="236" w:type="dxa"/>
          </w:tcPr>
          <w:p w14:paraId="068BB6FA" w14:textId="77777777" w:rsidR="00954DAB" w:rsidRPr="00954DAB" w:rsidRDefault="00954DAB" w:rsidP="00954DAB">
            <w:pPr>
              <w:pStyle w:val="Header"/>
              <w:tabs>
                <w:tab w:val="decimal" w:pos="556"/>
              </w:tabs>
              <w:spacing w:line="240" w:lineRule="auto"/>
              <w:ind w:left="-108"/>
              <w:rPr>
                <w:rFonts w:cs="Times New Roman"/>
                <w:i w:val="0"/>
                <w:iCs/>
                <w:sz w:val="22"/>
                <w:szCs w:val="22"/>
              </w:rPr>
            </w:pPr>
          </w:p>
        </w:tc>
        <w:tc>
          <w:tcPr>
            <w:tcW w:w="1114" w:type="dxa"/>
          </w:tcPr>
          <w:p w14:paraId="38F741A1" w14:textId="6B75CB45"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111,341</w:t>
            </w:r>
          </w:p>
        </w:tc>
        <w:tc>
          <w:tcPr>
            <w:tcW w:w="236" w:type="dxa"/>
            <w:shd w:val="clear" w:color="auto" w:fill="auto"/>
            <w:vAlign w:val="bottom"/>
          </w:tcPr>
          <w:p w14:paraId="009D88CC" w14:textId="77777777" w:rsidR="00954DAB" w:rsidRPr="00FF0593" w:rsidRDefault="00954DAB" w:rsidP="00954DAB">
            <w:pPr>
              <w:tabs>
                <w:tab w:val="decimal" w:pos="916"/>
              </w:tabs>
              <w:spacing w:line="240" w:lineRule="atLeast"/>
              <w:ind w:left="-105" w:right="-18" w:firstLine="108"/>
              <w:jc w:val="right"/>
              <w:rPr>
                <w:rFonts w:cs="Times New Roman"/>
                <w:szCs w:val="22"/>
              </w:rPr>
            </w:pPr>
          </w:p>
        </w:tc>
        <w:tc>
          <w:tcPr>
            <w:tcW w:w="1024" w:type="dxa"/>
          </w:tcPr>
          <w:p w14:paraId="36959C47" w14:textId="56D5B1C7" w:rsidR="00954DAB" w:rsidRPr="00954DAB" w:rsidRDefault="00954DAB" w:rsidP="0020201A">
            <w:pPr>
              <w:pStyle w:val="Header"/>
              <w:tabs>
                <w:tab w:val="decimal" w:pos="533"/>
              </w:tabs>
              <w:spacing w:line="240" w:lineRule="auto"/>
              <w:ind w:left="-108" w:right="238"/>
              <w:jc w:val="left"/>
              <w:rPr>
                <w:rFonts w:cs="Times New Roman"/>
                <w:i w:val="0"/>
                <w:iCs/>
                <w:sz w:val="22"/>
                <w:szCs w:val="22"/>
              </w:rPr>
            </w:pPr>
            <w:r w:rsidRPr="00954DAB">
              <w:rPr>
                <w:rFonts w:cs="Times New Roman"/>
                <w:i w:val="0"/>
                <w:iCs/>
                <w:sz w:val="22"/>
                <w:szCs w:val="22"/>
              </w:rPr>
              <w:t>-</w:t>
            </w:r>
          </w:p>
        </w:tc>
        <w:tc>
          <w:tcPr>
            <w:tcW w:w="243" w:type="dxa"/>
            <w:vAlign w:val="bottom"/>
          </w:tcPr>
          <w:p w14:paraId="2499230B" w14:textId="77777777" w:rsidR="00954DAB" w:rsidRPr="00FF0593"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21E2145F" w14:textId="77777777" w:rsidR="00954DAB" w:rsidRPr="00FF0593" w:rsidRDefault="00954DAB" w:rsidP="00954DAB">
            <w:pPr>
              <w:pStyle w:val="Header"/>
              <w:tabs>
                <w:tab w:val="decimal" w:pos="556"/>
              </w:tabs>
              <w:spacing w:line="240" w:lineRule="auto"/>
              <w:ind w:left="-108"/>
              <w:rPr>
                <w:rFonts w:cs="Times New Roman"/>
                <w:i w:val="0"/>
                <w:iCs/>
                <w:sz w:val="22"/>
                <w:szCs w:val="22"/>
              </w:rPr>
            </w:pPr>
            <w:r w:rsidRPr="00FF0593">
              <w:rPr>
                <w:rFonts w:cs="Times New Roman"/>
                <w:i w:val="0"/>
                <w:iCs/>
                <w:sz w:val="22"/>
                <w:szCs w:val="22"/>
              </w:rPr>
              <w:t>111,341</w:t>
            </w:r>
          </w:p>
        </w:tc>
      </w:tr>
      <w:tr w:rsidR="00954DAB" w:rsidRPr="00457678" w14:paraId="6054A8B5" w14:textId="77777777" w:rsidTr="000A6821">
        <w:trPr>
          <w:trHeight w:val="229"/>
        </w:trPr>
        <w:tc>
          <w:tcPr>
            <w:tcW w:w="4140" w:type="dxa"/>
          </w:tcPr>
          <w:p w14:paraId="64115331" w14:textId="77777777" w:rsidR="00954DAB" w:rsidRPr="00FF0593" w:rsidRDefault="00954DAB" w:rsidP="00954DAB">
            <w:pPr>
              <w:spacing w:line="240" w:lineRule="atLeast"/>
              <w:rPr>
                <w:rFonts w:eastAsia="MS Mincho" w:cstheme="minorBidi"/>
                <w:szCs w:val="28"/>
                <w:lang w:val="en-US" w:bidi="th-TH"/>
              </w:rPr>
            </w:pPr>
            <w:r>
              <w:rPr>
                <w:rFonts w:eastAsia="MS Mincho" w:cs="Times New Roman"/>
                <w:szCs w:val="22"/>
              </w:rPr>
              <w:t xml:space="preserve">Income from </w:t>
            </w:r>
            <w:r>
              <w:rPr>
                <w:rFonts w:eastAsia="MS Mincho" w:cstheme="minorBidi"/>
                <w:szCs w:val="28"/>
                <w:lang w:bidi="th-TH"/>
              </w:rPr>
              <w:t>operating and maintenance</w:t>
            </w:r>
          </w:p>
        </w:tc>
        <w:tc>
          <w:tcPr>
            <w:tcW w:w="1170" w:type="dxa"/>
          </w:tcPr>
          <w:p w14:paraId="07B16096" w14:textId="348C6A2D" w:rsidR="00954DAB" w:rsidRPr="00954DAB" w:rsidRDefault="00954DAB" w:rsidP="00954DAB">
            <w:pPr>
              <w:pStyle w:val="Header"/>
              <w:tabs>
                <w:tab w:val="decimal" w:pos="613"/>
              </w:tabs>
              <w:spacing w:line="240" w:lineRule="auto"/>
              <w:ind w:left="-108"/>
              <w:jc w:val="left"/>
              <w:rPr>
                <w:rFonts w:cs="Times New Roman"/>
                <w:i w:val="0"/>
                <w:iCs/>
                <w:sz w:val="22"/>
                <w:szCs w:val="22"/>
              </w:rPr>
            </w:pPr>
            <w:r w:rsidRPr="00954DAB">
              <w:rPr>
                <w:rFonts w:cs="Times New Roman"/>
                <w:i w:val="0"/>
                <w:iCs/>
                <w:sz w:val="22"/>
                <w:szCs w:val="22"/>
              </w:rPr>
              <w:t>-</w:t>
            </w:r>
          </w:p>
        </w:tc>
        <w:tc>
          <w:tcPr>
            <w:tcW w:w="236" w:type="dxa"/>
            <w:vAlign w:val="bottom"/>
          </w:tcPr>
          <w:p w14:paraId="3AD30F8B" w14:textId="77777777" w:rsidR="00954DAB" w:rsidRPr="00954DAB" w:rsidRDefault="00954DAB" w:rsidP="00954DAB">
            <w:pPr>
              <w:pStyle w:val="Header"/>
              <w:tabs>
                <w:tab w:val="decimal" w:pos="556"/>
              </w:tabs>
              <w:spacing w:line="240" w:lineRule="auto"/>
              <w:ind w:left="-108"/>
              <w:rPr>
                <w:rFonts w:cs="Times New Roman"/>
                <w:i w:val="0"/>
                <w:iCs/>
                <w:sz w:val="22"/>
                <w:szCs w:val="22"/>
              </w:rPr>
            </w:pPr>
          </w:p>
        </w:tc>
        <w:tc>
          <w:tcPr>
            <w:tcW w:w="1114" w:type="dxa"/>
          </w:tcPr>
          <w:p w14:paraId="4E08120D" w14:textId="5C0CD791"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87,000</w:t>
            </w:r>
          </w:p>
        </w:tc>
        <w:tc>
          <w:tcPr>
            <w:tcW w:w="236" w:type="dxa"/>
            <w:shd w:val="clear" w:color="auto" w:fill="auto"/>
            <w:vAlign w:val="bottom"/>
          </w:tcPr>
          <w:p w14:paraId="26A94C4C" w14:textId="77777777" w:rsidR="00954DAB" w:rsidRPr="00FF0593" w:rsidRDefault="00954DAB" w:rsidP="00954DAB">
            <w:pPr>
              <w:tabs>
                <w:tab w:val="decimal" w:pos="916"/>
              </w:tabs>
              <w:spacing w:line="240" w:lineRule="atLeast"/>
              <w:ind w:left="-105" w:right="-18" w:firstLine="108"/>
              <w:jc w:val="right"/>
              <w:rPr>
                <w:rFonts w:cs="Times New Roman"/>
                <w:szCs w:val="22"/>
              </w:rPr>
            </w:pPr>
          </w:p>
        </w:tc>
        <w:tc>
          <w:tcPr>
            <w:tcW w:w="1024" w:type="dxa"/>
          </w:tcPr>
          <w:p w14:paraId="47E0D5B4" w14:textId="5F1212E8" w:rsidR="00954DAB" w:rsidRPr="00954DAB" w:rsidRDefault="00954DAB" w:rsidP="0020201A">
            <w:pPr>
              <w:pStyle w:val="Header"/>
              <w:tabs>
                <w:tab w:val="decimal" w:pos="533"/>
              </w:tabs>
              <w:spacing w:line="240" w:lineRule="auto"/>
              <w:ind w:left="-108" w:right="238"/>
              <w:jc w:val="left"/>
              <w:rPr>
                <w:rFonts w:cs="Times New Roman"/>
                <w:i w:val="0"/>
                <w:iCs/>
                <w:sz w:val="22"/>
                <w:szCs w:val="22"/>
              </w:rPr>
            </w:pPr>
            <w:r w:rsidRPr="00954DAB">
              <w:rPr>
                <w:rFonts w:cs="Times New Roman"/>
                <w:i w:val="0"/>
                <w:iCs/>
                <w:sz w:val="22"/>
                <w:szCs w:val="22"/>
              </w:rPr>
              <w:t>-</w:t>
            </w:r>
          </w:p>
        </w:tc>
        <w:tc>
          <w:tcPr>
            <w:tcW w:w="243" w:type="dxa"/>
            <w:vAlign w:val="bottom"/>
          </w:tcPr>
          <w:p w14:paraId="177328EB" w14:textId="77777777" w:rsidR="00954DAB" w:rsidRPr="00FF0593"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37F580A2" w14:textId="77777777" w:rsidR="00954DAB" w:rsidRPr="00FF0593" w:rsidRDefault="00954DAB" w:rsidP="00954DAB">
            <w:pPr>
              <w:pStyle w:val="Header"/>
              <w:tabs>
                <w:tab w:val="decimal" w:pos="457"/>
              </w:tabs>
              <w:spacing w:line="240" w:lineRule="auto"/>
              <w:ind w:left="-108" w:right="238"/>
              <w:jc w:val="left"/>
              <w:rPr>
                <w:rFonts w:cs="Times New Roman"/>
                <w:i w:val="0"/>
                <w:sz w:val="22"/>
                <w:szCs w:val="22"/>
              </w:rPr>
            </w:pPr>
            <w:r w:rsidRPr="00FF0593">
              <w:rPr>
                <w:rFonts w:cs="Times New Roman"/>
                <w:i w:val="0"/>
                <w:sz w:val="22"/>
                <w:szCs w:val="22"/>
              </w:rPr>
              <w:t>-</w:t>
            </w:r>
          </w:p>
        </w:tc>
      </w:tr>
      <w:tr w:rsidR="00954DAB" w:rsidRPr="00457678" w14:paraId="565508B5" w14:textId="77777777" w:rsidTr="000A6821">
        <w:trPr>
          <w:trHeight w:val="229"/>
        </w:trPr>
        <w:tc>
          <w:tcPr>
            <w:tcW w:w="4140" w:type="dxa"/>
            <w:shd w:val="clear" w:color="auto" w:fill="auto"/>
          </w:tcPr>
          <w:p w14:paraId="2AD90A23" w14:textId="77777777" w:rsidR="00954DAB" w:rsidRDefault="00954DAB" w:rsidP="00954DAB">
            <w:pPr>
              <w:spacing w:line="240" w:lineRule="atLeast"/>
              <w:rPr>
                <w:rFonts w:eastAsia="MS Mincho" w:cs="Times New Roman"/>
                <w:szCs w:val="22"/>
              </w:rPr>
            </w:pPr>
            <w:r>
              <w:rPr>
                <w:rFonts w:eastAsia="MS Mincho" w:cs="Times New Roman"/>
                <w:szCs w:val="22"/>
              </w:rPr>
              <w:t>Others</w:t>
            </w:r>
          </w:p>
        </w:tc>
        <w:tc>
          <w:tcPr>
            <w:tcW w:w="1170" w:type="dxa"/>
            <w:tcBorders>
              <w:top w:val="nil"/>
              <w:left w:val="nil"/>
              <w:bottom w:val="single" w:sz="4" w:space="0" w:color="auto"/>
              <w:right w:val="nil"/>
            </w:tcBorders>
          </w:tcPr>
          <w:p w14:paraId="6366A725" w14:textId="42A34AAF"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7,483</w:t>
            </w:r>
          </w:p>
        </w:tc>
        <w:tc>
          <w:tcPr>
            <w:tcW w:w="236" w:type="dxa"/>
            <w:vAlign w:val="bottom"/>
          </w:tcPr>
          <w:p w14:paraId="74272CC0" w14:textId="77777777" w:rsidR="00954DAB" w:rsidRPr="00954DAB" w:rsidRDefault="00954DAB" w:rsidP="00954DAB">
            <w:pPr>
              <w:pStyle w:val="Header"/>
              <w:tabs>
                <w:tab w:val="decimal" w:pos="770"/>
              </w:tabs>
              <w:spacing w:line="240" w:lineRule="auto"/>
              <w:ind w:left="-108"/>
              <w:rPr>
                <w:rFonts w:cs="Times New Roman"/>
                <w:i w:val="0"/>
                <w:iCs/>
                <w:sz w:val="22"/>
                <w:szCs w:val="22"/>
              </w:rPr>
            </w:pPr>
          </w:p>
        </w:tc>
        <w:tc>
          <w:tcPr>
            <w:tcW w:w="1114" w:type="dxa"/>
          </w:tcPr>
          <w:p w14:paraId="1DECBAB0" w14:textId="5D255C17"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21,212</w:t>
            </w:r>
          </w:p>
        </w:tc>
        <w:tc>
          <w:tcPr>
            <w:tcW w:w="236" w:type="dxa"/>
            <w:shd w:val="clear" w:color="auto" w:fill="auto"/>
            <w:vAlign w:val="bottom"/>
          </w:tcPr>
          <w:p w14:paraId="1DC2AC02" w14:textId="77777777" w:rsidR="00954DAB" w:rsidRPr="00FF0593" w:rsidRDefault="00954DAB" w:rsidP="00954DAB">
            <w:pPr>
              <w:pStyle w:val="Header"/>
              <w:tabs>
                <w:tab w:val="decimal" w:pos="770"/>
              </w:tabs>
              <w:spacing w:line="240" w:lineRule="auto"/>
              <w:ind w:left="-108"/>
              <w:rPr>
                <w:rFonts w:cs="Times New Roman"/>
                <w:i w:val="0"/>
                <w:sz w:val="22"/>
                <w:szCs w:val="22"/>
              </w:rPr>
            </w:pPr>
          </w:p>
        </w:tc>
        <w:tc>
          <w:tcPr>
            <w:tcW w:w="1024" w:type="dxa"/>
          </w:tcPr>
          <w:p w14:paraId="504D99CC" w14:textId="536C3289"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17,067</w:t>
            </w:r>
          </w:p>
        </w:tc>
        <w:tc>
          <w:tcPr>
            <w:tcW w:w="243" w:type="dxa"/>
            <w:vAlign w:val="bottom"/>
          </w:tcPr>
          <w:p w14:paraId="4C12157A" w14:textId="77777777" w:rsidR="00954DAB" w:rsidRPr="00FF0593" w:rsidRDefault="00954DAB" w:rsidP="00954DAB">
            <w:pPr>
              <w:pStyle w:val="Header"/>
              <w:tabs>
                <w:tab w:val="decimal" w:pos="770"/>
              </w:tabs>
              <w:spacing w:line="240" w:lineRule="auto"/>
              <w:ind w:left="-108"/>
              <w:rPr>
                <w:rFonts w:cs="Times New Roman"/>
                <w:i w:val="0"/>
                <w:sz w:val="22"/>
                <w:szCs w:val="22"/>
              </w:rPr>
            </w:pPr>
          </w:p>
        </w:tc>
        <w:tc>
          <w:tcPr>
            <w:tcW w:w="1017" w:type="dxa"/>
          </w:tcPr>
          <w:p w14:paraId="6CCED883" w14:textId="6A5E8632" w:rsidR="00954DAB" w:rsidRPr="00FF0593" w:rsidRDefault="00954DAB" w:rsidP="00954DAB">
            <w:pPr>
              <w:pStyle w:val="Header"/>
              <w:tabs>
                <w:tab w:val="decimal" w:pos="556"/>
              </w:tabs>
              <w:spacing w:line="240" w:lineRule="auto"/>
              <w:ind w:left="-108"/>
              <w:rPr>
                <w:rFonts w:cs="Times New Roman"/>
                <w:i w:val="0"/>
                <w:iCs/>
                <w:sz w:val="22"/>
                <w:szCs w:val="22"/>
              </w:rPr>
            </w:pPr>
            <w:r w:rsidRPr="00954DAB">
              <w:rPr>
                <w:rFonts w:cs="Times New Roman"/>
                <w:i w:val="0"/>
                <w:iCs/>
                <w:sz w:val="22"/>
                <w:szCs w:val="22"/>
              </w:rPr>
              <w:t>21,</w:t>
            </w:r>
            <w:r w:rsidR="0020201A">
              <w:rPr>
                <w:rFonts w:cs="Times New Roman"/>
                <w:i w:val="0"/>
                <w:iCs/>
                <w:sz w:val="22"/>
                <w:szCs w:val="22"/>
              </w:rPr>
              <w:t>1</w:t>
            </w:r>
            <w:r w:rsidRPr="00954DAB">
              <w:rPr>
                <w:rFonts w:cs="Times New Roman"/>
                <w:i w:val="0"/>
                <w:iCs/>
                <w:sz w:val="22"/>
                <w:szCs w:val="22"/>
              </w:rPr>
              <w:t>12</w:t>
            </w:r>
          </w:p>
        </w:tc>
      </w:tr>
      <w:tr w:rsidR="00954DAB" w:rsidRPr="000A6FB4" w14:paraId="74F6981C" w14:textId="77777777" w:rsidTr="000A6821">
        <w:trPr>
          <w:trHeight w:val="229"/>
        </w:trPr>
        <w:tc>
          <w:tcPr>
            <w:tcW w:w="4140" w:type="dxa"/>
          </w:tcPr>
          <w:p w14:paraId="173BEFFB" w14:textId="77777777" w:rsidR="00954DAB" w:rsidRPr="00457678" w:rsidRDefault="00954DAB" w:rsidP="00954DAB">
            <w:pPr>
              <w:spacing w:line="240" w:lineRule="atLeast"/>
              <w:ind w:left="-20"/>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left w:val="nil"/>
              <w:bottom w:val="double" w:sz="4" w:space="0" w:color="auto"/>
              <w:right w:val="nil"/>
            </w:tcBorders>
          </w:tcPr>
          <w:p w14:paraId="71723D0F" w14:textId="37639E02" w:rsidR="00954DAB" w:rsidRPr="00954DAB" w:rsidRDefault="00954DAB" w:rsidP="00954DAB">
            <w:pPr>
              <w:pStyle w:val="Header"/>
              <w:tabs>
                <w:tab w:val="decimal" w:pos="556"/>
              </w:tabs>
              <w:spacing w:line="240" w:lineRule="auto"/>
              <w:ind w:left="-108"/>
              <w:rPr>
                <w:rFonts w:cs="Times New Roman"/>
                <w:b/>
                <w:bCs/>
                <w:i w:val="0"/>
                <w:iCs/>
                <w:sz w:val="22"/>
                <w:szCs w:val="22"/>
              </w:rPr>
            </w:pPr>
            <w:r w:rsidRPr="00954DAB">
              <w:rPr>
                <w:rFonts w:cs="Times New Roman"/>
                <w:b/>
                <w:bCs/>
                <w:i w:val="0"/>
                <w:iCs/>
                <w:sz w:val="22"/>
                <w:szCs w:val="22"/>
              </w:rPr>
              <w:t>64,867</w:t>
            </w:r>
          </w:p>
        </w:tc>
        <w:tc>
          <w:tcPr>
            <w:tcW w:w="236" w:type="dxa"/>
          </w:tcPr>
          <w:p w14:paraId="469D503A" w14:textId="77777777" w:rsidR="00954DAB" w:rsidRPr="00954DAB" w:rsidRDefault="00954DAB" w:rsidP="00954DAB">
            <w:pPr>
              <w:pStyle w:val="Header"/>
              <w:tabs>
                <w:tab w:val="decimal" w:pos="556"/>
              </w:tabs>
              <w:spacing w:line="240" w:lineRule="auto"/>
              <w:ind w:left="-108"/>
              <w:rPr>
                <w:rFonts w:cs="Times New Roman"/>
                <w:b/>
                <w:bCs/>
                <w:i w:val="0"/>
                <w:iCs/>
                <w:sz w:val="22"/>
                <w:szCs w:val="22"/>
              </w:rPr>
            </w:pPr>
          </w:p>
        </w:tc>
        <w:tc>
          <w:tcPr>
            <w:tcW w:w="1114" w:type="dxa"/>
            <w:tcBorders>
              <w:top w:val="single" w:sz="4" w:space="0" w:color="auto"/>
              <w:left w:val="nil"/>
              <w:bottom w:val="double" w:sz="4" w:space="0" w:color="auto"/>
              <w:right w:val="nil"/>
            </w:tcBorders>
          </w:tcPr>
          <w:p w14:paraId="1C1B8A94" w14:textId="4C6D73BA" w:rsidR="00954DAB" w:rsidRPr="00954DAB" w:rsidRDefault="00954DAB" w:rsidP="00954DAB">
            <w:pPr>
              <w:pStyle w:val="Header"/>
              <w:tabs>
                <w:tab w:val="decimal" w:pos="556"/>
              </w:tabs>
              <w:spacing w:line="240" w:lineRule="auto"/>
              <w:ind w:left="-108"/>
              <w:rPr>
                <w:rFonts w:cs="Times New Roman"/>
                <w:b/>
                <w:bCs/>
                <w:i w:val="0"/>
                <w:iCs/>
                <w:sz w:val="22"/>
                <w:szCs w:val="22"/>
              </w:rPr>
            </w:pPr>
            <w:r w:rsidRPr="00954DAB">
              <w:rPr>
                <w:rFonts w:cs="Times New Roman"/>
                <w:b/>
                <w:bCs/>
                <w:i w:val="0"/>
                <w:iCs/>
                <w:sz w:val="22"/>
                <w:szCs w:val="22"/>
              </w:rPr>
              <w:t>354,280</w:t>
            </w:r>
          </w:p>
        </w:tc>
        <w:tc>
          <w:tcPr>
            <w:tcW w:w="236" w:type="dxa"/>
            <w:vAlign w:val="bottom"/>
          </w:tcPr>
          <w:p w14:paraId="67A00A82" w14:textId="77777777" w:rsidR="00954DAB" w:rsidRPr="00954DAB" w:rsidRDefault="00954DAB" w:rsidP="00954DAB">
            <w:pPr>
              <w:pStyle w:val="acctfourfigures"/>
              <w:tabs>
                <w:tab w:val="clear" w:pos="765"/>
                <w:tab w:val="decimal" w:pos="916"/>
              </w:tabs>
              <w:spacing w:line="240" w:lineRule="atLeast"/>
              <w:ind w:left="-105" w:right="-18" w:firstLine="108"/>
              <w:jc w:val="right"/>
              <w:rPr>
                <w:rFonts w:cs="Times New Roman"/>
                <w:b/>
                <w:bCs/>
                <w:szCs w:val="22"/>
              </w:rPr>
            </w:pPr>
          </w:p>
        </w:tc>
        <w:tc>
          <w:tcPr>
            <w:tcW w:w="1024" w:type="dxa"/>
            <w:tcBorders>
              <w:top w:val="single" w:sz="4" w:space="0" w:color="auto"/>
              <w:left w:val="nil"/>
              <w:bottom w:val="double" w:sz="4" w:space="0" w:color="auto"/>
              <w:right w:val="nil"/>
            </w:tcBorders>
          </w:tcPr>
          <w:p w14:paraId="01C006A8" w14:textId="78DB8CF4" w:rsidR="00954DAB" w:rsidRPr="00954DAB" w:rsidRDefault="00954DAB" w:rsidP="00954DAB">
            <w:pPr>
              <w:pStyle w:val="Header"/>
              <w:tabs>
                <w:tab w:val="decimal" w:pos="556"/>
              </w:tabs>
              <w:spacing w:line="240" w:lineRule="auto"/>
              <w:ind w:left="-108"/>
              <w:rPr>
                <w:rFonts w:cs="Times New Roman"/>
                <w:b/>
                <w:bCs/>
                <w:i w:val="0"/>
                <w:iCs/>
                <w:sz w:val="22"/>
                <w:szCs w:val="22"/>
              </w:rPr>
            </w:pPr>
            <w:r w:rsidRPr="00954DAB">
              <w:rPr>
                <w:rFonts w:cs="Times New Roman"/>
                <w:b/>
                <w:bCs/>
                <w:i w:val="0"/>
                <w:iCs/>
                <w:sz w:val="22"/>
                <w:szCs w:val="22"/>
              </w:rPr>
              <w:t>59,054</w:t>
            </w:r>
          </w:p>
        </w:tc>
        <w:tc>
          <w:tcPr>
            <w:tcW w:w="243" w:type="dxa"/>
            <w:vAlign w:val="bottom"/>
          </w:tcPr>
          <w:p w14:paraId="3ECBFDF3" w14:textId="77777777" w:rsidR="00954DAB" w:rsidRPr="00954DAB" w:rsidRDefault="00954DAB" w:rsidP="00954DAB">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tcPr>
          <w:p w14:paraId="32DA1F7C" w14:textId="3F835091" w:rsidR="00954DAB" w:rsidRPr="00954DAB" w:rsidRDefault="00954DAB" w:rsidP="00954DAB">
            <w:pPr>
              <w:pStyle w:val="Header"/>
              <w:tabs>
                <w:tab w:val="decimal" w:pos="556"/>
              </w:tabs>
              <w:spacing w:line="240" w:lineRule="auto"/>
              <w:ind w:left="-108"/>
              <w:rPr>
                <w:rFonts w:cs="Times New Roman"/>
                <w:i w:val="0"/>
                <w:iCs/>
                <w:sz w:val="22"/>
                <w:szCs w:val="22"/>
              </w:rPr>
            </w:pPr>
            <w:r w:rsidRPr="00954DAB">
              <w:rPr>
                <w:rFonts w:cs="Times New Roman"/>
                <w:b/>
                <w:bCs/>
                <w:i w:val="0"/>
                <w:iCs/>
                <w:sz w:val="22"/>
                <w:szCs w:val="22"/>
              </w:rPr>
              <w:t>15</w:t>
            </w:r>
            <w:r w:rsidR="0020201A">
              <w:rPr>
                <w:rFonts w:cs="Times New Roman"/>
                <w:b/>
                <w:bCs/>
                <w:i w:val="0"/>
                <w:iCs/>
                <w:sz w:val="22"/>
                <w:szCs w:val="22"/>
              </w:rPr>
              <w:t>5</w:t>
            </w:r>
            <w:r w:rsidRPr="00954DAB">
              <w:rPr>
                <w:rFonts w:cs="Times New Roman"/>
                <w:b/>
                <w:bCs/>
                <w:i w:val="0"/>
                <w:iCs/>
                <w:sz w:val="22"/>
                <w:szCs w:val="22"/>
              </w:rPr>
              <w:t>,933</w:t>
            </w:r>
          </w:p>
        </w:tc>
      </w:tr>
    </w:tbl>
    <w:p w14:paraId="33364FA0" w14:textId="61CFF506" w:rsidR="00281124" w:rsidRDefault="00281124" w:rsidP="00B52883">
      <w:pPr>
        <w:tabs>
          <w:tab w:val="left" w:pos="540"/>
        </w:tabs>
        <w:spacing w:line="220" w:lineRule="atLeast"/>
        <w:ind w:left="547" w:right="-29"/>
        <w:jc w:val="both"/>
        <w:rPr>
          <w:rFonts w:cs="Times New Roman"/>
          <w:szCs w:val="22"/>
        </w:rPr>
      </w:pPr>
    </w:p>
    <w:p w14:paraId="01F7C36C" w14:textId="77777777" w:rsidR="00281124" w:rsidRDefault="00281124">
      <w:pPr>
        <w:spacing w:line="240" w:lineRule="auto"/>
        <w:rPr>
          <w:rFonts w:cs="Times New Roman"/>
          <w:szCs w:val="22"/>
        </w:rPr>
      </w:pPr>
      <w:r>
        <w:rPr>
          <w:rFonts w:cs="Times New Roman"/>
          <w:szCs w:val="22"/>
        </w:rPr>
        <w:br w:type="page"/>
      </w:r>
    </w:p>
    <w:p w14:paraId="459984DE" w14:textId="77777777" w:rsidR="00033265" w:rsidRPr="00B52883" w:rsidRDefault="00680CA4" w:rsidP="00281124">
      <w:pPr>
        <w:pStyle w:val="index"/>
        <w:numPr>
          <w:ilvl w:val="0"/>
          <w:numId w:val="28"/>
        </w:numPr>
        <w:spacing w:after="0" w:line="390" w:lineRule="exact"/>
        <w:ind w:left="540" w:hanging="540"/>
        <w:outlineLvl w:val="0"/>
        <w:rPr>
          <w:rFonts w:cs="Times New Roman"/>
          <w:b/>
          <w:bCs/>
          <w:sz w:val="24"/>
          <w:szCs w:val="28"/>
        </w:rPr>
      </w:pPr>
      <w:r w:rsidRPr="00B52883">
        <w:rPr>
          <w:rFonts w:cs="Times New Roman"/>
          <w:b/>
          <w:bCs/>
          <w:sz w:val="24"/>
          <w:szCs w:val="28"/>
        </w:rPr>
        <w:lastRenderedPageBreak/>
        <w:t>Employee benefit expenses</w:t>
      </w:r>
    </w:p>
    <w:p w14:paraId="2D8B0706" w14:textId="77777777" w:rsidR="00063AF3" w:rsidRPr="00281124" w:rsidRDefault="00063AF3" w:rsidP="00063AF3">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3060"/>
        <w:gridCol w:w="1080"/>
        <w:gridCol w:w="1170"/>
        <w:gridCol w:w="236"/>
        <w:gridCol w:w="1114"/>
        <w:gridCol w:w="236"/>
        <w:gridCol w:w="1024"/>
        <w:gridCol w:w="243"/>
        <w:gridCol w:w="1017"/>
      </w:tblGrid>
      <w:tr w:rsidR="00C63B98" w:rsidRPr="00457678" w14:paraId="0A43043A" w14:textId="77777777" w:rsidTr="00EA6320">
        <w:trPr>
          <w:trHeight w:val="229"/>
        </w:trPr>
        <w:tc>
          <w:tcPr>
            <w:tcW w:w="3060" w:type="dxa"/>
            <w:vAlign w:val="bottom"/>
          </w:tcPr>
          <w:p w14:paraId="49994ADE" w14:textId="77777777" w:rsidR="00C63B98" w:rsidRPr="00457678" w:rsidRDefault="00C63B98" w:rsidP="000F733A">
            <w:pPr>
              <w:spacing w:line="240" w:lineRule="atLeast"/>
              <w:ind w:right="-27"/>
              <w:rPr>
                <w:rFonts w:cs="Times New Roman"/>
                <w:szCs w:val="22"/>
              </w:rPr>
            </w:pPr>
          </w:p>
        </w:tc>
        <w:tc>
          <w:tcPr>
            <w:tcW w:w="1080" w:type="dxa"/>
          </w:tcPr>
          <w:p w14:paraId="18DA10C0" w14:textId="77777777" w:rsidR="00C63B98" w:rsidRPr="000961FA" w:rsidRDefault="00C63B98"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p>
        </w:tc>
        <w:tc>
          <w:tcPr>
            <w:tcW w:w="2520" w:type="dxa"/>
            <w:gridSpan w:val="3"/>
          </w:tcPr>
          <w:p w14:paraId="00C15106" w14:textId="77777777" w:rsidR="00C63B98" w:rsidRPr="000961FA" w:rsidRDefault="00C63B98"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134DFA4C" w14:textId="77777777" w:rsidR="00C63B98" w:rsidRDefault="00C63B98" w:rsidP="000F733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3187E20B" w14:textId="77777777" w:rsidR="00C63B98" w:rsidRDefault="00C63B98" w:rsidP="000F733A">
            <w:pPr>
              <w:spacing w:line="240" w:lineRule="atLeast"/>
              <w:ind w:right="-27"/>
              <w:jc w:val="center"/>
              <w:rPr>
                <w:rFonts w:cs="Times New Roman"/>
                <w:szCs w:val="22"/>
              </w:rPr>
            </w:pPr>
          </w:p>
        </w:tc>
        <w:tc>
          <w:tcPr>
            <w:tcW w:w="2284" w:type="dxa"/>
            <w:gridSpan w:val="3"/>
          </w:tcPr>
          <w:p w14:paraId="44F79A52" w14:textId="77777777" w:rsidR="00C63B98" w:rsidRPr="00812FD8" w:rsidRDefault="00C63B98"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69E82792" w14:textId="77777777" w:rsidR="00C63B98" w:rsidRPr="00457678" w:rsidRDefault="00C63B98" w:rsidP="000F733A">
            <w:pPr>
              <w:spacing w:line="240" w:lineRule="atLeast"/>
              <w:ind w:right="-27"/>
              <w:jc w:val="center"/>
              <w:rPr>
                <w:rFonts w:cs="Times New Roman"/>
                <w:szCs w:val="22"/>
              </w:rPr>
            </w:pPr>
            <w:r w:rsidRPr="00812FD8">
              <w:rPr>
                <w:rFonts w:eastAsia="MS Mincho" w:cs="Times New Roman"/>
                <w:b/>
                <w:bCs/>
              </w:rPr>
              <w:t>financial statements</w:t>
            </w:r>
          </w:p>
        </w:tc>
      </w:tr>
      <w:tr w:rsidR="00C63B98" w:rsidRPr="00457678" w14:paraId="0943BB21" w14:textId="77777777" w:rsidTr="00EA6320">
        <w:trPr>
          <w:trHeight w:val="229"/>
        </w:trPr>
        <w:tc>
          <w:tcPr>
            <w:tcW w:w="3060" w:type="dxa"/>
            <w:vAlign w:val="bottom"/>
          </w:tcPr>
          <w:p w14:paraId="4805E608" w14:textId="77777777" w:rsidR="00C63B98" w:rsidRPr="00457678" w:rsidRDefault="00C63B98" w:rsidP="00C63B98">
            <w:pPr>
              <w:spacing w:line="240" w:lineRule="atLeast"/>
              <w:ind w:right="-27"/>
              <w:rPr>
                <w:rFonts w:cs="Times New Roman"/>
                <w:szCs w:val="22"/>
              </w:rPr>
            </w:pPr>
          </w:p>
        </w:tc>
        <w:tc>
          <w:tcPr>
            <w:tcW w:w="1080" w:type="dxa"/>
          </w:tcPr>
          <w:p w14:paraId="2556AD41" w14:textId="77777777" w:rsidR="00C63B98" w:rsidRPr="00176690" w:rsidRDefault="00C63B98" w:rsidP="00C63B98">
            <w:pPr>
              <w:spacing w:line="240" w:lineRule="atLeast"/>
              <w:ind w:right="-27"/>
              <w:jc w:val="center"/>
              <w:rPr>
                <w:rFonts w:cs="Times New Roman"/>
                <w:szCs w:val="22"/>
              </w:rPr>
            </w:pPr>
          </w:p>
        </w:tc>
        <w:tc>
          <w:tcPr>
            <w:tcW w:w="1170" w:type="dxa"/>
            <w:vAlign w:val="bottom"/>
          </w:tcPr>
          <w:p w14:paraId="0941631E" w14:textId="7F096A42" w:rsidR="00C63B98" w:rsidRPr="00A57748" w:rsidRDefault="000C4011" w:rsidP="000C4011">
            <w:pPr>
              <w:spacing w:line="240" w:lineRule="atLeast"/>
              <w:ind w:left="-110" w:right="-110"/>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2C843AD5" w14:textId="77777777" w:rsidR="00C63B98" w:rsidRPr="00A57748" w:rsidRDefault="00C63B98" w:rsidP="00C63B98">
            <w:pPr>
              <w:spacing w:line="240" w:lineRule="atLeast"/>
              <w:ind w:right="-27"/>
              <w:jc w:val="center"/>
              <w:rPr>
                <w:rFonts w:cs="Times New Roman"/>
                <w:szCs w:val="22"/>
              </w:rPr>
            </w:pPr>
          </w:p>
        </w:tc>
        <w:tc>
          <w:tcPr>
            <w:tcW w:w="1114" w:type="dxa"/>
            <w:vAlign w:val="bottom"/>
          </w:tcPr>
          <w:p w14:paraId="67D1DB69" w14:textId="77777777" w:rsidR="00C63B98" w:rsidRPr="00A57748" w:rsidRDefault="00C63B98" w:rsidP="00C869C8">
            <w:pPr>
              <w:spacing w:line="240" w:lineRule="atLeast"/>
              <w:ind w:right="-110"/>
              <w:jc w:val="center"/>
              <w:rPr>
                <w:rFonts w:cs="Times New Roman"/>
                <w:szCs w:val="22"/>
              </w:rPr>
            </w:pPr>
            <w:r w:rsidRPr="00A57748">
              <w:rPr>
                <w:rFonts w:cs="Times New Roman"/>
                <w:szCs w:val="22"/>
              </w:rPr>
              <w:t xml:space="preserve">For the year ended </w:t>
            </w:r>
            <w:r w:rsidRPr="00A57748">
              <w:rPr>
                <w:rFonts w:cs="Times New Roman"/>
                <w:szCs w:val="22"/>
              </w:rPr>
              <w:br/>
              <w:t>31 December</w:t>
            </w:r>
          </w:p>
        </w:tc>
        <w:tc>
          <w:tcPr>
            <w:tcW w:w="236" w:type="dxa"/>
            <w:vAlign w:val="bottom"/>
          </w:tcPr>
          <w:p w14:paraId="78DB49C5" w14:textId="77777777" w:rsidR="00C63B98" w:rsidRPr="00A57748" w:rsidRDefault="00C63B98" w:rsidP="00C63B98">
            <w:pPr>
              <w:spacing w:line="240" w:lineRule="atLeast"/>
              <w:ind w:right="-27"/>
              <w:jc w:val="center"/>
              <w:rPr>
                <w:rFonts w:cs="Times New Roman"/>
                <w:szCs w:val="22"/>
              </w:rPr>
            </w:pPr>
          </w:p>
        </w:tc>
        <w:tc>
          <w:tcPr>
            <w:tcW w:w="2284" w:type="dxa"/>
            <w:gridSpan w:val="3"/>
            <w:vAlign w:val="bottom"/>
          </w:tcPr>
          <w:p w14:paraId="0FAA09B9" w14:textId="273E53E6" w:rsidR="00C63B98" w:rsidRPr="00A57748" w:rsidRDefault="00C63B98" w:rsidP="00C63B98">
            <w:pPr>
              <w:spacing w:line="240" w:lineRule="atLeast"/>
              <w:ind w:right="-27"/>
              <w:jc w:val="center"/>
              <w:rPr>
                <w:rFonts w:cs="Times New Roman"/>
                <w:szCs w:val="22"/>
              </w:rPr>
            </w:pPr>
            <w:r w:rsidRPr="00A57748">
              <w:rPr>
                <w:rFonts w:cs="Times New Roman"/>
                <w:szCs w:val="22"/>
              </w:rPr>
              <w:t xml:space="preserve">For the year ended </w:t>
            </w:r>
            <w:r w:rsidR="000C4011">
              <w:rPr>
                <w:rFonts w:cs="Times New Roman"/>
                <w:szCs w:val="22"/>
              </w:rPr>
              <w:br/>
            </w:r>
            <w:r w:rsidRPr="00A57748">
              <w:rPr>
                <w:rFonts w:cs="Times New Roman"/>
                <w:szCs w:val="22"/>
              </w:rPr>
              <w:t>31 December</w:t>
            </w:r>
          </w:p>
        </w:tc>
      </w:tr>
      <w:tr w:rsidR="00C63B98" w:rsidRPr="00457678" w14:paraId="40D0D17B" w14:textId="77777777" w:rsidTr="00EA6320">
        <w:trPr>
          <w:trHeight w:val="229"/>
        </w:trPr>
        <w:tc>
          <w:tcPr>
            <w:tcW w:w="3060" w:type="dxa"/>
            <w:vAlign w:val="bottom"/>
          </w:tcPr>
          <w:p w14:paraId="066E87F4" w14:textId="77777777" w:rsidR="00C63B98" w:rsidRPr="00457678" w:rsidRDefault="00C63B98" w:rsidP="000F733A">
            <w:pPr>
              <w:spacing w:line="240" w:lineRule="atLeast"/>
              <w:ind w:right="-27"/>
              <w:rPr>
                <w:rFonts w:cs="Times New Roman"/>
                <w:szCs w:val="22"/>
              </w:rPr>
            </w:pPr>
          </w:p>
        </w:tc>
        <w:tc>
          <w:tcPr>
            <w:tcW w:w="1080" w:type="dxa"/>
          </w:tcPr>
          <w:p w14:paraId="59626080" w14:textId="7E7B3348" w:rsidR="00C63B98" w:rsidRPr="00B52883" w:rsidRDefault="00C51A07" w:rsidP="000F733A">
            <w:pPr>
              <w:spacing w:line="240" w:lineRule="atLeast"/>
              <w:ind w:right="-27"/>
              <w:jc w:val="center"/>
              <w:rPr>
                <w:rFonts w:cs="Times New Roman"/>
                <w:i/>
                <w:iCs/>
                <w:szCs w:val="22"/>
              </w:rPr>
            </w:pPr>
            <w:r>
              <w:rPr>
                <w:rFonts w:cs="Times New Roman"/>
                <w:i/>
                <w:iCs/>
                <w:szCs w:val="22"/>
              </w:rPr>
              <w:t>Note</w:t>
            </w:r>
          </w:p>
        </w:tc>
        <w:tc>
          <w:tcPr>
            <w:tcW w:w="1170" w:type="dxa"/>
          </w:tcPr>
          <w:p w14:paraId="2E1CE591" w14:textId="77777777" w:rsidR="00C63B98" w:rsidRDefault="00C63B98" w:rsidP="000F733A">
            <w:pPr>
              <w:spacing w:line="240" w:lineRule="atLeast"/>
              <w:ind w:right="-27"/>
              <w:jc w:val="center"/>
              <w:rPr>
                <w:rFonts w:cs="Times New Roman"/>
                <w:szCs w:val="22"/>
              </w:rPr>
            </w:pPr>
            <w:r>
              <w:rPr>
                <w:rFonts w:cs="Times New Roman"/>
                <w:szCs w:val="22"/>
              </w:rPr>
              <w:t>2020</w:t>
            </w:r>
          </w:p>
        </w:tc>
        <w:tc>
          <w:tcPr>
            <w:tcW w:w="236" w:type="dxa"/>
          </w:tcPr>
          <w:p w14:paraId="259FC810" w14:textId="77777777" w:rsidR="00C63B98" w:rsidRDefault="00C63B98" w:rsidP="000F733A">
            <w:pPr>
              <w:spacing w:line="240" w:lineRule="atLeast"/>
              <w:ind w:right="-27"/>
              <w:jc w:val="center"/>
              <w:rPr>
                <w:rFonts w:cs="Times New Roman"/>
                <w:szCs w:val="22"/>
              </w:rPr>
            </w:pPr>
          </w:p>
        </w:tc>
        <w:tc>
          <w:tcPr>
            <w:tcW w:w="1114" w:type="dxa"/>
          </w:tcPr>
          <w:p w14:paraId="7DCAE639" w14:textId="77777777" w:rsidR="00C63B98" w:rsidRDefault="00C63B98" w:rsidP="000F733A">
            <w:pPr>
              <w:spacing w:line="240" w:lineRule="atLeast"/>
              <w:ind w:right="-27"/>
              <w:jc w:val="center"/>
              <w:rPr>
                <w:rFonts w:cs="Times New Roman"/>
                <w:szCs w:val="22"/>
              </w:rPr>
            </w:pPr>
            <w:r>
              <w:rPr>
                <w:rFonts w:cs="Times New Roman"/>
                <w:szCs w:val="22"/>
              </w:rPr>
              <w:t>2019</w:t>
            </w:r>
          </w:p>
        </w:tc>
        <w:tc>
          <w:tcPr>
            <w:tcW w:w="236" w:type="dxa"/>
          </w:tcPr>
          <w:p w14:paraId="6BEF25CB" w14:textId="77777777" w:rsidR="00C63B98" w:rsidRDefault="00C63B98" w:rsidP="000F733A">
            <w:pPr>
              <w:spacing w:line="240" w:lineRule="atLeast"/>
              <w:ind w:right="-27"/>
              <w:jc w:val="center"/>
              <w:rPr>
                <w:rFonts w:cs="Times New Roman"/>
                <w:szCs w:val="22"/>
              </w:rPr>
            </w:pPr>
          </w:p>
        </w:tc>
        <w:tc>
          <w:tcPr>
            <w:tcW w:w="1024" w:type="dxa"/>
          </w:tcPr>
          <w:p w14:paraId="5089DE26" w14:textId="77777777" w:rsidR="00C63B98" w:rsidRDefault="00C63B98" w:rsidP="000F733A">
            <w:pPr>
              <w:spacing w:line="240" w:lineRule="atLeast"/>
              <w:ind w:right="-27"/>
              <w:jc w:val="center"/>
              <w:rPr>
                <w:rFonts w:cs="Times New Roman"/>
                <w:szCs w:val="22"/>
              </w:rPr>
            </w:pPr>
            <w:r>
              <w:rPr>
                <w:rFonts w:cs="Times New Roman"/>
                <w:szCs w:val="22"/>
              </w:rPr>
              <w:t>2020</w:t>
            </w:r>
          </w:p>
        </w:tc>
        <w:tc>
          <w:tcPr>
            <w:tcW w:w="243" w:type="dxa"/>
          </w:tcPr>
          <w:p w14:paraId="541C25F4" w14:textId="77777777" w:rsidR="00C63B98" w:rsidRDefault="00C63B98" w:rsidP="000F733A">
            <w:pPr>
              <w:spacing w:line="240" w:lineRule="atLeast"/>
              <w:ind w:right="-27"/>
              <w:jc w:val="center"/>
              <w:rPr>
                <w:rFonts w:cs="Times New Roman"/>
                <w:szCs w:val="22"/>
              </w:rPr>
            </w:pPr>
          </w:p>
        </w:tc>
        <w:tc>
          <w:tcPr>
            <w:tcW w:w="1017" w:type="dxa"/>
          </w:tcPr>
          <w:p w14:paraId="56E8ECC9" w14:textId="77777777" w:rsidR="00C63B98" w:rsidRDefault="00C63B98" w:rsidP="000F733A">
            <w:pPr>
              <w:spacing w:line="240" w:lineRule="atLeast"/>
              <w:ind w:right="-27"/>
              <w:jc w:val="center"/>
              <w:rPr>
                <w:rFonts w:cs="Times New Roman"/>
                <w:szCs w:val="22"/>
              </w:rPr>
            </w:pPr>
            <w:r>
              <w:rPr>
                <w:rFonts w:cs="Times New Roman"/>
                <w:szCs w:val="22"/>
              </w:rPr>
              <w:t>2019</w:t>
            </w:r>
          </w:p>
        </w:tc>
      </w:tr>
      <w:tr w:rsidR="00C63B98" w:rsidRPr="00457678" w14:paraId="10FDD944" w14:textId="77777777" w:rsidTr="00EA6320">
        <w:trPr>
          <w:trHeight w:val="229"/>
        </w:trPr>
        <w:tc>
          <w:tcPr>
            <w:tcW w:w="3060" w:type="dxa"/>
          </w:tcPr>
          <w:p w14:paraId="26013C31" w14:textId="77777777" w:rsidR="00C63B98" w:rsidRPr="00457678" w:rsidRDefault="00C63B98"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1080" w:type="dxa"/>
          </w:tcPr>
          <w:p w14:paraId="186EFBD8" w14:textId="77777777" w:rsidR="00C63B98" w:rsidRPr="00457678" w:rsidRDefault="00C63B98"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p>
        </w:tc>
        <w:tc>
          <w:tcPr>
            <w:tcW w:w="5040" w:type="dxa"/>
            <w:gridSpan w:val="7"/>
          </w:tcPr>
          <w:p w14:paraId="74C0515A" w14:textId="77777777" w:rsidR="00C63B98" w:rsidRPr="00457678" w:rsidRDefault="00C63B98"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954DAB" w:rsidRPr="00457678" w14:paraId="78E13957" w14:textId="77777777" w:rsidTr="000A6821">
        <w:trPr>
          <w:trHeight w:val="229"/>
        </w:trPr>
        <w:tc>
          <w:tcPr>
            <w:tcW w:w="3060" w:type="dxa"/>
            <w:vAlign w:val="center"/>
          </w:tcPr>
          <w:p w14:paraId="7584CB02" w14:textId="77777777" w:rsidR="00954DAB" w:rsidRPr="00457678" w:rsidRDefault="00954DAB" w:rsidP="00954DAB">
            <w:pPr>
              <w:spacing w:line="240" w:lineRule="atLeast"/>
              <w:ind w:left="-16"/>
              <w:rPr>
                <w:rFonts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1080" w:type="dxa"/>
          </w:tcPr>
          <w:p w14:paraId="026D0C9B" w14:textId="77777777" w:rsidR="00954DAB" w:rsidRPr="00033265" w:rsidRDefault="00954DAB" w:rsidP="00954DAB">
            <w:pPr>
              <w:tabs>
                <w:tab w:val="decimal" w:pos="916"/>
                <w:tab w:val="decimal" w:pos="957"/>
              </w:tabs>
              <w:spacing w:line="240" w:lineRule="atLeast"/>
              <w:ind w:left="-105" w:right="-18"/>
              <w:jc w:val="right"/>
              <w:rPr>
                <w:szCs w:val="22"/>
              </w:rPr>
            </w:pPr>
          </w:p>
        </w:tc>
        <w:tc>
          <w:tcPr>
            <w:tcW w:w="1170" w:type="dxa"/>
            <w:shd w:val="clear" w:color="auto" w:fill="auto"/>
          </w:tcPr>
          <w:p w14:paraId="2C8959F8" w14:textId="1C4F9A2B" w:rsidR="00954DAB" w:rsidRPr="00713655" w:rsidRDefault="00954DAB" w:rsidP="00954DAB">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412,920</w:t>
            </w:r>
          </w:p>
        </w:tc>
        <w:tc>
          <w:tcPr>
            <w:tcW w:w="236" w:type="dxa"/>
            <w:shd w:val="clear" w:color="auto" w:fill="auto"/>
          </w:tcPr>
          <w:p w14:paraId="2C4D59C3"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2E795014" w14:textId="77777777" w:rsidR="00954DAB" w:rsidRPr="00B43D33" w:rsidRDefault="00954DAB" w:rsidP="00954DAB">
            <w:pPr>
              <w:ind w:left="80" w:right="-2" w:hanging="2"/>
              <w:jc w:val="right"/>
            </w:pPr>
            <w:r w:rsidRPr="00B43D33">
              <w:t>723,734</w:t>
            </w:r>
          </w:p>
        </w:tc>
        <w:tc>
          <w:tcPr>
            <w:tcW w:w="236" w:type="dxa"/>
            <w:shd w:val="clear" w:color="auto" w:fill="auto"/>
            <w:vAlign w:val="bottom"/>
          </w:tcPr>
          <w:p w14:paraId="7F01D89E"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04E01EF0" w14:textId="63F7ACA2" w:rsidR="00954DAB" w:rsidRPr="00954DAB" w:rsidRDefault="00954DAB" w:rsidP="00954DAB">
            <w:pPr>
              <w:ind w:left="80" w:right="-2" w:hanging="2"/>
              <w:jc w:val="right"/>
            </w:pPr>
            <w:r w:rsidRPr="00954DAB">
              <w:t>746,566</w:t>
            </w:r>
          </w:p>
        </w:tc>
        <w:tc>
          <w:tcPr>
            <w:tcW w:w="243" w:type="dxa"/>
            <w:vAlign w:val="bottom"/>
          </w:tcPr>
          <w:p w14:paraId="250F8247"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5F05B442" w14:textId="77777777" w:rsidR="00954DAB" w:rsidRPr="00582D68" w:rsidRDefault="00954DAB" w:rsidP="00954DAB">
            <w:pPr>
              <w:jc w:val="right"/>
            </w:pPr>
            <w:r w:rsidRPr="00582D68">
              <w:t>546,189</w:t>
            </w:r>
          </w:p>
        </w:tc>
      </w:tr>
      <w:tr w:rsidR="00954DAB" w:rsidRPr="00457678" w14:paraId="6D7CCF4D" w14:textId="77777777" w:rsidTr="000A6821">
        <w:trPr>
          <w:trHeight w:val="229"/>
        </w:trPr>
        <w:tc>
          <w:tcPr>
            <w:tcW w:w="3060" w:type="dxa"/>
            <w:shd w:val="clear" w:color="auto" w:fill="auto"/>
            <w:vAlign w:val="center"/>
          </w:tcPr>
          <w:p w14:paraId="7361B7FD" w14:textId="77777777" w:rsidR="00954DAB" w:rsidRPr="00FC6E1B" w:rsidRDefault="00954DAB" w:rsidP="00954DAB">
            <w:pPr>
              <w:tabs>
                <w:tab w:val="left" w:pos="281"/>
              </w:tabs>
              <w:spacing w:line="240" w:lineRule="atLeast"/>
              <w:ind w:left="-16"/>
              <w:rPr>
                <w:rFonts w:cs="Times New Roman"/>
                <w:szCs w:val="22"/>
              </w:rPr>
            </w:pPr>
            <w:r>
              <w:rPr>
                <w:rFonts w:cs="Times New Roman"/>
                <w:szCs w:val="22"/>
              </w:rPr>
              <w:t>D</w:t>
            </w:r>
            <w:r w:rsidRPr="00FC6E1B">
              <w:rPr>
                <w:rFonts w:cs="Times New Roman"/>
                <w:szCs w:val="22"/>
              </w:rPr>
              <w:t>efined contribution plans</w:t>
            </w:r>
          </w:p>
        </w:tc>
        <w:tc>
          <w:tcPr>
            <w:tcW w:w="1080" w:type="dxa"/>
          </w:tcPr>
          <w:p w14:paraId="06DC48A5" w14:textId="77777777" w:rsidR="00954DAB" w:rsidRPr="00033265" w:rsidRDefault="00954DAB" w:rsidP="00954DAB">
            <w:pPr>
              <w:tabs>
                <w:tab w:val="decimal" w:pos="916"/>
                <w:tab w:val="decimal" w:pos="957"/>
              </w:tabs>
              <w:spacing w:line="240" w:lineRule="atLeast"/>
              <w:ind w:left="-105" w:right="-18"/>
              <w:jc w:val="right"/>
              <w:rPr>
                <w:szCs w:val="22"/>
              </w:rPr>
            </w:pPr>
          </w:p>
        </w:tc>
        <w:tc>
          <w:tcPr>
            <w:tcW w:w="1170" w:type="dxa"/>
            <w:shd w:val="clear" w:color="auto" w:fill="auto"/>
          </w:tcPr>
          <w:p w14:paraId="4BDB8C6D" w14:textId="34DA1C31" w:rsidR="00954DAB" w:rsidRPr="00713655" w:rsidRDefault="00954DAB" w:rsidP="00954DAB">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13,505</w:t>
            </w:r>
          </w:p>
        </w:tc>
        <w:tc>
          <w:tcPr>
            <w:tcW w:w="236" w:type="dxa"/>
            <w:shd w:val="clear" w:color="auto" w:fill="auto"/>
          </w:tcPr>
          <w:p w14:paraId="40A70B10"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63603A01" w14:textId="77777777" w:rsidR="00954DAB" w:rsidRPr="00B43D33" w:rsidRDefault="00954DAB" w:rsidP="00954DAB">
            <w:pPr>
              <w:ind w:left="80" w:right="-2" w:hanging="2"/>
              <w:jc w:val="right"/>
            </w:pPr>
            <w:r w:rsidRPr="00B43D33">
              <w:t>21,970</w:t>
            </w:r>
          </w:p>
        </w:tc>
        <w:tc>
          <w:tcPr>
            <w:tcW w:w="236" w:type="dxa"/>
            <w:shd w:val="clear" w:color="auto" w:fill="auto"/>
            <w:vAlign w:val="bottom"/>
          </w:tcPr>
          <w:p w14:paraId="7D9E265B"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373263C6" w14:textId="2FA6B3FF" w:rsidR="00954DAB" w:rsidRPr="00954DAB" w:rsidRDefault="00954DAB" w:rsidP="00954DAB">
            <w:pPr>
              <w:ind w:left="80" w:right="-2" w:hanging="2"/>
              <w:jc w:val="right"/>
            </w:pPr>
            <w:r w:rsidRPr="00954DAB">
              <w:t>23,362</w:t>
            </w:r>
          </w:p>
        </w:tc>
        <w:tc>
          <w:tcPr>
            <w:tcW w:w="243" w:type="dxa"/>
            <w:vAlign w:val="bottom"/>
          </w:tcPr>
          <w:p w14:paraId="232A805E"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308B5D08" w14:textId="77777777" w:rsidR="00954DAB" w:rsidRPr="00582D68" w:rsidRDefault="00954DAB" w:rsidP="00954DAB">
            <w:pPr>
              <w:jc w:val="right"/>
            </w:pPr>
            <w:r w:rsidRPr="00582D68">
              <w:t>21,970</w:t>
            </w:r>
          </w:p>
        </w:tc>
      </w:tr>
      <w:tr w:rsidR="00954DAB" w:rsidRPr="00457678" w14:paraId="7F678AE5" w14:textId="77777777" w:rsidTr="000A6821">
        <w:trPr>
          <w:trHeight w:val="229"/>
        </w:trPr>
        <w:tc>
          <w:tcPr>
            <w:tcW w:w="3060" w:type="dxa"/>
            <w:shd w:val="clear" w:color="auto" w:fill="auto"/>
            <w:vAlign w:val="center"/>
          </w:tcPr>
          <w:p w14:paraId="68299D2E" w14:textId="77777777" w:rsidR="00954DAB" w:rsidRPr="00457678" w:rsidDel="00326BAC" w:rsidRDefault="00954DAB" w:rsidP="00954DAB">
            <w:pPr>
              <w:tabs>
                <w:tab w:val="left" w:pos="281"/>
              </w:tabs>
              <w:spacing w:line="240" w:lineRule="atLeast"/>
              <w:ind w:left="-16"/>
              <w:rPr>
                <w:rFonts w:cs="Times New Roman"/>
                <w:szCs w:val="22"/>
              </w:rPr>
            </w:pPr>
            <w:r>
              <w:rPr>
                <w:rFonts w:cs="Times New Roman"/>
                <w:szCs w:val="22"/>
              </w:rPr>
              <w:t>D</w:t>
            </w:r>
            <w:r w:rsidRPr="00457678">
              <w:rPr>
                <w:rFonts w:cs="Times New Roman"/>
                <w:szCs w:val="22"/>
              </w:rPr>
              <w:t>efined benefit plans</w:t>
            </w:r>
          </w:p>
        </w:tc>
        <w:tc>
          <w:tcPr>
            <w:tcW w:w="1080" w:type="dxa"/>
          </w:tcPr>
          <w:p w14:paraId="1F7FD03E" w14:textId="4D1131AA" w:rsidR="00954DAB" w:rsidRPr="00B52883" w:rsidRDefault="00C51A07" w:rsidP="00954DAB">
            <w:pPr>
              <w:tabs>
                <w:tab w:val="decimal" w:pos="916"/>
                <w:tab w:val="decimal" w:pos="957"/>
              </w:tabs>
              <w:spacing w:line="240" w:lineRule="atLeast"/>
              <w:ind w:left="-105" w:right="-18"/>
              <w:jc w:val="center"/>
              <w:rPr>
                <w:i/>
                <w:iCs/>
                <w:szCs w:val="22"/>
              </w:rPr>
            </w:pPr>
            <w:r>
              <w:rPr>
                <w:i/>
                <w:iCs/>
                <w:szCs w:val="22"/>
              </w:rPr>
              <w:t>20</w:t>
            </w:r>
          </w:p>
        </w:tc>
        <w:tc>
          <w:tcPr>
            <w:tcW w:w="1170" w:type="dxa"/>
            <w:shd w:val="clear" w:color="auto" w:fill="auto"/>
          </w:tcPr>
          <w:p w14:paraId="0564AEE6" w14:textId="2E7862F6" w:rsidR="00954DAB" w:rsidRPr="00713655" w:rsidRDefault="00954DAB" w:rsidP="00954DAB">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8,906</w:t>
            </w:r>
          </w:p>
        </w:tc>
        <w:tc>
          <w:tcPr>
            <w:tcW w:w="236" w:type="dxa"/>
            <w:shd w:val="clear" w:color="auto" w:fill="auto"/>
          </w:tcPr>
          <w:p w14:paraId="02964EE7"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5B5DA0E0" w14:textId="77777777" w:rsidR="00954DAB" w:rsidRPr="00B43D33" w:rsidRDefault="00954DAB" w:rsidP="00954DAB">
            <w:pPr>
              <w:ind w:left="80" w:right="-2" w:hanging="2"/>
              <w:jc w:val="right"/>
            </w:pPr>
            <w:r w:rsidRPr="00B43D33">
              <w:t>36,631</w:t>
            </w:r>
          </w:p>
        </w:tc>
        <w:tc>
          <w:tcPr>
            <w:tcW w:w="236" w:type="dxa"/>
            <w:shd w:val="clear" w:color="auto" w:fill="auto"/>
            <w:vAlign w:val="bottom"/>
          </w:tcPr>
          <w:p w14:paraId="31F18A9E"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1A5FA6B1" w14:textId="2953FBC1" w:rsidR="00954DAB" w:rsidRPr="00954DAB" w:rsidRDefault="00954DAB" w:rsidP="00954DAB">
            <w:pPr>
              <w:ind w:left="80" w:right="-2" w:hanging="2"/>
              <w:jc w:val="right"/>
            </w:pPr>
            <w:r w:rsidRPr="00954DAB">
              <w:t>11,640</w:t>
            </w:r>
          </w:p>
        </w:tc>
        <w:tc>
          <w:tcPr>
            <w:tcW w:w="243" w:type="dxa"/>
            <w:vAlign w:val="bottom"/>
          </w:tcPr>
          <w:p w14:paraId="628A9F3A"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7B0B667C" w14:textId="77777777" w:rsidR="00954DAB" w:rsidRPr="00582D68" w:rsidRDefault="00954DAB" w:rsidP="00954DAB">
            <w:pPr>
              <w:jc w:val="right"/>
            </w:pPr>
            <w:r w:rsidRPr="00582D68">
              <w:t>30,687</w:t>
            </w:r>
          </w:p>
        </w:tc>
      </w:tr>
      <w:tr w:rsidR="00954DAB" w:rsidRPr="00457678" w14:paraId="3E290026" w14:textId="77777777" w:rsidTr="000A6821">
        <w:trPr>
          <w:trHeight w:val="229"/>
        </w:trPr>
        <w:tc>
          <w:tcPr>
            <w:tcW w:w="3060" w:type="dxa"/>
            <w:shd w:val="clear" w:color="auto" w:fill="auto"/>
            <w:vAlign w:val="center"/>
          </w:tcPr>
          <w:p w14:paraId="42486A1A" w14:textId="77777777" w:rsidR="00954DAB" w:rsidRDefault="00954DAB" w:rsidP="00954DAB">
            <w:pPr>
              <w:spacing w:line="240" w:lineRule="atLeast"/>
              <w:ind w:left="-16"/>
              <w:rPr>
                <w:rFonts w:cs="Times New Roman"/>
                <w:szCs w:val="22"/>
              </w:rPr>
            </w:pPr>
            <w:r>
              <w:rPr>
                <w:rFonts w:cs="Times New Roman"/>
                <w:szCs w:val="22"/>
              </w:rPr>
              <w:t>Director’s remuneration</w:t>
            </w:r>
          </w:p>
        </w:tc>
        <w:tc>
          <w:tcPr>
            <w:tcW w:w="1080" w:type="dxa"/>
          </w:tcPr>
          <w:p w14:paraId="6F1B4B79" w14:textId="77777777" w:rsidR="00954DAB" w:rsidRPr="00033265" w:rsidRDefault="00954DAB" w:rsidP="00954DAB">
            <w:pPr>
              <w:tabs>
                <w:tab w:val="decimal" w:pos="916"/>
                <w:tab w:val="decimal" w:pos="957"/>
              </w:tabs>
              <w:spacing w:line="240" w:lineRule="atLeast"/>
              <w:ind w:left="-105" w:right="-18"/>
              <w:jc w:val="right"/>
              <w:rPr>
                <w:szCs w:val="22"/>
              </w:rPr>
            </w:pPr>
          </w:p>
        </w:tc>
        <w:tc>
          <w:tcPr>
            <w:tcW w:w="1170" w:type="dxa"/>
            <w:shd w:val="clear" w:color="auto" w:fill="auto"/>
          </w:tcPr>
          <w:p w14:paraId="052B4D9B" w14:textId="5B794511" w:rsidR="00954DAB" w:rsidRPr="00713655" w:rsidRDefault="00954DAB" w:rsidP="00954DAB">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1,800</w:t>
            </w:r>
          </w:p>
        </w:tc>
        <w:tc>
          <w:tcPr>
            <w:tcW w:w="236" w:type="dxa"/>
            <w:shd w:val="clear" w:color="auto" w:fill="auto"/>
          </w:tcPr>
          <w:p w14:paraId="694CF578" w14:textId="77777777" w:rsidR="00954DAB" w:rsidRPr="00033265" w:rsidRDefault="00954DAB" w:rsidP="00954DAB">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4871E558" w14:textId="77777777" w:rsidR="00954DAB" w:rsidRPr="00B43D33" w:rsidRDefault="00954DAB" w:rsidP="00954DAB">
            <w:pPr>
              <w:ind w:left="80" w:right="-2" w:hanging="2"/>
              <w:jc w:val="right"/>
            </w:pPr>
            <w:r w:rsidRPr="00B43D33">
              <w:t>6,180</w:t>
            </w:r>
          </w:p>
        </w:tc>
        <w:tc>
          <w:tcPr>
            <w:tcW w:w="236" w:type="dxa"/>
            <w:shd w:val="clear" w:color="auto" w:fill="auto"/>
            <w:vAlign w:val="bottom"/>
          </w:tcPr>
          <w:p w14:paraId="54783842" w14:textId="77777777" w:rsidR="00954DAB" w:rsidRPr="00033265" w:rsidRDefault="00954DAB" w:rsidP="00954DAB">
            <w:pPr>
              <w:tabs>
                <w:tab w:val="decimal" w:pos="916"/>
              </w:tabs>
              <w:spacing w:line="240" w:lineRule="atLeast"/>
              <w:ind w:left="-105" w:right="-18" w:firstLine="108"/>
              <w:jc w:val="right"/>
              <w:rPr>
                <w:szCs w:val="22"/>
              </w:rPr>
            </w:pPr>
          </w:p>
        </w:tc>
        <w:tc>
          <w:tcPr>
            <w:tcW w:w="1024" w:type="dxa"/>
          </w:tcPr>
          <w:p w14:paraId="23132D45" w14:textId="15EDE4D8" w:rsidR="00954DAB" w:rsidRPr="00954DAB" w:rsidRDefault="00954DAB" w:rsidP="00954DAB">
            <w:pPr>
              <w:ind w:left="80" w:right="-2" w:hanging="2"/>
              <w:jc w:val="right"/>
            </w:pPr>
            <w:r w:rsidRPr="00954DAB">
              <w:t>3,600</w:t>
            </w:r>
          </w:p>
        </w:tc>
        <w:tc>
          <w:tcPr>
            <w:tcW w:w="243" w:type="dxa"/>
            <w:vAlign w:val="bottom"/>
          </w:tcPr>
          <w:p w14:paraId="31BC7C1F" w14:textId="77777777" w:rsidR="00954DAB" w:rsidRPr="00457678" w:rsidRDefault="00954DAB" w:rsidP="00954DAB">
            <w:pPr>
              <w:tabs>
                <w:tab w:val="decimal" w:pos="1062"/>
              </w:tabs>
              <w:spacing w:line="240" w:lineRule="atLeast"/>
              <w:ind w:left="-108" w:right="-108"/>
              <w:jc w:val="right"/>
              <w:rPr>
                <w:rFonts w:eastAsia="MS Mincho" w:cs="Times New Roman"/>
                <w:szCs w:val="22"/>
              </w:rPr>
            </w:pPr>
          </w:p>
        </w:tc>
        <w:tc>
          <w:tcPr>
            <w:tcW w:w="1017" w:type="dxa"/>
          </w:tcPr>
          <w:p w14:paraId="26F272C0" w14:textId="77777777" w:rsidR="00954DAB" w:rsidRPr="00582D68" w:rsidRDefault="00954DAB" w:rsidP="00954DAB">
            <w:pPr>
              <w:jc w:val="right"/>
            </w:pPr>
            <w:r w:rsidRPr="00582D68">
              <w:t>2,197</w:t>
            </w:r>
          </w:p>
        </w:tc>
      </w:tr>
      <w:tr w:rsidR="00954DAB" w:rsidRPr="00457678" w14:paraId="6F5B02E6" w14:textId="77777777" w:rsidTr="000A6821">
        <w:trPr>
          <w:trHeight w:val="229"/>
        </w:trPr>
        <w:tc>
          <w:tcPr>
            <w:tcW w:w="3060" w:type="dxa"/>
            <w:shd w:val="clear" w:color="auto" w:fill="auto"/>
            <w:vAlign w:val="center"/>
          </w:tcPr>
          <w:p w14:paraId="45F787D3" w14:textId="77777777" w:rsidR="00954DAB" w:rsidRPr="00457678" w:rsidRDefault="00954DAB" w:rsidP="00954DAB">
            <w:pPr>
              <w:spacing w:line="240" w:lineRule="atLeast"/>
              <w:ind w:left="-16"/>
              <w:rPr>
                <w:rFonts w:cs="Times New Roman"/>
                <w:szCs w:val="22"/>
              </w:rPr>
            </w:pPr>
            <w:r w:rsidRPr="00457678">
              <w:rPr>
                <w:rFonts w:cs="Times New Roman"/>
                <w:szCs w:val="22"/>
              </w:rPr>
              <w:t>Others</w:t>
            </w:r>
          </w:p>
        </w:tc>
        <w:tc>
          <w:tcPr>
            <w:tcW w:w="1080" w:type="dxa"/>
          </w:tcPr>
          <w:p w14:paraId="44227135"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170" w:type="dxa"/>
            <w:shd w:val="clear" w:color="auto" w:fill="auto"/>
          </w:tcPr>
          <w:p w14:paraId="785DE9FF" w14:textId="565B84E0" w:rsidR="00954DAB" w:rsidRPr="00713655" w:rsidRDefault="00954DAB" w:rsidP="00954DAB">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39,348</w:t>
            </w:r>
          </w:p>
        </w:tc>
        <w:tc>
          <w:tcPr>
            <w:tcW w:w="236" w:type="dxa"/>
            <w:shd w:val="clear" w:color="auto" w:fill="auto"/>
          </w:tcPr>
          <w:p w14:paraId="45E6E37B"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114" w:type="dxa"/>
            <w:shd w:val="clear" w:color="auto" w:fill="auto"/>
          </w:tcPr>
          <w:p w14:paraId="45B1CBA9" w14:textId="77777777" w:rsidR="00954DAB" w:rsidRPr="00B43D33" w:rsidRDefault="00954DAB" w:rsidP="00954DAB">
            <w:pPr>
              <w:ind w:left="80" w:right="-2" w:hanging="2"/>
              <w:jc w:val="right"/>
            </w:pPr>
            <w:r w:rsidRPr="00B43D33">
              <w:t>75,198</w:t>
            </w:r>
          </w:p>
        </w:tc>
        <w:tc>
          <w:tcPr>
            <w:tcW w:w="236" w:type="dxa"/>
            <w:shd w:val="clear" w:color="auto" w:fill="auto"/>
            <w:vAlign w:val="bottom"/>
          </w:tcPr>
          <w:p w14:paraId="50DEF466"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024" w:type="dxa"/>
          </w:tcPr>
          <w:p w14:paraId="1452DD60" w14:textId="6271021E" w:rsidR="00954DAB" w:rsidRPr="00954DAB" w:rsidRDefault="00954DAB" w:rsidP="00954DAB">
            <w:pPr>
              <w:ind w:left="80" w:right="-2" w:hanging="2"/>
              <w:jc w:val="right"/>
            </w:pPr>
            <w:r w:rsidRPr="00954DAB">
              <w:t>80,068</w:t>
            </w:r>
          </w:p>
        </w:tc>
        <w:tc>
          <w:tcPr>
            <w:tcW w:w="243" w:type="dxa"/>
            <w:vAlign w:val="bottom"/>
          </w:tcPr>
          <w:p w14:paraId="4A036A11" w14:textId="77777777" w:rsidR="00954DAB" w:rsidRPr="00B52883" w:rsidRDefault="00954DAB" w:rsidP="00954DAB">
            <w:pPr>
              <w:pStyle w:val="Header"/>
              <w:tabs>
                <w:tab w:val="decimal" w:pos="770"/>
              </w:tabs>
              <w:spacing w:line="240" w:lineRule="auto"/>
              <w:ind w:left="-108"/>
              <w:rPr>
                <w:rFonts w:cs="Times New Roman"/>
                <w:i w:val="0"/>
                <w:iCs/>
                <w:sz w:val="22"/>
                <w:szCs w:val="22"/>
              </w:rPr>
            </w:pPr>
          </w:p>
        </w:tc>
        <w:tc>
          <w:tcPr>
            <w:tcW w:w="1017" w:type="dxa"/>
          </w:tcPr>
          <w:p w14:paraId="0008DEE1" w14:textId="77777777" w:rsidR="00954DAB" w:rsidRPr="00582D68" w:rsidRDefault="00954DAB" w:rsidP="00954DAB">
            <w:pPr>
              <w:jc w:val="right"/>
            </w:pPr>
            <w:r w:rsidRPr="00582D68">
              <w:t>90,149</w:t>
            </w:r>
          </w:p>
        </w:tc>
      </w:tr>
      <w:tr w:rsidR="00954DAB" w:rsidRPr="00457678" w14:paraId="7E1C867F" w14:textId="77777777" w:rsidTr="000A6821">
        <w:trPr>
          <w:trHeight w:val="229"/>
        </w:trPr>
        <w:tc>
          <w:tcPr>
            <w:tcW w:w="3060" w:type="dxa"/>
            <w:vAlign w:val="center"/>
          </w:tcPr>
          <w:p w14:paraId="118B355C" w14:textId="77777777" w:rsidR="00954DAB" w:rsidRPr="00457678" w:rsidRDefault="00954DAB" w:rsidP="00954DAB">
            <w:pPr>
              <w:spacing w:line="240" w:lineRule="atLeast"/>
              <w:ind w:left="-16"/>
              <w:rPr>
                <w:rFonts w:cs="Times New Roman"/>
                <w:b/>
                <w:bCs/>
                <w:szCs w:val="22"/>
              </w:rPr>
            </w:pPr>
            <w:r w:rsidRPr="00457678">
              <w:rPr>
                <w:rFonts w:cs="Times New Roman"/>
                <w:b/>
                <w:bCs/>
                <w:szCs w:val="22"/>
              </w:rPr>
              <w:t>Total</w:t>
            </w:r>
          </w:p>
        </w:tc>
        <w:tc>
          <w:tcPr>
            <w:tcW w:w="1080" w:type="dxa"/>
          </w:tcPr>
          <w:p w14:paraId="248AB8A8" w14:textId="77777777" w:rsidR="00954DAB" w:rsidRPr="00B50B6B" w:rsidRDefault="00954DAB" w:rsidP="00954DAB">
            <w:pPr>
              <w:tabs>
                <w:tab w:val="decimal" w:pos="916"/>
                <w:tab w:val="decimal" w:pos="957"/>
              </w:tabs>
              <w:spacing w:line="240" w:lineRule="atLeast"/>
              <w:ind w:left="-105" w:right="-18"/>
              <w:jc w:val="right"/>
              <w:rPr>
                <w:b/>
                <w:bCs/>
                <w:szCs w:val="22"/>
              </w:rPr>
            </w:pPr>
          </w:p>
        </w:tc>
        <w:tc>
          <w:tcPr>
            <w:tcW w:w="1170" w:type="dxa"/>
            <w:tcBorders>
              <w:top w:val="single" w:sz="4" w:space="0" w:color="auto"/>
              <w:bottom w:val="double" w:sz="4" w:space="0" w:color="auto"/>
            </w:tcBorders>
          </w:tcPr>
          <w:p w14:paraId="78DABB47" w14:textId="10056E34" w:rsidR="00954DAB" w:rsidRPr="00C55669" w:rsidRDefault="00954DAB" w:rsidP="00954DAB">
            <w:pPr>
              <w:pStyle w:val="Header"/>
              <w:tabs>
                <w:tab w:val="decimal" w:pos="390"/>
              </w:tabs>
              <w:spacing w:line="240" w:lineRule="auto"/>
              <w:ind w:left="-108" w:right="60"/>
              <w:rPr>
                <w:rFonts w:cs="Times New Roman"/>
                <w:b/>
                <w:bCs/>
                <w:i w:val="0"/>
                <w:iCs/>
                <w:sz w:val="22"/>
                <w:szCs w:val="22"/>
              </w:rPr>
            </w:pPr>
            <w:r w:rsidRPr="00713655">
              <w:rPr>
                <w:rFonts w:cs="Times New Roman"/>
                <w:b/>
                <w:bCs/>
                <w:i w:val="0"/>
                <w:iCs/>
                <w:sz w:val="22"/>
                <w:szCs w:val="22"/>
              </w:rPr>
              <w:t>476,479</w:t>
            </w:r>
          </w:p>
        </w:tc>
        <w:tc>
          <w:tcPr>
            <w:tcW w:w="236" w:type="dxa"/>
          </w:tcPr>
          <w:p w14:paraId="7A4F801C" w14:textId="77777777" w:rsidR="00954DAB" w:rsidRPr="00C55669" w:rsidRDefault="00954DAB" w:rsidP="00954DAB">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14:paraId="56F2B2F9" w14:textId="77777777" w:rsidR="00954DAB" w:rsidRPr="00C55669" w:rsidRDefault="00954DAB" w:rsidP="00954DAB">
            <w:pPr>
              <w:ind w:left="80" w:right="-2" w:hanging="2"/>
              <w:jc w:val="right"/>
              <w:rPr>
                <w:b/>
                <w:bCs/>
              </w:rPr>
            </w:pPr>
            <w:r w:rsidRPr="00C55669">
              <w:rPr>
                <w:b/>
                <w:bCs/>
              </w:rPr>
              <w:t>863,713</w:t>
            </w:r>
          </w:p>
        </w:tc>
        <w:tc>
          <w:tcPr>
            <w:tcW w:w="236" w:type="dxa"/>
            <w:vAlign w:val="bottom"/>
          </w:tcPr>
          <w:p w14:paraId="37C8DD97" w14:textId="77777777" w:rsidR="00954DAB" w:rsidRPr="00C55669" w:rsidRDefault="00954DAB" w:rsidP="00954DAB">
            <w:pPr>
              <w:pStyle w:val="acctfourfigures"/>
              <w:tabs>
                <w:tab w:val="clear" w:pos="765"/>
                <w:tab w:val="decimal" w:pos="916"/>
              </w:tabs>
              <w:spacing w:line="240" w:lineRule="atLeast"/>
              <w:ind w:left="-105" w:right="-18" w:firstLine="108"/>
              <w:jc w:val="right"/>
              <w:rPr>
                <w:b/>
                <w:bCs/>
                <w:szCs w:val="22"/>
              </w:rPr>
            </w:pPr>
          </w:p>
        </w:tc>
        <w:tc>
          <w:tcPr>
            <w:tcW w:w="1024" w:type="dxa"/>
            <w:tcBorders>
              <w:top w:val="single" w:sz="4" w:space="0" w:color="auto"/>
              <w:left w:val="nil"/>
              <w:bottom w:val="double" w:sz="4" w:space="0" w:color="auto"/>
              <w:right w:val="nil"/>
            </w:tcBorders>
          </w:tcPr>
          <w:p w14:paraId="2FE9A93F" w14:textId="246B15F6" w:rsidR="00954DAB" w:rsidRPr="00954DAB" w:rsidRDefault="00954DAB" w:rsidP="00954DAB">
            <w:pPr>
              <w:ind w:left="80" w:right="-2" w:hanging="2"/>
              <w:jc w:val="right"/>
              <w:rPr>
                <w:b/>
                <w:bCs/>
              </w:rPr>
            </w:pPr>
            <w:r w:rsidRPr="00954DAB">
              <w:rPr>
                <w:b/>
                <w:bCs/>
              </w:rPr>
              <w:t>865,236</w:t>
            </w:r>
          </w:p>
        </w:tc>
        <w:tc>
          <w:tcPr>
            <w:tcW w:w="243" w:type="dxa"/>
            <w:vAlign w:val="bottom"/>
          </w:tcPr>
          <w:p w14:paraId="320EA2FD" w14:textId="77777777" w:rsidR="00954DAB" w:rsidRPr="00C55669" w:rsidRDefault="00954DAB" w:rsidP="00954DAB">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tcPr>
          <w:p w14:paraId="768F9A39" w14:textId="77777777" w:rsidR="00954DAB" w:rsidRPr="00C55669" w:rsidRDefault="00954DAB" w:rsidP="00954DAB">
            <w:pPr>
              <w:jc w:val="right"/>
              <w:rPr>
                <w:b/>
                <w:bCs/>
              </w:rPr>
            </w:pPr>
            <w:r w:rsidRPr="00C55669">
              <w:rPr>
                <w:b/>
                <w:bCs/>
              </w:rPr>
              <w:t>691,192</w:t>
            </w:r>
          </w:p>
        </w:tc>
      </w:tr>
    </w:tbl>
    <w:p w14:paraId="2760B7D7" w14:textId="77777777" w:rsidR="00B52883" w:rsidRDefault="00B52883" w:rsidP="00063AF3">
      <w:pPr>
        <w:tabs>
          <w:tab w:val="left" w:pos="540"/>
        </w:tabs>
        <w:spacing w:line="220" w:lineRule="atLeast"/>
        <w:ind w:left="547" w:right="-29"/>
        <w:jc w:val="both"/>
        <w:rPr>
          <w:rFonts w:cs="Times New Roman"/>
          <w:szCs w:val="22"/>
        </w:rPr>
      </w:pPr>
    </w:p>
    <w:p w14:paraId="447976C4" w14:textId="77777777" w:rsidR="00326BAC" w:rsidRPr="00457678" w:rsidRDefault="001741B0" w:rsidP="00D37B67">
      <w:pPr>
        <w:tabs>
          <w:tab w:val="left" w:pos="540"/>
        </w:tabs>
        <w:spacing w:line="240" w:lineRule="atLeast"/>
        <w:jc w:val="thaiDistribute"/>
        <w:rPr>
          <w:rFonts w:cs="Times New Roman"/>
          <w:i/>
          <w:iCs/>
          <w:szCs w:val="22"/>
        </w:rPr>
      </w:pPr>
      <w:r>
        <w:rPr>
          <w:rFonts w:cs="Times New Roman"/>
          <w:i/>
          <w:iCs/>
          <w:sz w:val="18"/>
          <w:szCs w:val="18"/>
        </w:rPr>
        <w:tab/>
      </w:r>
      <w:r w:rsidR="00326BAC" w:rsidRPr="00457678">
        <w:rPr>
          <w:rFonts w:cs="Times New Roman"/>
          <w:i/>
          <w:iCs/>
          <w:szCs w:val="22"/>
        </w:rPr>
        <w:t>Defined contribution plans</w:t>
      </w:r>
    </w:p>
    <w:p w14:paraId="02CE17DF" w14:textId="77777777" w:rsidR="00326BAC" w:rsidRPr="00885904" w:rsidRDefault="00326BAC" w:rsidP="00281124">
      <w:pPr>
        <w:tabs>
          <w:tab w:val="left" w:pos="540"/>
        </w:tabs>
        <w:spacing w:line="220" w:lineRule="atLeast"/>
        <w:ind w:left="547" w:right="-29"/>
        <w:jc w:val="both"/>
        <w:rPr>
          <w:rFonts w:cs="Times New Roman"/>
          <w:szCs w:val="22"/>
        </w:rPr>
      </w:pPr>
    </w:p>
    <w:p w14:paraId="3776713F" w14:textId="77777777" w:rsidR="00C106AD" w:rsidRDefault="00EB6B1E" w:rsidP="00EA6320">
      <w:pPr>
        <w:tabs>
          <w:tab w:val="left" w:pos="540"/>
        </w:tabs>
        <w:spacing w:line="240" w:lineRule="atLeast"/>
        <w:ind w:left="547" w:right="-27"/>
        <w:jc w:val="both"/>
        <w:rPr>
          <w:rFonts w:cs="Times New Roman"/>
          <w:szCs w:val="22"/>
        </w:rPr>
      </w:pPr>
      <w:r w:rsidRPr="00457678">
        <w:rPr>
          <w:rFonts w:cs="Times New Roman"/>
          <w:szCs w:val="22"/>
        </w:rPr>
        <w:t>The defined contribution plans comprise provident funds established by the</w:t>
      </w:r>
      <w:r w:rsidR="00DC08A1">
        <w:rPr>
          <w:rFonts w:cs="Times New Roman"/>
          <w:szCs w:val="22"/>
        </w:rPr>
        <w:t xml:space="preserve"> Group and the</w:t>
      </w:r>
      <w:r w:rsidRPr="00457678">
        <w:rPr>
          <w:rFonts w:cs="Times New Roman"/>
          <w:szCs w:val="22"/>
        </w:rPr>
        <w:t xml:space="preserv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w:t>
      </w:r>
      <w:r w:rsidR="00DC08A1">
        <w:rPr>
          <w:rFonts w:cs="Times New Roman"/>
          <w:szCs w:val="22"/>
        </w:rPr>
        <w:t xml:space="preserve"> the Group and</w:t>
      </w:r>
      <w:r w:rsidRPr="00DB2309">
        <w:rPr>
          <w:rFonts w:cs="Times New Roman"/>
          <w:szCs w:val="22"/>
        </w:rPr>
        <w:t xml:space="preserve">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14:paraId="55E3504F" w14:textId="6318AC12" w:rsidR="00C106AD" w:rsidRDefault="00C106AD">
      <w:pPr>
        <w:spacing w:line="240" w:lineRule="auto"/>
        <w:rPr>
          <w:rFonts w:cs="Times New Roman"/>
          <w:szCs w:val="22"/>
        </w:rPr>
      </w:pPr>
    </w:p>
    <w:p w14:paraId="0C8CD00D" w14:textId="77777777" w:rsidR="00680CA4" w:rsidRDefault="00680CA4" w:rsidP="00281124">
      <w:pPr>
        <w:pStyle w:val="index"/>
        <w:numPr>
          <w:ilvl w:val="0"/>
          <w:numId w:val="28"/>
        </w:numPr>
        <w:spacing w:after="0" w:line="240" w:lineRule="atLeast"/>
        <w:ind w:left="547" w:hanging="540"/>
        <w:outlineLvl w:val="0"/>
        <w:rPr>
          <w:rFonts w:cs="Times New Roman"/>
          <w:b/>
          <w:bCs/>
          <w:sz w:val="24"/>
          <w:szCs w:val="28"/>
        </w:rPr>
      </w:pPr>
      <w:r w:rsidRPr="00556FFF">
        <w:rPr>
          <w:rFonts w:cs="Times New Roman"/>
          <w:b/>
          <w:bCs/>
          <w:sz w:val="24"/>
          <w:szCs w:val="28"/>
        </w:rPr>
        <w:t>Other expenses</w:t>
      </w:r>
    </w:p>
    <w:p w14:paraId="1116450A" w14:textId="77777777" w:rsidR="00C63B98" w:rsidRPr="00EA6320" w:rsidRDefault="00C63B98" w:rsidP="00C63B98">
      <w:pPr>
        <w:pStyle w:val="index"/>
        <w:spacing w:after="0" w:line="240" w:lineRule="atLeast"/>
        <w:ind w:left="547"/>
        <w:outlineLvl w:val="0"/>
        <w:rPr>
          <w:rFonts w:cs="Times New Roman"/>
          <w:b/>
          <w:bCs/>
          <w:szCs w:val="24"/>
        </w:rPr>
      </w:pPr>
    </w:p>
    <w:tbl>
      <w:tblPr>
        <w:tblW w:w="9180" w:type="dxa"/>
        <w:tblInd w:w="450" w:type="dxa"/>
        <w:tblLayout w:type="fixed"/>
        <w:tblLook w:val="01E0" w:firstRow="1" w:lastRow="1" w:firstColumn="1" w:lastColumn="1" w:noHBand="0" w:noVBand="0"/>
      </w:tblPr>
      <w:tblGrid>
        <w:gridCol w:w="4137"/>
        <w:gridCol w:w="1170"/>
        <w:gridCol w:w="239"/>
        <w:gridCol w:w="1114"/>
        <w:gridCol w:w="236"/>
        <w:gridCol w:w="1024"/>
        <w:gridCol w:w="243"/>
        <w:gridCol w:w="1017"/>
      </w:tblGrid>
      <w:tr w:rsidR="004672F0" w:rsidRPr="00457678" w14:paraId="6E1C1B5D" w14:textId="77777777" w:rsidTr="000A6821">
        <w:trPr>
          <w:trHeight w:val="229"/>
        </w:trPr>
        <w:tc>
          <w:tcPr>
            <w:tcW w:w="4137" w:type="dxa"/>
            <w:vAlign w:val="bottom"/>
          </w:tcPr>
          <w:p w14:paraId="1E633A98" w14:textId="77777777" w:rsidR="004672F0" w:rsidRPr="00457678" w:rsidRDefault="004672F0" w:rsidP="00791123">
            <w:pPr>
              <w:spacing w:line="240" w:lineRule="atLeast"/>
              <w:ind w:right="-27"/>
              <w:rPr>
                <w:rFonts w:cs="Times New Roman"/>
                <w:szCs w:val="22"/>
              </w:rPr>
            </w:pPr>
          </w:p>
        </w:tc>
        <w:tc>
          <w:tcPr>
            <w:tcW w:w="2523" w:type="dxa"/>
            <w:gridSpan w:val="3"/>
          </w:tcPr>
          <w:p w14:paraId="5FCBA844" w14:textId="77777777" w:rsidR="004672F0" w:rsidRPr="000961FA" w:rsidRDefault="004672F0" w:rsidP="0079112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23032ABF" w14:textId="77777777" w:rsidR="004672F0" w:rsidRDefault="004672F0" w:rsidP="00791123">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4B8BA665" w14:textId="77777777" w:rsidR="004672F0" w:rsidRDefault="004672F0" w:rsidP="00791123">
            <w:pPr>
              <w:spacing w:line="240" w:lineRule="atLeast"/>
              <w:ind w:right="-27"/>
              <w:jc w:val="center"/>
              <w:rPr>
                <w:rFonts w:cs="Times New Roman"/>
                <w:szCs w:val="22"/>
              </w:rPr>
            </w:pPr>
          </w:p>
        </w:tc>
        <w:tc>
          <w:tcPr>
            <w:tcW w:w="2284" w:type="dxa"/>
            <w:gridSpan w:val="3"/>
          </w:tcPr>
          <w:p w14:paraId="477B55B2" w14:textId="77777777" w:rsidR="004672F0" w:rsidRPr="00812FD8" w:rsidRDefault="004672F0" w:rsidP="0079112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619361CF" w14:textId="77777777" w:rsidR="004672F0" w:rsidRPr="00457678" w:rsidRDefault="004672F0" w:rsidP="00791123">
            <w:pPr>
              <w:spacing w:line="240" w:lineRule="atLeast"/>
              <w:ind w:right="-27"/>
              <w:jc w:val="center"/>
              <w:rPr>
                <w:rFonts w:cs="Times New Roman"/>
                <w:szCs w:val="22"/>
              </w:rPr>
            </w:pPr>
            <w:r w:rsidRPr="00812FD8">
              <w:rPr>
                <w:rFonts w:eastAsia="MS Mincho" w:cs="Times New Roman"/>
                <w:b/>
                <w:bCs/>
              </w:rPr>
              <w:t>financial statements</w:t>
            </w:r>
          </w:p>
        </w:tc>
      </w:tr>
      <w:tr w:rsidR="004672F0" w:rsidRPr="00457678" w14:paraId="52C47E91" w14:textId="77777777" w:rsidTr="000A6821">
        <w:trPr>
          <w:trHeight w:val="229"/>
        </w:trPr>
        <w:tc>
          <w:tcPr>
            <w:tcW w:w="4137" w:type="dxa"/>
            <w:vAlign w:val="bottom"/>
          </w:tcPr>
          <w:p w14:paraId="47529E78" w14:textId="77777777" w:rsidR="004672F0" w:rsidRPr="00457678" w:rsidRDefault="004672F0" w:rsidP="00791123">
            <w:pPr>
              <w:spacing w:line="240" w:lineRule="atLeast"/>
              <w:ind w:right="-27"/>
              <w:rPr>
                <w:rFonts w:cs="Times New Roman"/>
                <w:szCs w:val="22"/>
              </w:rPr>
            </w:pPr>
          </w:p>
        </w:tc>
        <w:tc>
          <w:tcPr>
            <w:tcW w:w="1170" w:type="dxa"/>
            <w:vAlign w:val="bottom"/>
          </w:tcPr>
          <w:p w14:paraId="479639C9" w14:textId="77777777" w:rsidR="004672F0" w:rsidRDefault="004672F0" w:rsidP="000C4011">
            <w:pPr>
              <w:spacing w:line="240" w:lineRule="atLeast"/>
              <w:ind w:left="-110" w:right="-110"/>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9" w:type="dxa"/>
            <w:vAlign w:val="bottom"/>
          </w:tcPr>
          <w:p w14:paraId="6933A5D7" w14:textId="77777777" w:rsidR="004672F0" w:rsidRDefault="004672F0" w:rsidP="00791123">
            <w:pPr>
              <w:spacing w:line="240" w:lineRule="atLeast"/>
              <w:ind w:right="-27"/>
              <w:jc w:val="center"/>
              <w:rPr>
                <w:rFonts w:cs="Times New Roman"/>
                <w:szCs w:val="22"/>
              </w:rPr>
            </w:pPr>
          </w:p>
        </w:tc>
        <w:tc>
          <w:tcPr>
            <w:tcW w:w="1114" w:type="dxa"/>
            <w:vAlign w:val="bottom"/>
          </w:tcPr>
          <w:p w14:paraId="7D6E106E" w14:textId="77777777" w:rsidR="004672F0" w:rsidRDefault="004672F0" w:rsidP="00C869C8">
            <w:pPr>
              <w:spacing w:line="240" w:lineRule="atLeast"/>
              <w:ind w:right="-110"/>
              <w:jc w:val="center"/>
              <w:rPr>
                <w:rFonts w:cs="Times New Roman"/>
                <w:szCs w:val="22"/>
              </w:rPr>
            </w:pPr>
            <w:r>
              <w:rPr>
                <w:rFonts w:cs="Times New Roman"/>
                <w:szCs w:val="22"/>
              </w:rPr>
              <w:t xml:space="preserve">For the year ended </w:t>
            </w:r>
            <w:r>
              <w:rPr>
                <w:rFonts w:cs="Times New Roman"/>
                <w:szCs w:val="22"/>
              </w:rPr>
              <w:br/>
              <w:t>31 December</w:t>
            </w:r>
          </w:p>
        </w:tc>
        <w:tc>
          <w:tcPr>
            <w:tcW w:w="236" w:type="dxa"/>
            <w:vAlign w:val="bottom"/>
          </w:tcPr>
          <w:p w14:paraId="02793850" w14:textId="77777777" w:rsidR="004672F0" w:rsidRDefault="004672F0" w:rsidP="00C869C8">
            <w:pPr>
              <w:spacing w:line="240" w:lineRule="atLeast"/>
              <w:ind w:right="-110"/>
              <w:jc w:val="center"/>
              <w:rPr>
                <w:rFonts w:cs="Times New Roman"/>
                <w:szCs w:val="22"/>
              </w:rPr>
            </w:pPr>
          </w:p>
        </w:tc>
        <w:tc>
          <w:tcPr>
            <w:tcW w:w="2284" w:type="dxa"/>
            <w:gridSpan w:val="3"/>
            <w:vAlign w:val="bottom"/>
          </w:tcPr>
          <w:p w14:paraId="7F71FB59" w14:textId="2B9767CA" w:rsidR="004672F0" w:rsidRDefault="004672F0" w:rsidP="00791123">
            <w:pPr>
              <w:spacing w:line="240" w:lineRule="atLeast"/>
              <w:ind w:right="-27"/>
              <w:jc w:val="center"/>
              <w:rPr>
                <w:rFonts w:cs="Times New Roman"/>
                <w:szCs w:val="22"/>
              </w:rPr>
            </w:pPr>
            <w:r>
              <w:rPr>
                <w:rFonts w:cs="Times New Roman"/>
                <w:szCs w:val="22"/>
              </w:rPr>
              <w:t xml:space="preserve">For the year ended </w:t>
            </w:r>
            <w:r w:rsidR="000C4011">
              <w:rPr>
                <w:rFonts w:cs="Times New Roman"/>
                <w:szCs w:val="22"/>
              </w:rPr>
              <w:br/>
            </w:r>
            <w:r>
              <w:rPr>
                <w:rFonts w:cs="Times New Roman"/>
                <w:szCs w:val="22"/>
              </w:rPr>
              <w:t>31 December</w:t>
            </w:r>
          </w:p>
        </w:tc>
      </w:tr>
      <w:tr w:rsidR="004672F0" w:rsidRPr="00457678" w14:paraId="022CC0D5" w14:textId="77777777" w:rsidTr="000A6821">
        <w:trPr>
          <w:trHeight w:val="229"/>
        </w:trPr>
        <w:tc>
          <w:tcPr>
            <w:tcW w:w="4137" w:type="dxa"/>
            <w:vAlign w:val="bottom"/>
          </w:tcPr>
          <w:p w14:paraId="57386D8C" w14:textId="77777777" w:rsidR="004672F0" w:rsidRPr="00457678" w:rsidRDefault="004672F0" w:rsidP="00791123">
            <w:pPr>
              <w:spacing w:line="240" w:lineRule="atLeast"/>
              <w:ind w:right="-27"/>
              <w:rPr>
                <w:rFonts w:cs="Times New Roman"/>
                <w:szCs w:val="22"/>
              </w:rPr>
            </w:pPr>
          </w:p>
        </w:tc>
        <w:tc>
          <w:tcPr>
            <w:tcW w:w="1170" w:type="dxa"/>
          </w:tcPr>
          <w:p w14:paraId="2ACF6AC7" w14:textId="77777777" w:rsidR="004672F0" w:rsidRDefault="004672F0" w:rsidP="00791123">
            <w:pPr>
              <w:spacing w:line="240" w:lineRule="atLeast"/>
              <w:ind w:right="-27"/>
              <w:jc w:val="center"/>
              <w:rPr>
                <w:rFonts w:cs="Times New Roman"/>
                <w:szCs w:val="22"/>
              </w:rPr>
            </w:pPr>
            <w:r>
              <w:rPr>
                <w:rFonts w:cs="Times New Roman"/>
                <w:szCs w:val="22"/>
              </w:rPr>
              <w:t>2020</w:t>
            </w:r>
          </w:p>
        </w:tc>
        <w:tc>
          <w:tcPr>
            <w:tcW w:w="239" w:type="dxa"/>
          </w:tcPr>
          <w:p w14:paraId="724022BD" w14:textId="77777777" w:rsidR="004672F0" w:rsidRDefault="004672F0" w:rsidP="00791123">
            <w:pPr>
              <w:spacing w:line="240" w:lineRule="atLeast"/>
              <w:ind w:right="-27"/>
              <w:jc w:val="center"/>
              <w:rPr>
                <w:rFonts w:cs="Times New Roman"/>
                <w:szCs w:val="22"/>
              </w:rPr>
            </w:pPr>
          </w:p>
        </w:tc>
        <w:tc>
          <w:tcPr>
            <w:tcW w:w="1114" w:type="dxa"/>
          </w:tcPr>
          <w:p w14:paraId="2181B3AF" w14:textId="77777777" w:rsidR="004672F0" w:rsidRDefault="004672F0" w:rsidP="00791123">
            <w:pPr>
              <w:spacing w:line="240" w:lineRule="atLeast"/>
              <w:ind w:right="-27"/>
              <w:jc w:val="center"/>
              <w:rPr>
                <w:rFonts w:cs="Times New Roman"/>
                <w:szCs w:val="22"/>
              </w:rPr>
            </w:pPr>
            <w:r>
              <w:rPr>
                <w:rFonts w:cs="Times New Roman"/>
                <w:szCs w:val="22"/>
              </w:rPr>
              <w:t>2019</w:t>
            </w:r>
          </w:p>
        </w:tc>
        <w:tc>
          <w:tcPr>
            <w:tcW w:w="236" w:type="dxa"/>
          </w:tcPr>
          <w:p w14:paraId="07D70058" w14:textId="77777777" w:rsidR="004672F0" w:rsidRDefault="004672F0" w:rsidP="00791123">
            <w:pPr>
              <w:spacing w:line="240" w:lineRule="atLeast"/>
              <w:ind w:right="-27"/>
              <w:jc w:val="center"/>
              <w:rPr>
                <w:rFonts w:cs="Times New Roman"/>
                <w:szCs w:val="22"/>
              </w:rPr>
            </w:pPr>
          </w:p>
        </w:tc>
        <w:tc>
          <w:tcPr>
            <w:tcW w:w="1024" w:type="dxa"/>
          </w:tcPr>
          <w:p w14:paraId="5E34D32F" w14:textId="77777777" w:rsidR="004672F0" w:rsidRDefault="004672F0" w:rsidP="00791123">
            <w:pPr>
              <w:spacing w:line="240" w:lineRule="atLeast"/>
              <w:ind w:right="-27"/>
              <w:jc w:val="center"/>
              <w:rPr>
                <w:rFonts w:cs="Times New Roman"/>
                <w:szCs w:val="22"/>
              </w:rPr>
            </w:pPr>
            <w:r>
              <w:rPr>
                <w:rFonts w:cs="Times New Roman"/>
                <w:szCs w:val="22"/>
              </w:rPr>
              <w:t>2020</w:t>
            </w:r>
          </w:p>
        </w:tc>
        <w:tc>
          <w:tcPr>
            <w:tcW w:w="243" w:type="dxa"/>
          </w:tcPr>
          <w:p w14:paraId="2B969A27" w14:textId="77777777" w:rsidR="004672F0" w:rsidRDefault="004672F0" w:rsidP="00791123">
            <w:pPr>
              <w:spacing w:line="240" w:lineRule="atLeast"/>
              <w:ind w:right="-27"/>
              <w:jc w:val="center"/>
              <w:rPr>
                <w:rFonts w:cs="Times New Roman"/>
                <w:szCs w:val="22"/>
              </w:rPr>
            </w:pPr>
          </w:p>
        </w:tc>
        <w:tc>
          <w:tcPr>
            <w:tcW w:w="1017" w:type="dxa"/>
          </w:tcPr>
          <w:p w14:paraId="4BA4891B" w14:textId="77777777" w:rsidR="004672F0" w:rsidRDefault="004672F0" w:rsidP="004672F0">
            <w:pPr>
              <w:spacing w:line="240" w:lineRule="atLeast"/>
              <w:ind w:right="-16"/>
              <w:jc w:val="center"/>
              <w:rPr>
                <w:rFonts w:cs="Times New Roman"/>
                <w:szCs w:val="22"/>
              </w:rPr>
            </w:pPr>
            <w:r>
              <w:rPr>
                <w:rFonts w:cs="Times New Roman"/>
                <w:szCs w:val="22"/>
              </w:rPr>
              <w:t>2019</w:t>
            </w:r>
          </w:p>
        </w:tc>
      </w:tr>
      <w:tr w:rsidR="004672F0" w:rsidRPr="00457678" w14:paraId="056D13DC" w14:textId="77777777" w:rsidTr="000A6821">
        <w:trPr>
          <w:trHeight w:val="229"/>
        </w:trPr>
        <w:tc>
          <w:tcPr>
            <w:tcW w:w="4137" w:type="dxa"/>
          </w:tcPr>
          <w:p w14:paraId="09EE4DB3" w14:textId="77777777" w:rsidR="004672F0" w:rsidRPr="00457678" w:rsidRDefault="004672F0" w:rsidP="0079112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3" w:type="dxa"/>
            <w:gridSpan w:val="7"/>
          </w:tcPr>
          <w:p w14:paraId="162786DA" w14:textId="77777777" w:rsidR="004672F0" w:rsidRPr="00457678" w:rsidRDefault="004672F0" w:rsidP="0079112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A6821" w:rsidRPr="00457678" w14:paraId="4FBA1563" w14:textId="77777777" w:rsidTr="000A6821">
        <w:trPr>
          <w:trHeight w:val="229"/>
        </w:trPr>
        <w:tc>
          <w:tcPr>
            <w:tcW w:w="4137" w:type="dxa"/>
            <w:shd w:val="clear" w:color="auto" w:fill="auto"/>
          </w:tcPr>
          <w:p w14:paraId="449F8BC4" w14:textId="77777777" w:rsidR="000A6821" w:rsidRDefault="000A6821" w:rsidP="000A68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Depreciation and amortisation</w:t>
            </w:r>
          </w:p>
        </w:tc>
        <w:tc>
          <w:tcPr>
            <w:tcW w:w="1170" w:type="dxa"/>
          </w:tcPr>
          <w:p w14:paraId="37C1C02C" w14:textId="2ACC7138"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53,19</w:t>
            </w:r>
            <w:r w:rsidR="00C51A07">
              <w:rPr>
                <w:rFonts w:cs="Times New Roman"/>
                <w:i w:val="0"/>
                <w:iCs/>
                <w:sz w:val="22"/>
                <w:szCs w:val="22"/>
              </w:rPr>
              <w:t>9</w:t>
            </w:r>
          </w:p>
        </w:tc>
        <w:tc>
          <w:tcPr>
            <w:tcW w:w="239" w:type="dxa"/>
          </w:tcPr>
          <w:p w14:paraId="1EF6319A" w14:textId="77777777" w:rsidR="000A6821" w:rsidRPr="000A6821" w:rsidRDefault="000A6821" w:rsidP="000A6821">
            <w:pPr>
              <w:jc w:val="right"/>
            </w:pPr>
          </w:p>
        </w:tc>
        <w:tc>
          <w:tcPr>
            <w:tcW w:w="1114" w:type="dxa"/>
          </w:tcPr>
          <w:p w14:paraId="65D99DB6" w14:textId="077A224C" w:rsidR="000A6821" w:rsidRPr="00C41CA2" w:rsidRDefault="000A6821" w:rsidP="000A6821">
            <w:pPr>
              <w:ind w:left="80" w:right="-2" w:hanging="2"/>
              <w:jc w:val="right"/>
            </w:pPr>
            <w:r w:rsidRPr="000A6821">
              <w:t>73,441</w:t>
            </w:r>
          </w:p>
        </w:tc>
        <w:tc>
          <w:tcPr>
            <w:tcW w:w="236" w:type="dxa"/>
            <w:shd w:val="clear" w:color="auto" w:fill="auto"/>
          </w:tcPr>
          <w:p w14:paraId="688434DE" w14:textId="77777777" w:rsidR="000A6821" w:rsidRPr="00C41CA2" w:rsidRDefault="000A6821" w:rsidP="000A6821">
            <w:pPr>
              <w:jc w:val="right"/>
            </w:pPr>
          </w:p>
        </w:tc>
        <w:tc>
          <w:tcPr>
            <w:tcW w:w="1024" w:type="dxa"/>
          </w:tcPr>
          <w:p w14:paraId="32ED1C1D" w14:textId="46A9D41A" w:rsidR="000A6821" w:rsidRPr="00C41CA2" w:rsidRDefault="000A6821" w:rsidP="000A6821">
            <w:pPr>
              <w:jc w:val="right"/>
            </w:pPr>
            <w:r w:rsidRPr="00954DAB">
              <w:t>93,451</w:t>
            </w:r>
          </w:p>
        </w:tc>
        <w:tc>
          <w:tcPr>
            <w:tcW w:w="243" w:type="dxa"/>
          </w:tcPr>
          <w:p w14:paraId="4D5C5ADA" w14:textId="77777777" w:rsidR="000A6821" w:rsidRPr="00C41CA2" w:rsidRDefault="000A6821" w:rsidP="000A6821">
            <w:pPr>
              <w:jc w:val="right"/>
            </w:pPr>
          </w:p>
        </w:tc>
        <w:tc>
          <w:tcPr>
            <w:tcW w:w="1017" w:type="dxa"/>
          </w:tcPr>
          <w:p w14:paraId="6B16409F" w14:textId="791BE464" w:rsidR="000A6821" w:rsidRPr="00C41CA2" w:rsidRDefault="000A6821" w:rsidP="000A6821">
            <w:pPr>
              <w:jc w:val="right"/>
            </w:pPr>
            <w:r w:rsidRPr="000A6821">
              <w:t>29,373</w:t>
            </w:r>
          </w:p>
        </w:tc>
      </w:tr>
      <w:tr w:rsidR="000A6821" w:rsidRPr="00457678" w14:paraId="45BBB4E9" w14:textId="77777777" w:rsidTr="000A6821">
        <w:trPr>
          <w:trHeight w:val="229"/>
        </w:trPr>
        <w:tc>
          <w:tcPr>
            <w:tcW w:w="4137" w:type="dxa"/>
          </w:tcPr>
          <w:p w14:paraId="30D35A19" w14:textId="77777777" w:rsidR="000A6821" w:rsidRPr="00A506C2" w:rsidRDefault="000A6821" w:rsidP="000A6821">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253" w:right="-201" w:hanging="253"/>
              <w:rPr>
                <w:rFonts w:eastAsia="MS Mincho" w:cs="Times New Roman"/>
                <w:szCs w:val="22"/>
              </w:rPr>
            </w:pPr>
            <w:r>
              <w:rPr>
                <w:rFonts w:eastAsia="MS Mincho" w:cs="Times New Roman"/>
                <w:szCs w:val="22"/>
              </w:rPr>
              <w:t>Information service and storage expenses</w:t>
            </w:r>
          </w:p>
        </w:tc>
        <w:tc>
          <w:tcPr>
            <w:tcW w:w="1170" w:type="dxa"/>
          </w:tcPr>
          <w:p w14:paraId="37343079" w14:textId="6D5614E1"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40,606</w:t>
            </w:r>
          </w:p>
        </w:tc>
        <w:tc>
          <w:tcPr>
            <w:tcW w:w="239" w:type="dxa"/>
          </w:tcPr>
          <w:p w14:paraId="68345F0E" w14:textId="77777777" w:rsidR="000A6821" w:rsidRPr="000A6821" w:rsidRDefault="000A6821" w:rsidP="000A6821">
            <w:pPr>
              <w:jc w:val="right"/>
            </w:pPr>
          </w:p>
        </w:tc>
        <w:tc>
          <w:tcPr>
            <w:tcW w:w="1114" w:type="dxa"/>
          </w:tcPr>
          <w:p w14:paraId="3C2F98C4" w14:textId="38AAC0F5" w:rsidR="000A6821" w:rsidRPr="00C41CA2" w:rsidRDefault="000A6821" w:rsidP="000A6821">
            <w:pPr>
              <w:ind w:left="80" w:right="-2" w:hanging="2"/>
              <w:jc w:val="right"/>
            </w:pPr>
            <w:r w:rsidRPr="000A6821">
              <w:t>109,482</w:t>
            </w:r>
          </w:p>
        </w:tc>
        <w:tc>
          <w:tcPr>
            <w:tcW w:w="236" w:type="dxa"/>
            <w:shd w:val="clear" w:color="auto" w:fill="auto"/>
          </w:tcPr>
          <w:p w14:paraId="09047AA3" w14:textId="77777777" w:rsidR="000A6821" w:rsidRPr="00C41CA2" w:rsidRDefault="000A6821" w:rsidP="000A6821">
            <w:pPr>
              <w:jc w:val="right"/>
            </w:pPr>
          </w:p>
        </w:tc>
        <w:tc>
          <w:tcPr>
            <w:tcW w:w="1024" w:type="dxa"/>
          </w:tcPr>
          <w:p w14:paraId="0BE1741E" w14:textId="7C3ACC7F" w:rsidR="000A6821" w:rsidRPr="00C41CA2" w:rsidRDefault="000A6821" w:rsidP="000A6821">
            <w:pPr>
              <w:jc w:val="right"/>
            </w:pPr>
            <w:r w:rsidRPr="00954DAB">
              <w:t>64,803</w:t>
            </w:r>
          </w:p>
        </w:tc>
        <w:tc>
          <w:tcPr>
            <w:tcW w:w="243" w:type="dxa"/>
          </w:tcPr>
          <w:p w14:paraId="63305F83" w14:textId="77777777" w:rsidR="000A6821" w:rsidRPr="00C41CA2" w:rsidRDefault="000A6821" w:rsidP="000A6821">
            <w:pPr>
              <w:jc w:val="right"/>
            </w:pPr>
          </w:p>
        </w:tc>
        <w:tc>
          <w:tcPr>
            <w:tcW w:w="1017" w:type="dxa"/>
          </w:tcPr>
          <w:p w14:paraId="51CD22C5" w14:textId="61F710E1" w:rsidR="000A6821" w:rsidRPr="00C41CA2" w:rsidRDefault="000A6821" w:rsidP="000A6821">
            <w:pPr>
              <w:jc w:val="right"/>
            </w:pPr>
            <w:r w:rsidRPr="000A6821">
              <w:t>91,586</w:t>
            </w:r>
          </w:p>
        </w:tc>
      </w:tr>
      <w:tr w:rsidR="000A6821" w:rsidRPr="00457678" w14:paraId="76D1AFEE" w14:textId="77777777" w:rsidTr="000A6821">
        <w:trPr>
          <w:trHeight w:val="229"/>
        </w:trPr>
        <w:tc>
          <w:tcPr>
            <w:tcW w:w="4137" w:type="dxa"/>
            <w:shd w:val="clear" w:color="auto" w:fill="auto"/>
          </w:tcPr>
          <w:p w14:paraId="4D182436" w14:textId="27AB32F5" w:rsidR="000A6821" w:rsidRPr="00614F37" w:rsidRDefault="000A6821" w:rsidP="000A6821">
            <w:pPr>
              <w:spacing w:line="240" w:lineRule="atLeast"/>
              <w:jc w:val="both"/>
              <w:rPr>
                <w:rFonts w:eastAsia="MS Mincho" w:cstheme="minorBidi"/>
                <w:szCs w:val="28"/>
                <w:lang w:val="en-US" w:bidi="th-TH"/>
              </w:rPr>
            </w:pPr>
            <w:r w:rsidRPr="00A506C2">
              <w:rPr>
                <w:rFonts w:eastAsia="MS Mincho" w:cs="Times New Roman"/>
                <w:szCs w:val="22"/>
              </w:rPr>
              <w:t>Shared service</w:t>
            </w:r>
            <w:r>
              <w:rPr>
                <w:rFonts w:eastAsia="MS Mincho" w:cstheme="minorBidi" w:hint="cs"/>
                <w:szCs w:val="28"/>
                <w:cs/>
                <w:lang w:bidi="th-TH"/>
              </w:rPr>
              <w:t xml:space="preserve"> </w:t>
            </w:r>
            <w:r>
              <w:rPr>
                <w:rFonts w:eastAsia="MS Mincho" w:cstheme="minorBidi"/>
                <w:szCs w:val="28"/>
                <w:lang w:val="en-US" w:bidi="th-TH"/>
              </w:rPr>
              <w:t>expenses</w:t>
            </w:r>
          </w:p>
        </w:tc>
        <w:tc>
          <w:tcPr>
            <w:tcW w:w="1170" w:type="dxa"/>
          </w:tcPr>
          <w:p w14:paraId="32321617" w14:textId="2522E2DC"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31,763</w:t>
            </w:r>
          </w:p>
        </w:tc>
        <w:tc>
          <w:tcPr>
            <w:tcW w:w="239" w:type="dxa"/>
          </w:tcPr>
          <w:p w14:paraId="46864E77" w14:textId="77777777" w:rsidR="000A6821" w:rsidRPr="000A6821" w:rsidRDefault="000A6821" w:rsidP="000A6821">
            <w:pPr>
              <w:jc w:val="right"/>
            </w:pPr>
          </w:p>
        </w:tc>
        <w:tc>
          <w:tcPr>
            <w:tcW w:w="1114" w:type="dxa"/>
          </w:tcPr>
          <w:p w14:paraId="297D0A77" w14:textId="4AB9FB8F" w:rsidR="000A6821" w:rsidRPr="00C41CA2" w:rsidRDefault="000A6821" w:rsidP="000A6821">
            <w:pPr>
              <w:ind w:left="80" w:right="-2" w:hanging="2"/>
              <w:jc w:val="right"/>
            </w:pPr>
            <w:r w:rsidRPr="000A6821">
              <w:t>63,468</w:t>
            </w:r>
          </w:p>
        </w:tc>
        <w:tc>
          <w:tcPr>
            <w:tcW w:w="236" w:type="dxa"/>
            <w:shd w:val="clear" w:color="auto" w:fill="auto"/>
          </w:tcPr>
          <w:p w14:paraId="3D074BE6" w14:textId="77777777" w:rsidR="000A6821" w:rsidRPr="00C41CA2" w:rsidRDefault="000A6821" w:rsidP="000A6821">
            <w:pPr>
              <w:jc w:val="right"/>
            </w:pPr>
          </w:p>
        </w:tc>
        <w:tc>
          <w:tcPr>
            <w:tcW w:w="1024" w:type="dxa"/>
          </w:tcPr>
          <w:p w14:paraId="5BF79A22" w14:textId="76C42948" w:rsidR="000A6821" w:rsidRPr="00C41CA2" w:rsidRDefault="000A6821" w:rsidP="000A6821">
            <w:pPr>
              <w:jc w:val="right"/>
            </w:pPr>
            <w:r w:rsidRPr="00954DAB">
              <w:t>69,736</w:t>
            </w:r>
          </w:p>
        </w:tc>
        <w:tc>
          <w:tcPr>
            <w:tcW w:w="243" w:type="dxa"/>
          </w:tcPr>
          <w:p w14:paraId="44E0F38D" w14:textId="77777777" w:rsidR="000A6821" w:rsidRPr="00C41CA2" w:rsidRDefault="000A6821" w:rsidP="000A6821">
            <w:pPr>
              <w:jc w:val="right"/>
            </w:pPr>
          </w:p>
        </w:tc>
        <w:tc>
          <w:tcPr>
            <w:tcW w:w="1017" w:type="dxa"/>
          </w:tcPr>
          <w:p w14:paraId="04EC42F7" w14:textId="27EECA77" w:rsidR="000A6821" w:rsidRPr="00C41CA2" w:rsidRDefault="000A6821" w:rsidP="000A6821">
            <w:pPr>
              <w:jc w:val="right"/>
            </w:pPr>
            <w:r w:rsidRPr="000A6821">
              <w:t>59,576</w:t>
            </w:r>
          </w:p>
        </w:tc>
      </w:tr>
      <w:tr w:rsidR="000A6821" w:rsidRPr="00457678" w14:paraId="3F92958C" w14:textId="77777777" w:rsidTr="000A6821">
        <w:trPr>
          <w:trHeight w:val="229"/>
        </w:trPr>
        <w:tc>
          <w:tcPr>
            <w:tcW w:w="4137" w:type="dxa"/>
            <w:shd w:val="clear" w:color="auto" w:fill="auto"/>
          </w:tcPr>
          <w:p w14:paraId="6557321F" w14:textId="77777777" w:rsidR="000A6821" w:rsidRPr="002E6B47" w:rsidRDefault="000A6821" w:rsidP="000A68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2E6B47">
              <w:rPr>
                <w:rFonts w:eastAsia="MS Mincho" w:cs="Times New Roman"/>
                <w:szCs w:val="22"/>
              </w:rPr>
              <w:t>Maintenance and services expenses</w:t>
            </w:r>
          </w:p>
          <w:p w14:paraId="5D2AC86B" w14:textId="77777777" w:rsidR="000A6821" w:rsidRPr="00A506C2" w:rsidRDefault="000A6821" w:rsidP="000A68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jc w:val="both"/>
              <w:rPr>
                <w:rFonts w:eastAsia="MS Mincho" w:cs="Times New Roman"/>
                <w:szCs w:val="22"/>
              </w:rPr>
            </w:pPr>
            <w:r w:rsidRPr="002E6B47">
              <w:rPr>
                <w:rFonts w:eastAsia="MS Mincho" w:cs="Times New Roman"/>
                <w:szCs w:val="22"/>
              </w:rPr>
              <w:t>(2019: Lease and maintenance expenses</w:t>
            </w:r>
            <w:r>
              <w:rPr>
                <w:rFonts w:eastAsia="MS Mincho" w:cs="Times New Roman"/>
                <w:szCs w:val="22"/>
              </w:rPr>
              <w:t>)</w:t>
            </w:r>
          </w:p>
        </w:tc>
        <w:tc>
          <w:tcPr>
            <w:tcW w:w="1170" w:type="dxa"/>
            <w:vAlign w:val="bottom"/>
          </w:tcPr>
          <w:p w14:paraId="4D57A60F" w14:textId="4FB6EFF0"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26,990</w:t>
            </w:r>
          </w:p>
        </w:tc>
        <w:tc>
          <w:tcPr>
            <w:tcW w:w="239" w:type="dxa"/>
            <w:vAlign w:val="bottom"/>
          </w:tcPr>
          <w:p w14:paraId="368A6A96" w14:textId="77777777" w:rsidR="000A6821" w:rsidRPr="000A6821" w:rsidRDefault="000A6821" w:rsidP="000A6821">
            <w:pPr>
              <w:jc w:val="right"/>
            </w:pPr>
          </w:p>
        </w:tc>
        <w:tc>
          <w:tcPr>
            <w:tcW w:w="1114" w:type="dxa"/>
            <w:vAlign w:val="bottom"/>
          </w:tcPr>
          <w:p w14:paraId="7727CDDC" w14:textId="31CD47BE" w:rsidR="000A6821" w:rsidRPr="00C41CA2" w:rsidRDefault="000A6821" w:rsidP="000A6821">
            <w:pPr>
              <w:ind w:left="80" w:right="-2" w:hanging="2"/>
              <w:jc w:val="right"/>
            </w:pPr>
            <w:r w:rsidRPr="000A6821">
              <w:t>83,933</w:t>
            </w:r>
          </w:p>
        </w:tc>
        <w:tc>
          <w:tcPr>
            <w:tcW w:w="236" w:type="dxa"/>
            <w:shd w:val="clear" w:color="auto" w:fill="auto"/>
          </w:tcPr>
          <w:p w14:paraId="4D117B2A" w14:textId="77777777" w:rsidR="000A6821" w:rsidRPr="00C41CA2" w:rsidRDefault="000A6821" w:rsidP="000A6821">
            <w:pPr>
              <w:jc w:val="right"/>
            </w:pPr>
          </w:p>
        </w:tc>
        <w:tc>
          <w:tcPr>
            <w:tcW w:w="1024" w:type="dxa"/>
          </w:tcPr>
          <w:p w14:paraId="5E70A6D1" w14:textId="77777777" w:rsidR="000A6821" w:rsidRPr="00954DAB" w:rsidRDefault="000A6821" w:rsidP="000A6821">
            <w:pPr>
              <w:jc w:val="right"/>
            </w:pPr>
          </w:p>
          <w:p w14:paraId="32AED90B" w14:textId="22BC7CEA" w:rsidR="000A6821" w:rsidRPr="00C41CA2" w:rsidRDefault="000A6821" w:rsidP="000A6821">
            <w:pPr>
              <w:jc w:val="right"/>
            </w:pPr>
            <w:r w:rsidRPr="00954DAB">
              <w:t>53,768</w:t>
            </w:r>
          </w:p>
        </w:tc>
        <w:tc>
          <w:tcPr>
            <w:tcW w:w="243" w:type="dxa"/>
          </w:tcPr>
          <w:p w14:paraId="78C94C37" w14:textId="77777777" w:rsidR="000A6821" w:rsidRPr="00C41CA2" w:rsidRDefault="000A6821" w:rsidP="000A6821">
            <w:pPr>
              <w:jc w:val="right"/>
            </w:pPr>
          </w:p>
        </w:tc>
        <w:tc>
          <w:tcPr>
            <w:tcW w:w="1017" w:type="dxa"/>
            <w:vAlign w:val="bottom"/>
          </w:tcPr>
          <w:p w14:paraId="5D7DD649" w14:textId="59614FAD" w:rsidR="000A6821" w:rsidRPr="00C41CA2" w:rsidRDefault="000A6821" w:rsidP="000A6821">
            <w:pPr>
              <w:jc w:val="right"/>
            </w:pPr>
            <w:r w:rsidRPr="000A6821">
              <w:t>72,872</w:t>
            </w:r>
          </w:p>
        </w:tc>
      </w:tr>
      <w:tr w:rsidR="000A6821" w:rsidRPr="00457678" w14:paraId="78C6DD6C" w14:textId="77777777" w:rsidTr="000A6821">
        <w:trPr>
          <w:trHeight w:val="229"/>
        </w:trPr>
        <w:tc>
          <w:tcPr>
            <w:tcW w:w="4137" w:type="dxa"/>
            <w:shd w:val="clear" w:color="auto" w:fill="auto"/>
          </w:tcPr>
          <w:p w14:paraId="757FEC54" w14:textId="77777777" w:rsidR="000A6821" w:rsidRPr="00A506C2" w:rsidRDefault="000A6821" w:rsidP="000A6821">
            <w:pPr>
              <w:spacing w:line="240" w:lineRule="atLeast"/>
              <w:jc w:val="both"/>
              <w:rPr>
                <w:rFonts w:eastAsia="MS Mincho" w:cs="Times New Roman"/>
                <w:szCs w:val="22"/>
              </w:rPr>
            </w:pPr>
            <w:r w:rsidRPr="00A506C2">
              <w:rPr>
                <w:rFonts w:eastAsia="MS Mincho" w:cs="Times New Roman"/>
                <w:szCs w:val="22"/>
              </w:rPr>
              <w:t>Professional fees</w:t>
            </w:r>
          </w:p>
        </w:tc>
        <w:tc>
          <w:tcPr>
            <w:tcW w:w="1170" w:type="dxa"/>
          </w:tcPr>
          <w:p w14:paraId="479A55DD" w14:textId="37DB4829"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7,869</w:t>
            </w:r>
          </w:p>
        </w:tc>
        <w:tc>
          <w:tcPr>
            <w:tcW w:w="239" w:type="dxa"/>
          </w:tcPr>
          <w:p w14:paraId="06DCE92A" w14:textId="77777777" w:rsidR="000A6821" w:rsidRPr="000A6821" w:rsidRDefault="000A6821" w:rsidP="000A6821">
            <w:pPr>
              <w:jc w:val="right"/>
            </w:pPr>
          </w:p>
        </w:tc>
        <w:tc>
          <w:tcPr>
            <w:tcW w:w="1114" w:type="dxa"/>
          </w:tcPr>
          <w:p w14:paraId="63E9969F" w14:textId="3B391EE8" w:rsidR="000A6821" w:rsidRPr="00C41CA2" w:rsidRDefault="000A6821" w:rsidP="000A6821">
            <w:pPr>
              <w:ind w:left="80" w:right="-2" w:hanging="2"/>
              <w:jc w:val="right"/>
            </w:pPr>
            <w:r w:rsidRPr="000A6821">
              <w:t>9,794</w:t>
            </w:r>
          </w:p>
        </w:tc>
        <w:tc>
          <w:tcPr>
            <w:tcW w:w="236" w:type="dxa"/>
            <w:shd w:val="clear" w:color="auto" w:fill="auto"/>
          </w:tcPr>
          <w:p w14:paraId="13442B9B" w14:textId="77777777" w:rsidR="000A6821" w:rsidRPr="00C41CA2" w:rsidRDefault="000A6821" w:rsidP="000A6821">
            <w:pPr>
              <w:jc w:val="right"/>
            </w:pPr>
          </w:p>
        </w:tc>
        <w:tc>
          <w:tcPr>
            <w:tcW w:w="1024" w:type="dxa"/>
          </w:tcPr>
          <w:p w14:paraId="3949849E" w14:textId="3410E072" w:rsidR="000A6821" w:rsidRPr="00C41CA2" w:rsidRDefault="000A6821" w:rsidP="000A6821">
            <w:pPr>
              <w:jc w:val="right"/>
            </w:pPr>
            <w:r w:rsidRPr="00954DAB">
              <w:t>18,954</w:t>
            </w:r>
          </w:p>
        </w:tc>
        <w:tc>
          <w:tcPr>
            <w:tcW w:w="243" w:type="dxa"/>
          </w:tcPr>
          <w:p w14:paraId="54717AC9" w14:textId="77777777" w:rsidR="000A6821" w:rsidRPr="00C41CA2" w:rsidRDefault="000A6821" w:rsidP="000A6821">
            <w:pPr>
              <w:jc w:val="right"/>
            </w:pPr>
          </w:p>
        </w:tc>
        <w:tc>
          <w:tcPr>
            <w:tcW w:w="1017" w:type="dxa"/>
          </w:tcPr>
          <w:p w14:paraId="2080659C" w14:textId="2EA04F04" w:rsidR="000A6821" w:rsidRPr="00C41CA2" w:rsidRDefault="000A6821" w:rsidP="000A6821">
            <w:pPr>
              <w:jc w:val="right"/>
            </w:pPr>
            <w:r w:rsidRPr="000A6821">
              <w:t>8,853</w:t>
            </w:r>
          </w:p>
        </w:tc>
      </w:tr>
      <w:tr w:rsidR="000A6821" w:rsidRPr="00457678" w14:paraId="42FE5184" w14:textId="77777777" w:rsidTr="000A6821">
        <w:trPr>
          <w:trHeight w:val="229"/>
        </w:trPr>
        <w:tc>
          <w:tcPr>
            <w:tcW w:w="4137" w:type="dxa"/>
            <w:shd w:val="clear" w:color="auto" w:fill="auto"/>
          </w:tcPr>
          <w:p w14:paraId="00296A94" w14:textId="77777777" w:rsidR="000A6821" w:rsidRPr="00A506C2" w:rsidRDefault="000A6821" w:rsidP="000A6821">
            <w:pPr>
              <w:spacing w:line="240" w:lineRule="atLeast"/>
              <w:jc w:val="both"/>
              <w:rPr>
                <w:rFonts w:eastAsia="MS Mincho" w:cs="Times New Roman"/>
                <w:szCs w:val="22"/>
              </w:rPr>
            </w:pPr>
            <w:r w:rsidRPr="00A506C2">
              <w:rPr>
                <w:rFonts w:eastAsia="MS Mincho" w:cs="Times New Roman"/>
                <w:szCs w:val="22"/>
              </w:rPr>
              <w:t xml:space="preserve">Taxes and duties </w:t>
            </w:r>
          </w:p>
        </w:tc>
        <w:tc>
          <w:tcPr>
            <w:tcW w:w="1170" w:type="dxa"/>
          </w:tcPr>
          <w:p w14:paraId="4FEA6A6F" w14:textId="1A9F61A0"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6,123</w:t>
            </w:r>
          </w:p>
        </w:tc>
        <w:tc>
          <w:tcPr>
            <w:tcW w:w="239" w:type="dxa"/>
          </w:tcPr>
          <w:p w14:paraId="6F0206C7" w14:textId="77777777" w:rsidR="000A6821" w:rsidRPr="000A6821" w:rsidRDefault="000A6821" w:rsidP="000A6821">
            <w:pPr>
              <w:jc w:val="right"/>
            </w:pPr>
          </w:p>
        </w:tc>
        <w:tc>
          <w:tcPr>
            <w:tcW w:w="1114" w:type="dxa"/>
          </w:tcPr>
          <w:p w14:paraId="3BCB0272" w14:textId="5B5A96CE" w:rsidR="000A6821" w:rsidRPr="00C41CA2" w:rsidRDefault="000A6821" w:rsidP="000A6821">
            <w:pPr>
              <w:ind w:left="80" w:right="-2" w:hanging="2"/>
              <w:jc w:val="right"/>
            </w:pPr>
            <w:r w:rsidRPr="000A6821">
              <w:t>15,279</w:t>
            </w:r>
          </w:p>
        </w:tc>
        <w:tc>
          <w:tcPr>
            <w:tcW w:w="236" w:type="dxa"/>
            <w:shd w:val="clear" w:color="auto" w:fill="auto"/>
          </w:tcPr>
          <w:p w14:paraId="76299685" w14:textId="77777777" w:rsidR="000A6821" w:rsidRPr="00C41CA2" w:rsidRDefault="000A6821" w:rsidP="000A6821">
            <w:pPr>
              <w:jc w:val="right"/>
            </w:pPr>
          </w:p>
        </w:tc>
        <w:tc>
          <w:tcPr>
            <w:tcW w:w="1024" w:type="dxa"/>
          </w:tcPr>
          <w:p w14:paraId="3480549E" w14:textId="067F3B2D" w:rsidR="000A6821" w:rsidRPr="00C41CA2" w:rsidRDefault="000A6821" w:rsidP="000A6821">
            <w:pPr>
              <w:jc w:val="right"/>
            </w:pPr>
            <w:r w:rsidRPr="00954DAB">
              <w:t>8,350</w:t>
            </w:r>
          </w:p>
        </w:tc>
        <w:tc>
          <w:tcPr>
            <w:tcW w:w="243" w:type="dxa"/>
          </w:tcPr>
          <w:p w14:paraId="3A3B053E" w14:textId="77777777" w:rsidR="000A6821" w:rsidRPr="00C41CA2" w:rsidRDefault="000A6821" w:rsidP="000A6821">
            <w:pPr>
              <w:jc w:val="right"/>
            </w:pPr>
          </w:p>
        </w:tc>
        <w:tc>
          <w:tcPr>
            <w:tcW w:w="1017" w:type="dxa"/>
          </w:tcPr>
          <w:p w14:paraId="0544FF2F" w14:textId="5512BEDB" w:rsidR="000A6821" w:rsidRPr="00C41CA2" w:rsidRDefault="000A6821" w:rsidP="000A6821">
            <w:pPr>
              <w:jc w:val="right"/>
            </w:pPr>
            <w:r w:rsidRPr="000A6821">
              <w:t>14,970</w:t>
            </w:r>
          </w:p>
        </w:tc>
      </w:tr>
      <w:tr w:rsidR="000A6821" w:rsidRPr="00457678" w14:paraId="3451C0DD" w14:textId="77777777" w:rsidTr="000A6821">
        <w:trPr>
          <w:trHeight w:val="229"/>
        </w:trPr>
        <w:tc>
          <w:tcPr>
            <w:tcW w:w="4137" w:type="dxa"/>
            <w:shd w:val="clear" w:color="auto" w:fill="auto"/>
          </w:tcPr>
          <w:p w14:paraId="318A0B92" w14:textId="77777777" w:rsidR="000A6821" w:rsidRPr="00A506C2" w:rsidRDefault="000A6821" w:rsidP="000A68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rPr>
            </w:pPr>
            <w:r>
              <w:rPr>
                <w:rFonts w:eastAsia="MS Mincho" w:cs="Times New Roman"/>
                <w:szCs w:val="22"/>
              </w:rPr>
              <w:t>Research expenses</w:t>
            </w:r>
          </w:p>
        </w:tc>
        <w:tc>
          <w:tcPr>
            <w:tcW w:w="1170" w:type="dxa"/>
          </w:tcPr>
          <w:p w14:paraId="17EAB8FB" w14:textId="7C58DAF7"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4,689</w:t>
            </w:r>
          </w:p>
        </w:tc>
        <w:tc>
          <w:tcPr>
            <w:tcW w:w="239" w:type="dxa"/>
          </w:tcPr>
          <w:p w14:paraId="22C73FF7" w14:textId="77777777" w:rsidR="000A6821" w:rsidRPr="000A6821" w:rsidRDefault="000A6821" w:rsidP="000A6821">
            <w:pPr>
              <w:jc w:val="right"/>
            </w:pPr>
          </w:p>
        </w:tc>
        <w:tc>
          <w:tcPr>
            <w:tcW w:w="1114" w:type="dxa"/>
          </w:tcPr>
          <w:p w14:paraId="50EDA4D8" w14:textId="47C8377D" w:rsidR="000A6821" w:rsidRPr="00C41CA2" w:rsidRDefault="000A6821" w:rsidP="000A6821">
            <w:pPr>
              <w:ind w:left="80" w:right="-2" w:hanging="2"/>
              <w:jc w:val="right"/>
            </w:pPr>
            <w:r w:rsidRPr="000A6821">
              <w:t>18,539</w:t>
            </w:r>
          </w:p>
        </w:tc>
        <w:tc>
          <w:tcPr>
            <w:tcW w:w="236" w:type="dxa"/>
            <w:shd w:val="clear" w:color="auto" w:fill="auto"/>
          </w:tcPr>
          <w:p w14:paraId="47D9E290" w14:textId="77777777" w:rsidR="000A6821" w:rsidRPr="00C41CA2" w:rsidRDefault="000A6821" w:rsidP="000A6821">
            <w:pPr>
              <w:jc w:val="right"/>
            </w:pPr>
          </w:p>
        </w:tc>
        <w:tc>
          <w:tcPr>
            <w:tcW w:w="1024" w:type="dxa"/>
          </w:tcPr>
          <w:p w14:paraId="0CD57DF7" w14:textId="7B0FB536" w:rsidR="000A6821" w:rsidRPr="000A6821" w:rsidRDefault="000A6821" w:rsidP="000A6821">
            <w:pPr>
              <w:pStyle w:val="Header"/>
              <w:tabs>
                <w:tab w:val="decimal" w:pos="573"/>
              </w:tabs>
              <w:spacing w:line="240" w:lineRule="auto"/>
              <w:ind w:left="-108" w:right="60"/>
              <w:jc w:val="left"/>
              <w:rPr>
                <w:i w:val="0"/>
                <w:iCs/>
              </w:rPr>
            </w:pPr>
            <w:r w:rsidRPr="000A6821">
              <w:rPr>
                <w:i w:val="0"/>
                <w:iCs/>
                <w:sz w:val="22"/>
              </w:rPr>
              <w:t>-</w:t>
            </w:r>
            <w:r w:rsidRPr="000A6821">
              <w:rPr>
                <w:i w:val="0"/>
                <w:iCs/>
              </w:rPr>
              <w:t xml:space="preserve"> </w:t>
            </w:r>
          </w:p>
        </w:tc>
        <w:tc>
          <w:tcPr>
            <w:tcW w:w="243" w:type="dxa"/>
          </w:tcPr>
          <w:p w14:paraId="754E236D" w14:textId="77777777" w:rsidR="000A6821" w:rsidRPr="00C41CA2" w:rsidRDefault="000A6821" w:rsidP="000A6821">
            <w:pPr>
              <w:jc w:val="right"/>
            </w:pPr>
          </w:p>
        </w:tc>
        <w:tc>
          <w:tcPr>
            <w:tcW w:w="1017" w:type="dxa"/>
          </w:tcPr>
          <w:p w14:paraId="51B1FD5D" w14:textId="2984E006" w:rsidR="000A6821" w:rsidRPr="000A6821" w:rsidRDefault="000A6821" w:rsidP="000A6821">
            <w:pPr>
              <w:pStyle w:val="Header"/>
              <w:tabs>
                <w:tab w:val="decimal" w:pos="510"/>
              </w:tabs>
              <w:spacing w:line="240" w:lineRule="auto"/>
              <w:ind w:left="-108" w:right="60"/>
              <w:jc w:val="left"/>
              <w:rPr>
                <w:i w:val="0"/>
                <w:iCs/>
                <w:sz w:val="22"/>
              </w:rPr>
            </w:pPr>
            <w:r w:rsidRPr="000A6821">
              <w:rPr>
                <w:i w:val="0"/>
                <w:iCs/>
                <w:sz w:val="22"/>
              </w:rPr>
              <w:t>-</w:t>
            </w:r>
          </w:p>
        </w:tc>
      </w:tr>
      <w:tr w:rsidR="000A6821" w:rsidRPr="00457678" w14:paraId="2EDFD4F1" w14:textId="77777777" w:rsidTr="000A6821">
        <w:trPr>
          <w:trHeight w:val="229"/>
        </w:trPr>
        <w:tc>
          <w:tcPr>
            <w:tcW w:w="4137" w:type="dxa"/>
            <w:shd w:val="clear" w:color="auto" w:fill="auto"/>
          </w:tcPr>
          <w:p w14:paraId="3F609D3A" w14:textId="77777777" w:rsidR="000A6821" w:rsidRPr="00A506C2" w:rsidRDefault="000A6821" w:rsidP="000A68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Bank charge expenses</w:t>
            </w:r>
          </w:p>
        </w:tc>
        <w:tc>
          <w:tcPr>
            <w:tcW w:w="1170" w:type="dxa"/>
          </w:tcPr>
          <w:p w14:paraId="787C83B9" w14:textId="59D80BCD"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4,450</w:t>
            </w:r>
          </w:p>
        </w:tc>
        <w:tc>
          <w:tcPr>
            <w:tcW w:w="239" w:type="dxa"/>
          </w:tcPr>
          <w:p w14:paraId="5BD63F40" w14:textId="77777777" w:rsidR="000A6821" w:rsidRPr="000A6821" w:rsidRDefault="000A6821" w:rsidP="000A6821">
            <w:pPr>
              <w:jc w:val="right"/>
            </w:pPr>
          </w:p>
        </w:tc>
        <w:tc>
          <w:tcPr>
            <w:tcW w:w="1114" w:type="dxa"/>
          </w:tcPr>
          <w:p w14:paraId="45455B95" w14:textId="35354F3F" w:rsidR="000A6821" w:rsidRPr="00C41CA2" w:rsidRDefault="000A6821" w:rsidP="000A6821">
            <w:pPr>
              <w:ind w:left="80" w:right="-2" w:hanging="2"/>
              <w:jc w:val="right"/>
            </w:pPr>
            <w:r w:rsidRPr="000A6821">
              <w:t>8,057</w:t>
            </w:r>
          </w:p>
        </w:tc>
        <w:tc>
          <w:tcPr>
            <w:tcW w:w="236" w:type="dxa"/>
            <w:shd w:val="clear" w:color="auto" w:fill="auto"/>
          </w:tcPr>
          <w:p w14:paraId="10D73B19" w14:textId="77777777" w:rsidR="000A6821" w:rsidRPr="00C41CA2" w:rsidRDefault="000A6821" w:rsidP="000A6821">
            <w:pPr>
              <w:jc w:val="right"/>
            </w:pPr>
          </w:p>
        </w:tc>
        <w:tc>
          <w:tcPr>
            <w:tcW w:w="1024" w:type="dxa"/>
          </w:tcPr>
          <w:p w14:paraId="2C02EB00" w14:textId="6214E936" w:rsidR="000A6821" w:rsidRPr="00C41CA2" w:rsidRDefault="000A6821" w:rsidP="000A6821">
            <w:pPr>
              <w:jc w:val="right"/>
            </w:pPr>
            <w:r w:rsidRPr="00954DAB">
              <w:t>8,840</w:t>
            </w:r>
          </w:p>
        </w:tc>
        <w:tc>
          <w:tcPr>
            <w:tcW w:w="243" w:type="dxa"/>
          </w:tcPr>
          <w:p w14:paraId="06FE2C54" w14:textId="77777777" w:rsidR="000A6821" w:rsidRPr="00C41CA2" w:rsidRDefault="000A6821" w:rsidP="000A6821">
            <w:pPr>
              <w:jc w:val="right"/>
            </w:pPr>
          </w:p>
        </w:tc>
        <w:tc>
          <w:tcPr>
            <w:tcW w:w="1017" w:type="dxa"/>
          </w:tcPr>
          <w:p w14:paraId="5FF75760" w14:textId="4C4E90D7" w:rsidR="000A6821" w:rsidRPr="00C41CA2" w:rsidRDefault="000A6821" w:rsidP="000A6821">
            <w:pPr>
              <w:jc w:val="right"/>
            </w:pPr>
            <w:r w:rsidRPr="000A6821">
              <w:t>7,930</w:t>
            </w:r>
          </w:p>
        </w:tc>
      </w:tr>
      <w:tr w:rsidR="000A6821" w:rsidRPr="00457678" w14:paraId="66D6A6C0" w14:textId="77777777" w:rsidTr="000A6821">
        <w:trPr>
          <w:trHeight w:val="229"/>
        </w:trPr>
        <w:tc>
          <w:tcPr>
            <w:tcW w:w="4137" w:type="dxa"/>
            <w:shd w:val="clear" w:color="auto" w:fill="auto"/>
          </w:tcPr>
          <w:p w14:paraId="5BF8FDF0" w14:textId="77777777" w:rsidR="000A6821" w:rsidRPr="00A506C2" w:rsidRDefault="000A6821" w:rsidP="000A6821">
            <w:pPr>
              <w:spacing w:line="240" w:lineRule="atLeast"/>
              <w:jc w:val="both"/>
              <w:rPr>
                <w:rFonts w:eastAsia="MS Mincho" w:cs="Times New Roman"/>
                <w:szCs w:val="22"/>
              </w:rPr>
            </w:pPr>
            <w:r w:rsidRPr="00A506C2">
              <w:rPr>
                <w:rFonts w:eastAsia="MS Mincho" w:cs="Times New Roman"/>
                <w:szCs w:val="22"/>
              </w:rPr>
              <w:t>Advertising and promotion expenses</w:t>
            </w:r>
          </w:p>
        </w:tc>
        <w:tc>
          <w:tcPr>
            <w:tcW w:w="1170" w:type="dxa"/>
          </w:tcPr>
          <w:p w14:paraId="7A32B89A" w14:textId="549F57EA"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4,192</w:t>
            </w:r>
          </w:p>
        </w:tc>
        <w:tc>
          <w:tcPr>
            <w:tcW w:w="239" w:type="dxa"/>
          </w:tcPr>
          <w:p w14:paraId="06E0D2AD" w14:textId="77777777" w:rsidR="000A6821" w:rsidRPr="000A6821" w:rsidRDefault="000A6821" w:rsidP="000A6821">
            <w:pPr>
              <w:jc w:val="right"/>
            </w:pPr>
          </w:p>
        </w:tc>
        <w:tc>
          <w:tcPr>
            <w:tcW w:w="1114" w:type="dxa"/>
          </w:tcPr>
          <w:p w14:paraId="79FEEB85" w14:textId="15F823E3" w:rsidR="000A6821" w:rsidRPr="00C41CA2" w:rsidRDefault="000A6821" w:rsidP="000A6821">
            <w:pPr>
              <w:ind w:left="80" w:right="-2" w:hanging="2"/>
              <w:jc w:val="right"/>
            </w:pPr>
            <w:r w:rsidRPr="000A6821">
              <w:t>35,654</w:t>
            </w:r>
          </w:p>
        </w:tc>
        <w:tc>
          <w:tcPr>
            <w:tcW w:w="236" w:type="dxa"/>
            <w:shd w:val="clear" w:color="auto" w:fill="auto"/>
          </w:tcPr>
          <w:p w14:paraId="439E41C1" w14:textId="77777777" w:rsidR="000A6821" w:rsidRPr="00C41CA2" w:rsidRDefault="000A6821" w:rsidP="000A6821">
            <w:pPr>
              <w:jc w:val="right"/>
            </w:pPr>
          </w:p>
        </w:tc>
        <w:tc>
          <w:tcPr>
            <w:tcW w:w="1024" w:type="dxa"/>
          </w:tcPr>
          <w:p w14:paraId="294D6D72" w14:textId="57439987" w:rsidR="000A6821" w:rsidRPr="00C41CA2" w:rsidRDefault="000A6821" w:rsidP="000A6821">
            <w:pPr>
              <w:jc w:val="right"/>
            </w:pPr>
            <w:r w:rsidRPr="00954DAB">
              <w:t>10,764</w:t>
            </w:r>
          </w:p>
        </w:tc>
        <w:tc>
          <w:tcPr>
            <w:tcW w:w="243" w:type="dxa"/>
          </w:tcPr>
          <w:p w14:paraId="1A6C6A36" w14:textId="77777777" w:rsidR="000A6821" w:rsidRPr="00C41CA2" w:rsidRDefault="000A6821" w:rsidP="000A6821">
            <w:pPr>
              <w:jc w:val="right"/>
            </w:pPr>
          </w:p>
        </w:tc>
        <w:tc>
          <w:tcPr>
            <w:tcW w:w="1017" w:type="dxa"/>
          </w:tcPr>
          <w:p w14:paraId="4C334B25" w14:textId="07AD54B7" w:rsidR="000A6821" w:rsidRPr="00C41CA2" w:rsidRDefault="000A6821" w:rsidP="000A6821">
            <w:pPr>
              <w:jc w:val="right"/>
            </w:pPr>
            <w:r w:rsidRPr="000A6821">
              <w:t>23,202</w:t>
            </w:r>
          </w:p>
        </w:tc>
      </w:tr>
      <w:tr w:rsidR="000A6821" w:rsidRPr="00457678" w14:paraId="1F717B4E" w14:textId="77777777" w:rsidTr="000A6821">
        <w:trPr>
          <w:trHeight w:val="229"/>
        </w:trPr>
        <w:tc>
          <w:tcPr>
            <w:tcW w:w="4137" w:type="dxa"/>
            <w:shd w:val="clear" w:color="auto" w:fill="auto"/>
          </w:tcPr>
          <w:p w14:paraId="53C80B8F" w14:textId="612C82C7" w:rsidR="000A6821" w:rsidRPr="000A6821" w:rsidRDefault="00C51A07" w:rsidP="000A6821">
            <w:pPr>
              <w:spacing w:line="240" w:lineRule="atLeast"/>
              <w:jc w:val="both"/>
              <w:rPr>
                <w:rFonts w:eastAsia="MS Mincho"/>
                <w:szCs w:val="28"/>
                <w:lang w:val="en-US" w:bidi="th-TH"/>
              </w:rPr>
            </w:pPr>
            <w:r>
              <w:rPr>
                <w:rFonts w:eastAsia="MS Mincho"/>
                <w:szCs w:val="28"/>
                <w:lang w:bidi="th-TH"/>
              </w:rPr>
              <w:t>Impairment l</w:t>
            </w:r>
            <w:r w:rsidR="000A6821" w:rsidRPr="000A6821">
              <w:rPr>
                <w:rFonts w:eastAsia="MS Mincho"/>
                <w:szCs w:val="28"/>
                <w:lang w:bidi="th-TH"/>
              </w:rPr>
              <w:t xml:space="preserve">oss </w:t>
            </w:r>
            <w:r>
              <w:rPr>
                <w:rFonts w:eastAsia="MS Mincho"/>
                <w:szCs w:val="28"/>
                <w:lang w:bidi="th-TH"/>
              </w:rPr>
              <w:t>on investment</w:t>
            </w:r>
          </w:p>
        </w:tc>
        <w:tc>
          <w:tcPr>
            <w:tcW w:w="1170" w:type="dxa"/>
          </w:tcPr>
          <w:p w14:paraId="3C7057CC" w14:textId="78E6E641" w:rsidR="000A6821" w:rsidRPr="000A6821" w:rsidRDefault="000A6821" w:rsidP="000A6821">
            <w:pPr>
              <w:pStyle w:val="Header"/>
              <w:tabs>
                <w:tab w:val="decimal" w:pos="595"/>
              </w:tabs>
              <w:spacing w:line="240" w:lineRule="auto"/>
              <w:ind w:left="-108" w:right="60"/>
              <w:jc w:val="left"/>
              <w:rPr>
                <w:rFonts w:cs="Times New Roman"/>
                <w:i w:val="0"/>
                <w:iCs/>
                <w:sz w:val="22"/>
                <w:szCs w:val="22"/>
              </w:rPr>
            </w:pPr>
            <w:r w:rsidRPr="000A6821">
              <w:rPr>
                <w:rFonts w:cs="Times New Roman"/>
                <w:i w:val="0"/>
                <w:iCs/>
                <w:sz w:val="22"/>
                <w:szCs w:val="22"/>
              </w:rPr>
              <w:t>-</w:t>
            </w:r>
          </w:p>
        </w:tc>
        <w:tc>
          <w:tcPr>
            <w:tcW w:w="239" w:type="dxa"/>
          </w:tcPr>
          <w:p w14:paraId="3CE507B3" w14:textId="77777777" w:rsidR="000A6821" w:rsidRPr="000A6821" w:rsidRDefault="000A6821" w:rsidP="000A6821">
            <w:pPr>
              <w:jc w:val="right"/>
            </w:pPr>
          </w:p>
        </w:tc>
        <w:tc>
          <w:tcPr>
            <w:tcW w:w="1114" w:type="dxa"/>
          </w:tcPr>
          <w:p w14:paraId="396528A8" w14:textId="50BAEC80" w:rsidR="000A6821" w:rsidRPr="002433D1" w:rsidRDefault="000A6821" w:rsidP="000A6821">
            <w:pPr>
              <w:ind w:left="80" w:right="-2" w:hanging="2"/>
              <w:jc w:val="right"/>
            </w:pPr>
            <w:r w:rsidRPr="000A6821">
              <w:t>9,005</w:t>
            </w:r>
          </w:p>
        </w:tc>
        <w:tc>
          <w:tcPr>
            <w:tcW w:w="236" w:type="dxa"/>
            <w:shd w:val="clear" w:color="auto" w:fill="auto"/>
          </w:tcPr>
          <w:p w14:paraId="78D58B92" w14:textId="77777777" w:rsidR="000A6821" w:rsidRPr="002433D1" w:rsidRDefault="000A6821" w:rsidP="000A6821">
            <w:pPr>
              <w:jc w:val="right"/>
            </w:pPr>
          </w:p>
        </w:tc>
        <w:tc>
          <w:tcPr>
            <w:tcW w:w="1024" w:type="dxa"/>
          </w:tcPr>
          <w:p w14:paraId="33585860" w14:textId="5765B2DF" w:rsidR="000A6821" w:rsidRPr="000A6821" w:rsidRDefault="000A6821" w:rsidP="000A6821">
            <w:pPr>
              <w:pStyle w:val="Header"/>
              <w:tabs>
                <w:tab w:val="decimal" w:pos="510"/>
              </w:tabs>
              <w:spacing w:line="240" w:lineRule="auto"/>
              <w:ind w:left="-108" w:right="60"/>
              <w:jc w:val="left"/>
              <w:rPr>
                <w:i w:val="0"/>
                <w:iCs/>
                <w:sz w:val="22"/>
              </w:rPr>
            </w:pPr>
            <w:r w:rsidRPr="000A6821">
              <w:rPr>
                <w:i w:val="0"/>
                <w:iCs/>
                <w:sz w:val="22"/>
              </w:rPr>
              <w:t>-</w:t>
            </w:r>
          </w:p>
        </w:tc>
        <w:tc>
          <w:tcPr>
            <w:tcW w:w="243" w:type="dxa"/>
          </w:tcPr>
          <w:p w14:paraId="5F4329EC" w14:textId="77777777" w:rsidR="000A6821" w:rsidRPr="000A6821" w:rsidRDefault="000A6821" w:rsidP="000A6821">
            <w:pPr>
              <w:jc w:val="right"/>
              <w:rPr>
                <w:iCs/>
              </w:rPr>
            </w:pPr>
          </w:p>
        </w:tc>
        <w:tc>
          <w:tcPr>
            <w:tcW w:w="1017" w:type="dxa"/>
          </w:tcPr>
          <w:p w14:paraId="2EAC34C7" w14:textId="187C740A" w:rsidR="000A6821" w:rsidRPr="000A6821" w:rsidRDefault="000A6821" w:rsidP="000A6821">
            <w:pPr>
              <w:pStyle w:val="Header"/>
              <w:tabs>
                <w:tab w:val="decimal" w:pos="510"/>
              </w:tabs>
              <w:spacing w:line="240" w:lineRule="auto"/>
              <w:ind w:left="-108" w:right="60"/>
              <w:jc w:val="left"/>
              <w:rPr>
                <w:i w:val="0"/>
                <w:iCs/>
                <w:sz w:val="22"/>
              </w:rPr>
            </w:pPr>
            <w:r w:rsidRPr="000A6821">
              <w:rPr>
                <w:i w:val="0"/>
                <w:iCs/>
                <w:sz w:val="22"/>
              </w:rPr>
              <w:t>-</w:t>
            </w:r>
          </w:p>
        </w:tc>
      </w:tr>
      <w:tr w:rsidR="000A6821" w:rsidRPr="00457678" w14:paraId="690CB07B" w14:textId="77777777" w:rsidTr="000A6821">
        <w:trPr>
          <w:trHeight w:val="229"/>
        </w:trPr>
        <w:tc>
          <w:tcPr>
            <w:tcW w:w="4137" w:type="dxa"/>
            <w:shd w:val="clear" w:color="auto" w:fill="auto"/>
          </w:tcPr>
          <w:p w14:paraId="5F941DF9" w14:textId="77777777" w:rsidR="000A6821" w:rsidRPr="00A506C2" w:rsidRDefault="000A6821" w:rsidP="000A6821">
            <w:pPr>
              <w:spacing w:line="240" w:lineRule="atLeast"/>
              <w:jc w:val="both"/>
              <w:rPr>
                <w:rFonts w:eastAsia="MS Mincho" w:cs="Times New Roman"/>
                <w:szCs w:val="22"/>
              </w:rPr>
            </w:pPr>
            <w:r w:rsidRPr="00A506C2">
              <w:rPr>
                <w:rFonts w:eastAsia="MS Mincho" w:cs="Times New Roman"/>
                <w:szCs w:val="22"/>
              </w:rPr>
              <w:t>Others</w:t>
            </w:r>
          </w:p>
        </w:tc>
        <w:tc>
          <w:tcPr>
            <w:tcW w:w="1170" w:type="dxa"/>
            <w:tcBorders>
              <w:top w:val="nil"/>
              <w:left w:val="nil"/>
              <w:bottom w:val="single" w:sz="4" w:space="0" w:color="auto"/>
              <w:right w:val="nil"/>
            </w:tcBorders>
          </w:tcPr>
          <w:p w14:paraId="504ED3F7" w14:textId="78E62B67" w:rsidR="000A6821" w:rsidRPr="000A6821" w:rsidRDefault="000A6821" w:rsidP="000A6821">
            <w:pPr>
              <w:pStyle w:val="Header"/>
              <w:tabs>
                <w:tab w:val="decimal" w:pos="390"/>
              </w:tabs>
              <w:spacing w:line="240" w:lineRule="auto"/>
              <w:ind w:left="-108" w:right="60"/>
              <w:rPr>
                <w:rFonts w:cs="Times New Roman"/>
                <w:i w:val="0"/>
                <w:iCs/>
                <w:sz w:val="22"/>
                <w:szCs w:val="22"/>
              </w:rPr>
            </w:pPr>
            <w:r w:rsidRPr="000A6821">
              <w:rPr>
                <w:rFonts w:cs="Times New Roman"/>
                <w:i w:val="0"/>
                <w:iCs/>
                <w:sz w:val="22"/>
                <w:szCs w:val="22"/>
              </w:rPr>
              <w:t>8,35</w:t>
            </w:r>
            <w:r w:rsidR="00C51A07">
              <w:rPr>
                <w:rFonts w:cs="Times New Roman"/>
                <w:i w:val="0"/>
                <w:iCs/>
                <w:sz w:val="22"/>
                <w:szCs w:val="22"/>
              </w:rPr>
              <w:t>2</w:t>
            </w:r>
          </w:p>
        </w:tc>
        <w:tc>
          <w:tcPr>
            <w:tcW w:w="239" w:type="dxa"/>
          </w:tcPr>
          <w:p w14:paraId="7B2683E4" w14:textId="77777777" w:rsidR="000A6821" w:rsidRPr="000A6821" w:rsidRDefault="000A6821" w:rsidP="000A6821">
            <w:pPr>
              <w:jc w:val="right"/>
            </w:pPr>
          </w:p>
        </w:tc>
        <w:tc>
          <w:tcPr>
            <w:tcW w:w="1114" w:type="dxa"/>
            <w:tcBorders>
              <w:top w:val="nil"/>
              <w:left w:val="nil"/>
              <w:bottom w:val="single" w:sz="4" w:space="0" w:color="auto"/>
              <w:right w:val="nil"/>
            </w:tcBorders>
          </w:tcPr>
          <w:p w14:paraId="0F9EC7E1" w14:textId="298E9BF9" w:rsidR="000A6821" w:rsidRPr="000A6821" w:rsidRDefault="000A6821" w:rsidP="000A6821">
            <w:pPr>
              <w:ind w:left="80" w:right="-2" w:hanging="2"/>
              <w:jc w:val="right"/>
            </w:pPr>
            <w:r w:rsidRPr="000A6821">
              <w:t>31,758</w:t>
            </w:r>
          </w:p>
        </w:tc>
        <w:tc>
          <w:tcPr>
            <w:tcW w:w="236" w:type="dxa"/>
            <w:shd w:val="clear" w:color="auto" w:fill="auto"/>
          </w:tcPr>
          <w:p w14:paraId="5966B490" w14:textId="77777777" w:rsidR="000A6821" w:rsidRPr="008C0D99" w:rsidRDefault="000A6821" w:rsidP="000A6821">
            <w:pPr>
              <w:jc w:val="right"/>
              <w:rPr>
                <w:highlight w:val="cyan"/>
              </w:rPr>
            </w:pPr>
          </w:p>
        </w:tc>
        <w:tc>
          <w:tcPr>
            <w:tcW w:w="1024" w:type="dxa"/>
            <w:tcBorders>
              <w:top w:val="nil"/>
              <w:left w:val="nil"/>
              <w:bottom w:val="single" w:sz="4" w:space="0" w:color="auto"/>
              <w:right w:val="nil"/>
            </w:tcBorders>
          </w:tcPr>
          <w:p w14:paraId="5429F07F" w14:textId="738C0540" w:rsidR="000A6821" w:rsidRPr="00954DAB" w:rsidRDefault="000A6821" w:rsidP="000A6821">
            <w:pPr>
              <w:jc w:val="right"/>
            </w:pPr>
            <w:r w:rsidRPr="00954DAB">
              <w:t>16,952</w:t>
            </w:r>
          </w:p>
        </w:tc>
        <w:tc>
          <w:tcPr>
            <w:tcW w:w="243" w:type="dxa"/>
          </w:tcPr>
          <w:p w14:paraId="67FC1F76" w14:textId="77777777" w:rsidR="000A6821" w:rsidRPr="008C0D99" w:rsidRDefault="000A6821" w:rsidP="000A6821">
            <w:pPr>
              <w:jc w:val="right"/>
              <w:rPr>
                <w:highlight w:val="cyan"/>
              </w:rPr>
            </w:pPr>
          </w:p>
        </w:tc>
        <w:tc>
          <w:tcPr>
            <w:tcW w:w="1017" w:type="dxa"/>
            <w:tcBorders>
              <w:top w:val="nil"/>
              <w:left w:val="nil"/>
              <w:bottom w:val="single" w:sz="4" w:space="0" w:color="auto"/>
              <w:right w:val="nil"/>
            </w:tcBorders>
          </w:tcPr>
          <w:p w14:paraId="4E4FDE37" w14:textId="33FE09A3" w:rsidR="000A6821" w:rsidRPr="000A6821" w:rsidRDefault="000A6821" w:rsidP="000A6821">
            <w:pPr>
              <w:jc w:val="right"/>
            </w:pPr>
            <w:r w:rsidRPr="000A6821">
              <w:t>17,027</w:t>
            </w:r>
          </w:p>
        </w:tc>
      </w:tr>
      <w:tr w:rsidR="000A6821" w:rsidRPr="00457678" w14:paraId="5103F17B" w14:textId="77777777" w:rsidTr="000A6821">
        <w:trPr>
          <w:trHeight w:val="229"/>
        </w:trPr>
        <w:tc>
          <w:tcPr>
            <w:tcW w:w="4137" w:type="dxa"/>
          </w:tcPr>
          <w:p w14:paraId="26DB49FC" w14:textId="77777777" w:rsidR="000A6821" w:rsidRPr="00A506C2" w:rsidRDefault="000A6821" w:rsidP="000A6821">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253" w:right="-201" w:hanging="253"/>
              <w:rPr>
                <w:rFonts w:eastAsia="MS Mincho" w:cs="Times New Roman"/>
                <w:szCs w:val="22"/>
              </w:rPr>
            </w:pPr>
            <w:r w:rsidRPr="00457678">
              <w:rPr>
                <w:rFonts w:eastAsia="MS Mincho" w:cs="Times New Roman"/>
                <w:b/>
                <w:bCs/>
                <w:color w:val="000000"/>
                <w:szCs w:val="22"/>
              </w:rPr>
              <w:t>Total</w:t>
            </w:r>
          </w:p>
        </w:tc>
        <w:tc>
          <w:tcPr>
            <w:tcW w:w="1170" w:type="dxa"/>
            <w:tcBorders>
              <w:top w:val="single" w:sz="4" w:space="0" w:color="auto"/>
              <w:left w:val="nil"/>
              <w:bottom w:val="double" w:sz="4" w:space="0" w:color="auto"/>
              <w:right w:val="nil"/>
            </w:tcBorders>
          </w:tcPr>
          <w:p w14:paraId="45B20038" w14:textId="7C982E6B" w:rsidR="000A6821" w:rsidRPr="000A6821" w:rsidRDefault="000A6821" w:rsidP="000A6821">
            <w:pPr>
              <w:pStyle w:val="Header"/>
              <w:tabs>
                <w:tab w:val="decimal" w:pos="390"/>
              </w:tabs>
              <w:spacing w:line="240" w:lineRule="auto"/>
              <w:ind w:left="-108" w:right="60"/>
              <w:rPr>
                <w:rFonts w:cs="Times New Roman"/>
                <w:b/>
                <w:bCs/>
                <w:i w:val="0"/>
                <w:iCs/>
                <w:sz w:val="22"/>
                <w:szCs w:val="22"/>
              </w:rPr>
            </w:pPr>
            <w:r w:rsidRPr="000A6821">
              <w:rPr>
                <w:rFonts w:cs="Times New Roman"/>
                <w:b/>
                <w:bCs/>
                <w:i w:val="0"/>
                <w:iCs/>
                <w:sz w:val="22"/>
                <w:szCs w:val="22"/>
              </w:rPr>
              <w:t>188,233</w:t>
            </w:r>
          </w:p>
        </w:tc>
        <w:tc>
          <w:tcPr>
            <w:tcW w:w="239" w:type="dxa"/>
          </w:tcPr>
          <w:p w14:paraId="58BF3C9C" w14:textId="77777777" w:rsidR="000A6821" w:rsidRPr="000A6821" w:rsidRDefault="000A6821" w:rsidP="000A6821">
            <w:pPr>
              <w:jc w:val="right"/>
              <w:rPr>
                <w:b/>
                <w:bCs/>
              </w:rPr>
            </w:pPr>
          </w:p>
        </w:tc>
        <w:tc>
          <w:tcPr>
            <w:tcW w:w="1114" w:type="dxa"/>
            <w:tcBorders>
              <w:top w:val="single" w:sz="4" w:space="0" w:color="auto"/>
              <w:left w:val="nil"/>
              <w:bottom w:val="double" w:sz="4" w:space="0" w:color="auto"/>
              <w:right w:val="nil"/>
            </w:tcBorders>
          </w:tcPr>
          <w:p w14:paraId="3B850576" w14:textId="4016F3AC" w:rsidR="000A6821" w:rsidRPr="000A6821" w:rsidRDefault="000A6821" w:rsidP="000A6821">
            <w:pPr>
              <w:ind w:left="80" w:right="-2" w:hanging="2"/>
              <w:jc w:val="right"/>
              <w:rPr>
                <w:b/>
                <w:bCs/>
              </w:rPr>
            </w:pPr>
            <w:r w:rsidRPr="000A6821">
              <w:rPr>
                <w:b/>
                <w:bCs/>
              </w:rPr>
              <w:t>458,410</w:t>
            </w:r>
          </w:p>
        </w:tc>
        <w:tc>
          <w:tcPr>
            <w:tcW w:w="236" w:type="dxa"/>
          </w:tcPr>
          <w:p w14:paraId="792F6312" w14:textId="77777777" w:rsidR="000A6821" w:rsidRPr="004672F0" w:rsidRDefault="000A6821" w:rsidP="000A6821">
            <w:pPr>
              <w:jc w:val="right"/>
              <w:rPr>
                <w:b/>
                <w:bCs/>
              </w:rPr>
            </w:pPr>
          </w:p>
        </w:tc>
        <w:tc>
          <w:tcPr>
            <w:tcW w:w="1024" w:type="dxa"/>
            <w:tcBorders>
              <w:top w:val="single" w:sz="4" w:space="0" w:color="auto"/>
              <w:left w:val="nil"/>
              <w:bottom w:val="double" w:sz="4" w:space="0" w:color="auto"/>
              <w:right w:val="nil"/>
            </w:tcBorders>
          </w:tcPr>
          <w:p w14:paraId="29F89643" w14:textId="5DB26C32" w:rsidR="000A6821" w:rsidRPr="000A6821" w:rsidRDefault="000A6821" w:rsidP="000A6821">
            <w:pPr>
              <w:jc w:val="right"/>
              <w:rPr>
                <w:b/>
                <w:bCs/>
              </w:rPr>
            </w:pPr>
            <w:r w:rsidRPr="000A6821">
              <w:rPr>
                <w:b/>
                <w:bCs/>
              </w:rPr>
              <w:t>345,618</w:t>
            </w:r>
          </w:p>
        </w:tc>
        <w:tc>
          <w:tcPr>
            <w:tcW w:w="243" w:type="dxa"/>
          </w:tcPr>
          <w:p w14:paraId="40A95165" w14:textId="77777777" w:rsidR="000A6821" w:rsidRPr="004672F0" w:rsidRDefault="000A6821" w:rsidP="000A6821">
            <w:pPr>
              <w:jc w:val="right"/>
              <w:rPr>
                <w:b/>
                <w:bCs/>
              </w:rPr>
            </w:pPr>
          </w:p>
        </w:tc>
        <w:tc>
          <w:tcPr>
            <w:tcW w:w="1017" w:type="dxa"/>
            <w:tcBorders>
              <w:top w:val="single" w:sz="4" w:space="0" w:color="auto"/>
              <w:left w:val="nil"/>
              <w:bottom w:val="double" w:sz="4" w:space="0" w:color="auto"/>
              <w:right w:val="nil"/>
            </w:tcBorders>
          </w:tcPr>
          <w:p w14:paraId="3AA46D5A" w14:textId="12A5F025" w:rsidR="000A6821" w:rsidRPr="000A6821" w:rsidRDefault="000A6821" w:rsidP="000A6821">
            <w:pPr>
              <w:jc w:val="right"/>
              <w:rPr>
                <w:b/>
                <w:bCs/>
              </w:rPr>
            </w:pPr>
            <w:r w:rsidRPr="000A6821">
              <w:rPr>
                <w:b/>
                <w:bCs/>
              </w:rPr>
              <w:t>325,389</w:t>
            </w:r>
          </w:p>
        </w:tc>
      </w:tr>
    </w:tbl>
    <w:p w14:paraId="1F53E915" w14:textId="38BAB019" w:rsidR="000C4011" w:rsidRDefault="000C4011" w:rsidP="00C63B98">
      <w:pPr>
        <w:pStyle w:val="index"/>
        <w:spacing w:after="0" w:line="240" w:lineRule="atLeast"/>
        <w:ind w:left="7"/>
        <w:outlineLvl w:val="0"/>
        <w:rPr>
          <w:rFonts w:cs="Times New Roman"/>
          <w:b/>
          <w:bCs/>
          <w:szCs w:val="24"/>
        </w:rPr>
      </w:pPr>
      <w:r>
        <w:rPr>
          <w:rFonts w:cs="Times New Roman"/>
          <w:b/>
          <w:bCs/>
          <w:szCs w:val="24"/>
        </w:rPr>
        <w:br w:type="page"/>
      </w:r>
    </w:p>
    <w:p w14:paraId="71218598" w14:textId="77777777" w:rsidR="00C74DC8" w:rsidRPr="00556FFF" w:rsidRDefault="00C74DC8" w:rsidP="00281124">
      <w:pPr>
        <w:pStyle w:val="index"/>
        <w:numPr>
          <w:ilvl w:val="0"/>
          <w:numId w:val="28"/>
        </w:numPr>
        <w:spacing w:after="0" w:line="390" w:lineRule="exact"/>
        <w:ind w:left="540" w:hanging="540"/>
        <w:outlineLvl w:val="0"/>
        <w:rPr>
          <w:rFonts w:cs="Times New Roman"/>
          <w:b/>
          <w:bCs/>
          <w:sz w:val="24"/>
          <w:szCs w:val="28"/>
        </w:rPr>
      </w:pPr>
      <w:r w:rsidRPr="00556FFF">
        <w:rPr>
          <w:rFonts w:cs="Times New Roman"/>
          <w:b/>
          <w:bCs/>
          <w:sz w:val="24"/>
          <w:szCs w:val="28"/>
        </w:rPr>
        <w:lastRenderedPageBreak/>
        <w:t>Income tax</w:t>
      </w:r>
    </w:p>
    <w:p w14:paraId="2E0F168D" w14:textId="77777777" w:rsidR="00C74DC8" w:rsidRDefault="00C74DC8" w:rsidP="00885904">
      <w:pPr>
        <w:tabs>
          <w:tab w:val="left" w:pos="540"/>
        </w:tabs>
        <w:spacing w:line="180" w:lineRule="atLeast"/>
        <w:ind w:left="540" w:right="-27"/>
        <w:jc w:val="both"/>
        <w:rPr>
          <w:rFonts w:cs="Times New Roman"/>
          <w:szCs w:val="22"/>
        </w:rPr>
      </w:pPr>
    </w:p>
    <w:p w14:paraId="13E0DC4B" w14:textId="77777777" w:rsidR="00C74DC8" w:rsidRDefault="00C74DC8" w:rsidP="00C74DC8">
      <w:pPr>
        <w:ind w:left="540"/>
        <w:jc w:val="both"/>
        <w:rPr>
          <w:rFonts w:cs="Times New Roman"/>
          <w:b/>
          <w:bCs/>
          <w:i/>
          <w:iCs/>
          <w:szCs w:val="22"/>
        </w:rPr>
      </w:pPr>
      <w:r w:rsidRPr="00872ADC">
        <w:rPr>
          <w:rFonts w:cs="Times New Roman"/>
          <w:b/>
          <w:bCs/>
          <w:i/>
          <w:iCs/>
          <w:szCs w:val="22"/>
        </w:rPr>
        <w:t>Income tax recognised in profit or loss</w:t>
      </w:r>
    </w:p>
    <w:p w14:paraId="346FDE26" w14:textId="77777777" w:rsidR="00C55669" w:rsidRPr="00872ADC" w:rsidRDefault="00C55669" w:rsidP="00C74DC8">
      <w:pPr>
        <w:ind w:left="540"/>
        <w:jc w:val="both"/>
        <w:rPr>
          <w:rFonts w:cs="Times New Roman"/>
          <w:b/>
          <w:bCs/>
          <w:i/>
          <w:iCs/>
          <w:szCs w:val="22"/>
        </w:rPr>
      </w:pPr>
    </w:p>
    <w:tbl>
      <w:tblPr>
        <w:tblW w:w="9176" w:type="dxa"/>
        <w:tblInd w:w="454" w:type="dxa"/>
        <w:tblLayout w:type="fixed"/>
        <w:tblLook w:val="01E0" w:firstRow="1" w:lastRow="1" w:firstColumn="1" w:lastColumn="1" w:noHBand="0" w:noVBand="0"/>
      </w:tblPr>
      <w:tblGrid>
        <w:gridCol w:w="4046"/>
        <w:gridCol w:w="1167"/>
        <w:gridCol w:w="264"/>
        <w:gridCol w:w="1176"/>
        <w:gridCol w:w="246"/>
        <w:gridCol w:w="1011"/>
        <w:gridCol w:w="246"/>
        <w:gridCol w:w="1020"/>
      </w:tblGrid>
      <w:tr w:rsidR="000C4011" w:rsidRPr="00457678" w14:paraId="5141CD6E" w14:textId="77777777" w:rsidTr="00640C4C">
        <w:trPr>
          <w:trHeight w:val="229"/>
        </w:trPr>
        <w:tc>
          <w:tcPr>
            <w:tcW w:w="4046" w:type="dxa"/>
            <w:vAlign w:val="bottom"/>
          </w:tcPr>
          <w:p w14:paraId="008ECCF0" w14:textId="77777777" w:rsidR="000C4011" w:rsidRPr="00457678" w:rsidRDefault="000C4011" w:rsidP="000C4011">
            <w:pPr>
              <w:spacing w:line="240" w:lineRule="atLeast"/>
              <w:ind w:right="-27"/>
              <w:rPr>
                <w:rFonts w:cs="Times New Roman"/>
                <w:szCs w:val="22"/>
              </w:rPr>
            </w:pPr>
          </w:p>
        </w:tc>
        <w:tc>
          <w:tcPr>
            <w:tcW w:w="2607" w:type="dxa"/>
            <w:gridSpan w:val="3"/>
          </w:tcPr>
          <w:p w14:paraId="22D56F80" w14:textId="77777777" w:rsidR="000C4011" w:rsidRPr="000961FA" w:rsidRDefault="000C4011" w:rsidP="000C401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2CF29CCB" w14:textId="71234768" w:rsidR="000C4011" w:rsidRDefault="000C4011" w:rsidP="000C4011">
            <w:pPr>
              <w:spacing w:line="240" w:lineRule="atLeast"/>
              <w:ind w:right="-27"/>
              <w:jc w:val="center"/>
              <w:rPr>
                <w:rFonts w:cs="Times New Roman"/>
                <w:szCs w:val="22"/>
              </w:rPr>
            </w:pPr>
            <w:r w:rsidRPr="000961FA">
              <w:rPr>
                <w:rFonts w:eastAsia="MS Mincho" w:cs="Times New Roman"/>
                <w:b/>
                <w:bCs/>
              </w:rPr>
              <w:t>financial statements</w:t>
            </w:r>
          </w:p>
        </w:tc>
        <w:tc>
          <w:tcPr>
            <w:tcW w:w="246" w:type="dxa"/>
          </w:tcPr>
          <w:p w14:paraId="7275F1BB" w14:textId="77777777" w:rsidR="000C4011" w:rsidRDefault="000C4011" w:rsidP="000C4011">
            <w:pPr>
              <w:spacing w:line="240" w:lineRule="atLeast"/>
              <w:ind w:right="-27"/>
              <w:jc w:val="center"/>
              <w:rPr>
                <w:rFonts w:cs="Times New Roman"/>
                <w:szCs w:val="22"/>
              </w:rPr>
            </w:pPr>
          </w:p>
        </w:tc>
        <w:tc>
          <w:tcPr>
            <w:tcW w:w="2277" w:type="dxa"/>
            <w:gridSpan w:val="3"/>
          </w:tcPr>
          <w:p w14:paraId="71774CAD" w14:textId="77777777" w:rsidR="000C4011" w:rsidRPr="00812FD8" w:rsidRDefault="000C4011" w:rsidP="000C401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31C798E8" w14:textId="08C57845" w:rsidR="000C4011" w:rsidRDefault="000C4011" w:rsidP="000C4011">
            <w:pPr>
              <w:spacing w:line="240" w:lineRule="atLeast"/>
              <w:ind w:right="-27"/>
              <w:jc w:val="center"/>
              <w:rPr>
                <w:rFonts w:cs="Times New Roman"/>
                <w:szCs w:val="22"/>
              </w:rPr>
            </w:pPr>
            <w:r w:rsidRPr="00812FD8">
              <w:rPr>
                <w:rFonts w:eastAsia="MS Mincho" w:cs="Times New Roman"/>
                <w:b/>
                <w:bCs/>
              </w:rPr>
              <w:t>financial statements</w:t>
            </w:r>
          </w:p>
        </w:tc>
      </w:tr>
      <w:tr w:rsidR="004672F0" w:rsidRPr="00457678" w14:paraId="71D0DFDE" w14:textId="77777777" w:rsidTr="004672F0">
        <w:trPr>
          <w:trHeight w:val="229"/>
        </w:trPr>
        <w:tc>
          <w:tcPr>
            <w:tcW w:w="4046" w:type="dxa"/>
            <w:vAlign w:val="bottom"/>
          </w:tcPr>
          <w:p w14:paraId="3CD6BAEE" w14:textId="77777777" w:rsidR="00C55669" w:rsidRPr="00457678" w:rsidRDefault="00C55669" w:rsidP="00C55669">
            <w:pPr>
              <w:spacing w:line="240" w:lineRule="atLeast"/>
              <w:ind w:right="-27"/>
              <w:rPr>
                <w:rFonts w:cs="Times New Roman"/>
                <w:szCs w:val="22"/>
              </w:rPr>
            </w:pPr>
          </w:p>
        </w:tc>
        <w:tc>
          <w:tcPr>
            <w:tcW w:w="1167" w:type="dxa"/>
            <w:vAlign w:val="bottom"/>
          </w:tcPr>
          <w:p w14:paraId="14CE200B" w14:textId="2DDDAE5E" w:rsidR="00C55669" w:rsidRDefault="000C4011" w:rsidP="000C4011">
            <w:pPr>
              <w:spacing w:line="240" w:lineRule="atLeast"/>
              <w:ind w:left="-110" w:right="-110"/>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64" w:type="dxa"/>
            <w:vAlign w:val="bottom"/>
          </w:tcPr>
          <w:p w14:paraId="42B008D5" w14:textId="77777777" w:rsidR="00C55669" w:rsidRDefault="00C55669" w:rsidP="00C55669">
            <w:pPr>
              <w:spacing w:line="240" w:lineRule="atLeast"/>
              <w:ind w:right="-27"/>
              <w:jc w:val="center"/>
              <w:rPr>
                <w:rFonts w:cs="Times New Roman"/>
                <w:szCs w:val="22"/>
              </w:rPr>
            </w:pPr>
          </w:p>
        </w:tc>
        <w:tc>
          <w:tcPr>
            <w:tcW w:w="1176" w:type="dxa"/>
            <w:vAlign w:val="bottom"/>
          </w:tcPr>
          <w:p w14:paraId="764FAE1D" w14:textId="77777777" w:rsidR="00C55669" w:rsidRDefault="00C55669" w:rsidP="00C55669">
            <w:pPr>
              <w:spacing w:line="240" w:lineRule="atLeast"/>
              <w:ind w:right="-27"/>
              <w:jc w:val="center"/>
              <w:rPr>
                <w:rFonts w:cs="Times New Roman"/>
                <w:szCs w:val="22"/>
              </w:rPr>
            </w:pPr>
            <w:r>
              <w:rPr>
                <w:rFonts w:cs="Times New Roman"/>
                <w:szCs w:val="22"/>
              </w:rPr>
              <w:t xml:space="preserve">For the year ended </w:t>
            </w:r>
            <w:r>
              <w:rPr>
                <w:rFonts w:cs="Times New Roman"/>
                <w:szCs w:val="22"/>
              </w:rPr>
              <w:br/>
              <w:t>31 December</w:t>
            </w:r>
          </w:p>
        </w:tc>
        <w:tc>
          <w:tcPr>
            <w:tcW w:w="246" w:type="dxa"/>
            <w:vAlign w:val="bottom"/>
          </w:tcPr>
          <w:p w14:paraId="69D78D76" w14:textId="77777777" w:rsidR="00C55669" w:rsidRDefault="00C55669" w:rsidP="00C55669">
            <w:pPr>
              <w:spacing w:line="240" w:lineRule="atLeast"/>
              <w:ind w:right="-27"/>
              <w:jc w:val="center"/>
              <w:rPr>
                <w:rFonts w:cs="Times New Roman"/>
                <w:szCs w:val="22"/>
              </w:rPr>
            </w:pPr>
          </w:p>
        </w:tc>
        <w:tc>
          <w:tcPr>
            <w:tcW w:w="2277" w:type="dxa"/>
            <w:gridSpan w:val="3"/>
            <w:vAlign w:val="bottom"/>
          </w:tcPr>
          <w:p w14:paraId="0D5ADCAF" w14:textId="2C8F830F" w:rsidR="00C55669" w:rsidRDefault="00C55669" w:rsidP="00C55669">
            <w:pPr>
              <w:spacing w:line="240" w:lineRule="atLeast"/>
              <w:ind w:right="-27"/>
              <w:jc w:val="center"/>
              <w:rPr>
                <w:rFonts w:cs="Times New Roman"/>
                <w:szCs w:val="22"/>
              </w:rPr>
            </w:pPr>
            <w:r>
              <w:rPr>
                <w:rFonts w:cs="Times New Roman"/>
                <w:szCs w:val="22"/>
              </w:rPr>
              <w:t>For the year ended</w:t>
            </w:r>
            <w:r w:rsidR="000C4011">
              <w:rPr>
                <w:rFonts w:cs="Times New Roman"/>
                <w:szCs w:val="22"/>
              </w:rPr>
              <w:br/>
            </w:r>
            <w:r>
              <w:rPr>
                <w:rFonts w:cs="Times New Roman"/>
                <w:szCs w:val="22"/>
              </w:rPr>
              <w:t xml:space="preserve"> 31 December</w:t>
            </w:r>
          </w:p>
        </w:tc>
      </w:tr>
      <w:tr w:rsidR="004672F0" w:rsidRPr="00457678" w14:paraId="498D245D" w14:textId="77777777" w:rsidTr="004672F0">
        <w:trPr>
          <w:trHeight w:val="229"/>
        </w:trPr>
        <w:tc>
          <w:tcPr>
            <w:tcW w:w="4046" w:type="dxa"/>
            <w:vAlign w:val="bottom"/>
          </w:tcPr>
          <w:p w14:paraId="75292D9F" w14:textId="77777777" w:rsidR="00C55669" w:rsidRPr="00457678" w:rsidRDefault="00C55669" w:rsidP="000F733A">
            <w:pPr>
              <w:spacing w:line="240" w:lineRule="atLeast"/>
              <w:ind w:right="-27"/>
              <w:rPr>
                <w:rFonts w:cs="Times New Roman"/>
                <w:szCs w:val="22"/>
              </w:rPr>
            </w:pPr>
          </w:p>
        </w:tc>
        <w:tc>
          <w:tcPr>
            <w:tcW w:w="1167" w:type="dxa"/>
          </w:tcPr>
          <w:p w14:paraId="47C83535" w14:textId="77777777" w:rsidR="00C55669" w:rsidRDefault="00C55669" w:rsidP="000F733A">
            <w:pPr>
              <w:spacing w:line="240" w:lineRule="atLeast"/>
              <w:ind w:right="-27"/>
              <w:jc w:val="center"/>
              <w:rPr>
                <w:rFonts w:cs="Times New Roman"/>
                <w:szCs w:val="22"/>
              </w:rPr>
            </w:pPr>
            <w:r>
              <w:rPr>
                <w:rFonts w:cs="Times New Roman"/>
                <w:szCs w:val="22"/>
              </w:rPr>
              <w:t>2020</w:t>
            </w:r>
          </w:p>
        </w:tc>
        <w:tc>
          <w:tcPr>
            <w:tcW w:w="264" w:type="dxa"/>
          </w:tcPr>
          <w:p w14:paraId="66AE0340" w14:textId="77777777" w:rsidR="00C55669" w:rsidRDefault="00C55669" w:rsidP="000F733A">
            <w:pPr>
              <w:spacing w:line="240" w:lineRule="atLeast"/>
              <w:ind w:right="-27"/>
              <w:jc w:val="center"/>
              <w:rPr>
                <w:rFonts w:cs="Times New Roman"/>
                <w:szCs w:val="22"/>
              </w:rPr>
            </w:pPr>
          </w:p>
        </w:tc>
        <w:tc>
          <w:tcPr>
            <w:tcW w:w="1176" w:type="dxa"/>
          </w:tcPr>
          <w:p w14:paraId="3CBF95A7" w14:textId="77777777" w:rsidR="00C55669" w:rsidRDefault="00C55669" w:rsidP="000F733A">
            <w:pPr>
              <w:spacing w:line="240" w:lineRule="atLeast"/>
              <w:ind w:right="-27"/>
              <w:jc w:val="center"/>
              <w:rPr>
                <w:rFonts w:cs="Times New Roman"/>
                <w:szCs w:val="22"/>
              </w:rPr>
            </w:pPr>
            <w:r>
              <w:rPr>
                <w:rFonts w:cs="Times New Roman"/>
                <w:szCs w:val="22"/>
              </w:rPr>
              <w:t>2019</w:t>
            </w:r>
          </w:p>
        </w:tc>
        <w:tc>
          <w:tcPr>
            <w:tcW w:w="246" w:type="dxa"/>
          </w:tcPr>
          <w:p w14:paraId="1CDCF49F" w14:textId="77777777" w:rsidR="00C55669" w:rsidRDefault="00C55669" w:rsidP="000F733A">
            <w:pPr>
              <w:spacing w:line="240" w:lineRule="atLeast"/>
              <w:ind w:right="-27"/>
              <w:jc w:val="center"/>
              <w:rPr>
                <w:rFonts w:cs="Times New Roman"/>
                <w:szCs w:val="22"/>
              </w:rPr>
            </w:pPr>
          </w:p>
        </w:tc>
        <w:tc>
          <w:tcPr>
            <w:tcW w:w="1011" w:type="dxa"/>
          </w:tcPr>
          <w:p w14:paraId="63A14024" w14:textId="77777777" w:rsidR="00C55669" w:rsidRDefault="00C55669" w:rsidP="000F733A">
            <w:pPr>
              <w:spacing w:line="240" w:lineRule="atLeast"/>
              <w:ind w:right="-27"/>
              <w:jc w:val="center"/>
              <w:rPr>
                <w:rFonts w:cs="Times New Roman"/>
                <w:szCs w:val="22"/>
              </w:rPr>
            </w:pPr>
            <w:r>
              <w:rPr>
                <w:rFonts w:cs="Times New Roman"/>
                <w:szCs w:val="22"/>
              </w:rPr>
              <w:t>2020</w:t>
            </w:r>
          </w:p>
        </w:tc>
        <w:tc>
          <w:tcPr>
            <w:tcW w:w="246" w:type="dxa"/>
          </w:tcPr>
          <w:p w14:paraId="3C2690C0" w14:textId="77777777" w:rsidR="00C55669" w:rsidRDefault="00C55669" w:rsidP="000F733A">
            <w:pPr>
              <w:spacing w:line="240" w:lineRule="atLeast"/>
              <w:ind w:right="-27"/>
              <w:jc w:val="center"/>
              <w:rPr>
                <w:rFonts w:cs="Times New Roman"/>
                <w:szCs w:val="22"/>
              </w:rPr>
            </w:pPr>
          </w:p>
        </w:tc>
        <w:tc>
          <w:tcPr>
            <w:tcW w:w="1020" w:type="dxa"/>
          </w:tcPr>
          <w:p w14:paraId="2E8BF044" w14:textId="77777777" w:rsidR="00C55669" w:rsidRDefault="00C55669" w:rsidP="000F733A">
            <w:pPr>
              <w:spacing w:line="240" w:lineRule="atLeast"/>
              <w:ind w:right="-27"/>
              <w:jc w:val="center"/>
              <w:rPr>
                <w:rFonts w:cs="Times New Roman"/>
                <w:szCs w:val="22"/>
              </w:rPr>
            </w:pPr>
            <w:r>
              <w:rPr>
                <w:rFonts w:cs="Times New Roman"/>
                <w:szCs w:val="22"/>
              </w:rPr>
              <w:t>2019</w:t>
            </w:r>
          </w:p>
        </w:tc>
      </w:tr>
      <w:tr w:rsidR="004672F0" w:rsidRPr="00457678" w14:paraId="10003C4D" w14:textId="77777777" w:rsidTr="004672F0">
        <w:trPr>
          <w:trHeight w:val="229"/>
        </w:trPr>
        <w:tc>
          <w:tcPr>
            <w:tcW w:w="4046" w:type="dxa"/>
          </w:tcPr>
          <w:p w14:paraId="46B8DE73" w14:textId="77777777" w:rsidR="00C55669" w:rsidRPr="00457678" w:rsidRDefault="00C55669"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130" w:type="dxa"/>
            <w:gridSpan w:val="7"/>
          </w:tcPr>
          <w:p w14:paraId="3D3AB360" w14:textId="77777777" w:rsidR="00C55669" w:rsidRPr="00457678" w:rsidRDefault="00C55669" w:rsidP="000F73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4672F0" w:rsidRPr="00457678" w14:paraId="3CFC2903" w14:textId="77777777" w:rsidTr="004672F0">
        <w:trPr>
          <w:trHeight w:val="229"/>
        </w:trPr>
        <w:tc>
          <w:tcPr>
            <w:tcW w:w="4046" w:type="dxa"/>
            <w:vAlign w:val="bottom"/>
          </w:tcPr>
          <w:p w14:paraId="741601F4" w14:textId="77777777" w:rsidR="00C55669" w:rsidRPr="00127ED1" w:rsidRDefault="00C55669" w:rsidP="000F733A">
            <w:pPr>
              <w:spacing w:line="240" w:lineRule="exact"/>
              <w:rPr>
                <w:rFonts w:cs="Times New Roman"/>
                <w:szCs w:val="22"/>
              </w:rPr>
            </w:pPr>
            <w:r w:rsidRPr="00127ED1">
              <w:rPr>
                <w:rFonts w:cs="Times New Roman"/>
                <w:b/>
                <w:bCs/>
                <w:szCs w:val="22"/>
              </w:rPr>
              <w:t xml:space="preserve">Current tax </w:t>
            </w:r>
          </w:p>
        </w:tc>
        <w:tc>
          <w:tcPr>
            <w:tcW w:w="1167" w:type="dxa"/>
            <w:shd w:val="clear" w:color="auto" w:fill="auto"/>
          </w:tcPr>
          <w:p w14:paraId="0B55DF63" w14:textId="77777777" w:rsidR="00C55669" w:rsidRPr="00033265" w:rsidRDefault="00C55669" w:rsidP="000F733A">
            <w:pPr>
              <w:tabs>
                <w:tab w:val="decimal" w:pos="916"/>
                <w:tab w:val="decimal" w:pos="957"/>
              </w:tabs>
              <w:spacing w:line="240" w:lineRule="atLeast"/>
              <w:ind w:left="-105" w:right="-18"/>
              <w:jc w:val="right"/>
              <w:rPr>
                <w:szCs w:val="22"/>
              </w:rPr>
            </w:pPr>
          </w:p>
        </w:tc>
        <w:tc>
          <w:tcPr>
            <w:tcW w:w="264" w:type="dxa"/>
            <w:shd w:val="clear" w:color="auto" w:fill="auto"/>
          </w:tcPr>
          <w:p w14:paraId="7867823F" w14:textId="77777777" w:rsidR="00C55669" w:rsidRPr="00033265" w:rsidRDefault="00C55669" w:rsidP="000F733A">
            <w:pPr>
              <w:pStyle w:val="Header"/>
              <w:tabs>
                <w:tab w:val="decimal" w:pos="916"/>
                <w:tab w:val="decimal" w:pos="957"/>
              </w:tabs>
              <w:spacing w:line="240" w:lineRule="atLeast"/>
              <w:ind w:left="-105" w:right="-18"/>
              <w:rPr>
                <w:i w:val="0"/>
                <w:sz w:val="22"/>
                <w:szCs w:val="22"/>
              </w:rPr>
            </w:pPr>
          </w:p>
        </w:tc>
        <w:tc>
          <w:tcPr>
            <w:tcW w:w="1176" w:type="dxa"/>
            <w:shd w:val="clear" w:color="auto" w:fill="auto"/>
          </w:tcPr>
          <w:p w14:paraId="35FCAE50" w14:textId="77777777" w:rsidR="00C55669" w:rsidRPr="00C9070A" w:rsidRDefault="00C55669" w:rsidP="000F733A">
            <w:pPr>
              <w:tabs>
                <w:tab w:val="decimal" w:pos="894"/>
              </w:tabs>
              <w:spacing w:line="240" w:lineRule="atLeast"/>
              <w:ind w:left="-101" w:right="-72"/>
              <w:rPr>
                <w:szCs w:val="22"/>
              </w:rPr>
            </w:pPr>
          </w:p>
        </w:tc>
        <w:tc>
          <w:tcPr>
            <w:tcW w:w="246" w:type="dxa"/>
            <w:shd w:val="clear" w:color="auto" w:fill="auto"/>
            <w:vAlign w:val="bottom"/>
          </w:tcPr>
          <w:p w14:paraId="39B7FD9E" w14:textId="77777777" w:rsidR="00C55669" w:rsidRPr="00033265" w:rsidRDefault="00C55669" w:rsidP="000F733A">
            <w:pPr>
              <w:tabs>
                <w:tab w:val="decimal" w:pos="916"/>
              </w:tabs>
              <w:spacing w:line="240" w:lineRule="atLeast"/>
              <w:ind w:left="-105" w:right="-18" w:firstLine="108"/>
              <w:jc w:val="right"/>
              <w:rPr>
                <w:szCs w:val="22"/>
              </w:rPr>
            </w:pPr>
          </w:p>
        </w:tc>
        <w:tc>
          <w:tcPr>
            <w:tcW w:w="1011" w:type="dxa"/>
            <w:shd w:val="clear" w:color="auto" w:fill="auto"/>
            <w:vAlign w:val="bottom"/>
          </w:tcPr>
          <w:p w14:paraId="628965F8" w14:textId="77777777" w:rsidR="00C55669" w:rsidRPr="00033265" w:rsidRDefault="00C55669" w:rsidP="000F733A">
            <w:pPr>
              <w:tabs>
                <w:tab w:val="decimal" w:pos="916"/>
                <w:tab w:val="decimal" w:pos="957"/>
              </w:tabs>
              <w:spacing w:line="240" w:lineRule="atLeast"/>
              <w:ind w:left="-105" w:right="-18"/>
              <w:jc w:val="right"/>
              <w:rPr>
                <w:szCs w:val="22"/>
              </w:rPr>
            </w:pPr>
          </w:p>
        </w:tc>
        <w:tc>
          <w:tcPr>
            <w:tcW w:w="246" w:type="dxa"/>
            <w:vAlign w:val="bottom"/>
          </w:tcPr>
          <w:p w14:paraId="4C19D78D" w14:textId="77777777" w:rsidR="00C55669" w:rsidRPr="00457678" w:rsidRDefault="00C55669" w:rsidP="000F733A">
            <w:pPr>
              <w:tabs>
                <w:tab w:val="decimal" w:pos="1062"/>
              </w:tabs>
              <w:spacing w:line="240" w:lineRule="atLeast"/>
              <w:ind w:left="-108" w:right="-108"/>
              <w:jc w:val="right"/>
              <w:rPr>
                <w:rFonts w:eastAsia="MS Mincho" w:cs="Times New Roman"/>
                <w:szCs w:val="22"/>
              </w:rPr>
            </w:pPr>
          </w:p>
        </w:tc>
        <w:tc>
          <w:tcPr>
            <w:tcW w:w="1020" w:type="dxa"/>
          </w:tcPr>
          <w:p w14:paraId="166F0AC0" w14:textId="77777777" w:rsidR="00C55669" w:rsidRPr="00A336CB" w:rsidRDefault="00C55669" w:rsidP="000F733A">
            <w:pPr>
              <w:pStyle w:val="Header"/>
              <w:tabs>
                <w:tab w:val="decimal" w:pos="430"/>
                <w:tab w:val="decimal" w:pos="973"/>
              </w:tabs>
              <w:spacing w:line="240" w:lineRule="auto"/>
              <w:ind w:left="-108"/>
              <w:rPr>
                <w:i w:val="0"/>
                <w:sz w:val="22"/>
                <w:szCs w:val="22"/>
              </w:rPr>
            </w:pPr>
          </w:p>
        </w:tc>
      </w:tr>
      <w:tr w:rsidR="000A6821" w:rsidRPr="00457678" w14:paraId="6C5B0778" w14:textId="77777777" w:rsidTr="000A6821">
        <w:trPr>
          <w:trHeight w:val="229"/>
        </w:trPr>
        <w:tc>
          <w:tcPr>
            <w:tcW w:w="4046" w:type="dxa"/>
            <w:shd w:val="clear" w:color="auto" w:fill="auto"/>
            <w:vAlign w:val="bottom"/>
          </w:tcPr>
          <w:p w14:paraId="30BE39F3" w14:textId="2A1DD078" w:rsidR="000A6821" w:rsidRPr="00127ED1" w:rsidRDefault="000A6821" w:rsidP="000A6821">
            <w:pPr>
              <w:spacing w:line="240" w:lineRule="exact"/>
              <w:rPr>
                <w:rFonts w:cs="Times New Roman"/>
                <w:szCs w:val="22"/>
              </w:rPr>
            </w:pPr>
            <w:r w:rsidRPr="00127ED1">
              <w:rPr>
                <w:rFonts w:cs="Times New Roman"/>
                <w:szCs w:val="22"/>
              </w:rPr>
              <w:t xml:space="preserve">Current </w:t>
            </w:r>
            <w:r w:rsidR="000C4011">
              <w:rPr>
                <w:rFonts w:cs="Times New Roman"/>
                <w:szCs w:val="22"/>
              </w:rPr>
              <w:t>year</w:t>
            </w:r>
          </w:p>
        </w:tc>
        <w:tc>
          <w:tcPr>
            <w:tcW w:w="1167" w:type="dxa"/>
            <w:shd w:val="clear" w:color="auto" w:fill="auto"/>
          </w:tcPr>
          <w:p w14:paraId="0CC1DB4C" w14:textId="0B2C43F6" w:rsidR="000A6821" w:rsidRPr="00713655" w:rsidRDefault="000A6821" w:rsidP="000C4011">
            <w:pPr>
              <w:pStyle w:val="Header"/>
              <w:tabs>
                <w:tab w:val="decimal" w:pos="920"/>
              </w:tabs>
              <w:spacing w:line="240" w:lineRule="auto"/>
              <w:ind w:left="-108" w:right="-20"/>
              <w:jc w:val="left"/>
              <w:rPr>
                <w:rFonts w:cs="Times New Roman"/>
                <w:i w:val="0"/>
                <w:iCs/>
                <w:sz w:val="22"/>
                <w:szCs w:val="22"/>
              </w:rPr>
            </w:pPr>
            <w:r w:rsidRPr="00713655">
              <w:rPr>
                <w:rFonts w:cs="Times New Roman"/>
                <w:i w:val="0"/>
                <w:iCs/>
                <w:sz w:val="22"/>
                <w:szCs w:val="22"/>
              </w:rPr>
              <w:t>120,872</w:t>
            </w:r>
          </w:p>
        </w:tc>
        <w:tc>
          <w:tcPr>
            <w:tcW w:w="264" w:type="dxa"/>
            <w:shd w:val="clear" w:color="auto" w:fill="auto"/>
          </w:tcPr>
          <w:p w14:paraId="0406B90C" w14:textId="77777777" w:rsidR="000A6821" w:rsidRPr="00033265" w:rsidRDefault="000A6821" w:rsidP="000A6821">
            <w:pPr>
              <w:pStyle w:val="Header"/>
              <w:tabs>
                <w:tab w:val="decimal" w:pos="916"/>
                <w:tab w:val="decimal" w:pos="957"/>
              </w:tabs>
              <w:spacing w:line="240" w:lineRule="atLeast"/>
              <w:ind w:left="-105" w:right="-18"/>
              <w:rPr>
                <w:i w:val="0"/>
                <w:sz w:val="22"/>
                <w:szCs w:val="22"/>
              </w:rPr>
            </w:pPr>
          </w:p>
        </w:tc>
        <w:tc>
          <w:tcPr>
            <w:tcW w:w="1176" w:type="dxa"/>
            <w:shd w:val="clear" w:color="auto" w:fill="auto"/>
          </w:tcPr>
          <w:p w14:paraId="10F5AAF3" w14:textId="77777777" w:rsidR="000A6821" w:rsidRPr="00AD1B87" w:rsidRDefault="000A6821" w:rsidP="0020201A">
            <w:pPr>
              <w:ind w:right="43"/>
              <w:jc w:val="right"/>
            </w:pPr>
            <w:r w:rsidRPr="00AD1B87">
              <w:t>148,927</w:t>
            </w:r>
          </w:p>
        </w:tc>
        <w:tc>
          <w:tcPr>
            <w:tcW w:w="246" w:type="dxa"/>
            <w:shd w:val="clear" w:color="auto" w:fill="auto"/>
          </w:tcPr>
          <w:p w14:paraId="3BABD87C" w14:textId="77777777" w:rsidR="000A6821" w:rsidRPr="00AD1B87" w:rsidRDefault="000A6821" w:rsidP="000A6821">
            <w:pPr>
              <w:jc w:val="right"/>
            </w:pPr>
          </w:p>
        </w:tc>
        <w:tc>
          <w:tcPr>
            <w:tcW w:w="1011" w:type="dxa"/>
            <w:vAlign w:val="center"/>
          </w:tcPr>
          <w:p w14:paraId="4A9CED54" w14:textId="572C099D" w:rsidR="000A6821" w:rsidRPr="000A6821" w:rsidRDefault="00740103" w:rsidP="0020201A">
            <w:pPr>
              <w:pStyle w:val="Header"/>
              <w:tabs>
                <w:tab w:val="decimal" w:pos="800"/>
              </w:tabs>
              <w:spacing w:line="240" w:lineRule="auto"/>
              <w:ind w:left="-108" w:right="-20"/>
              <w:jc w:val="left"/>
              <w:rPr>
                <w:rFonts w:cs="Times New Roman"/>
                <w:i w:val="0"/>
                <w:iCs/>
                <w:sz w:val="22"/>
                <w:szCs w:val="22"/>
              </w:rPr>
            </w:pPr>
            <w:r>
              <w:rPr>
                <w:rFonts w:cs="Times New Roman"/>
                <w:i w:val="0"/>
                <w:iCs/>
                <w:sz w:val="22"/>
                <w:szCs w:val="22"/>
              </w:rPr>
              <w:t>198,43</w:t>
            </w:r>
            <w:r w:rsidR="0072272E">
              <w:rPr>
                <w:rFonts w:cs="Times New Roman"/>
                <w:i w:val="0"/>
                <w:iCs/>
                <w:sz w:val="22"/>
                <w:szCs w:val="22"/>
              </w:rPr>
              <w:t>9</w:t>
            </w:r>
          </w:p>
        </w:tc>
        <w:tc>
          <w:tcPr>
            <w:tcW w:w="246" w:type="dxa"/>
          </w:tcPr>
          <w:p w14:paraId="01499905" w14:textId="77777777" w:rsidR="000A6821" w:rsidRPr="00AD1B87" w:rsidRDefault="000A6821" w:rsidP="000A6821">
            <w:pPr>
              <w:jc w:val="right"/>
            </w:pPr>
          </w:p>
        </w:tc>
        <w:tc>
          <w:tcPr>
            <w:tcW w:w="1020" w:type="dxa"/>
          </w:tcPr>
          <w:p w14:paraId="7F7FFEB3" w14:textId="77777777" w:rsidR="000A6821" w:rsidRPr="00AD1B87" w:rsidRDefault="000A6821" w:rsidP="000A6821">
            <w:pPr>
              <w:jc w:val="right"/>
            </w:pPr>
            <w:r w:rsidRPr="00AD1B87">
              <w:t>140,532</w:t>
            </w:r>
          </w:p>
        </w:tc>
      </w:tr>
      <w:tr w:rsidR="000A6821" w:rsidRPr="00457678" w14:paraId="1B29BA7F" w14:textId="77777777" w:rsidTr="000A6821">
        <w:trPr>
          <w:trHeight w:val="229"/>
        </w:trPr>
        <w:tc>
          <w:tcPr>
            <w:tcW w:w="4046" w:type="dxa"/>
            <w:shd w:val="clear" w:color="auto" w:fill="auto"/>
            <w:vAlign w:val="bottom"/>
          </w:tcPr>
          <w:p w14:paraId="7B3A884B" w14:textId="1E416498" w:rsidR="000A6821" w:rsidRPr="00127ED1" w:rsidRDefault="000A6821" w:rsidP="000A6821">
            <w:pPr>
              <w:spacing w:line="240" w:lineRule="exact"/>
              <w:rPr>
                <w:rFonts w:cs="Times New Roman"/>
                <w:szCs w:val="22"/>
                <w:rtl/>
                <w:cs/>
              </w:rPr>
            </w:pPr>
            <w:r>
              <w:rPr>
                <w:rFonts w:cs="Times New Roman"/>
                <w:szCs w:val="22"/>
              </w:rPr>
              <w:t>Under (over) provided in</w:t>
            </w:r>
            <w:r w:rsidRPr="00127ED1">
              <w:rPr>
                <w:rFonts w:cs="Times New Roman"/>
                <w:szCs w:val="22"/>
              </w:rPr>
              <w:t xml:space="preserve"> prior </w:t>
            </w:r>
            <w:r w:rsidR="000C4011">
              <w:rPr>
                <w:rFonts w:cs="Times New Roman"/>
                <w:szCs w:val="22"/>
              </w:rPr>
              <w:t>year</w:t>
            </w:r>
            <w:r w:rsidR="001C1015">
              <w:rPr>
                <w:rFonts w:cs="Times New Roman"/>
                <w:szCs w:val="22"/>
              </w:rPr>
              <w:t>s</w:t>
            </w:r>
          </w:p>
        </w:tc>
        <w:tc>
          <w:tcPr>
            <w:tcW w:w="1167" w:type="dxa"/>
            <w:tcBorders>
              <w:bottom w:val="single" w:sz="4" w:space="0" w:color="auto"/>
            </w:tcBorders>
            <w:shd w:val="clear" w:color="auto" w:fill="auto"/>
          </w:tcPr>
          <w:p w14:paraId="0F8B8F46" w14:textId="3C37E61F" w:rsidR="000A6821" w:rsidRPr="00713655" w:rsidRDefault="000A6821" w:rsidP="000A6821">
            <w:pPr>
              <w:pStyle w:val="Header"/>
              <w:tabs>
                <w:tab w:val="decimal" w:pos="920"/>
              </w:tabs>
              <w:spacing w:line="240" w:lineRule="auto"/>
              <w:ind w:left="-108" w:right="-20"/>
              <w:jc w:val="left"/>
              <w:rPr>
                <w:rFonts w:cs="Times New Roman"/>
                <w:i w:val="0"/>
                <w:iCs/>
                <w:sz w:val="22"/>
                <w:szCs w:val="22"/>
              </w:rPr>
            </w:pPr>
            <w:r w:rsidRPr="00713655">
              <w:rPr>
                <w:rFonts w:cs="Times New Roman"/>
                <w:i w:val="0"/>
                <w:iCs/>
                <w:sz w:val="22"/>
                <w:szCs w:val="22"/>
              </w:rPr>
              <w:t>331</w:t>
            </w:r>
          </w:p>
        </w:tc>
        <w:tc>
          <w:tcPr>
            <w:tcW w:w="264" w:type="dxa"/>
            <w:shd w:val="clear" w:color="auto" w:fill="auto"/>
          </w:tcPr>
          <w:p w14:paraId="780424CD" w14:textId="77777777" w:rsidR="000A6821" w:rsidRPr="00033265" w:rsidRDefault="000A6821" w:rsidP="000A6821">
            <w:pPr>
              <w:pStyle w:val="Header"/>
              <w:tabs>
                <w:tab w:val="decimal" w:pos="916"/>
                <w:tab w:val="decimal" w:pos="957"/>
              </w:tabs>
              <w:spacing w:line="240" w:lineRule="atLeast"/>
              <w:ind w:left="-105" w:right="-18"/>
              <w:rPr>
                <w:i w:val="0"/>
                <w:sz w:val="22"/>
                <w:szCs w:val="22"/>
              </w:rPr>
            </w:pPr>
          </w:p>
        </w:tc>
        <w:tc>
          <w:tcPr>
            <w:tcW w:w="1176" w:type="dxa"/>
            <w:tcBorders>
              <w:bottom w:val="single" w:sz="4" w:space="0" w:color="auto"/>
            </w:tcBorders>
            <w:shd w:val="clear" w:color="auto" w:fill="auto"/>
          </w:tcPr>
          <w:p w14:paraId="5204CB67" w14:textId="77777777" w:rsidR="000A6821" w:rsidRPr="00AD1B87" w:rsidRDefault="000A6821" w:rsidP="000C4011">
            <w:pPr>
              <w:ind w:right="-20"/>
              <w:jc w:val="right"/>
            </w:pPr>
            <w:r w:rsidRPr="00AD1B87">
              <w:t>(1,030)</w:t>
            </w:r>
          </w:p>
        </w:tc>
        <w:tc>
          <w:tcPr>
            <w:tcW w:w="246" w:type="dxa"/>
            <w:shd w:val="clear" w:color="auto" w:fill="auto"/>
          </w:tcPr>
          <w:p w14:paraId="1CFBFCDF" w14:textId="77777777" w:rsidR="000A6821" w:rsidRPr="00AD1B87" w:rsidRDefault="000A6821" w:rsidP="000A6821">
            <w:pPr>
              <w:jc w:val="right"/>
            </w:pPr>
          </w:p>
        </w:tc>
        <w:tc>
          <w:tcPr>
            <w:tcW w:w="1011" w:type="dxa"/>
            <w:tcBorders>
              <w:top w:val="nil"/>
              <w:left w:val="nil"/>
              <w:bottom w:val="single" w:sz="4" w:space="0" w:color="auto"/>
              <w:right w:val="nil"/>
            </w:tcBorders>
            <w:vAlign w:val="center"/>
          </w:tcPr>
          <w:p w14:paraId="0A20B14F" w14:textId="61FB7D03" w:rsidR="000A6821" w:rsidRPr="000A6821" w:rsidRDefault="000A6821" w:rsidP="000C4011">
            <w:pPr>
              <w:pStyle w:val="Header"/>
              <w:tabs>
                <w:tab w:val="decimal" w:pos="800"/>
              </w:tabs>
              <w:spacing w:line="240" w:lineRule="auto"/>
              <w:ind w:left="-108" w:right="-290"/>
              <w:jc w:val="left"/>
              <w:rPr>
                <w:rFonts w:cs="Times New Roman"/>
                <w:i w:val="0"/>
                <w:iCs/>
                <w:sz w:val="22"/>
                <w:szCs w:val="22"/>
              </w:rPr>
            </w:pPr>
            <w:r w:rsidRPr="000A6821">
              <w:rPr>
                <w:rFonts w:cs="Times New Roman"/>
                <w:i w:val="0"/>
                <w:iCs/>
                <w:sz w:val="22"/>
                <w:szCs w:val="22"/>
              </w:rPr>
              <w:t>(633)</w:t>
            </w:r>
          </w:p>
        </w:tc>
        <w:tc>
          <w:tcPr>
            <w:tcW w:w="246" w:type="dxa"/>
          </w:tcPr>
          <w:p w14:paraId="233EE351" w14:textId="77777777" w:rsidR="000A6821" w:rsidRPr="00AD1B87" w:rsidRDefault="000A6821" w:rsidP="000A6821">
            <w:pPr>
              <w:jc w:val="right"/>
            </w:pPr>
          </w:p>
        </w:tc>
        <w:tc>
          <w:tcPr>
            <w:tcW w:w="1020" w:type="dxa"/>
            <w:tcBorders>
              <w:bottom w:val="single" w:sz="4" w:space="0" w:color="auto"/>
            </w:tcBorders>
          </w:tcPr>
          <w:p w14:paraId="3EA35612" w14:textId="77777777" w:rsidR="000A6821" w:rsidRPr="000C4011" w:rsidRDefault="000A6821" w:rsidP="000C4011">
            <w:pPr>
              <w:pStyle w:val="Header"/>
              <w:tabs>
                <w:tab w:val="decimal" w:pos="800"/>
              </w:tabs>
              <w:spacing w:line="240" w:lineRule="auto"/>
              <w:ind w:left="-108" w:right="-290"/>
              <w:jc w:val="left"/>
              <w:rPr>
                <w:rFonts w:cs="Times New Roman"/>
                <w:i w:val="0"/>
                <w:iCs/>
                <w:sz w:val="22"/>
                <w:szCs w:val="22"/>
              </w:rPr>
            </w:pPr>
            <w:r w:rsidRPr="000C4011">
              <w:rPr>
                <w:rFonts w:cs="Times New Roman"/>
                <w:i w:val="0"/>
                <w:iCs/>
                <w:sz w:val="22"/>
                <w:szCs w:val="22"/>
              </w:rPr>
              <w:t>(1,030)</w:t>
            </w:r>
          </w:p>
        </w:tc>
      </w:tr>
      <w:tr w:rsidR="000A6821" w:rsidRPr="00457678" w14:paraId="11DBD325" w14:textId="77777777" w:rsidTr="000A6821">
        <w:trPr>
          <w:trHeight w:val="229"/>
        </w:trPr>
        <w:tc>
          <w:tcPr>
            <w:tcW w:w="4046" w:type="dxa"/>
            <w:shd w:val="clear" w:color="auto" w:fill="auto"/>
            <w:vAlign w:val="bottom"/>
          </w:tcPr>
          <w:p w14:paraId="2AE45854" w14:textId="77777777" w:rsidR="000A6821" w:rsidRPr="00127ED1" w:rsidRDefault="000A6821" w:rsidP="000A6821">
            <w:pPr>
              <w:spacing w:line="240" w:lineRule="exact"/>
              <w:rPr>
                <w:rFonts w:cs="Times New Roman"/>
                <w:b/>
                <w:bCs/>
                <w:szCs w:val="22"/>
              </w:rPr>
            </w:pPr>
          </w:p>
        </w:tc>
        <w:tc>
          <w:tcPr>
            <w:tcW w:w="1167" w:type="dxa"/>
            <w:tcBorders>
              <w:top w:val="single" w:sz="4" w:space="0" w:color="auto"/>
              <w:bottom w:val="single" w:sz="4" w:space="0" w:color="auto"/>
            </w:tcBorders>
            <w:shd w:val="clear" w:color="auto" w:fill="auto"/>
          </w:tcPr>
          <w:p w14:paraId="151D5F37" w14:textId="4783FE1D" w:rsidR="000A6821" w:rsidRPr="00713655" w:rsidRDefault="000A6821" w:rsidP="000A6821">
            <w:pPr>
              <w:pStyle w:val="Header"/>
              <w:tabs>
                <w:tab w:val="decimal" w:pos="920"/>
              </w:tabs>
              <w:spacing w:line="240" w:lineRule="auto"/>
              <w:ind w:left="-108" w:right="-20"/>
              <w:jc w:val="left"/>
              <w:rPr>
                <w:rFonts w:cs="Times New Roman"/>
                <w:b/>
                <w:bCs/>
                <w:i w:val="0"/>
                <w:iCs/>
                <w:sz w:val="22"/>
                <w:szCs w:val="22"/>
              </w:rPr>
            </w:pPr>
            <w:r w:rsidRPr="00713655">
              <w:rPr>
                <w:rFonts w:cs="Times New Roman"/>
                <w:b/>
                <w:bCs/>
                <w:i w:val="0"/>
                <w:iCs/>
                <w:sz w:val="22"/>
                <w:szCs w:val="22"/>
              </w:rPr>
              <w:t>121,203</w:t>
            </w:r>
          </w:p>
        </w:tc>
        <w:tc>
          <w:tcPr>
            <w:tcW w:w="264" w:type="dxa"/>
            <w:shd w:val="clear" w:color="auto" w:fill="auto"/>
          </w:tcPr>
          <w:p w14:paraId="22DA8C83" w14:textId="77777777" w:rsidR="000A6821" w:rsidRPr="00713655" w:rsidRDefault="000A6821" w:rsidP="000A6821">
            <w:pPr>
              <w:pStyle w:val="Header"/>
              <w:tabs>
                <w:tab w:val="decimal" w:pos="916"/>
                <w:tab w:val="decimal" w:pos="957"/>
              </w:tabs>
              <w:spacing w:line="240" w:lineRule="atLeast"/>
              <w:ind w:left="-105" w:right="-18"/>
              <w:rPr>
                <w:b/>
                <w:bCs/>
                <w:i w:val="0"/>
                <w:sz w:val="22"/>
                <w:szCs w:val="22"/>
              </w:rPr>
            </w:pPr>
          </w:p>
        </w:tc>
        <w:tc>
          <w:tcPr>
            <w:tcW w:w="1176" w:type="dxa"/>
            <w:tcBorders>
              <w:top w:val="single" w:sz="4" w:space="0" w:color="auto"/>
              <w:bottom w:val="single" w:sz="4" w:space="0" w:color="auto"/>
            </w:tcBorders>
            <w:shd w:val="clear" w:color="auto" w:fill="auto"/>
          </w:tcPr>
          <w:p w14:paraId="354D34AA" w14:textId="77777777" w:rsidR="000A6821" w:rsidRPr="00C55669" w:rsidRDefault="000A6821" w:rsidP="0020201A">
            <w:pPr>
              <w:ind w:right="43"/>
              <w:jc w:val="right"/>
              <w:rPr>
                <w:b/>
                <w:bCs/>
              </w:rPr>
            </w:pPr>
            <w:r w:rsidRPr="00C55669">
              <w:rPr>
                <w:b/>
                <w:bCs/>
              </w:rPr>
              <w:t>147,897</w:t>
            </w:r>
          </w:p>
        </w:tc>
        <w:tc>
          <w:tcPr>
            <w:tcW w:w="246" w:type="dxa"/>
            <w:shd w:val="clear" w:color="auto" w:fill="auto"/>
          </w:tcPr>
          <w:p w14:paraId="6DEA24A3" w14:textId="77777777" w:rsidR="000A6821" w:rsidRPr="00C55669" w:rsidRDefault="000A6821" w:rsidP="000A6821">
            <w:pPr>
              <w:jc w:val="right"/>
              <w:rPr>
                <w:b/>
                <w:bCs/>
              </w:rPr>
            </w:pPr>
          </w:p>
        </w:tc>
        <w:tc>
          <w:tcPr>
            <w:tcW w:w="1011" w:type="dxa"/>
            <w:tcBorders>
              <w:top w:val="single" w:sz="4" w:space="0" w:color="auto"/>
              <w:left w:val="nil"/>
              <w:bottom w:val="single" w:sz="4" w:space="0" w:color="auto"/>
              <w:right w:val="nil"/>
            </w:tcBorders>
            <w:vAlign w:val="center"/>
          </w:tcPr>
          <w:p w14:paraId="4A8C7AF9" w14:textId="0A3C0446" w:rsidR="000A6821" w:rsidRPr="000A6821" w:rsidRDefault="00740103" w:rsidP="000A6821">
            <w:pPr>
              <w:pStyle w:val="Header"/>
              <w:tabs>
                <w:tab w:val="decimal" w:pos="920"/>
              </w:tabs>
              <w:spacing w:line="240" w:lineRule="auto"/>
              <w:ind w:left="-108" w:right="-20"/>
              <w:jc w:val="left"/>
              <w:rPr>
                <w:rFonts w:cs="Times New Roman"/>
                <w:b/>
                <w:bCs/>
                <w:i w:val="0"/>
                <w:iCs/>
                <w:sz w:val="22"/>
                <w:szCs w:val="22"/>
              </w:rPr>
            </w:pPr>
            <w:r>
              <w:rPr>
                <w:rFonts w:cs="Times New Roman"/>
                <w:b/>
                <w:bCs/>
                <w:i w:val="0"/>
                <w:iCs/>
                <w:sz w:val="22"/>
                <w:szCs w:val="22"/>
              </w:rPr>
              <w:t>197,80</w:t>
            </w:r>
            <w:r w:rsidR="0072272E">
              <w:rPr>
                <w:rFonts w:cs="Times New Roman"/>
                <w:b/>
                <w:bCs/>
                <w:i w:val="0"/>
                <w:iCs/>
                <w:sz w:val="22"/>
                <w:szCs w:val="22"/>
              </w:rPr>
              <w:t>6</w:t>
            </w:r>
          </w:p>
        </w:tc>
        <w:tc>
          <w:tcPr>
            <w:tcW w:w="246" w:type="dxa"/>
          </w:tcPr>
          <w:p w14:paraId="0A5682BE" w14:textId="77777777" w:rsidR="000A6821" w:rsidRPr="00C55669" w:rsidRDefault="000A6821" w:rsidP="000A6821">
            <w:pPr>
              <w:jc w:val="right"/>
              <w:rPr>
                <w:b/>
                <w:bCs/>
              </w:rPr>
            </w:pPr>
          </w:p>
        </w:tc>
        <w:tc>
          <w:tcPr>
            <w:tcW w:w="1020" w:type="dxa"/>
            <w:tcBorders>
              <w:top w:val="single" w:sz="4" w:space="0" w:color="auto"/>
              <w:bottom w:val="single" w:sz="4" w:space="0" w:color="auto"/>
            </w:tcBorders>
          </w:tcPr>
          <w:p w14:paraId="33E27629" w14:textId="77777777" w:rsidR="000A6821" w:rsidRPr="00C55669" w:rsidRDefault="000A6821" w:rsidP="000A6821">
            <w:pPr>
              <w:jc w:val="right"/>
              <w:rPr>
                <w:b/>
                <w:bCs/>
              </w:rPr>
            </w:pPr>
            <w:r w:rsidRPr="00C55669">
              <w:rPr>
                <w:b/>
                <w:bCs/>
              </w:rPr>
              <w:t>139,502</w:t>
            </w:r>
          </w:p>
        </w:tc>
      </w:tr>
      <w:tr w:rsidR="000A6821" w:rsidRPr="00457678" w14:paraId="5D95956B" w14:textId="77777777" w:rsidTr="000A6821">
        <w:trPr>
          <w:trHeight w:val="229"/>
        </w:trPr>
        <w:tc>
          <w:tcPr>
            <w:tcW w:w="4046" w:type="dxa"/>
            <w:shd w:val="clear" w:color="auto" w:fill="auto"/>
            <w:vAlign w:val="bottom"/>
          </w:tcPr>
          <w:p w14:paraId="393FFA86" w14:textId="77777777" w:rsidR="000A6821" w:rsidRPr="00127ED1" w:rsidRDefault="000A6821" w:rsidP="000A6821">
            <w:pPr>
              <w:spacing w:line="240" w:lineRule="exact"/>
              <w:rPr>
                <w:rFonts w:cs="Times New Roman"/>
                <w:b/>
                <w:bCs/>
                <w:szCs w:val="22"/>
              </w:rPr>
            </w:pPr>
            <w:r w:rsidRPr="00127ED1">
              <w:rPr>
                <w:rFonts w:cs="Times New Roman"/>
                <w:b/>
                <w:bCs/>
                <w:szCs w:val="22"/>
              </w:rPr>
              <w:t xml:space="preserve">Deferred tax </w:t>
            </w:r>
          </w:p>
        </w:tc>
        <w:tc>
          <w:tcPr>
            <w:tcW w:w="1167" w:type="dxa"/>
            <w:tcBorders>
              <w:top w:val="single" w:sz="4" w:space="0" w:color="auto"/>
            </w:tcBorders>
            <w:shd w:val="clear" w:color="auto" w:fill="auto"/>
          </w:tcPr>
          <w:p w14:paraId="667AB67A" w14:textId="77777777" w:rsidR="000A6821" w:rsidRPr="00713655" w:rsidRDefault="000A6821" w:rsidP="000A6821">
            <w:pPr>
              <w:pStyle w:val="Header"/>
              <w:tabs>
                <w:tab w:val="decimal" w:pos="920"/>
              </w:tabs>
              <w:spacing w:line="240" w:lineRule="auto"/>
              <w:ind w:left="-108" w:right="-20"/>
              <w:jc w:val="left"/>
              <w:rPr>
                <w:rFonts w:cs="Times New Roman"/>
                <w:i w:val="0"/>
                <w:iCs/>
                <w:sz w:val="22"/>
                <w:szCs w:val="22"/>
              </w:rPr>
            </w:pPr>
          </w:p>
        </w:tc>
        <w:tc>
          <w:tcPr>
            <w:tcW w:w="264" w:type="dxa"/>
            <w:shd w:val="clear" w:color="auto" w:fill="auto"/>
          </w:tcPr>
          <w:p w14:paraId="0CB75152" w14:textId="77777777" w:rsidR="000A6821" w:rsidRPr="00033265" w:rsidRDefault="000A6821" w:rsidP="000A6821">
            <w:pPr>
              <w:pStyle w:val="Header"/>
              <w:tabs>
                <w:tab w:val="decimal" w:pos="916"/>
                <w:tab w:val="decimal" w:pos="957"/>
              </w:tabs>
              <w:spacing w:line="240" w:lineRule="atLeast"/>
              <w:ind w:left="-105" w:right="-18"/>
              <w:rPr>
                <w:i w:val="0"/>
                <w:sz w:val="22"/>
                <w:szCs w:val="22"/>
              </w:rPr>
            </w:pPr>
          </w:p>
        </w:tc>
        <w:tc>
          <w:tcPr>
            <w:tcW w:w="1176" w:type="dxa"/>
            <w:tcBorders>
              <w:top w:val="single" w:sz="4" w:space="0" w:color="auto"/>
            </w:tcBorders>
            <w:shd w:val="clear" w:color="auto" w:fill="auto"/>
          </w:tcPr>
          <w:p w14:paraId="6FB778F3" w14:textId="77777777" w:rsidR="000A6821" w:rsidRPr="00AD1B87" w:rsidRDefault="000A6821" w:rsidP="000A6821">
            <w:pPr>
              <w:jc w:val="right"/>
            </w:pPr>
          </w:p>
        </w:tc>
        <w:tc>
          <w:tcPr>
            <w:tcW w:w="246" w:type="dxa"/>
            <w:shd w:val="clear" w:color="auto" w:fill="auto"/>
          </w:tcPr>
          <w:p w14:paraId="6CA7EB06" w14:textId="77777777" w:rsidR="000A6821" w:rsidRPr="00AD1B87" w:rsidRDefault="000A6821" w:rsidP="000A6821">
            <w:pPr>
              <w:jc w:val="right"/>
            </w:pPr>
          </w:p>
        </w:tc>
        <w:tc>
          <w:tcPr>
            <w:tcW w:w="1011" w:type="dxa"/>
            <w:vAlign w:val="center"/>
          </w:tcPr>
          <w:p w14:paraId="00F042FD" w14:textId="77777777" w:rsidR="000A6821" w:rsidRPr="000A6821" w:rsidRDefault="000A6821" w:rsidP="000A6821">
            <w:pPr>
              <w:pStyle w:val="Header"/>
              <w:tabs>
                <w:tab w:val="decimal" w:pos="920"/>
              </w:tabs>
              <w:spacing w:line="240" w:lineRule="auto"/>
              <w:ind w:left="-108" w:right="-20"/>
              <w:jc w:val="left"/>
              <w:rPr>
                <w:rFonts w:cs="Times New Roman"/>
                <w:i w:val="0"/>
                <w:iCs/>
                <w:sz w:val="22"/>
                <w:szCs w:val="22"/>
              </w:rPr>
            </w:pPr>
          </w:p>
        </w:tc>
        <w:tc>
          <w:tcPr>
            <w:tcW w:w="246" w:type="dxa"/>
          </w:tcPr>
          <w:p w14:paraId="1C46967D" w14:textId="77777777" w:rsidR="000A6821" w:rsidRPr="00AD1B87" w:rsidRDefault="000A6821" w:rsidP="000A6821">
            <w:pPr>
              <w:jc w:val="right"/>
            </w:pPr>
          </w:p>
        </w:tc>
        <w:tc>
          <w:tcPr>
            <w:tcW w:w="1020" w:type="dxa"/>
            <w:tcBorders>
              <w:top w:val="single" w:sz="4" w:space="0" w:color="auto"/>
            </w:tcBorders>
          </w:tcPr>
          <w:p w14:paraId="5B080430" w14:textId="77777777" w:rsidR="000A6821" w:rsidRPr="00AD1B87" w:rsidRDefault="000A6821" w:rsidP="000A6821">
            <w:pPr>
              <w:jc w:val="right"/>
            </w:pPr>
          </w:p>
        </w:tc>
      </w:tr>
      <w:tr w:rsidR="000A6821" w:rsidRPr="006C6587" w14:paraId="17027319" w14:textId="77777777" w:rsidTr="000A6821">
        <w:trPr>
          <w:trHeight w:val="229"/>
        </w:trPr>
        <w:tc>
          <w:tcPr>
            <w:tcW w:w="4046" w:type="dxa"/>
            <w:shd w:val="clear" w:color="auto" w:fill="auto"/>
            <w:vAlign w:val="bottom"/>
          </w:tcPr>
          <w:p w14:paraId="4E920249" w14:textId="77777777" w:rsidR="000A6821" w:rsidRPr="00127ED1" w:rsidRDefault="000A6821" w:rsidP="000A6821">
            <w:pPr>
              <w:spacing w:line="240" w:lineRule="exact"/>
              <w:ind w:left="173" w:hanging="162"/>
              <w:rPr>
                <w:rFonts w:cs="Times New Roman"/>
                <w:szCs w:val="22"/>
                <w:rtl/>
                <w:cs/>
              </w:rPr>
            </w:pPr>
            <w:r w:rsidRPr="00127ED1">
              <w:rPr>
                <w:rFonts w:cs="Times New Roman"/>
                <w:szCs w:val="22"/>
              </w:rPr>
              <w:t>Movements in temporary differences</w:t>
            </w:r>
          </w:p>
        </w:tc>
        <w:tc>
          <w:tcPr>
            <w:tcW w:w="1167" w:type="dxa"/>
            <w:tcBorders>
              <w:bottom w:val="single" w:sz="4" w:space="0" w:color="auto"/>
            </w:tcBorders>
            <w:shd w:val="clear" w:color="auto" w:fill="auto"/>
          </w:tcPr>
          <w:p w14:paraId="526E913F" w14:textId="2DB889FC" w:rsidR="000A6821" w:rsidRPr="00713655" w:rsidRDefault="000A6821" w:rsidP="000A6821">
            <w:pPr>
              <w:pStyle w:val="Header"/>
              <w:tabs>
                <w:tab w:val="decimal" w:pos="920"/>
              </w:tabs>
              <w:spacing w:line="240" w:lineRule="auto"/>
              <w:ind w:left="-108" w:right="-20"/>
              <w:jc w:val="left"/>
              <w:rPr>
                <w:rFonts w:cs="Times New Roman"/>
                <w:i w:val="0"/>
                <w:iCs/>
                <w:sz w:val="22"/>
                <w:szCs w:val="22"/>
              </w:rPr>
            </w:pPr>
            <w:r w:rsidRPr="00713655">
              <w:rPr>
                <w:rFonts w:cs="Times New Roman"/>
                <w:i w:val="0"/>
                <w:iCs/>
                <w:sz w:val="22"/>
                <w:szCs w:val="22"/>
              </w:rPr>
              <w:t>(35,613)</w:t>
            </w:r>
          </w:p>
        </w:tc>
        <w:tc>
          <w:tcPr>
            <w:tcW w:w="264" w:type="dxa"/>
            <w:shd w:val="clear" w:color="auto" w:fill="auto"/>
          </w:tcPr>
          <w:p w14:paraId="76C6F8D9" w14:textId="77777777" w:rsidR="000A6821" w:rsidRPr="00033265" w:rsidRDefault="000A6821" w:rsidP="000A6821">
            <w:pPr>
              <w:pStyle w:val="Header"/>
              <w:tabs>
                <w:tab w:val="decimal" w:pos="916"/>
                <w:tab w:val="decimal" w:pos="957"/>
              </w:tabs>
              <w:spacing w:line="240" w:lineRule="atLeast"/>
              <w:ind w:left="-105" w:right="-18"/>
              <w:rPr>
                <w:i w:val="0"/>
                <w:sz w:val="22"/>
                <w:szCs w:val="22"/>
              </w:rPr>
            </w:pPr>
          </w:p>
        </w:tc>
        <w:tc>
          <w:tcPr>
            <w:tcW w:w="1176" w:type="dxa"/>
            <w:tcBorders>
              <w:bottom w:val="single" w:sz="4" w:space="0" w:color="auto"/>
            </w:tcBorders>
            <w:shd w:val="clear" w:color="auto" w:fill="auto"/>
          </w:tcPr>
          <w:p w14:paraId="4A458A4D" w14:textId="77777777" w:rsidR="000A6821" w:rsidRPr="00AD1B87" w:rsidRDefault="000A6821" w:rsidP="000C4011">
            <w:pPr>
              <w:ind w:right="-20"/>
              <w:jc w:val="right"/>
            </w:pPr>
            <w:r w:rsidRPr="00AD1B87">
              <w:t>(76,468)</w:t>
            </w:r>
          </w:p>
        </w:tc>
        <w:tc>
          <w:tcPr>
            <w:tcW w:w="246" w:type="dxa"/>
            <w:shd w:val="clear" w:color="auto" w:fill="auto"/>
          </w:tcPr>
          <w:p w14:paraId="68D79458" w14:textId="77777777" w:rsidR="000A6821" w:rsidRPr="00AD1B87" w:rsidRDefault="000A6821" w:rsidP="000A6821">
            <w:pPr>
              <w:jc w:val="right"/>
            </w:pPr>
          </w:p>
        </w:tc>
        <w:tc>
          <w:tcPr>
            <w:tcW w:w="1011" w:type="dxa"/>
            <w:tcBorders>
              <w:top w:val="nil"/>
              <w:left w:val="nil"/>
              <w:bottom w:val="single" w:sz="4" w:space="0" w:color="auto"/>
              <w:right w:val="nil"/>
            </w:tcBorders>
            <w:vAlign w:val="center"/>
          </w:tcPr>
          <w:p w14:paraId="3162F525" w14:textId="3722B1B7" w:rsidR="000A6821" w:rsidRPr="000A6821" w:rsidRDefault="000A6821" w:rsidP="000C4011">
            <w:pPr>
              <w:pStyle w:val="Header"/>
              <w:tabs>
                <w:tab w:val="decimal" w:pos="800"/>
              </w:tabs>
              <w:spacing w:line="240" w:lineRule="auto"/>
              <w:ind w:left="-108" w:right="-290"/>
              <w:jc w:val="left"/>
              <w:rPr>
                <w:rFonts w:cs="Times New Roman"/>
                <w:i w:val="0"/>
                <w:iCs/>
                <w:sz w:val="22"/>
                <w:szCs w:val="22"/>
              </w:rPr>
            </w:pPr>
            <w:r w:rsidRPr="000A6821">
              <w:rPr>
                <w:rFonts w:cs="Times New Roman"/>
                <w:i w:val="0"/>
                <w:iCs/>
                <w:sz w:val="22"/>
                <w:szCs w:val="22"/>
              </w:rPr>
              <w:t>(10,70</w:t>
            </w:r>
            <w:r w:rsidR="0072272E">
              <w:rPr>
                <w:rFonts w:cs="Times New Roman"/>
                <w:i w:val="0"/>
                <w:iCs/>
                <w:sz w:val="22"/>
                <w:szCs w:val="22"/>
              </w:rPr>
              <w:t>6</w:t>
            </w:r>
            <w:r w:rsidRPr="000A6821">
              <w:rPr>
                <w:rFonts w:cs="Times New Roman"/>
                <w:i w:val="0"/>
                <w:iCs/>
                <w:sz w:val="22"/>
                <w:szCs w:val="22"/>
              </w:rPr>
              <w:t>)</w:t>
            </w:r>
          </w:p>
        </w:tc>
        <w:tc>
          <w:tcPr>
            <w:tcW w:w="246" w:type="dxa"/>
          </w:tcPr>
          <w:p w14:paraId="3C636BFA" w14:textId="77777777" w:rsidR="000A6821" w:rsidRPr="00AD1B87" w:rsidRDefault="000A6821" w:rsidP="000A6821">
            <w:pPr>
              <w:jc w:val="right"/>
            </w:pPr>
          </w:p>
        </w:tc>
        <w:tc>
          <w:tcPr>
            <w:tcW w:w="1020" w:type="dxa"/>
            <w:tcBorders>
              <w:bottom w:val="single" w:sz="4" w:space="0" w:color="auto"/>
            </w:tcBorders>
          </w:tcPr>
          <w:p w14:paraId="4D322000" w14:textId="77777777" w:rsidR="000A6821" w:rsidRPr="000C4011" w:rsidRDefault="000A6821" w:rsidP="000C4011">
            <w:pPr>
              <w:pStyle w:val="Header"/>
              <w:tabs>
                <w:tab w:val="decimal" w:pos="800"/>
              </w:tabs>
              <w:spacing w:line="240" w:lineRule="auto"/>
              <w:ind w:left="-108" w:right="-290"/>
              <w:jc w:val="left"/>
              <w:rPr>
                <w:rFonts w:cs="Times New Roman"/>
                <w:i w:val="0"/>
                <w:iCs/>
                <w:sz w:val="22"/>
                <w:szCs w:val="22"/>
              </w:rPr>
            </w:pPr>
            <w:r w:rsidRPr="000C4011">
              <w:rPr>
                <w:rFonts w:cs="Times New Roman"/>
                <w:i w:val="0"/>
                <w:iCs/>
                <w:sz w:val="22"/>
                <w:szCs w:val="22"/>
              </w:rPr>
              <w:t>(69,925)</w:t>
            </w:r>
          </w:p>
        </w:tc>
      </w:tr>
      <w:tr w:rsidR="000A6821" w:rsidRPr="006C6587" w14:paraId="322901E9" w14:textId="77777777" w:rsidTr="000A6821">
        <w:trPr>
          <w:trHeight w:val="229"/>
        </w:trPr>
        <w:tc>
          <w:tcPr>
            <w:tcW w:w="4046" w:type="dxa"/>
            <w:shd w:val="clear" w:color="auto" w:fill="auto"/>
            <w:vAlign w:val="bottom"/>
          </w:tcPr>
          <w:p w14:paraId="54064A6A" w14:textId="77777777" w:rsidR="000A6821" w:rsidRPr="00127ED1" w:rsidRDefault="000A6821" w:rsidP="000A6821">
            <w:pPr>
              <w:spacing w:line="240" w:lineRule="exact"/>
              <w:ind w:left="371" w:hanging="371"/>
              <w:rPr>
                <w:rFonts w:cs="Times New Roman"/>
                <w:b/>
                <w:bCs/>
                <w:i/>
                <w:iCs/>
                <w:szCs w:val="22"/>
              </w:rPr>
            </w:pPr>
          </w:p>
        </w:tc>
        <w:tc>
          <w:tcPr>
            <w:tcW w:w="1167" w:type="dxa"/>
            <w:tcBorders>
              <w:top w:val="single" w:sz="4" w:space="0" w:color="auto"/>
              <w:bottom w:val="single" w:sz="4" w:space="0" w:color="auto"/>
            </w:tcBorders>
            <w:shd w:val="clear" w:color="auto" w:fill="auto"/>
          </w:tcPr>
          <w:p w14:paraId="1061B787" w14:textId="1B924E28" w:rsidR="000A6821" w:rsidRPr="00DF2C5F" w:rsidRDefault="000A6821" w:rsidP="000A6821">
            <w:pPr>
              <w:pStyle w:val="Header"/>
              <w:tabs>
                <w:tab w:val="decimal" w:pos="920"/>
              </w:tabs>
              <w:spacing w:line="240" w:lineRule="auto"/>
              <w:ind w:left="-108" w:right="-20"/>
              <w:jc w:val="left"/>
              <w:rPr>
                <w:rFonts w:cs="Times New Roman"/>
                <w:b/>
                <w:bCs/>
                <w:i w:val="0"/>
                <w:iCs/>
                <w:sz w:val="22"/>
                <w:szCs w:val="22"/>
              </w:rPr>
            </w:pPr>
            <w:r w:rsidRPr="00DF2C5F">
              <w:rPr>
                <w:rFonts w:cs="Times New Roman"/>
                <w:b/>
                <w:bCs/>
                <w:i w:val="0"/>
                <w:iCs/>
                <w:sz w:val="22"/>
                <w:szCs w:val="22"/>
              </w:rPr>
              <w:t>(35,613)</w:t>
            </w:r>
          </w:p>
        </w:tc>
        <w:tc>
          <w:tcPr>
            <w:tcW w:w="264" w:type="dxa"/>
            <w:shd w:val="clear" w:color="auto" w:fill="auto"/>
          </w:tcPr>
          <w:p w14:paraId="0FCA628E" w14:textId="77777777" w:rsidR="000A6821" w:rsidRPr="00713655" w:rsidRDefault="000A6821" w:rsidP="000A6821">
            <w:pPr>
              <w:pStyle w:val="Header"/>
              <w:tabs>
                <w:tab w:val="decimal" w:pos="916"/>
                <w:tab w:val="decimal" w:pos="957"/>
              </w:tabs>
              <w:spacing w:line="240" w:lineRule="atLeast"/>
              <w:ind w:left="-105" w:right="-18"/>
              <w:rPr>
                <w:b/>
                <w:bCs/>
                <w:i w:val="0"/>
                <w:sz w:val="22"/>
                <w:szCs w:val="22"/>
              </w:rPr>
            </w:pPr>
          </w:p>
        </w:tc>
        <w:tc>
          <w:tcPr>
            <w:tcW w:w="1176" w:type="dxa"/>
            <w:tcBorders>
              <w:top w:val="single" w:sz="4" w:space="0" w:color="auto"/>
              <w:bottom w:val="single" w:sz="4" w:space="0" w:color="auto"/>
            </w:tcBorders>
            <w:shd w:val="clear" w:color="auto" w:fill="auto"/>
          </w:tcPr>
          <w:p w14:paraId="62339104" w14:textId="77777777" w:rsidR="000A6821" w:rsidRPr="000C4011" w:rsidRDefault="000A6821" w:rsidP="000C4011">
            <w:pPr>
              <w:ind w:right="-20"/>
              <w:jc w:val="right"/>
              <w:rPr>
                <w:b/>
                <w:bCs/>
              </w:rPr>
            </w:pPr>
            <w:r w:rsidRPr="000C4011">
              <w:rPr>
                <w:b/>
                <w:bCs/>
              </w:rPr>
              <w:t>(76,468)</w:t>
            </w:r>
          </w:p>
        </w:tc>
        <w:tc>
          <w:tcPr>
            <w:tcW w:w="246" w:type="dxa"/>
            <w:shd w:val="clear" w:color="auto" w:fill="auto"/>
          </w:tcPr>
          <w:p w14:paraId="6F4F1F77" w14:textId="77777777" w:rsidR="000A6821" w:rsidRPr="008C0D99" w:rsidRDefault="000A6821" w:rsidP="000A6821">
            <w:pPr>
              <w:jc w:val="right"/>
              <w:rPr>
                <w:b/>
                <w:bCs/>
              </w:rPr>
            </w:pPr>
          </w:p>
        </w:tc>
        <w:tc>
          <w:tcPr>
            <w:tcW w:w="1011" w:type="dxa"/>
            <w:tcBorders>
              <w:top w:val="single" w:sz="4" w:space="0" w:color="auto"/>
              <w:left w:val="nil"/>
              <w:bottom w:val="single" w:sz="4" w:space="0" w:color="auto"/>
              <w:right w:val="nil"/>
            </w:tcBorders>
            <w:vAlign w:val="center"/>
          </w:tcPr>
          <w:p w14:paraId="49771057" w14:textId="65C6E7F7" w:rsidR="000A6821" w:rsidRPr="000C4011" w:rsidRDefault="000A6821" w:rsidP="000C4011">
            <w:pPr>
              <w:pStyle w:val="Header"/>
              <w:tabs>
                <w:tab w:val="decimal" w:pos="800"/>
              </w:tabs>
              <w:spacing w:line="240" w:lineRule="auto"/>
              <w:ind w:left="-108" w:right="-290"/>
              <w:jc w:val="left"/>
              <w:rPr>
                <w:rFonts w:cs="Times New Roman"/>
                <w:b/>
                <w:bCs/>
                <w:i w:val="0"/>
                <w:iCs/>
                <w:sz w:val="22"/>
                <w:szCs w:val="22"/>
              </w:rPr>
            </w:pPr>
            <w:r w:rsidRPr="000C4011">
              <w:rPr>
                <w:rFonts w:cs="Times New Roman"/>
                <w:b/>
                <w:bCs/>
                <w:i w:val="0"/>
                <w:iCs/>
                <w:sz w:val="22"/>
                <w:szCs w:val="22"/>
              </w:rPr>
              <w:t>(10,70</w:t>
            </w:r>
            <w:r w:rsidR="0072272E">
              <w:rPr>
                <w:rFonts w:cs="Times New Roman"/>
                <w:b/>
                <w:bCs/>
                <w:i w:val="0"/>
                <w:iCs/>
                <w:sz w:val="22"/>
                <w:szCs w:val="22"/>
              </w:rPr>
              <w:t>6</w:t>
            </w:r>
            <w:r w:rsidRPr="000C4011">
              <w:rPr>
                <w:rFonts w:cs="Times New Roman"/>
                <w:b/>
                <w:bCs/>
                <w:i w:val="0"/>
                <w:iCs/>
                <w:sz w:val="22"/>
                <w:szCs w:val="22"/>
              </w:rPr>
              <w:t>)</w:t>
            </w:r>
          </w:p>
        </w:tc>
        <w:tc>
          <w:tcPr>
            <w:tcW w:w="246" w:type="dxa"/>
          </w:tcPr>
          <w:p w14:paraId="77BABA09" w14:textId="77777777" w:rsidR="000A6821" w:rsidRPr="008C0D99" w:rsidRDefault="000A6821" w:rsidP="000A6821">
            <w:pPr>
              <w:jc w:val="right"/>
              <w:rPr>
                <w:b/>
                <w:bCs/>
              </w:rPr>
            </w:pPr>
          </w:p>
        </w:tc>
        <w:tc>
          <w:tcPr>
            <w:tcW w:w="1020" w:type="dxa"/>
            <w:tcBorders>
              <w:top w:val="single" w:sz="4" w:space="0" w:color="auto"/>
              <w:bottom w:val="single" w:sz="4" w:space="0" w:color="auto"/>
            </w:tcBorders>
          </w:tcPr>
          <w:p w14:paraId="517FE2B4" w14:textId="77777777" w:rsidR="000A6821" w:rsidRPr="000C4011" w:rsidRDefault="000A6821" w:rsidP="000C4011">
            <w:pPr>
              <w:pStyle w:val="Header"/>
              <w:tabs>
                <w:tab w:val="decimal" w:pos="800"/>
              </w:tabs>
              <w:spacing w:line="240" w:lineRule="auto"/>
              <w:ind w:left="-108" w:right="-290"/>
              <w:jc w:val="left"/>
              <w:rPr>
                <w:rFonts w:cs="Times New Roman"/>
                <w:b/>
                <w:bCs/>
                <w:i w:val="0"/>
                <w:iCs/>
                <w:sz w:val="22"/>
                <w:szCs w:val="22"/>
              </w:rPr>
            </w:pPr>
            <w:r w:rsidRPr="000C4011">
              <w:rPr>
                <w:rFonts w:cs="Times New Roman"/>
                <w:b/>
                <w:bCs/>
                <w:i w:val="0"/>
                <w:iCs/>
                <w:sz w:val="22"/>
                <w:szCs w:val="22"/>
              </w:rPr>
              <w:t>(69,925)</w:t>
            </w:r>
          </w:p>
        </w:tc>
      </w:tr>
      <w:tr w:rsidR="000A6821" w:rsidRPr="006C6587" w14:paraId="694F461A" w14:textId="77777777" w:rsidTr="000A6821">
        <w:trPr>
          <w:trHeight w:val="229"/>
        </w:trPr>
        <w:tc>
          <w:tcPr>
            <w:tcW w:w="4046" w:type="dxa"/>
            <w:shd w:val="clear" w:color="auto" w:fill="auto"/>
            <w:vAlign w:val="bottom"/>
          </w:tcPr>
          <w:p w14:paraId="6A3B1E69" w14:textId="77777777" w:rsidR="000A6821" w:rsidRPr="00127ED1" w:rsidRDefault="000A6821" w:rsidP="000A6821">
            <w:pPr>
              <w:spacing w:line="240" w:lineRule="exact"/>
              <w:ind w:left="360" w:hanging="360"/>
              <w:rPr>
                <w:rFonts w:cs="Times New Roman"/>
                <w:b/>
                <w:bCs/>
                <w:szCs w:val="22"/>
              </w:rPr>
            </w:pPr>
            <w:r w:rsidRPr="00127ED1">
              <w:rPr>
                <w:rFonts w:cs="Times New Roman"/>
                <w:b/>
                <w:bCs/>
                <w:szCs w:val="22"/>
              </w:rPr>
              <w:t>Total income tax</w:t>
            </w:r>
          </w:p>
        </w:tc>
        <w:tc>
          <w:tcPr>
            <w:tcW w:w="1167" w:type="dxa"/>
            <w:tcBorders>
              <w:top w:val="single" w:sz="4" w:space="0" w:color="auto"/>
              <w:bottom w:val="double" w:sz="4" w:space="0" w:color="auto"/>
            </w:tcBorders>
            <w:shd w:val="clear" w:color="auto" w:fill="auto"/>
          </w:tcPr>
          <w:p w14:paraId="790A8905" w14:textId="56CD248E" w:rsidR="000A6821" w:rsidRPr="00DF2C5F" w:rsidRDefault="000A6821" w:rsidP="00DF2C5F">
            <w:pPr>
              <w:pStyle w:val="Header"/>
              <w:tabs>
                <w:tab w:val="decimal" w:pos="920"/>
              </w:tabs>
              <w:spacing w:line="240" w:lineRule="auto"/>
              <w:ind w:left="-108" w:right="-20"/>
              <w:jc w:val="left"/>
              <w:rPr>
                <w:rFonts w:cs="Times New Roman"/>
                <w:b/>
                <w:bCs/>
                <w:i w:val="0"/>
                <w:iCs/>
                <w:sz w:val="22"/>
                <w:szCs w:val="22"/>
              </w:rPr>
            </w:pPr>
            <w:r w:rsidRPr="00DF2C5F">
              <w:rPr>
                <w:rFonts w:cs="Times New Roman"/>
                <w:b/>
                <w:bCs/>
                <w:i w:val="0"/>
                <w:iCs/>
                <w:sz w:val="22"/>
                <w:szCs w:val="22"/>
              </w:rPr>
              <w:t>85,590</w:t>
            </w:r>
          </w:p>
        </w:tc>
        <w:tc>
          <w:tcPr>
            <w:tcW w:w="264" w:type="dxa"/>
            <w:shd w:val="clear" w:color="auto" w:fill="auto"/>
          </w:tcPr>
          <w:p w14:paraId="24376DB8" w14:textId="77777777" w:rsidR="000A6821" w:rsidRPr="00713655" w:rsidRDefault="000A6821" w:rsidP="000A6821">
            <w:pPr>
              <w:pStyle w:val="Header"/>
              <w:tabs>
                <w:tab w:val="decimal" w:pos="916"/>
                <w:tab w:val="decimal" w:pos="957"/>
              </w:tabs>
              <w:spacing w:line="240" w:lineRule="atLeast"/>
              <w:ind w:left="-105" w:right="-18"/>
              <w:rPr>
                <w:b/>
                <w:bCs/>
                <w:i w:val="0"/>
                <w:sz w:val="22"/>
                <w:szCs w:val="22"/>
              </w:rPr>
            </w:pPr>
          </w:p>
        </w:tc>
        <w:tc>
          <w:tcPr>
            <w:tcW w:w="1176" w:type="dxa"/>
            <w:tcBorders>
              <w:top w:val="single" w:sz="4" w:space="0" w:color="auto"/>
              <w:bottom w:val="double" w:sz="4" w:space="0" w:color="auto"/>
            </w:tcBorders>
            <w:shd w:val="clear" w:color="auto" w:fill="auto"/>
          </w:tcPr>
          <w:p w14:paraId="7D78EAB5" w14:textId="77777777" w:rsidR="000A6821" w:rsidRPr="00C55669" w:rsidRDefault="000A6821" w:rsidP="0020201A">
            <w:pPr>
              <w:ind w:right="43"/>
              <w:jc w:val="right"/>
              <w:rPr>
                <w:b/>
                <w:bCs/>
              </w:rPr>
            </w:pPr>
            <w:r w:rsidRPr="00C55669">
              <w:rPr>
                <w:b/>
                <w:bCs/>
              </w:rPr>
              <w:t>71,429</w:t>
            </w:r>
          </w:p>
        </w:tc>
        <w:tc>
          <w:tcPr>
            <w:tcW w:w="246" w:type="dxa"/>
            <w:shd w:val="clear" w:color="auto" w:fill="auto"/>
          </w:tcPr>
          <w:p w14:paraId="22D10ACE" w14:textId="77777777" w:rsidR="000A6821" w:rsidRPr="00C55669" w:rsidRDefault="000A6821" w:rsidP="000A6821">
            <w:pPr>
              <w:jc w:val="right"/>
              <w:rPr>
                <w:b/>
                <w:bCs/>
              </w:rPr>
            </w:pPr>
          </w:p>
        </w:tc>
        <w:tc>
          <w:tcPr>
            <w:tcW w:w="1011" w:type="dxa"/>
            <w:tcBorders>
              <w:top w:val="single" w:sz="4" w:space="0" w:color="auto"/>
              <w:left w:val="nil"/>
              <w:bottom w:val="double" w:sz="4" w:space="0" w:color="auto"/>
              <w:right w:val="nil"/>
            </w:tcBorders>
            <w:vAlign w:val="center"/>
          </w:tcPr>
          <w:p w14:paraId="48984DC9" w14:textId="3B186458" w:rsidR="000A6821" w:rsidRPr="000A6821" w:rsidRDefault="00740103" w:rsidP="000A6821">
            <w:pPr>
              <w:pStyle w:val="Header"/>
              <w:tabs>
                <w:tab w:val="decimal" w:pos="920"/>
              </w:tabs>
              <w:spacing w:line="240" w:lineRule="auto"/>
              <w:ind w:left="-108" w:right="-20"/>
              <w:jc w:val="left"/>
              <w:rPr>
                <w:rFonts w:cs="Times New Roman"/>
                <w:b/>
                <w:bCs/>
                <w:i w:val="0"/>
                <w:iCs/>
                <w:sz w:val="22"/>
                <w:szCs w:val="22"/>
              </w:rPr>
            </w:pPr>
            <w:r>
              <w:rPr>
                <w:rFonts w:cs="Times New Roman"/>
                <w:b/>
                <w:bCs/>
                <w:i w:val="0"/>
                <w:iCs/>
                <w:sz w:val="22"/>
                <w:szCs w:val="22"/>
              </w:rPr>
              <w:t>187,100</w:t>
            </w:r>
          </w:p>
        </w:tc>
        <w:tc>
          <w:tcPr>
            <w:tcW w:w="246" w:type="dxa"/>
          </w:tcPr>
          <w:p w14:paraId="15ED06C4" w14:textId="77777777" w:rsidR="000A6821" w:rsidRPr="00C55669" w:rsidRDefault="000A6821" w:rsidP="000A6821">
            <w:pPr>
              <w:jc w:val="right"/>
              <w:rPr>
                <w:b/>
                <w:bCs/>
              </w:rPr>
            </w:pPr>
          </w:p>
        </w:tc>
        <w:tc>
          <w:tcPr>
            <w:tcW w:w="1020" w:type="dxa"/>
            <w:tcBorders>
              <w:top w:val="single" w:sz="4" w:space="0" w:color="auto"/>
              <w:bottom w:val="double" w:sz="4" w:space="0" w:color="auto"/>
            </w:tcBorders>
          </w:tcPr>
          <w:p w14:paraId="41295283" w14:textId="77777777" w:rsidR="000A6821" w:rsidRPr="00C55669" w:rsidRDefault="000A6821" w:rsidP="000A6821">
            <w:pPr>
              <w:jc w:val="right"/>
              <w:rPr>
                <w:b/>
                <w:bCs/>
              </w:rPr>
            </w:pPr>
            <w:r w:rsidRPr="00C55669">
              <w:rPr>
                <w:b/>
                <w:bCs/>
              </w:rPr>
              <w:t>69,577</w:t>
            </w:r>
          </w:p>
        </w:tc>
      </w:tr>
    </w:tbl>
    <w:p w14:paraId="21413D79" w14:textId="77777777" w:rsidR="00F10265" w:rsidRDefault="00F10265" w:rsidP="009F0EBF">
      <w:pPr>
        <w:spacing w:line="240" w:lineRule="auto"/>
        <w:ind w:left="540"/>
        <w:rPr>
          <w:b/>
          <w:bCs/>
          <w:i/>
          <w:iCs/>
        </w:rPr>
      </w:pPr>
    </w:p>
    <w:p w14:paraId="52505893" w14:textId="77777777" w:rsidR="00C74DC8" w:rsidRDefault="00C74DC8" w:rsidP="009F0EBF">
      <w:pPr>
        <w:spacing w:line="240" w:lineRule="auto"/>
        <w:ind w:left="540"/>
        <w:rPr>
          <w:b/>
          <w:bCs/>
          <w:i/>
          <w:iCs/>
        </w:rPr>
      </w:pPr>
      <w:r>
        <w:rPr>
          <w:b/>
          <w:bCs/>
          <w:i/>
          <w:iCs/>
          <w:lang w:val="en-US" w:bidi="th-TH"/>
        </w:rPr>
        <w:t>Income tax r</w:t>
      </w:r>
      <w:proofErr w:type="spellStart"/>
      <w:r w:rsidRPr="00F037D1">
        <w:rPr>
          <w:b/>
          <w:bCs/>
          <w:i/>
          <w:iCs/>
        </w:rPr>
        <w:t>ecognised</w:t>
      </w:r>
      <w:proofErr w:type="spellEnd"/>
      <w:r w:rsidRPr="00F037D1">
        <w:rPr>
          <w:b/>
          <w:bCs/>
          <w:i/>
          <w:iCs/>
        </w:rPr>
        <w:t xml:space="preserve"> in other comprehensive income</w:t>
      </w:r>
    </w:p>
    <w:p w14:paraId="6F62D1D2" w14:textId="77777777" w:rsidR="009F0EBF" w:rsidRDefault="009F0EBF" w:rsidP="009F0EBF">
      <w:pPr>
        <w:spacing w:line="240" w:lineRule="auto"/>
        <w:ind w:left="540"/>
        <w:rPr>
          <w:b/>
          <w:bCs/>
          <w:i/>
          <w:iCs/>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C74DC8" w:rsidRPr="00212296" w14:paraId="6C6DC59B" w14:textId="77777777" w:rsidTr="00EB2253">
        <w:trPr>
          <w:cantSplit/>
          <w:trHeight w:val="246"/>
        </w:trPr>
        <w:tc>
          <w:tcPr>
            <w:tcW w:w="2441" w:type="dxa"/>
          </w:tcPr>
          <w:p w14:paraId="3D185E00" w14:textId="77777777" w:rsidR="00C74DC8" w:rsidRPr="003A5F21" w:rsidRDefault="00C74DC8" w:rsidP="00EB2253">
            <w:pPr>
              <w:spacing w:line="240" w:lineRule="atLeast"/>
            </w:pPr>
          </w:p>
        </w:tc>
        <w:tc>
          <w:tcPr>
            <w:tcW w:w="6660" w:type="dxa"/>
            <w:gridSpan w:val="11"/>
          </w:tcPr>
          <w:p w14:paraId="6ADAF173" w14:textId="77777777" w:rsidR="00C74DC8" w:rsidRPr="00F55C17" w:rsidRDefault="00C74DC8" w:rsidP="00EB2253">
            <w:pPr>
              <w:pStyle w:val="acctfourfigures"/>
              <w:tabs>
                <w:tab w:val="clear" w:pos="765"/>
              </w:tabs>
              <w:spacing w:line="240" w:lineRule="atLeast"/>
              <w:ind w:right="11"/>
              <w:jc w:val="center"/>
              <w:rPr>
                <w:b/>
                <w:bCs/>
                <w:spacing w:val="-2"/>
              </w:rPr>
            </w:pPr>
            <w:r w:rsidRPr="00860461">
              <w:rPr>
                <w:b/>
                <w:bCs/>
                <w:spacing w:val="-2"/>
              </w:rPr>
              <w:t>Consolidated</w:t>
            </w:r>
            <w:r>
              <w:rPr>
                <w:b/>
                <w:bCs/>
                <w:spacing w:val="-2"/>
              </w:rPr>
              <w:t xml:space="preserve"> </w:t>
            </w:r>
            <w:r w:rsidRPr="00860461">
              <w:rPr>
                <w:b/>
                <w:bCs/>
                <w:spacing w:val="-2"/>
              </w:rPr>
              <w:t>financial statements</w:t>
            </w:r>
          </w:p>
        </w:tc>
      </w:tr>
      <w:tr w:rsidR="00C74DC8" w:rsidRPr="00212296" w14:paraId="3595E2A4" w14:textId="77777777" w:rsidTr="00EB2253">
        <w:trPr>
          <w:cantSplit/>
          <w:trHeight w:val="246"/>
        </w:trPr>
        <w:tc>
          <w:tcPr>
            <w:tcW w:w="2441" w:type="dxa"/>
          </w:tcPr>
          <w:p w14:paraId="4A42BCD3" w14:textId="77777777" w:rsidR="00C74DC8" w:rsidRPr="003A5F21" w:rsidRDefault="00C74DC8" w:rsidP="00EB2253">
            <w:pPr>
              <w:spacing w:line="240" w:lineRule="atLeast"/>
            </w:pPr>
          </w:p>
        </w:tc>
        <w:tc>
          <w:tcPr>
            <w:tcW w:w="3240" w:type="dxa"/>
            <w:gridSpan w:val="5"/>
          </w:tcPr>
          <w:p w14:paraId="7D52CBAE" w14:textId="7ECA9D22" w:rsidR="00C74DC8" w:rsidRPr="003A5F21" w:rsidRDefault="006C6587" w:rsidP="00EB2253">
            <w:pPr>
              <w:pStyle w:val="acctfourfigures"/>
              <w:tabs>
                <w:tab w:val="clear" w:pos="765"/>
              </w:tabs>
              <w:spacing w:line="240" w:lineRule="atLeast"/>
              <w:ind w:right="11"/>
              <w:jc w:val="center"/>
            </w:pPr>
            <w:r w:rsidRPr="00176690">
              <w:rPr>
                <w:rFonts w:cs="Times New Roman"/>
                <w:szCs w:val="22"/>
              </w:rPr>
              <w:t xml:space="preserve">For the </w:t>
            </w:r>
            <w:r w:rsidR="000C4011">
              <w:rPr>
                <w:rFonts w:cs="Times New Roman"/>
                <w:szCs w:val="22"/>
              </w:rPr>
              <w:t>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2020 to 22 May</w:t>
            </w:r>
            <w:r>
              <w:rPr>
                <w:rFonts w:cs="Times New Roman"/>
                <w:szCs w:val="22"/>
              </w:rPr>
              <w:t xml:space="preserve"> 2020</w:t>
            </w:r>
          </w:p>
        </w:tc>
        <w:tc>
          <w:tcPr>
            <w:tcW w:w="180" w:type="dxa"/>
          </w:tcPr>
          <w:p w14:paraId="6C5CDB07" w14:textId="77777777" w:rsidR="00C74DC8" w:rsidRPr="003A5F21" w:rsidRDefault="00C74DC8" w:rsidP="00EB2253">
            <w:pPr>
              <w:pStyle w:val="acctfourfigures"/>
              <w:tabs>
                <w:tab w:val="clear" w:pos="765"/>
              </w:tabs>
              <w:spacing w:line="240" w:lineRule="atLeast"/>
              <w:ind w:left="-79" w:right="-79"/>
              <w:jc w:val="center"/>
            </w:pPr>
          </w:p>
        </w:tc>
        <w:tc>
          <w:tcPr>
            <w:tcW w:w="3240" w:type="dxa"/>
            <w:gridSpan w:val="5"/>
          </w:tcPr>
          <w:p w14:paraId="414B8F75" w14:textId="77777777" w:rsidR="006C6587" w:rsidRDefault="003D4B55" w:rsidP="00EB2253">
            <w:pPr>
              <w:pStyle w:val="acctfourfigures"/>
              <w:tabs>
                <w:tab w:val="clear" w:pos="765"/>
              </w:tabs>
              <w:spacing w:line="240" w:lineRule="atLeast"/>
              <w:ind w:right="11"/>
              <w:jc w:val="center"/>
              <w:rPr>
                <w:rFonts w:cs="Times New Roman"/>
                <w:szCs w:val="22"/>
              </w:rPr>
            </w:pPr>
            <w:r>
              <w:rPr>
                <w:szCs w:val="28"/>
                <w:lang w:val="en-US" w:bidi="th-TH"/>
              </w:rPr>
              <w:t>For the</w:t>
            </w:r>
            <w:r w:rsidR="006C6587">
              <w:rPr>
                <w:rFonts w:cs="Times New Roman"/>
                <w:szCs w:val="22"/>
              </w:rPr>
              <w:t xml:space="preserve"> </w:t>
            </w:r>
            <w:r w:rsidR="005735C1">
              <w:rPr>
                <w:rFonts w:cs="Times New Roman"/>
                <w:szCs w:val="22"/>
              </w:rPr>
              <w:t>year</w:t>
            </w:r>
            <w:r w:rsidR="006C6587">
              <w:rPr>
                <w:rFonts w:cs="Times New Roman"/>
                <w:szCs w:val="22"/>
              </w:rPr>
              <w:t xml:space="preserve"> ended </w:t>
            </w:r>
          </w:p>
          <w:p w14:paraId="0ACB5559" w14:textId="519DC4B0" w:rsidR="00C74DC8" w:rsidRPr="003A5F21" w:rsidRDefault="003B5863" w:rsidP="00EB2253">
            <w:pPr>
              <w:pStyle w:val="acctfourfigures"/>
              <w:tabs>
                <w:tab w:val="clear" w:pos="765"/>
              </w:tabs>
              <w:spacing w:line="240" w:lineRule="atLeast"/>
              <w:ind w:right="11"/>
              <w:jc w:val="center"/>
            </w:pPr>
            <w:r>
              <w:rPr>
                <w:rFonts w:cs="Times New Roman"/>
                <w:szCs w:val="22"/>
              </w:rPr>
              <w:t>31 December</w:t>
            </w:r>
            <w:r w:rsidR="006C6587">
              <w:rPr>
                <w:rFonts w:cs="Times New Roman"/>
                <w:szCs w:val="22"/>
              </w:rPr>
              <w:t xml:space="preserve"> </w:t>
            </w:r>
            <w:r w:rsidR="000C4011">
              <w:rPr>
                <w:rFonts w:cs="Times New Roman"/>
                <w:szCs w:val="22"/>
              </w:rPr>
              <w:t>2019</w:t>
            </w:r>
          </w:p>
        </w:tc>
      </w:tr>
      <w:tr w:rsidR="00C74DC8" w:rsidRPr="00212296" w14:paraId="6DFFABEB" w14:textId="77777777" w:rsidTr="00EB2253">
        <w:trPr>
          <w:cantSplit/>
          <w:trHeight w:val="246"/>
        </w:trPr>
        <w:tc>
          <w:tcPr>
            <w:tcW w:w="2441" w:type="dxa"/>
          </w:tcPr>
          <w:p w14:paraId="522486F7" w14:textId="77777777" w:rsidR="00C74DC8" w:rsidRPr="003A5F21" w:rsidRDefault="00C74DC8" w:rsidP="00EB2253">
            <w:pPr>
              <w:spacing w:line="240" w:lineRule="atLeast"/>
            </w:pPr>
          </w:p>
        </w:tc>
        <w:tc>
          <w:tcPr>
            <w:tcW w:w="900" w:type="dxa"/>
          </w:tcPr>
          <w:p w14:paraId="5E5AA651" w14:textId="77777777" w:rsidR="00C74DC8" w:rsidRPr="003A5F21" w:rsidRDefault="00C74DC8" w:rsidP="00EB2253">
            <w:pPr>
              <w:pStyle w:val="acctfourfigures"/>
              <w:tabs>
                <w:tab w:val="clear" w:pos="765"/>
              </w:tabs>
              <w:spacing w:line="240" w:lineRule="atLeast"/>
              <w:ind w:left="-79" w:right="-79"/>
              <w:jc w:val="center"/>
            </w:pPr>
            <w:r w:rsidRPr="003A5F21">
              <w:t>Before</w:t>
            </w:r>
          </w:p>
        </w:tc>
        <w:tc>
          <w:tcPr>
            <w:tcW w:w="180" w:type="dxa"/>
          </w:tcPr>
          <w:p w14:paraId="56AB638A" w14:textId="77777777" w:rsidR="00C74DC8" w:rsidRPr="003A5F21" w:rsidRDefault="00C74DC8" w:rsidP="00EB2253">
            <w:pPr>
              <w:pStyle w:val="acctfourfigures"/>
              <w:tabs>
                <w:tab w:val="clear" w:pos="765"/>
              </w:tabs>
              <w:spacing w:line="240" w:lineRule="atLeast"/>
              <w:ind w:left="-79" w:right="-79"/>
              <w:jc w:val="center"/>
            </w:pPr>
          </w:p>
        </w:tc>
        <w:tc>
          <w:tcPr>
            <w:tcW w:w="1080" w:type="dxa"/>
          </w:tcPr>
          <w:p w14:paraId="0816977A" w14:textId="77777777"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14:paraId="65BDDDD6" w14:textId="77777777" w:rsidR="00C74DC8" w:rsidRPr="003A5F21" w:rsidRDefault="00C74DC8" w:rsidP="00EB2253">
            <w:pPr>
              <w:pStyle w:val="acctfourfigures"/>
              <w:spacing w:line="240" w:lineRule="atLeast"/>
              <w:ind w:left="-79" w:right="-79"/>
              <w:jc w:val="center"/>
            </w:pPr>
          </w:p>
        </w:tc>
        <w:tc>
          <w:tcPr>
            <w:tcW w:w="900" w:type="dxa"/>
          </w:tcPr>
          <w:p w14:paraId="3FF455A0" w14:textId="77777777" w:rsidR="00C74DC8" w:rsidRPr="003A5F21" w:rsidRDefault="00C74DC8" w:rsidP="00EB2253">
            <w:pPr>
              <w:pStyle w:val="acctfourfigures"/>
              <w:tabs>
                <w:tab w:val="clear" w:pos="765"/>
              </w:tabs>
              <w:spacing w:line="240" w:lineRule="atLeast"/>
              <w:ind w:left="-79" w:right="-79"/>
              <w:jc w:val="center"/>
            </w:pPr>
            <w:r w:rsidRPr="003A5F21">
              <w:t>Net of</w:t>
            </w:r>
          </w:p>
        </w:tc>
        <w:tc>
          <w:tcPr>
            <w:tcW w:w="180" w:type="dxa"/>
          </w:tcPr>
          <w:p w14:paraId="1B85B0C5" w14:textId="77777777" w:rsidR="00C74DC8" w:rsidRPr="003A5F21" w:rsidRDefault="00C74DC8" w:rsidP="00EB2253">
            <w:pPr>
              <w:pStyle w:val="acctfourfigures"/>
              <w:tabs>
                <w:tab w:val="clear" w:pos="765"/>
              </w:tabs>
              <w:spacing w:line="240" w:lineRule="atLeast"/>
              <w:ind w:left="-79" w:right="-79"/>
              <w:jc w:val="center"/>
            </w:pPr>
          </w:p>
        </w:tc>
        <w:tc>
          <w:tcPr>
            <w:tcW w:w="900" w:type="dxa"/>
          </w:tcPr>
          <w:p w14:paraId="72DB40A4" w14:textId="77777777" w:rsidR="00C74DC8" w:rsidRPr="003A5F21" w:rsidRDefault="00C74DC8" w:rsidP="00EB2253">
            <w:pPr>
              <w:pStyle w:val="acctfourfigures"/>
              <w:tabs>
                <w:tab w:val="clear" w:pos="765"/>
              </w:tabs>
              <w:spacing w:line="240" w:lineRule="atLeast"/>
              <w:ind w:left="-79" w:right="-79"/>
              <w:jc w:val="center"/>
            </w:pPr>
            <w:r w:rsidRPr="003A5F21">
              <w:t>Before</w:t>
            </w:r>
          </w:p>
        </w:tc>
        <w:tc>
          <w:tcPr>
            <w:tcW w:w="180" w:type="dxa"/>
          </w:tcPr>
          <w:p w14:paraId="604BD3EE" w14:textId="77777777" w:rsidR="00C74DC8" w:rsidRPr="003A5F21" w:rsidRDefault="00C74DC8" w:rsidP="00EB2253">
            <w:pPr>
              <w:pStyle w:val="acctfourfigures"/>
              <w:tabs>
                <w:tab w:val="clear" w:pos="765"/>
              </w:tabs>
              <w:spacing w:line="240" w:lineRule="atLeast"/>
              <w:ind w:left="-79" w:right="-79"/>
              <w:jc w:val="center"/>
            </w:pPr>
          </w:p>
        </w:tc>
        <w:tc>
          <w:tcPr>
            <w:tcW w:w="1069" w:type="dxa"/>
          </w:tcPr>
          <w:p w14:paraId="580E3125" w14:textId="77777777" w:rsidR="00C74DC8" w:rsidRPr="003A5F21" w:rsidRDefault="00C74DC8" w:rsidP="00EB2253">
            <w:pPr>
              <w:pStyle w:val="acctfourfigures"/>
              <w:tabs>
                <w:tab w:val="clear" w:pos="765"/>
              </w:tabs>
              <w:spacing w:line="240" w:lineRule="atLeast"/>
              <w:ind w:left="-79" w:right="-79"/>
              <w:jc w:val="center"/>
            </w:pPr>
            <w:r w:rsidRPr="003A5F21">
              <w:t>Tax</w:t>
            </w:r>
            <w:r>
              <w:t xml:space="preserve"> </w:t>
            </w:r>
          </w:p>
        </w:tc>
        <w:tc>
          <w:tcPr>
            <w:tcW w:w="180" w:type="dxa"/>
          </w:tcPr>
          <w:p w14:paraId="3380308F" w14:textId="77777777" w:rsidR="00C74DC8" w:rsidRPr="003A5F21" w:rsidRDefault="00C74DC8" w:rsidP="00EB2253">
            <w:pPr>
              <w:pStyle w:val="acctfourfigures"/>
              <w:spacing w:line="240" w:lineRule="atLeast"/>
              <w:ind w:left="-79" w:right="-79"/>
              <w:jc w:val="center"/>
            </w:pPr>
          </w:p>
        </w:tc>
        <w:tc>
          <w:tcPr>
            <w:tcW w:w="911" w:type="dxa"/>
          </w:tcPr>
          <w:p w14:paraId="57D3A8CD" w14:textId="77777777" w:rsidR="00C74DC8" w:rsidRPr="003A5F21" w:rsidRDefault="00C74DC8" w:rsidP="00EB2253">
            <w:pPr>
              <w:pStyle w:val="acctfourfigures"/>
              <w:tabs>
                <w:tab w:val="clear" w:pos="765"/>
              </w:tabs>
              <w:spacing w:line="240" w:lineRule="atLeast"/>
              <w:ind w:left="-79" w:right="-79"/>
              <w:jc w:val="center"/>
            </w:pPr>
            <w:r w:rsidRPr="003A5F21">
              <w:t>Net of</w:t>
            </w:r>
          </w:p>
        </w:tc>
      </w:tr>
      <w:tr w:rsidR="00C74DC8" w:rsidRPr="00212296" w14:paraId="0D086240" w14:textId="77777777" w:rsidTr="00EB2253">
        <w:trPr>
          <w:cantSplit/>
          <w:trHeight w:val="234"/>
        </w:trPr>
        <w:tc>
          <w:tcPr>
            <w:tcW w:w="2441" w:type="dxa"/>
          </w:tcPr>
          <w:p w14:paraId="04734259" w14:textId="77777777" w:rsidR="00C74DC8" w:rsidRPr="003A5F21" w:rsidRDefault="00C74DC8" w:rsidP="00EB2253">
            <w:pPr>
              <w:spacing w:line="240" w:lineRule="atLeast"/>
            </w:pPr>
          </w:p>
        </w:tc>
        <w:tc>
          <w:tcPr>
            <w:tcW w:w="900" w:type="dxa"/>
          </w:tcPr>
          <w:p w14:paraId="54C4FA11" w14:textId="77777777"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14:paraId="23BA3EAF" w14:textId="77777777" w:rsidR="00C74DC8" w:rsidRPr="003A5F21" w:rsidRDefault="00C74DC8" w:rsidP="00EB2253">
            <w:pPr>
              <w:pStyle w:val="acctfourfigures"/>
              <w:tabs>
                <w:tab w:val="clear" w:pos="765"/>
              </w:tabs>
              <w:spacing w:line="240" w:lineRule="atLeast"/>
              <w:ind w:left="-79" w:right="-79"/>
              <w:jc w:val="center"/>
            </w:pPr>
          </w:p>
        </w:tc>
        <w:tc>
          <w:tcPr>
            <w:tcW w:w="1080" w:type="dxa"/>
          </w:tcPr>
          <w:p w14:paraId="3B03979E" w14:textId="77777777" w:rsidR="00C74DC8" w:rsidRPr="003A5F21" w:rsidRDefault="00C74DC8" w:rsidP="00EB2253">
            <w:pPr>
              <w:pStyle w:val="acctfourfigures"/>
              <w:tabs>
                <w:tab w:val="clear" w:pos="765"/>
              </w:tabs>
              <w:spacing w:line="240" w:lineRule="atLeast"/>
              <w:ind w:left="-79" w:right="-79"/>
              <w:jc w:val="center"/>
            </w:pPr>
            <w:r>
              <w:t>expense</w:t>
            </w:r>
          </w:p>
        </w:tc>
        <w:tc>
          <w:tcPr>
            <w:tcW w:w="180" w:type="dxa"/>
          </w:tcPr>
          <w:p w14:paraId="13DC4C49" w14:textId="77777777" w:rsidR="00C74DC8" w:rsidRPr="003A5F21" w:rsidRDefault="00C74DC8" w:rsidP="00EB2253">
            <w:pPr>
              <w:pStyle w:val="acctfourfigures"/>
              <w:spacing w:line="240" w:lineRule="atLeast"/>
              <w:ind w:left="-79" w:right="-79"/>
              <w:jc w:val="center"/>
            </w:pPr>
          </w:p>
        </w:tc>
        <w:tc>
          <w:tcPr>
            <w:tcW w:w="900" w:type="dxa"/>
          </w:tcPr>
          <w:p w14:paraId="056755BA" w14:textId="77777777"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14:paraId="685085CD" w14:textId="77777777" w:rsidR="00C74DC8" w:rsidRPr="003A5F21" w:rsidRDefault="00C74DC8" w:rsidP="00EB2253">
            <w:pPr>
              <w:pStyle w:val="acctfourfigures"/>
              <w:tabs>
                <w:tab w:val="clear" w:pos="765"/>
              </w:tabs>
              <w:spacing w:line="240" w:lineRule="atLeast"/>
              <w:ind w:left="-79" w:right="-79"/>
              <w:jc w:val="center"/>
            </w:pPr>
          </w:p>
        </w:tc>
        <w:tc>
          <w:tcPr>
            <w:tcW w:w="900" w:type="dxa"/>
          </w:tcPr>
          <w:p w14:paraId="742A0361" w14:textId="77777777"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14:paraId="0AD08E63" w14:textId="77777777" w:rsidR="00C74DC8" w:rsidRPr="003A5F21" w:rsidRDefault="00C74DC8" w:rsidP="00EB2253">
            <w:pPr>
              <w:pStyle w:val="acctfourfigures"/>
              <w:tabs>
                <w:tab w:val="clear" w:pos="765"/>
              </w:tabs>
              <w:spacing w:line="240" w:lineRule="atLeast"/>
              <w:ind w:left="-79" w:right="-79"/>
              <w:jc w:val="center"/>
            </w:pPr>
          </w:p>
        </w:tc>
        <w:tc>
          <w:tcPr>
            <w:tcW w:w="1069" w:type="dxa"/>
          </w:tcPr>
          <w:p w14:paraId="7DF32009" w14:textId="77777777" w:rsidR="00C74DC8" w:rsidRPr="003A5F21" w:rsidRDefault="00C74DC8" w:rsidP="00EB2253">
            <w:pPr>
              <w:pStyle w:val="acctfourfigures"/>
              <w:tabs>
                <w:tab w:val="clear" w:pos="765"/>
              </w:tabs>
              <w:spacing w:line="240" w:lineRule="atLeast"/>
              <w:ind w:left="-79" w:right="-79"/>
              <w:jc w:val="center"/>
            </w:pPr>
            <w:r>
              <w:t>expense</w:t>
            </w:r>
          </w:p>
        </w:tc>
        <w:tc>
          <w:tcPr>
            <w:tcW w:w="180" w:type="dxa"/>
          </w:tcPr>
          <w:p w14:paraId="732102AF" w14:textId="77777777" w:rsidR="00C74DC8" w:rsidRPr="003A5F21" w:rsidRDefault="00C74DC8" w:rsidP="00EB2253">
            <w:pPr>
              <w:pStyle w:val="acctfourfigures"/>
              <w:spacing w:line="240" w:lineRule="atLeast"/>
              <w:ind w:left="-79" w:right="-79"/>
              <w:jc w:val="center"/>
            </w:pPr>
          </w:p>
        </w:tc>
        <w:tc>
          <w:tcPr>
            <w:tcW w:w="911" w:type="dxa"/>
          </w:tcPr>
          <w:p w14:paraId="5470F8DF" w14:textId="77777777" w:rsidR="00C74DC8" w:rsidRPr="003A5F21" w:rsidRDefault="00C74DC8" w:rsidP="00EB2253">
            <w:pPr>
              <w:pStyle w:val="acctfourfigures"/>
              <w:tabs>
                <w:tab w:val="clear" w:pos="765"/>
              </w:tabs>
              <w:spacing w:line="240" w:lineRule="atLeast"/>
              <w:ind w:left="-79" w:right="-79"/>
              <w:jc w:val="center"/>
            </w:pPr>
            <w:r w:rsidRPr="003A5F21">
              <w:t>tax</w:t>
            </w:r>
          </w:p>
        </w:tc>
      </w:tr>
      <w:tr w:rsidR="00C74DC8" w:rsidRPr="00212296" w14:paraId="4D05EA75" w14:textId="77777777" w:rsidTr="00EB2253">
        <w:trPr>
          <w:cantSplit/>
          <w:trHeight w:val="155"/>
        </w:trPr>
        <w:tc>
          <w:tcPr>
            <w:tcW w:w="2441" w:type="dxa"/>
          </w:tcPr>
          <w:p w14:paraId="15ADDF8F" w14:textId="77777777" w:rsidR="00C74DC8" w:rsidRPr="000A6821" w:rsidRDefault="00C74DC8" w:rsidP="00EB2253">
            <w:pPr>
              <w:spacing w:line="240" w:lineRule="atLeast"/>
            </w:pPr>
          </w:p>
        </w:tc>
        <w:tc>
          <w:tcPr>
            <w:tcW w:w="6660" w:type="dxa"/>
            <w:gridSpan w:val="11"/>
          </w:tcPr>
          <w:p w14:paraId="4A662E2A" w14:textId="77777777" w:rsidR="00C74DC8" w:rsidRPr="00872ADC" w:rsidRDefault="00C74DC8" w:rsidP="00EB2253">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E50FE0" w:rsidRPr="00212296" w14:paraId="229B7956" w14:textId="77777777" w:rsidTr="00E50FE0">
        <w:trPr>
          <w:cantSplit/>
          <w:trHeight w:val="173"/>
        </w:trPr>
        <w:tc>
          <w:tcPr>
            <w:tcW w:w="2441" w:type="dxa"/>
          </w:tcPr>
          <w:p w14:paraId="631D365B" w14:textId="77777777" w:rsidR="00E50FE0" w:rsidRDefault="0020201A" w:rsidP="00713655">
            <w:pPr>
              <w:spacing w:line="240" w:lineRule="atLeast"/>
              <w:ind w:left="180" w:hanging="180"/>
              <w:rPr>
                <w:lang w:bidi="th-TH"/>
              </w:rPr>
            </w:pPr>
            <w:r>
              <w:rPr>
                <w:lang w:bidi="th-TH"/>
              </w:rPr>
              <w:t>Defined benefit plan</w:t>
            </w:r>
          </w:p>
          <w:p w14:paraId="7700653D" w14:textId="5BCD0DCA" w:rsidR="00177DCA" w:rsidRPr="000A6821" w:rsidRDefault="00177DCA" w:rsidP="00713655">
            <w:pPr>
              <w:spacing w:line="240" w:lineRule="atLeast"/>
              <w:ind w:left="180" w:hanging="180"/>
            </w:pPr>
            <w:r>
              <w:rPr>
                <w:lang w:bidi="th-TH"/>
              </w:rPr>
              <w:t xml:space="preserve">   actuarial </w:t>
            </w:r>
            <w:r>
              <w:t>gain</w:t>
            </w:r>
          </w:p>
        </w:tc>
        <w:tc>
          <w:tcPr>
            <w:tcW w:w="900" w:type="dxa"/>
            <w:vAlign w:val="bottom"/>
          </w:tcPr>
          <w:p w14:paraId="6538D416" w14:textId="1A52015B" w:rsidR="00E50FE0" w:rsidRPr="00E73AE6" w:rsidRDefault="00E73AE6" w:rsidP="00713655">
            <w:pPr>
              <w:pStyle w:val="acctfourfigures"/>
              <w:tabs>
                <w:tab w:val="clear" w:pos="765"/>
                <w:tab w:val="decimal" w:pos="460"/>
              </w:tabs>
              <w:spacing w:line="240" w:lineRule="atLeast"/>
              <w:ind w:right="-80"/>
            </w:pPr>
            <w:r w:rsidRPr="00E73AE6">
              <w:t>-</w:t>
            </w:r>
          </w:p>
        </w:tc>
        <w:tc>
          <w:tcPr>
            <w:tcW w:w="180" w:type="dxa"/>
            <w:vAlign w:val="bottom"/>
          </w:tcPr>
          <w:p w14:paraId="502D44CE" w14:textId="77777777" w:rsidR="00E50FE0" w:rsidRPr="00E73AE6" w:rsidRDefault="00E50FE0" w:rsidP="00713655">
            <w:pPr>
              <w:pStyle w:val="acctfourfigures"/>
              <w:tabs>
                <w:tab w:val="clear" w:pos="765"/>
                <w:tab w:val="decimal" w:pos="733"/>
                <w:tab w:val="decimal" w:pos="789"/>
              </w:tabs>
              <w:spacing w:line="240" w:lineRule="atLeast"/>
              <w:ind w:right="-80"/>
            </w:pPr>
          </w:p>
        </w:tc>
        <w:tc>
          <w:tcPr>
            <w:tcW w:w="1080" w:type="dxa"/>
            <w:vAlign w:val="bottom"/>
          </w:tcPr>
          <w:p w14:paraId="73B5737E" w14:textId="570ACBCF" w:rsidR="00E50FE0" w:rsidRPr="00E73AE6" w:rsidRDefault="00E73AE6" w:rsidP="00713655">
            <w:pPr>
              <w:pStyle w:val="acctfourfigures"/>
              <w:tabs>
                <w:tab w:val="clear" w:pos="765"/>
                <w:tab w:val="decimal" w:pos="550"/>
              </w:tabs>
              <w:spacing w:line="240" w:lineRule="atLeast"/>
              <w:ind w:right="-80"/>
            </w:pPr>
            <w:r w:rsidRPr="00E73AE6">
              <w:t>-</w:t>
            </w:r>
          </w:p>
        </w:tc>
        <w:tc>
          <w:tcPr>
            <w:tcW w:w="180" w:type="dxa"/>
            <w:vAlign w:val="bottom"/>
          </w:tcPr>
          <w:p w14:paraId="131C8EC1" w14:textId="77777777" w:rsidR="00E50FE0" w:rsidRPr="00E73AE6" w:rsidRDefault="00E50FE0" w:rsidP="00713655">
            <w:pPr>
              <w:pStyle w:val="acctfourfigures"/>
              <w:tabs>
                <w:tab w:val="decimal" w:pos="460"/>
                <w:tab w:val="decimal" w:pos="733"/>
              </w:tabs>
              <w:spacing w:line="240" w:lineRule="atLeast"/>
              <w:ind w:right="-80"/>
            </w:pPr>
          </w:p>
        </w:tc>
        <w:tc>
          <w:tcPr>
            <w:tcW w:w="900" w:type="dxa"/>
            <w:vAlign w:val="bottom"/>
          </w:tcPr>
          <w:p w14:paraId="499D3DD5" w14:textId="5439B68A" w:rsidR="00E50FE0" w:rsidRPr="00E73AE6" w:rsidRDefault="00E73AE6" w:rsidP="00713655">
            <w:pPr>
              <w:pStyle w:val="acctfourfigures"/>
              <w:tabs>
                <w:tab w:val="clear" w:pos="765"/>
                <w:tab w:val="decimal" w:pos="460"/>
                <w:tab w:val="decimal" w:pos="733"/>
              </w:tabs>
              <w:spacing w:line="240" w:lineRule="atLeast"/>
              <w:ind w:right="-80"/>
              <w:jc w:val="center"/>
            </w:pPr>
            <w:r w:rsidRPr="00E73AE6">
              <w:t>-</w:t>
            </w:r>
          </w:p>
        </w:tc>
        <w:tc>
          <w:tcPr>
            <w:tcW w:w="180" w:type="dxa"/>
          </w:tcPr>
          <w:p w14:paraId="3059E54E" w14:textId="77777777" w:rsidR="00E50FE0" w:rsidRDefault="00E50FE0" w:rsidP="00713655">
            <w:pPr>
              <w:pStyle w:val="acctfourfigures"/>
              <w:tabs>
                <w:tab w:val="clear" w:pos="765"/>
                <w:tab w:val="decimal" w:pos="832"/>
              </w:tabs>
              <w:spacing w:line="240" w:lineRule="atLeast"/>
              <w:ind w:right="-79"/>
            </w:pPr>
          </w:p>
        </w:tc>
        <w:tc>
          <w:tcPr>
            <w:tcW w:w="900" w:type="dxa"/>
            <w:vAlign w:val="bottom"/>
          </w:tcPr>
          <w:p w14:paraId="03BE9B69" w14:textId="77777777" w:rsidR="00E50FE0" w:rsidRPr="00457B29" w:rsidRDefault="00E50FE0" w:rsidP="00713655">
            <w:pPr>
              <w:jc w:val="right"/>
            </w:pPr>
            <w:r>
              <w:t>59,643</w:t>
            </w:r>
          </w:p>
        </w:tc>
        <w:tc>
          <w:tcPr>
            <w:tcW w:w="180" w:type="dxa"/>
            <w:vAlign w:val="bottom"/>
          </w:tcPr>
          <w:p w14:paraId="425CB5DB" w14:textId="77777777" w:rsidR="00E50FE0" w:rsidRPr="00457B29" w:rsidRDefault="00E50FE0" w:rsidP="00713655">
            <w:pPr>
              <w:jc w:val="right"/>
            </w:pPr>
          </w:p>
        </w:tc>
        <w:tc>
          <w:tcPr>
            <w:tcW w:w="1069" w:type="dxa"/>
            <w:vAlign w:val="bottom"/>
          </w:tcPr>
          <w:p w14:paraId="79B95A90" w14:textId="77777777" w:rsidR="00E50FE0" w:rsidRPr="00457B29" w:rsidRDefault="00E50FE0" w:rsidP="00E50FE0">
            <w:pPr>
              <w:ind w:right="-90"/>
              <w:jc w:val="center"/>
            </w:pPr>
            <w:r>
              <w:t>(11,929)</w:t>
            </w:r>
          </w:p>
        </w:tc>
        <w:tc>
          <w:tcPr>
            <w:tcW w:w="180" w:type="dxa"/>
            <w:vAlign w:val="bottom"/>
          </w:tcPr>
          <w:p w14:paraId="56D43581" w14:textId="77777777" w:rsidR="00E50FE0" w:rsidRPr="00457B29" w:rsidRDefault="00E50FE0" w:rsidP="00713655">
            <w:pPr>
              <w:jc w:val="right"/>
            </w:pPr>
          </w:p>
        </w:tc>
        <w:tc>
          <w:tcPr>
            <w:tcW w:w="911" w:type="dxa"/>
            <w:vAlign w:val="bottom"/>
          </w:tcPr>
          <w:p w14:paraId="261584FC" w14:textId="77777777" w:rsidR="00E50FE0" w:rsidRPr="00457B29" w:rsidRDefault="00E50FE0" w:rsidP="00713655">
            <w:pPr>
              <w:jc w:val="right"/>
            </w:pPr>
            <w:r>
              <w:t>47,714</w:t>
            </w:r>
          </w:p>
        </w:tc>
      </w:tr>
      <w:tr w:rsidR="00713655" w:rsidRPr="00212296" w14:paraId="30BBE98B" w14:textId="77777777" w:rsidTr="00E50FE0">
        <w:trPr>
          <w:cantSplit/>
          <w:trHeight w:val="173"/>
        </w:trPr>
        <w:tc>
          <w:tcPr>
            <w:tcW w:w="2441" w:type="dxa"/>
          </w:tcPr>
          <w:p w14:paraId="418A9E27" w14:textId="77777777" w:rsidR="00713655" w:rsidRPr="003A5F21" w:rsidRDefault="00713655" w:rsidP="00713655">
            <w:pPr>
              <w:spacing w:line="240" w:lineRule="atLeast"/>
              <w:ind w:left="180" w:hanging="180"/>
              <w:rPr>
                <w:cs/>
                <w:lang w:bidi="th-TH"/>
              </w:rPr>
            </w:pPr>
            <w:r>
              <w:t>Available-for-sale investments</w:t>
            </w:r>
          </w:p>
        </w:tc>
        <w:tc>
          <w:tcPr>
            <w:tcW w:w="900" w:type="dxa"/>
            <w:tcBorders>
              <w:bottom w:val="single" w:sz="4" w:space="0" w:color="auto"/>
            </w:tcBorders>
            <w:vAlign w:val="bottom"/>
          </w:tcPr>
          <w:p w14:paraId="7DE203B3" w14:textId="451CAD04" w:rsidR="00713655" w:rsidRPr="00E73AE6" w:rsidRDefault="00E73AE6" w:rsidP="00713655">
            <w:pPr>
              <w:pStyle w:val="acctfourfigures"/>
              <w:tabs>
                <w:tab w:val="clear" w:pos="765"/>
                <w:tab w:val="decimal" w:pos="460"/>
              </w:tabs>
              <w:spacing w:line="240" w:lineRule="atLeast"/>
              <w:ind w:right="-80"/>
            </w:pPr>
            <w:r w:rsidRPr="00E73AE6">
              <w:t>-</w:t>
            </w:r>
          </w:p>
        </w:tc>
        <w:tc>
          <w:tcPr>
            <w:tcW w:w="180" w:type="dxa"/>
            <w:vAlign w:val="bottom"/>
          </w:tcPr>
          <w:p w14:paraId="62B4D972" w14:textId="77777777" w:rsidR="00713655" w:rsidRPr="00E73AE6" w:rsidRDefault="00713655" w:rsidP="00713655">
            <w:pPr>
              <w:pStyle w:val="acctfourfigures"/>
              <w:tabs>
                <w:tab w:val="clear" w:pos="765"/>
                <w:tab w:val="decimal" w:pos="733"/>
                <w:tab w:val="decimal" w:pos="789"/>
              </w:tabs>
              <w:spacing w:line="240" w:lineRule="atLeast"/>
              <w:ind w:right="-80"/>
            </w:pPr>
          </w:p>
        </w:tc>
        <w:tc>
          <w:tcPr>
            <w:tcW w:w="1080" w:type="dxa"/>
            <w:vAlign w:val="bottom"/>
          </w:tcPr>
          <w:p w14:paraId="4F06C826" w14:textId="782646F8" w:rsidR="00713655" w:rsidRPr="00E73AE6" w:rsidRDefault="00E73AE6" w:rsidP="00713655">
            <w:pPr>
              <w:pStyle w:val="acctfourfigures"/>
              <w:tabs>
                <w:tab w:val="clear" w:pos="765"/>
                <w:tab w:val="decimal" w:pos="550"/>
              </w:tabs>
              <w:spacing w:line="240" w:lineRule="atLeast"/>
              <w:ind w:right="-80"/>
            </w:pPr>
            <w:r w:rsidRPr="00E73AE6">
              <w:t>-</w:t>
            </w:r>
          </w:p>
        </w:tc>
        <w:tc>
          <w:tcPr>
            <w:tcW w:w="180" w:type="dxa"/>
            <w:vAlign w:val="bottom"/>
          </w:tcPr>
          <w:p w14:paraId="52393C8F" w14:textId="77777777" w:rsidR="00713655" w:rsidRPr="00E73AE6" w:rsidRDefault="00713655" w:rsidP="00713655">
            <w:pPr>
              <w:pStyle w:val="acctfourfigures"/>
              <w:tabs>
                <w:tab w:val="decimal" w:pos="460"/>
                <w:tab w:val="decimal" w:pos="733"/>
              </w:tabs>
              <w:spacing w:line="240" w:lineRule="atLeast"/>
              <w:ind w:right="-80"/>
            </w:pPr>
          </w:p>
        </w:tc>
        <w:tc>
          <w:tcPr>
            <w:tcW w:w="900" w:type="dxa"/>
            <w:vAlign w:val="bottom"/>
          </w:tcPr>
          <w:p w14:paraId="78D52338" w14:textId="6F7D9419" w:rsidR="00713655" w:rsidRPr="00E73AE6" w:rsidRDefault="00E73AE6" w:rsidP="00713655">
            <w:pPr>
              <w:pStyle w:val="acctfourfigures"/>
              <w:tabs>
                <w:tab w:val="clear" w:pos="765"/>
                <w:tab w:val="decimal" w:pos="460"/>
                <w:tab w:val="decimal" w:pos="733"/>
              </w:tabs>
              <w:spacing w:line="240" w:lineRule="atLeast"/>
              <w:ind w:right="-80"/>
              <w:jc w:val="center"/>
            </w:pPr>
            <w:r w:rsidRPr="00E73AE6">
              <w:t>-</w:t>
            </w:r>
          </w:p>
        </w:tc>
        <w:tc>
          <w:tcPr>
            <w:tcW w:w="180" w:type="dxa"/>
          </w:tcPr>
          <w:p w14:paraId="23B5236A" w14:textId="77777777" w:rsidR="00713655" w:rsidRDefault="00713655" w:rsidP="00713655">
            <w:pPr>
              <w:pStyle w:val="acctfourfigures"/>
              <w:tabs>
                <w:tab w:val="clear" w:pos="765"/>
                <w:tab w:val="decimal" w:pos="832"/>
              </w:tabs>
              <w:spacing w:line="240" w:lineRule="atLeast"/>
              <w:ind w:right="-79"/>
            </w:pPr>
          </w:p>
        </w:tc>
        <w:tc>
          <w:tcPr>
            <w:tcW w:w="900" w:type="dxa"/>
            <w:vAlign w:val="bottom"/>
          </w:tcPr>
          <w:p w14:paraId="771C6DF3" w14:textId="77777777" w:rsidR="00713655" w:rsidRPr="00457B29" w:rsidRDefault="00E50FE0" w:rsidP="00713655">
            <w:pPr>
              <w:jc w:val="right"/>
            </w:pPr>
            <w:r>
              <w:t>215</w:t>
            </w:r>
          </w:p>
        </w:tc>
        <w:tc>
          <w:tcPr>
            <w:tcW w:w="180" w:type="dxa"/>
            <w:vAlign w:val="bottom"/>
          </w:tcPr>
          <w:p w14:paraId="18B2F851" w14:textId="77777777" w:rsidR="00713655" w:rsidRPr="00457B29" w:rsidRDefault="00713655" w:rsidP="00713655">
            <w:pPr>
              <w:jc w:val="right"/>
            </w:pPr>
          </w:p>
        </w:tc>
        <w:tc>
          <w:tcPr>
            <w:tcW w:w="1069" w:type="dxa"/>
            <w:vAlign w:val="bottom"/>
          </w:tcPr>
          <w:p w14:paraId="24ED0AC7" w14:textId="77777777" w:rsidR="00713655" w:rsidRPr="00457B29" w:rsidRDefault="00E50FE0" w:rsidP="00713655">
            <w:pPr>
              <w:jc w:val="right"/>
            </w:pPr>
            <w:r>
              <w:t>(43)</w:t>
            </w:r>
          </w:p>
        </w:tc>
        <w:tc>
          <w:tcPr>
            <w:tcW w:w="180" w:type="dxa"/>
            <w:vAlign w:val="bottom"/>
          </w:tcPr>
          <w:p w14:paraId="34C3357B" w14:textId="77777777" w:rsidR="00713655" w:rsidRPr="00457B29" w:rsidRDefault="00713655" w:rsidP="00713655">
            <w:pPr>
              <w:jc w:val="right"/>
            </w:pPr>
          </w:p>
        </w:tc>
        <w:tc>
          <w:tcPr>
            <w:tcW w:w="911" w:type="dxa"/>
            <w:vAlign w:val="bottom"/>
          </w:tcPr>
          <w:p w14:paraId="3FE78A92" w14:textId="77777777" w:rsidR="00713655" w:rsidRPr="00457B29" w:rsidRDefault="00E50FE0" w:rsidP="00713655">
            <w:pPr>
              <w:jc w:val="right"/>
            </w:pPr>
            <w:r>
              <w:t>172</w:t>
            </w:r>
          </w:p>
        </w:tc>
      </w:tr>
      <w:tr w:rsidR="00713655" w:rsidRPr="00212296" w14:paraId="6BF4FE71" w14:textId="77777777" w:rsidTr="006C6587">
        <w:trPr>
          <w:cantSplit/>
          <w:trHeight w:val="65"/>
        </w:trPr>
        <w:tc>
          <w:tcPr>
            <w:tcW w:w="2441" w:type="dxa"/>
          </w:tcPr>
          <w:p w14:paraId="33FB3F8E" w14:textId="77777777" w:rsidR="00713655" w:rsidRPr="003A5F21" w:rsidRDefault="00713655" w:rsidP="00713655">
            <w:pPr>
              <w:spacing w:line="240" w:lineRule="atLeast"/>
              <w:rPr>
                <w:b/>
                <w:bCs/>
              </w:rPr>
            </w:pPr>
            <w:r w:rsidRPr="003A5F21">
              <w:rPr>
                <w:b/>
                <w:bCs/>
              </w:rPr>
              <w:t>Total</w:t>
            </w:r>
          </w:p>
        </w:tc>
        <w:tc>
          <w:tcPr>
            <w:tcW w:w="900" w:type="dxa"/>
            <w:tcBorders>
              <w:top w:val="single" w:sz="4" w:space="0" w:color="auto"/>
              <w:bottom w:val="double" w:sz="4" w:space="0" w:color="auto"/>
            </w:tcBorders>
            <w:vAlign w:val="bottom"/>
          </w:tcPr>
          <w:p w14:paraId="48C1FE0E" w14:textId="3FA77499" w:rsidR="00713655" w:rsidRPr="00E73AE6" w:rsidRDefault="00E73AE6" w:rsidP="00713655">
            <w:pPr>
              <w:pStyle w:val="acctfourfigures"/>
              <w:tabs>
                <w:tab w:val="clear" w:pos="765"/>
                <w:tab w:val="decimal" w:pos="460"/>
              </w:tabs>
              <w:spacing w:line="240" w:lineRule="atLeast"/>
              <w:ind w:right="-80"/>
              <w:rPr>
                <w:b/>
                <w:bCs/>
              </w:rPr>
            </w:pPr>
            <w:r w:rsidRPr="00E73AE6">
              <w:rPr>
                <w:b/>
                <w:bCs/>
              </w:rPr>
              <w:t>-</w:t>
            </w:r>
          </w:p>
        </w:tc>
        <w:tc>
          <w:tcPr>
            <w:tcW w:w="180" w:type="dxa"/>
            <w:vAlign w:val="bottom"/>
          </w:tcPr>
          <w:p w14:paraId="553C4643" w14:textId="77777777" w:rsidR="00713655" w:rsidRPr="00E73AE6" w:rsidRDefault="00713655" w:rsidP="00713655">
            <w:pPr>
              <w:pStyle w:val="acctfourfigures"/>
              <w:tabs>
                <w:tab w:val="clear" w:pos="765"/>
                <w:tab w:val="decimal" w:pos="733"/>
                <w:tab w:val="decimal" w:pos="789"/>
              </w:tabs>
              <w:spacing w:line="240" w:lineRule="atLeast"/>
              <w:ind w:right="-80"/>
              <w:rPr>
                <w:b/>
                <w:bCs/>
              </w:rPr>
            </w:pPr>
          </w:p>
        </w:tc>
        <w:tc>
          <w:tcPr>
            <w:tcW w:w="1080" w:type="dxa"/>
            <w:tcBorders>
              <w:top w:val="single" w:sz="4" w:space="0" w:color="auto"/>
              <w:bottom w:val="double" w:sz="4" w:space="0" w:color="auto"/>
            </w:tcBorders>
            <w:vAlign w:val="bottom"/>
          </w:tcPr>
          <w:p w14:paraId="046056C1" w14:textId="1630F29E" w:rsidR="00713655" w:rsidRPr="00E73AE6" w:rsidRDefault="00E73AE6" w:rsidP="00713655">
            <w:pPr>
              <w:pStyle w:val="acctfourfigures"/>
              <w:tabs>
                <w:tab w:val="clear" w:pos="765"/>
                <w:tab w:val="decimal" w:pos="550"/>
              </w:tabs>
              <w:spacing w:line="240" w:lineRule="atLeast"/>
              <w:ind w:right="-80"/>
              <w:rPr>
                <w:b/>
                <w:bCs/>
              </w:rPr>
            </w:pPr>
            <w:r w:rsidRPr="00E73AE6">
              <w:rPr>
                <w:b/>
                <w:bCs/>
              </w:rPr>
              <w:t>-</w:t>
            </w:r>
          </w:p>
        </w:tc>
        <w:tc>
          <w:tcPr>
            <w:tcW w:w="180" w:type="dxa"/>
            <w:vAlign w:val="bottom"/>
          </w:tcPr>
          <w:p w14:paraId="7EECD87E" w14:textId="77777777" w:rsidR="00713655" w:rsidRPr="00E73AE6" w:rsidRDefault="00713655" w:rsidP="00713655">
            <w:pPr>
              <w:pStyle w:val="acctfourfigures"/>
              <w:tabs>
                <w:tab w:val="decimal" w:pos="460"/>
                <w:tab w:val="decimal" w:pos="733"/>
              </w:tabs>
              <w:spacing w:line="240" w:lineRule="atLeast"/>
              <w:ind w:right="-80"/>
              <w:rPr>
                <w:b/>
                <w:bCs/>
              </w:rPr>
            </w:pPr>
          </w:p>
        </w:tc>
        <w:tc>
          <w:tcPr>
            <w:tcW w:w="900" w:type="dxa"/>
            <w:tcBorders>
              <w:top w:val="single" w:sz="4" w:space="0" w:color="auto"/>
              <w:bottom w:val="double" w:sz="4" w:space="0" w:color="auto"/>
            </w:tcBorders>
            <w:vAlign w:val="bottom"/>
          </w:tcPr>
          <w:p w14:paraId="5F3A4452" w14:textId="6ED8537D" w:rsidR="00713655" w:rsidRPr="00E73AE6" w:rsidRDefault="00E73AE6" w:rsidP="00713655">
            <w:pPr>
              <w:pStyle w:val="acctfourfigures"/>
              <w:tabs>
                <w:tab w:val="clear" w:pos="765"/>
                <w:tab w:val="decimal" w:pos="460"/>
                <w:tab w:val="decimal" w:pos="733"/>
              </w:tabs>
              <w:spacing w:line="240" w:lineRule="atLeast"/>
              <w:ind w:right="-80"/>
              <w:jc w:val="center"/>
              <w:rPr>
                <w:b/>
                <w:bCs/>
              </w:rPr>
            </w:pPr>
            <w:r w:rsidRPr="00E73AE6">
              <w:rPr>
                <w:b/>
                <w:bCs/>
              </w:rPr>
              <w:t>-</w:t>
            </w:r>
          </w:p>
        </w:tc>
        <w:tc>
          <w:tcPr>
            <w:tcW w:w="180" w:type="dxa"/>
          </w:tcPr>
          <w:p w14:paraId="595BE304" w14:textId="77777777" w:rsidR="00713655" w:rsidRDefault="00713655" w:rsidP="00713655">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vAlign w:val="bottom"/>
          </w:tcPr>
          <w:p w14:paraId="3520F981" w14:textId="77777777" w:rsidR="00713655" w:rsidRPr="006C6587" w:rsidRDefault="00E50FE0" w:rsidP="00713655">
            <w:pPr>
              <w:jc w:val="right"/>
              <w:rPr>
                <w:b/>
                <w:bCs/>
              </w:rPr>
            </w:pPr>
            <w:r>
              <w:rPr>
                <w:b/>
                <w:bCs/>
              </w:rPr>
              <w:t>59,858</w:t>
            </w:r>
          </w:p>
        </w:tc>
        <w:tc>
          <w:tcPr>
            <w:tcW w:w="180" w:type="dxa"/>
            <w:vAlign w:val="bottom"/>
          </w:tcPr>
          <w:p w14:paraId="4D1096AA" w14:textId="77777777" w:rsidR="00713655" w:rsidRPr="006C6587" w:rsidRDefault="00713655" w:rsidP="00713655">
            <w:pPr>
              <w:jc w:val="right"/>
              <w:rPr>
                <w:b/>
                <w:bCs/>
              </w:rPr>
            </w:pPr>
          </w:p>
        </w:tc>
        <w:tc>
          <w:tcPr>
            <w:tcW w:w="1069" w:type="dxa"/>
            <w:tcBorders>
              <w:top w:val="single" w:sz="4" w:space="0" w:color="auto"/>
              <w:bottom w:val="double" w:sz="4" w:space="0" w:color="auto"/>
            </w:tcBorders>
            <w:vAlign w:val="bottom"/>
          </w:tcPr>
          <w:p w14:paraId="1070D892" w14:textId="77777777" w:rsidR="00713655" w:rsidRPr="006C6587" w:rsidRDefault="00E50FE0" w:rsidP="00713655">
            <w:pPr>
              <w:jc w:val="right"/>
              <w:rPr>
                <w:b/>
                <w:bCs/>
              </w:rPr>
            </w:pPr>
            <w:r>
              <w:rPr>
                <w:b/>
                <w:bCs/>
              </w:rPr>
              <w:t>(11,972)</w:t>
            </w:r>
          </w:p>
        </w:tc>
        <w:tc>
          <w:tcPr>
            <w:tcW w:w="180" w:type="dxa"/>
            <w:vAlign w:val="bottom"/>
          </w:tcPr>
          <w:p w14:paraId="5431003A" w14:textId="77777777" w:rsidR="00713655" w:rsidRPr="006C6587" w:rsidRDefault="00713655" w:rsidP="00713655">
            <w:pPr>
              <w:jc w:val="right"/>
              <w:rPr>
                <w:b/>
                <w:bCs/>
              </w:rPr>
            </w:pPr>
          </w:p>
        </w:tc>
        <w:tc>
          <w:tcPr>
            <w:tcW w:w="911" w:type="dxa"/>
            <w:tcBorders>
              <w:top w:val="single" w:sz="4" w:space="0" w:color="auto"/>
              <w:bottom w:val="double" w:sz="4" w:space="0" w:color="auto"/>
            </w:tcBorders>
            <w:vAlign w:val="bottom"/>
          </w:tcPr>
          <w:p w14:paraId="76E28AD5" w14:textId="77777777" w:rsidR="00713655" w:rsidRPr="006C6587" w:rsidRDefault="00E50FE0" w:rsidP="00713655">
            <w:pPr>
              <w:jc w:val="right"/>
              <w:rPr>
                <w:b/>
                <w:bCs/>
              </w:rPr>
            </w:pPr>
            <w:r>
              <w:rPr>
                <w:b/>
                <w:bCs/>
              </w:rPr>
              <w:t>47,886</w:t>
            </w:r>
          </w:p>
        </w:tc>
      </w:tr>
    </w:tbl>
    <w:p w14:paraId="30D23900" w14:textId="77777777" w:rsidR="00C74DC8" w:rsidRDefault="00C74DC8" w:rsidP="00C74DC8">
      <w:pPr>
        <w:spacing w:line="240" w:lineRule="auto"/>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6C6587" w:rsidRPr="00212296" w14:paraId="07A421E7" w14:textId="77777777" w:rsidTr="005B49E1">
        <w:trPr>
          <w:cantSplit/>
          <w:trHeight w:val="246"/>
        </w:trPr>
        <w:tc>
          <w:tcPr>
            <w:tcW w:w="2441" w:type="dxa"/>
          </w:tcPr>
          <w:p w14:paraId="0BE189E6" w14:textId="77777777" w:rsidR="006C6587" w:rsidRPr="003A5F21" w:rsidRDefault="006C6587" w:rsidP="005B49E1">
            <w:pPr>
              <w:spacing w:line="240" w:lineRule="atLeast"/>
            </w:pPr>
          </w:p>
        </w:tc>
        <w:tc>
          <w:tcPr>
            <w:tcW w:w="6660" w:type="dxa"/>
            <w:gridSpan w:val="11"/>
          </w:tcPr>
          <w:p w14:paraId="6673E850" w14:textId="77777777" w:rsidR="006C6587" w:rsidRPr="00F55C17" w:rsidRDefault="006C6587" w:rsidP="005B49E1">
            <w:pPr>
              <w:pStyle w:val="acctfourfigures"/>
              <w:tabs>
                <w:tab w:val="clear" w:pos="765"/>
              </w:tabs>
              <w:spacing w:line="240" w:lineRule="atLeast"/>
              <w:ind w:right="11"/>
              <w:jc w:val="center"/>
              <w:rPr>
                <w:b/>
                <w:bCs/>
                <w:spacing w:val="-2"/>
              </w:rPr>
            </w:pPr>
            <w:r>
              <w:rPr>
                <w:b/>
                <w:bCs/>
                <w:spacing w:val="-2"/>
              </w:rPr>
              <w:t>Separate</w:t>
            </w:r>
            <w:r w:rsidRPr="00860461">
              <w:rPr>
                <w:b/>
                <w:bCs/>
                <w:spacing w:val="-2"/>
              </w:rPr>
              <w:t xml:space="preserve"> financial statements</w:t>
            </w:r>
          </w:p>
        </w:tc>
      </w:tr>
      <w:tr w:rsidR="006C6587" w:rsidRPr="00212296" w14:paraId="6EFAA91D" w14:textId="77777777" w:rsidTr="006C6587">
        <w:trPr>
          <w:cantSplit/>
          <w:trHeight w:val="246"/>
        </w:trPr>
        <w:tc>
          <w:tcPr>
            <w:tcW w:w="2441" w:type="dxa"/>
          </w:tcPr>
          <w:p w14:paraId="3EB5506B" w14:textId="77777777" w:rsidR="006C6587" w:rsidRPr="002E6B47" w:rsidRDefault="006C6587" w:rsidP="002E6B47">
            <w:pPr>
              <w:spacing w:line="240" w:lineRule="atLeast"/>
              <w:ind w:left="199"/>
              <w:rPr>
                <w:b/>
                <w:bCs/>
                <w:i/>
                <w:iCs/>
              </w:rPr>
            </w:pPr>
          </w:p>
        </w:tc>
        <w:tc>
          <w:tcPr>
            <w:tcW w:w="3240" w:type="dxa"/>
            <w:gridSpan w:val="5"/>
            <w:vAlign w:val="bottom"/>
          </w:tcPr>
          <w:p w14:paraId="4CDAE6DF" w14:textId="77777777" w:rsidR="006C6587" w:rsidRPr="003A5F21" w:rsidRDefault="006C6587" w:rsidP="00120747">
            <w:pPr>
              <w:pStyle w:val="acctfourfigures"/>
              <w:tabs>
                <w:tab w:val="clear" w:pos="765"/>
              </w:tabs>
              <w:spacing w:line="240" w:lineRule="atLeast"/>
              <w:ind w:right="11"/>
              <w:jc w:val="center"/>
            </w:pPr>
            <w:r>
              <w:rPr>
                <w:rFonts w:cs="Times New Roman"/>
                <w:szCs w:val="22"/>
              </w:rPr>
              <w:t>2020</w:t>
            </w:r>
          </w:p>
        </w:tc>
        <w:tc>
          <w:tcPr>
            <w:tcW w:w="180" w:type="dxa"/>
            <w:vAlign w:val="bottom"/>
          </w:tcPr>
          <w:p w14:paraId="04D7D63A" w14:textId="77777777" w:rsidR="006C6587" w:rsidRPr="003A5F21" w:rsidRDefault="006C6587" w:rsidP="006C6587">
            <w:pPr>
              <w:pStyle w:val="acctfourfigures"/>
              <w:tabs>
                <w:tab w:val="clear" w:pos="765"/>
              </w:tabs>
              <w:spacing w:line="240" w:lineRule="atLeast"/>
              <w:ind w:left="-79" w:right="-79"/>
              <w:jc w:val="center"/>
            </w:pPr>
          </w:p>
        </w:tc>
        <w:tc>
          <w:tcPr>
            <w:tcW w:w="3240" w:type="dxa"/>
            <w:gridSpan w:val="5"/>
            <w:vAlign w:val="bottom"/>
          </w:tcPr>
          <w:p w14:paraId="6742210C" w14:textId="77777777" w:rsidR="006C6587" w:rsidRPr="003A5F21" w:rsidRDefault="006C6587" w:rsidP="00120747">
            <w:pPr>
              <w:pStyle w:val="acctfourfigures"/>
              <w:tabs>
                <w:tab w:val="clear" w:pos="765"/>
              </w:tabs>
              <w:spacing w:line="240" w:lineRule="atLeast"/>
              <w:ind w:right="11"/>
              <w:jc w:val="center"/>
            </w:pPr>
            <w:r>
              <w:rPr>
                <w:rFonts w:cs="Times New Roman"/>
                <w:szCs w:val="22"/>
              </w:rPr>
              <w:t>2019</w:t>
            </w:r>
          </w:p>
        </w:tc>
      </w:tr>
      <w:tr w:rsidR="00F10265" w:rsidRPr="00212296" w14:paraId="56932F12" w14:textId="77777777" w:rsidTr="005B49E1">
        <w:trPr>
          <w:cantSplit/>
          <w:trHeight w:val="246"/>
        </w:trPr>
        <w:tc>
          <w:tcPr>
            <w:tcW w:w="2441" w:type="dxa"/>
          </w:tcPr>
          <w:p w14:paraId="2136C2FC" w14:textId="77777777" w:rsidR="00F10265" w:rsidRPr="003A5F21" w:rsidRDefault="00F10265" w:rsidP="00F10265">
            <w:pPr>
              <w:spacing w:line="240" w:lineRule="atLeast"/>
            </w:pPr>
          </w:p>
        </w:tc>
        <w:tc>
          <w:tcPr>
            <w:tcW w:w="900" w:type="dxa"/>
          </w:tcPr>
          <w:p w14:paraId="4CE3045B" w14:textId="77777777" w:rsidR="00F10265" w:rsidRPr="003A5F21" w:rsidRDefault="00F10265" w:rsidP="00F10265">
            <w:pPr>
              <w:pStyle w:val="acctfourfigures"/>
              <w:tabs>
                <w:tab w:val="clear" w:pos="765"/>
              </w:tabs>
              <w:spacing w:line="240" w:lineRule="atLeast"/>
              <w:ind w:left="-79" w:right="-79"/>
              <w:jc w:val="center"/>
            </w:pPr>
            <w:r w:rsidRPr="003A5F21">
              <w:t>Before</w:t>
            </w:r>
          </w:p>
        </w:tc>
        <w:tc>
          <w:tcPr>
            <w:tcW w:w="180" w:type="dxa"/>
          </w:tcPr>
          <w:p w14:paraId="3C2AE37C" w14:textId="77777777" w:rsidR="00F10265" w:rsidRPr="003A5F21" w:rsidRDefault="00F10265" w:rsidP="00F10265">
            <w:pPr>
              <w:pStyle w:val="acctfourfigures"/>
              <w:tabs>
                <w:tab w:val="clear" w:pos="765"/>
              </w:tabs>
              <w:spacing w:line="240" w:lineRule="atLeast"/>
              <w:ind w:left="-79" w:right="-79"/>
              <w:jc w:val="center"/>
            </w:pPr>
          </w:p>
        </w:tc>
        <w:tc>
          <w:tcPr>
            <w:tcW w:w="1080" w:type="dxa"/>
          </w:tcPr>
          <w:p w14:paraId="5465F060" w14:textId="77777777"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14:paraId="65C37507" w14:textId="77777777" w:rsidR="00F10265" w:rsidRPr="003A5F21" w:rsidRDefault="00F10265" w:rsidP="00F10265">
            <w:pPr>
              <w:pStyle w:val="acctfourfigures"/>
              <w:spacing w:line="240" w:lineRule="atLeast"/>
              <w:ind w:left="-79" w:right="-79"/>
              <w:jc w:val="center"/>
            </w:pPr>
          </w:p>
        </w:tc>
        <w:tc>
          <w:tcPr>
            <w:tcW w:w="900" w:type="dxa"/>
          </w:tcPr>
          <w:p w14:paraId="166D8BCD" w14:textId="77777777" w:rsidR="00F10265" w:rsidRPr="003A5F21" w:rsidRDefault="00F10265" w:rsidP="00F10265">
            <w:pPr>
              <w:pStyle w:val="acctfourfigures"/>
              <w:tabs>
                <w:tab w:val="clear" w:pos="765"/>
              </w:tabs>
              <w:spacing w:line="240" w:lineRule="atLeast"/>
              <w:ind w:left="-79" w:right="-79"/>
              <w:jc w:val="center"/>
            </w:pPr>
            <w:r w:rsidRPr="003A5F21">
              <w:t>Net of</w:t>
            </w:r>
          </w:p>
        </w:tc>
        <w:tc>
          <w:tcPr>
            <w:tcW w:w="180" w:type="dxa"/>
          </w:tcPr>
          <w:p w14:paraId="0398ED6D" w14:textId="77777777" w:rsidR="00F10265" w:rsidRPr="003A5F21" w:rsidRDefault="00F10265" w:rsidP="00F10265">
            <w:pPr>
              <w:pStyle w:val="acctfourfigures"/>
              <w:tabs>
                <w:tab w:val="clear" w:pos="765"/>
              </w:tabs>
              <w:spacing w:line="240" w:lineRule="atLeast"/>
              <w:ind w:left="-79" w:right="-79"/>
              <w:jc w:val="center"/>
            </w:pPr>
          </w:p>
        </w:tc>
        <w:tc>
          <w:tcPr>
            <w:tcW w:w="900" w:type="dxa"/>
          </w:tcPr>
          <w:p w14:paraId="1CD919AF" w14:textId="77777777" w:rsidR="00F10265" w:rsidRPr="003A5F21" w:rsidRDefault="00F10265" w:rsidP="00F10265">
            <w:pPr>
              <w:pStyle w:val="acctfourfigures"/>
              <w:tabs>
                <w:tab w:val="clear" w:pos="765"/>
              </w:tabs>
              <w:spacing w:line="240" w:lineRule="atLeast"/>
              <w:ind w:left="-79" w:right="-79"/>
              <w:jc w:val="center"/>
            </w:pPr>
            <w:r w:rsidRPr="003A5F21">
              <w:t>Before</w:t>
            </w:r>
          </w:p>
        </w:tc>
        <w:tc>
          <w:tcPr>
            <w:tcW w:w="180" w:type="dxa"/>
          </w:tcPr>
          <w:p w14:paraId="4FBB130F" w14:textId="77777777" w:rsidR="00F10265" w:rsidRPr="003A5F21" w:rsidRDefault="00F10265" w:rsidP="00F10265">
            <w:pPr>
              <w:pStyle w:val="acctfourfigures"/>
              <w:tabs>
                <w:tab w:val="clear" w:pos="765"/>
              </w:tabs>
              <w:spacing w:line="240" w:lineRule="atLeast"/>
              <w:ind w:left="-79" w:right="-79"/>
              <w:jc w:val="center"/>
            </w:pPr>
          </w:p>
        </w:tc>
        <w:tc>
          <w:tcPr>
            <w:tcW w:w="1069" w:type="dxa"/>
          </w:tcPr>
          <w:p w14:paraId="56D70109" w14:textId="77777777"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14:paraId="114FA744" w14:textId="77777777" w:rsidR="00F10265" w:rsidRPr="003A5F21" w:rsidRDefault="00F10265" w:rsidP="00F10265">
            <w:pPr>
              <w:pStyle w:val="acctfourfigures"/>
              <w:spacing w:line="240" w:lineRule="atLeast"/>
              <w:ind w:left="-79" w:right="-79"/>
              <w:jc w:val="center"/>
            </w:pPr>
          </w:p>
        </w:tc>
        <w:tc>
          <w:tcPr>
            <w:tcW w:w="911" w:type="dxa"/>
          </w:tcPr>
          <w:p w14:paraId="37D08BE2" w14:textId="77777777" w:rsidR="00F10265" w:rsidRPr="003A5F21" w:rsidRDefault="00F10265" w:rsidP="00F10265">
            <w:pPr>
              <w:pStyle w:val="acctfourfigures"/>
              <w:tabs>
                <w:tab w:val="clear" w:pos="765"/>
              </w:tabs>
              <w:spacing w:line="240" w:lineRule="atLeast"/>
              <w:ind w:left="-79" w:right="-79"/>
              <w:jc w:val="center"/>
            </w:pPr>
            <w:r w:rsidRPr="003A5F21">
              <w:t>Net of</w:t>
            </w:r>
          </w:p>
        </w:tc>
      </w:tr>
      <w:tr w:rsidR="00F10265" w:rsidRPr="00212296" w14:paraId="589B33E1" w14:textId="77777777" w:rsidTr="005B49E1">
        <w:trPr>
          <w:cantSplit/>
          <w:trHeight w:val="234"/>
        </w:trPr>
        <w:tc>
          <w:tcPr>
            <w:tcW w:w="2441" w:type="dxa"/>
          </w:tcPr>
          <w:p w14:paraId="6781BACD" w14:textId="77777777" w:rsidR="00F10265" w:rsidRPr="003A5F21" w:rsidRDefault="00F10265" w:rsidP="00F10265">
            <w:pPr>
              <w:spacing w:line="240" w:lineRule="atLeast"/>
            </w:pPr>
          </w:p>
        </w:tc>
        <w:tc>
          <w:tcPr>
            <w:tcW w:w="900" w:type="dxa"/>
          </w:tcPr>
          <w:p w14:paraId="76E82E93" w14:textId="77777777"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14:paraId="444FB104" w14:textId="77777777" w:rsidR="00F10265" w:rsidRPr="003A5F21" w:rsidRDefault="00F10265" w:rsidP="00F10265">
            <w:pPr>
              <w:pStyle w:val="acctfourfigures"/>
              <w:tabs>
                <w:tab w:val="clear" w:pos="765"/>
              </w:tabs>
              <w:spacing w:line="240" w:lineRule="atLeast"/>
              <w:ind w:left="-79" w:right="-79"/>
              <w:jc w:val="center"/>
            </w:pPr>
          </w:p>
        </w:tc>
        <w:tc>
          <w:tcPr>
            <w:tcW w:w="1080" w:type="dxa"/>
          </w:tcPr>
          <w:p w14:paraId="4046CAC8" w14:textId="142AC6CB" w:rsidR="00F10265" w:rsidRPr="003A5F21" w:rsidRDefault="00177DCA" w:rsidP="00F10265">
            <w:pPr>
              <w:pStyle w:val="acctfourfigures"/>
              <w:tabs>
                <w:tab w:val="clear" w:pos="765"/>
              </w:tabs>
              <w:spacing w:line="240" w:lineRule="atLeast"/>
              <w:ind w:left="-79" w:right="-79"/>
              <w:jc w:val="center"/>
            </w:pPr>
            <w:r>
              <w:t>benefit</w:t>
            </w:r>
          </w:p>
        </w:tc>
        <w:tc>
          <w:tcPr>
            <w:tcW w:w="180" w:type="dxa"/>
          </w:tcPr>
          <w:p w14:paraId="76DE3CCF" w14:textId="77777777" w:rsidR="00F10265" w:rsidRPr="003A5F21" w:rsidRDefault="00F10265" w:rsidP="00F10265">
            <w:pPr>
              <w:pStyle w:val="acctfourfigures"/>
              <w:spacing w:line="240" w:lineRule="atLeast"/>
              <w:ind w:left="-79" w:right="-79"/>
              <w:jc w:val="center"/>
            </w:pPr>
          </w:p>
        </w:tc>
        <w:tc>
          <w:tcPr>
            <w:tcW w:w="900" w:type="dxa"/>
          </w:tcPr>
          <w:p w14:paraId="46CFCF74" w14:textId="77777777"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14:paraId="2D567187" w14:textId="77777777" w:rsidR="00F10265" w:rsidRPr="003A5F21" w:rsidRDefault="00F10265" w:rsidP="00F10265">
            <w:pPr>
              <w:pStyle w:val="acctfourfigures"/>
              <w:tabs>
                <w:tab w:val="clear" w:pos="765"/>
              </w:tabs>
              <w:spacing w:line="240" w:lineRule="atLeast"/>
              <w:ind w:left="-79" w:right="-79"/>
              <w:jc w:val="center"/>
            </w:pPr>
          </w:p>
        </w:tc>
        <w:tc>
          <w:tcPr>
            <w:tcW w:w="900" w:type="dxa"/>
          </w:tcPr>
          <w:p w14:paraId="684E2075" w14:textId="77777777"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14:paraId="18400F3C" w14:textId="77777777" w:rsidR="00F10265" w:rsidRPr="003A5F21" w:rsidRDefault="00F10265" w:rsidP="00F10265">
            <w:pPr>
              <w:pStyle w:val="acctfourfigures"/>
              <w:tabs>
                <w:tab w:val="clear" w:pos="765"/>
              </w:tabs>
              <w:spacing w:line="240" w:lineRule="atLeast"/>
              <w:ind w:left="-79" w:right="-79"/>
              <w:jc w:val="center"/>
            </w:pPr>
          </w:p>
        </w:tc>
        <w:tc>
          <w:tcPr>
            <w:tcW w:w="1069" w:type="dxa"/>
          </w:tcPr>
          <w:p w14:paraId="6C952565" w14:textId="77777777" w:rsidR="00F10265" w:rsidRPr="003A5F21" w:rsidRDefault="00F10265" w:rsidP="00F10265">
            <w:pPr>
              <w:pStyle w:val="acctfourfigures"/>
              <w:tabs>
                <w:tab w:val="clear" w:pos="765"/>
              </w:tabs>
              <w:spacing w:line="240" w:lineRule="atLeast"/>
              <w:ind w:left="-79" w:right="-79"/>
              <w:jc w:val="center"/>
            </w:pPr>
            <w:r>
              <w:t>expense</w:t>
            </w:r>
          </w:p>
        </w:tc>
        <w:tc>
          <w:tcPr>
            <w:tcW w:w="180" w:type="dxa"/>
          </w:tcPr>
          <w:p w14:paraId="30C8812A" w14:textId="77777777" w:rsidR="00F10265" w:rsidRPr="003A5F21" w:rsidRDefault="00F10265" w:rsidP="00F10265">
            <w:pPr>
              <w:pStyle w:val="acctfourfigures"/>
              <w:spacing w:line="240" w:lineRule="atLeast"/>
              <w:ind w:left="-79" w:right="-79"/>
              <w:jc w:val="center"/>
            </w:pPr>
          </w:p>
        </w:tc>
        <w:tc>
          <w:tcPr>
            <w:tcW w:w="911" w:type="dxa"/>
          </w:tcPr>
          <w:p w14:paraId="170FEA46" w14:textId="77777777" w:rsidR="00F10265" w:rsidRPr="003A5F21" w:rsidRDefault="00F10265" w:rsidP="00F10265">
            <w:pPr>
              <w:pStyle w:val="acctfourfigures"/>
              <w:tabs>
                <w:tab w:val="clear" w:pos="765"/>
              </w:tabs>
              <w:spacing w:line="240" w:lineRule="atLeast"/>
              <w:ind w:left="-79" w:right="-79"/>
              <w:jc w:val="center"/>
            </w:pPr>
            <w:r w:rsidRPr="003A5F21">
              <w:t>tax</w:t>
            </w:r>
          </w:p>
        </w:tc>
      </w:tr>
      <w:tr w:rsidR="006C6587" w:rsidRPr="00212296" w14:paraId="51128CC4" w14:textId="77777777" w:rsidTr="005B49E1">
        <w:trPr>
          <w:cantSplit/>
          <w:trHeight w:val="155"/>
        </w:trPr>
        <w:tc>
          <w:tcPr>
            <w:tcW w:w="2441" w:type="dxa"/>
          </w:tcPr>
          <w:p w14:paraId="55221E45" w14:textId="77777777" w:rsidR="006C6587" w:rsidRPr="003A5F21" w:rsidRDefault="006C6587" w:rsidP="005B49E1">
            <w:pPr>
              <w:spacing w:line="240" w:lineRule="atLeast"/>
            </w:pPr>
          </w:p>
        </w:tc>
        <w:tc>
          <w:tcPr>
            <w:tcW w:w="6660" w:type="dxa"/>
            <w:gridSpan w:val="11"/>
          </w:tcPr>
          <w:p w14:paraId="18F02D9D" w14:textId="77777777" w:rsidR="006C6587" w:rsidRPr="00872ADC" w:rsidRDefault="006C6587" w:rsidP="005B49E1">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0A6821" w:rsidRPr="00212296" w14:paraId="77F8A1FB" w14:textId="77777777" w:rsidTr="000A6821">
        <w:trPr>
          <w:cantSplit/>
          <w:trHeight w:val="173"/>
        </w:trPr>
        <w:tc>
          <w:tcPr>
            <w:tcW w:w="2441" w:type="dxa"/>
          </w:tcPr>
          <w:p w14:paraId="19CECB8F" w14:textId="77777777" w:rsidR="00177DCA" w:rsidRDefault="00177DCA" w:rsidP="00177DCA">
            <w:pPr>
              <w:spacing w:line="240" w:lineRule="atLeast"/>
              <w:ind w:left="180" w:hanging="180"/>
              <w:rPr>
                <w:lang w:bidi="th-TH"/>
              </w:rPr>
            </w:pPr>
            <w:r>
              <w:rPr>
                <w:lang w:bidi="th-TH"/>
              </w:rPr>
              <w:t>Defined benefit plan</w:t>
            </w:r>
          </w:p>
          <w:p w14:paraId="4FAF25E6" w14:textId="1165A6A2" w:rsidR="000A6821" w:rsidRPr="000A6821" w:rsidRDefault="00177DCA" w:rsidP="00177DCA">
            <w:pPr>
              <w:spacing w:line="240" w:lineRule="atLeast"/>
              <w:ind w:left="180" w:hanging="180"/>
            </w:pPr>
            <w:r>
              <w:rPr>
                <w:lang w:bidi="th-TH"/>
              </w:rPr>
              <w:t xml:space="preserve">   actuarial </w:t>
            </w:r>
            <w:r>
              <w:t>(loss)</w:t>
            </w:r>
            <w:r w:rsidR="002B58B5">
              <w:t xml:space="preserve"> gain</w:t>
            </w:r>
          </w:p>
        </w:tc>
        <w:tc>
          <w:tcPr>
            <w:tcW w:w="900" w:type="dxa"/>
          </w:tcPr>
          <w:p w14:paraId="1EA678C2" w14:textId="77777777" w:rsidR="000A6821" w:rsidRPr="000A6821" w:rsidRDefault="000A6821" w:rsidP="000A6821">
            <w:pPr>
              <w:jc w:val="right"/>
            </w:pPr>
          </w:p>
          <w:p w14:paraId="0D4DDB93" w14:textId="73737C85" w:rsidR="000A6821" w:rsidRPr="00713655" w:rsidRDefault="000A6821" w:rsidP="000A6821">
            <w:pPr>
              <w:jc w:val="right"/>
            </w:pPr>
            <w:r w:rsidRPr="000A6821">
              <w:t>(1,884)</w:t>
            </w:r>
          </w:p>
        </w:tc>
        <w:tc>
          <w:tcPr>
            <w:tcW w:w="180" w:type="dxa"/>
          </w:tcPr>
          <w:p w14:paraId="7EED42E8" w14:textId="77777777" w:rsidR="000A6821" w:rsidRPr="00713655" w:rsidRDefault="000A6821" w:rsidP="000A6821">
            <w:pPr>
              <w:jc w:val="right"/>
            </w:pPr>
          </w:p>
        </w:tc>
        <w:tc>
          <w:tcPr>
            <w:tcW w:w="1080" w:type="dxa"/>
          </w:tcPr>
          <w:p w14:paraId="450B38FE" w14:textId="77777777" w:rsidR="000A6821" w:rsidRPr="000A6821" w:rsidRDefault="000A6821" w:rsidP="000A6821">
            <w:pPr>
              <w:jc w:val="right"/>
            </w:pPr>
          </w:p>
          <w:p w14:paraId="6F2CBA6F" w14:textId="5A9643D6" w:rsidR="000A6821" w:rsidRPr="00713655" w:rsidRDefault="000A6821" w:rsidP="000A6821">
            <w:pPr>
              <w:jc w:val="right"/>
            </w:pPr>
            <w:r w:rsidRPr="000A6821">
              <w:t>377</w:t>
            </w:r>
          </w:p>
        </w:tc>
        <w:tc>
          <w:tcPr>
            <w:tcW w:w="180" w:type="dxa"/>
          </w:tcPr>
          <w:p w14:paraId="21F933C8" w14:textId="77777777" w:rsidR="000A6821" w:rsidRPr="00713655" w:rsidRDefault="000A6821" w:rsidP="000A6821">
            <w:pPr>
              <w:jc w:val="right"/>
            </w:pPr>
          </w:p>
        </w:tc>
        <w:tc>
          <w:tcPr>
            <w:tcW w:w="900" w:type="dxa"/>
          </w:tcPr>
          <w:p w14:paraId="31946221" w14:textId="77777777" w:rsidR="000A6821" w:rsidRPr="000A6821" w:rsidRDefault="000A6821" w:rsidP="000A6821">
            <w:pPr>
              <w:jc w:val="right"/>
            </w:pPr>
          </w:p>
          <w:p w14:paraId="70443215" w14:textId="248562D5" w:rsidR="000A6821" w:rsidRPr="00713655" w:rsidRDefault="000A6821" w:rsidP="000A6821">
            <w:pPr>
              <w:jc w:val="right"/>
            </w:pPr>
            <w:r w:rsidRPr="000A6821">
              <w:t>(1,507)</w:t>
            </w:r>
          </w:p>
        </w:tc>
        <w:tc>
          <w:tcPr>
            <w:tcW w:w="180" w:type="dxa"/>
          </w:tcPr>
          <w:p w14:paraId="034232D7" w14:textId="77777777" w:rsidR="000A6821" w:rsidRDefault="000A6821" w:rsidP="000A6821">
            <w:pPr>
              <w:pStyle w:val="acctfourfigures"/>
              <w:tabs>
                <w:tab w:val="clear" w:pos="765"/>
                <w:tab w:val="decimal" w:pos="832"/>
              </w:tabs>
              <w:spacing w:line="240" w:lineRule="atLeast"/>
              <w:ind w:right="-79"/>
            </w:pPr>
          </w:p>
        </w:tc>
        <w:tc>
          <w:tcPr>
            <w:tcW w:w="900" w:type="dxa"/>
            <w:vAlign w:val="bottom"/>
          </w:tcPr>
          <w:p w14:paraId="1DA5021A" w14:textId="77777777" w:rsidR="000A6821" w:rsidRPr="00457B29" w:rsidRDefault="000A6821" w:rsidP="000A6821">
            <w:pPr>
              <w:jc w:val="right"/>
            </w:pPr>
            <w:r>
              <w:t>52,606</w:t>
            </w:r>
          </w:p>
        </w:tc>
        <w:tc>
          <w:tcPr>
            <w:tcW w:w="180" w:type="dxa"/>
            <w:vAlign w:val="bottom"/>
          </w:tcPr>
          <w:p w14:paraId="5E4E686D" w14:textId="77777777" w:rsidR="000A6821" w:rsidRPr="00457B29" w:rsidRDefault="000A6821" w:rsidP="000A6821">
            <w:pPr>
              <w:jc w:val="right"/>
            </w:pPr>
          </w:p>
        </w:tc>
        <w:tc>
          <w:tcPr>
            <w:tcW w:w="1069" w:type="dxa"/>
            <w:vAlign w:val="bottom"/>
          </w:tcPr>
          <w:p w14:paraId="01090B4C" w14:textId="77777777" w:rsidR="000A6821" w:rsidRPr="00457B29" w:rsidRDefault="000A6821" w:rsidP="000A6821">
            <w:pPr>
              <w:jc w:val="right"/>
            </w:pPr>
            <w:r>
              <w:t>(10,521)</w:t>
            </w:r>
          </w:p>
        </w:tc>
        <w:tc>
          <w:tcPr>
            <w:tcW w:w="180" w:type="dxa"/>
            <w:vAlign w:val="bottom"/>
          </w:tcPr>
          <w:p w14:paraId="53031316" w14:textId="77777777" w:rsidR="000A6821" w:rsidRPr="00457B29" w:rsidRDefault="000A6821" w:rsidP="000A6821">
            <w:pPr>
              <w:jc w:val="right"/>
            </w:pPr>
          </w:p>
        </w:tc>
        <w:tc>
          <w:tcPr>
            <w:tcW w:w="911" w:type="dxa"/>
            <w:vAlign w:val="bottom"/>
          </w:tcPr>
          <w:p w14:paraId="380020D7" w14:textId="77777777" w:rsidR="000A6821" w:rsidRPr="00457B29" w:rsidRDefault="000A6821" w:rsidP="000A6821">
            <w:pPr>
              <w:jc w:val="right"/>
            </w:pPr>
            <w:r>
              <w:t>42,085</w:t>
            </w:r>
          </w:p>
        </w:tc>
      </w:tr>
      <w:tr w:rsidR="000A6821" w:rsidRPr="00212296" w14:paraId="462CAFE9" w14:textId="77777777" w:rsidTr="000A6821">
        <w:trPr>
          <w:cantSplit/>
          <w:trHeight w:val="173"/>
        </w:trPr>
        <w:tc>
          <w:tcPr>
            <w:tcW w:w="2441" w:type="dxa"/>
          </w:tcPr>
          <w:p w14:paraId="186B1E23" w14:textId="77777777" w:rsidR="000A6821" w:rsidRPr="003A5F21" w:rsidRDefault="000A6821" w:rsidP="000A6821">
            <w:pPr>
              <w:spacing w:line="240" w:lineRule="atLeast"/>
              <w:ind w:left="180" w:hanging="180"/>
              <w:rPr>
                <w:cs/>
                <w:lang w:bidi="th-TH"/>
              </w:rPr>
            </w:pPr>
            <w:r>
              <w:t>Available-for-sale investments</w:t>
            </w:r>
          </w:p>
        </w:tc>
        <w:tc>
          <w:tcPr>
            <w:tcW w:w="900" w:type="dxa"/>
            <w:vAlign w:val="bottom"/>
          </w:tcPr>
          <w:p w14:paraId="606FD33E" w14:textId="60EA78B3" w:rsidR="000A6821" w:rsidRPr="00713655" w:rsidRDefault="000A6821" w:rsidP="000A6821">
            <w:pPr>
              <w:pStyle w:val="acctfourfigures"/>
              <w:tabs>
                <w:tab w:val="clear" w:pos="765"/>
                <w:tab w:val="decimal" w:pos="460"/>
              </w:tabs>
              <w:spacing w:line="240" w:lineRule="atLeast"/>
              <w:ind w:right="-80"/>
            </w:pPr>
            <w:r w:rsidRPr="000A6821">
              <w:t>-</w:t>
            </w:r>
          </w:p>
        </w:tc>
        <w:tc>
          <w:tcPr>
            <w:tcW w:w="180" w:type="dxa"/>
            <w:vAlign w:val="bottom"/>
          </w:tcPr>
          <w:p w14:paraId="3D07EA02" w14:textId="77777777" w:rsidR="000A6821" w:rsidRPr="00713655" w:rsidRDefault="000A6821" w:rsidP="000A6821">
            <w:pPr>
              <w:jc w:val="right"/>
            </w:pPr>
          </w:p>
        </w:tc>
        <w:tc>
          <w:tcPr>
            <w:tcW w:w="1080" w:type="dxa"/>
            <w:vAlign w:val="bottom"/>
          </w:tcPr>
          <w:p w14:paraId="73A92B8F" w14:textId="18931605" w:rsidR="000A6821" w:rsidRPr="00713655" w:rsidRDefault="000A6821" w:rsidP="000A6821">
            <w:pPr>
              <w:pStyle w:val="acctfourfigures"/>
              <w:tabs>
                <w:tab w:val="clear" w:pos="765"/>
                <w:tab w:val="decimal" w:pos="550"/>
              </w:tabs>
              <w:spacing w:line="240" w:lineRule="atLeast"/>
              <w:ind w:right="-80"/>
            </w:pPr>
            <w:r w:rsidRPr="000A6821">
              <w:t>-</w:t>
            </w:r>
          </w:p>
        </w:tc>
        <w:tc>
          <w:tcPr>
            <w:tcW w:w="180" w:type="dxa"/>
            <w:vAlign w:val="bottom"/>
          </w:tcPr>
          <w:p w14:paraId="3BF90F2D" w14:textId="77777777" w:rsidR="000A6821" w:rsidRPr="00713655" w:rsidRDefault="000A6821" w:rsidP="000A6821">
            <w:pPr>
              <w:jc w:val="right"/>
            </w:pPr>
          </w:p>
        </w:tc>
        <w:tc>
          <w:tcPr>
            <w:tcW w:w="900" w:type="dxa"/>
            <w:vAlign w:val="bottom"/>
          </w:tcPr>
          <w:p w14:paraId="5CC7FF7F" w14:textId="3B7C33C5" w:rsidR="000A6821" w:rsidRPr="00713655" w:rsidRDefault="000A6821" w:rsidP="000A6821">
            <w:pPr>
              <w:pStyle w:val="acctfourfigures"/>
              <w:tabs>
                <w:tab w:val="clear" w:pos="765"/>
                <w:tab w:val="decimal" w:pos="460"/>
                <w:tab w:val="decimal" w:pos="733"/>
              </w:tabs>
              <w:spacing w:line="240" w:lineRule="atLeast"/>
              <w:ind w:right="-80"/>
              <w:jc w:val="center"/>
            </w:pPr>
            <w:r w:rsidRPr="000A6821">
              <w:t>-</w:t>
            </w:r>
          </w:p>
        </w:tc>
        <w:tc>
          <w:tcPr>
            <w:tcW w:w="180" w:type="dxa"/>
          </w:tcPr>
          <w:p w14:paraId="7FA19648" w14:textId="77777777" w:rsidR="000A6821" w:rsidRDefault="000A6821" w:rsidP="000A6821">
            <w:pPr>
              <w:pStyle w:val="acctfourfigures"/>
              <w:tabs>
                <w:tab w:val="clear" w:pos="765"/>
                <w:tab w:val="decimal" w:pos="832"/>
              </w:tabs>
              <w:spacing w:line="240" w:lineRule="atLeast"/>
              <w:ind w:right="-79"/>
            </w:pPr>
          </w:p>
        </w:tc>
        <w:tc>
          <w:tcPr>
            <w:tcW w:w="900" w:type="dxa"/>
            <w:vAlign w:val="bottom"/>
          </w:tcPr>
          <w:p w14:paraId="750F3E9D" w14:textId="77777777" w:rsidR="000A6821" w:rsidRPr="00457B29" w:rsidRDefault="000A6821" w:rsidP="000A6821">
            <w:pPr>
              <w:jc w:val="right"/>
            </w:pPr>
            <w:r>
              <w:t>215</w:t>
            </w:r>
          </w:p>
        </w:tc>
        <w:tc>
          <w:tcPr>
            <w:tcW w:w="180" w:type="dxa"/>
            <w:vAlign w:val="bottom"/>
          </w:tcPr>
          <w:p w14:paraId="64E213FB" w14:textId="77777777" w:rsidR="000A6821" w:rsidRPr="00457B29" w:rsidRDefault="000A6821" w:rsidP="000A6821">
            <w:pPr>
              <w:jc w:val="right"/>
            </w:pPr>
          </w:p>
        </w:tc>
        <w:tc>
          <w:tcPr>
            <w:tcW w:w="1069" w:type="dxa"/>
            <w:vAlign w:val="bottom"/>
          </w:tcPr>
          <w:p w14:paraId="50256344" w14:textId="52505323" w:rsidR="000A6821" w:rsidRPr="00457B29" w:rsidRDefault="000A6821" w:rsidP="000A6821">
            <w:pPr>
              <w:jc w:val="right"/>
            </w:pPr>
            <w:r>
              <w:t>(43)</w:t>
            </w:r>
          </w:p>
        </w:tc>
        <w:tc>
          <w:tcPr>
            <w:tcW w:w="180" w:type="dxa"/>
            <w:vAlign w:val="bottom"/>
          </w:tcPr>
          <w:p w14:paraId="455E14CC" w14:textId="77777777" w:rsidR="000A6821" w:rsidRPr="00457B29" w:rsidRDefault="000A6821" w:rsidP="000A6821">
            <w:pPr>
              <w:jc w:val="right"/>
            </w:pPr>
          </w:p>
        </w:tc>
        <w:tc>
          <w:tcPr>
            <w:tcW w:w="911" w:type="dxa"/>
            <w:vAlign w:val="bottom"/>
          </w:tcPr>
          <w:p w14:paraId="4550C1EE" w14:textId="77777777" w:rsidR="000A6821" w:rsidRPr="00457B29" w:rsidRDefault="000A6821" w:rsidP="000A6821">
            <w:pPr>
              <w:jc w:val="right"/>
            </w:pPr>
            <w:r>
              <w:t>172</w:t>
            </w:r>
          </w:p>
        </w:tc>
      </w:tr>
      <w:tr w:rsidR="000A6821" w:rsidRPr="00212296" w14:paraId="3E4F4647" w14:textId="77777777" w:rsidTr="000A6821">
        <w:trPr>
          <w:cantSplit/>
          <w:trHeight w:val="65"/>
        </w:trPr>
        <w:tc>
          <w:tcPr>
            <w:tcW w:w="2441" w:type="dxa"/>
          </w:tcPr>
          <w:p w14:paraId="3B655F6D" w14:textId="77777777" w:rsidR="000A6821" w:rsidRPr="003A5F21" w:rsidRDefault="000A6821" w:rsidP="000A6821">
            <w:pPr>
              <w:spacing w:line="240" w:lineRule="atLeast"/>
              <w:rPr>
                <w:b/>
                <w:bCs/>
              </w:rPr>
            </w:pPr>
            <w:r w:rsidRPr="003A5F21">
              <w:rPr>
                <w:b/>
                <w:bCs/>
              </w:rPr>
              <w:t>Total</w:t>
            </w:r>
          </w:p>
        </w:tc>
        <w:tc>
          <w:tcPr>
            <w:tcW w:w="900" w:type="dxa"/>
            <w:tcBorders>
              <w:top w:val="single" w:sz="4" w:space="0" w:color="auto"/>
              <w:left w:val="nil"/>
              <w:bottom w:val="double" w:sz="4" w:space="0" w:color="auto"/>
              <w:right w:val="nil"/>
            </w:tcBorders>
            <w:vAlign w:val="bottom"/>
          </w:tcPr>
          <w:p w14:paraId="3B0AB403" w14:textId="26DAEEE0" w:rsidR="000A6821" w:rsidRPr="000A6821" w:rsidRDefault="000A6821" w:rsidP="000A6821">
            <w:pPr>
              <w:jc w:val="right"/>
              <w:rPr>
                <w:b/>
                <w:bCs/>
              </w:rPr>
            </w:pPr>
            <w:r w:rsidRPr="000A6821">
              <w:rPr>
                <w:b/>
                <w:bCs/>
              </w:rPr>
              <w:t>(1,884)</w:t>
            </w:r>
          </w:p>
        </w:tc>
        <w:tc>
          <w:tcPr>
            <w:tcW w:w="180" w:type="dxa"/>
            <w:vAlign w:val="bottom"/>
          </w:tcPr>
          <w:p w14:paraId="24A8A1A5" w14:textId="77777777" w:rsidR="000A6821" w:rsidRPr="000A6821" w:rsidRDefault="000A6821" w:rsidP="000A6821">
            <w:pPr>
              <w:jc w:val="right"/>
              <w:rPr>
                <w:b/>
                <w:bCs/>
              </w:rPr>
            </w:pPr>
          </w:p>
        </w:tc>
        <w:tc>
          <w:tcPr>
            <w:tcW w:w="1080" w:type="dxa"/>
            <w:tcBorders>
              <w:top w:val="single" w:sz="4" w:space="0" w:color="auto"/>
              <w:left w:val="nil"/>
              <w:bottom w:val="double" w:sz="4" w:space="0" w:color="auto"/>
              <w:right w:val="nil"/>
            </w:tcBorders>
            <w:vAlign w:val="bottom"/>
          </w:tcPr>
          <w:p w14:paraId="744E0683" w14:textId="380AC6D7" w:rsidR="000A6821" w:rsidRPr="000A6821" w:rsidRDefault="000A6821" w:rsidP="000A6821">
            <w:pPr>
              <w:jc w:val="right"/>
              <w:rPr>
                <w:b/>
                <w:bCs/>
              </w:rPr>
            </w:pPr>
            <w:r w:rsidRPr="000A6821">
              <w:rPr>
                <w:b/>
                <w:bCs/>
              </w:rPr>
              <w:t>377</w:t>
            </w:r>
          </w:p>
        </w:tc>
        <w:tc>
          <w:tcPr>
            <w:tcW w:w="180" w:type="dxa"/>
            <w:vAlign w:val="bottom"/>
          </w:tcPr>
          <w:p w14:paraId="705CCC0B" w14:textId="77777777" w:rsidR="000A6821" w:rsidRPr="000A6821" w:rsidRDefault="000A6821" w:rsidP="000A6821">
            <w:pPr>
              <w:jc w:val="right"/>
              <w:rPr>
                <w:b/>
                <w:bCs/>
              </w:rPr>
            </w:pPr>
          </w:p>
        </w:tc>
        <w:tc>
          <w:tcPr>
            <w:tcW w:w="900" w:type="dxa"/>
            <w:tcBorders>
              <w:top w:val="single" w:sz="4" w:space="0" w:color="auto"/>
              <w:left w:val="nil"/>
              <w:bottom w:val="double" w:sz="4" w:space="0" w:color="auto"/>
              <w:right w:val="nil"/>
            </w:tcBorders>
            <w:vAlign w:val="bottom"/>
          </w:tcPr>
          <w:p w14:paraId="330CB6F6" w14:textId="107AFA2E" w:rsidR="000A6821" w:rsidRPr="000A6821" w:rsidRDefault="000A6821" w:rsidP="000A6821">
            <w:pPr>
              <w:jc w:val="right"/>
              <w:rPr>
                <w:b/>
                <w:bCs/>
              </w:rPr>
            </w:pPr>
            <w:r w:rsidRPr="000A6821">
              <w:rPr>
                <w:b/>
                <w:bCs/>
              </w:rPr>
              <w:t>(1,507)</w:t>
            </w:r>
          </w:p>
        </w:tc>
        <w:tc>
          <w:tcPr>
            <w:tcW w:w="180" w:type="dxa"/>
          </w:tcPr>
          <w:p w14:paraId="09D3C3AD" w14:textId="77777777" w:rsidR="000A6821" w:rsidRPr="00713655" w:rsidRDefault="000A6821" w:rsidP="000A6821">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vAlign w:val="bottom"/>
          </w:tcPr>
          <w:p w14:paraId="1C068231" w14:textId="77777777" w:rsidR="000A6821" w:rsidRPr="00713655" w:rsidRDefault="000A6821" w:rsidP="000A6821">
            <w:pPr>
              <w:jc w:val="right"/>
              <w:rPr>
                <w:b/>
                <w:bCs/>
              </w:rPr>
            </w:pPr>
            <w:r>
              <w:rPr>
                <w:b/>
                <w:bCs/>
              </w:rPr>
              <w:t>52,821</w:t>
            </w:r>
          </w:p>
        </w:tc>
        <w:tc>
          <w:tcPr>
            <w:tcW w:w="180" w:type="dxa"/>
            <w:vAlign w:val="bottom"/>
          </w:tcPr>
          <w:p w14:paraId="40BD4A12" w14:textId="77777777" w:rsidR="000A6821" w:rsidRPr="00713655" w:rsidRDefault="000A6821" w:rsidP="000A6821">
            <w:pPr>
              <w:jc w:val="right"/>
              <w:rPr>
                <w:b/>
                <w:bCs/>
              </w:rPr>
            </w:pPr>
          </w:p>
        </w:tc>
        <w:tc>
          <w:tcPr>
            <w:tcW w:w="1069" w:type="dxa"/>
            <w:tcBorders>
              <w:top w:val="single" w:sz="4" w:space="0" w:color="auto"/>
              <w:bottom w:val="double" w:sz="4" w:space="0" w:color="auto"/>
            </w:tcBorders>
            <w:vAlign w:val="bottom"/>
          </w:tcPr>
          <w:p w14:paraId="38CF7E30" w14:textId="77777777" w:rsidR="000A6821" w:rsidRPr="00713655" w:rsidRDefault="000A6821" w:rsidP="000A6821">
            <w:pPr>
              <w:jc w:val="right"/>
              <w:rPr>
                <w:b/>
                <w:bCs/>
              </w:rPr>
            </w:pPr>
            <w:r>
              <w:rPr>
                <w:b/>
                <w:bCs/>
              </w:rPr>
              <w:t>(10,564)</w:t>
            </w:r>
          </w:p>
        </w:tc>
        <w:tc>
          <w:tcPr>
            <w:tcW w:w="180" w:type="dxa"/>
            <w:vAlign w:val="bottom"/>
          </w:tcPr>
          <w:p w14:paraId="0B28D5A0" w14:textId="77777777" w:rsidR="000A6821" w:rsidRPr="00713655" w:rsidRDefault="000A6821" w:rsidP="000A6821">
            <w:pPr>
              <w:jc w:val="right"/>
              <w:rPr>
                <w:b/>
                <w:bCs/>
              </w:rPr>
            </w:pPr>
          </w:p>
        </w:tc>
        <w:tc>
          <w:tcPr>
            <w:tcW w:w="911" w:type="dxa"/>
            <w:tcBorders>
              <w:top w:val="single" w:sz="4" w:space="0" w:color="auto"/>
              <w:bottom w:val="double" w:sz="4" w:space="0" w:color="auto"/>
            </w:tcBorders>
            <w:vAlign w:val="bottom"/>
          </w:tcPr>
          <w:p w14:paraId="38981AF7" w14:textId="77777777" w:rsidR="000A6821" w:rsidRPr="00713655" w:rsidRDefault="000A6821" w:rsidP="000A6821">
            <w:pPr>
              <w:jc w:val="right"/>
              <w:rPr>
                <w:b/>
                <w:bCs/>
              </w:rPr>
            </w:pPr>
            <w:r>
              <w:rPr>
                <w:b/>
                <w:bCs/>
              </w:rPr>
              <w:t>42,257</w:t>
            </w:r>
          </w:p>
        </w:tc>
      </w:tr>
    </w:tbl>
    <w:p w14:paraId="0247F5C0" w14:textId="77777777" w:rsidR="00E50FE0" w:rsidRDefault="00E50FE0" w:rsidP="00E50FE0">
      <w:pPr>
        <w:spacing w:line="240" w:lineRule="auto"/>
        <w:rPr>
          <w:szCs w:val="22"/>
        </w:rPr>
      </w:pPr>
    </w:p>
    <w:p w14:paraId="0B40284C" w14:textId="77777777" w:rsidR="008C0D99" w:rsidRDefault="008C0D99">
      <w:pPr>
        <w:spacing w:line="240" w:lineRule="auto"/>
        <w:rPr>
          <w:b/>
          <w:bCs/>
          <w:i/>
          <w:iCs/>
        </w:rPr>
      </w:pPr>
      <w:r>
        <w:rPr>
          <w:b/>
          <w:bCs/>
          <w:i/>
          <w:iCs/>
        </w:rPr>
        <w:br w:type="page"/>
      </w:r>
    </w:p>
    <w:p w14:paraId="1DAB8611" w14:textId="53BCC0E0" w:rsidR="00C74DC8" w:rsidRDefault="00C74DC8" w:rsidP="000C4011">
      <w:pPr>
        <w:spacing w:line="240" w:lineRule="auto"/>
        <w:ind w:left="540"/>
        <w:rPr>
          <w:b/>
          <w:bCs/>
          <w:i/>
          <w:iCs/>
        </w:rPr>
      </w:pPr>
      <w:r w:rsidRPr="00D405F5">
        <w:rPr>
          <w:b/>
          <w:bCs/>
          <w:i/>
          <w:iCs/>
        </w:rPr>
        <w:lastRenderedPageBreak/>
        <w:t>Reconciliation of effective tax rate</w:t>
      </w:r>
    </w:p>
    <w:p w14:paraId="5843004F" w14:textId="77777777" w:rsidR="00C74DC8" w:rsidRPr="006B36DB" w:rsidRDefault="00C74DC8" w:rsidP="006B36DB">
      <w:pPr>
        <w:spacing w:line="240" w:lineRule="atLeast"/>
        <w:ind w:right="-7"/>
        <w:jc w:val="both"/>
        <w:rPr>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C74DC8" w:rsidRPr="00127ED1" w14:paraId="017656CA" w14:textId="77777777" w:rsidTr="00202131">
        <w:trPr>
          <w:cantSplit/>
          <w:trHeight w:val="260"/>
          <w:tblHeader/>
        </w:trPr>
        <w:tc>
          <w:tcPr>
            <w:tcW w:w="4500" w:type="dxa"/>
            <w:shd w:val="clear" w:color="auto" w:fill="FFFFFF" w:themeFill="background1"/>
          </w:tcPr>
          <w:p w14:paraId="1D6FC825" w14:textId="77777777" w:rsidR="00C74DC8" w:rsidRPr="00127ED1" w:rsidRDefault="00C74DC8" w:rsidP="00EB2253">
            <w:pPr>
              <w:spacing w:line="240" w:lineRule="atLeast"/>
              <w:rPr>
                <w:rFonts w:cs="Times New Roman"/>
                <w:b/>
                <w:bCs/>
                <w:color w:val="0000FF"/>
                <w:szCs w:val="22"/>
              </w:rPr>
            </w:pPr>
          </w:p>
        </w:tc>
        <w:tc>
          <w:tcPr>
            <w:tcW w:w="4684" w:type="dxa"/>
            <w:gridSpan w:val="11"/>
            <w:shd w:val="clear" w:color="auto" w:fill="FFFFFF" w:themeFill="background1"/>
          </w:tcPr>
          <w:p w14:paraId="645DE711" w14:textId="77777777" w:rsidR="00C74DC8" w:rsidRPr="00EC047A" w:rsidRDefault="00C74DC8" w:rsidP="00EB2253">
            <w:pPr>
              <w:pStyle w:val="acctmergecolhdg"/>
              <w:spacing w:line="240" w:lineRule="atLeast"/>
              <w:rPr>
                <w:rFonts w:cs="Times New Roman"/>
                <w:szCs w:val="22"/>
              </w:rPr>
            </w:pPr>
            <w:r w:rsidRPr="00127ED1">
              <w:rPr>
                <w:rFonts w:cs="Times New Roman"/>
                <w:szCs w:val="22"/>
              </w:rPr>
              <w:t>Consolidated financial statements</w:t>
            </w:r>
          </w:p>
        </w:tc>
      </w:tr>
      <w:tr w:rsidR="00C74DC8" w:rsidRPr="00127ED1" w14:paraId="161683B0" w14:textId="77777777" w:rsidTr="00202131">
        <w:trPr>
          <w:cantSplit/>
          <w:trHeight w:val="136"/>
          <w:tblHeader/>
        </w:trPr>
        <w:tc>
          <w:tcPr>
            <w:tcW w:w="4500" w:type="dxa"/>
            <w:shd w:val="clear" w:color="auto" w:fill="FFFFFF" w:themeFill="background1"/>
          </w:tcPr>
          <w:p w14:paraId="33EC2E2B" w14:textId="77777777" w:rsidR="00C74DC8" w:rsidRPr="00A93BEC" w:rsidRDefault="00C74DC8" w:rsidP="00EB2253">
            <w:pPr>
              <w:spacing w:line="240" w:lineRule="atLeast"/>
              <w:rPr>
                <w:rFonts w:cs="Times New Roman"/>
                <w:b/>
                <w:bCs/>
                <w:color w:val="0000FF"/>
                <w:szCs w:val="22"/>
              </w:rPr>
            </w:pPr>
          </w:p>
        </w:tc>
        <w:tc>
          <w:tcPr>
            <w:tcW w:w="2259" w:type="dxa"/>
            <w:gridSpan w:val="5"/>
            <w:shd w:val="clear" w:color="auto" w:fill="FFFFFF" w:themeFill="background1"/>
            <w:vAlign w:val="bottom"/>
          </w:tcPr>
          <w:p w14:paraId="06B3F69A" w14:textId="311C9C8A" w:rsidR="00C74DC8" w:rsidRPr="006C6587" w:rsidRDefault="006C6587" w:rsidP="006C6587">
            <w:pPr>
              <w:pStyle w:val="acctmergecolhdg"/>
              <w:spacing w:line="240" w:lineRule="atLeast"/>
              <w:rPr>
                <w:rFonts w:cs="Times New Roman"/>
                <w:b w:val="0"/>
                <w:bCs/>
                <w:szCs w:val="22"/>
              </w:rPr>
            </w:pPr>
            <w:r w:rsidRPr="006C6587">
              <w:rPr>
                <w:rFonts w:cs="Times New Roman"/>
                <w:b w:val="0"/>
                <w:bCs/>
                <w:szCs w:val="22"/>
              </w:rPr>
              <w:t xml:space="preserve">For the </w:t>
            </w:r>
            <w:r w:rsidR="000C4011">
              <w:rPr>
                <w:rFonts w:cs="Times New Roman"/>
                <w:b w:val="0"/>
                <w:bCs/>
                <w:szCs w:val="22"/>
              </w:rPr>
              <w:t>period</w:t>
            </w:r>
            <w:r w:rsidRPr="006C6587">
              <w:rPr>
                <w:rFonts w:cs="Times New Roman"/>
                <w:b w:val="0"/>
                <w:bCs/>
                <w:szCs w:val="22"/>
              </w:rPr>
              <w:t xml:space="preserve"> from </w:t>
            </w:r>
            <w:r w:rsidRPr="006C6587">
              <w:rPr>
                <w:rFonts w:cs="Times New Roman"/>
                <w:b w:val="0"/>
                <w:bCs/>
                <w:szCs w:val="22"/>
              </w:rPr>
              <w:br/>
              <w:t xml:space="preserve">1 January 2020 to </w:t>
            </w:r>
            <w:r>
              <w:rPr>
                <w:rFonts w:cs="Times New Roman"/>
                <w:b w:val="0"/>
                <w:bCs/>
                <w:szCs w:val="22"/>
              </w:rPr>
              <w:br/>
            </w:r>
            <w:r w:rsidRPr="006C6587">
              <w:rPr>
                <w:rFonts w:cs="Times New Roman"/>
                <w:b w:val="0"/>
                <w:bCs/>
                <w:szCs w:val="22"/>
              </w:rPr>
              <w:t>22 May 2020</w:t>
            </w:r>
          </w:p>
        </w:tc>
        <w:tc>
          <w:tcPr>
            <w:tcW w:w="180" w:type="dxa"/>
            <w:gridSpan w:val="2"/>
            <w:shd w:val="clear" w:color="auto" w:fill="FFFFFF" w:themeFill="background1"/>
            <w:vAlign w:val="bottom"/>
          </w:tcPr>
          <w:p w14:paraId="41081BCB" w14:textId="77777777" w:rsidR="00C74DC8" w:rsidRPr="006C6587" w:rsidRDefault="00C74DC8" w:rsidP="006C6587">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6F1F1286" w14:textId="31AE23DD" w:rsidR="00C74DC8" w:rsidRPr="006C6587" w:rsidRDefault="00E50FE0" w:rsidP="006C6587">
            <w:pPr>
              <w:pStyle w:val="acctfourfigures"/>
              <w:tabs>
                <w:tab w:val="clear" w:pos="765"/>
              </w:tabs>
              <w:spacing w:line="240" w:lineRule="atLeast"/>
              <w:ind w:right="11"/>
              <w:jc w:val="center"/>
              <w:rPr>
                <w:rFonts w:cs="Times New Roman"/>
                <w:bCs/>
                <w:szCs w:val="22"/>
              </w:rPr>
            </w:pPr>
            <w:r>
              <w:rPr>
                <w:rFonts w:cs="Times New Roman"/>
                <w:bCs/>
                <w:szCs w:val="22"/>
              </w:rPr>
              <w:t>For the</w:t>
            </w:r>
            <w:r w:rsidR="006C6587" w:rsidRPr="006C6587">
              <w:rPr>
                <w:rFonts w:cs="Times New Roman"/>
                <w:bCs/>
                <w:szCs w:val="22"/>
              </w:rPr>
              <w:t xml:space="preserve"> </w:t>
            </w:r>
            <w:r w:rsidR="005735C1">
              <w:rPr>
                <w:rFonts w:cs="Times New Roman"/>
                <w:bCs/>
                <w:szCs w:val="22"/>
              </w:rPr>
              <w:t>year</w:t>
            </w:r>
            <w:r w:rsidR="006C6587" w:rsidRPr="006C6587">
              <w:rPr>
                <w:rFonts w:cs="Times New Roman"/>
                <w:bCs/>
                <w:szCs w:val="22"/>
              </w:rPr>
              <w:t xml:space="preserve"> ended </w:t>
            </w:r>
            <w:r w:rsidR="000C4011">
              <w:rPr>
                <w:rFonts w:cs="Times New Roman"/>
                <w:bCs/>
                <w:szCs w:val="22"/>
              </w:rPr>
              <w:br/>
            </w:r>
            <w:r w:rsidR="003B5863">
              <w:rPr>
                <w:rFonts w:cs="Times New Roman"/>
                <w:bCs/>
                <w:szCs w:val="22"/>
              </w:rPr>
              <w:t>31 December</w:t>
            </w:r>
            <w:r w:rsidR="006C6587" w:rsidRPr="006C6587">
              <w:rPr>
                <w:rFonts w:cs="Times New Roman"/>
                <w:bCs/>
                <w:szCs w:val="22"/>
              </w:rPr>
              <w:t xml:space="preserve"> 2019</w:t>
            </w:r>
          </w:p>
        </w:tc>
      </w:tr>
      <w:tr w:rsidR="00C74DC8" w:rsidRPr="00872ADC" w14:paraId="08B1F95B" w14:textId="77777777" w:rsidTr="00202131">
        <w:trPr>
          <w:cantSplit/>
          <w:trHeight w:val="371"/>
          <w:tblHeader/>
        </w:trPr>
        <w:tc>
          <w:tcPr>
            <w:tcW w:w="4500" w:type="dxa"/>
            <w:shd w:val="clear" w:color="auto" w:fill="FFFFFF" w:themeFill="background1"/>
          </w:tcPr>
          <w:p w14:paraId="78C6A4B7" w14:textId="77777777" w:rsidR="00C74DC8" w:rsidRPr="00872ADC" w:rsidRDefault="00C74DC8" w:rsidP="00EB2253">
            <w:pPr>
              <w:pStyle w:val="acctfourfigures"/>
              <w:tabs>
                <w:tab w:val="clear" w:pos="765"/>
              </w:tabs>
              <w:spacing w:line="240" w:lineRule="atLeast"/>
              <w:rPr>
                <w:rFonts w:cs="Times New Roman"/>
                <w:szCs w:val="22"/>
              </w:rPr>
            </w:pPr>
          </w:p>
        </w:tc>
        <w:tc>
          <w:tcPr>
            <w:tcW w:w="810" w:type="dxa"/>
            <w:shd w:val="clear" w:color="auto" w:fill="FFFFFF" w:themeFill="background1"/>
          </w:tcPr>
          <w:p w14:paraId="77AA0001" w14:textId="77777777" w:rsidR="00C74DC8" w:rsidRPr="00AD70CA" w:rsidRDefault="00C74DC8" w:rsidP="00EB2253">
            <w:pPr>
              <w:pStyle w:val="acctfourfigures"/>
              <w:tabs>
                <w:tab w:val="clear" w:pos="765"/>
              </w:tabs>
              <w:spacing w:line="240" w:lineRule="atLeast"/>
              <w:jc w:val="center"/>
              <w:rPr>
                <w:rFonts w:cs="Times New Roman"/>
                <w:szCs w:val="22"/>
              </w:rPr>
            </w:pPr>
            <w:r w:rsidRPr="00AD70CA">
              <w:rPr>
                <w:rFonts w:cs="Times New Roman"/>
                <w:szCs w:val="22"/>
              </w:rPr>
              <w:t>Rate</w:t>
            </w:r>
          </w:p>
          <w:p w14:paraId="4FCF2C8F" w14:textId="77777777" w:rsidR="00C74DC8" w:rsidRPr="00872ADC" w:rsidRDefault="00C74DC8" w:rsidP="00EB2253">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59ED5013" w14:textId="77777777" w:rsidR="00C74DC8" w:rsidRPr="00872ADC" w:rsidRDefault="00C74DC8" w:rsidP="00EB2253">
            <w:pPr>
              <w:pStyle w:val="acctfourfigures"/>
              <w:tabs>
                <w:tab w:val="clear" w:pos="765"/>
              </w:tabs>
              <w:spacing w:line="240" w:lineRule="atLeast"/>
              <w:jc w:val="center"/>
              <w:rPr>
                <w:rFonts w:cs="Times New Roman"/>
                <w:i/>
                <w:iCs/>
                <w:szCs w:val="22"/>
              </w:rPr>
            </w:pPr>
          </w:p>
          <w:p w14:paraId="0025D8D9" w14:textId="77777777" w:rsidR="00C74DC8" w:rsidRPr="00872ADC" w:rsidRDefault="00C74DC8" w:rsidP="00EB2253">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14:paraId="46FCBE8B" w14:textId="77777777" w:rsidR="00C74DC8" w:rsidRPr="00872ADC" w:rsidRDefault="00C74DC8" w:rsidP="00EB2253">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FFFFFF" w:themeFill="background1"/>
          </w:tcPr>
          <w:p w14:paraId="6926BFCC" w14:textId="77777777" w:rsidR="00C74DC8" w:rsidRPr="00872ADC" w:rsidRDefault="00C74DC8" w:rsidP="00EB2253">
            <w:pPr>
              <w:pStyle w:val="acctfourfigures"/>
              <w:tabs>
                <w:tab w:val="clear" w:pos="765"/>
              </w:tabs>
              <w:spacing w:line="240" w:lineRule="atLeast"/>
              <w:jc w:val="center"/>
              <w:rPr>
                <w:rFonts w:cs="Times New Roman"/>
                <w:i/>
                <w:iCs/>
                <w:szCs w:val="22"/>
              </w:rPr>
            </w:pPr>
          </w:p>
          <w:p w14:paraId="0E98F384" w14:textId="77777777" w:rsidR="00C74DC8" w:rsidRPr="00872ADC" w:rsidRDefault="00C74DC8" w:rsidP="00EB2253">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1CC2D2D7" w14:textId="77777777" w:rsidR="00C74DC8" w:rsidRPr="00AD70CA" w:rsidRDefault="00C74DC8" w:rsidP="00EB2253">
            <w:pPr>
              <w:pStyle w:val="acctfourfigures"/>
              <w:tabs>
                <w:tab w:val="clear" w:pos="765"/>
              </w:tabs>
              <w:spacing w:line="240" w:lineRule="atLeast"/>
              <w:jc w:val="center"/>
              <w:rPr>
                <w:rFonts w:cs="Times New Roman"/>
                <w:szCs w:val="22"/>
              </w:rPr>
            </w:pPr>
            <w:r w:rsidRPr="00AD70CA">
              <w:rPr>
                <w:rFonts w:cs="Times New Roman"/>
                <w:szCs w:val="22"/>
              </w:rPr>
              <w:t>Rate</w:t>
            </w:r>
          </w:p>
          <w:p w14:paraId="791F4B4F" w14:textId="77777777" w:rsidR="00C74DC8" w:rsidRPr="00872ADC" w:rsidRDefault="00C74DC8" w:rsidP="00EB2253">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4099014C" w14:textId="77777777" w:rsidR="00C74DC8" w:rsidRPr="00872ADC" w:rsidRDefault="00C74DC8" w:rsidP="00EB2253">
            <w:pPr>
              <w:pStyle w:val="acctfourfigures"/>
              <w:tabs>
                <w:tab w:val="clear" w:pos="765"/>
              </w:tabs>
              <w:spacing w:line="240" w:lineRule="atLeast"/>
              <w:jc w:val="center"/>
              <w:rPr>
                <w:rFonts w:cs="Times New Roman"/>
                <w:i/>
                <w:iCs/>
                <w:szCs w:val="22"/>
              </w:rPr>
            </w:pPr>
          </w:p>
          <w:p w14:paraId="48D39427" w14:textId="77777777" w:rsidR="00C74DC8" w:rsidRPr="00872ADC" w:rsidRDefault="00C74DC8" w:rsidP="00EB2253">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77E78A4F" w14:textId="77777777" w:rsidR="00C74DC8" w:rsidRPr="00872ADC" w:rsidRDefault="00C74DC8" w:rsidP="00EB2253">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E73AE6" w:rsidRPr="00127ED1" w14:paraId="567EB61E" w14:textId="77777777" w:rsidTr="00202131">
        <w:trPr>
          <w:cantSplit/>
          <w:trHeight w:val="34"/>
        </w:trPr>
        <w:tc>
          <w:tcPr>
            <w:tcW w:w="4500" w:type="dxa"/>
            <w:shd w:val="clear" w:color="auto" w:fill="FFFFFF" w:themeFill="background1"/>
          </w:tcPr>
          <w:p w14:paraId="2EB7C6E4" w14:textId="77777777" w:rsidR="00E73AE6" w:rsidRPr="000A6821" w:rsidRDefault="00E73AE6" w:rsidP="00E73AE6">
            <w:pPr>
              <w:spacing w:line="240" w:lineRule="atLeast"/>
              <w:rPr>
                <w:rFonts w:cs="Times New Roman"/>
                <w:szCs w:val="22"/>
              </w:rPr>
            </w:pPr>
            <w:r w:rsidRPr="000A6821">
              <w:rPr>
                <w:rFonts w:cs="Times New Roman"/>
                <w:szCs w:val="22"/>
              </w:rPr>
              <w:t xml:space="preserve">Profit before income tax </w:t>
            </w:r>
          </w:p>
        </w:tc>
        <w:tc>
          <w:tcPr>
            <w:tcW w:w="810" w:type="dxa"/>
            <w:shd w:val="clear" w:color="auto" w:fill="FFFFFF" w:themeFill="background1"/>
          </w:tcPr>
          <w:p w14:paraId="5B55E075"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0890DB39"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1260" w:type="dxa"/>
            <w:gridSpan w:val="2"/>
            <w:tcBorders>
              <w:bottom w:val="double" w:sz="4" w:space="0" w:color="auto"/>
            </w:tcBorders>
            <w:shd w:val="clear" w:color="auto" w:fill="FFFFFF" w:themeFill="background1"/>
          </w:tcPr>
          <w:p w14:paraId="3836D0B5" w14:textId="63B03F1C" w:rsidR="00E73AE6" w:rsidRPr="000A6821" w:rsidRDefault="00E73AE6" w:rsidP="00E73AE6">
            <w:pPr>
              <w:ind w:right="101"/>
              <w:jc w:val="right"/>
            </w:pPr>
            <w:r w:rsidRPr="000A6821">
              <w:t>324,769</w:t>
            </w:r>
          </w:p>
        </w:tc>
        <w:tc>
          <w:tcPr>
            <w:tcW w:w="180" w:type="dxa"/>
            <w:gridSpan w:val="2"/>
            <w:shd w:val="clear" w:color="auto" w:fill="FFFFFF" w:themeFill="background1"/>
          </w:tcPr>
          <w:p w14:paraId="29F16FAB"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E55CAA4" w14:textId="77777777" w:rsidR="00E73AE6" w:rsidRPr="004903EB" w:rsidRDefault="00E73AE6" w:rsidP="00E73AE6">
            <w:pPr>
              <w:jc w:val="right"/>
            </w:pPr>
          </w:p>
        </w:tc>
        <w:tc>
          <w:tcPr>
            <w:tcW w:w="189" w:type="dxa"/>
            <w:gridSpan w:val="2"/>
            <w:shd w:val="clear" w:color="auto" w:fill="FFFFFF" w:themeFill="background1"/>
          </w:tcPr>
          <w:p w14:paraId="2C4BAF0D" w14:textId="77777777" w:rsidR="00E73AE6" w:rsidRPr="004903EB" w:rsidRDefault="00E73AE6" w:rsidP="00E73AE6">
            <w:pPr>
              <w:jc w:val="right"/>
            </w:pPr>
          </w:p>
        </w:tc>
        <w:tc>
          <w:tcPr>
            <w:tcW w:w="1255" w:type="dxa"/>
            <w:tcBorders>
              <w:bottom w:val="double" w:sz="4" w:space="0" w:color="auto"/>
            </w:tcBorders>
            <w:shd w:val="clear" w:color="auto" w:fill="FFFFFF" w:themeFill="background1"/>
          </w:tcPr>
          <w:p w14:paraId="6E874569" w14:textId="77777777" w:rsidR="00E73AE6" w:rsidRPr="00E97F59" w:rsidRDefault="00E73AE6" w:rsidP="00E73AE6">
            <w:pPr>
              <w:ind w:right="101"/>
              <w:jc w:val="right"/>
            </w:pPr>
            <w:r>
              <w:t>383,157</w:t>
            </w:r>
          </w:p>
        </w:tc>
      </w:tr>
      <w:tr w:rsidR="00E73AE6" w:rsidRPr="00127ED1" w14:paraId="174F7A50" w14:textId="77777777" w:rsidTr="000C4011">
        <w:trPr>
          <w:cantSplit/>
          <w:trHeight w:val="34"/>
        </w:trPr>
        <w:tc>
          <w:tcPr>
            <w:tcW w:w="4500" w:type="dxa"/>
            <w:shd w:val="clear" w:color="auto" w:fill="FFFFFF" w:themeFill="background1"/>
          </w:tcPr>
          <w:p w14:paraId="561D892B" w14:textId="77777777" w:rsidR="00E73AE6" w:rsidRPr="000A6821" w:rsidRDefault="00E73AE6" w:rsidP="00E73AE6">
            <w:pPr>
              <w:spacing w:line="240" w:lineRule="atLeast"/>
              <w:ind w:right="-79"/>
              <w:rPr>
                <w:rFonts w:cs="Times New Roman"/>
                <w:szCs w:val="22"/>
              </w:rPr>
            </w:pPr>
            <w:r w:rsidRPr="000A6821">
              <w:rPr>
                <w:rFonts w:cs="Times New Roman"/>
                <w:szCs w:val="22"/>
              </w:rPr>
              <w:t>Income tax using the Thai corporation tax rate</w:t>
            </w:r>
          </w:p>
        </w:tc>
        <w:tc>
          <w:tcPr>
            <w:tcW w:w="810" w:type="dxa"/>
            <w:shd w:val="clear" w:color="auto" w:fill="FFFFFF" w:themeFill="background1"/>
          </w:tcPr>
          <w:p w14:paraId="46242285" w14:textId="77777777" w:rsidR="00E73AE6" w:rsidRPr="00127ED1" w:rsidRDefault="00E73AE6" w:rsidP="00E73AE6">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shd w:val="clear" w:color="auto" w:fill="FFFFFF" w:themeFill="background1"/>
          </w:tcPr>
          <w:p w14:paraId="734D115E"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tcBorders>
            <w:shd w:val="clear" w:color="auto" w:fill="FFFFFF" w:themeFill="background1"/>
          </w:tcPr>
          <w:p w14:paraId="6EA0472B" w14:textId="7B71FDD8" w:rsidR="00E73AE6" w:rsidRPr="000A6821" w:rsidRDefault="00E73AE6" w:rsidP="00E73AE6">
            <w:pPr>
              <w:ind w:right="101"/>
              <w:jc w:val="right"/>
            </w:pPr>
            <w:r w:rsidRPr="000A6821">
              <w:t>64,954</w:t>
            </w:r>
          </w:p>
        </w:tc>
        <w:tc>
          <w:tcPr>
            <w:tcW w:w="180" w:type="dxa"/>
            <w:gridSpan w:val="2"/>
            <w:shd w:val="clear" w:color="auto" w:fill="FFFFFF" w:themeFill="background1"/>
          </w:tcPr>
          <w:p w14:paraId="15D73EED"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7D95B8C6" w14:textId="77777777" w:rsidR="00E73AE6" w:rsidRPr="004903EB" w:rsidRDefault="00E73AE6" w:rsidP="00E73AE6">
            <w:pPr>
              <w:jc w:val="center"/>
            </w:pPr>
            <w:r w:rsidRPr="004903EB">
              <w:t>20.0</w:t>
            </w:r>
          </w:p>
        </w:tc>
        <w:tc>
          <w:tcPr>
            <w:tcW w:w="189" w:type="dxa"/>
            <w:gridSpan w:val="2"/>
            <w:shd w:val="clear" w:color="auto" w:fill="FFFFFF" w:themeFill="background1"/>
          </w:tcPr>
          <w:p w14:paraId="73DE8A59" w14:textId="77777777" w:rsidR="00E73AE6" w:rsidRPr="004903EB" w:rsidRDefault="00E73AE6" w:rsidP="00E73AE6">
            <w:pPr>
              <w:jc w:val="right"/>
            </w:pPr>
          </w:p>
        </w:tc>
        <w:tc>
          <w:tcPr>
            <w:tcW w:w="1255" w:type="dxa"/>
            <w:tcBorders>
              <w:top w:val="double" w:sz="4" w:space="0" w:color="auto"/>
            </w:tcBorders>
            <w:shd w:val="clear" w:color="auto" w:fill="FFFFFF" w:themeFill="background1"/>
          </w:tcPr>
          <w:p w14:paraId="3B6E7371" w14:textId="77777777" w:rsidR="00E73AE6" w:rsidRPr="000A6821" w:rsidRDefault="00E73AE6" w:rsidP="00E73AE6">
            <w:pPr>
              <w:ind w:right="101"/>
              <w:jc w:val="right"/>
            </w:pPr>
            <w:r w:rsidRPr="000A6821">
              <w:t>76,631</w:t>
            </w:r>
          </w:p>
        </w:tc>
      </w:tr>
      <w:tr w:rsidR="00E73AE6" w:rsidRPr="00127ED1" w14:paraId="74F8DB3C" w14:textId="77777777" w:rsidTr="000C4011">
        <w:trPr>
          <w:cantSplit/>
          <w:trHeight w:val="34"/>
        </w:trPr>
        <w:tc>
          <w:tcPr>
            <w:tcW w:w="4500" w:type="dxa"/>
            <w:shd w:val="clear" w:color="auto" w:fill="FFFFFF" w:themeFill="background1"/>
          </w:tcPr>
          <w:p w14:paraId="3904D586" w14:textId="4FDEBFDE" w:rsidR="00E73AE6" w:rsidRPr="000A6821" w:rsidRDefault="00E73AE6" w:rsidP="00E73AE6">
            <w:pPr>
              <w:spacing w:line="240" w:lineRule="atLeast"/>
              <w:ind w:right="-79"/>
              <w:rPr>
                <w:rFonts w:cs="Times New Roman"/>
                <w:szCs w:val="22"/>
              </w:rPr>
            </w:pPr>
            <w:r w:rsidRPr="000A6821">
              <w:rPr>
                <w:rFonts w:cs="Times New Roman"/>
                <w:szCs w:val="22"/>
              </w:rPr>
              <w:t>Decreasing in deferred tax</w:t>
            </w:r>
          </w:p>
        </w:tc>
        <w:tc>
          <w:tcPr>
            <w:tcW w:w="810" w:type="dxa"/>
            <w:shd w:val="clear" w:color="auto" w:fill="FFFFFF" w:themeFill="background1"/>
          </w:tcPr>
          <w:p w14:paraId="09804DA6" w14:textId="77777777" w:rsidR="00E73AE6" w:rsidRDefault="00E73AE6" w:rsidP="00E73AE6">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1A2F9639"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1260" w:type="dxa"/>
            <w:gridSpan w:val="2"/>
            <w:shd w:val="clear" w:color="auto" w:fill="FFFFFF" w:themeFill="background1"/>
          </w:tcPr>
          <w:p w14:paraId="2EA2D609" w14:textId="46BF4123" w:rsidR="00E73AE6" w:rsidRPr="000A6821" w:rsidRDefault="00E73AE6" w:rsidP="00E73AE6">
            <w:pPr>
              <w:ind w:right="101"/>
              <w:jc w:val="right"/>
            </w:pPr>
            <w:r w:rsidRPr="000A6821">
              <w:t>6,708</w:t>
            </w:r>
          </w:p>
        </w:tc>
        <w:tc>
          <w:tcPr>
            <w:tcW w:w="180" w:type="dxa"/>
            <w:gridSpan w:val="2"/>
            <w:shd w:val="clear" w:color="auto" w:fill="FFFFFF" w:themeFill="background1"/>
          </w:tcPr>
          <w:p w14:paraId="37F9DC21" w14:textId="77777777" w:rsidR="00E73AE6" w:rsidRPr="00127ED1" w:rsidRDefault="00E73AE6" w:rsidP="00E73AE6">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077EB50F" w14:textId="77777777" w:rsidR="00E73AE6" w:rsidRPr="004903EB" w:rsidRDefault="00E73AE6" w:rsidP="00E73AE6">
            <w:pPr>
              <w:jc w:val="center"/>
            </w:pPr>
          </w:p>
        </w:tc>
        <w:tc>
          <w:tcPr>
            <w:tcW w:w="189" w:type="dxa"/>
            <w:gridSpan w:val="2"/>
            <w:shd w:val="clear" w:color="auto" w:fill="FFFFFF" w:themeFill="background1"/>
          </w:tcPr>
          <w:p w14:paraId="22F4B67A" w14:textId="77777777" w:rsidR="00E73AE6" w:rsidRPr="004903EB" w:rsidRDefault="00E73AE6" w:rsidP="00E73AE6">
            <w:pPr>
              <w:jc w:val="right"/>
            </w:pPr>
          </w:p>
        </w:tc>
        <w:tc>
          <w:tcPr>
            <w:tcW w:w="1255" w:type="dxa"/>
            <w:shd w:val="clear" w:color="auto" w:fill="FFFFFF" w:themeFill="background1"/>
          </w:tcPr>
          <w:p w14:paraId="21091860" w14:textId="4C1E8D49" w:rsidR="00E73AE6" w:rsidRPr="000A6821" w:rsidRDefault="000A6821" w:rsidP="000A6821">
            <w:pPr>
              <w:ind w:left="-85" w:right="366"/>
              <w:jc w:val="right"/>
            </w:pPr>
            <w:r w:rsidRPr="000A6821">
              <w:t>-</w:t>
            </w:r>
          </w:p>
        </w:tc>
      </w:tr>
      <w:tr w:rsidR="00E73AE6" w:rsidRPr="00127ED1" w14:paraId="53ECEE16" w14:textId="77777777" w:rsidTr="00202131">
        <w:trPr>
          <w:cantSplit/>
          <w:trHeight w:val="130"/>
        </w:trPr>
        <w:tc>
          <w:tcPr>
            <w:tcW w:w="4500" w:type="dxa"/>
            <w:shd w:val="clear" w:color="auto" w:fill="FFFFFF" w:themeFill="background1"/>
          </w:tcPr>
          <w:p w14:paraId="5F1414BF" w14:textId="77777777" w:rsidR="00E73AE6" w:rsidRPr="00872ADC" w:rsidRDefault="00E73AE6" w:rsidP="00E73AE6">
            <w:pPr>
              <w:spacing w:line="240" w:lineRule="atLeast"/>
              <w:rPr>
                <w:rFonts w:cs="Times New Roman"/>
                <w:szCs w:val="22"/>
              </w:rPr>
            </w:pPr>
            <w:r w:rsidRPr="005E5D47">
              <w:rPr>
                <w:rFonts w:cs="Times New Roman"/>
                <w:szCs w:val="22"/>
              </w:rPr>
              <w:t>Income not subject to tax</w:t>
            </w:r>
          </w:p>
        </w:tc>
        <w:tc>
          <w:tcPr>
            <w:tcW w:w="810" w:type="dxa"/>
            <w:shd w:val="clear" w:color="auto" w:fill="FFFFFF" w:themeFill="background1"/>
          </w:tcPr>
          <w:p w14:paraId="206CBA61"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0636F0A9"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14:paraId="04BB3992" w14:textId="11452E38" w:rsidR="00E73AE6" w:rsidRPr="000A6821" w:rsidRDefault="00E73AE6" w:rsidP="00E73AE6">
            <w:pPr>
              <w:tabs>
                <w:tab w:val="decimal" w:pos="720"/>
              </w:tabs>
              <w:ind w:right="101"/>
            </w:pPr>
            <w:r w:rsidRPr="000A6821">
              <w:t>-</w:t>
            </w:r>
          </w:p>
        </w:tc>
        <w:tc>
          <w:tcPr>
            <w:tcW w:w="180" w:type="dxa"/>
            <w:gridSpan w:val="2"/>
            <w:shd w:val="clear" w:color="auto" w:fill="FFFFFF" w:themeFill="background1"/>
          </w:tcPr>
          <w:p w14:paraId="1D9C5608"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119D2908" w14:textId="77777777" w:rsidR="00E73AE6" w:rsidRPr="004903EB" w:rsidRDefault="00E73AE6" w:rsidP="00E73AE6">
            <w:pPr>
              <w:jc w:val="right"/>
            </w:pPr>
          </w:p>
        </w:tc>
        <w:tc>
          <w:tcPr>
            <w:tcW w:w="189" w:type="dxa"/>
            <w:gridSpan w:val="2"/>
            <w:shd w:val="clear" w:color="auto" w:fill="FFFFFF" w:themeFill="background1"/>
          </w:tcPr>
          <w:p w14:paraId="553BCD41" w14:textId="77777777" w:rsidR="00E73AE6" w:rsidRPr="004903EB" w:rsidRDefault="00E73AE6" w:rsidP="00E73AE6">
            <w:pPr>
              <w:jc w:val="right"/>
            </w:pPr>
          </w:p>
        </w:tc>
        <w:tc>
          <w:tcPr>
            <w:tcW w:w="1255" w:type="dxa"/>
            <w:shd w:val="clear" w:color="auto" w:fill="FFFFFF" w:themeFill="background1"/>
          </w:tcPr>
          <w:p w14:paraId="723E1D0A" w14:textId="0A7FBA98" w:rsidR="00E73AE6" w:rsidRPr="000A6821" w:rsidRDefault="000A6821" w:rsidP="00E73AE6">
            <w:pPr>
              <w:tabs>
                <w:tab w:val="decimal" w:pos="995"/>
              </w:tabs>
              <w:ind w:left="-85" w:right="-164"/>
            </w:pPr>
            <w:r w:rsidRPr="000A6821">
              <w:t>(2,054)</w:t>
            </w:r>
          </w:p>
        </w:tc>
      </w:tr>
      <w:tr w:rsidR="00E73AE6" w:rsidRPr="00127ED1" w14:paraId="3D026682" w14:textId="77777777" w:rsidTr="00202131">
        <w:trPr>
          <w:cantSplit/>
          <w:trHeight w:val="130"/>
        </w:trPr>
        <w:tc>
          <w:tcPr>
            <w:tcW w:w="4500" w:type="dxa"/>
            <w:shd w:val="clear" w:color="auto" w:fill="FFFFFF" w:themeFill="background1"/>
          </w:tcPr>
          <w:p w14:paraId="437699BC" w14:textId="77777777" w:rsidR="00E73AE6" w:rsidRPr="00872ADC" w:rsidRDefault="00E73AE6" w:rsidP="00E73AE6">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FFFFFF" w:themeFill="background1"/>
          </w:tcPr>
          <w:p w14:paraId="37F48FAC"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3C38932D"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14:paraId="6172E915" w14:textId="0323C6E5" w:rsidR="00E73AE6" w:rsidRPr="000A6821" w:rsidRDefault="00E73AE6" w:rsidP="00E73AE6">
            <w:pPr>
              <w:ind w:right="101"/>
              <w:jc w:val="right"/>
            </w:pPr>
            <w:r w:rsidRPr="000A6821">
              <w:t>47</w:t>
            </w:r>
          </w:p>
        </w:tc>
        <w:tc>
          <w:tcPr>
            <w:tcW w:w="180" w:type="dxa"/>
            <w:gridSpan w:val="2"/>
            <w:shd w:val="clear" w:color="auto" w:fill="FFFFFF" w:themeFill="background1"/>
          </w:tcPr>
          <w:p w14:paraId="1064AC44"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013153D2" w14:textId="77777777" w:rsidR="00E73AE6" w:rsidRPr="004903EB" w:rsidRDefault="00E73AE6" w:rsidP="00E73AE6">
            <w:pPr>
              <w:jc w:val="right"/>
            </w:pPr>
          </w:p>
        </w:tc>
        <w:tc>
          <w:tcPr>
            <w:tcW w:w="189" w:type="dxa"/>
            <w:gridSpan w:val="2"/>
            <w:shd w:val="clear" w:color="auto" w:fill="FFFFFF" w:themeFill="background1"/>
          </w:tcPr>
          <w:p w14:paraId="5C694BB8" w14:textId="77777777" w:rsidR="00E73AE6" w:rsidRPr="004903EB" w:rsidRDefault="00E73AE6" w:rsidP="00E73AE6">
            <w:pPr>
              <w:jc w:val="right"/>
            </w:pPr>
          </w:p>
        </w:tc>
        <w:tc>
          <w:tcPr>
            <w:tcW w:w="1255" w:type="dxa"/>
            <w:shd w:val="clear" w:color="auto" w:fill="FFFFFF" w:themeFill="background1"/>
          </w:tcPr>
          <w:p w14:paraId="4E8AC708" w14:textId="77777777" w:rsidR="00E73AE6" w:rsidRPr="000A6821" w:rsidRDefault="00E73AE6" w:rsidP="00E73AE6">
            <w:pPr>
              <w:tabs>
                <w:tab w:val="decimal" w:pos="995"/>
              </w:tabs>
              <w:ind w:right="106"/>
              <w:jc w:val="right"/>
            </w:pPr>
            <w:r w:rsidRPr="000A6821">
              <w:t>178</w:t>
            </w:r>
          </w:p>
        </w:tc>
      </w:tr>
      <w:tr w:rsidR="00E73AE6" w:rsidRPr="00127ED1" w14:paraId="0FF5EE99" w14:textId="77777777" w:rsidTr="00202131">
        <w:trPr>
          <w:cantSplit/>
          <w:trHeight w:val="130"/>
        </w:trPr>
        <w:tc>
          <w:tcPr>
            <w:tcW w:w="4500" w:type="dxa"/>
            <w:shd w:val="clear" w:color="auto" w:fill="FFFFFF" w:themeFill="background1"/>
          </w:tcPr>
          <w:p w14:paraId="20235295" w14:textId="77777777" w:rsidR="00E73AE6" w:rsidRPr="00872ADC" w:rsidRDefault="00E73AE6" w:rsidP="00E73AE6">
            <w:pPr>
              <w:spacing w:line="240" w:lineRule="atLeast"/>
              <w:rPr>
                <w:rFonts w:cs="Times New Roman"/>
                <w:szCs w:val="22"/>
              </w:rPr>
            </w:pPr>
            <w:r>
              <w:rPr>
                <w:rFonts w:cs="Times New Roman"/>
                <w:szCs w:val="22"/>
              </w:rPr>
              <w:t>Additional deductible expenses for tax purposes</w:t>
            </w:r>
          </w:p>
        </w:tc>
        <w:tc>
          <w:tcPr>
            <w:tcW w:w="810" w:type="dxa"/>
            <w:shd w:val="clear" w:color="auto" w:fill="FFFFFF" w:themeFill="background1"/>
          </w:tcPr>
          <w:p w14:paraId="0623F14E"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2BECE247"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14:paraId="39B18653" w14:textId="0E91FA8A" w:rsidR="00E73AE6" w:rsidRPr="000A6821" w:rsidRDefault="00E73AE6" w:rsidP="00E73AE6">
            <w:pPr>
              <w:ind w:right="20"/>
              <w:jc w:val="right"/>
            </w:pPr>
            <w:r w:rsidRPr="000A6821">
              <w:t>(78)</w:t>
            </w:r>
          </w:p>
        </w:tc>
        <w:tc>
          <w:tcPr>
            <w:tcW w:w="180" w:type="dxa"/>
            <w:gridSpan w:val="2"/>
            <w:shd w:val="clear" w:color="auto" w:fill="FFFFFF" w:themeFill="background1"/>
          </w:tcPr>
          <w:p w14:paraId="6A7AF165"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098BA854" w14:textId="77777777" w:rsidR="00E73AE6" w:rsidRPr="004903EB" w:rsidRDefault="00E73AE6" w:rsidP="00E73AE6">
            <w:pPr>
              <w:jc w:val="right"/>
            </w:pPr>
          </w:p>
        </w:tc>
        <w:tc>
          <w:tcPr>
            <w:tcW w:w="189" w:type="dxa"/>
            <w:gridSpan w:val="2"/>
            <w:shd w:val="clear" w:color="auto" w:fill="FFFFFF" w:themeFill="background1"/>
          </w:tcPr>
          <w:p w14:paraId="4DC562ED" w14:textId="77777777" w:rsidR="00E73AE6" w:rsidRPr="004903EB" w:rsidRDefault="00E73AE6" w:rsidP="00E73AE6">
            <w:pPr>
              <w:jc w:val="right"/>
            </w:pPr>
          </w:p>
        </w:tc>
        <w:tc>
          <w:tcPr>
            <w:tcW w:w="1255" w:type="dxa"/>
            <w:shd w:val="clear" w:color="auto" w:fill="FFFFFF" w:themeFill="background1"/>
          </w:tcPr>
          <w:p w14:paraId="2870F1B8" w14:textId="77777777" w:rsidR="00E73AE6" w:rsidRPr="000A6821" w:rsidRDefault="00E73AE6" w:rsidP="00E73AE6">
            <w:pPr>
              <w:tabs>
                <w:tab w:val="decimal" w:pos="995"/>
              </w:tabs>
              <w:ind w:left="-85" w:right="-164"/>
            </w:pPr>
            <w:r w:rsidRPr="000A6821">
              <w:t>(2,296)</w:t>
            </w:r>
          </w:p>
        </w:tc>
      </w:tr>
      <w:tr w:rsidR="00E73AE6" w:rsidRPr="00127ED1" w14:paraId="290C9360" w14:textId="77777777" w:rsidTr="00202131">
        <w:trPr>
          <w:cantSplit/>
          <w:trHeight w:val="130"/>
        </w:trPr>
        <w:tc>
          <w:tcPr>
            <w:tcW w:w="4500" w:type="dxa"/>
            <w:shd w:val="clear" w:color="auto" w:fill="FFFFFF" w:themeFill="background1"/>
          </w:tcPr>
          <w:p w14:paraId="13C05BDC" w14:textId="4345B1BE" w:rsidR="00E73AE6" w:rsidRPr="00872ADC" w:rsidRDefault="00E73AE6" w:rsidP="00E73AE6">
            <w:pPr>
              <w:spacing w:line="240" w:lineRule="atLeast"/>
              <w:ind w:left="188" w:hanging="180"/>
              <w:rPr>
                <w:rFonts w:cs="Times New Roman"/>
                <w:szCs w:val="22"/>
              </w:rPr>
            </w:pPr>
            <w:r>
              <w:rPr>
                <w:rFonts w:cs="Times New Roman"/>
                <w:szCs w:val="22"/>
              </w:rPr>
              <w:t xml:space="preserve">Current </w:t>
            </w:r>
            <w:r w:rsidR="000C4011">
              <w:rPr>
                <w:rFonts w:cs="Times New Roman"/>
                <w:szCs w:val="22"/>
              </w:rPr>
              <w:t>period</w:t>
            </w:r>
            <w:r>
              <w:rPr>
                <w:rFonts w:cs="Times New Roman"/>
                <w:szCs w:val="22"/>
              </w:rPr>
              <w:t xml:space="preserve"> losses for which </w:t>
            </w:r>
            <w:r>
              <w:rPr>
                <w:rFonts w:cs="Times New Roman"/>
                <w:szCs w:val="22"/>
              </w:rPr>
              <w:br/>
              <w:t>no deferred tax asset was recognised</w:t>
            </w:r>
          </w:p>
        </w:tc>
        <w:tc>
          <w:tcPr>
            <w:tcW w:w="810" w:type="dxa"/>
            <w:shd w:val="clear" w:color="auto" w:fill="FFFFFF" w:themeFill="background1"/>
          </w:tcPr>
          <w:p w14:paraId="5590B36E"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2B4058C1"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14:paraId="077E2E56" w14:textId="77777777" w:rsidR="00E73AE6" w:rsidRPr="000A6821" w:rsidRDefault="00E73AE6" w:rsidP="00E73AE6">
            <w:pPr>
              <w:ind w:right="101"/>
              <w:jc w:val="right"/>
            </w:pPr>
          </w:p>
          <w:p w14:paraId="5E99BD20" w14:textId="0EC44DFF" w:rsidR="00E73AE6" w:rsidRPr="000A6821" w:rsidRDefault="00E73AE6" w:rsidP="00E73AE6">
            <w:pPr>
              <w:ind w:right="101"/>
              <w:jc w:val="right"/>
            </w:pPr>
            <w:r w:rsidRPr="000A6821">
              <w:t>13,628</w:t>
            </w:r>
          </w:p>
        </w:tc>
        <w:tc>
          <w:tcPr>
            <w:tcW w:w="180" w:type="dxa"/>
            <w:gridSpan w:val="2"/>
            <w:shd w:val="clear" w:color="auto" w:fill="FFFFFF" w:themeFill="background1"/>
          </w:tcPr>
          <w:p w14:paraId="4AF96CBC"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5DCD48A7" w14:textId="77777777" w:rsidR="00E73AE6" w:rsidRPr="004903EB" w:rsidRDefault="00E73AE6" w:rsidP="00E73AE6">
            <w:pPr>
              <w:jc w:val="right"/>
            </w:pPr>
          </w:p>
        </w:tc>
        <w:tc>
          <w:tcPr>
            <w:tcW w:w="189" w:type="dxa"/>
            <w:gridSpan w:val="2"/>
            <w:shd w:val="clear" w:color="auto" w:fill="FFFFFF" w:themeFill="background1"/>
          </w:tcPr>
          <w:p w14:paraId="27691F23" w14:textId="77777777" w:rsidR="00E73AE6" w:rsidRPr="004903EB" w:rsidRDefault="00E73AE6" w:rsidP="00E73AE6">
            <w:pPr>
              <w:jc w:val="right"/>
            </w:pPr>
          </w:p>
        </w:tc>
        <w:tc>
          <w:tcPr>
            <w:tcW w:w="1255" w:type="dxa"/>
            <w:shd w:val="clear" w:color="auto" w:fill="FFFFFF" w:themeFill="background1"/>
          </w:tcPr>
          <w:p w14:paraId="06DC4DD9" w14:textId="77777777" w:rsidR="00E73AE6" w:rsidRPr="000A6821" w:rsidRDefault="00E73AE6" w:rsidP="00E73AE6">
            <w:pPr>
              <w:ind w:right="16"/>
              <w:jc w:val="right"/>
            </w:pPr>
          </w:p>
          <w:p w14:paraId="4CA31FED" w14:textId="77777777" w:rsidR="00E73AE6" w:rsidRPr="000A6821" w:rsidRDefault="00E73AE6" w:rsidP="00E73AE6">
            <w:pPr>
              <w:ind w:left="-85" w:right="366"/>
              <w:jc w:val="right"/>
            </w:pPr>
            <w:r w:rsidRPr="000A6821">
              <w:t>-</w:t>
            </w:r>
          </w:p>
        </w:tc>
      </w:tr>
      <w:tr w:rsidR="00E73AE6" w:rsidRPr="00127ED1" w14:paraId="6CBFD7F6" w14:textId="77777777" w:rsidTr="00202131">
        <w:trPr>
          <w:cantSplit/>
          <w:trHeight w:val="40"/>
        </w:trPr>
        <w:tc>
          <w:tcPr>
            <w:tcW w:w="4500" w:type="dxa"/>
            <w:shd w:val="clear" w:color="auto" w:fill="FFFFFF" w:themeFill="background1"/>
          </w:tcPr>
          <w:p w14:paraId="627EA044" w14:textId="77777777" w:rsidR="00E73AE6" w:rsidRPr="00127ED1" w:rsidRDefault="00E73AE6" w:rsidP="00E73AE6">
            <w:pPr>
              <w:spacing w:line="240" w:lineRule="atLeast"/>
              <w:rPr>
                <w:rFonts w:cs="Times New Roman"/>
                <w:szCs w:val="22"/>
              </w:rPr>
            </w:pPr>
            <w:r>
              <w:rPr>
                <w:rFonts w:cs="Times New Roman"/>
                <w:szCs w:val="22"/>
              </w:rPr>
              <w:t>Under (over)</w:t>
            </w:r>
            <w:r w:rsidRPr="00127ED1">
              <w:rPr>
                <w:rFonts w:cs="Times New Roman"/>
                <w:szCs w:val="22"/>
              </w:rPr>
              <w:t xml:space="preserve"> provided in prior </w:t>
            </w:r>
            <w:r>
              <w:rPr>
                <w:rFonts w:cs="Times New Roman"/>
                <w:szCs w:val="22"/>
              </w:rPr>
              <w:t>years</w:t>
            </w:r>
          </w:p>
        </w:tc>
        <w:tc>
          <w:tcPr>
            <w:tcW w:w="810" w:type="dxa"/>
            <w:tcBorders>
              <w:bottom w:val="single" w:sz="4" w:space="0" w:color="auto"/>
            </w:tcBorders>
            <w:shd w:val="clear" w:color="auto" w:fill="FFFFFF" w:themeFill="background1"/>
          </w:tcPr>
          <w:p w14:paraId="2ED73B1A"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12032B97"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1260" w:type="dxa"/>
            <w:gridSpan w:val="2"/>
            <w:tcBorders>
              <w:bottom w:val="single" w:sz="4" w:space="0" w:color="auto"/>
            </w:tcBorders>
            <w:shd w:val="clear" w:color="auto" w:fill="FFFFFF" w:themeFill="background1"/>
          </w:tcPr>
          <w:p w14:paraId="1EABFCD9" w14:textId="1BF0DE52" w:rsidR="00E73AE6" w:rsidRPr="000A6821" w:rsidRDefault="00E73AE6" w:rsidP="00E73AE6">
            <w:pPr>
              <w:ind w:right="101"/>
              <w:jc w:val="right"/>
            </w:pPr>
            <w:r w:rsidRPr="000A6821">
              <w:t>331</w:t>
            </w:r>
          </w:p>
        </w:tc>
        <w:tc>
          <w:tcPr>
            <w:tcW w:w="180" w:type="dxa"/>
            <w:gridSpan w:val="2"/>
            <w:shd w:val="clear" w:color="auto" w:fill="FFFFFF" w:themeFill="background1"/>
          </w:tcPr>
          <w:p w14:paraId="470FE520" w14:textId="77777777" w:rsidR="00E73AE6" w:rsidRPr="00127ED1" w:rsidRDefault="00E73AE6" w:rsidP="00E73AE6">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47D5E3BA" w14:textId="77777777" w:rsidR="00E73AE6" w:rsidRPr="004903EB" w:rsidRDefault="00E73AE6" w:rsidP="00E73AE6">
            <w:pPr>
              <w:jc w:val="right"/>
            </w:pPr>
          </w:p>
        </w:tc>
        <w:tc>
          <w:tcPr>
            <w:tcW w:w="189" w:type="dxa"/>
            <w:gridSpan w:val="2"/>
            <w:shd w:val="clear" w:color="auto" w:fill="FFFFFF" w:themeFill="background1"/>
          </w:tcPr>
          <w:p w14:paraId="738E2E02" w14:textId="77777777" w:rsidR="00E73AE6" w:rsidRPr="004903EB" w:rsidRDefault="00E73AE6" w:rsidP="00E73AE6">
            <w:pPr>
              <w:jc w:val="right"/>
            </w:pPr>
          </w:p>
        </w:tc>
        <w:tc>
          <w:tcPr>
            <w:tcW w:w="1255" w:type="dxa"/>
            <w:tcBorders>
              <w:bottom w:val="single" w:sz="4" w:space="0" w:color="auto"/>
            </w:tcBorders>
            <w:shd w:val="clear" w:color="auto" w:fill="FFFFFF" w:themeFill="background1"/>
          </w:tcPr>
          <w:p w14:paraId="308801F5" w14:textId="77777777" w:rsidR="00E73AE6" w:rsidRPr="000A6821" w:rsidRDefault="00E73AE6" w:rsidP="00E73AE6">
            <w:pPr>
              <w:tabs>
                <w:tab w:val="decimal" w:pos="995"/>
              </w:tabs>
              <w:ind w:left="-85" w:right="-164"/>
            </w:pPr>
            <w:r w:rsidRPr="000A6821">
              <w:t>(1,030)</w:t>
            </w:r>
          </w:p>
        </w:tc>
      </w:tr>
      <w:tr w:rsidR="00E73AE6" w:rsidRPr="00127ED1" w14:paraId="0D064037" w14:textId="77777777" w:rsidTr="00202131">
        <w:trPr>
          <w:cantSplit/>
          <w:trHeight w:val="136"/>
        </w:trPr>
        <w:tc>
          <w:tcPr>
            <w:tcW w:w="4500" w:type="dxa"/>
            <w:shd w:val="clear" w:color="auto" w:fill="FFFFFF" w:themeFill="background1"/>
          </w:tcPr>
          <w:p w14:paraId="16CCEEE8" w14:textId="77777777" w:rsidR="00E73AE6" w:rsidRPr="00127ED1" w:rsidRDefault="00E73AE6" w:rsidP="00E73AE6">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14:paraId="4EF5FB8B" w14:textId="404F750B" w:rsidR="00E73AE6" w:rsidRPr="00127ED1" w:rsidRDefault="00E73AE6" w:rsidP="00E73AE6">
            <w:pPr>
              <w:pStyle w:val="acctfourfigures"/>
              <w:tabs>
                <w:tab w:val="clear" w:pos="765"/>
              </w:tabs>
              <w:spacing w:line="240" w:lineRule="atLeast"/>
              <w:jc w:val="center"/>
              <w:rPr>
                <w:rFonts w:cs="Times New Roman"/>
                <w:b/>
                <w:bCs/>
                <w:szCs w:val="22"/>
              </w:rPr>
            </w:pPr>
            <w:r>
              <w:rPr>
                <w:rFonts w:cs="Times New Roman"/>
                <w:b/>
                <w:bCs/>
                <w:szCs w:val="22"/>
              </w:rPr>
              <w:t>26.4</w:t>
            </w:r>
          </w:p>
        </w:tc>
        <w:tc>
          <w:tcPr>
            <w:tcW w:w="189" w:type="dxa"/>
            <w:gridSpan w:val="2"/>
            <w:shd w:val="clear" w:color="auto" w:fill="FFFFFF" w:themeFill="background1"/>
          </w:tcPr>
          <w:p w14:paraId="4DBFE55A" w14:textId="77777777" w:rsidR="00E73AE6" w:rsidRPr="00127ED1" w:rsidRDefault="00E73AE6" w:rsidP="00E73AE6">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bottom w:val="double" w:sz="4" w:space="0" w:color="auto"/>
            </w:tcBorders>
            <w:shd w:val="clear" w:color="auto" w:fill="FFFFFF" w:themeFill="background1"/>
          </w:tcPr>
          <w:p w14:paraId="55CE9013" w14:textId="028DA97D" w:rsidR="00E73AE6" w:rsidRPr="000A6821" w:rsidRDefault="00E73AE6" w:rsidP="00E73AE6">
            <w:pPr>
              <w:ind w:right="101"/>
              <w:jc w:val="right"/>
              <w:rPr>
                <w:b/>
                <w:bCs/>
              </w:rPr>
            </w:pPr>
            <w:r w:rsidRPr="000A6821">
              <w:rPr>
                <w:b/>
                <w:bCs/>
              </w:rPr>
              <w:t>85,590</w:t>
            </w:r>
          </w:p>
        </w:tc>
        <w:tc>
          <w:tcPr>
            <w:tcW w:w="180" w:type="dxa"/>
            <w:gridSpan w:val="2"/>
            <w:shd w:val="clear" w:color="auto" w:fill="FFFFFF" w:themeFill="background1"/>
          </w:tcPr>
          <w:p w14:paraId="707A15B2" w14:textId="77777777" w:rsidR="00E73AE6" w:rsidRPr="00127ED1" w:rsidRDefault="00E73AE6" w:rsidP="00E73AE6">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169F43FB" w14:textId="77777777" w:rsidR="00E73AE6" w:rsidRPr="00606112" w:rsidRDefault="00E73AE6" w:rsidP="00E73AE6">
            <w:pPr>
              <w:jc w:val="center"/>
              <w:rPr>
                <w:b/>
                <w:bCs/>
              </w:rPr>
            </w:pPr>
            <w:r w:rsidRPr="00606112">
              <w:rPr>
                <w:b/>
                <w:bCs/>
              </w:rPr>
              <w:t>18.</w:t>
            </w:r>
            <w:r>
              <w:rPr>
                <w:b/>
                <w:bCs/>
              </w:rPr>
              <w:t>6</w:t>
            </w:r>
          </w:p>
        </w:tc>
        <w:tc>
          <w:tcPr>
            <w:tcW w:w="189" w:type="dxa"/>
            <w:gridSpan w:val="2"/>
            <w:shd w:val="clear" w:color="auto" w:fill="FFFFFF" w:themeFill="background1"/>
          </w:tcPr>
          <w:p w14:paraId="76FFA077" w14:textId="77777777" w:rsidR="00E73AE6" w:rsidRPr="004903EB" w:rsidRDefault="00E73AE6" w:rsidP="00E73AE6">
            <w:pPr>
              <w:jc w:val="right"/>
            </w:pPr>
          </w:p>
        </w:tc>
        <w:tc>
          <w:tcPr>
            <w:tcW w:w="1255" w:type="dxa"/>
            <w:tcBorders>
              <w:top w:val="single" w:sz="4" w:space="0" w:color="auto"/>
              <w:bottom w:val="double" w:sz="4" w:space="0" w:color="auto"/>
            </w:tcBorders>
            <w:shd w:val="clear" w:color="auto" w:fill="FFFFFF" w:themeFill="background1"/>
          </w:tcPr>
          <w:p w14:paraId="47BBDC7B" w14:textId="77777777" w:rsidR="00E73AE6" w:rsidRPr="000A6821" w:rsidRDefault="00E73AE6" w:rsidP="00E73AE6">
            <w:pPr>
              <w:ind w:right="101"/>
              <w:jc w:val="right"/>
              <w:rPr>
                <w:b/>
                <w:bCs/>
              </w:rPr>
            </w:pPr>
            <w:r w:rsidRPr="000A6821">
              <w:rPr>
                <w:b/>
                <w:bCs/>
              </w:rPr>
              <w:t>71,429</w:t>
            </w:r>
          </w:p>
        </w:tc>
      </w:tr>
    </w:tbl>
    <w:p w14:paraId="43DA362D" w14:textId="77777777" w:rsidR="00120747" w:rsidRPr="006B36DB" w:rsidRDefault="00120747" w:rsidP="00C74DC8">
      <w:pPr>
        <w:spacing w:line="240" w:lineRule="atLeast"/>
        <w:ind w:right="-7"/>
        <w:jc w:val="both"/>
        <w:rPr>
          <w:szCs w:val="22"/>
        </w:rPr>
      </w:pPr>
    </w:p>
    <w:p w14:paraId="255D3F08" w14:textId="656EC47E" w:rsidR="00AC0875" w:rsidRDefault="00120747" w:rsidP="00A14700">
      <w:pPr>
        <w:spacing w:line="240" w:lineRule="atLeast"/>
        <w:ind w:left="522" w:right="-7"/>
        <w:jc w:val="both"/>
        <w:rPr>
          <w:szCs w:val="22"/>
        </w:rPr>
      </w:pPr>
      <w:r>
        <w:rPr>
          <w:szCs w:val="22"/>
        </w:rPr>
        <w:t>The e</w:t>
      </w:r>
      <w:r w:rsidR="00B243E9">
        <w:rPr>
          <w:szCs w:val="22"/>
        </w:rPr>
        <w:t>f</w:t>
      </w:r>
      <w:r>
        <w:rPr>
          <w:szCs w:val="22"/>
        </w:rPr>
        <w:t xml:space="preserve">fective tax rate in the consolidated financial statements for </w:t>
      </w:r>
      <w:r w:rsidR="00E50FE0">
        <w:rPr>
          <w:szCs w:val="22"/>
        </w:rPr>
        <w:t>the</w:t>
      </w:r>
      <w:r>
        <w:rPr>
          <w:szCs w:val="22"/>
        </w:rPr>
        <w:t xml:space="preserve"> </w:t>
      </w:r>
      <w:r w:rsidR="00A14700" w:rsidRPr="00A14700">
        <w:rPr>
          <w:szCs w:val="22"/>
        </w:rPr>
        <w:t xml:space="preserve">period from 1 January 2020 to </w:t>
      </w:r>
      <w:r w:rsidR="00A14700">
        <w:rPr>
          <w:szCs w:val="22"/>
        </w:rPr>
        <w:br/>
      </w:r>
      <w:r w:rsidR="00A14700" w:rsidRPr="00A14700">
        <w:rPr>
          <w:szCs w:val="22"/>
        </w:rPr>
        <w:t>22 May 2020</w:t>
      </w:r>
      <w:r w:rsidR="00A14700">
        <w:rPr>
          <w:szCs w:val="22"/>
        </w:rPr>
        <w:t xml:space="preserve"> </w:t>
      </w:r>
      <w:r>
        <w:rPr>
          <w:szCs w:val="22"/>
        </w:rPr>
        <w:t>a</w:t>
      </w:r>
      <w:r w:rsidR="00B243E9">
        <w:rPr>
          <w:szCs w:val="22"/>
        </w:rPr>
        <w:t>re</w:t>
      </w:r>
      <w:r>
        <w:rPr>
          <w:szCs w:val="22"/>
        </w:rPr>
        <w:t xml:space="preserve"> more than the income tax using the Thai corporation tax rate because the current </w:t>
      </w:r>
      <w:r w:rsidR="00AD70CA">
        <w:rPr>
          <w:szCs w:val="22"/>
        </w:rPr>
        <w:t>period</w:t>
      </w:r>
      <w:r>
        <w:rPr>
          <w:szCs w:val="22"/>
        </w:rPr>
        <w:t xml:space="preserve"> losses for which no deferred tax asset was recognised of subsidiary</w:t>
      </w:r>
      <w:r w:rsidR="002458A8">
        <w:rPr>
          <w:szCs w:val="22"/>
        </w:rPr>
        <w:t>.</w:t>
      </w:r>
    </w:p>
    <w:p w14:paraId="364E2993" w14:textId="77777777" w:rsidR="008C0D99" w:rsidRDefault="008C0D99" w:rsidP="00120747">
      <w:pPr>
        <w:spacing w:line="240" w:lineRule="atLeast"/>
        <w:ind w:left="522" w:right="-7"/>
        <w:jc w:val="both"/>
        <w:rPr>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606112" w:rsidRPr="00127ED1" w14:paraId="0E5E216E" w14:textId="77777777" w:rsidTr="009355EB">
        <w:trPr>
          <w:cantSplit/>
          <w:tblHeader/>
        </w:trPr>
        <w:tc>
          <w:tcPr>
            <w:tcW w:w="4500" w:type="dxa"/>
            <w:shd w:val="clear" w:color="auto" w:fill="FFFFFF" w:themeFill="background1"/>
          </w:tcPr>
          <w:p w14:paraId="2F4A57A9" w14:textId="375693B2" w:rsidR="00606112" w:rsidRPr="00127ED1" w:rsidRDefault="00AC0875" w:rsidP="005B49E1">
            <w:pPr>
              <w:spacing w:line="240" w:lineRule="atLeast"/>
              <w:rPr>
                <w:rFonts w:cs="Times New Roman"/>
                <w:b/>
                <w:bCs/>
                <w:color w:val="0000FF"/>
                <w:szCs w:val="22"/>
              </w:rPr>
            </w:pPr>
            <w:r>
              <w:rPr>
                <w:szCs w:val="22"/>
              </w:rPr>
              <w:br w:type="page"/>
            </w:r>
          </w:p>
        </w:tc>
        <w:tc>
          <w:tcPr>
            <w:tcW w:w="4684" w:type="dxa"/>
            <w:gridSpan w:val="11"/>
            <w:shd w:val="clear" w:color="auto" w:fill="FFFFFF" w:themeFill="background1"/>
          </w:tcPr>
          <w:p w14:paraId="5211C277" w14:textId="77777777" w:rsidR="00606112" w:rsidRPr="00606112" w:rsidRDefault="00B64B4C" w:rsidP="005B49E1">
            <w:pPr>
              <w:pStyle w:val="acctmergecolhdg"/>
              <w:spacing w:line="240" w:lineRule="atLeast"/>
            </w:pPr>
            <w:r>
              <w:t>Separate</w:t>
            </w:r>
            <w:r w:rsidR="00606112" w:rsidRPr="00606112">
              <w:t xml:space="preserve"> financial statements</w:t>
            </w:r>
          </w:p>
        </w:tc>
      </w:tr>
      <w:tr w:rsidR="00606112" w:rsidRPr="00127ED1" w14:paraId="742E8A35" w14:textId="77777777" w:rsidTr="009355EB">
        <w:trPr>
          <w:cantSplit/>
          <w:trHeight w:val="136"/>
          <w:tblHeader/>
        </w:trPr>
        <w:tc>
          <w:tcPr>
            <w:tcW w:w="4500" w:type="dxa"/>
            <w:shd w:val="clear" w:color="auto" w:fill="FFFFFF" w:themeFill="background1"/>
          </w:tcPr>
          <w:p w14:paraId="4C353667" w14:textId="77777777" w:rsidR="00606112" w:rsidRPr="00606112" w:rsidRDefault="003D3905" w:rsidP="005B49E1">
            <w:pPr>
              <w:spacing w:line="240" w:lineRule="atLeast"/>
              <w:rPr>
                <w:rFonts w:cs="Times New Roman"/>
                <w:b/>
                <w:i/>
                <w:iCs/>
                <w:color w:val="0000FF"/>
                <w:szCs w:val="22"/>
              </w:rPr>
            </w:pPr>
            <w:r>
              <w:rPr>
                <w:rFonts w:cs="Times New Roman"/>
                <w:b/>
                <w:i/>
                <w:iCs/>
                <w:szCs w:val="22"/>
              </w:rPr>
              <w:t xml:space="preserve">For the </w:t>
            </w:r>
            <w:r w:rsidR="005735C1">
              <w:rPr>
                <w:rFonts w:cs="Times New Roman"/>
                <w:b/>
                <w:i/>
                <w:iCs/>
                <w:szCs w:val="22"/>
              </w:rPr>
              <w:t>year</w:t>
            </w:r>
            <w:r w:rsidR="00606112" w:rsidRPr="00606112">
              <w:rPr>
                <w:rFonts w:cs="Times New Roman"/>
                <w:b/>
                <w:i/>
                <w:iCs/>
                <w:szCs w:val="22"/>
              </w:rPr>
              <w:t xml:space="preserve"> ended </w:t>
            </w:r>
            <w:r w:rsidR="003B5863">
              <w:rPr>
                <w:rFonts w:cs="Times New Roman"/>
                <w:b/>
                <w:i/>
                <w:iCs/>
                <w:szCs w:val="22"/>
              </w:rPr>
              <w:t>31 December</w:t>
            </w:r>
          </w:p>
        </w:tc>
        <w:tc>
          <w:tcPr>
            <w:tcW w:w="2259" w:type="dxa"/>
            <w:gridSpan w:val="5"/>
            <w:shd w:val="clear" w:color="auto" w:fill="FFFFFF" w:themeFill="background1"/>
            <w:vAlign w:val="bottom"/>
          </w:tcPr>
          <w:p w14:paraId="3074E529" w14:textId="77777777" w:rsidR="00606112" w:rsidRPr="006C6587" w:rsidRDefault="00606112" w:rsidP="005B49E1">
            <w:pPr>
              <w:pStyle w:val="acctmergecolhdg"/>
              <w:spacing w:line="240" w:lineRule="atLeast"/>
              <w:rPr>
                <w:rFonts w:cs="Times New Roman"/>
                <w:b w:val="0"/>
                <w:bCs/>
                <w:szCs w:val="22"/>
              </w:rPr>
            </w:pPr>
            <w:r>
              <w:rPr>
                <w:rFonts w:cs="Times New Roman"/>
                <w:b w:val="0"/>
                <w:bCs/>
                <w:szCs w:val="22"/>
              </w:rPr>
              <w:t>2020</w:t>
            </w:r>
          </w:p>
        </w:tc>
        <w:tc>
          <w:tcPr>
            <w:tcW w:w="180" w:type="dxa"/>
            <w:gridSpan w:val="2"/>
            <w:shd w:val="clear" w:color="auto" w:fill="FFFFFF" w:themeFill="background1"/>
            <w:vAlign w:val="bottom"/>
          </w:tcPr>
          <w:p w14:paraId="0F882446" w14:textId="77777777" w:rsidR="00606112" w:rsidRPr="006C6587" w:rsidRDefault="00606112" w:rsidP="005B49E1">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74E444C1" w14:textId="77777777" w:rsidR="00606112" w:rsidRPr="006C6587" w:rsidRDefault="00606112" w:rsidP="005B49E1">
            <w:pPr>
              <w:pStyle w:val="acctfourfigures"/>
              <w:tabs>
                <w:tab w:val="clear" w:pos="765"/>
              </w:tabs>
              <w:spacing w:line="240" w:lineRule="atLeast"/>
              <w:ind w:right="11"/>
              <w:jc w:val="center"/>
              <w:rPr>
                <w:rFonts w:cs="Times New Roman"/>
                <w:bCs/>
                <w:szCs w:val="22"/>
              </w:rPr>
            </w:pPr>
            <w:r>
              <w:rPr>
                <w:rFonts w:cs="Times New Roman"/>
                <w:bCs/>
                <w:szCs w:val="22"/>
              </w:rPr>
              <w:t>2019</w:t>
            </w:r>
          </w:p>
        </w:tc>
      </w:tr>
      <w:tr w:rsidR="00606112" w:rsidRPr="00872ADC" w14:paraId="2BED5AE8" w14:textId="77777777" w:rsidTr="009355EB">
        <w:trPr>
          <w:cantSplit/>
          <w:trHeight w:val="371"/>
          <w:tblHeader/>
        </w:trPr>
        <w:tc>
          <w:tcPr>
            <w:tcW w:w="4500" w:type="dxa"/>
            <w:shd w:val="clear" w:color="auto" w:fill="FFFFFF" w:themeFill="background1"/>
          </w:tcPr>
          <w:p w14:paraId="38791B40" w14:textId="77777777" w:rsidR="00606112" w:rsidRPr="00872ADC" w:rsidRDefault="00606112" w:rsidP="005B49E1">
            <w:pPr>
              <w:pStyle w:val="acctfourfigures"/>
              <w:tabs>
                <w:tab w:val="clear" w:pos="765"/>
              </w:tabs>
              <w:spacing w:line="240" w:lineRule="atLeast"/>
              <w:rPr>
                <w:rFonts w:cs="Times New Roman"/>
                <w:szCs w:val="22"/>
              </w:rPr>
            </w:pPr>
          </w:p>
        </w:tc>
        <w:tc>
          <w:tcPr>
            <w:tcW w:w="810" w:type="dxa"/>
            <w:shd w:val="clear" w:color="auto" w:fill="FFFFFF" w:themeFill="background1"/>
          </w:tcPr>
          <w:p w14:paraId="191733CE" w14:textId="77777777" w:rsidR="00606112" w:rsidRPr="00AD70CA" w:rsidRDefault="00606112" w:rsidP="005B49E1">
            <w:pPr>
              <w:pStyle w:val="acctfourfigures"/>
              <w:tabs>
                <w:tab w:val="clear" w:pos="765"/>
              </w:tabs>
              <w:spacing w:line="240" w:lineRule="atLeast"/>
              <w:jc w:val="center"/>
              <w:rPr>
                <w:rFonts w:cs="Times New Roman"/>
                <w:szCs w:val="22"/>
              </w:rPr>
            </w:pPr>
            <w:r w:rsidRPr="00AD70CA">
              <w:rPr>
                <w:rFonts w:cs="Times New Roman"/>
                <w:szCs w:val="22"/>
              </w:rPr>
              <w:t>Rate</w:t>
            </w:r>
          </w:p>
          <w:p w14:paraId="2A2B193D" w14:textId="77777777" w:rsidR="00606112" w:rsidRPr="00872ADC" w:rsidRDefault="00606112" w:rsidP="005B49E1">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527403DD" w14:textId="77777777" w:rsidR="00606112" w:rsidRPr="00872ADC" w:rsidRDefault="00606112" w:rsidP="005B49E1">
            <w:pPr>
              <w:pStyle w:val="acctfourfigures"/>
              <w:tabs>
                <w:tab w:val="clear" w:pos="765"/>
              </w:tabs>
              <w:spacing w:line="240" w:lineRule="atLeast"/>
              <w:jc w:val="center"/>
              <w:rPr>
                <w:rFonts w:cs="Times New Roman"/>
                <w:i/>
                <w:iCs/>
                <w:szCs w:val="22"/>
              </w:rPr>
            </w:pPr>
          </w:p>
          <w:p w14:paraId="47C512CC" w14:textId="77777777" w:rsidR="00606112" w:rsidRPr="00872ADC" w:rsidRDefault="00606112" w:rsidP="005B49E1">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14:paraId="6E6EE9F5" w14:textId="77777777" w:rsidR="00606112" w:rsidRPr="00872ADC" w:rsidRDefault="00606112" w:rsidP="005B49E1">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FFFFFF" w:themeFill="background1"/>
          </w:tcPr>
          <w:p w14:paraId="301251A5" w14:textId="77777777" w:rsidR="00606112" w:rsidRPr="00872ADC" w:rsidRDefault="00606112" w:rsidP="005B49E1">
            <w:pPr>
              <w:pStyle w:val="acctfourfigures"/>
              <w:tabs>
                <w:tab w:val="clear" w:pos="765"/>
              </w:tabs>
              <w:spacing w:line="240" w:lineRule="atLeast"/>
              <w:jc w:val="center"/>
              <w:rPr>
                <w:rFonts w:cs="Times New Roman"/>
                <w:i/>
                <w:iCs/>
                <w:szCs w:val="22"/>
              </w:rPr>
            </w:pPr>
          </w:p>
          <w:p w14:paraId="49D2E14F" w14:textId="77777777" w:rsidR="00606112" w:rsidRPr="00872ADC" w:rsidRDefault="00606112" w:rsidP="005B49E1">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3A1A80A5" w14:textId="77777777" w:rsidR="00606112" w:rsidRPr="00AD70CA" w:rsidRDefault="00606112" w:rsidP="005B49E1">
            <w:pPr>
              <w:pStyle w:val="acctfourfigures"/>
              <w:tabs>
                <w:tab w:val="clear" w:pos="765"/>
              </w:tabs>
              <w:spacing w:line="240" w:lineRule="atLeast"/>
              <w:jc w:val="center"/>
              <w:rPr>
                <w:rFonts w:cs="Times New Roman"/>
                <w:szCs w:val="22"/>
              </w:rPr>
            </w:pPr>
            <w:r w:rsidRPr="00AD70CA">
              <w:rPr>
                <w:rFonts w:cs="Times New Roman"/>
                <w:szCs w:val="22"/>
              </w:rPr>
              <w:t>Rate</w:t>
            </w:r>
          </w:p>
          <w:p w14:paraId="25C617D4" w14:textId="77777777" w:rsidR="00606112" w:rsidRPr="00872ADC" w:rsidRDefault="00606112" w:rsidP="005B49E1">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3B8CEA58" w14:textId="77777777" w:rsidR="00606112" w:rsidRPr="00872ADC" w:rsidRDefault="00606112" w:rsidP="005B49E1">
            <w:pPr>
              <w:pStyle w:val="acctfourfigures"/>
              <w:tabs>
                <w:tab w:val="clear" w:pos="765"/>
              </w:tabs>
              <w:spacing w:line="240" w:lineRule="atLeast"/>
              <w:jc w:val="center"/>
              <w:rPr>
                <w:rFonts w:cs="Times New Roman"/>
                <w:i/>
                <w:iCs/>
                <w:szCs w:val="22"/>
              </w:rPr>
            </w:pPr>
          </w:p>
          <w:p w14:paraId="28071301" w14:textId="77777777" w:rsidR="00606112" w:rsidRPr="00872ADC" w:rsidRDefault="00606112" w:rsidP="005B49E1">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3270C975" w14:textId="77777777" w:rsidR="00606112" w:rsidRPr="00872ADC" w:rsidRDefault="00606112" w:rsidP="005B49E1">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0A6821" w:rsidRPr="00127ED1" w14:paraId="60A773BA" w14:textId="77777777" w:rsidTr="000A6821">
        <w:trPr>
          <w:cantSplit/>
          <w:trHeight w:val="34"/>
        </w:trPr>
        <w:tc>
          <w:tcPr>
            <w:tcW w:w="4500" w:type="dxa"/>
            <w:shd w:val="clear" w:color="auto" w:fill="FFFFFF" w:themeFill="background1"/>
          </w:tcPr>
          <w:p w14:paraId="4BC5421C" w14:textId="77777777" w:rsidR="000A6821" w:rsidRPr="00127ED1" w:rsidRDefault="000A6821" w:rsidP="000A6821">
            <w:pPr>
              <w:spacing w:line="240" w:lineRule="atLeast"/>
              <w:rPr>
                <w:rFonts w:cs="Times New Roman"/>
                <w:szCs w:val="22"/>
              </w:rPr>
            </w:pPr>
            <w:r w:rsidRPr="00127ED1">
              <w:rPr>
                <w:rFonts w:cs="Times New Roman"/>
                <w:szCs w:val="22"/>
              </w:rPr>
              <w:t xml:space="preserve">Profit before income tax </w:t>
            </w:r>
          </w:p>
        </w:tc>
        <w:tc>
          <w:tcPr>
            <w:tcW w:w="810" w:type="dxa"/>
            <w:shd w:val="clear" w:color="auto" w:fill="FFFFFF" w:themeFill="background1"/>
          </w:tcPr>
          <w:p w14:paraId="6985FF1E" w14:textId="77777777" w:rsidR="000A6821" w:rsidRPr="00127ED1" w:rsidRDefault="000A6821" w:rsidP="000A6821">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5498FEA9" w14:textId="77777777" w:rsidR="000A6821" w:rsidRPr="00127ED1" w:rsidRDefault="000A6821" w:rsidP="000A6821">
            <w:pPr>
              <w:pStyle w:val="acctfourfigures"/>
              <w:tabs>
                <w:tab w:val="clear" w:pos="765"/>
              </w:tabs>
              <w:spacing w:line="240" w:lineRule="atLeast"/>
              <w:jc w:val="center"/>
              <w:rPr>
                <w:rFonts w:cs="Times New Roman"/>
                <w:szCs w:val="22"/>
              </w:rPr>
            </w:pPr>
          </w:p>
        </w:tc>
        <w:tc>
          <w:tcPr>
            <w:tcW w:w="1260" w:type="dxa"/>
            <w:gridSpan w:val="2"/>
            <w:tcBorders>
              <w:top w:val="nil"/>
              <w:left w:val="nil"/>
              <w:bottom w:val="double" w:sz="4" w:space="0" w:color="auto"/>
              <w:right w:val="nil"/>
            </w:tcBorders>
          </w:tcPr>
          <w:p w14:paraId="0C6E6E4B" w14:textId="6C45744C" w:rsidR="000A6821" w:rsidRPr="00CC1A63" w:rsidRDefault="00740103" w:rsidP="000A6821">
            <w:pPr>
              <w:ind w:right="101"/>
              <w:jc w:val="right"/>
            </w:pPr>
            <w:r>
              <w:t>939,684</w:t>
            </w:r>
          </w:p>
        </w:tc>
        <w:tc>
          <w:tcPr>
            <w:tcW w:w="180" w:type="dxa"/>
            <w:gridSpan w:val="2"/>
            <w:shd w:val="clear" w:color="auto" w:fill="FFFFFF" w:themeFill="background1"/>
          </w:tcPr>
          <w:p w14:paraId="0389DF02" w14:textId="77777777" w:rsidR="000A6821" w:rsidRPr="00127ED1" w:rsidRDefault="000A6821" w:rsidP="000A6821">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5B3D0633" w14:textId="77777777" w:rsidR="000A6821" w:rsidRPr="004903EB" w:rsidRDefault="000A6821" w:rsidP="000A6821">
            <w:pPr>
              <w:jc w:val="right"/>
            </w:pPr>
          </w:p>
        </w:tc>
        <w:tc>
          <w:tcPr>
            <w:tcW w:w="189" w:type="dxa"/>
            <w:gridSpan w:val="2"/>
            <w:shd w:val="clear" w:color="auto" w:fill="FFFFFF" w:themeFill="background1"/>
          </w:tcPr>
          <w:p w14:paraId="4F23AE64" w14:textId="77777777" w:rsidR="000A6821" w:rsidRPr="004903EB" w:rsidRDefault="000A6821" w:rsidP="000A6821">
            <w:pPr>
              <w:jc w:val="right"/>
            </w:pPr>
          </w:p>
        </w:tc>
        <w:tc>
          <w:tcPr>
            <w:tcW w:w="1255" w:type="dxa"/>
            <w:tcBorders>
              <w:bottom w:val="double" w:sz="4" w:space="0" w:color="auto"/>
            </w:tcBorders>
            <w:shd w:val="clear" w:color="auto" w:fill="FFFFFF" w:themeFill="background1"/>
          </w:tcPr>
          <w:p w14:paraId="26E60055" w14:textId="77777777" w:rsidR="000A6821" w:rsidRPr="009D479E" w:rsidRDefault="000A6821" w:rsidP="000A6821">
            <w:pPr>
              <w:tabs>
                <w:tab w:val="decimal" w:pos="998"/>
              </w:tabs>
              <w:ind w:right="-75"/>
            </w:pPr>
            <w:r>
              <w:t>371,271</w:t>
            </w:r>
          </w:p>
        </w:tc>
      </w:tr>
      <w:tr w:rsidR="000A6821" w:rsidRPr="00127ED1" w14:paraId="76D4A2CC" w14:textId="77777777" w:rsidTr="000A6821">
        <w:trPr>
          <w:cantSplit/>
          <w:trHeight w:val="34"/>
        </w:trPr>
        <w:tc>
          <w:tcPr>
            <w:tcW w:w="4500" w:type="dxa"/>
            <w:shd w:val="clear" w:color="auto" w:fill="FFFFFF" w:themeFill="background1"/>
          </w:tcPr>
          <w:p w14:paraId="130F7EEA" w14:textId="77777777" w:rsidR="000A6821" w:rsidRPr="00127ED1" w:rsidRDefault="000A6821" w:rsidP="000A6821">
            <w:pPr>
              <w:spacing w:line="240" w:lineRule="atLeast"/>
              <w:ind w:right="-79"/>
              <w:rPr>
                <w:rFonts w:cs="Times New Roman"/>
                <w:szCs w:val="22"/>
              </w:rPr>
            </w:pPr>
            <w:r w:rsidRPr="00127ED1">
              <w:rPr>
                <w:rFonts w:cs="Times New Roman"/>
                <w:szCs w:val="22"/>
              </w:rPr>
              <w:t>Income tax using the Thai corporation tax rate</w:t>
            </w:r>
          </w:p>
        </w:tc>
        <w:tc>
          <w:tcPr>
            <w:tcW w:w="810" w:type="dxa"/>
            <w:shd w:val="clear" w:color="auto" w:fill="FFFFFF" w:themeFill="background1"/>
          </w:tcPr>
          <w:p w14:paraId="54849067" w14:textId="6FA92960" w:rsidR="000A6821" w:rsidRPr="00127ED1" w:rsidRDefault="000A6821" w:rsidP="000A6821">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shd w:val="clear" w:color="auto" w:fill="FFFFFF" w:themeFill="background1"/>
          </w:tcPr>
          <w:p w14:paraId="7CA49E80" w14:textId="77777777" w:rsidR="000A6821" w:rsidRPr="00127ED1" w:rsidRDefault="000A6821" w:rsidP="000A6821">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left w:val="nil"/>
              <w:bottom w:val="nil"/>
              <w:right w:val="nil"/>
            </w:tcBorders>
          </w:tcPr>
          <w:p w14:paraId="52618198" w14:textId="3E0BCCB0" w:rsidR="000A6821" w:rsidRPr="00CC1A63" w:rsidRDefault="00740103" w:rsidP="000A6821">
            <w:pPr>
              <w:ind w:right="101"/>
              <w:jc w:val="right"/>
            </w:pPr>
            <w:r>
              <w:t>187,937</w:t>
            </w:r>
          </w:p>
        </w:tc>
        <w:tc>
          <w:tcPr>
            <w:tcW w:w="180" w:type="dxa"/>
            <w:gridSpan w:val="2"/>
            <w:shd w:val="clear" w:color="auto" w:fill="FFFFFF" w:themeFill="background1"/>
          </w:tcPr>
          <w:p w14:paraId="01B5900B" w14:textId="77777777" w:rsidR="000A6821" w:rsidRPr="00127ED1" w:rsidRDefault="000A6821" w:rsidP="000A6821">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D63B816" w14:textId="77777777" w:rsidR="000A6821" w:rsidRPr="004903EB" w:rsidRDefault="000A6821" w:rsidP="000A6821">
            <w:pPr>
              <w:jc w:val="center"/>
            </w:pPr>
            <w:r w:rsidRPr="004903EB">
              <w:t>20.0</w:t>
            </w:r>
          </w:p>
        </w:tc>
        <w:tc>
          <w:tcPr>
            <w:tcW w:w="189" w:type="dxa"/>
            <w:gridSpan w:val="2"/>
            <w:shd w:val="clear" w:color="auto" w:fill="FFFFFF" w:themeFill="background1"/>
          </w:tcPr>
          <w:p w14:paraId="6599DF69" w14:textId="77777777" w:rsidR="000A6821" w:rsidRPr="004903EB" w:rsidRDefault="000A6821" w:rsidP="000A6821">
            <w:pPr>
              <w:jc w:val="right"/>
            </w:pPr>
          </w:p>
        </w:tc>
        <w:tc>
          <w:tcPr>
            <w:tcW w:w="1255" w:type="dxa"/>
            <w:tcBorders>
              <w:top w:val="double" w:sz="4" w:space="0" w:color="auto"/>
            </w:tcBorders>
            <w:shd w:val="clear" w:color="auto" w:fill="FFFFFF" w:themeFill="background1"/>
          </w:tcPr>
          <w:p w14:paraId="5B1CB18F" w14:textId="77777777" w:rsidR="000A6821" w:rsidRPr="009D479E" w:rsidRDefault="000A6821" w:rsidP="000A6821">
            <w:pPr>
              <w:tabs>
                <w:tab w:val="decimal" w:pos="998"/>
              </w:tabs>
              <w:ind w:right="-75"/>
            </w:pPr>
            <w:r>
              <w:t>74,254</w:t>
            </w:r>
          </w:p>
        </w:tc>
      </w:tr>
      <w:tr w:rsidR="000A6821" w:rsidRPr="00127ED1" w14:paraId="5F0EF522" w14:textId="77777777" w:rsidTr="000A6821">
        <w:trPr>
          <w:cantSplit/>
          <w:trHeight w:val="130"/>
        </w:trPr>
        <w:tc>
          <w:tcPr>
            <w:tcW w:w="4500" w:type="dxa"/>
            <w:shd w:val="clear" w:color="auto" w:fill="FFFFFF" w:themeFill="background1"/>
          </w:tcPr>
          <w:p w14:paraId="567662DF" w14:textId="77777777" w:rsidR="000A6821" w:rsidRPr="00872ADC" w:rsidRDefault="000A6821" w:rsidP="000A6821">
            <w:pPr>
              <w:spacing w:line="240" w:lineRule="atLeast"/>
              <w:rPr>
                <w:rFonts w:cs="Times New Roman"/>
                <w:szCs w:val="22"/>
              </w:rPr>
            </w:pPr>
            <w:r w:rsidRPr="005E5D47">
              <w:rPr>
                <w:rFonts w:cs="Times New Roman"/>
                <w:szCs w:val="22"/>
              </w:rPr>
              <w:t>Income not subject to tax</w:t>
            </w:r>
          </w:p>
        </w:tc>
        <w:tc>
          <w:tcPr>
            <w:tcW w:w="810" w:type="dxa"/>
            <w:shd w:val="clear" w:color="auto" w:fill="FFFFFF" w:themeFill="background1"/>
          </w:tcPr>
          <w:p w14:paraId="16BBDB1B"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3FD16955"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260" w:type="dxa"/>
            <w:gridSpan w:val="2"/>
          </w:tcPr>
          <w:p w14:paraId="5FC2C981" w14:textId="1FC27924" w:rsidR="000A6821" w:rsidRPr="00CC1A63" w:rsidRDefault="000A6821" w:rsidP="00177DCA">
            <w:pPr>
              <w:ind w:right="47"/>
              <w:jc w:val="right"/>
            </w:pPr>
            <w:r w:rsidRPr="000A6821">
              <w:t>(946)</w:t>
            </w:r>
          </w:p>
        </w:tc>
        <w:tc>
          <w:tcPr>
            <w:tcW w:w="180" w:type="dxa"/>
            <w:gridSpan w:val="2"/>
            <w:shd w:val="clear" w:color="auto" w:fill="FFFFFF" w:themeFill="background1"/>
          </w:tcPr>
          <w:p w14:paraId="4EB93BB8"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3334E43A" w14:textId="77777777" w:rsidR="000A6821" w:rsidRPr="004903EB" w:rsidRDefault="000A6821" w:rsidP="000A6821">
            <w:pPr>
              <w:jc w:val="right"/>
            </w:pPr>
          </w:p>
        </w:tc>
        <w:tc>
          <w:tcPr>
            <w:tcW w:w="189" w:type="dxa"/>
            <w:gridSpan w:val="2"/>
            <w:shd w:val="clear" w:color="auto" w:fill="FFFFFF" w:themeFill="background1"/>
          </w:tcPr>
          <w:p w14:paraId="0F244B82" w14:textId="77777777" w:rsidR="000A6821" w:rsidRPr="004903EB" w:rsidRDefault="000A6821" w:rsidP="000A6821">
            <w:pPr>
              <w:jc w:val="right"/>
            </w:pPr>
          </w:p>
        </w:tc>
        <w:tc>
          <w:tcPr>
            <w:tcW w:w="1255" w:type="dxa"/>
          </w:tcPr>
          <w:p w14:paraId="7E7163CF" w14:textId="570387AF" w:rsidR="000A6821" w:rsidRPr="009D479E" w:rsidRDefault="000A6821" w:rsidP="000A6821">
            <w:pPr>
              <w:tabs>
                <w:tab w:val="decimal" w:pos="998"/>
              </w:tabs>
              <w:ind w:right="-75"/>
            </w:pPr>
            <w:r w:rsidRPr="000A6821">
              <w:t>(2,054)</w:t>
            </w:r>
          </w:p>
        </w:tc>
      </w:tr>
      <w:tr w:rsidR="000A6821" w:rsidRPr="00127ED1" w14:paraId="2D6B0C73" w14:textId="77777777" w:rsidTr="000A6821">
        <w:trPr>
          <w:cantSplit/>
          <w:trHeight w:val="130"/>
        </w:trPr>
        <w:tc>
          <w:tcPr>
            <w:tcW w:w="4500" w:type="dxa"/>
            <w:shd w:val="clear" w:color="auto" w:fill="FFFFFF" w:themeFill="background1"/>
          </w:tcPr>
          <w:p w14:paraId="5BDEF9C8" w14:textId="77777777" w:rsidR="000A6821" w:rsidRPr="00872ADC" w:rsidRDefault="000A6821" w:rsidP="000A6821">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FFFFFF" w:themeFill="background1"/>
          </w:tcPr>
          <w:p w14:paraId="14216518"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603011B9"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260" w:type="dxa"/>
            <w:gridSpan w:val="2"/>
          </w:tcPr>
          <w:p w14:paraId="2F24D567" w14:textId="6C89B864" w:rsidR="000A6821" w:rsidRPr="00CC1A63" w:rsidRDefault="000A6821" w:rsidP="00177DCA">
            <w:pPr>
              <w:ind w:right="110"/>
              <w:jc w:val="right"/>
            </w:pPr>
            <w:r w:rsidRPr="000A6821">
              <w:t>1,302</w:t>
            </w:r>
          </w:p>
        </w:tc>
        <w:tc>
          <w:tcPr>
            <w:tcW w:w="180" w:type="dxa"/>
            <w:gridSpan w:val="2"/>
            <w:shd w:val="clear" w:color="auto" w:fill="FFFFFF" w:themeFill="background1"/>
          </w:tcPr>
          <w:p w14:paraId="331B992D"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44D01522" w14:textId="77777777" w:rsidR="000A6821" w:rsidRPr="004903EB" w:rsidRDefault="000A6821" w:rsidP="000A6821">
            <w:pPr>
              <w:jc w:val="right"/>
            </w:pPr>
          </w:p>
        </w:tc>
        <w:tc>
          <w:tcPr>
            <w:tcW w:w="189" w:type="dxa"/>
            <w:gridSpan w:val="2"/>
            <w:shd w:val="clear" w:color="auto" w:fill="FFFFFF" w:themeFill="background1"/>
          </w:tcPr>
          <w:p w14:paraId="7DC7A59F" w14:textId="77777777" w:rsidR="000A6821" w:rsidRPr="004903EB" w:rsidRDefault="000A6821" w:rsidP="000A6821">
            <w:pPr>
              <w:jc w:val="right"/>
            </w:pPr>
          </w:p>
        </w:tc>
        <w:tc>
          <w:tcPr>
            <w:tcW w:w="1255" w:type="dxa"/>
          </w:tcPr>
          <w:p w14:paraId="6F29B0A8" w14:textId="6D289C4E" w:rsidR="000A6821" w:rsidRPr="009D479E" w:rsidRDefault="000A6821" w:rsidP="000A6821">
            <w:pPr>
              <w:tabs>
                <w:tab w:val="decimal" w:pos="998"/>
              </w:tabs>
              <w:ind w:right="-75"/>
            </w:pPr>
            <w:r w:rsidRPr="000A6821">
              <w:t>99</w:t>
            </w:r>
          </w:p>
        </w:tc>
      </w:tr>
      <w:tr w:rsidR="000A6821" w:rsidRPr="00127ED1" w14:paraId="2D8EB697" w14:textId="77777777" w:rsidTr="000A6821">
        <w:trPr>
          <w:cantSplit/>
          <w:trHeight w:val="130"/>
        </w:trPr>
        <w:tc>
          <w:tcPr>
            <w:tcW w:w="4500" w:type="dxa"/>
            <w:shd w:val="clear" w:color="auto" w:fill="FFFFFF" w:themeFill="background1"/>
          </w:tcPr>
          <w:p w14:paraId="7EC97582" w14:textId="77777777" w:rsidR="000A6821" w:rsidRPr="00872ADC" w:rsidRDefault="000A6821" w:rsidP="000A6821">
            <w:pPr>
              <w:spacing w:line="240" w:lineRule="atLeast"/>
              <w:rPr>
                <w:rFonts w:cs="Times New Roman"/>
                <w:szCs w:val="22"/>
              </w:rPr>
            </w:pPr>
            <w:r>
              <w:rPr>
                <w:rFonts w:cs="Times New Roman"/>
                <w:szCs w:val="22"/>
              </w:rPr>
              <w:t>Additional deductible expenses for tax purposes</w:t>
            </w:r>
          </w:p>
        </w:tc>
        <w:tc>
          <w:tcPr>
            <w:tcW w:w="810" w:type="dxa"/>
            <w:shd w:val="clear" w:color="auto" w:fill="FFFFFF" w:themeFill="background1"/>
          </w:tcPr>
          <w:p w14:paraId="11AE0559"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5C0FEA64"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260" w:type="dxa"/>
            <w:gridSpan w:val="2"/>
          </w:tcPr>
          <w:p w14:paraId="699FEDF8" w14:textId="45D32EEE" w:rsidR="000A6821" w:rsidRPr="00CC1A63" w:rsidRDefault="000A6821" w:rsidP="00177DCA">
            <w:pPr>
              <w:ind w:right="47"/>
              <w:jc w:val="right"/>
            </w:pPr>
            <w:r w:rsidRPr="000A6821">
              <w:t>(560)</w:t>
            </w:r>
          </w:p>
        </w:tc>
        <w:tc>
          <w:tcPr>
            <w:tcW w:w="180" w:type="dxa"/>
            <w:gridSpan w:val="2"/>
            <w:shd w:val="clear" w:color="auto" w:fill="FFFFFF" w:themeFill="background1"/>
          </w:tcPr>
          <w:p w14:paraId="377935A9"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400C63D2" w14:textId="77777777" w:rsidR="000A6821" w:rsidRPr="004903EB" w:rsidRDefault="000A6821" w:rsidP="000A6821">
            <w:pPr>
              <w:jc w:val="right"/>
            </w:pPr>
          </w:p>
        </w:tc>
        <w:tc>
          <w:tcPr>
            <w:tcW w:w="189" w:type="dxa"/>
            <w:gridSpan w:val="2"/>
            <w:shd w:val="clear" w:color="auto" w:fill="FFFFFF" w:themeFill="background1"/>
          </w:tcPr>
          <w:p w14:paraId="365E3772" w14:textId="77777777" w:rsidR="000A6821" w:rsidRPr="004903EB" w:rsidRDefault="000A6821" w:rsidP="000A6821">
            <w:pPr>
              <w:jc w:val="right"/>
            </w:pPr>
          </w:p>
        </w:tc>
        <w:tc>
          <w:tcPr>
            <w:tcW w:w="1255" w:type="dxa"/>
          </w:tcPr>
          <w:p w14:paraId="5781E72E" w14:textId="2C880283" w:rsidR="000A6821" w:rsidRPr="009D479E" w:rsidRDefault="000A6821" w:rsidP="000A6821">
            <w:pPr>
              <w:tabs>
                <w:tab w:val="decimal" w:pos="998"/>
              </w:tabs>
              <w:ind w:right="-75"/>
            </w:pPr>
            <w:r w:rsidRPr="000A6821">
              <w:t>(1,692)</w:t>
            </w:r>
          </w:p>
        </w:tc>
      </w:tr>
      <w:tr w:rsidR="000A6821" w:rsidRPr="00127ED1" w14:paraId="411EED39" w14:textId="77777777" w:rsidTr="000A6821">
        <w:trPr>
          <w:cantSplit/>
          <w:trHeight w:val="40"/>
        </w:trPr>
        <w:tc>
          <w:tcPr>
            <w:tcW w:w="4500" w:type="dxa"/>
            <w:shd w:val="clear" w:color="auto" w:fill="FFFFFF" w:themeFill="background1"/>
          </w:tcPr>
          <w:p w14:paraId="12B90B9C" w14:textId="77777777" w:rsidR="000A6821" w:rsidRPr="00127ED1" w:rsidRDefault="000A6821" w:rsidP="000A6821">
            <w:pPr>
              <w:spacing w:line="240" w:lineRule="atLeast"/>
              <w:rPr>
                <w:rFonts w:cs="Times New Roman"/>
                <w:szCs w:val="22"/>
              </w:rPr>
            </w:pPr>
            <w:r>
              <w:rPr>
                <w:rFonts w:cs="Times New Roman"/>
                <w:szCs w:val="22"/>
              </w:rPr>
              <w:t>Over</w:t>
            </w:r>
            <w:r w:rsidRPr="00127ED1">
              <w:rPr>
                <w:rFonts w:cs="Times New Roman"/>
                <w:szCs w:val="22"/>
              </w:rPr>
              <w:t xml:space="preserve"> provided in prior </w:t>
            </w:r>
            <w:r>
              <w:rPr>
                <w:rFonts w:cs="Times New Roman"/>
                <w:szCs w:val="22"/>
              </w:rPr>
              <w:t>years</w:t>
            </w:r>
          </w:p>
        </w:tc>
        <w:tc>
          <w:tcPr>
            <w:tcW w:w="810" w:type="dxa"/>
            <w:tcBorders>
              <w:bottom w:val="single" w:sz="4" w:space="0" w:color="auto"/>
            </w:tcBorders>
            <w:shd w:val="clear" w:color="auto" w:fill="FFFFFF" w:themeFill="background1"/>
          </w:tcPr>
          <w:p w14:paraId="5FFF2AD3"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5B1AC19C"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1260" w:type="dxa"/>
            <w:gridSpan w:val="2"/>
            <w:tcBorders>
              <w:top w:val="nil"/>
              <w:left w:val="nil"/>
              <w:bottom w:val="single" w:sz="4" w:space="0" w:color="auto"/>
              <w:right w:val="nil"/>
            </w:tcBorders>
          </w:tcPr>
          <w:p w14:paraId="2C825929" w14:textId="3D4EEB0F" w:rsidR="000A6821" w:rsidRPr="00CC1A63" w:rsidRDefault="000A6821" w:rsidP="00177DCA">
            <w:pPr>
              <w:ind w:right="47"/>
              <w:jc w:val="right"/>
            </w:pPr>
            <w:r w:rsidRPr="000A6821">
              <w:t>(633)</w:t>
            </w:r>
          </w:p>
        </w:tc>
        <w:tc>
          <w:tcPr>
            <w:tcW w:w="180" w:type="dxa"/>
            <w:gridSpan w:val="2"/>
            <w:shd w:val="clear" w:color="auto" w:fill="FFFFFF" w:themeFill="background1"/>
          </w:tcPr>
          <w:p w14:paraId="1FA34B6B" w14:textId="77777777" w:rsidR="000A6821" w:rsidRPr="00127ED1" w:rsidRDefault="000A6821" w:rsidP="000A6821">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56911353" w14:textId="77777777" w:rsidR="000A6821" w:rsidRPr="004903EB" w:rsidRDefault="000A6821" w:rsidP="000A6821">
            <w:pPr>
              <w:jc w:val="right"/>
            </w:pPr>
          </w:p>
        </w:tc>
        <w:tc>
          <w:tcPr>
            <w:tcW w:w="189" w:type="dxa"/>
            <w:gridSpan w:val="2"/>
            <w:shd w:val="clear" w:color="auto" w:fill="FFFFFF" w:themeFill="background1"/>
          </w:tcPr>
          <w:p w14:paraId="169F2D9F" w14:textId="77777777" w:rsidR="000A6821" w:rsidRPr="004903EB" w:rsidRDefault="000A6821" w:rsidP="000A6821">
            <w:pPr>
              <w:jc w:val="right"/>
            </w:pPr>
          </w:p>
        </w:tc>
        <w:tc>
          <w:tcPr>
            <w:tcW w:w="1255" w:type="dxa"/>
            <w:tcBorders>
              <w:top w:val="nil"/>
              <w:left w:val="nil"/>
              <w:bottom w:val="single" w:sz="4" w:space="0" w:color="auto"/>
              <w:right w:val="nil"/>
            </w:tcBorders>
          </w:tcPr>
          <w:p w14:paraId="73A5F7C3" w14:textId="23255487" w:rsidR="000A6821" w:rsidRPr="009D479E" w:rsidRDefault="000A6821" w:rsidP="000A6821">
            <w:pPr>
              <w:tabs>
                <w:tab w:val="decimal" w:pos="998"/>
              </w:tabs>
              <w:ind w:right="-75"/>
            </w:pPr>
            <w:r w:rsidRPr="000A6821">
              <w:t>(1,030)</w:t>
            </w:r>
          </w:p>
        </w:tc>
      </w:tr>
      <w:tr w:rsidR="000A6821" w:rsidRPr="00127ED1" w14:paraId="170B66BB" w14:textId="77777777" w:rsidTr="000A6821">
        <w:trPr>
          <w:cantSplit/>
          <w:trHeight w:val="136"/>
        </w:trPr>
        <w:tc>
          <w:tcPr>
            <w:tcW w:w="4500" w:type="dxa"/>
            <w:shd w:val="clear" w:color="auto" w:fill="FFFFFF" w:themeFill="background1"/>
          </w:tcPr>
          <w:p w14:paraId="5A7F876F" w14:textId="77777777" w:rsidR="000A6821" w:rsidRPr="00127ED1" w:rsidRDefault="000A6821" w:rsidP="000A6821">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14:paraId="697BA475" w14:textId="1842EC0F" w:rsidR="000A6821" w:rsidRPr="000A6821" w:rsidRDefault="000A6821" w:rsidP="000A6821">
            <w:pPr>
              <w:pStyle w:val="acctfourfigures"/>
              <w:tabs>
                <w:tab w:val="clear" w:pos="765"/>
              </w:tabs>
              <w:spacing w:line="240" w:lineRule="atLeast"/>
              <w:jc w:val="center"/>
              <w:rPr>
                <w:rFonts w:cs="Times New Roman"/>
                <w:b/>
                <w:bCs/>
                <w:szCs w:val="22"/>
              </w:rPr>
            </w:pPr>
            <w:r w:rsidRPr="000A6821">
              <w:rPr>
                <w:rFonts w:cs="Times New Roman"/>
                <w:b/>
                <w:bCs/>
                <w:szCs w:val="22"/>
              </w:rPr>
              <w:t>19.9</w:t>
            </w:r>
          </w:p>
        </w:tc>
        <w:tc>
          <w:tcPr>
            <w:tcW w:w="189" w:type="dxa"/>
            <w:gridSpan w:val="2"/>
            <w:shd w:val="clear" w:color="auto" w:fill="FFFFFF" w:themeFill="background1"/>
          </w:tcPr>
          <w:p w14:paraId="4761155D" w14:textId="77777777" w:rsidR="000A6821" w:rsidRPr="00127ED1" w:rsidRDefault="000A6821" w:rsidP="000A6821">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left w:val="nil"/>
              <w:bottom w:val="double" w:sz="4" w:space="0" w:color="auto"/>
              <w:right w:val="nil"/>
            </w:tcBorders>
          </w:tcPr>
          <w:p w14:paraId="727D6A19" w14:textId="6625AA23" w:rsidR="000A6821" w:rsidRPr="000A6821" w:rsidRDefault="00740103" w:rsidP="000A6821">
            <w:pPr>
              <w:ind w:right="101"/>
              <w:jc w:val="right"/>
              <w:rPr>
                <w:b/>
                <w:bCs/>
              </w:rPr>
            </w:pPr>
            <w:r>
              <w:rPr>
                <w:b/>
                <w:bCs/>
              </w:rPr>
              <w:t>187,100</w:t>
            </w:r>
          </w:p>
        </w:tc>
        <w:tc>
          <w:tcPr>
            <w:tcW w:w="180" w:type="dxa"/>
            <w:gridSpan w:val="2"/>
            <w:shd w:val="clear" w:color="auto" w:fill="FFFFFF" w:themeFill="background1"/>
          </w:tcPr>
          <w:p w14:paraId="505C2EB4" w14:textId="77777777" w:rsidR="000A6821" w:rsidRPr="00127ED1" w:rsidRDefault="000A6821" w:rsidP="000A6821">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7B787F56" w14:textId="77777777" w:rsidR="000A6821" w:rsidRPr="00606112" w:rsidRDefault="000A6821" w:rsidP="000A6821">
            <w:pPr>
              <w:jc w:val="center"/>
              <w:rPr>
                <w:b/>
                <w:bCs/>
              </w:rPr>
            </w:pPr>
            <w:r w:rsidRPr="00606112">
              <w:rPr>
                <w:b/>
                <w:bCs/>
              </w:rPr>
              <w:t>1</w:t>
            </w:r>
            <w:r>
              <w:rPr>
                <w:b/>
                <w:bCs/>
              </w:rPr>
              <w:t>8</w:t>
            </w:r>
            <w:r w:rsidRPr="00606112">
              <w:rPr>
                <w:b/>
                <w:bCs/>
              </w:rPr>
              <w:t>.7</w:t>
            </w:r>
          </w:p>
        </w:tc>
        <w:tc>
          <w:tcPr>
            <w:tcW w:w="189" w:type="dxa"/>
            <w:gridSpan w:val="2"/>
            <w:shd w:val="clear" w:color="auto" w:fill="FFFFFF" w:themeFill="background1"/>
          </w:tcPr>
          <w:p w14:paraId="58B9FF2D" w14:textId="77777777" w:rsidR="000A6821" w:rsidRPr="004903EB" w:rsidRDefault="000A6821" w:rsidP="000A6821">
            <w:pPr>
              <w:jc w:val="right"/>
            </w:pPr>
          </w:p>
        </w:tc>
        <w:tc>
          <w:tcPr>
            <w:tcW w:w="1255" w:type="dxa"/>
            <w:tcBorders>
              <w:top w:val="single" w:sz="4" w:space="0" w:color="auto"/>
              <w:left w:val="nil"/>
              <w:bottom w:val="double" w:sz="4" w:space="0" w:color="auto"/>
              <w:right w:val="nil"/>
            </w:tcBorders>
          </w:tcPr>
          <w:p w14:paraId="727F41C7" w14:textId="2F6A4B36" w:rsidR="000A6821" w:rsidRPr="000A6821" w:rsidRDefault="000A6821" w:rsidP="007D0E59">
            <w:pPr>
              <w:tabs>
                <w:tab w:val="decimal" w:pos="998"/>
              </w:tabs>
              <w:ind w:right="-75"/>
              <w:rPr>
                <w:b/>
                <w:bCs/>
              </w:rPr>
            </w:pPr>
            <w:r w:rsidRPr="000A6821">
              <w:rPr>
                <w:b/>
                <w:bCs/>
              </w:rPr>
              <w:t>69,577</w:t>
            </w:r>
          </w:p>
        </w:tc>
      </w:tr>
    </w:tbl>
    <w:p w14:paraId="2B70DC17" w14:textId="77777777" w:rsidR="00C74DC8" w:rsidRPr="006B36DB" w:rsidRDefault="00C74DC8" w:rsidP="00C74DC8">
      <w:pPr>
        <w:ind w:firstLine="550"/>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259"/>
        <w:gridCol w:w="1181"/>
      </w:tblGrid>
      <w:tr w:rsidR="00606112" w:rsidRPr="00872ADC" w14:paraId="20FCA09E" w14:textId="77777777" w:rsidTr="005B49E1">
        <w:trPr>
          <w:cantSplit/>
          <w:tblHeader/>
        </w:trPr>
        <w:tc>
          <w:tcPr>
            <w:tcW w:w="6480" w:type="dxa"/>
          </w:tcPr>
          <w:p w14:paraId="23B83520" w14:textId="77777777" w:rsidR="00606112" w:rsidRPr="00AD2437" w:rsidRDefault="00606112" w:rsidP="00EB2253">
            <w:pPr>
              <w:pStyle w:val="acctfourfigures"/>
              <w:tabs>
                <w:tab w:val="clear" w:pos="765"/>
              </w:tabs>
              <w:spacing w:line="240" w:lineRule="exact"/>
              <w:rPr>
                <w:rFonts w:cs="Times New Roman"/>
                <w:b/>
                <w:bCs/>
                <w:i/>
                <w:iCs/>
              </w:rPr>
            </w:pPr>
          </w:p>
        </w:tc>
        <w:tc>
          <w:tcPr>
            <w:tcW w:w="2700" w:type="dxa"/>
            <w:gridSpan w:val="3"/>
          </w:tcPr>
          <w:p w14:paraId="6CDACD23" w14:textId="77777777" w:rsidR="00606112" w:rsidRPr="00606112" w:rsidRDefault="00606112" w:rsidP="00EB2253">
            <w:pPr>
              <w:spacing w:line="240" w:lineRule="exact"/>
              <w:ind w:left="-115" w:right="-115"/>
              <w:jc w:val="center"/>
              <w:rPr>
                <w:rFonts w:cs="Times New Roman"/>
                <w:b/>
                <w:bCs/>
                <w:szCs w:val="22"/>
                <w:lang w:eastAsia="ja-JP"/>
              </w:rPr>
            </w:pPr>
            <w:r w:rsidRPr="00606112">
              <w:rPr>
                <w:b/>
                <w:bCs/>
              </w:rPr>
              <w:t xml:space="preserve">Consolidated </w:t>
            </w:r>
            <w:r>
              <w:rPr>
                <w:b/>
                <w:bCs/>
              </w:rPr>
              <w:br/>
            </w:r>
            <w:r w:rsidRPr="00606112">
              <w:rPr>
                <w:b/>
                <w:bCs/>
              </w:rPr>
              <w:t>financial statements</w:t>
            </w:r>
          </w:p>
        </w:tc>
      </w:tr>
      <w:tr w:rsidR="00606112" w:rsidRPr="00872ADC" w14:paraId="36E185A9" w14:textId="77777777" w:rsidTr="00606112">
        <w:trPr>
          <w:cantSplit/>
          <w:tblHeader/>
        </w:trPr>
        <w:tc>
          <w:tcPr>
            <w:tcW w:w="6480" w:type="dxa"/>
          </w:tcPr>
          <w:p w14:paraId="16AA8C44" w14:textId="77777777" w:rsidR="00606112" w:rsidRPr="00AD2437" w:rsidRDefault="00606112" w:rsidP="00EB2253">
            <w:pPr>
              <w:pStyle w:val="acctfourfigures"/>
              <w:tabs>
                <w:tab w:val="clear" w:pos="765"/>
              </w:tabs>
              <w:spacing w:line="240" w:lineRule="exact"/>
              <w:rPr>
                <w:rFonts w:cs="Times New Roman"/>
                <w:b/>
                <w:bCs/>
                <w:i/>
                <w:iCs/>
              </w:rPr>
            </w:pPr>
            <w:r w:rsidRPr="00AD2437">
              <w:rPr>
                <w:rFonts w:cs="Times New Roman"/>
                <w:b/>
                <w:bCs/>
                <w:i/>
                <w:iCs/>
              </w:rPr>
              <w:t>Deferred tax</w:t>
            </w:r>
          </w:p>
        </w:tc>
        <w:tc>
          <w:tcPr>
            <w:tcW w:w="1260" w:type="dxa"/>
          </w:tcPr>
          <w:p w14:paraId="27D3CF64" w14:textId="77777777" w:rsidR="00606112" w:rsidRPr="00606112" w:rsidRDefault="00606112" w:rsidP="00EB2253">
            <w:pPr>
              <w:spacing w:line="240" w:lineRule="exact"/>
              <w:ind w:left="-115" w:right="-115"/>
              <w:jc w:val="center"/>
              <w:rPr>
                <w:rFonts w:cs="Times New Roman"/>
                <w:b/>
                <w:bCs/>
                <w:szCs w:val="22"/>
                <w:lang w:eastAsia="ja-JP"/>
              </w:rPr>
            </w:pPr>
            <w:r w:rsidRPr="00606112">
              <w:rPr>
                <w:rFonts w:cs="Times New Roman"/>
                <w:b/>
                <w:bCs/>
                <w:szCs w:val="22"/>
                <w:lang w:eastAsia="ja-JP"/>
              </w:rPr>
              <w:t>Assets</w:t>
            </w:r>
          </w:p>
        </w:tc>
        <w:tc>
          <w:tcPr>
            <w:tcW w:w="259" w:type="dxa"/>
          </w:tcPr>
          <w:p w14:paraId="03C7FC22" w14:textId="77777777" w:rsidR="00606112" w:rsidRPr="00606112" w:rsidRDefault="00606112" w:rsidP="00EB2253">
            <w:pPr>
              <w:spacing w:line="240" w:lineRule="exact"/>
              <w:ind w:left="-115" w:right="-115"/>
              <w:jc w:val="center"/>
              <w:rPr>
                <w:rFonts w:cs="Times New Roman"/>
                <w:b/>
                <w:bCs/>
                <w:szCs w:val="22"/>
                <w:lang w:eastAsia="ja-JP"/>
              </w:rPr>
            </w:pPr>
          </w:p>
        </w:tc>
        <w:tc>
          <w:tcPr>
            <w:tcW w:w="1181" w:type="dxa"/>
          </w:tcPr>
          <w:p w14:paraId="2A205ECC" w14:textId="77777777" w:rsidR="00606112" w:rsidRPr="00606112" w:rsidRDefault="00606112" w:rsidP="00EB2253">
            <w:pPr>
              <w:spacing w:line="240" w:lineRule="exact"/>
              <w:ind w:left="-115" w:right="-115"/>
              <w:jc w:val="center"/>
              <w:rPr>
                <w:rFonts w:cs="Times New Roman"/>
                <w:b/>
                <w:bCs/>
                <w:szCs w:val="22"/>
                <w:lang w:eastAsia="ja-JP"/>
              </w:rPr>
            </w:pPr>
            <w:r w:rsidRPr="00606112">
              <w:rPr>
                <w:rFonts w:cs="Times New Roman"/>
                <w:b/>
                <w:bCs/>
                <w:szCs w:val="22"/>
                <w:lang w:eastAsia="ja-JP"/>
              </w:rPr>
              <w:t>Liabilities</w:t>
            </w:r>
          </w:p>
        </w:tc>
      </w:tr>
      <w:tr w:rsidR="003F035B" w:rsidRPr="00872ADC" w14:paraId="35008C18" w14:textId="77777777" w:rsidTr="00AE4B67">
        <w:trPr>
          <w:cantSplit/>
          <w:tblHeader/>
        </w:trPr>
        <w:tc>
          <w:tcPr>
            <w:tcW w:w="6480" w:type="dxa"/>
          </w:tcPr>
          <w:p w14:paraId="04D17E2A" w14:textId="77777777" w:rsidR="003F035B" w:rsidRPr="00AD2437" w:rsidRDefault="000F733A" w:rsidP="00EB2253">
            <w:pPr>
              <w:pStyle w:val="acctfourfigures"/>
              <w:tabs>
                <w:tab w:val="clear" w:pos="765"/>
              </w:tabs>
              <w:spacing w:line="240" w:lineRule="exact"/>
              <w:rPr>
                <w:rFonts w:cs="Times New Roman"/>
                <w:b/>
                <w:bCs/>
                <w:i/>
                <w:iCs/>
              </w:rPr>
            </w:pPr>
            <w:r>
              <w:rPr>
                <w:rFonts w:cs="Times New Roman"/>
                <w:b/>
                <w:bCs/>
                <w:i/>
                <w:iCs/>
              </w:rPr>
              <w:t>At</w:t>
            </w:r>
            <w:r w:rsidR="003D3905">
              <w:rPr>
                <w:rFonts w:cs="Times New Roman"/>
                <w:b/>
                <w:bCs/>
                <w:i/>
                <w:iCs/>
              </w:rPr>
              <w:t xml:space="preserve"> 31 December</w:t>
            </w:r>
          </w:p>
        </w:tc>
        <w:tc>
          <w:tcPr>
            <w:tcW w:w="2700" w:type="dxa"/>
            <w:gridSpan w:val="3"/>
          </w:tcPr>
          <w:p w14:paraId="73E1B598" w14:textId="77777777" w:rsidR="003F035B" w:rsidRPr="00BA4361" w:rsidRDefault="003D3905" w:rsidP="003F035B">
            <w:pPr>
              <w:spacing w:line="240" w:lineRule="exact"/>
              <w:ind w:left="-115" w:right="-115"/>
              <w:jc w:val="center"/>
              <w:rPr>
                <w:rFonts w:cs="Times New Roman"/>
                <w:szCs w:val="22"/>
                <w:lang w:eastAsia="ja-JP"/>
              </w:rPr>
            </w:pPr>
            <w:r>
              <w:rPr>
                <w:rFonts w:cs="Times New Roman"/>
                <w:szCs w:val="22"/>
                <w:lang w:eastAsia="ja-JP"/>
              </w:rPr>
              <w:t>2019</w:t>
            </w:r>
          </w:p>
        </w:tc>
      </w:tr>
      <w:tr w:rsidR="00606112" w:rsidRPr="00872ADC" w14:paraId="6C639FCB" w14:textId="77777777" w:rsidTr="00606112">
        <w:trPr>
          <w:cantSplit/>
        </w:trPr>
        <w:tc>
          <w:tcPr>
            <w:tcW w:w="6480" w:type="dxa"/>
          </w:tcPr>
          <w:p w14:paraId="710B4291" w14:textId="77777777" w:rsidR="00606112" w:rsidRPr="005E5D47" w:rsidRDefault="00606112" w:rsidP="00606112">
            <w:pPr>
              <w:spacing w:line="240" w:lineRule="exact"/>
              <w:jc w:val="center"/>
              <w:rPr>
                <w:rFonts w:cs="Times New Roman"/>
              </w:rPr>
            </w:pPr>
          </w:p>
        </w:tc>
        <w:tc>
          <w:tcPr>
            <w:tcW w:w="2700" w:type="dxa"/>
            <w:gridSpan w:val="3"/>
            <w:shd w:val="clear" w:color="auto" w:fill="auto"/>
            <w:vAlign w:val="bottom"/>
          </w:tcPr>
          <w:p w14:paraId="5805AA50" w14:textId="77777777" w:rsidR="00606112" w:rsidRPr="009F0EBF" w:rsidRDefault="00606112" w:rsidP="00606112">
            <w:pPr>
              <w:pStyle w:val="acctfourfigures"/>
              <w:tabs>
                <w:tab w:val="clear" w:pos="765"/>
                <w:tab w:val="decimal" w:pos="1012"/>
              </w:tabs>
              <w:spacing w:line="240" w:lineRule="exact"/>
              <w:jc w:val="center"/>
              <w:rPr>
                <w:rFonts w:cs="Times New Roman"/>
                <w:i/>
                <w:iCs/>
                <w:szCs w:val="22"/>
              </w:rPr>
            </w:pPr>
            <w:r w:rsidRPr="009F0EBF">
              <w:rPr>
                <w:rFonts w:cs="Times New Roman"/>
                <w:i/>
                <w:iCs/>
                <w:szCs w:val="22"/>
              </w:rPr>
              <w:t>(in thousand Baht)</w:t>
            </w:r>
          </w:p>
        </w:tc>
      </w:tr>
      <w:tr w:rsidR="00606112" w:rsidRPr="00872ADC" w14:paraId="7934D2A8" w14:textId="77777777" w:rsidTr="00606112">
        <w:trPr>
          <w:cantSplit/>
        </w:trPr>
        <w:tc>
          <w:tcPr>
            <w:tcW w:w="6480" w:type="dxa"/>
          </w:tcPr>
          <w:p w14:paraId="44F61BB1" w14:textId="77777777" w:rsidR="00606112" w:rsidRPr="005E5D47" w:rsidRDefault="00606112" w:rsidP="00EB2253">
            <w:pPr>
              <w:spacing w:line="240" w:lineRule="exact"/>
              <w:rPr>
                <w:rFonts w:cs="Times New Roman"/>
              </w:rPr>
            </w:pPr>
            <w:r w:rsidRPr="005E5D47">
              <w:rPr>
                <w:rFonts w:cs="Times New Roman"/>
              </w:rPr>
              <w:t>Total</w:t>
            </w:r>
          </w:p>
        </w:tc>
        <w:tc>
          <w:tcPr>
            <w:tcW w:w="1260" w:type="dxa"/>
            <w:shd w:val="clear" w:color="auto" w:fill="auto"/>
            <w:vAlign w:val="bottom"/>
          </w:tcPr>
          <w:p w14:paraId="30913356" w14:textId="77777777" w:rsidR="00606112" w:rsidRPr="005E5D47" w:rsidRDefault="00606112" w:rsidP="00EB2253">
            <w:pPr>
              <w:pStyle w:val="acctfourfigures"/>
              <w:tabs>
                <w:tab w:val="clear" w:pos="765"/>
                <w:tab w:val="decimal" w:pos="1012"/>
              </w:tabs>
              <w:spacing w:line="240" w:lineRule="exact"/>
              <w:rPr>
                <w:rFonts w:cs="Times New Roman"/>
                <w:szCs w:val="22"/>
              </w:rPr>
            </w:pPr>
            <w:r>
              <w:rPr>
                <w:rFonts w:cs="Times New Roman"/>
                <w:szCs w:val="22"/>
              </w:rPr>
              <w:t>60,082</w:t>
            </w:r>
          </w:p>
        </w:tc>
        <w:tc>
          <w:tcPr>
            <w:tcW w:w="259" w:type="dxa"/>
          </w:tcPr>
          <w:p w14:paraId="4D6B4282" w14:textId="77777777" w:rsidR="00606112" w:rsidRPr="005E5D47" w:rsidRDefault="00606112" w:rsidP="00EB2253">
            <w:pPr>
              <w:pStyle w:val="acctfourfigures"/>
              <w:spacing w:line="240" w:lineRule="exact"/>
              <w:rPr>
                <w:rFonts w:cs="Times New Roman"/>
                <w:szCs w:val="22"/>
              </w:rPr>
            </w:pPr>
          </w:p>
        </w:tc>
        <w:tc>
          <w:tcPr>
            <w:tcW w:w="1181" w:type="dxa"/>
          </w:tcPr>
          <w:p w14:paraId="26E34E05" w14:textId="77777777" w:rsidR="00606112" w:rsidRPr="005E5D47" w:rsidRDefault="00606112" w:rsidP="00177DCA">
            <w:pPr>
              <w:pStyle w:val="acctfourfigures"/>
              <w:tabs>
                <w:tab w:val="clear" w:pos="765"/>
                <w:tab w:val="decimal" w:pos="938"/>
              </w:tabs>
              <w:spacing w:line="240" w:lineRule="exact"/>
              <w:rPr>
                <w:rFonts w:cs="Times New Roman"/>
                <w:szCs w:val="22"/>
              </w:rPr>
            </w:pPr>
            <w:r>
              <w:rPr>
                <w:rFonts w:cs="Times New Roman"/>
                <w:szCs w:val="22"/>
              </w:rPr>
              <w:t>(7,342)</w:t>
            </w:r>
          </w:p>
        </w:tc>
      </w:tr>
      <w:tr w:rsidR="00606112" w:rsidRPr="00606112" w14:paraId="7E8BA8C7" w14:textId="77777777" w:rsidTr="00606112">
        <w:trPr>
          <w:cantSplit/>
        </w:trPr>
        <w:tc>
          <w:tcPr>
            <w:tcW w:w="6480" w:type="dxa"/>
          </w:tcPr>
          <w:p w14:paraId="7A8263C0" w14:textId="77777777" w:rsidR="00606112" w:rsidRPr="005E5D47" w:rsidRDefault="00606112" w:rsidP="00EB2253">
            <w:pPr>
              <w:spacing w:line="240" w:lineRule="exact"/>
              <w:rPr>
                <w:rFonts w:cs="Times New Roman"/>
              </w:rPr>
            </w:pPr>
            <w:r w:rsidRPr="005E5D47">
              <w:rPr>
                <w:rFonts w:cs="Times New Roman"/>
              </w:rPr>
              <w:t>Set off</w:t>
            </w:r>
            <w:r>
              <w:rPr>
                <w:rFonts w:cs="Times New Roman"/>
              </w:rPr>
              <w:t xml:space="preserve"> of</w:t>
            </w:r>
            <w:r w:rsidRPr="005E5D47">
              <w:rPr>
                <w:rFonts w:cs="Times New Roman"/>
              </w:rPr>
              <w:t xml:space="preserve"> tax</w:t>
            </w:r>
          </w:p>
        </w:tc>
        <w:tc>
          <w:tcPr>
            <w:tcW w:w="1260" w:type="dxa"/>
            <w:tcBorders>
              <w:bottom w:val="single" w:sz="4" w:space="0" w:color="auto"/>
            </w:tcBorders>
            <w:shd w:val="clear" w:color="auto" w:fill="auto"/>
            <w:vAlign w:val="bottom"/>
          </w:tcPr>
          <w:p w14:paraId="7739AC2A" w14:textId="77777777" w:rsidR="00606112" w:rsidRPr="005E5D47" w:rsidRDefault="00606112" w:rsidP="00EB2253">
            <w:pPr>
              <w:pStyle w:val="acctfourfigures"/>
              <w:tabs>
                <w:tab w:val="clear" w:pos="765"/>
                <w:tab w:val="decimal" w:pos="1012"/>
              </w:tabs>
              <w:spacing w:line="240" w:lineRule="exact"/>
              <w:rPr>
                <w:rFonts w:cs="Times New Roman"/>
                <w:szCs w:val="22"/>
              </w:rPr>
            </w:pPr>
            <w:r>
              <w:rPr>
                <w:rFonts w:cs="Times New Roman"/>
                <w:szCs w:val="22"/>
              </w:rPr>
              <w:t>(7,342)</w:t>
            </w:r>
          </w:p>
        </w:tc>
        <w:tc>
          <w:tcPr>
            <w:tcW w:w="259" w:type="dxa"/>
          </w:tcPr>
          <w:p w14:paraId="7A8ECB5A" w14:textId="77777777" w:rsidR="00606112" w:rsidRPr="005E5D47" w:rsidRDefault="00606112" w:rsidP="00EB2253">
            <w:pPr>
              <w:pStyle w:val="acctfourfigures"/>
              <w:spacing w:line="240" w:lineRule="exact"/>
              <w:rPr>
                <w:rFonts w:cs="Times New Roman"/>
                <w:szCs w:val="22"/>
              </w:rPr>
            </w:pPr>
          </w:p>
        </w:tc>
        <w:tc>
          <w:tcPr>
            <w:tcW w:w="1181" w:type="dxa"/>
            <w:tcBorders>
              <w:bottom w:val="single" w:sz="4" w:space="0" w:color="auto"/>
            </w:tcBorders>
          </w:tcPr>
          <w:p w14:paraId="531C44E3" w14:textId="77777777" w:rsidR="00606112" w:rsidRPr="005E5D47" w:rsidRDefault="00606112" w:rsidP="00177DCA">
            <w:pPr>
              <w:pStyle w:val="acctfourfigures"/>
              <w:tabs>
                <w:tab w:val="clear" w:pos="765"/>
                <w:tab w:val="decimal" w:pos="938"/>
              </w:tabs>
              <w:spacing w:line="240" w:lineRule="exact"/>
              <w:rPr>
                <w:rFonts w:cs="Times New Roman"/>
                <w:szCs w:val="22"/>
              </w:rPr>
            </w:pPr>
            <w:r>
              <w:rPr>
                <w:rFonts w:cs="Times New Roman"/>
                <w:szCs w:val="22"/>
              </w:rPr>
              <w:t>7,342</w:t>
            </w:r>
          </w:p>
        </w:tc>
      </w:tr>
      <w:tr w:rsidR="00606112" w:rsidRPr="00872ADC" w14:paraId="2176B7A1" w14:textId="77777777" w:rsidTr="00606112">
        <w:trPr>
          <w:cantSplit/>
        </w:trPr>
        <w:tc>
          <w:tcPr>
            <w:tcW w:w="6480" w:type="dxa"/>
          </w:tcPr>
          <w:p w14:paraId="4ED6E536" w14:textId="77777777" w:rsidR="00606112" w:rsidRPr="00AD2437" w:rsidRDefault="00606112" w:rsidP="00EB2253">
            <w:pPr>
              <w:spacing w:line="240" w:lineRule="exact"/>
              <w:rPr>
                <w:rFonts w:cs="Times New Roman"/>
                <w:b/>
                <w:bCs/>
              </w:rPr>
            </w:pPr>
            <w:r w:rsidRPr="00AD2437">
              <w:rPr>
                <w:rFonts w:cs="Times New Roman"/>
                <w:b/>
                <w:bCs/>
              </w:rPr>
              <w:t xml:space="preserve">Net deferred tax assets </w:t>
            </w:r>
          </w:p>
        </w:tc>
        <w:tc>
          <w:tcPr>
            <w:tcW w:w="1260" w:type="dxa"/>
            <w:tcBorders>
              <w:top w:val="single" w:sz="4" w:space="0" w:color="auto"/>
              <w:bottom w:val="double" w:sz="4" w:space="0" w:color="auto"/>
            </w:tcBorders>
            <w:shd w:val="clear" w:color="auto" w:fill="auto"/>
            <w:vAlign w:val="bottom"/>
          </w:tcPr>
          <w:p w14:paraId="25241977" w14:textId="77777777" w:rsidR="00606112" w:rsidRDefault="00606112" w:rsidP="00EB2253">
            <w:pPr>
              <w:pStyle w:val="acctfourfigures"/>
              <w:tabs>
                <w:tab w:val="clear" w:pos="765"/>
                <w:tab w:val="decimal" w:pos="1012"/>
              </w:tabs>
              <w:spacing w:line="240" w:lineRule="exact"/>
              <w:rPr>
                <w:rFonts w:cs="Times New Roman"/>
                <w:b/>
                <w:bCs/>
                <w:szCs w:val="22"/>
              </w:rPr>
            </w:pPr>
            <w:r>
              <w:rPr>
                <w:rFonts w:cs="Times New Roman"/>
                <w:b/>
                <w:bCs/>
                <w:szCs w:val="22"/>
              </w:rPr>
              <w:t>52,740</w:t>
            </w:r>
          </w:p>
        </w:tc>
        <w:tc>
          <w:tcPr>
            <w:tcW w:w="259" w:type="dxa"/>
          </w:tcPr>
          <w:p w14:paraId="74F1C3B1" w14:textId="77777777" w:rsidR="00606112" w:rsidRPr="009F7AF2" w:rsidRDefault="00606112" w:rsidP="00EB2253">
            <w:pPr>
              <w:pStyle w:val="acctfourfigures"/>
              <w:spacing w:line="240" w:lineRule="exact"/>
              <w:rPr>
                <w:rFonts w:cs="Times New Roman"/>
                <w:b/>
                <w:bCs/>
                <w:szCs w:val="22"/>
              </w:rPr>
            </w:pPr>
          </w:p>
        </w:tc>
        <w:tc>
          <w:tcPr>
            <w:tcW w:w="1181" w:type="dxa"/>
            <w:tcBorders>
              <w:top w:val="single" w:sz="4" w:space="0" w:color="auto"/>
              <w:bottom w:val="double" w:sz="4" w:space="0" w:color="auto"/>
            </w:tcBorders>
          </w:tcPr>
          <w:p w14:paraId="79ED58DB" w14:textId="77777777" w:rsidR="00606112" w:rsidRPr="00016EBC" w:rsidRDefault="00606112" w:rsidP="007D0E59">
            <w:pPr>
              <w:pStyle w:val="acctfourfigures"/>
              <w:tabs>
                <w:tab w:val="clear" w:pos="765"/>
                <w:tab w:val="decimal" w:pos="731"/>
              </w:tabs>
              <w:spacing w:line="240" w:lineRule="exact"/>
              <w:rPr>
                <w:rFonts w:cs="Times New Roman"/>
                <w:b/>
                <w:bCs/>
                <w:szCs w:val="22"/>
              </w:rPr>
            </w:pPr>
            <w:r w:rsidRPr="00016EBC">
              <w:rPr>
                <w:rFonts w:cs="Times New Roman"/>
                <w:b/>
                <w:bCs/>
                <w:szCs w:val="22"/>
              </w:rPr>
              <w:t>-</w:t>
            </w:r>
          </w:p>
        </w:tc>
      </w:tr>
    </w:tbl>
    <w:p w14:paraId="626F6EE2" w14:textId="77777777" w:rsidR="006B36DB" w:rsidRPr="00AC0875" w:rsidRDefault="006B36DB" w:rsidP="00C74DC8"/>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80"/>
        <w:gridCol w:w="1242"/>
      </w:tblGrid>
      <w:tr w:rsidR="00C74DC8" w:rsidRPr="00872ADC" w14:paraId="5E9D34CD" w14:textId="77777777" w:rsidTr="00EB2253">
        <w:trPr>
          <w:cantSplit/>
          <w:tblHeader/>
        </w:trPr>
        <w:tc>
          <w:tcPr>
            <w:tcW w:w="3499" w:type="dxa"/>
          </w:tcPr>
          <w:p w14:paraId="67FDB44F" w14:textId="77777777" w:rsidR="00C74DC8" w:rsidRPr="00AD2437" w:rsidRDefault="00C74DC8" w:rsidP="00EB2253">
            <w:pPr>
              <w:spacing w:line="240" w:lineRule="exact"/>
              <w:rPr>
                <w:rFonts w:cs="Times New Roman"/>
              </w:rPr>
            </w:pPr>
            <w:bookmarkStart w:id="2" w:name="_Hlk66096630"/>
          </w:p>
        </w:tc>
        <w:tc>
          <w:tcPr>
            <w:tcW w:w="5663" w:type="dxa"/>
            <w:gridSpan w:val="7"/>
          </w:tcPr>
          <w:p w14:paraId="0AFB1D3C" w14:textId="77777777" w:rsidR="00C74DC8" w:rsidRPr="00860461" w:rsidRDefault="00C74DC8" w:rsidP="00EB2253">
            <w:pPr>
              <w:pStyle w:val="acctmergecolhdg"/>
              <w:spacing w:line="240" w:lineRule="atLeast"/>
              <w:rPr>
                <w:rFonts w:cs="Times New Roman"/>
                <w:szCs w:val="22"/>
              </w:rPr>
            </w:pPr>
            <w:r w:rsidRPr="00860461">
              <w:t>Separate financial statements</w:t>
            </w:r>
          </w:p>
        </w:tc>
      </w:tr>
      <w:tr w:rsidR="00C74DC8" w:rsidRPr="00872ADC" w14:paraId="28213BA4" w14:textId="77777777" w:rsidTr="00EB2253">
        <w:trPr>
          <w:cantSplit/>
          <w:tblHeader/>
        </w:trPr>
        <w:tc>
          <w:tcPr>
            <w:tcW w:w="3499" w:type="dxa"/>
          </w:tcPr>
          <w:p w14:paraId="4FFF8A8B" w14:textId="77777777" w:rsidR="00C74DC8" w:rsidRPr="00AD2437" w:rsidRDefault="00C74DC8" w:rsidP="00EB2253">
            <w:pPr>
              <w:pStyle w:val="acctfourfigures"/>
              <w:tabs>
                <w:tab w:val="clear" w:pos="765"/>
              </w:tabs>
              <w:spacing w:line="240" w:lineRule="exact"/>
              <w:rPr>
                <w:rFonts w:cs="Times New Roman"/>
                <w:b/>
                <w:bCs/>
                <w:i/>
                <w:iCs/>
              </w:rPr>
            </w:pPr>
            <w:r w:rsidRPr="00AD2437">
              <w:rPr>
                <w:rFonts w:cs="Times New Roman"/>
                <w:b/>
                <w:bCs/>
                <w:i/>
                <w:iCs/>
              </w:rPr>
              <w:t>Deferred tax</w:t>
            </w:r>
          </w:p>
        </w:tc>
        <w:tc>
          <w:tcPr>
            <w:tcW w:w="2801" w:type="dxa"/>
            <w:gridSpan w:val="3"/>
          </w:tcPr>
          <w:p w14:paraId="1972C9D2" w14:textId="77777777"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Assets</w:t>
            </w:r>
          </w:p>
        </w:tc>
        <w:tc>
          <w:tcPr>
            <w:tcW w:w="180" w:type="dxa"/>
          </w:tcPr>
          <w:p w14:paraId="63B5302A" w14:textId="77777777" w:rsidR="00C74DC8" w:rsidRPr="00606112" w:rsidRDefault="00C74DC8" w:rsidP="00EB2253">
            <w:pPr>
              <w:pStyle w:val="acctmergecolhdg"/>
              <w:spacing w:line="240" w:lineRule="exact"/>
              <w:rPr>
                <w:rFonts w:cs="Times New Roman"/>
                <w:bCs/>
                <w:szCs w:val="22"/>
              </w:rPr>
            </w:pPr>
          </w:p>
        </w:tc>
        <w:tc>
          <w:tcPr>
            <w:tcW w:w="2682" w:type="dxa"/>
            <w:gridSpan w:val="3"/>
          </w:tcPr>
          <w:p w14:paraId="3905A1E9" w14:textId="77777777"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Liabilities</w:t>
            </w:r>
          </w:p>
        </w:tc>
      </w:tr>
      <w:tr w:rsidR="00C74DC8" w:rsidRPr="00872ADC" w14:paraId="219E60E2" w14:textId="77777777" w:rsidTr="00EB2253">
        <w:trPr>
          <w:cantSplit/>
          <w:tblHeader/>
        </w:trPr>
        <w:tc>
          <w:tcPr>
            <w:tcW w:w="3499" w:type="dxa"/>
          </w:tcPr>
          <w:p w14:paraId="1DF9CDCF" w14:textId="77777777" w:rsidR="00C74DC8" w:rsidRPr="00AD2437" w:rsidRDefault="000F733A" w:rsidP="00EB2253">
            <w:pPr>
              <w:pStyle w:val="acctfourfigures"/>
              <w:tabs>
                <w:tab w:val="clear" w:pos="765"/>
              </w:tabs>
              <w:spacing w:line="240" w:lineRule="exact"/>
              <w:rPr>
                <w:rFonts w:cs="Times New Roman"/>
                <w:b/>
                <w:bCs/>
                <w:i/>
                <w:iCs/>
              </w:rPr>
            </w:pPr>
            <w:r>
              <w:rPr>
                <w:rFonts w:cs="Times New Roman"/>
                <w:b/>
                <w:bCs/>
                <w:i/>
                <w:iCs/>
              </w:rPr>
              <w:t>At</w:t>
            </w:r>
            <w:r w:rsidR="003D3905">
              <w:rPr>
                <w:rFonts w:cs="Times New Roman"/>
                <w:b/>
                <w:bCs/>
                <w:i/>
                <w:iCs/>
              </w:rPr>
              <w:t xml:space="preserve"> 31 December</w:t>
            </w:r>
          </w:p>
        </w:tc>
        <w:tc>
          <w:tcPr>
            <w:tcW w:w="1271" w:type="dxa"/>
          </w:tcPr>
          <w:p w14:paraId="13593FC4" w14:textId="77777777" w:rsidR="00C74DC8"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2020</w:t>
            </w:r>
          </w:p>
        </w:tc>
        <w:tc>
          <w:tcPr>
            <w:tcW w:w="180" w:type="dxa"/>
          </w:tcPr>
          <w:p w14:paraId="61EFF334" w14:textId="77777777" w:rsidR="00C74DC8" w:rsidRPr="00BA4361" w:rsidRDefault="00C74DC8" w:rsidP="00EB2253">
            <w:pPr>
              <w:spacing w:line="240" w:lineRule="exact"/>
              <w:ind w:left="-115" w:right="-115"/>
              <w:jc w:val="center"/>
              <w:rPr>
                <w:rFonts w:cs="Times New Roman"/>
                <w:szCs w:val="22"/>
                <w:lang w:eastAsia="ja-JP"/>
              </w:rPr>
            </w:pPr>
          </w:p>
        </w:tc>
        <w:tc>
          <w:tcPr>
            <w:tcW w:w="1350" w:type="dxa"/>
          </w:tcPr>
          <w:p w14:paraId="4D520A26" w14:textId="77777777" w:rsidR="00606112"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2019</w:t>
            </w:r>
          </w:p>
        </w:tc>
        <w:tc>
          <w:tcPr>
            <w:tcW w:w="180" w:type="dxa"/>
          </w:tcPr>
          <w:p w14:paraId="5F5C4219" w14:textId="77777777" w:rsidR="00C74DC8" w:rsidRPr="00872ADC" w:rsidRDefault="00C74DC8" w:rsidP="00EB2253">
            <w:pPr>
              <w:pStyle w:val="acctmergecolhdg"/>
              <w:spacing w:line="240" w:lineRule="exact"/>
              <w:rPr>
                <w:rFonts w:cs="Times New Roman"/>
                <w:b w:val="0"/>
                <w:bCs/>
                <w:szCs w:val="22"/>
              </w:rPr>
            </w:pPr>
          </w:p>
        </w:tc>
        <w:tc>
          <w:tcPr>
            <w:tcW w:w="1260" w:type="dxa"/>
          </w:tcPr>
          <w:p w14:paraId="7160A14E" w14:textId="77777777" w:rsidR="00C74DC8"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2020</w:t>
            </w:r>
          </w:p>
        </w:tc>
        <w:tc>
          <w:tcPr>
            <w:tcW w:w="180" w:type="dxa"/>
          </w:tcPr>
          <w:p w14:paraId="23192094" w14:textId="77777777" w:rsidR="00C74DC8" w:rsidRPr="00BA4361" w:rsidRDefault="00C74DC8" w:rsidP="00EB2253">
            <w:pPr>
              <w:spacing w:line="240" w:lineRule="exact"/>
              <w:ind w:left="-115" w:right="-115"/>
              <w:jc w:val="center"/>
              <w:rPr>
                <w:rFonts w:cs="Times New Roman"/>
                <w:szCs w:val="22"/>
                <w:lang w:eastAsia="ja-JP"/>
              </w:rPr>
            </w:pPr>
          </w:p>
        </w:tc>
        <w:tc>
          <w:tcPr>
            <w:tcW w:w="1242" w:type="dxa"/>
          </w:tcPr>
          <w:p w14:paraId="16038F55" w14:textId="77777777" w:rsidR="00C74DC8" w:rsidRPr="00BA4361" w:rsidRDefault="003D3905" w:rsidP="00606112">
            <w:pPr>
              <w:spacing w:line="240" w:lineRule="exact"/>
              <w:ind w:left="-115" w:right="-115"/>
              <w:jc w:val="center"/>
              <w:rPr>
                <w:rFonts w:cs="Times New Roman"/>
                <w:szCs w:val="22"/>
                <w:lang w:eastAsia="ja-JP"/>
              </w:rPr>
            </w:pPr>
            <w:r>
              <w:rPr>
                <w:rFonts w:cs="Times New Roman"/>
                <w:szCs w:val="22"/>
                <w:lang w:eastAsia="ja-JP"/>
              </w:rPr>
              <w:t>2019</w:t>
            </w:r>
          </w:p>
        </w:tc>
      </w:tr>
      <w:tr w:rsidR="00C74DC8" w:rsidRPr="00872ADC" w14:paraId="770EEDAF" w14:textId="77777777" w:rsidTr="00EB2253">
        <w:trPr>
          <w:cantSplit/>
          <w:tblHeader/>
        </w:trPr>
        <w:tc>
          <w:tcPr>
            <w:tcW w:w="3499" w:type="dxa"/>
          </w:tcPr>
          <w:p w14:paraId="53F78FFF" w14:textId="77777777" w:rsidR="00C74DC8" w:rsidRPr="00872ADC" w:rsidRDefault="00C74DC8" w:rsidP="00EB2253">
            <w:pPr>
              <w:pStyle w:val="acctfourfigures"/>
              <w:spacing w:line="240" w:lineRule="exact"/>
              <w:jc w:val="center"/>
              <w:rPr>
                <w:rFonts w:cs="Times New Roman"/>
                <w:szCs w:val="22"/>
              </w:rPr>
            </w:pPr>
          </w:p>
        </w:tc>
        <w:tc>
          <w:tcPr>
            <w:tcW w:w="5663" w:type="dxa"/>
            <w:gridSpan w:val="7"/>
          </w:tcPr>
          <w:p w14:paraId="5B5C17EE" w14:textId="77777777" w:rsidR="00C74DC8" w:rsidRPr="00471BF1" w:rsidRDefault="00C74DC8" w:rsidP="00EB2253">
            <w:pPr>
              <w:pStyle w:val="acctmergecolhdg"/>
              <w:spacing w:line="240" w:lineRule="exact"/>
              <w:rPr>
                <w:rFonts w:cs="Times New Roman"/>
                <w:b w:val="0"/>
                <w:bCs/>
                <w:szCs w:val="22"/>
              </w:rPr>
            </w:pPr>
            <w:r w:rsidRPr="00471BF1">
              <w:rPr>
                <w:rFonts w:cs="Times New Roman"/>
                <w:b w:val="0"/>
                <w:bCs/>
                <w:i/>
                <w:iCs/>
                <w:szCs w:val="22"/>
              </w:rPr>
              <w:t>(in thousand Baht)</w:t>
            </w:r>
          </w:p>
        </w:tc>
      </w:tr>
      <w:tr w:rsidR="000A6821" w:rsidRPr="00872ADC" w14:paraId="56FECA66" w14:textId="77777777" w:rsidTr="000A6821">
        <w:trPr>
          <w:cantSplit/>
        </w:trPr>
        <w:tc>
          <w:tcPr>
            <w:tcW w:w="3499" w:type="dxa"/>
          </w:tcPr>
          <w:p w14:paraId="12C145D1" w14:textId="77777777" w:rsidR="000A6821" w:rsidRPr="005E5D47" w:rsidRDefault="000A6821" w:rsidP="000A6821">
            <w:pPr>
              <w:spacing w:line="240" w:lineRule="exact"/>
              <w:rPr>
                <w:rFonts w:cs="Times New Roman"/>
              </w:rPr>
            </w:pPr>
            <w:r w:rsidRPr="005E5D47">
              <w:rPr>
                <w:rFonts w:cs="Times New Roman"/>
              </w:rPr>
              <w:t>Total</w:t>
            </w:r>
          </w:p>
        </w:tc>
        <w:tc>
          <w:tcPr>
            <w:tcW w:w="1271" w:type="dxa"/>
          </w:tcPr>
          <w:p w14:paraId="1BA0247E" w14:textId="3F93C4CA" w:rsidR="000A6821" w:rsidRPr="00713655" w:rsidRDefault="000A6821" w:rsidP="00BE160F">
            <w:pPr>
              <w:pStyle w:val="acctfourfigures"/>
              <w:tabs>
                <w:tab w:val="clear" w:pos="765"/>
                <w:tab w:val="decimal" w:pos="1053"/>
              </w:tabs>
              <w:spacing w:line="240" w:lineRule="exact"/>
              <w:ind w:right="9"/>
              <w:rPr>
                <w:rFonts w:cs="Times New Roman"/>
                <w:szCs w:val="22"/>
              </w:rPr>
            </w:pPr>
            <w:r w:rsidRPr="000A6821">
              <w:rPr>
                <w:rFonts w:cs="Times New Roman"/>
                <w:szCs w:val="22"/>
              </w:rPr>
              <w:t>58,014</w:t>
            </w:r>
          </w:p>
        </w:tc>
        <w:tc>
          <w:tcPr>
            <w:tcW w:w="180" w:type="dxa"/>
          </w:tcPr>
          <w:p w14:paraId="69A4A6C6" w14:textId="77777777" w:rsidR="000A6821" w:rsidRPr="005E5D47" w:rsidRDefault="000A6821" w:rsidP="000A6821">
            <w:pPr>
              <w:pStyle w:val="acctfourfigures"/>
              <w:spacing w:line="240" w:lineRule="exact"/>
              <w:rPr>
                <w:rFonts w:cs="Times New Roman"/>
                <w:szCs w:val="22"/>
              </w:rPr>
            </w:pPr>
          </w:p>
        </w:tc>
        <w:tc>
          <w:tcPr>
            <w:tcW w:w="1350" w:type="dxa"/>
            <w:vAlign w:val="bottom"/>
          </w:tcPr>
          <w:p w14:paraId="6C9EF230" w14:textId="77777777" w:rsidR="000A6821" w:rsidRPr="005E5D47" w:rsidRDefault="000A6821" w:rsidP="000A6821">
            <w:pPr>
              <w:pStyle w:val="acctfourfigures"/>
              <w:tabs>
                <w:tab w:val="clear" w:pos="765"/>
                <w:tab w:val="decimal" w:pos="1182"/>
              </w:tabs>
              <w:spacing w:line="240" w:lineRule="exact"/>
              <w:rPr>
                <w:rFonts w:cs="Times New Roman"/>
                <w:szCs w:val="22"/>
              </w:rPr>
            </w:pPr>
            <w:r w:rsidRPr="005E5D47">
              <w:rPr>
                <w:rFonts w:cs="Times New Roman"/>
                <w:szCs w:val="22"/>
              </w:rPr>
              <w:t>45,089</w:t>
            </w:r>
          </w:p>
        </w:tc>
        <w:tc>
          <w:tcPr>
            <w:tcW w:w="180" w:type="dxa"/>
          </w:tcPr>
          <w:p w14:paraId="28BE09BC" w14:textId="77777777" w:rsidR="000A6821" w:rsidRPr="005E5D47" w:rsidRDefault="000A6821" w:rsidP="000A6821">
            <w:pPr>
              <w:pStyle w:val="acctfourfigures"/>
              <w:spacing w:line="240" w:lineRule="exact"/>
              <w:rPr>
                <w:rFonts w:cs="Times New Roman"/>
                <w:szCs w:val="22"/>
              </w:rPr>
            </w:pPr>
          </w:p>
        </w:tc>
        <w:tc>
          <w:tcPr>
            <w:tcW w:w="1260" w:type="dxa"/>
          </w:tcPr>
          <w:p w14:paraId="1D883329" w14:textId="197B056C" w:rsidR="000A6821" w:rsidRPr="00713655" w:rsidRDefault="000A6821" w:rsidP="000A6821">
            <w:pPr>
              <w:pStyle w:val="acctfourfigures"/>
              <w:tabs>
                <w:tab w:val="clear" w:pos="765"/>
                <w:tab w:val="decimal" w:pos="1012"/>
              </w:tabs>
              <w:spacing w:line="240" w:lineRule="exact"/>
              <w:rPr>
                <w:rFonts w:cs="Times New Roman"/>
                <w:szCs w:val="22"/>
              </w:rPr>
            </w:pPr>
            <w:r w:rsidRPr="000A6821">
              <w:rPr>
                <w:rFonts w:cs="Times New Roman"/>
                <w:szCs w:val="22"/>
              </w:rPr>
              <w:t>8,547</w:t>
            </w:r>
          </w:p>
        </w:tc>
        <w:tc>
          <w:tcPr>
            <w:tcW w:w="180" w:type="dxa"/>
          </w:tcPr>
          <w:p w14:paraId="0D1F78C6" w14:textId="77777777" w:rsidR="000A6821" w:rsidRPr="005E5D47" w:rsidRDefault="000A6821" w:rsidP="000A6821">
            <w:pPr>
              <w:pStyle w:val="acctfourfigures"/>
              <w:spacing w:line="240" w:lineRule="exact"/>
              <w:rPr>
                <w:rFonts w:cs="Times New Roman"/>
                <w:szCs w:val="22"/>
              </w:rPr>
            </w:pPr>
          </w:p>
        </w:tc>
        <w:tc>
          <w:tcPr>
            <w:tcW w:w="1242" w:type="dxa"/>
          </w:tcPr>
          <w:p w14:paraId="0B690558" w14:textId="77777777" w:rsidR="000A6821" w:rsidRPr="005E5D47" w:rsidRDefault="000A6821" w:rsidP="000A6821">
            <w:pPr>
              <w:pStyle w:val="acctfourfigures"/>
              <w:tabs>
                <w:tab w:val="clear" w:pos="765"/>
                <w:tab w:val="decimal" w:pos="1012"/>
              </w:tabs>
              <w:spacing w:line="240" w:lineRule="exact"/>
              <w:rPr>
                <w:rFonts w:cs="Times New Roman"/>
                <w:szCs w:val="22"/>
              </w:rPr>
            </w:pPr>
            <w:r>
              <w:rPr>
                <w:rFonts w:cs="Times New Roman"/>
                <w:szCs w:val="22"/>
              </w:rPr>
              <w:t>(7,342)</w:t>
            </w:r>
          </w:p>
        </w:tc>
      </w:tr>
      <w:tr w:rsidR="000A6821" w:rsidRPr="00872ADC" w14:paraId="669727A2" w14:textId="77777777" w:rsidTr="000A6821">
        <w:trPr>
          <w:cantSplit/>
        </w:trPr>
        <w:tc>
          <w:tcPr>
            <w:tcW w:w="3499" w:type="dxa"/>
          </w:tcPr>
          <w:p w14:paraId="07A78532" w14:textId="77777777" w:rsidR="000A6821" w:rsidRPr="005E5D47" w:rsidRDefault="000A6821" w:rsidP="000A6821">
            <w:pPr>
              <w:spacing w:line="240" w:lineRule="exact"/>
              <w:rPr>
                <w:rFonts w:cs="Times New Roman"/>
              </w:rPr>
            </w:pPr>
            <w:r w:rsidRPr="005E5D47">
              <w:rPr>
                <w:rFonts w:cs="Times New Roman"/>
              </w:rPr>
              <w:t xml:space="preserve">Set off </w:t>
            </w:r>
            <w:r>
              <w:rPr>
                <w:rFonts w:cs="Times New Roman"/>
              </w:rPr>
              <w:t xml:space="preserve">of </w:t>
            </w:r>
            <w:r w:rsidRPr="005E5D47">
              <w:rPr>
                <w:rFonts w:cs="Times New Roman"/>
              </w:rPr>
              <w:t>tax</w:t>
            </w:r>
          </w:p>
        </w:tc>
        <w:tc>
          <w:tcPr>
            <w:tcW w:w="1271" w:type="dxa"/>
            <w:tcBorders>
              <w:top w:val="nil"/>
              <w:left w:val="nil"/>
              <w:bottom w:val="single" w:sz="4" w:space="0" w:color="auto"/>
              <w:right w:val="nil"/>
            </w:tcBorders>
          </w:tcPr>
          <w:p w14:paraId="40AD9659" w14:textId="22F13FAB" w:rsidR="000A6821" w:rsidRPr="00713655" w:rsidRDefault="000A6821" w:rsidP="00BE160F">
            <w:pPr>
              <w:pStyle w:val="acctfourfigures"/>
              <w:tabs>
                <w:tab w:val="clear" w:pos="765"/>
                <w:tab w:val="decimal" w:pos="666"/>
                <w:tab w:val="decimal" w:pos="882"/>
              </w:tabs>
              <w:spacing w:line="240" w:lineRule="exact"/>
              <w:ind w:right="-9"/>
              <w:jc w:val="right"/>
              <w:rPr>
                <w:rFonts w:cs="Times New Roman"/>
                <w:szCs w:val="22"/>
              </w:rPr>
            </w:pPr>
            <w:r w:rsidRPr="000A6821">
              <w:rPr>
                <w:rFonts w:cs="Times New Roman"/>
                <w:szCs w:val="22"/>
              </w:rPr>
              <w:t>(8,547)</w:t>
            </w:r>
          </w:p>
        </w:tc>
        <w:tc>
          <w:tcPr>
            <w:tcW w:w="180" w:type="dxa"/>
          </w:tcPr>
          <w:p w14:paraId="5E6D9D3C" w14:textId="77777777" w:rsidR="000A6821" w:rsidRPr="005E5D47" w:rsidRDefault="000A6821" w:rsidP="000A6821">
            <w:pPr>
              <w:pStyle w:val="acctfourfigures"/>
              <w:spacing w:line="240" w:lineRule="exact"/>
              <w:rPr>
                <w:rFonts w:cs="Times New Roman"/>
                <w:szCs w:val="22"/>
              </w:rPr>
            </w:pPr>
          </w:p>
        </w:tc>
        <w:tc>
          <w:tcPr>
            <w:tcW w:w="1350" w:type="dxa"/>
            <w:tcBorders>
              <w:bottom w:val="single" w:sz="4" w:space="0" w:color="auto"/>
            </w:tcBorders>
            <w:vAlign w:val="bottom"/>
          </w:tcPr>
          <w:p w14:paraId="2E35FCE3" w14:textId="77777777" w:rsidR="000A6821" w:rsidRPr="005E5D47" w:rsidRDefault="000A6821" w:rsidP="000A6821">
            <w:pPr>
              <w:pStyle w:val="acctfourfigures"/>
              <w:tabs>
                <w:tab w:val="clear" w:pos="765"/>
                <w:tab w:val="decimal" w:pos="1182"/>
              </w:tabs>
              <w:spacing w:line="240" w:lineRule="exact"/>
              <w:ind w:right="-169"/>
              <w:rPr>
                <w:rFonts w:cs="Times New Roman"/>
                <w:szCs w:val="22"/>
              </w:rPr>
            </w:pPr>
            <w:r w:rsidRPr="005E5D47">
              <w:rPr>
                <w:rFonts w:cs="Times New Roman"/>
                <w:szCs w:val="22"/>
              </w:rPr>
              <w:t>(7,342)</w:t>
            </w:r>
          </w:p>
        </w:tc>
        <w:tc>
          <w:tcPr>
            <w:tcW w:w="180" w:type="dxa"/>
          </w:tcPr>
          <w:p w14:paraId="68334E21" w14:textId="77777777" w:rsidR="000A6821" w:rsidRPr="005E5D47" w:rsidRDefault="000A6821" w:rsidP="000A6821">
            <w:pPr>
              <w:pStyle w:val="acctfourfigures"/>
              <w:spacing w:line="240" w:lineRule="exact"/>
              <w:rPr>
                <w:rFonts w:cs="Times New Roman"/>
                <w:szCs w:val="22"/>
              </w:rPr>
            </w:pPr>
          </w:p>
        </w:tc>
        <w:tc>
          <w:tcPr>
            <w:tcW w:w="1260" w:type="dxa"/>
            <w:tcBorders>
              <w:top w:val="nil"/>
              <w:left w:val="nil"/>
              <w:bottom w:val="single" w:sz="4" w:space="0" w:color="auto"/>
              <w:right w:val="nil"/>
            </w:tcBorders>
          </w:tcPr>
          <w:p w14:paraId="134934A3" w14:textId="1F8BBF2D" w:rsidR="000A6821" w:rsidRPr="00713655" w:rsidRDefault="000A6821" w:rsidP="000A6821">
            <w:pPr>
              <w:pStyle w:val="acctfourfigures"/>
              <w:tabs>
                <w:tab w:val="clear" w:pos="765"/>
                <w:tab w:val="decimal" w:pos="1012"/>
              </w:tabs>
              <w:spacing w:line="240" w:lineRule="exact"/>
              <w:rPr>
                <w:rFonts w:cs="Times New Roman"/>
                <w:szCs w:val="22"/>
              </w:rPr>
            </w:pPr>
            <w:r w:rsidRPr="000A6821">
              <w:rPr>
                <w:rFonts w:cs="Times New Roman"/>
                <w:szCs w:val="22"/>
              </w:rPr>
              <w:t>(8,547)</w:t>
            </w:r>
          </w:p>
        </w:tc>
        <w:tc>
          <w:tcPr>
            <w:tcW w:w="180" w:type="dxa"/>
          </w:tcPr>
          <w:p w14:paraId="7A751339" w14:textId="77777777" w:rsidR="000A6821" w:rsidRPr="005E5D47" w:rsidRDefault="000A6821" w:rsidP="000A6821">
            <w:pPr>
              <w:pStyle w:val="acctfourfigures"/>
              <w:spacing w:line="240" w:lineRule="exact"/>
              <w:rPr>
                <w:rFonts w:cs="Times New Roman"/>
                <w:szCs w:val="22"/>
              </w:rPr>
            </w:pPr>
          </w:p>
        </w:tc>
        <w:tc>
          <w:tcPr>
            <w:tcW w:w="1242" w:type="dxa"/>
            <w:tcBorders>
              <w:bottom w:val="single" w:sz="4" w:space="0" w:color="auto"/>
            </w:tcBorders>
          </w:tcPr>
          <w:p w14:paraId="786F72E1" w14:textId="77777777" w:rsidR="000A6821" w:rsidRPr="005E5D47" w:rsidRDefault="000A6821" w:rsidP="000A6821">
            <w:pPr>
              <w:pStyle w:val="acctfourfigures"/>
              <w:tabs>
                <w:tab w:val="clear" w:pos="765"/>
                <w:tab w:val="decimal" w:pos="1012"/>
              </w:tabs>
              <w:spacing w:line="240" w:lineRule="exact"/>
              <w:rPr>
                <w:rFonts w:cs="Times New Roman"/>
                <w:szCs w:val="22"/>
              </w:rPr>
            </w:pPr>
            <w:r>
              <w:rPr>
                <w:rFonts w:cs="Times New Roman"/>
                <w:szCs w:val="22"/>
              </w:rPr>
              <w:t>7,342</w:t>
            </w:r>
          </w:p>
        </w:tc>
      </w:tr>
      <w:tr w:rsidR="000A6821" w:rsidRPr="00872ADC" w14:paraId="561BA939" w14:textId="77777777" w:rsidTr="000A6821">
        <w:trPr>
          <w:cantSplit/>
        </w:trPr>
        <w:tc>
          <w:tcPr>
            <w:tcW w:w="3499" w:type="dxa"/>
          </w:tcPr>
          <w:p w14:paraId="4FD86278" w14:textId="77777777" w:rsidR="000A6821" w:rsidRPr="00AD2437" w:rsidRDefault="000A6821" w:rsidP="000A6821">
            <w:pPr>
              <w:spacing w:line="240" w:lineRule="exact"/>
              <w:rPr>
                <w:rFonts w:cs="Times New Roman"/>
                <w:b/>
                <w:bCs/>
              </w:rPr>
            </w:pPr>
            <w:r w:rsidRPr="00AD2437">
              <w:rPr>
                <w:rFonts w:cs="Times New Roman"/>
                <w:b/>
                <w:bCs/>
              </w:rPr>
              <w:t xml:space="preserve">Net deferred tax assets </w:t>
            </w:r>
          </w:p>
        </w:tc>
        <w:tc>
          <w:tcPr>
            <w:tcW w:w="1271" w:type="dxa"/>
            <w:tcBorders>
              <w:top w:val="single" w:sz="4" w:space="0" w:color="auto"/>
              <w:left w:val="nil"/>
              <w:bottom w:val="double" w:sz="4" w:space="0" w:color="auto"/>
              <w:right w:val="nil"/>
            </w:tcBorders>
          </w:tcPr>
          <w:p w14:paraId="3B466FA8" w14:textId="1C244523" w:rsidR="000A6821" w:rsidRPr="00BE160F" w:rsidRDefault="000A6821" w:rsidP="00BE160F">
            <w:pPr>
              <w:pStyle w:val="acctfourfigures"/>
              <w:tabs>
                <w:tab w:val="clear" w:pos="765"/>
                <w:tab w:val="decimal" w:pos="1053"/>
              </w:tabs>
              <w:spacing w:line="240" w:lineRule="exact"/>
              <w:ind w:right="9"/>
              <w:rPr>
                <w:rFonts w:cs="Times New Roman"/>
                <w:b/>
                <w:bCs/>
                <w:szCs w:val="22"/>
              </w:rPr>
            </w:pPr>
            <w:r w:rsidRPr="00BE160F">
              <w:rPr>
                <w:rFonts w:cs="Times New Roman"/>
                <w:b/>
                <w:bCs/>
                <w:szCs w:val="22"/>
              </w:rPr>
              <w:t>49,467</w:t>
            </w:r>
          </w:p>
        </w:tc>
        <w:tc>
          <w:tcPr>
            <w:tcW w:w="180" w:type="dxa"/>
          </w:tcPr>
          <w:p w14:paraId="1836669C" w14:textId="77777777" w:rsidR="000A6821" w:rsidRPr="00713655" w:rsidRDefault="000A6821" w:rsidP="000A6821">
            <w:pPr>
              <w:pStyle w:val="acctfourfigures"/>
              <w:spacing w:line="240" w:lineRule="exact"/>
              <w:rPr>
                <w:rFonts w:cs="Times New Roman"/>
                <w:b/>
                <w:bCs/>
                <w:szCs w:val="22"/>
              </w:rPr>
            </w:pPr>
          </w:p>
        </w:tc>
        <w:tc>
          <w:tcPr>
            <w:tcW w:w="1350" w:type="dxa"/>
            <w:tcBorders>
              <w:top w:val="single" w:sz="4" w:space="0" w:color="auto"/>
              <w:bottom w:val="double" w:sz="4" w:space="0" w:color="auto"/>
            </w:tcBorders>
            <w:vAlign w:val="bottom"/>
          </w:tcPr>
          <w:p w14:paraId="7A0B3BB2" w14:textId="77777777" w:rsidR="000A6821" w:rsidRPr="00713655" w:rsidRDefault="000A6821" w:rsidP="000A6821">
            <w:pPr>
              <w:pStyle w:val="acctfourfigures"/>
              <w:tabs>
                <w:tab w:val="clear" w:pos="765"/>
                <w:tab w:val="decimal" w:pos="1182"/>
              </w:tabs>
              <w:spacing w:line="240" w:lineRule="exact"/>
              <w:ind w:right="-79"/>
              <w:rPr>
                <w:rFonts w:cs="Times New Roman"/>
                <w:b/>
                <w:bCs/>
                <w:szCs w:val="22"/>
              </w:rPr>
            </w:pPr>
            <w:r w:rsidRPr="00713655">
              <w:rPr>
                <w:rFonts w:cs="Times New Roman"/>
                <w:b/>
                <w:bCs/>
                <w:szCs w:val="22"/>
              </w:rPr>
              <w:t>37,747</w:t>
            </w:r>
          </w:p>
        </w:tc>
        <w:tc>
          <w:tcPr>
            <w:tcW w:w="180" w:type="dxa"/>
          </w:tcPr>
          <w:p w14:paraId="1BFE1161" w14:textId="77777777" w:rsidR="000A6821" w:rsidRPr="00713655" w:rsidRDefault="000A6821" w:rsidP="000A6821">
            <w:pPr>
              <w:pStyle w:val="acctfourfigures"/>
              <w:spacing w:line="240" w:lineRule="exact"/>
              <w:rPr>
                <w:rFonts w:cs="Times New Roman"/>
                <w:b/>
                <w:bCs/>
                <w:szCs w:val="22"/>
              </w:rPr>
            </w:pPr>
          </w:p>
        </w:tc>
        <w:tc>
          <w:tcPr>
            <w:tcW w:w="1260" w:type="dxa"/>
            <w:tcBorders>
              <w:top w:val="single" w:sz="4" w:space="0" w:color="auto"/>
              <w:left w:val="nil"/>
              <w:bottom w:val="double" w:sz="4" w:space="0" w:color="auto"/>
              <w:right w:val="nil"/>
            </w:tcBorders>
          </w:tcPr>
          <w:p w14:paraId="7CED777F" w14:textId="4F31EB00" w:rsidR="000A6821" w:rsidRPr="00016EBC" w:rsidRDefault="000A6821" w:rsidP="000A6821">
            <w:pPr>
              <w:pStyle w:val="acctfourfigures"/>
              <w:tabs>
                <w:tab w:val="clear" w:pos="765"/>
                <w:tab w:val="decimal" w:pos="710"/>
              </w:tabs>
              <w:spacing w:line="240" w:lineRule="exact"/>
              <w:rPr>
                <w:rFonts w:cs="Times New Roman"/>
                <w:b/>
                <w:bCs/>
                <w:szCs w:val="22"/>
              </w:rPr>
            </w:pPr>
            <w:r w:rsidRPr="00016EBC">
              <w:rPr>
                <w:rFonts w:cs="Times New Roman"/>
                <w:b/>
                <w:bCs/>
                <w:szCs w:val="22"/>
              </w:rPr>
              <w:t>-</w:t>
            </w:r>
          </w:p>
        </w:tc>
        <w:tc>
          <w:tcPr>
            <w:tcW w:w="180" w:type="dxa"/>
          </w:tcPr>
          <w:p w14:paraId="3D0E4B5B" w14:textId="77777777" w:rsidR="000A6821" w:rsidRPr="00016EBC" w:rsidRDefault="000A6821" w:rsidP="000A6821">
            <w:pPr>
              <w:pStyle w:val="acctfourfigures"/>
              <w:spacing w:line="240" w:lineRule="exact"/>
              <w:rPr>
                <w:rFonts w:cs="Times New Roman"/>
                <w:b/>
                <w:bCs/>
                <w:szCs w:val="22"/>
              </w:rPr>
            </w:pPr>
          </w:p>
        </w:tc>
        <w:tc>
          <w:tcPr>
            <w:tcW w:w="1242" w:type="dxa"/>
            <w:tcBorders>
              <w:top w:val="single" w:sz="4" w:space="0" w:color="auto"/>
              <w:bottom w:val="double" w:sz="4" w:space="0" w:color="auto"/>
            </w:tcBorders>
          </w:tcPr>
          <w:p w14:paraId="686DC496" w14:textId="77777777" w:rsidR="000A6821" w:rsidRPr="00016EBC" w:rsidRDefault="000A6821" w:rsidP="000A6821">
            <w:pPr>
              <w:pStyle w:val="acctfourfigures"/>
              <w:tabs>
                <w:tab w:val="clear" w:pos="765"/>
                <w:tab w:val="decimal" w:pos="731"/>
              </w:tabs>
              <w:spacing w:line="240" w:lineRule="exact"/>
              <w:rPr>
                <w:rFonts w:cs="Times New Roman"/>
                <w:b/>
                <w:bCs/>
                <w:szCs w:val="22"/>
              </w:rPr>
            </w:pPr>
            <w:r w:rsidRPr="00016EBC">
              <w:rPr>
                <w:rFonts w:cs="Times New Roman"/>
                <w:b/>
                <w:bCs/>
                <w:szCs w:val="22"/>
              </w:rPr>
              <w:t>-</w:t>
            </w:r>
          </w:p>
        </w:tc>
      </w:tr>
      <w:bookmarkEnd w:id="2"/>
    </w:tbl>
    <w:p w14:paraId="7E37DDC6" w14:textId="77777777" w:rsidR="00071318" w:rsidRPr="00AC0875" w:rsidRDefault="00071318" w:rsidP="00A906C7">
      <w:pPr>
        <w:spacing w:line="240" w:lineRule="auto"/>
        <w:rPr>
          <w:rFonts w:cs="Times New Roman"/>
          <w:szCs w:val="22"/>
        </w:rPr>
      </w:pPr>
    </w:p>
    <w:tbl>
      <w:tblPr>
        <w:tblpPr w:leftFromText="180" w:rightFromText="180" w:vertAnchor="text" w:tblpX="439"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72"/>
        <w:gridCol w:w="8"/>
        <w:gridCol w:w="1170"/>
        <w:gridCol w:w="180"/>
        <w:gridCol w:w="1342"/>
        <w:gridCol w:w="8"/>
        <w:gridCol w:w="172"/>
        <w:gridCol w:w="8"/>
        <w:gridCol w:w="1260"/>
      </w:tblGrid>
      <w:tr w:rsidR="00D57227" w:rsidRPr="0005302B" w14:paraId="0B9A2216" w14:textId="77777777" w:rsidTr="00016EBC">
        <w:trPr>
          <w:cantSplit/>
          <w:tblHeader/>
        </w:trPr>
        <w:tc>
          <w:tcPr>
            <w:tcW w:w="3600" w:type="dxa"/>
          </w:tcPr>
          <w:p w14:paraId="4043EE9D" w14:textId="77777777" w:rsidR="00D57227" w:rsidRPr="00872ADC" w:rsidRDefault="00D57227" w:rsidP="00D57227">
            <w:pPr>
              <w:pStyle w:val="acctfourfigures"/>
              <w:spacing w:line="240" w:lineRule="exact"/>
              <w:rPr>
                <w:rFonts w:cs="Times New Roman"/>
                <w:i/>
                <w:iCs/>
                <w:color w:val="0000FF"/>
                <w:szCs w:val="22"/>
              </w:rPr>
            </w:pPr>
          </w:p>
        </w:tc>
        <w:tc>
          <w:tcPr>
            <w:tcW w:w="5580" w:type="dxa"/>
            <w:gridSpan w:val="10"/>
          </w:tcPr>
          <w:p w14:paraId="0925D647" w14:textId="77777777" w:rsidR="00D57227" w:rsidRPr="00E923AD" w:rsidRDefault="00D57227" w:rsidP="00D57227">
            <w:pPr>
              <w:pStyle w:val="acctcolumnheading"/>
              <w:spacing w:after="0" w:line="240" w:lineRule="exact"/>
              <w:ind w:right="-79"/>
              <w:rPr>
                <w:rFonts w:cs="Times New Roman"/>
                <w:b/>
                <w:bCs/>
                <w:szCs w:val="22"/>
              </w:rPr>
            </w:pPr>
            <w:r w:rsidRPr="00E923AD">
              <w:rPr>
                <w:rFonts w:cs="Times New Roman"/>
                <w:b/>
                <w:bCs/>
                <w:szCs w:val="22"/>
              </w:rPr>
              <w:t>Consolidated financial statements</w:t>
            </w:r>
          </w:p>
        </w:tc>
      </w:tr>
      <w:tr w:rsidR="00D57227" w:rsidRPr="0005302B" w14:paraId="18D502E3" w14:textId="77777777" w:rsidTr="00016EBC">
        <w:trPr>
          <w:cantSplit/>
          <w:tblHeader/>
        </w:trPr>
        <w:tc>
          <w:tcPr>
            <w:tcW w:w="5032" w:type="dxa"/>
            <w:gridSpan w:val="3"/>
          </w:tcPr>
          <w:p w14:paraId="331A53A0" w14:textId="77777777" w:rsidR="00D57227" w:rsidRPr="00872ADC" w:rsidRDefault="00D57227" w:rsidP="00D57227">
            <w:pPr>
              <w:pStyle w:val="acctfourfigures"/>
              <w:spacing w:line="240" w:lineRule="exact"/>
              <w:rPr>
                <w:rFonts w:cs="Times New Roman"/>
                <w:i/>
                <w:iCs/>
                <w:color w:val="0000FF"/>
                <w:szCs w:val="22"/>
              </w:rPr>
            </w:pPr>
          </w:p>
        </w:tc>
        <w:tc>
          <w:tcPr>
            <w:tcW w:w="2700" w:type="dxa"/>
            <w:gridSpan w:val="4"/>
            <w:tcBorders>
              <w:bottom w:val="single" w:sz="4" w:space="0" w:color="auto"/>
            </w:tcBorders>
          </w:tcPr>
          <w:p w14:paraId="1406EC5B" w14:textId="77777777" w:rsidR="00D57227" w:rsidRPr="00872ADC" w:rsidRDefault="00D57227" w:rsidP="00D57227">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w:t>
            </w:r>
            <w:r w:rsidR="003B3051">
              <w:rPr>
                <w:rFonts w:cs="Times New Roman"/>
                <w:szCs w:val="22"/>
              </w:rPr>
              <w:t xml:space="preserve"> </w:t>
            </w:r>
            <w:r>
              <w:rPr>
                <w:rFonts w:cs="Times New Roman"/>
                <w:szCs w:val="22"/>
              </w:rPr>
              <w:t>/</w:t>
            </w:r>
            <w:r w:rsidR="003B3051">
              <w:rPr>
                <w:rFonts w:cs="Times New Roman"/>
                <w:szCs w:val="22"/>
              </w:rPr>
              <w:t xml:space="preserve"> </w:t>
            </w:r>
            <w:r>
              <w:rPr>
                <w:rFonts w:cs="Times New Roman"/>
                <w:szCs w:val="22"/>
              </w:rPr>
              <w:t>credited to:</w:t>
            </w:r>
          </w:p>
        </w:tc>
        <w:tc>
          <w:tcPr>
            <w:tcW w:w="180" w:type="dxa"/>
            <w:gridSpan w:val="2"/>
          </w:tcPr>
          <w:p w14:paraId="68A6209E" w14:textId="77777777" w:rsidR="00D57227" w:rsidRPr="00872ADC" w:rsidRDefault="00D57227" w:rsidP="00D57227">
            <w:pPr>
              <w:pStyle w:val="acctcolumnheading"/>
              <w:spacing w:after="0" w:line="240" w:lineRule="exact"/>
              <w:ind w:right="-79"/>
              <w:rPr>
                <w:rFonts w:cs="Times New Roman"/>
                <w:szCs w:val="22"/>
              </w:rPr>
            </w:pPr>
          </w:p>
        </w:tc>
        <w:tc>
          <w:tcPr>
            <w:tcW w:w="1268" w:type="dxa"/>
            <w:gridSpan w:val="2"/>
            <w:vAlign w:val="bottom"/>
          </w:tcPr>
          <w:p w14:paraId="483E4B21" w14:textId="77777777" w:rsidR="00D57227" w:rsidRPr="00872ADC" w:rsidRDefault="00D57227" w:rsidP="00D57227">
            <w:pPr>
              <w:pStyle w:val="acctcolumnheading"/>
              <w:spacing w:after="0" w:line="240" w:lineRule="exact"/>
              <w:ind w:right="-79"/>
              <w:jc w:val="left"/>
              <w:rPr>
                <w:rFonts w:cs="Times New Roman"/>
                <w:szCs w:val="22"/>
              </w:rPr>
            </w:pPr>
          </w:p>
        </w:tc>
      </w:tr>
      <w:tr w:rsidR="00D57227" w:rsidRPr="0005302B" w14:paraId="2BA21F46" w14:textId="77777777" w:rsidTr="00016EBC">
        <w:trPr>
          <w:cantSplit/>
          <w:tblHeader/>
        </w:trPr>
        <w:tc>
          <w:tcPr>
            <w:tcW w:w="3600" w:type="dxa"/>
            <w:vAlign w:val="bottom"/>
          </w:tcPr>
          <w:p w14:paraId="3EDC8665" w14:textId="77777777" w:rsidR="00D57227" w:rsidRPr="00AD2437" w:rsidRDefault="00D57227" w:rsidP="00AD2437">
            <w:pPr>
              <w:pStyle w:val="acctfourfigures"/>
              <w:spacing w:line="240" w:lineRule="exact"/>
              <w:rPr>
                <w:rFonts w:cs="Times New Roman"/>
                <w:b/>
                <w:bCs/>
                <w:i/>
                <w:iCs/>
                <w:szCs w:val="22"/>
              </w:rPr>
            </w:pPr>
          </w:p>
        </w:tc>
        <w:tc>
          <w:tcPr>
            <w:tcW w:w="1260" w:type="dxa"/>
            <w:vAlign w:val="bottom"/>
          </w:tcPr>
          <w:p w14:paraId="2D1CB8EB" w14:textId="77777777" w:rsidR="00D57227" w:rsidRPr="00A47C82" w:rsidRDefault="00D57227" w:rsidP="00D57227">
            <w:pPr>
              <w:pStyle w:val="acctcolumnheading"/>
              <w:spacing w:after="0" w:line="240" w:lineRule="exact"/>
              <w:rPr>
                <w:rFonts w:cs="Times New Roman"/>
                <w:szCs w:val="22"/>
              </w:rPr>
            </w:pPr>
            <w:r w:rsidRPr="00A47C82">
              <w:rPr>
                <w:rFonts w:cs="Times New Roman"/>
                <w:szCs w:val="22"/>
              </w:rPr>
              <w:t xml:space="preserve">At </w:t>
            </w:r>
          </w:p>
          <w:p w14:paraId="41EEDC3F" w14:textId="77777777" w:rsidR="00D57227" w:rsidRDefault="00D57227" w:rsidP="00D57227">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14:paraId="038444AB" w14:textId="77777777" w:rsidR="00EE5338" w:rsidRPr="00A47C82" w:rsidRDefault="00EE5338" w:rsidP="00D57227">
            <w:pPr>
              <w:pStyle w:val="acctcolumnheading"/>
              <w:spacing w:after="0" w:line="240" w:lineRule="exact"/>
              <w:rPr>
                <w:rFonts w:cs="Times New Roman"/>
                <w:szCs w:val="22"/>
              </w:rPr>
            </w:pPr>
            <w:r>
              <w:rPr>
                <w:rFonts w:cs="Times New Roman"/>
                <w:szCs w:val="22"/>
              </w:rPr>
              <w:t>2019</w:t>
            </w:r>
          </w:p>
        </w:tc>
        <w:tc>
          <w:tcPr>
            <w:tcW w:w="180" w:type="dxa"/>
            <w:gridSpan w:val="2"/>
            <w:vAlign w:val="bottom"/>
          </w:tcPr>
          <w:p w14:paraId="044AF731" w14:textId="77777777" w:rsidR="00D57227" w:rsidRPr="00A47C82" w:rsidRDefault="00D57227" w:rsidP="00D57227">
            <w:pPr>
              <w:pStyle w:val="acctcolumnheading"/>
              <w:spacing w:after="0" w:line="240" w:lineRule="exact"/>
              <w:rPr>
                <w:rFonts w:cs="Times New Roman"/>
                <w:szCs w:val="22"/>
              </w:rPr>
            </w:pPr>
          </w:p>
        </w:tc>
        <w:tc>
          <w:tcPr>
            <w:tcW w:w="1170" w:type="dxa"/>
            <w:tcBorders>
              <w:top w:val="single" w:sz="4" w:space="0" w:color="auto"/>
            </w:tcBorders>
            <w:vAlign w:val="bottom"/>
          </w:tcPr>
          <w:p w14:paraId="4AF9C693" w14:textId="77777777" w:rsidR="00D57227" w:rsidRPr="00A47C82" w:rsidRDefault="00D57227" w:rsidP="00D57227">
            <w:pPr>
              <w:pStyle w:val="acctcolumnheading"/>
              <w:spacing w:after="0" w:line="240" w:lineRule="exact"/>
              <w:rPr>
                <w:rFonts w:cs="Times New Roman"/>
                <w:szCs w:val="22"/>
              </w:rPr>
            </w:pPr>
            <w:r w:rsidRPr="00A47C82">
              <w:rPr>
                <w:rFonts w:cs="Times New Roman"/>
                <w:szCs w:val="22"/>
              </w:rPr>
              <w:t>Profit or loss</w:t>
            </w:r>
          </w:p>
        </w:tc>
        <w:tc>
          <w:tcPr>
            <w:tcW w:w="180" w:type="dxa"/>
          </w:tcPr>
          <w:p w14:paraId="6B43E2F2" w14:textId="77777777" w:rsidR="00D57227" w:rsidRPr="00A47C82" w:rsidRDefault="00D57227" w:rsidP="00D57227">
            <w:pPr>
              <w:pStyle w:val="acctcolumnheading"/>
              <w:spacing w:after="0" w:line="240" w:lineRule="exact"/>
              <w:rPr>
                <w:rFonts w:cs="Times New Roman"/>
                <w:szCs w:val="22"/>
              </w:rPr>
            </w:pPr>
          </w:p>
        </w:tc>
        <w:tc>
          <w:tcPr>
            <w:tcW w:w="1350" w:type="dxa"/>
            <w:gridSpan w:val="2"/>
          </w:tcPr>
          <w:p w14:paraId="26664D2F" w14:textId="77777777" w:rsidR="00D57227" w:rsidRPr="00A47C82" w:rsidRDefault="00D57227" w:rsidP="00D57227">
            <w:pPr>
              <w:pStyle w:val="acctcolumnheading"/>
              <w:spacing w:after="0" w:line="240" w:lineRule="exact"/>
              <w:rPr>
                <w:rFonts w:cs="Times New Roman"/>
                <w:szCs w:val="22"/>
              </w:rPr>
            </w:pPr>
            <w:r w:rsidRPr="00A47C82">
              <w:rPr>
                <w:rFonts w:cs="Times New Roman"/>
                <w:szCs w:val="22"/>
              </w:rPr>
              <w:t>Other</w:t>
            </w:r>
          </w:p>
          <w:p w14:paraId="3DABD3E0" w14:textId="77777777" w:rsidR="00D57227" w:rsidRPr="00A47C82" w:rsidRDefault="00D57227" w:rsidP="00D57227">
            <w:pPr>
              <w:pStyle w:val="acctcolumnheading"/>
              <w:spacing w:after="0" w:line="240" w:lineRule="exact"/>
              <w:ind w:left="-79" w:right="-79"/>
              <w:rPr>
                <w:rFonts w:cs="Times New Roman"/>
                <w:szCs w:val="22"/>
              </w:rPr>
            </w:pPr>
            <w:r w:rsidRPr="00A47C82">
              <w:rPr>
                <w:rFonts w:cs="Times New Roman"/>
                <w:szCs w:val="22"/>
              </w:rPr>
              <w:t>comprehensive</w:t>
            </w:r>
          </w:p>
          <w:p w14:paraId="03EBFD03" w14:textId="77777777" w:rsidR="00D57227" w:rsidRPr="00A47C82" w:rsidRDefault="00D57227" w:rsidP="00D57227">
            <w:pPr>
              <w:pStyle w:val="acctcolumnheading"/>
              <w:spacing w:after="0" w:line="240" w:lineRule="exact"/>
              <w:rPr>
                <w:rFonts w:cs="Times New Roman"/>
                <w:szCs w:val="22"/>
              </w:rPr>
            </w:pPr>
            <w:r w:rsidRPr="00A47C82">
              <w:rPr>
                <w:rFonts w:cs="Times New Roman"/>
                <w:szCs w:val="22"/>
              </w:rPr>
              <w:t>income</w:t>
            </w:r>
          </w:p>
        </w:tc>
        <w:tc>
          <w:tcPr>
            <w:tcW w:w="180" w:type="dxa"/>
            <w:gridSpan w:val="2"/>
          </w:tcPr>
          <w:p w14:paraId="0F561E41" w14:textId="77777777" w:rsidR="00D57227" w:rsidRPr="00A47C82" w:rsidRDefault="00D57227" w:rsidP="00D57227">
            <w:pPr>
              <w:pStyle w:val="acctcolumnheading"/>
              <w:spacing w:after="0" w:line="240" w:lineRule="exact"/>
              <w:rPr>
                <w:rFonts w:cs="Times New Roman"/>
                <w:szCs w:val="22"/>
              </w:rPr>
            </w:pPr>
          </w:p>
        </w:tc>
        <w:tc>
          <w:tcPr>
            <w:tcW w:w="1260" w:type="dxa"/>
            <w:vAlign w:val="bottom"/>
          </w:tcPr>
          <w:p w14:paraId="75D365FF" w14:textId="77777777" w:rsidR="00D57227" w:rsidRPr="00A47C82" w:rsidRDefault="00D57227" w:rsidP="00D57227">
            <w:pPr>
              <w:pStyle w:val="acctcolumnheading"/>
              <w:spacing w:after="0" w:line="240" w:lineRule="exact"/>
              <w:ind w:left="-79" w:right="-79"/>
              <w:rPr>
                <w:rFonts w:cs="Times New Roman"/>
                <w:szCs w:val="22"/>
              </w:rPr>
            </w:pPr>
            <w:r w:rsidRPr="00A47C82">
              <w:rPr>
                <w:rFonts w:cs="Times New Roman"/>
                <w:szCs w:val="22"/>
              </w:rPr>
              <w:t xml:space="preserve">At </w:t>
            </w:r>
          </w:p>
          <w:p w14:paraId="49FCE54B" w14:textId="77777777" w:rsidR="00606112" w:rsidRDefault="003B5863" w:rsidP="00D57227">
            <w:pPr>
              <w:pStyle w:val="acctcolumnheading"/>
              <w:spacing w:after="0" w:line="240" w:lineRule="exact"/>
              <w:ind w:left="-79" w:right="-79"/>
              <w:rPr>
                <w:rFonts w:cs="Times New Roman"/>
                <w:szCs w:val="22"/>
              </w:rPr>
            </w:pPr>
            <w:r>
              <w:rPr>
                <w:rFonts w:cs="Times New Roman"/>
                <w:szCs w:val="22"/>
              </w:rPr>
              <w:t>31 December</w:t>
            </w:r>
            <w:r w:rsidR="00606112">
              <w:rPr>
                <w:rFonts w:cs="Times New Roman"/>
                <w:szCs w:val="22"/>
              </w:rPr>
              <w:t xml:space="preserve"> </w:t>
            </w:r>
          </w:p>
          <w:p w14:paraId="05F53941" w14:textId="77777777" w:rsidR="00D57227" w:rsidRPr="00A47C82" w:rsidRDefault="00606112" w:rsidP="00D57227">
            <w:pPr>
              <w:pStyle w:val="acctcolumnheading"/>
              <w:spacing w:after="0" w:line="240" w:lineRule="exact"/>
              <w:ind w:left="-79" w:right="-79"/>
              <w:rPr>
                <w:rFonts w:cs="Times New Roman"/>
                <w:szCs w:val="22"/>
              </w:rPr>
            </w:pPr>
            <w:r>
              <w:rPr>
                <w:rFonts w:cs="Times New Roman"/>
                <w:szCs w:val="22"/>
              </w:rPr>
              <w:t>20</w:t>
            </w:r>
            <w:r w:rsidR="00B64B4C">
              <w:rPr>
                <w:rFonts w:cs="Times New Roman"/>
                <w:szCs w:val="22"/>
              </w:rPr>
              <w:t>19</w:t>
            </w:r>
          </w:p>
        </w:tc>
      </w:tr>
      <w:tr w:rsidR="00D57227" w:rsidRPr="001D09EB" w14:paraId="2AEE6F99" w14:textId="77777777" w:rsidTr="00016EBC">
        <w:trPr>
          <w:cantSplit/>
        </w:trPr>
        <w:tc>
          <w:tcPr>
            <w:tcW w:w="3600" w:type="dxa"/>
          </w:tcPr>
          <w:p w14:paraId="05967DCD" w14:textId="77777777" w:rsidR="00D57227" w:rsidRPr="00A47C82" w:rsidRDefault="00D57227" w:rsidP="00D57227">
            <w:pPr>
              <w:spacing w:line="240" w:lineRule="exact"/>
              <w:ind w:left="180" w:hanging="180"/>
              <w:rPr>
                <w:rFonts w:cs="Times New Roman"/>
                <w:szCs w:val="22"/>
              </w:rPr>
            </w:pPr>
          </w:p>
        </w:tc>
        <w:tc>
          <w:tcPr>
            <w:tcW w:w="5580" w:type="dxa"/>
            <w:gridSpan w:val="10"/>
          </w:tcPr>
          <w:p w14:paraId="7964CBE1" w14:textId="77777777" w:rsidR="00D57227" w:rsidRPr="00A47C82" w:rsidRDefault="00D57227" w:rsidP="00D57227">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D57227" w:rsidRPr="00872ADC" w14:paraId="20C2CE4D" w14:textId="77777777" w:rsidTr="00016EBC">
        <w:trPr>
          <w:cantSplit/>
        </w:trPr>
        <w:tc>
          <w:tcPr>
            <w:tcW w:w="3600" w:type="dxa"/>
            <w:vAlign w:val="bottom"/>
          </w:tcPr>
          <w:p w14:paraId="183C19F9" w14:textId="77777777" w:rsidR="00D57227" w:rsidRPr="00A47C82" w:rsidRDefault="00D57227" w:rsidP="00F5282D">
            <w:pPr>
              <w:spacing w:line="240" w:lineRule="exact"/>
              <w:ind w:left="180" w:hanging="180"/>
              <w:rPr>
                <w:rFonts w:cs="Times New Roman"/>
                <w:szCs w:val="22"/>
              </w:rPr>
            </w:pPr>
            <w:r w:rsidRPr="00A47C82">
              <w:rPr>
                <w:rFonts w:cs="Times New Roman"/>
                <w:b/>
                <w:bCs/>
                <w:i/>
                <w:iCs/>
                <w:szCs w:val="22"/>
              </w:rPr>
              <w:t>Deferred tax assets</w:t>
            </w:r>
          </w:p>
        </w:tc>
        <w:tc>
          <w:tcPr>
            <w:tcW w:w="1260" w:type="dxa"/>
            <w:vAlign w:val="bottom"/>
          </w:tcPr>
          <w:p w14:paraId="54BD33AE" w14:textId="77777777" w:rsidR="00D57227" w:rsidRPr="00A47C82" w:rsidRDefault="00D57227" w:rsidP="00F5282D">
            <w:pPr>
              <w:pStyle w:val="acctfourfigures"/>
              <w:tabs>
                <w:tab w:val="clear" w:pos="765"/>
                <w:tab w:val="decimal" w:pos="1091"/>
              </w:tabs>
              <w:spacing w:line="240" w:lineRule="exact"/>
              <w:ind w:right="11"/>
              <w:rPr>
                <w:rFonts w:cs="Times New Roman"/>
                <w:szCs w:val="22"/>
              </w:rPr>
            </w:pPr>
          </w:p>
        </w:tc>
        <w:tc>
          <w:tcPr>
            <w:tcW w:w="180" w:type="dxa"/>
            <w:gridSpan w:val="2"/>
            <w:vAlign w:val="bottom"/>
          </w:tcPr>
          <w:p w14:paraId="79748C53" w14:textId="77777777" w:rsidR="00D57227" w:rsidRPr="00A47C82" w:rsidRDefault="00D57227" w:rsidP="00F5282D">
            <w:pPr>
              <w:pStyle w:val="acctfourfigures"/>
              <w:spacing w:line="240" w:lineRule="exact"/>
              <w:rPr>
                <w:rFonts w:cs="Times New Roman"/>
                <w:szCs w:val="22"/>
              </w:rPr>
            </w:pPr>
          </w:p>
        </w:tc>
        <w:tc>
          <w:tcPr>
            <w:tcW w:w="1170" w:type="dxa"/>
            <w:vAlign w:val="bottom"/>
          </w:tcPr>
          <w:p w14:paraId="07383E7F" w14:textId="77777777" w:rsidR="00D57227" w:rsidRPr="00A47C82" w:rsidRDefault="00D57227" w:rsidP="00F5282D">
            <w:pPr>
              <w:pStyle w:val="acctfourfigures"/>
              <w:tabs>
                <w:tab w:val="clear" w:pos="765"/>
                <w:tab w:val="decimal" w:pos="1001"/>
              </w:tabs>
              <w:spacing w:line="240" w:lineRule="exact"/>
              <w:ind w:right="11"/>
              <w:rPr>
                <w:rFonts w:cs="Times New Roman"/>
                <w:szCs w:val="22"/>
              </w:rPr>
            </w:pPr>
          </w:p>
        </w:tc>
        <w:tc>
          <w:tcPr>
            <w:tcW w:w="180" w:type="dxa"/>
            <w:vAlign w:val="bottom"/>
          </w:tcPr>
          <w:p w14:paraId="13C248CF" w14:textId="77777777" w:rsidR="00D57227" w:rsidRPr="00A47C82" w:rsidRDefault="00D57227" w:rsidP="00F5282D">
            <w:pPr>
              <w:pStyle w:val="acctfourfigures"/>
              <w:spacing w:line="240" w:lineRule="exact"/>
              <w:rPr>
                <w:rFonts w:cs="Times New Roman"/>
                <w:szCs w:val="22"/>
              </w:rPr>
            </w:pPr>
          </w:p>
        </w:tc>
        <w:tc>
          <w:tcPr>
            <w:tcW w:w="1350" w:type="dxa"/>
            <w:gridSpan w:val="2"/>
            <w:vAlign w:val="bottom"/>
          </w:tcPr>
          <w:p w14:paraId="1F6FE94B" w14:textId="77777777" w:rsidR="00D57227" w:rsidRPr="00A47C82" w:rsidRDefault="00D57227" w:rsidP="00F5282D">
            <w:pPr>
              <w:pStyle w:val="acctfourfigures"/>
              <w:spacing w:line="240" w:lineRule="exact"/>
              <w:rPr>
                <w:rFonts w:cs="Times New Roman"/>
                <w:szCs w:val="22"/>
              </w:rPr>
            </w:pPr>
          </w:p>
        </w:tc>
        <w:tc>
          <w:tcPr>
            <w:tcW w:w="180" w:type="dxa"/>
            <w:gridSpan w:val="2"/>
            <w:vAlign w:val="bottom"/>
          </w:tcPr>
          <w:p w14:paraId="2355AFA6" w14:textId="77777777" w:rsidR="00D57227" w:rsidRPr="00A47C82" w:rsidRDefault="00D57227" w:rsidP="00F5282D">
            <w:pPr>
              <w:pStyle w:val="acctfourfigures"/>
              <w:spacing w:line="240" w:lineRule="exact"/>
              <w:rPr>
                <w:rFonts w:cs="Times New Roman"/>
                <w:szCs w:val="22"/>
              </w:rPr>
            </w:pPr>
          </w:p>
        </w:tc>
        <w:tc>
          <w:tcPr>
            <w:tcW w:w="1260" w:type="dxa"/>
            <w:vAlign w:val="bottom"/>
          </w:tcPr>
          <w:p w14:paraId="29403F22" w14:textId="77777777" w:rsidR="00D57227" w:rsidRPr="00A47C82" w:rsidRDefault="00D57227" w:rsidP="00F5282D">
            <w:pPr>
              <w:pStyle w:val="acctfourfigures"/>
              <w:tabs>
                <w:tab w:val="clear" w:pos="765"/>
                <w:tab w:val="decimal" w:pos="1091"/>
              </w:tabs>
              <w:spacing w:line="240" w:lineRule="exact"/>
              <w:ind w:right="11"/>
              <w:rPr>
                <w:rFonts w:cs="Times New Roman"/>
                <w:szCs w:val="22"/>
              </w:rPr>
            </w:pPr>
          </w:p>
        </w:tc>
      </w:tr>
      <w:tr w:rsidR="007D08F5" w:rsidRPr="00872ADC" w14:paraId="6AC7CA04" w14:textId="77777777" w:rsidTr="00016EBC">
        <w:trPr>
          <w:cantSplit/>
        </w:trPr>
        <w:tc>
          <w:tcPr>
            <w:tcW w:w="3600" w:type="dxa"/>
            <w:vAlign w:val="bottom"/>
          </w:tcPr>
          <w:p w14:paraId="6C71165E" w14:textId="77777777" w:rsidR="007D08F5" w:rsidRPr="00A47C82" w:rsidRDefault="007D08F5" w:rsidP="00F5282D">
            <w:pPr>
              <w:spacing w:line="240" w:lineRule="exact"/>
              <w:rPr>
                <w:rFonts w:cs="Times New Roman"/>
                <w:szCs w:val="22"/>
              </w:rPr>
            </w:pPr>
            <w:r>
              <w:rPr>
                <w:rFonts w:cs="Times New Roman"/>
                <w:szCs w:val="22"/>
              </w:rPr>
              <w:t>I</w:t>
            </w:r>
            <w:r w:rsidRPr="00A47C82">
              <w:rPr>
                <w:rFonts w:cs="Times New Roman"/>
                <w:szCs w:val="22"/>
              </w:rPr>
              <w:t>nvestments</w:t>
            </w:r>
          </w:p>
        </w:tc>
        <w:tc>
          <w:tcPr>
            <w:tcW w:w="1260" w:type="dxa"/>
            <w:vAlign w:val="bottom"/>
          </w:tcPr>
          <w:p w14:paraId="49740F68" w14:textId="77777777" w:rsidR="007D08F5" w:rsidRPr="00A47C82" w:rsidRDefault="007D08F5" w:rsidP="00016EBC">
            <w:pPr>
              <w:pStyle w:val="acctfourfigures"/>
              <w:tabs>
                <w:tab w:val="clear" w:pos="765"/>
                <w:tab w:val="decimal" w:pos="1091"/>
              </w:tabs>
              <w:spacing w:line="240" w:lineRule="exact"/>
              <w:ind w:right="11"/>
              <w:rPr>
                <w:rFonts w:cs="Times New Roman"/>
                <w:szCs w:val="22"/>
              </w:rPr>
            </w:pPr>
            <w:r>
              <w:rPr>
                <w:rFonts w:cs="Times New Roman"/>
                <w:szCs w:val="22"/>
              </w:rPr>
              <w:t>7,031</w:t>
            </w:r>
          </w:p>
        </w:tc>
        <w:tc>
          <w:tcPr>
            <w:tcW w:w="180" w:type="dxa"/>
            <w:gridSpan w:val="2"/>
            <w:vAlign w:val="bottom"/>
          </w:tcPr>
          <w:p w14:paraId="047FDAFB"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38008CA0"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23,065</w:t>
            </w:r>
          </w:p>
        </w:tc>
        <w:tc>
          <w:tcPr>
            <w:tcW w:w="180" w:type="dxa"/>
            <w:vAlign w:val="bottom"/>
          </w:tcPr>
          <w:p w14:paraId="081FADDF"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425DEC06" w14:textId="77777777" w:rsidR="007D08F5" w:rsidRPr="007D08F5" w:rsidRDefault="007D08F5" w:rsidP="007D0E59">
            <w:pPr>
              <w:pStyle w:val="acctfourfigures"/>
              <w:tabs>
                <w:tab w:val="clear" w:pos="765"/>
                <w:tab w:val="decimal" w:pos="906"/>
              </w:tabs>
              <w:spacing w:line="240" w:lineRule="exact"/>
              <w:ind w:right="11"/>
              <w:rPr>
                <w:rFonts w:cs="Times New Roman"/>
                <w:szCs w:val="22"/>
              </w:rPr>
            </w:pPr>
            <w:r w:rsidRPr="007D08F5">
              <w:rPr>
                <w:rFonts w:cs="Times New Roman"/>
                <w:szCs w:val="22"/>
              </w:rPr>
              <w:t>-</w:t>
            </w:r>
          </w:p>
        </w:tc>
        <w:tc>
          <w:tcPr>
            <w:tcW w:w="180" w:type="dxa"/>
            <w:gridSpan w:val="2"/>
            <w:vAlign w:val="bottom"/>
          </w:tcPr>
          <w:p w14:paraId="28347BDF"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0080DDC0"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30,096</w:t>
            </w:r>
          </w:p>
        </w:tc>
      </w:tr>
      <w:tr w:rsidR="007D08F5" w:rsidRPr="00872ADC" w14:paraId="247E3869" w14:textId="77777777" w:rsidTr="00016EBC">
        <w:trPr>
          <w:cantSplit/>
        </w:trPr>
        <w:tc>
          <w:tcPr>
            <w:tcW w:w="3600" w:type="dxa"/>
            <w:vAlign w:val="bottom"/>
          </w:tcPr>
          <w:p w14:paraId="0D9DEF4C" w14:textId="0C4545F5" w:rsidR="007D08F5" w:rsidRDefault="007D08F5" w:rsidP="00F5282D">
            <w:pPr>
              <w:spacing w:line="240" w:lineRule="exact"/>
              <w:ind w:left="191" w:hanging="191"/>
              <w:rPr>
                <w:rFonts w:cs="Times New Roman"/>
                <w:szCs w:val="22"/>
              </w:rPr>
            </w:pPr>
            <w:r>
              <w:rPr>
                <w:rFonts w:cs="Times New Roman"/>
                <w:szCs w:val="22"/>
              </w:rPr>
              <w:t>Impairment loss on intangible assets</w:t>
            </w:r>
          </w:p>
        </w:tc>
        <w:tc>
          <w:tcPr>
            <w:tcW w:w="1260" w:type="dxa"/>
            <w:vAlign w:val="bottom"/>
          </w:tcPr>
          <w:p w14:paraId="7EF1EE94" w14:textId="77777777" w:rsidR="007D08F5" w:rsidRDefault="007D08F5" w:rsidP="00F5282D">
            <w:pPr>
              <w:pStyle w:val="acctfourfigures"/>
              <w:tabs>
                <w:tab w:val="clear" w:pos="765"/>
                <w:tab w:val="decimal" w:pos="1091"/>
              </w:tabs>
              <w:spacing w:line="240" w:lineRule="exact"/>
              <w:ind w:right="-79"/>
              <w:rPr>
                <w:rFonts w:cs="Times New Roman"/>
                <w:szCs w:val="22"/>
              </w:rPr>
            </w:pPr>
            <w:r>
              <w:rPr>
                <w:rFonts w:cs="Times New Roman"/>
                <w:szCs w:val="22"/>
              </w:rPr>
              <w:t>1,816</w:t>
            </w:r>
          </w:p>
        </w:tc>
        <w:tc>
          <w:tcPr>
            <w:tcW w:w="180" w:type="dxa"/>
            <w:gridSpan w:val="2"/>
            <w:vAlign w:val="bottom"/>
          </w:tcPr>
          <w:p w14:paraId="225A97E8"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088267BE" w14:textId="77777777" w:rsidR="007D08F5" w:rsidRPr="007D08F5" w:rsidRDefault="007D08F5" w:rsidP="00016EBC">
            <w:pPr>
              <w:pStyle w:val="acctfourfigures"/>
              <w:tabs>
                <w:tab w:val="clear" w:pos="765"/>
                <w:tab w:val="decimal" w:pos="1000"/>
              </w:tabs>
              <w:spacing w:line="240" w:lineRule="exact"/>
              <w:ind w:right="-170"/>
              <w:rPr>
                <w:rFonts w:cs="Times New Roman"/>
                <w:szCs w:val="22"/>
              </w:rPr>
            </w:pPr>
            <w:r w:rsidRPr="007D08F5">
              <w:rPr>
                <w:rFonts w:cs="Times New Roman"/>
                <w:szCs w:val="22"/>
              </w:rPr>
              <w:t>(450)</w:t>
            </w:r>
          </w:p>
        </w:tc>
        <w:tc>
          <w:tcPr>
            <w:tcW w:w="180" w:type="dxa"/>
            <w:vAlign w:val="bottom"/>
          </w:tcPr>
          <w:p w14:paraId="0DD289F1"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61029294" w14:textId="77777777" w:rsidR="007D08F5" w:rsidRPr="007D08F5" w:rsidRDefault="007D08F5" w:rsidP="007D0E59">
            <w:pPr>
              <w:pStyle w:val="acctfourfigures"/>
              <w:tabs>
                <w:tab w:val="clear" w:pos="765"/>
                <w:tab w:val="decimal" w:pos="906"/>
              </w:tabs>
              <w:spacing w:line="240" w:lineRule="exact"/>
              <w:ind w:right="11"/>
              <w:rPr>
                <w:rFonts w:cs="Times New Roman"/>
                <w:szCs w:val="22"/>
              </w:rPr>
            </w:pPr>
            <w:r w:rsidRPr="007D08F5">
              <w:rPr>
                <w:rFonts w:cs="Times New Roman"/>
                <w:szCs w:val="22"/>
              </w:rPr>
              <w:t>-</w:t>
            </w:r>
          </w:p>
        </w:tc>
        <w:tc>
          <w:tcPr>
            <w:tcW w:w="180" w:type="dxa"/>
            <w:gridSpan w:val="2"/>
            <w:vAlign w:val="bottom"/>
          </w:tcPr>
          <w:p w14:paraId="3ABE222A"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2B317C67"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1,366</w:t>
            </w:r>
          </w:p>
        </w:tc>
      </w:tr>
      <w:tr w:rsidR="007D08F5" w:rsidRPr="00872ADC" w14:paraId="6234A2DE" w14:textId="77777777" w:rsidTr="00016EBC">
        <w:trPr>
          <w:cantSplit/>
        </w:trPr>
        <w:tc>
          <w:tcPr>
            <w:tcW w:w="3600" w:type="dxa"/>
            <w:vAlign w:val="bottom"/>
          </w:tcPr>
          <w:p w14:paraId="1946E871" w14:textId="77777777" w:rsidR="007D08F5" w:rsidRPr="00A47C82" w:rsidRDefault="007D08F5" w:rsidP="00F5282D">
            <w:pPr>
              <w:spacing w:line="240" w:lineRule="exact"/>
              <w:rPr>
                <w:rFonts w:cs="Times New Roman"/>
                <w:szCs w:val="22"/>
              </w:rPr>
            </w:pPr>
            <w:r w:rsidRPr="00A47C82">
              <w:rPr>
                <w:rFonts w:cs="Times New Roman"/>
                <w:szCs w:val="22"/>
              </w:rPr>
              <w:t>Properties for sale</w:t>
            </w:r>
          </w:p>
        </w:tc>
        <w:tc>
          <w:tcPr>
            <w:tcW w:w="1260" w:type="dxa"/>
            <w:vAlign w:val="bottom"/>
          </w:tcPr>
          <w:p w14:paraId="504FF7CA" w14:textId="77777777" w:rsidR="007D08F5" w:rsidRPr="00A47C82" w:rsidRDefault="007D08F5" w:rsidP="00F5282D">
            <w:pPr>
              <w:pStyle w:val="acctfourfigures"/>
              <w:tabs>
                <w:tab w:val="clear" w:pos="765"/>
                <w:tab w:val="decimal" w:pos="1091"/>
              </w:tabs>
              <w:spacing w:line="240" w:lineRule="exact"/>
              <w:ind w:right="-79"/>
              <w:rPr>
                <w:rFonts w:cs="Times New Roman"/>
                <w:szCs w:val="22"/>
              </w:rPr>
            </w:pPr>
            <w:r>
              <w:rPr>
                <w:rFonts w:cs="Times New Roman"/>
                <w:szCs w:val="22"/>
              </w:rPr>
              <w:t>668</w:t>
            </w:r>
          </w:p>
        </w:tc>
        <w:tc>
          <w:tcPr>
            <w:tcW w:w="180" w:type="dxa"/>
            <w:gridSpan w:val="2"/>
            <w:vAlign w:val="bottom"/>
          </w:tcPr>
          <w:p w14:paraId="26E1D7D3"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41219284" w14:textId="77777777" w:rsidR="007D08F5" w:rsidRPr="007D08F5" w:rsidRDefault="007D08F5" w:rsidP="007D0E59">
            <w:pPr>
              <w:pStyle w:val="acctfourfigures"/>
              <w:tabs>
                <w:tab w:val="clear" w:pos="765"/>
                <w:tab w:val="decimal" w:pos="819"/>
              </w:tabs>
              <w:spacing w:line="240" w:lineRule="exact"/>
              <w:ind w:right="11"/>
              <w:rPr>
                <w:rFonts w:cs="Times New Roman"/>
                <w:szCs w:val="22"/>
              </w:rPr>
            </w:pPr>
            <w:r w:rsidRPr="007D08F5">
              <w:rPr>
                <w:rFonts w:cs="Times New Roman"/>
                <w:szCs w:val="22"/>
              </w:rPr>
              <w:t>-</w:t>
            </w:r>
          </w:p>
        </w:tc>
        <w:tc>
          <w:tcPr>
            <w:tcW w:w="180" w:type="dxa"/>
            <w:vAlign w:val="bottom"/>
          </w:tcPr>
          <w:p w14:paraId="3FFEBC20"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2A84003A" w14:textId="77777777" w:rsidR="007D08F5" w:rsidRPr="007D08F5" w:rsidRDefault="007D08F5" w:rsidP="007D0E59">
            <w:pPr>
              <w:pStyle w:val="acctfourfigures"/>
              <w:tabs>
                <w:tab w:val="clear" w:pos="765"/>
                <w:tab w:val="decimal" w:pos="906"/>
              </w:tabs>
              <w:spacing w:line="240" w:lineRule="exact"/>
              <w:ind w:right="11"/>
              <w:rPr>
                <w:rFonts w:cs="Times New Roman"/>
                <w:szCs w:val="22"/>
              </w:rPr>
            </w:pPr>
            <w:r w:rsidRPr="007D08F5">
              <w:rPr>
                <w:rFonts w:cs="Times New Roman"/>
                <w:szCs w:val="22"/>
              </w:rPr>
              <w:t>-</w:t>
            </w:r>
          </w:p>
        </w:tc>
        <w:tc>
          <w:tcPr>
            <w:tcW w:w="180" w:type="dxa"/>
            <w:gridSpan w:val="2"/>
            <w:vAlign w:val="bottom"/>
          </w:tcPr>
          <w:p w14:paraId="25097A6D"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77AA7AC4" w14:textId="2B708534"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6</w:t>
            </w:r>
            <w:r w:rsidR="006C3E28">
              <w:rPr>
                <w:rFonts w:cs="Times New Roman"/>
                <w:szCs w:val="22"/>
              </w:rPr>
              <w:t>6</w:t>
            </w:r>
            <w:r w:rsidRPr="007D08F5">
              <w:rPr>
                <w:rFonts w:cs="Times New Roman"/>
                <w:szCs w:val="22"/>
              </w:rPr>
              <w:t>8</w:t>
            </w:r>
          </w:p>
        </w:tc>
      </w:tr>
      <w:tr w:rsidR="007D08F5" w:rsidRPr="00872ADC" w14:paraId="39B454C4" w14:textId="77777777" w:rsidTr="00016EBC">
        <w:trPr>
          <w:cantSplit/>
        </w:trPr>
        <w:tc>
          <w:tcPr>
            <w:tcW w:w="3600" w:type="dxa"/>
            <w:vAlign w:val="bottom"/>
          </w:tcPr>
          <w:p w14:paraId="18590D9F" w14:textId="77777777" w:rsidR="007D08F5" w:rsidRPr="00A47C82" w:rsidRDefault="007D08F5" w:rsidP="00F5282D">
            <w:pPr>
              <w:spacing w:line="240" w:lineRule="exact"/>
              <w:ind w:right="-81"/>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vAlign w:val="bottom"/>
          </w:tcPr>
          <w:p w14:paraId="2B6C409D" w14:textId="77777777" w:rsidR="007D08F5" w:rsidRPr="00EE5338" w:rsidRDefault="007D08F5" w:rsidP="007D0E59">
            <w:pPr>
              <w:pStyle w:val="acctfourfigures"/>
              <w:tabs>
                <w:tab w:val="clear" w:pos="765"/>
                <w:tab w:val="decimal" w:pos="819"/>
              </w:tabs>
              <w:spacing w:line="240" w:lineRule="exact"/>
              <w:ind w:right="11"/>
              <w:rPr>
                <w:rFonts w:cs="Times New Roman"/>
                <w:szCs w:val="22"/>
                <w:cs/>
                <w:lang w:bidi="th-TH"/>
              </w:rPr>
            </w:pPr>
            <w:r w:rsidRPr="00EE5338">
              <w:rPr>
                <w:rFonts w:cs="Times New Roman"/>
                <w:szCs w:val="22"/>
              </w:rPr>
              <w:t>-</w:t>
            </w:r>
          </w:p>
        </w:tc>
        <w:tc>
          <w:tcPr>
            <w:tcW w:w="180" w:type="dxa"/>
            <w:gridSpan w:val="2"/>
            <w:vAlign w:val="bottom"/>
          </w:tcPr>
          <w:p w14:paraId="72F7952F"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170" w:type="dxa"/>
            <w:vAlign w:val="bottom"/>
          </w:tcPr>
          <w:p w14:paraId="1F231739"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140</w:t>
            </w:r>
          </w:p>
        </w:tc>
        <w:tc>
          <w:tcPr>
            <w:tcW w:w="180" w:type="dxa"/>
            <w:vAlign w:val="bottom"/>
          </w:tcPr>
          <w:p w14:paraId="203EB5F5"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20D74016" w14:textId="77777777" w:rsidR="007D08F5" w:rsidRPr="007D08F5" w:rsidRDefault="007D08F5" w:rsidP="007D0E59">
            <w:pPr>
              <w:pStyle w:val="acctfourfigures"/>
              <w:tabs>
                <w:tab w:val="clear" w:pos="765"/>
                <w:tab w:val="decimal" w:pos="906"/>
              </w:tabs>
              <w:spacing w:line="240" w:lineRule="exact"/>
              <w:ind w:right="11"/>
              <w:rPr>
                <w:rFonts w:cs="Times New Roman"/>
                <w:szCs w:val="22"/>
              </w:rPr>
            </w:pPr>
            <w:r w:rsidRPr="007D08F5">
              <w:rPr>
                <w:rFonts w:cs="Times New Roman"/>
                <w:szCs w:val="22"/>
              </w:rPr>
              <w:t>-</w:t>
            </w:r>
          </w:p>
        </w:tc>
        <w:tc>
          <w:tcPr>
            <w:tcW w:w="180" w:type="dxa"/>
            <w:gridSpan w:val="2"/>
            <w:vAlign w:val="bottom"/>
          </w:tcPr>
          <w:p w14:paraId="7CC25BCA"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47483F61"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140</w:t>
            </w:r>
          </w:p>
        </w:tc>
      </w:tr>
      <w:tr w:rsidR="007D08F5" w:rsidRPr="00872ADC" w14:paraId="5EE4F9B2" w14:textId="77777777" w:rsidTr="00016EBC">
        <w:trPr>
          <w:cantSplit/>
        </w:trPr>
        <w:tc>
          <w:tcPr>
            <w:tcW w:w="3600" w:type="dxa"/>
            <w:vAlign w:val="bottom"/>
          </w:tcPr>
          <w:p w14:paraId="5624A597" w14:textId="77777777" w:rsidR="007D08F5" w:rsidRPr="00A47C82" w:rsidRDefault="007D08F5" w:rsidP="00F5282D">
            <w:pPr>
              <w:spacing w:line="240" w:lineRule="exact"/>
              <w:rPr>
                <w:rFonts w:cs="Times New Roman"/>
                <w:szCs w:val="22"/>
              </w:rPr>
            </w:pPr>
            <w:r w:rsidRPr="00A47C82">
              <w:rPr>
                <w:rFonts w:cs="Times New Roman"/>
                <w:szCs w:val="22"/>
              </w:rPr>
              <w:t>Provisions</w:t>
            </w:r>
          </w:p>
        </w:tc>
        <w:tc>
          <w:tcPr>
            <w:tcW w:w="1260" w:type="dxa"/>
            <w:vAlign w:val="bottom"/>
          </w:tcPr>
          <w:p w14:paraId="56F16925" w14:textId="77777777" w:rsidR="007D08F5" w:rsidRPr="00A47C82" w:rsidRDefault="007D08F5" w:rsidP="00F5282D">
            <w:pPr>
              <w:pStyle w:val="acctfourfigures"/>
              <w:tabs>
                <w:tab w:val="clear" w:pos="765"/>
                <w:tab w:val="decimal" w:pos="1091"/>
              </w:tabs>
              <w:spacing w:line="240" w:lineRule="exact"/>
              <w:ind w:right="-79"/>
              <w:rPr>
                <w:rFonts w:cs="Times New Roman"/>
                <w:szCs w:val="22"/>
              </w:rPr>
            </w:pPr>
            <w:r>
              <w:rPr>
                <w:rFonts w:cs="Times New Roman"/>
                <w:szCs w:val="22"/>
              </w:rPr>
              <w:t>22,179</w:t>
            </w:r>
          </w:p>
        </w:tc>
        <w:tc>
          <w:tcPr>
            <w:tcW w:w="180" w:type="dxa"/>
            <w:gridSpan w:val="2"/>
            <w:vAlign w:val="bottom"/>
          </w:tcPr>
          <w:p w14:paraId="065BA1BD"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0458755A"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6,984</w:t>
            </w:r>
          </w:p>
        </w:tc>
        <w:tc>
          <w:tcPr>
            <w:tcW w:w="180" w:type="dxa"/>
            <w:vAlign w:val="bottom"/>
          </w:tcPr>
          <w:p w14:paraId="509ABF2F"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5BA53E79"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(11,929)</w:t>
            </w:r>
          </w:p>
        </w:tc>
        <w:tc>
          <w:tcPr>
            <w:tcW w:w="180" w:type="dxa"/>
            <w:gridSpan w:val="2"/>
            <w:vAlign w:val="bottom"/>
          </w:tcPr>
          <w:p w14:paraId="6D5A7DF9"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439FA760"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17,234</w:t>
            </w:r>
          </w:p>
        </w:tc>
      </w:tr>
      <w:tr w:rsidR="007D08F5" w:rsidRPr="00872ADC" w14:paraId="08A4D322" w14:textId="77777777" w:rsidTr="00016EBC">
        <w:trPr>
          <w:cantSplit/>
        </w:trPr>
        <w:tc>
          <w:tcPr>
            <w:tcW w:w="3600" w:type="dxa"/>
            <w:vAlign w:val="bottom"/>
          </w:tcPr>
          <w:p w14:paraId="114C0A1E" w14:textId="77777777" w:rsidR="007D08F5" w:rsidRPr="00A47C82" w:rsidRDefault="007D08F5" w:rsidP="00F5282D">
            <w:pPr>
              <w:spacing w:line="240" w:lineRule="exact"/>
              <w:rPr>
                <w:rFonts w:cs="Times New Roman"/>
                <w:szCs w:val="22"/>
              </w:rPr>
            </w:pPr>
            <w:r>
              <w:rPr>
                <w:rFonts w:cs="Times New Roman"/>
                <w:szCs w:val="22"/>
              </w:rPr>
              <w:t>Other liabilities</w:t>
            </w:r>
          </w:p>
        </w:tc>
        <w:tc>
          <w:tcPr>
            <w:tcW w:w="1260" w:type="dxa"/>
            <w:vAlign w:val="bottom"/>
          </w:tcPr>
          <w:p w14:paraId="2D2CDC51" w14:textId="77777777" w:rsidR="007D08F5" w:rsidRPr="00A47C82" w:rsidRDefault="007D08F5" w:rsidP="00F5282D">
            <w:pPr>
              <w:pStyle w:val="acctfourfigures"/>
              <w:tabs>
                <w:tab w:val="clear" w:pos="765"/>
                <w:tab w:val="decimal" w:pos="1091"/>
              </w:tabs>
              <w:spacing w:line="240" w:lineRule="exact"/>
              <w:ind w:right="-79"/>
              <w:rPr>
                <w:rFonts w:cs="Times New Roman"/>
                <w:szCs w:val="22"/>
              </w:rPr>
            </w:pPr>
            <w:r>
              <w:rPr>
                <w:rFonts w:cs="Times New Roman"/>
                <w:szCs w:val="22"/>
              </w:rPr>
              <w:t>6,575</w:t>
            </w:r>
          </w:p>
        </w:tc>
        <w:tc>
          <w:tcPr>
            <w:tcW w:w="180" w:type="dxa"/>
            <w:gridSpan w:val="2"/>
            <w:vAlign w:val="bottom"/>
          </w:tcPr>
          <w:p w14:paraId="2D0CEAD7"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639A04A8"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4,003</w:t>
            </w:r>
          </w:p>
        </w:tc>
        <w:tc>
          <w:tcPr>
            <w:tcW w:w="180" w:type="dxa"/>
            <w:vAlign w:val="bottom"/>
          </w:tcPr>
          <w:p w14:paraId="26B196F8"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05F97E31" w14:textId="77777777" w:rsidR="007D08F5" w:rsidRPr="007D08F5" w:rsidRDefault="007D08F5" w:rsidP="007D0E59">
            <w:pPr>
              <w:pStyle w:val="acctfourfigures"/>
              <w:tabs>
                <w:tab w:val="clear" w:pos="765"/>
                <w:tab w:val="decimal" w:pos="906"/>
              </w:tabs>
              <w:spacing w:line="240" w:lineRule="exact"/>
              <w:ind w:right="11"/>
              <w:rPr>
                <w:rFonts w:cs="Times New Roman"/>
                <w:szCs w:val="22"/>
              </w:rPr>
            </w:pPr>
            <w:r w:rsidRPr="007D08F5">
              <w:rPr>
                <w:rFonts w:cs="Times New Roman"/>
                <w:szCs w:val="22"/>
              </w:rPr>
              <w:t>-</w:t>
            </w:r>
          </w:p>
        </w:tc>
        <w:tc>
          <w:tcPr>
            <w:tcW w:w="180" w:type="dxa"/>
            <w:gridSpan w:val="2"/>
            <w:vAlign w:val="bottom"/>
          </w:tcPr>
          <w:p w14:paraId="4F6AC5F6"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4E3955FE"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10,578</w:t>
            </w:r>
          </w:p>
        </w:tc>
      </w:tr>
      <w:tr w:rsidR="007D08F5" w:rsidRPr="00872ADC" w14:paraId="1010D3C3" w14:textId="77777777" w:rsidTr="00016EBC">
        <w:trPr>
          <w:cantSplit/>
        </w:trPr>
        <w:tc>
          <w:tcPr>
            <w:tcW w:w="3600" w:type="dxa"/>
            <w:vAlign w:val="bottom"/>
          </w:tcPr>
          <w:p w14:paraId="36447B5F" w14:textId="77777777" w:rsidR="007D08F5" w:rsidRPr="00A47C82" w:rsidRDefault="007D08F5" w:rsidP="00F5282D">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vAlign w:val="bottom"/>
          </w:tcPr>
          <w:p w14:paraId="7C3DB1F1" w14:textId="77777777" w:rsidR="007D08F5" w:rsidRPr="00C55669" w:rsidRDefault="007D08F5" w:rsidP="00F5282D">
            <w:pPr>
              <w:pStyle w:val="acctfourfigures"/>
              <w:tabs>
                <w:tab w:val="clear" w:pos="765"/>
                <w:tab w:val="decimal" w:pos="1091"/>
              </w:tabs>
              <w:spacing w:line="240" w:lineRule="exact"/>
              <w:ind w:right="-79"/>
              <w:rPr>
                <w:rFonts w:cs="Times New Roman"/>
                <w:b/>
                <w:bCs/>
                <w:szCs w:val="22"/>
              </w:rPr>
            </w:pPr>
            <w:r w:rsidRPr="00C55669">
              <w:rPr>
                <w:rFonts w:cs="Times New Roman"/>
                <w:b/>
                <w:bCs/>
                <w:szCs w:val="22"/>
              </w:rPr>
              <w:t>38,269</w:t>
            </w:r>
          </w:p>
        </w:tc>
        <w:tc>
          <w:tcPr>
            <w:tcW w:w="180" w:type="dxa"/>
            <w:gridSpan w:val="2"/>
            <w:vAlign w:val="bottom"/>
          </w:tcPr>
          <w:p w14:paraId="65E060DC" w14:textId="77777777" w:rsidR="007D08F5" w:rsidRPr="00C55669" w:rsidRDefault="007D08F5" w:rsidP="00F5282D">
            <w:pPr>
              <w:pStyle w:val="acctfourfigures"/>
              <w:spacing w:line="240" w:lineRule="exact"/>
              <w:rPr>
                <w:rFonts w:cs="Times New Roman"/>
                <w:b/>
                <w:bCs/>
                <w:szCs w:val="22"/>
              </w:rPr>
            </w:pPr>
          </w:p>
        </w:tc>
        <w:tc>
          <w:tcPr>
            <w:tcW w:w="1170" w:type="dxa"/>
            <w:tcBorders>
              <w:top w:val="single" w:sz="4" w:space="0" w:color="auto"/>
              <w:bottom w:val="single" w:sz="4" w:space="0" w:color="auto"/>
            </w:tcBorders>
            <w:vAlign w:val="bottom"/>
          </w:tcPr>
          <w:p w14:paraId="6BF0D0EE" w14:textId="77777777" w:rsidR="007D08F5" w:rsidRPr="00C55669" w:rsidRDefault="007D08F5" w:rsidP="00F5282D">
            <w:pPr>
              <w:pStyle w:val="acctfourfigures"/>
              <w:tabs>
                <w:tab w:val="clear" w:pos="765"/>
                <w:tab w:val="decimal" w:pos="1091"/>
              </w:tabs>
              <w:spacing w:line="240" w:lineRule="exact"/>
              <w:ind w:right="11"/>
              <w:rPr>
                <w:rFonts w:cs="Times New Roman"/>
                <w:b/>
                <w:bCs/>
                <w:szCs w:val="22"/>
              </w:rPr>
            </w:pPr>
            <w:r w:rsidRPr="00C55669">
              <w:rPr>
                <w:rFonts w:cs="Times New Roman"/>
                <w:b/>
                <w:bCs/>
                <w:szCs w:val="22"/>
              </w:rPr>
              <w:t>33,742</w:t>
            </w:r>
          </w:p>
        </w:tc>
        <w:tc>
          <w:tcPr>
            <w:tcW w:w="180" w:type="dxa"/>
            <w:vAlign w:val="bottom"/>
          </w:tcPr>
          <w:p w14:paraId="108C21B7" w14:textId="77777777" w:rsidR="007D08F5" w:rsidRPr="00C55669" w:rsidRDefault="007D08F5" w:rsidP="00F5282D">
            <w:pPr>
              <w:pStyle w:val="acctfourfigures"/>
              <w:tabs>
                <w:tab w:val="clear" w:pos="765"/>
                <w:tab w:val="decimal" w:pos="1001"/>
              </w:tabs>
              <w:spacing w:line="240" w:lineRule="exact"/>
              <w:ind w:right="11"/>
              <w:rPr>
                <w:rFonts w:cs="Times New Roman"/>
                <w:b/>
                <w:bCs/>
                <w:szCs w:val="22"/>
              </w:rPr>
            </w:pPr>
          </w:p>
        </w:tc>
        <w:tc>
          <w:tcPr>
            <w:tcW w:w="1350" w:type="dxa"/>
            <w:gridSpan w:val="2"/>
            <w:tcBorders>
              <w:top w:val="single" w:sz="4" w:space="0" w:color="auto"/>
              <w:bottom w:val="single" w:sz="4" w:space="0" w:color="auto"/>
            </w:tcBorders>
            <w:vAlign w:val="bottom"/>
          </w:tcPr>
          <w:p w14:paraId="6AF628A5" w14:textId="77777777" w:rsidR="007D08F5" w:rsidRPr="00C55669" w:rsidRDefault="007D08F5" w:rsidP="00F5282D">
            <w:pPr>
              <w:pStyle w:val="acctfourfigures"/>
              <w:tabs>
                <w:tab w:val="clear" w:pos="765"/>
                <w:tab w:val="decimal" w:pos="1091"/>
              </w:tabs>
              <w:spacing w:line="240" w:lineRule="exact"/>
              <w:ind w:right="11"/>
              <w:rPr>
                <w:rFonts w:cs="Times New Roman"/>
                <w:b/>
                <w:bCs/>
                <w:szCs w:val="22"/>
              </w:rPr>
            </w:pPr>
            <w:r w:rsidRPr="00C55669">
              <w:rPr>
                <w:rFonts w:cs="Times New Roman"/>
                <w:b/>
                <w:bCs/>
                <w:szCs w:val="22"/>
              </w:rPr>
              <w:t>(11,929)</w:t>
            </w:r>
          </w:p>
        </w:tc>
        <w:tc>
          <w:tcPr>
            <w:tcW w:w="180" w:type="dxa"/>
            <w:gridSpan w:val="2"/>
            <w:vAlign w:val="bottom"/>
          </w:tcPr>
          <w:p w14:paraId="00822081" w14:textId="77777777" w:rsidR="007D08F5" w:rsidRPr="00C55669" w:rsidRDefault="007D08F5" w:rsidP="00F5282D">
            <w:pPr>
              <w:pStyle w:val="acctfourfigures"/>
              <w:tabs>
                <w:tab w:val="clear" w:pos="765"/>
                <w:tab w:val="decimal" w:pos="1091"/>
              </w:tabs>
              <w:spacing w:line="240" w:lineRule="exact"/>
              <w:ind w:right="11"/>
              <w:rPr>
                <w:rFonts w:cs="Times New Roman"/>
                <w:b/>
                <w:bCs/>
                <w:szCs w:val="22"/>
              </w:rPr>
            </w:pPr>
          </w:p>
        </w:tc>
        <w:tc>
          <w:tcPr>
            <w:tcW w:w="1260" w:type="dxa"/>
            <w:tcBorders>
              <w:top w:val="single" w:sz="4" w:space="0" w:color="auto"/>
              <w:bottom w:val="single" w:sz="4" w:space="0" w:color="auto"/>
            </w:tcBorders>
            <w:vAlign w:val="bottom"/>
          </w:tcPr>
          <w:p w14:paraId="1B25B155" w14:textId="77777777" w:rsidR="007D08F5" w:rsidRPr="00C55669" w:rsidRDefault="007D08F5" w:rsidP="00016EBC">
            <w:pPr>
              <w:pStyle w:val="acctfourfigures"/>
              <w:tabs>
                <w:tab w:val="clear" w:pos="765"/>
                <w:tab w:val="decimal" w:pos="1089"/>
              </w:tabs>
              <w:spacing w:line="240" w:lineRule="exact"/>
              <w:ind w:right="11"/>
              <w:rPr>
                <w:rFonts w:cs="Times New Roman"/>
                <w:b/>
                <w:bCs/>
                <w:szCs w:val="22"/>
              </w:rPr>
            </w:pPr>
            <w:r w:rsidRPr="00C55669">
              <w:rPr>
                <w:rFonts w:cs="Times New Roman"/>
                <w:b/>
                <w:bCs/>
                <w:szCs w:val="22"/>
              </w:rPr>
              <w:t>60,082</w:t>
            </w:r>
          </w:p>
        </w:tc>
      </w:tr>
      <w:tr w:rsidR="007D08F5" w:rsidRPr="00872ADC" w14:paraId="1BD7CE4E" w14:textId="77777777" w:rsidTr="00016EBC">
        <w:trPr>
          <w:cantSplit/>
        </w:trPr>
        <w:tc>
          <w:tcPr>
            <w:tcW w:w="3600" w:type="dxa"/>
            <w:vAlign w:val="bottom"/>
          </w:tcPr>
          <w:p w14:paraId="7098A290" w14:textId="77777777" w:rsidR="007D08F5" w:rsidRPr="00A47C82" w:rsidRDefault="007D08F5" w:rsidP="00F5282D">
            <w:pPr>
              <w:spacing w:line="200" w:lineRule="exact"/>
              <w:rPr>
                <w:rFonts w:cs="Times New Roman"/>
                <w:szCs w:val="22"/>
              </w:rPr>
            </w:pPr>
          </w:p>
        </w:tc>
        <w:tc>
          <w:tcPr>
            <w:tcW w:w="1260" w:type="dxa"/>
            <w:tcBorders>
              <w:top w:val="single" w:sz="4" w:space="0" w:color="auto"/>
            </w:tcBorders>
            <w:vAlign w:val="bottom"/>
          </w:tcPr>
          <w:p w14:paraId="2AA151C8" w14:textId="77777777" w:rsidR="007D08F5" w:rsidRPr="00A47C82" w:rsidRDefault="007D08F5" w:rsidP="00F5282D">
            <w:pPr>
              <w:pStyle w:val="acctfourfigures"/>
              <w:tabs>
                <w:tab w:val="clear" w:pos="765"/>
                <w:tab w:val="decimal" w:pos="1091"/>
              </w:tabs>
              <w:spacing w:line="200" w:lineRule="exact"/>
              <w:ind w:right="-79"/>
              <w:rPr>
                <w:rFonts w:cs="Times New Roman"/>
                <w:szCs w:val="22"/>
              </w:rPr>
            </w:pPr>
          </w:p>
        </w:tc>
        <w:tc>
          <w:tcPr>
            <w:tcW w:w="180" w:type="dxa"/>
            <w:gridSpan w:val="2"/>
            <w:vAlign w:val="bottom"/>
          </w:tcPr>
          <w:p w14:paraId="09CB3143" w14:textId="77777777" w:rsidR="007D08F5" w:rsidRPr="00A47C82" w:rsidRDefault="007D08F5" w:rsidP="00F5282D">
            <w:pPr>
              <w:pStyle w:val="acctfourfigures"/>
              <w:spacing w:line="200" w:lineRule="exact"/>
              <w:rPr>
                <w:rFonts w:cs="Times New Roman"/>
                <w:szCs w:val="22"/>
              </w:rPr>
            </w:pPr>
          </w:p>
        </w:tc>
        <w:tc>
          <w:tcPr>
            <w:tcW w:w="1170" w:type="dxa"/>
            <w:tcBorders>
              <w:top w:val="single" w:sz="4" w:space="0" w:color="auto"/>
            </w:tcBorders>
            <w:vAlign w:val="bottom"/>
          </w:tcPr>
          <w:p w14:paraId="532D9561"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16C8935E"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tcBorders>
              <w:top w:val="single" w:sz="4" w:space="0" w:color="auto"/>
            </w:tcBorders>
            <w:vAlign w:val="bottom"/>
          </w:tcPr>
          <w:p w14:paraId="27CA2A8F"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80" w:type="dxa"/>
            <w:gridSpan w:val="2"/>
            <w:vAlign w:val="bottom"/>
          </w:tcPr>
          <w:p w14:paraId="11CF6646"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tcBorders>
              <w:top w:val="single" w:sz="4" w:space="0" w:color="auto"/>
            </w:tcBorders>
            <w:vAlign w:val="bottom"/>
          </w:tcPr>
          <w:p w14:paraId="5C93595B"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r>
      <w:tr w:rsidR="007D08F5" w:rsidRPr="00872ADC" w14:paraId="594C0B3C" w14:textId="77777777" w:rsidTr="00016EBC">
        <w:trPr>
          <w:cantSplit/>
        </w:trPr>
        <w:tc>
          <w:tcPr>
            <w:tcW w:w="3600" w:type="dxa"/>
            <w:vAlign w:val="bottom"/>
          </w:tcPr>
          <w:p w14:paraId="41123C6F" w14:textId="77777777" w:rsidR="007D08F5" w:rsidRPr="00A47C82" w:rsidRDefault="007D08F5" w:rsidP="00F5282D">
            <w:pPr>
              <w:spacing w:line="240" w:lineRule="exact"/>
              <w:ind w:left="180" w:hanging="180"/>
              <w:rPr>
                <w:rFonts w:cs="Times New Roman"/>
                <w:szCs w:val="22"/>
              </w:rPr>
            </w:pPr>
            <w:r w:rsidRPr="00A47C82">
              <w:rPr>
                <w:rFonts w:cs="Times New Roman"/>
                <w:b/>
                <w:bCs/>
                <w:i/>
                <w:iCs/>
                <w:szCs w:val="22"/>
              </w:rPr>
              <w:t>Deferred tax liabilities</w:t>
            </w:r>
          </w:p>
        </w:tc>
        <w:tc>
          <w:tcPr>
            <w:tcW w:w="1260" w:type="dxa"/>
            <w:vAlign w:val="bottom"/>
          </w:tcPr>
          <w:p w14:paraId="73A54DB5" w14:textId="77777777" w:rsidR="007D08F5" w:rsidRPr="00A47C82" w:rsidRDefault="007D08F5" w:rsidP="00F5282D">
            <w:pPr>
              <w:pStyle w:val="acctfourfigures"/>
              <w:tabs>
                <w:tab w:val="clear" w:pos="765"/>
                <w:tab w:val="decimal" w:pos="1091"/>
              </w:tabs>
              <w:spacing w:line="240" w:lineRule="exact"/>
              <w:ind w:right="-79"/>
              <w:rPr>
                <w:rFonts w:cs="Times New Roman"/>
                <w:szCs w:val="22"/>
              </w:rPr>
            </w:pPr>
          </w:p>
        </w:tc>
        <w:tc>
          <w:tcPr>
            <w:tcW w:w="180" w:type="dxa"/>
            <w:gridSpan w:val="2"/>
            <w:vAlign w:val="bottom"/>
          </w:tcPr>
          <w:p w14:paraId="27A2FB5D"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3291D3C3"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1F75A36D"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7F0B604A"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80" w:type="dxa"/>
            <w:gridSpan w:val="2"/>
            <w:vAlign w:val="bottom"/>
          </w:tcPr>
          <w:p w14:paraId="7279F2F6"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4B6ABFC7"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r>
      <w:tr w:rsidR="007D08F5" w:rsidRPr="00872ADC" w14:paraId="4126FFF6" w14:textId="77777777" w:rsidTr="00016EBC">
        <w:trPr>
          <w:cantSplit/>
        </w:trPr>
        <w:tc>
          <w:tcPr>
            <w:tcW w:w="3600" w:type="dxa"/>
            <w:vAlign w:val="bottom"/>
          </w:tcPr>
          <w:p w14:paraId="5557E3BF" w14:textId="77777777" w:rsidR="007D08F5" w:rsidRPr="00A47C82" w:rsidRDefault="007D08F5" w:rsidP="00F5282D">
            <w:pPr>
              <w:spacing w:line="240" w:lineRule="exact"/>
              <w:rPr>
                <w:rFonts w:cs="Times New Roman"/>
                <w:szCs w:val="22"/>
              </w:rPr>
            </w:pPr>
            <w:r>
              <w:rPr>
                <w:rFonts w:cs="Times New Roman"/>
                <w:szCs w:val="22"/>
              </w:rPr>
              <w:t>I</w:t>
            </w:r>
            <w:r w:rsidRPr="00A47C82">
              <w:rPr>
                <w:rFonts w:cs="Times New Roman"/>
                <w:szCs w:val="22"/>
              </w:rPr>
              <w:t>nvestments</w:t>
            </w:r>
          </w:p>
        </w:tc>
        <w:tc>
          <w:tcPr>
            <w:tcW w:w="1260" w:type="dxa"/>
            <w:vAlign w:val="bottom"/>
          </w:tcPr>
          <w:p w14:paraId="27C90642" w14:textId="77777777" w:rsidR="007D08F5" w:rsidRPr="00A47C82" w:rsidRDefault="007D08F5" w:rsidP="00F5282D">
            <w:pPr>
              <w:pStyle w:val="acctfourfigures"/>
              <w:tabs>
                <w:tab w:val="clear" w:pos="765"/>
                <w:tab w:val="decimal" w:pos="1091"/>
              </w:tabs>
              <w:spacing w:line="240" w:lineRule="exact"/>
              <w:ind w:right="-79"/>
              <w:rPr>
                <w:rFonts w:cs="Times New Roman"/>
                <w:szCs w:val="22"/>
              </w:rPr>
            </w:pPr>
            <w:r>
              <w:rPr>
                <w:rFonts w:cs="Times New Roman"/>
                <w:szCs w:val="22"/>
              </w:rPr>
              <w:t>(49,618)</w:t>
            </w:r>
          </w:p>
        </w:tc>
        <w:tc>
          <w:tcPr>
            <w:tcW w:w="180" w:type="dxa"/>
            <w:gridSpan w:val="2"/>
            <w:vAlign w:val="bottom"/>
          </w:tcPr>
          <w:p w14:paraId="6601CCB8"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6E179844"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42,319</w:t>
            </w:r>
          </w:p>
        </w:tc>
        <w:tc>
          <w:tcPr>
            <w:tcW w:w="180" w:type="dxa"/>
            <w:vAlign w:val="bottom"/>
          </w:tcPr>
          <w:p w14:paraId="1A395859"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24FF1AB0"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(43)</w:t>
            </w:r>
          </w:p>
        </w:tc>
        <w:tc>
          <w:tcPr>
            <w:tcW w:w="180" w:type="dxa"/>
            <w:gridSpan w:val="2"/>
            <w:vAlign w:val="bottom"/>
          </w:tcPr>
          <w:p w14:paraId="69AF88EF"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p>
        </w:tc>
        <w:tc>
          <w:tcPr>
            <w:tcW w:w="1260" w:type="dxa"/>
            <w:vAlign w:val="bottom"/>
          </w:tcPr>
          <w:p w14:paraId="0E251F1B" w14:textId="77777777" w:rsidR="007D08F5" w:rsidRPr="007D08F5" w:rsidRDefault="007D08F5" w:rsidP="00016EBC">
            <w:pPr>
              <w:pStyle w:val="acctfourfigures"/>
              <w:tabs>
                <w:tab w:val="clear" w:pos="765"/>
                <w:tab w:val="decimal" w:pos="1090"/>
              </w:tabs>
              <w:spacing w:line="240" w:lineRule="exact"/>
              <w:ind w:right="-80"/>
              <w:rPr>
                <w:rFonts w:cs="Times New Roman"/>
                <w:szCs w:val="22"/>
              </w:rPr>
            </w:pPr>
            <w:r w:rsidRPr="007D08F5">
              <w:rPr>
                <w:rFonts w:cs="Times New Roman"/>
                <w:szCs w:val="22"/>
              </w:rPr>
              <w:t>(7,342)</w:t>
            </w:r>
          </w:p>
        </w:tc>
      </w:tr>
      <w:tr w:rsidR="007D08F5" w:rsidRPr="007D08F5" w14:paraId="641757DC" w14:textId="77777777" w:rsidTr="00016EBC">
        <w:trPr>
          <w:cantSplit/>
        </w:trPr>
        <w:tc>
          <w:tcPr>
            <w:tcW w:w="3600" w:type="dxa"/>
            <w:vAlign w:val="bottom"/>
          </w:tcPr>
          <w:p w14:paraId="10366034" w14:textId="77777777" w:rsidR="007D08F5" w:rsidRPr="00A47C82" w:rsidRDefault="007D08F5" w:rsidP="00F5282D">
            <w:pPr>
              <w:spacing w:line="240" w:lineRule="exact"/>
              <w:rPr>
                <w:rFonts w:cs="Times New Roman"/>
                <w:szCs w:val="22"/>
              </w:rPr>
            </w:pPr>
            <w:r>
              <w:rPr>
                <w:rFonts w:cs="Times New Roman"/>
                <w:szCs w:val="22"/>
              </w:rPr>
              <w:t>Securities business payables</w:t>
            </w:r>
          </w:p>
        </w:tc>
        <w:tc>
          <w:tcPr>
            <w:tcW w:w="1260" w:type="dxa"/>
            <w:vAlign w:val="bottom"/>
          </w:tcPr>
          <w:p w14:paraId="11156A95" w14:textId="77777777" w:rsidR="007D08F5" w:rsidRPr="00A47C82" w:rsidRDefault="007D08F5" w:rsidP="00F5282D">
            <w:pPr>
              <w:pStyle w:val="acctfourfigures"/>
              <w:tabs>
                <w:tab w:val="clear" w:pos="765"/>
                <w:tab w:val="decimal" w:pos="1091"/>
              </w:tabs>
              <w:spacing w:line="240" w:lineRule="exact"/>
              <w:ind w:right="-79"/>
              <w:rPr>
                <w:rFonts w:cs="Times New Roman"/>
                <w:szCs w:val="22"/>
              </w:rPr>
            </w:pPr>
            <w:r>
              <w:rPr>
                <w:rFonts w:cs="Times New Roman"/>
                <w:szCs w:val="22"/>
              </w:rPr>
              <w:t>(407)</w:t>
            </w:r>
          </w:p>
        </w:tc>
        <w:tc>
          <w:tcPr>
            <w:tcW w:w="180" w:type="dxa"/>
            <w:gridSpan w:val="2"/>
            <w:vAlign w:val="bottom"/>
          </w:tcPr>
          <w:p w14:paraId="7DA698BD" w14:textId="77777777" w:rsidR="007D08F5" w:rsidRPr="00A47C82" w:rsidRDefault="007D08F5" w:rsidP="00F5282D">
            <w:pPr>
              <w:pStyle w:val="acctfourfigures"/>
              <w:spacing w:line="240" w:lineRule="exact"/>
              <w:rPr>
                <w:rFonts w:cs="Times New Roman"/>
                <w:szCs w:val="22"/>
              </w:rPr>
            </w:pPr>
          </w:p>
        </w:tc>
        <w:tc>
          <w:tcPr>
            <w:tcW w:w="1170" w:type="dxa"/>
            <w:vAlign w:val="bottom"/>
          </w:tcPr>
          <w:p w14:paraId="7B3E76DA" w14:textId="77777777" w:rsidR="007D08F5" w:rsidRPr="007D08F5" w:rsidRDefault="007D08F5" w:rsidP="00F5282D">
            <w:pPr>
              <w:pStyle w:val="acctfourfigures"/>
              <w:tabs>
                <w:tab w:val="clear" w:pos="765"/>
                <w:tab w:val="decimal" w:pos="1091"/>
              </w:tabs>
              <w:spacing w:line="240" w:lineRule="exact"/>
              <w:ind w:right="11"/>
              <w:rPr>
                <w:rFonts w:cs="Times New Roman"/>
                <w:szCs w:val="22"/>
              </w:rPr>
            </w:pPr>
            <w:r w:rsidRPr="007D08F5">
              <w:rPr>
                <w:rFonts w:cs="Times New Roman"/>
                <w:szCs w:val="22"/>
              </w:rPr>
              <w:t>407</w:t>
            </w:r>
          </w:p>
        </w:tc>
        <w:tc>
          <w:tcPr>
            <w:tcW w:w="180" w:type="dxa"/>
            <w:vAlign w:val="bottom"/>
          </w:tcPr>
          <w:p w14:paraId="2662947D" w14:textId="77777777" w:rsidR="007D08F5" w:rsidRPr="00EE5338" w:rsidRDefault="007D08F5" w:rsidP="00F5282D">
            <w:pPr>
              <w:pStyle w:val="acctfourfigures"/>
              <w:tabs>
                <w:tab w:val="clear" w:pos="765"/>
                <w:tab w:val="decimal" w:pos="1001"/>
              </w:tabs>
              <w:spacing w:line="240" w:lineRule="exact"/>
              <w:ind w:right="11"/>
              <w:rPr>
                <w:rFonts w:cs="Times New Roman"/>
                <w:szCs w:val="22"/>
              </w:rPr>
            </w:pPr>
          </w:p>
        </w:tc>
        <w:tc>
          <w:tcPr>
            <w:tcW w:w="1350" w:type="dxa"/>
            <w:gridSpan w:val="2"/>
            <w:vAlign w:val="bottom"/>
          </w:tcPr>
          <w:p w14:paraId="2EE74CAA" w14:textId="77777777" w:rsidR="007D08F5" w:rsidRPr="007D08F5" w:rsidRDefault="007D08F5" w:rsidP="007D0E59">
            <w:pPr>
              <w:pStyle w:val="acctfourfigures"/>
              <w:tabs>
                <w:tab w:val="clear" w:pos="765"/>
                <w:tab w:val="decimal" w:pos="906"/>
              </w:tabs>
              <w:spacing w:line="240" w:lineRule="exact"/>
              <w:ind w:right="11"/>
              <w:rPr>
                <w:rFonts w:cs="Times New Roman"/>
                <w:b/>
                <w:bCs/>
                <w:szCs w:val="22"/>
              </w:rPr>
            </w:pPr>
            <w:r w:rsidRPr="00672A93">
              <w:rPr>
                <w:rFonts w:cs="Times New Roman"/>
                <w:szCs w:val="22"/>
              </w:rPr>
              <w:t>-</w:t>
            </w:r>
          </w:p>
        </w:tc>
        <w:tc>
          <w:tcPr>
            <w:tcW w:w="180" w:type="dxa"/>
            <w:gridSpan w:val="2"/>
            <w:vAlign w:val="bottom"/>
          </w:tcPr>
          <w:p w14:paraId="7A74D3A5" w14:textId="77777777" w:rsidR="007D08F5" w:rsidRPr="007D08F5" w:rsidRDefault="007D08F5" w:rsidP="00F5282D">
            <w:pPr>
              <w:pStyle w:val="acctfourfigures"/>
              <w:tabs>
                <w:tab w:val="clear" w:pos="765"/>
                <w:tab w:val="decimal" w:pos="820"/>
              </w:tabs>
              <w:spacing w:line="240" w:lineRule="exact"/>
              <w:ind w:right="11"/>
              <w:rPr>
                <w:rFonts w:cs="Times New Roman"/>
                <w:b/>
                <w:bCs/>
                <w:szCs w:val="22"/>
              </w:rPr>
            </w:pPr>
          </w:p>
        </w:tc>
        <w:tc>
          <w:tcPr>
            <w:tcW w:w="1260" w:type="dxa"/>
            <w:vAlign w:val="bottom"/>
          </w:tcPr>
          <w:p w14:paraId="6EE8627D" w14:textId="77777777" w:rsidR="007D08F5" w:rsidRPr="007D08F5" w:rsidRDefault="007D08F5" w:rsidP="007D0E59">
            <w:pPr>
              <w:pStyle w:val="acctfourfigures"/>
              <w:tabs>
                <w:tab w:val="clear" w:pos="765"/>
                <w:tab w:val="decimal" w:pos="819"/>
              </w:tabs>
              <w:spacing w:line="240" w:lineRule="exact"/>
              <w:ind w:right="11"/>
              <w:rPr>
                <w:rFonts w:cs="Times New Roman"/>
                <w:b/>
                <w:bCs/>
                <w:szCs w:val="22"/>
              </w:rPr>
            </w:pPr>
            <w:r w:rsidRPr="00672A93">
              <w:rPr>
                <w:rFonts w:cs="Times New Roman"/>
                <w:szCs w:val="22"/>
              </w:rPr>
              <w:t>-</w:t>
            </w:r>
          </w:p>
        </w:tc>
      </w:tr>
      <w:tr w:rsidR="007D08F5" w:rsidRPr="00872ADC" w14:paraId="0CF6368D" w14:textId="77777777" w:rsidTr="00016EBC">
        <w:trPr>
          <w:cantSplit/>
        </w:trPr>
        <w:tc>
          <w:tcPr>
            <w:tcW w:w="3600" w:type="dxa"/>
            <w:vAlign w:val="bottom"/>
          </w:tcPr>
          <w:p w14:paraId="6E9275E6" w14:textId="77777777" w:rsidR="007D08F5" w:rsidRPr="00A47C82" w:rsidRDefault="007D08F5" w:rsidP="00F5282D">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vAlign w:val="bottom"/>
          </w:tcPr>
          <w:p w14:paraId="03C1F6BD" w14:textId="77777777" w:rsidR="007D08F5" w:rsidRPr="00A47C82" w:rsidRDefault="007D08F5" w:rsidP="00F5282D">
            <w:pPr>
              <w:pStyle w:val="acctfourfigures"/>
              <w:tabs>
                <w:tab w:val="clear" w:pos="765"/>
                <w:tab w:val="decimal" w:pos="1091"/>
              </w:tabs>
              <w:spacing w:line="240" w:lineRule="exact"/>
              <w:ind w:right="-79"/>
              <w:rPr>
                <w:rFonts w:cs="Times New Roman"/>
                <w:b/>
                <w:bCs/>
                <w:szCs w:val="22"/>
              </w:rPr>
            </w:pPr>
            <w:r>
              <w:rPr>
                <w:rFonts w:cs="Times New Roman"/>
                <w:b/>
                <w:bCs/>
                <w:szCs w:val="22"/>
              </w:rPr>
              <w:t>(50,025)</w:t>
            </w:r>
          </w:p>
        </w:tc>
        <w:tc>
          <w:tcPr>
            <w:tcW w:w="180" w:type="dxa"/>
            <w:gridSpan w:val="2"/>
            <w:vAlign w:val="bottom"/>
          </w:tcPr>
          <w:p w14:paraId="43235FA4" w14:textId="77777777" w:rsidR="007D08F5" w:rsidRPr="00A47C82" w:rsidRDefault="007D08F5" w:rsidP="00F5282D">
            <w:pPr>
              <w:pStyle w:val="acctfourfigures"/>
              <w:spacing w:line="240" w:lineRule="exact"/>
              <w:rPr>
                <w:rFonts w:cs="Times New Roman"/>
                <w:b/>
                <w:bCs/>
                <w:szCs w:val="22"/>
              </w:rPr>
            </w:pPr>
          </w:p>
        </w:tc>
        <w:tc>
          <w:tcPr>
            <w:tcW w:w="1170" w:type="dxa"/>
            <w:tcBorders>
              <w:top w:val="single" w:sz="4" w:space="0" w:color="auto"/>
              <w:bottom w:val="single" w:sz="4" w:space="0" w:color="auto"/>
            </w:tcBorders>
            <w:vAlign w:val="bottom"/>
          </w:tcPr>
          <w:p w14:paraId="3F18EC26"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r w:rsidRPr="007D08F5">
              <w:rPr>
                <w:rFonts w:cs="Times New Roman"/>
                <w:b/>
                <w:bCs/>
                <w:szCs w:val="22"/>
              </w:rPr>
              <w:t>42,726</w:t>
            </w:r>
          </w:p>
        </w:tc>
        <w:tc>
          <w:tcPr>
            <w:tcW w:w="180" w:type="dxa"/>
            <w:vAlign w:val="bottom"/>
          </w:tcPr>
          <w:p w14:paraId="3A2831EA" w14:textId="77777777" w:rsidR="007D08F5" w:rsidRPr="007D08F5" w:rsidRDefault="007D08F5" w:rsidP="00F5282D">
            <w:pPr>
              <w:pStyle w:val="acctfourfigures"/>
              <w:tabs>
                <w:tab w:val="clear" w:pos="765"/>
                <w:tab w:val="decimal" w:pos="1001"/>
              </w:tabs>
              <w:spacing w:line="240" w:lineRule="exact"/>
              <w:ind w:right="11"/>
              <w:rPr>
                <w:rFonts w:cs="Times New Roman"/>
                <w:b/>
                <w:bCs/>
                <w:szCs w:val="22"/>
              </w:rPr>
            </w:pPr>
          </w:p>
        </w:tc>
        <w:tc>
          <w:tcPr>
            <w:tcW w:w="1350" w:type="dxa"/>
            <w:gridSpan w:val="2"/>
            <w:tcBorders>
              <w:top w:val="single" w:sz="4" w:space="0" w:color="auto"/>
              <w:bottom w:val="single" w:sz="4" w:space="0" w:color="auto"/>
            </w:tcBorders>
            <w:vAlign w:val="bottom"/>
          </w:tcPr>
          <w:p w14:paraId="330FBC1E"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r w:rsidRPr="007D08F5">
              <w:rPr>
                <w:rFonts w:cs="Times New Roman"/>
                <w:b/>
                <w:bCs/>
                <w:szCs w:val="22"/>
              </w:rPr>
              <w:t>(43)</w:t>
            </w:r>
          </w:p>
        </w:tc>
        <w:tc>
          <w:tcPr>
            <w:tcW w:w="180" w:type="dxa"/>
            <w:gridSpan w:val="2"/>
            <w:vAlign w:val="bottom"/>
          </w:tcPr>
          <w:p w14:paraId="7DB0AA21"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p>
        </w:tc>
        <w:tc>
          <w:tcPr>
            <w:tcW w:w="1260" w:type="dxa"/>
            <w:tcBorders>
              <w:top w:val="single" w:sz="4" w:space="0" w:color="auto"/>
              <w:bottom w:val="single" w:sz="4" w:space="0" w:color="auto"/>
            </w:tcBorders>
            <w:vAlign w:val="bottom"/>
          </w:tcPr>
          <w:p w14:paraId="7D7BAF04" w14:textId="77777777" w:rsidR="007D08F5" w:rsidRPr="007D08F5" w:rsidRDefault="007D08F5" w:rsidP="00016EBC">
            <w:pPr>
              <w:pStyle w:val="acctfourfigures"/>
              <w:tabs>
                <w:tab w:val="clear" w:pos="765"/>
                <w:tab w:val="decimal" w:pos="1090"/>
              </w:tabs>
              <w:spacing w:line="240" w:lineRule="exact"/>
              <w:ind w:right="-260"/>
              <w:rPr>
                <w:rFonts w:cs="Times New Roman"/>
                <w:b/>
                <w:bCs/>
                <w:szCs w:val="22"/>
              </w:rPr>
            </w:pPr>
            <w:r w:rsidRPr="007D08F5">
              <w:rPr>
                <w:rFonts w:cs="Times New Roman"/>
                <w:b/>
                <w:bCs/>
                <w:szCs w:val="22"/>
              </w:rPr>
              <w:t>(7,342)</w:t>
            </w:r>
          </w:p>
        </w:tc>
      </w:tr>
      <w:tr w:rsidR="007D08F5" w:rsidRPr="00872ADC" w14:paraId="13C03743" w14:textId="77777777" w:rsidTr="00016EBC">
        <w:trPr>
          <w:cantSplit/>
        </w:trPr>
        <w:tc>
          <w:tcPr>
            <w:tcW w:w="3600" w:type="dxa"/>
            <w:vAlign w:val="bottom"/>
          </w:tcPr>
          <w:p w14:paraId="5C9769B5" w14:textId="77777777" w:rsidR="007D08F5" w:rsidRPr="00A47C82" w:rsidRDefault="007D08F5" w:rsidP="00F5282D">
            <w:pPr>
              <w:spacing w:line="220" w:lineRule="exact"/>
              <w:rPr>
                <w:rFonts w:cs="Times New Roman"/>
                <w:b/>
                <w:bCs/>
                <w:szCs w:val="22"/>
              </w:rPr>
            </w:pPr>
          </w:p>
        </w:tc>
        <w:tc>
          <w:tcPr>
            <w:tcW w:w="1260" w:type="dxa"/>
            <w:tcBorders>
              <w:top w:val="single" w:sz="4" w:space="0" w:color="auto"/>
            </w:tcBorders>
            <w:vAlign w:val="bottom"/>
          </w:tcPr>
          <w:p w14:paraId="37BF1E38" w14:textId="77777777" w:rsidR="007D08F5" w:rsidRPr="00A47C82" w:rsidRDefault="007D08F5" w:rsidP="00F5282D">
            <w:pPr>
              <w:pStyle w:val="acctfourfigures"/>
              <w:tabs>
                <w:tab w:val="clear" w:pos="765"/>
                <w:tab w:val="decimal" w:pos="1091"/>
              </w:tabs>
              <w:spacing w:line="220" w:lineRule="exact"/>
              <w:ind w:right="-79"/>
              <w:rPr>
                <w:rFonts w:cs="Times New Roman"/>
                <w:b/>
                <w:bCs/>
                <w:szCs w:val="22"/>
              </w:rPr>
            </w:pPr>
          </w:p>
        </w:tc>
        <w:tc>
          <w:tcPr>
            <w:tcW w:w="180" w:type="dxa"/>
            <w:gridSpan w:val="2"/>
            <w:vAlign w:val="bottom"/>
          </w:tcPr>
          <w:p w14:paraId="39F71F8A" w14:textId="77777777" w:rsidR="007D08F5" w:rsidRPr="00A47C82" w:rsidRDefault="007D08F5" w:rsidP="00F5282D">
            <w:pPr>
              <w:pStyle w:val="acctfourfigures"/>
              <w:spacing w:line="220" w:lineRule="exact"/>
              <w:rPr>
                <w:rFonts w:cs="Times New Roman"/>
                <w:b/>
                <w:bCs/>
                <w:szCs w:val="22"/>
              </w:rPr>
            </w:pPr>
          </w:p>
        </w:tc>
        <w:tc>
          <w:tcPr>
            <w:tcW w:w="1170" w:type="dxa"/>
            <w:tcBorders>
              <w:top w:val="single" w:sz="4" w:space="0" w:color="auto"/>
            </w:tcBorders>
            <w:vAlign w:val="bottom"/>
          </w:tcPr>
          <w:p w14:paraId="5881B8C3"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p>
        </w:tc>
        <w:tc>
          <w:tcPr>
            <w:tcW w:w="180" w:type="dxa"/>
            <w:vAlign w:val="bottom"/>
          </w:tcPr>
          <w:p w14:paraId="039A038F" w14:textId="77777777" w:rsidR="007D08F5" w:rsidRPr="007D08F5" w:rsidRDefault="007D08F5" w:rsidP="00F5282D">
            <w:pPr>
              <w:pStyle w:val="acctfourfigures"/>
              <w:tabs>
                <w:tab w:val="clear" w:pos="765"/>
                <w:tab w:val="decimal" w:pos="951"/>
                <w:tab w:val="decimal" w:pos="1001"/>
              </w:tabs>
              <w:spacing w:line="240" w:lineRule="exact"/>
              <w:ind w:right="11"/>
              <w:rPr>
                <w:rFonts w:cs="Times New Roman"/>
                <w:b/>
                <w:bCs/>
                <w:szCs w:val="22"/>
              </w:rPr>
            </w:pPr>
          </w:p>
        </w:tc>
        <w:tc>
          <w:tcPr>
            <w:tcW w:w="1350" w:type="dxa"/>
            <w:gridSpan w:val="2"/>
            <w:tcBorders>
              <w:top w:val="single" w:sz="4" w:space="0" w:color="auto"/>
            </w:tcBorders>
            <w:vAlign w:val="bottom"/>
          </w:tcPr>
          <w:p w14:paraId="46873BF2"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p>
        </w:tc>
        <w:tc>
          <w:tcPr>
            <w:tcW w:w="180" w:type="dxa"/>
            <w:gridSpan w:val="2"/>
            <w:vAlign w:val="bottom"/>
          </w:tcPr>
          <w:p w14:paraId="4D139931"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p>
        </w:tc>
        <w:tc>
          <w:tcPr>
            <w:tcW w:w="1260" w:type="dxa"/>
            <w:tcBorders>
              <w:top w:val="single" w:sz="4" w:space="0" w:color="auto"/>
            </w:tcBorders>
            <w:vAlign w:val="bottom"/>
          </w:tcPr>
          <w:p w14:paraId="03E8C452"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p>
        </w:tc>
      </w:tr>
      <w:tr w:rsidR="007D08F5" w:rsidRPr="00872ADC" w14:paraId="59D2B460" w14:textId="77777777" w:rsidTr="00016EBC">
        <w:trPr>
          <w:cantSplit/>
        </w:trPr>
        <w:tc>
          <w:tcPr>
            <w:tcW w:w="3600" w:type="dxa"/>
            <w:vAlign w:val="bottom"/>
          </w:tcPr>
          <w:p w14:paraId="5014C507" w14:textId="77777777" w:rsidR="007D08F5" w:rsidRPr="00A47C82" w:rsidRDefault="007D08F5" w:rsidP="00F5282D">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vAlign w:val="bottom"/>
          </w:tcPr>
          <w:p w14:paraId="47D78684" w14:textId="77777777" w:rsidR="007D08F5" w:rsidRPr="00A47C82" w:rsidRDefault="007D08F5" w:rsidP="00F5282D">
            <w:pPr>
              <w:pStyle w:val="acctfourfigures"/>
              <w:tabs>
                <w:tab w:val="clear" w:pos="765"/>
                <w:tab w:val="decimal" w:pos="1091"/>
              </w:tabs>
              <w:spacing w:line="240" w:lineRule="exact"/>
              <w:ind w:right="-79"/>
              <w:rPr>
                <w:rFonts w:cs="Times New Roman"/>
                <w:b/>
                <w:bCs/>
                <w:szCs w:val="22"/>
              </w:rPr>
            </w:pPr>
            <w:r>
              <w:rPr>
                <w:rFonts w:cs="Times New Roman"/>
                <w:b/>
                <w:bCs/>
                <w:szCs w:val="22"/>
              </w:rPr>
              <w:t>(11,756)</w:t>
            </w:r>
          </w:p>
        </w:tc>
        <w:tc>
          <w:tcPr>
            <w:tcW w:w="180" w:type="dxa"/>
            <w:gridSpan w:val="2"/>
            <w:vAlign w:val="bottom"/>
          </w:tcPr>
          <w:p w14:paraId="32506227" w14:textId="77777777" w:rsidR="007D08F5" w:rsidRPr="00A47C82" w:rsidRDefault="007D08F5" w:rsidP="00F5282D">
            <w:pPr>
              <w:pStyle w:val="acctfourfigures"/>
              <w:spacing w:line="240" w:lineRule="exact"/>
              <w:rPr>
                <w:rFonts w:cs="Times New Roman"/>
                <w:b/>
                <w:bCs/>
                <w:szCs w:val="22"/>
              </w:rPr>
            </w:pPr>
          </w:p>
        </w:tc>
        <w:tc>
          <w:tcPr>
            <w:tcW w:w="1170" w:type="dxa"/>
            <w:tcBorders>
              <w:bottom w:val="double" w:sz="4" w:space="0" w:color="auto"/>
            </w:tcBorders>
            <w:vAlign w:val="bottom"/>
          </w:tcPr>
          <w:p w14:paraId="50D230BB"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r w:rsidRPr="007D08F5">
              <w:rPr>
                <w:rFonts w:cs="Times New Roman"/>
                <w:b/>
                <w:bCs/>
                <w:szCs w:val="22"/>
              </w:rPr>
              <w:t>76,468</w:t>
            </w:r>
          </w:p>
        </w:tc>
        <w:tc>
          <w:tcPr>
            <w:tcW w:w="180" w:type="dxa"/>
            <w:vAlign w:val="bottom"/>
          </w:tcPr>
          <w:p w14:paraId="2AA4697A" w14:textId="77777777" w:rsidR="007D08F5" w:rsidRPr="007D08F5" w:rsidRDefault="007D08F5" w:rsidP="00F5282D">
            <w:pPr>
              <w:pStyle w:val="acctfourfigures"/>
              <w:tabs>
                <w:tab w:val="clear" w:pos="765"/>
                <w:tab w:val="decimal" w:pos="1001"/>
              </w:tabs>
              <w:spacing w:line="240" w:lineRule="exact"/>
              <w:ind w:right="11"/>
              <w:rPr>
                <w:rFonts w:cs="Times New Roman"/>
                <w:b/>
                <w:bCs/>
                <w:szCs w:val="22"/>
              </w:rPr>
            </w:pPr>
          </w:p>
        </w:tc>
        <w:tc>
          <w:tcPr>
            <w:tcW w:w="1350" w:type="dxa"/>
            <w:gridSpan w:val="2"/>
            <w:tcBorders>
              <w:bottom w:val="double" w:sz="4" w:space="0" w:color="auto"/>
            </w:tcBorders>
            <w:vAlign w:val="bottom"/>
          </w:tcPr>
          <w:p w14:paraId="006F243F"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r w:rsidRPr="007D08F5">
              <w:rPr>
                <w:rFonts w:cs="Times New Roman"/>
                <w:b/>
                <w:bCs/>
                <w:szCs w:val="22"/>
              </w:rPr>
              <w:t>(11,972)</w:t>
            </w:r>
          </w:p>
        </w:tc>
        <w:tc>
          <w:tcPr>
            <w:tcW w:w="180" w:type="dxa"/>
            <w:gridSpan w:val="2"/>
            <w:vAlign w:val="bottom"/>
          </w:tcPr>
          <w:p w14:paraId="42CE3DD5"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p>
        </w:tc>
        <w:tc>
          <w:tcPr>
            <w:tcW w:w="1260" w:type="dxa"/>
            <w:tcBorders>
              <w:bottom w:val="double" w:sz="4" w:space="0" w:color="auto"/>
            </w:tcBorders>
            <w:vAlign w:val="bottom"/>
          </w:tcPr>
          <w:p w14:paraId="7D26F004" w14:textId="77777777" w:rsidR="007D08F5" w:rsidRPr="007D08F5" w:rsidRDefault="007D08F5" w:rsidP="00F5282D">
            <w:pPr>
              <w:pStyle w:val="acctfourfigures"/>
              <w:tabs>
                <w:tab w:val="clear" w:pos="765"/>
                <w:tab w:val="decimal" w:pos="1091"/>
              </w:tabs>
              <w:spacing w:line="240" w:lineRule="exact"/>
              <w:ind w:right="11"/>
              <w:rPr>
                <w:rFonts w:cs="Times New Roman"/>
                <w:b/>
                <w:bCs/>
                <w:szCs w:val="22"/>
              </w:rPr>
            </w:pPr>
            <w:r w:rsidRPr="007D08F5">
              <w:rPr>
                <w:rFonts w:cs="Times New Roman"/>
                <w:b/>
                <w:bCs/>
                <w:szCs w:val="22"/>
              </w:rPr>
              <w:t>52,740</w:t>
            </w:r>
          </w:p>
        </w:tc>
      </w:tr>
    </w:tbl>
    <w:p w14:paraId="0A44462D" w14:textId="3D5C3260" w:rsidR="007D08F5" w:rsidRPr="00AC0875" w:rsidRDefault="007D08F5" w:rsidP="008C0D99">
      <w:pPr>
        <w:spacing w:line="240" w:lineRule="auto"/>
        <w:rPr>
          <w:rFonts w:cs="Times New Roman"/>
          <w:sz w:val="24"/>
          <w:szCs w:val="24"/>
        </w:rPr>
      </w:pPr>
    </w:p>
    <w:tbl>
      <w:tblPr>
        <w:tblpPr w:leftFromText="180" w:rightFromText="180" w:vertAnchor="text" w:tblpX="466"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18333B" w:rsidRPr="0005302B" w14:paraId="0B9B9014" w14:textId="77777777" w:rsidTr="00016EBC">
        <w:trPr>
          <w:cantSplit/>
          <w:tblHeader/>
        </w:trPr>
        <w:tc>
          <w:tcPr>
            <w:tcW w:w="3600" w:type="dxa"/>
          </w:tcPr>
          <w:p w14:paraId="68CD10F8" w14:textId="77777777" w:rsidR="0018333B" w:rsidRPr="00872ADC" w:rsidRDefault="0018333B" w:rsidP="005B49E1">
            <w:pPr>
              <w:pStyle w:val="acctfourfigures"/>
              <w:spacing w:line="220" w:lineRule="exact"/>
              <w:rPr>
                <w:rFonts w:cs="Times New Roman"/>
                <w:i/>
                <w:iCs/>
                <w:color w:val="0000FF"/>
                <w:szCs w:val="22"/>
              </w:rPr>
            </w:pPr>
          </w:p>
        </w:tc>
        <w:tc>
          <w:tcPr>
            <w:tcW w:w="5580" w:type="dxa"/>
            <w:gridSpan w:val="7"/>
          </w:tcPr>
          <w:p w14:paraId="1E10F534" w14:textId="77777777" w:rsidR="0018333B" w:rsidRPr="00E923AD" w:rsidRDefault="0018333B" w:rsidP="005B49E1">
            <w:pPr>
              <w:pStyle w:val="acctcolumnheading"/>
              <w:spacing w:after="0" w:line="22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18333B" w:rsidRPr="0005302B" w14:paraId="4ED22F2A" w14:textId="77777777" w:rsidTr="00016EBC">
        <w:trPr>
          <w:cantSplit/>
          <w:tblHeader/>
        </w:trPr>
        <w:tc>
          <w:tcPr>
            <w:tcW w:w="5040" w:type="dxa"/>
            <w:gridSpan w:val="3"/>
          </w:tcPr>
          <w:p w14:paraId="69F30DFA" w14:textId="77777777" w:rsidR="0018333B" w:rsidRPr="00872ADC" w:rsidRDefault="0018333B" w:rsidP="005B49E1">
            <w:pPr>
              <w:pStyle w:val="acctfourfigures"/>
              <w:spacing w:line="220" w:lineRule="exact"/>
              <w:rPr>
                <w:rFonts w:cs="Times New Roman"/>
                <w:i/>
                <w:iCs/>
                <w:color w:val="0000FF"/>
                <w:szCs w:val="22"/>
              </w:rPr>
            </w:pPr>
          </w:p>
        </w:tc>
        <w:tc>
          <w:tcPr>
            <w:tcW w:w="2700" w:type="dxa"/>
            <w:gridSpan w:val="3"/>
            <w:tcBorders>
              <w:bottom w:val="single" w:sz="4" w:space="0" w:color="auto"/>
            </w:tcBorders>
          </w:tcPr>
          <w:p w14:paraId="2C6C314C" w14:textId="77777777" w:rsidR="0018333B" w:rsidRPr="00872ADC" w:rsidRDefault="0018333B" w:rsidP="005B49E1">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 / credited to:</w:t>
            </w:r>
          </w:p>
        </w:tc>
        <w:tc>
          <w:tcPr>
            <w:tcW w:w="180" w:type="dxa"/>
          </w:tcPr>
          <w:p w14:paraId="4DAC05A7" w14:textId="77777777" w:rsidR="0018333B" w:rsidRPr="00872ADC" w:rsidRDefault="0018333B" w:rsidP="005B49E1">
            <w:pPr>
              <w:pStyle w:val="acctcolumnheading"/>
              <w:spacing w:after="0" w:line="220" w:lineRule="exact"/>
              <w:ind w:right="-79"/>
              <w:rPr>
                <w:rFonts w:cs="Times New Roman"/>
                <w:szCs w:val="22"/>
              </w:rPr>
            </w:pPr>
          </w:p>
        </w:tc>
        <w:tc>
          <w:tcPr>
            <w:tcW w:w="1260" w:type="dxa"/>
            <w:vAlign w:val="bottom"/>
          </w:tcPr>
          <w:p w14:paraId="5B61B7BA" w14:textId="77777777" w:rsidR="0018333B" w:rsidRPr="00872ADC" w:rsidRDefault="0018333B" w:rsidP="005B49E1">
            <w:pPr>
              <w:pStyle w:val="acctcolumnheading"/>
              <w:spacing w:after="0" w:line="220" w:lineRule="exact"/>
              <w:ind w:right="-79"/>
              <w:jc w:val="left"/>
              <w:rPr>
                <w:rFonts w:cs="Times New Roman"/>
                <w:szCs w:val="22"/>
              </w:rPr>
            </w:pPr>
          </w:p>
        </w:tc>
      </w:tr>
      <w:tr w:rsidR="0018333B" w:rsidRPr="0005302B" w14:paraId="065A1F3B" w14:textId="77777777" w:rsidTr="00016EBC">
        <w:trPr>
          <w:cantSplit/>
          <w:tblHeader/>
        </w:trPr>
        <w:tc>
          <w:tcPr>
            <w:tcW w:w="3600" w:type="dxa"/>
          </w:tcPr>
          <w:p w14:paraId="70683ADE" w14:textId="77777777" w:rsidR="0018333B" w:rsidRPr="00A47C82" w:rsidRDefault="0018333B" w:rsidP="005B49E1">
            <w:pPr>
              <w:pStyle w:val="acctfourfigures"/>
              <w:spacing w:line="220" w:lineRule="exact"/>
              <w:rPr>
                <w:rFonts w:cs="Times New Roman"/>
                <w:i/>
                <w:iCs/>
                <w:color w:val="0000FF"/>
                <w:szCs w:val="22"/>
              </w:rPr>
            </w:pPr>
          </w:p>
        </w:tc>
        <w:tc>
          <w:tcPr>
            <w:tcW w:w="1260" w:type="dxa"/>
            <w:vAlign w:val="bottom"/>
          </w:tcPr>
          <w:p w14:paraId="69A743F7" w14:textId="77777777" w:rsidR="0018333B" w:rsidRPr="00A47C82" w:rsidRDefault="0018333B" w:rsidP="005B49E1">
            <w:pPr>
              <w:pStyle w:val="acctcolumnheading"/>
              <w:spacing w:after="0" w:line="220" w:lineRule="exact"/>
              <w:rPr>
                <w:rFonts w:cs="Times New Roman"/>
                <w:szCs w:val="22"/>
              </w:rPr>
            </w:pPr>
            <w:r w:rsidRPr="00A47C82">
              <w:rPr>
                <w:rFonts w:cs="Times New Roman"/>
                <w:szCs w:val="22"/>
              </w:rPr>
              <w:t xml:space="preserve">At </w:t>
            </w:r>
          </w:p>
          <w:p w14:paraId="50E75B88" w14:textId="03D484AC" w:rsidR="0018333B" w:rsidRPr="00A47C82" w:rsidRDefault="0018333B" w:rsidP="005B49E1">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w:t>
            </w:r>
            <w:r w:rsidR="00BE160F">
              <w:rPr>
                <w:rFonts w:cs="Times New Roman"/>
                <w:szCs w:val="22"/>
              </w:rPr>
              <w:t>20</w:t>
            </w:r>
            <w:r w:rsidR="00AD70CA">
              <w:rPr>
                <w:rFonts w:cs="Times New Roman"/>
                <w:szCs w:val="22"/>
                <w:vertAlign w:val="superscript"/>
              </w:rPr>
              <w:t>*</w:t>
            </w:r>
            <w:r w:rsidR="00BE160F" w:rsidRPr="00AD70CA">
              <w:rPr>
                <w:rFonts w:cs="Times New Roman"/>
                <w:sz w:val="16"/>
                <w:szCs w:val="16"/>
                <w:vertAlign w:val="superscript"/>
              </w:rPr>
              <w:t xml:space="preserve"> </w:t>
            </w:r>
          </w:p>
        </w:tc>
        <w:tc>
          <w:tcPr>
            <w:tcW w:w="180" w:type="dxa"/>
            <w:vAlign w:val="bottom"/>
          </w:tcPr>
          <w:p w14:paraId="56AF5376" w14:textId="77777777" w:rsidR="0018333B" w:rsidRPr="00A47C82" w:rsidRDefault="0018333B" w:rsidP="005B49E1">
            <w:pPr>
              <w:pStyle w:val="acctcolumnheading"/>
              <w:spacing w:after="0" w:line="220" w:lineRule="exact"/>
              <w:rPr>
                <w:rFonts w:cs="Times New Roman"/>
                <w:szCs w:val="22"/>
              </w:rPr>
            </w:pPr>
          </w:p>
        </w:tc>
        <w:tc>
          <w:tcPr>
            <w:tcW w:w="1170" w:type="dxa"/>
            <w:tcBorders>
              <w:top w:val="single" w:sz="4" w:space="0" w:color="auto"/>
            </w:tcBorders>
            <w:vAlign w:val="bottom"/>
          </w:tcPr>
          <w:p w14:paraId="1F21B4A7" w14:textId="77777777" w:rsidR="0018333B" w:rsidRPr="00A47C82" w:rsidRDefault="0018333B" w:rsidP="005B49E1">
            <w:pPr>
              <w:pStyle w:val="acctcolumnheading"/>
              <w:spacing w:after="0" w:line="220" w:lineRule="exact"/>
              <w:rPr>
                <w:rFonts w:cs="Times New Roman"/>
                <w:szCs w:val="22"/>
              </w:rPr>
            </w:pPr>
            <w:r w:rsidRPr="00A47C82">
              <w:rPr>
                <w:rFonts w:cs="Times New Roman"/>
                <w:szCs w:val="22"/>
              </w:rPr>
              <w:t>Profit or loss</w:t>
            </w:r>
          </w:p>
        </w:tc>
        <w:tc>
          <w:tcPr>
            <w:tcW w:w="180" w:type="dxa"/>
          </w:tcPr>
          <w:p w14:paraId="6B1C3BE3" w14:textId="77777777" w:rsidR="0018333B" w:rsidRPr="00A47C82" w:rsidRDefault="0018333B" w:rsidP="005B49E1">
            <w:pPr>
              <w:pStyle w:val="acctcolumnheading"/>
              <w:spacing w:after="0" w:line="220" w:lineRule="exact"/>
              <w:rPr>
                <w:rFonts w:cs="Times New Roman"/>
                <w:szCs w:val="22"/>
              </w:rPr>
            </w:pPr>
          </w:p>
        </w:tc>
        <w:tc>
          <w:tcPr>
            <w:tcW w:w="1350" w:type="dxa"/>
          </w:tcPr>
          <w:p w14:paraId="35326FC6" w14:textId="77777777" w:rsidR="0018333B" w:rsidRPr="00A47C82" w:rsidRDefault="0018333B" w:rsidP="005B49E1">
            <w:pPr>
              <w:pStyle w:val="acctcolumnheading"/>
              <w:spacing w:after="0" w:line="220" w:lineRule="exact"/>
              <w:rPr>
                <w:rFonts w:cs="Times New Roman"/>
                <w:szCs w:val="22"/>
              </w:rPr>
            </w:pPr>
            <w:r w:rsidRPr="00A47C82">
              <w:rPr>
                <w:rFonts w:cs="Times New Roman"/>
                <w:szCs w:val="22"/>
              </w:rPr>
              <w:t>Other</w:t>
            </w:r>
          </w:p>
          <w:p w14:paraId="6AF6BF97" w14:textId="77777777" w:rsidR="0018333B" w:rsidRPr="00A47C82" w:rsidRDefault="0018333B" w:rsidP="005B49E1">
            <w:pPr>
              <w:pStyle w:val="acctcolumnheading"/>
              <w:spacing w:after="0" w:line="220" w:lineRule="exact"/>
              <w:ind w:left="-79" w:right="-79"/>
              <w:rPr>
                <w:rFonts w:cs="Times New Roman"/>
                <w:szCs w:val="22"/>
              </w:rPr>
            </w:pPr>
            <w:r w:rsidRPr="00A47C82">
              <w:rPr>
                <w:rFonts w:cs="Times New Roman"/>
                <w:szCs w:val="22"/>
              </w:rPr>
              <w:t>comprehensive</w:t>
            </w:r>
          </w:p>
          <w:p w14:paraId="1720FAB2" w14:textId="77777777" w:rsidR="0018333B" w:rsidRPr="00A47C82" w:rsidRDefault="0018333B" w:rsidP="005B49E1">
            <w:pPr>
              <w:pStyle w:val="acctcolumnheading"/>
              <w:spacing w:after="0" w:line="220" w:lineRule="exact"/>
              <w:rPr>
                <w:rFonts w:cs="Times New Roman"/>
                <w:szCs w:val="22"/>
              </w:rPr>
            </w:pPr>
            <w:r w:rsidRPr="00A47C82">
              <w:rPr>
                <w:rFonts w:cs="Times New Roman"/>
                <w:szCs w:val="22"/>
              </w:rPr>
              <w:t>income</w:t>
            </w:r>
          </w:p>
        </w:tc>
        <w:tc>
          <w:tcPr>
            <w:tcW w:w="180" w:type="dxa"/>
          </w:tcPr>
          <w:p w14:paraId="673E356F" w14:textId="77777777" w:rsidR="0018333B" w:rsidRPr="00A47C82" w:rsidRDefault="0018333B" w:rsidP="005B49E1">
            <w:pPr>
              <w:pStyle w:val="acctcolumnheading"/>
              <w:spacing w:after="0" w:line="220" w:lineRule="exact"/>
              <w:rPr>
                <w:rFonts w:cs="Times New Roman"/>
                <w:szCs w:val="22"/>
              </w:rPr>
            </w:pPr>
          </w:p>
        </w:tc>
        <w:tc>
          <w:tcPr>
            <w:tcW w:w="1260" w:type="dxa"/>
            <w:vAlign w:val="bottom"/>
          </w:tcPr>
          <w:p w14:paraId="5894DB0F" w14:textId="77777777" w:rsidR="0018333B" w:rsidRDefault="0018333B" w:rsidP="005B49E1">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14:paraId="61A4B254" w14:textId="27D92E48" w:rsidR="0018333B" w:rsidRPr="00A47C82" w:rsidRDefault="003B5863" w:rsidP="005B49E1">
            <w:pPr>
              <w:pStyle w:val="acctcolumnheading"/>
              <w:spacing w:after="0" w:line="220" w:lineRule="exact"/>
              <w:ind w:left="-79" w:right="-79"/>
              <w:rPr>
                <w:rFonts w:cs="Times New Roman"/>
                <w:szCs w:val="22"/>
              </w:rPr>
            </w:pPr>
            <w:r>
              <w:rPr>
                <w:rFonts w:cs="Times New Roman"/>
                <w:szCs w:val="22"/>
              </w:rPr>
              <w:t>31 December</w:t>
            </w:r>
            <w:r w:rsidR="0018333B">
              <w:rPr>
                <w:rFonts w:cs="Times New Roman"/>
                <w:szCs w:val="22"/>
              </w:rPr>
              <w:t xml:space="preserve"> </w:t>
            </w:r>
            <w:r w:rsidR="0018333B">
              <w:rPr>
                <w:rFonts w:cs="Times New Roman"/>
                <w:szCs w:val="22"/>
              </w:rPr>
              <w:br/>
            </w:r>
            <w:r w:rsidR="0018333B" w:rsidRPr="0005302B">
              <w:rPr>
                <w:rFonts w:cs="Times New Roman"/>
                <w:szCs w:val="22"/>
              </w:rPr>
              <w:t>20</w:t>
            </w:r>
            <w:r w:rsidR="00BE160F">
              <w:rPr>
                <w:rFonts w:cs="Times New Roman"/>
                <w:szCs w:val="22"/>
              </w:rPr>
              <w:t>20</w:t>
            </w:r>
          </w:p>
        </w:tc>
      </w:tr>
      <w:tr w:rsidR="0018333B" w:rsidRPr="001D09EB" w14:paraId="2DE8348F" w14:textId="77777777" w:rsidTr="00016EBC">
        <w:trPr>
          <w:cantSplit/>
        </w:trPr>
        <w:tc>
          <w:tcPr>
            <w:tcW w:w="3600" w:type="dxa"/>
          </w:tcPr>
          <w:p w14:paraId="4A6CBE53" w14:textId="77777777" w:rsidR="0018333B" w:rsidRPr="00A47C82" w:rsidRDefault="0018333B" w:rsidP="005B49E1">
            <w:pPr>
              <w:spacing w:line="220" w:lineRule="exact"/>
              <w:ind w:left="180" w:hanging="180"/>
              <w:rPr>
                <w:rFonts w:cs="Times New Roman"/>
                <w:szCs w:val="22"/>
              </w:rPr>
            </w:pPr>
          </w:p>
        </w:tc>
        <w:tc>
          <w:tcPr>
            <w:tcW w:w="5580" w:type="dxa"/>
            <w:gridSpan w:val="7"/>
          </w:tcPr>
          <w:p w14:paraId="48CE5037" w14:textId="77777777" w:rsidR="0018333B" w:rsidRPr="00A47C82" w:rsidRDefault="0018333B" w:rsidP="005B49E1">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18333B" w:rsidRPr="00872ADC" w14:paraId="1F87669C" w14:textId="77777777" w:rsidTr="00016EBC">
        <w:trPr>
          <w:cantSplit/>
        </w:trPr>
        <w:tc>
          <w:tcPr>
            <w:tcW w:w="3600" w:type="dxa"/>
          </w:tcPr>
          <w:p w14:paraId="40351EFA" w14:textId="77777777" w:rsidR="0018333B" w:rsidRPr="00872ADC" w:rsidRDefault="0018333B" w:rsidP="005B49E1">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14:paraId="50F22C2B" w14:textId="77777777" w:rsidR="0018333B" w:rsidRPr="00872ADC" w:rsidRDefault="0018333B" w:rsidP="005B49E1">
            <w:pPr>
              <w:pStyle w:val="acctfourfigures"/>
              <w:tabs>
                <w:tab w:val="clear" w:pos="765"/>
                <w:tab w:val="decimal" w:pos="1091"/>
              </w:tabs>
              <w:spacing w:line="220" w:lineRule="exact"/>
              <w:ind w:right="11"/>
              <w:rPr>
                <w:rFonts w:cs="Times New Roman"/>
                <w:szCs w:val="22"/>
              </w:rPr>
            </w:pPr>
          </w:p>
        </w:tc>
        <w:tc>
          <w:tcPr>
            <w:tcW w:w="180" w:type="dxa"/>
          </w:tcPr>
          <w:p w14:paraId="7595552B" w14:textId="77777777" w:rsidR="0018333B" w:rsidRPr="00872ADC" w:rsidRDefault="0018333B" w:rsidP="005B49E1">
            <w:pPr>
              <w:pStyle w:val="acctfourfigures"/>
              <w:spacing w:line="220" w:lineRule="exact"/>
              <w:rPr>
                <w:rFonts w:cs="Times New Roman"/>
                <w:szCs w:val="22"/>
              </w:rPr>
            </w:pPr>
          </w:p>
        </w:tc>
        <w:tc>
          <w:tcPr>
            <w:tcW w:w="1170" w:type="dxa"/>
          </w:tcPr>
          <w:p w14:paraId="7CF153DE" w14:textId="77777777" w:rsidR="0018333B" w:rsidRPr="00872ADC" w:rsidRDefault="0018333B" w:rsidP="005B49E1">
            <w:pPr>
              <w:pStyle w:val="acctfourfigures"/>
              <w:tabs>
                <w:tab w:val="clear" w:pos="765"/>
                <w:tab w:val="decimal" w:pos="1001"/>
              </w:tabs>
              <w:spacing w:line="220" w:lineRule="exact"/>
              <w:ind w:right="11"/>
              <w:rPr>
                <w:rFonts w:cs="Times New Roman"/>
                <w:szCs w:val="22"/>
              </w:rPr>
            </w:pPr>
          </w:p>
        </w:tc>
        <w:tc>
          <w:tcPr>
            <w:tcW w:w="180" w:type="dxa"/>
          </w:tcPr>
          <w:p w14:paraId="512B7896" w14:textId="77777777" w:rsidR="0018333B" w:rsidRPr="00872ADC" w:rsidRDefault="0018333B" w:rsidP="005B49E1">
            <w:pPr>
              <w:pStyle w:val="acctfourfigures"/>
              <w:spacing w:line="220" w:lineRule="exact"/>
              <w:rPr>
                <w:rFonts w:cs="Times New Roman"/>
                <w:szCs w:val="22"/>
              </w:rPr>
            </w:pPr>
          </w:p>
        </w:tc>
        <w:tc>
          <w:tcPr>
            <w:tcW w:w="1350" w:type="dxa"/>
          </w:tcPr>
          <w:p w14:paraId="0BBE05F6" w14:textId="77777777" w:rsidR="0018333B" w:rsidRPr="00872ADC" w:rsidRDefault="0018333B" w:rsidP="005B49E1">
            <w:pPr>
              <w:pStyle w:val="acctfourfigures"/>
              <w:spacing w:line="220" w:lineRule="exact"/>
              <w:rPr>
                <w:rFonts w:cs="Times New Roman"/>
                <w:szCs w:val="22"/>
              </w:rPr>
            </w:pPr>
          </w:p>
        </w:tc>
        <w:tc>
          <w:tcPr>
            <w:tcW w:w="180" w:type="dxa"/>
          </w:tcPr>
          <w:p w14:paraId="13F75E53" w14:textId="77777777" w:rsidR="0018333B" w:rsidRPr="00872ADC" w:rsidRDefault="0018333B" w:rsidP="005B49E1">
            <w:pPr>
              <w:pStyle w:val="acctfourfigures"/>
              <w:spacing w:line="220" w:lineRule="exact"/>
              <w:rPr>
                <w:rFonts w:cs="Times New Roman"/>
                <w:szCs w:val="22"/>
              </w:rPr>
            </w:pPr>
          </w:p>
        </w:tc>
        <w:tc>
          <w:tcPr>
            <w:tcW w:w="1260" w:type="dxa"/>
          </w:tcPr>
          <w:p w14:paraId="13EA5339" w14:textId="77777777" w:rsidR="0018333B" w:rsidRPr="00872ADC" w:rsidRDefault="0018333B" w:rsidP="005B49E1">
            <w:pPr>
              <w:pStyle w:val="acctfourfigures"/>
              <w:tabs>
                <w:tab w:val="clear" w:pos="765"/>
                <w:tab w:val="decimal" w:pos="1091"/>
              </w:tabs>
              <w:spacing w:line="220" w:lineRule="exact"/>
              <w:ind w:right="11"/>
              <w:rPr>
                <w:rFonts w:cs="Times New Roman"/>
                <w:szCs w:val="22"/>
              </w:rPr>
            </w:pPr>
          </w:p>
        </w:tc>
      </w:tr>
      <w:tr w:rsidR="00C72331" w:rsidRPr="00872ADC" w14:paraId="573021DC" w14:textId="77777777" w:rsidTr="00016EBC">
        <w:trPr>
          <w:cantSplit/>
        </w:trPr>
        <w:tc>
          <w:tcPr>
            <w:tcW w:w="3600" w:type="dxa"/>
            <w:vAlign w:val="bottom"/>
          </w:tcPr>
          <w:p w14:paraId="28782B4A" w14:textId="731C48B0" w:rsidR="00C72331" w:rsidRPr="00872ADC" w:rsidRDefault="00C72331" w:rsidP="00F5282D">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
          <w:p w14:paraId="25218DB3" w14:textId="1366D101"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28,93</w:t>
            </w:r>
            <w:r w:rsidR="0072272E">
              <w:rPr>
                <w:rFonts w:cs="Times New Roman"/>
                <w:szCs w:val="22"/>
              </w:rPr>
              <w:t>2</w:t>
            </w:r>
          </w:p>
        </w:tc>
        <w:tc>
          <w:tcPr>
            <w:tcW w:w="180" w:type="dxa"/>
            <w:vAlign w:val="bottom"/>
          </w:tcPr>
          <w:p w14:paraId="1345E160" w14:textId="77777777" w:rsidR="00C72331" w:rsidRPr="007D08F5" w:rsidRDefault="00C72331" w:rsidP="00F5282D">
            <w:pPr>
              <w:pStyle w:val="acctfourfigures"/>
              <w:tabs>
                <w:tab w:val="decimal" w:pos="927"/>
              </w:tabs>
              <w:spacing w:line="240" w:lineRule="auto"/>
              <w:ind w:left="-36" w:right="-96"/>
              <w:rPr>
                <w:rFonts w:cs="Times New Roman"/>
                <w:szCs w:val="22"/>
              </w:rPr>
            </w:pPr>
          </w:p>
        </w:tc>
        <w:tc>
          <w:tcPr>
            <w:tcW w:w="1170" w:type="dxa"/>
            <w:vAlign w:val="bottom"/>
          </w:tcPr>
          <w:p w14:paraId="7AE3CF14" w14:textId="317431FE"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10,870 </w:t>
            </w:r>
          </w:p>
        </w:tc>
        <w:tc>
          <w:tcPr>
            <w:tcW w:w="180" w:type="dxa"/>
            <w:vAlign w:val="bottom"/>
          </w:tcPr>
          <w:p w14:paraId="108C1CBE" w14:textId="77777777" w:rsidR="00C72331" w:rsidRPr="007D08F5" w:rsidRDefault="00C72331" w:rsidP="00F5282D"/>
        </w:tc>
        <w:tc>
          <w:tcPr>
            <w:tcW w:w="1350" w:type="dxa"/>
            <w:vAlign w:val="bottom"/>
          </w:tcPr>
          <w:p w14:paraId="6A375CD8" w14:textId="3726A009" w:rsidR="00C72331" w:rsidRPr="007D08F5"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68F1B0AB" w14:textId="77777777" w:rsidR="00C72331" w:rsidRPr="00D462A0" w:rsidRDefault="00C72331" w:rsidP="00F5282D"/>
        </w:tc>
        <w:tc>
          <w:tcPr>
            <w:tcW w:w="1260" w:type="dxa"/>
            <w:vAlign w:val="bottom"/>
          </w:tcPr>
          <w:p w14:paraId="1B138709" w14:textId="6AF52DB0"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39,80</w:t>
            </w:r>
            <w:r w:rsidR="0072272E">
              <w:rPr>
                <w:rFonts w:cs="Times New Roman"/>
                <w:szCs w:val="22"/>
              </w:rPr>
              <w:t>2</w:t>
            </w:r>
            <w:r w:rsidRPr="006210C8">
              <w:rPr>
                <w:rFonts w:cs="Times New Roman"/>
                <w:szCs w:val="22"/>
              </w:rPr>
              <w:t xml:space="preserve"> </w:t>
            </w:r>
          </w:p>
        </w:tc>
      </w:tr>
      <w:tr w:rsidR="00C72331" w:rsidRPr="00872ADC" w14:paraId="1311291F" w14:textId="77777777" w:rsidTr="00016EBC">
        <w:trPr>
          <w:cantSplit/>
        </w:trPr>
        <w:tc>
          <w:tcPr>
            <w:tcW w:w="3600" w:type="dxa"/>
            <w:vAlign w:val="bottom"/>
          </w:tcPr>
          <w:p w14:paraId="6C8FDA99" w14:textId="77777777" w:rsidR="00C72331" w:rsidRPr="00872ADC" w:rsidRDefault="00C72331" w:rsidP="00F5282D">
            <w:pPr>
              <w:spacing w:line="240" w:lineRule="exact"/>
              <w:ind w:left="191" w:hanging="191"/>
              <w:rPr>
                <w:rFonts w:cs="Times New Roman"/>
                <w:szCs w:val="22"/>
              </w:rPr>
            </w:pPr>
            <w:r>
              <w:rPr>
                <w:rFonts w:cs="Times New Roman"/>
                <w:szCs w:val="22"/>
              </w:rPr>
              <w:t>Properties for sale</w:t>
            </w:r>
          </w:p>
        </w:tc>
        <w:tc>
          <w:tcPr>
            <w:tcW w:w="1260" w:type="dxa"/>
            <w:vAlign w:val="bottom"/>
          </w:tcPr>
          <w:p w14:paraId="65C20C14" w14:textId="6D453B1C"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668</w:t>
            </w:r>
          </w:p>
        </w:tc>
        <w:tc>
          <w:tcPr>
            <w:tcW w:w="180" w:type="dxa"/>
            <w:vAlign w:val="bottom"/>
          </w:tcPr>
          <w:p w14:paraId="605635B4" w14:textId="77777777" w:rsidR="00C72331" w:rsidRPr="007D08F5" w:rsidRDefault="00C72331" w:rsidP="00F5282D">
            <w:pPr>
              <w:pStyle w:val="acctfourfigures"/>
              <w:tabs>
                <w:tab w:val="decimal" w:pos="927"/>
              </w:tabs>
              <w:spacing w:line="240" w:lineRule="auto"/>
              <w:ind w:left="-36" w:right="-96"/>
              <w:rPr>
                <w:rFonts w:cs="Times New Roman"/>
                <w:szCs w:val="22"/>
              </w:rPr>
            </w:pPr>
          </w:p>
        </w:tc>
        <w:tc>
          <w:tcPr>
            <w:tcW w:w="1170" w:type="dxa"/>
            <w:vAlign w:val="bottom"/>
          </w:tcPr>
          <w:p w14:paraId="66571D72" w14:textId="65BA2AC8" w:rsidR="00C72331" w:rsidRPr="007D08F5" w:rsidRDefault="00C72331" w:rsidP="00F5282D">
            <w:pPr>
              <w:pStyle w:val="acctfourfigures"/>
              <w:tabs>
                <w:tab w:val="clear" w:pos="765"/>
                <w:tab w:val="decimal" w:pos="802"/>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37117D33" w14:textId="77777777" w:rsidR="00C72331" w:rsidRPr="007D08F5" w:rsidRDefault="00C72331" w:rsidP="00F5282D">
            <w:pPr>
              <w:tabs>
                <w:tab w:val="decimal" w:pos="740"/>
              </w:tabs>
              <w:rPr>
                <w:rFonts w:cs="Times New Roman"/>
                <w:szCs w:val="22"/>
              </w:rPr>
            </w:pPr>
          </w:p>
        </w:tc>
        <w:tc>
          <w:tcPr>
            <w:tcW w:w="1350" w:type="dxa"/>
            <w:vAlign w:val="bottom"/>
          </w:tcPr>
          <w:p w14:paraId="34FCDEC0" w14:textId="7EC452BD" w:rsidR="00C72331" w:rsidRPr="007D08F5"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63FA41B1" w14:textId="77777777" w:rsidR="00C72331" w:rsidRPr="00D462A0" w:rsidRDefault="00C72331" w:rsidP="00F5282D"/>
        </w:tc>
        <w:tc>
          <w:tcPr>
            <w:tcW w:w="1260" w:type="dxa"/>
            <w:vAlign w:val="bottom"/>
          </w:tcPr>
          <w:p w14:paraId="12B70A41" w14:textId="434A2DC0"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668 </w:t>
            </w:r>
          </w:p>
        </w:tc>
      </w:tr>
      <w:tr w:rsidR="00177DCA" w:rsidRPr="00872ADC" w14:paraId="47156696" w14:textId="77777777" w:rsidTr="00016EBC">
        <w:trPr>
          <w:cantSplit/>
        </w:trPr>
        <w:tc>
          <w:tcPr>
            <w:tcW w:w="3600" w:type="dxa"/>
            <w:vAlign w:val="bottom"/>
          </w:tcPr>
          <w:p w14:paraId="014B4AD4" w14:textId="239C065F" w:rsidR="00177DCA" w:rsidRPr="00177DCA" w:rsidRDefault="00177DCA" w:rsidP="00177DCA">
            <w:pPr>
              <w:spacing w:line="240" w:lineRule="exact"/>
              <w:ind w:left="191" w:hanging="191"/>
              <w:rPr>
                <w:szCs w:val="28"/>
                <w:lang w:val="en-US" w:bidi="th-TH"/>
              </w:rPr>
            </w:pPr>
            <w:r>
              <w:rPr>
                <w:rFonts w:cs="Times New Roman"/>
                <w:szCs w:val="22"/>
              </w:rPr>
              <w:t xml:space="preserve">Securities business </w:t>
            </w:r>
            <w:r>
              <w:rPr>
                <w:szCs w:val="28"/>
                <w:lang w:val="en-US" w:bidi="th-TH"/>
              </w:rPr>
              <w:t>receivables</w:t>
            </w:r>
          </w:p>
        </w:tc>
        <w:tc>
          <w:tcPr>
            <w:tcW w:w="1260" w:type="dxa"/>
            <w:vAlign w:val="bottom"/>
          </w:tcPr>
          <w:p w14:paraId="40826AE7" w14:textId="33AD2AA7" w:rsidR="00177DCA" w:rsidRPr="007D08F5" w:rsidRDefault="00177DCA" w:rsidP="00177DCA">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664BE91F" w14:textId="77777777" w:rsidR="00177DCA" w:rsidRPr="007D08F5" w:rsidRDefault="00177DCA" w:rsidP="00177DCA">
            <w:pPr>
              <w:pStyle w:val="acctfourfigures"/>
              <w:tabs>
                <w:tab w:val="decimal" w:pos="927"/>
              </w:tabs>
              <w:spacing w:line="240" w:lineRule="auto"/>
              <w:ind w:left="-36" w:right="-96"/>
              <w:rPr>
                <w:rFonts w:cs="Times New Roman"/>
                <w:szCs w:val="22"/>
              </w:rPr>
            </w:pPr>
          </w:p>
        </w:tc>
        <w:tc>
          <w:tcPr>
            <w:tcW w:w="1170" w:type="dxa"/>
            <w:vAlign w:val="bottom"/>
          </w:tcPr>
          <w:p w14:paraId="093B4154" w14:textId="154A0EBB" w:rsidR="00177DCA" w:rsidRPr="007D08F5" w:rsidRDefault="00177DCA" w:rsidP="00177DCA">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23</w:t>
            </w:r>
          </w:p>
        </w:tc>
        <w:tc>
          <w:tcPr>
            <w:tcW w:w="180" w:type="dxa"/>
            <w:vAlign w:val="bottom"/>
          </w:tcPr>
          <w:p w14:paraId="4145D8AE" w14:textId="77777777" w:rsidR="00177DCA" w:rsidRPr="007D08F5" w:rsidRDefault="00177DCA" w:rsidP="00177DCA">
            <w:pPr>
              <w:tabs>
                <w:tab w:val="decimal" w:pos="740"/>
              </w:tabs>
              <w:rPr>
                <w:rFonts w:cs="Times New Roman"/>
                <w:szCs w:val="22"/>
              </w:rPr>
            </w:pPr>
          </w:p>
        </w:tc>
        <w:tc>
          <w:tcPr>
            <w:tcW w:w="1350" w:type="dxa"/>
            <w:vAlign w:val="bottom"/>
          </w:tcPr>
          <w:p w14:paraId="2F9668A6" w14:textId="5523C90A" w:rsidR="00177DCA" w:rsidRPr="007D08F5" w:rsidRDefault="00177DCA" w:rsidP="00177DCA">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38396F30" w14:textId="77777777" w:rsidR="00177DCA" w:rsidRPr="00D462A0" w:rsidRDefault="00177DCA" w:rsidP="00177DCA"/>
        </w:tc>
        <w:tc>
          <w:tcPr>
            <w:tcW w:w="1260" w:type="dxa"/>
            <w:vAlign w:val="bottom"/>
          </w:tcPr>
          <w:p w14:paraId="0E6B57D6" w14:textId="58E46BCF" w:rsidR="00177DCA" w:rsidRPr="007D08F5" w:rsidRDefault="00177DCA" w:rsidP="00177DCA">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23 </w:t>
            </w:r>
          </w:p>
        </w:tc>
      </w:tr>
      <w:tr w:rsidR="00C72331" w:rsidRPr="00872ADC" w14:paraId="11742E2E" w14:textId="77777777" w:rsidTr="00016EBC">
        <w:trPr>
          <w:cantSplit/>
        </w:trPr>
        <w:tc>
          <w:tcPr>
            <w:tcW w:w="3600" w:type="dxa"/>
            <w:vAlign w:val="bottom"/>
          </w:tcPr>
          <w:p w14:paraId="14634502" w14:textId="77777777" w:rsidR="00C72331" w:rsidRDefault="00C72331" w:rsidP="00F5282D">
            <w:pPr>
              <w:spacing w:line="240" w:lineRule="exact"/>
              <w:ind w:left="191" w:hanging="191"/>
              <w:rPr>
                <w:rFonts w:cs="Times New Roman"/>
                <w:szCs w:val="22"/>
              </w:rPr>
            </w:pPr>
            <w:r>
              <w:rPr>
                <w:rFonts w:cs="Times New Roman"/>
                <w:szCs w:val="22"/>
              </w:rPr>
              <w:t>Securities business pay</w:t>
            </w:r>
            <w:r w:rsidRPr="00834DCC">
              <w:rPr>
                <w:rFonts w:cs="Times New Roman"/>
                <w:szCs w:val="22"/>
              </w:rPr>
              <w:t>ables</w:t>
            </w:r>
          </w:p>
        </w:tc>
        <w:tc>
          <w:tcPr>
            <w:tcW w:w="1260" w:type="dxa"/>
            <w:vAlign w:val="bottom"/>
          </w:tcPr>
          <w:p w14:paraId="3F5B20CA" w14:textId="0B033950"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140</w:t>
            </w:r>
          </w:p>
        </w:tc>
        <w:tc>
          <w:tcPr>
            <w:tcW w:w="180" w:type="dxa"/>
            <w:vAlign w:val="bottom"/>
          </w:tcPr>
          <w:p w14:paraId="2605AEAA" w14:textId="77777777" w:rsidR="00C72331" w:rsidRPr="007D08F5" w:rsidRDefault="00C72331" w:rsidP="00F5282D">
            <w:pPr>
              <w:pStyle w:val="acctfourfigures"/>
              <w:tabs>
                <w:tab w:val="decimal" w:pos="927"/>
              </w:tabs>
              <w:spacing w:line="240" w:lineRule="auto"/>
              <w:ind w:left="-36" w:right="-96"/>
              <w:rPr>
                <w:rFonts w:cs="Times New Roman"/>
                <w:szCs w:val="22"/>
              </w:rPr>
            </w:pPr>
          </w:p>
        </w:tc>
        <w:tc>
          <w:tcPr>
            <w:tcW w:w="1170" w:type="dxa"/>
            <w:vAlign w:val="bottom"/>
          </w:tcPr>
          <w:p w14:paraId="430A7BF6" w14:textId="2A23F8D3" w:rsidR="00C72331" w:rsidRPr="007D08F5" w:rsidRDefault="00C72331" w:rsidP="00F5282D">
            <w:pPr>
              <w:pStyle w:val="acctfourfigures"/>
              <w:tabs>
                <w:tab w:val="clear" w:pos="765"/>
                <w:tab w:val="decimal" w:pos="1081"/>
              </w:tabs>
              <w:spacing w:line="240" w:lineRule="exact"/>
              <w:ind w:right="-80"/>
              <w:rPr>
                <w:rFonts w:cs="Times New Roman"/>
                <w:szCs w:val="22"/>
              </w:rPr>
            </w:pPr>
            <w:r w:rsidRPr="006210C8">
              <w:rPr>
                <w:rFonts w:cs="Times New Roman"/>
                <w:szCs w:val="22"/>
              </w:rPr>
              <w:t>(140)</w:t>
            </w:r>
          </w:p>
        </w:tc>
        <w:tc>
          <w:tcPr>
            <w:tcW w:w="180" w:type="dxa"/>
            <w:vAlign w:val="bottom"/>
          </w:tcPr>
          <w:p w14:paraId="04425BCC" w14:textId="77777777" w:rsidR="00C72331" w:rsidRPr="007D08F5" w:rsidRDefault="00C72331" w:rsidP="00F5282D"/>
        </w:tc>
        <w:tc>
          <w:tcPr>
            <w:tcW w:w="1350" w:type="dxa"/>
            <w:vAlign w:val="bottom"/>
          </w:tcPr>
          <w:p w14:paraId="00C842E8" w14:textId="3E679AB9" w:rsidR="00C72331" w:rsidRPr="007D08F5"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1DBB6EB0" w14:textId="77777777" w:rsidR="00C72331" w:rsidRPr="00D462A0" w:rsidRDefault="00C72331" w:rsidP="00F5282D"/>
        </w:tc>
        <w:tc>
          <w:tcPr>
            <w:tcW w:w="1260" w:type="dxa"/>
            <w:vAlign w:val="bottom"/>
          </w:tcPr>
          <w:p w14:paraId="3A921674" w14:textId="62851990" w:rsidR="00C72331" w:rsidRPr="007D08F5" w:rsidRDefault="00C72331" w:rsidP="007D0E59">
            <w:pPr>
              <w:pStyle w:val="acctfourfigures"/>
              <w:tabs>
                <w:tab w:val="clear" w:pos="765"/>
                <w:tab w:val="decimal" w:pos="820"/>
              </w:tabs>
              <w:spacing w:line="240" w:lineRule="exact"/>
              <w:ind w:right="11"/>
              <w:rPr>
                <w:rFonts w:cs="Times New Roman"/>
                <w:szCs w:val="22"/>
              </w:rPr>
            </w:pPr>
            <w:r w:rsidRPr="006210C8">
              <w:rPr>
                <w:rFonts w:cs="Times New Roman"/>
                <w:szCs w:val="22"/>
              </w:rPr>
              <w:t xml:space="preserve">- </w:t>
            </w:r>
          </w:p>
        </w:tc>
      </w:tr>
      <w:tr w:rsidR="00C72331" w:rsidRPr="00872ADC" w14:paraId="21CE9382" w14:textId="77777777" w:rsidTr="00016EBC">
        <w:trPr>
          <w:cantSplit/>
        </w:trPr>
        <w:tc>
          <w:tcPr>
            <w:tcW w:w="3600" w:type="dxa"/>
            <w:vAlign w:val="bottom"/>
          </w:tcPr>
          <w:p w14:paraId="10198EB5" w14:textId="308D50AC" w:rsidR="00C72331" w:rsidRDefault="00C72331" w:rsidP="00F5282D">
            <w:pPr>
              <w:spacing w:line="240" w:lineRule="exact"/>
              <w:ind w:left="191" w:hanging="191"/>
              <w:rPr>
                <w:rFonts w:cs="Times New Roman"/>
                <w:szCs w:val="22"/>
              </w:rPr>
            </w:pPr>
            <w:r>
              <w:rPr>
                <w:rFonts w:cs="Times New Roman"/>
                <w:szCs w:val="22"/>
              </w:rPr>
              <w:t>Lease liabilities</w:t>
            </w:r>
          </w:p>
        </w:tc>
        <w:tc>
          <w:tcPr>
            <w:tcW w:w="1260" w:type="dxa"/>
            <w:vAlign w:val="bottom"/>
          </w:tcPr>
          <w:p w14:paraId="3F847A63" w14:textId="27328926" w:rsidR="00C72331" w:rsidRPr="007D08F5"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5858107D" w14:textId="77777777" w:rsidR="00C72331" w:rsidRPr="007D08F5" w:rsidRDefault="00C72331" w:rsidP="00F5282D">
            <w:pPr>
              <w:pStyle w:val="acctfourfigures"/>
              <w:tabs>
                <w:tab w:val="decimal" w:pos="927"/>
              </w:tabs>
              <w:spacing w:line="240" w:lineRule="auto"/>
              <w:ind w:left="-36" w:right="-96"/>
              <w:rPr>
                <w:rFonts w:cs="Times New Roman"/>
                <w:szCs w:val="22"/>
              </w:rPr>
            </w:pPr>
          </w:p>
        </w:tc>
        <w:tc>
          <w:tcPr>
            <w:tcW w:w="1170" w:type="dxa"/>
            <w:vAlign w:val="bottom"/>
          </w:tcPr>
          <w:p w14:paraId="457D7429" w14:textId="58C4367E"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65 </w:t>
            </w:r>
          </w:p>
        </w:tc>
        <w:tc>
          <w:tcPr>
            <w:tcW w:w="180" w:type="dxa"/>
            <w:vAlign w:val="bottom"/>
          </w:tcPr>
          <w:p w14:paraId="78DE202F" w14:textId="77777777" w:rsidR="00C72331" w:rsidRPr="007D08F5" w:rsidRDefault="00C72331" w:rsidP="00F5282D"/>
        </w:tc>
        <w:tc>
          <w:tcPr>
            <w:tcW w:w="1350" w:type="dxa"/>
            <w:vAlign w:val="bottom"/>
          </w:tcPr>
          <w:p w14:paraId="7C859C5D" w14:textId="7A6B68BF" w:rsidR="00C72331" w:rsidRPr="007D08F5"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2CCC8E34" w14:textId="77777777" w:rsidR="00C72331" w:rsidRPr="00D462A0" w:rsidRDefault="00C72331" w:rsidP="00F5282D"/>
        </w:tc>
        <w:tc>
          <w:tcPr>
            <w:tcW w:w="1260" w:type="dxa"/>
            <w:vAlign w:val="bottom"/>
          </w:tcPr>
          <w:p w14:paraId="3E782274" w14:textId="059E5396"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65 </w:t>
            </w:r>
          </w:p>
        </w:tc>
      </w:tr>
      <w:tr w:rsidR="00C72331" w:rsidRPr="00872ADC" w14:paraId="25B2565A" w14:textId="77777777" w:rsidTr="00016EBC">
        <w:trPr>
          <w:cantSplit/>
        </w:trPr>
        <w:tc>
          <w:tcPr>
            <w:tcW w:w="3600" w:type="dxa"/>
            <w:vAlign w:val="bottom"/>
          </w:tcPr>
          <w:p w14:paraId="311C6830" w14:textId="77777777" w:rsidR="00C72331" w:rsidRPr="00872ADC" w:rsidRDefault="00C72331" w:rsidP="00F5282D">
            <w:pPr>
              <w:spacing w:line="240" w:lineRule="exact"/>
              <w:ind w:left="191" w:hanging="191"/>
              <w:rPr>
                <w:rFonts w:cs="Times New Roman"/>
                <w:szCs w:val="22"/>
              </w:rPr>
            </w:pPr>
            <w:r>
              <w:rPr>
                <w:rFonts w:cs="Times New Roman"/>
                <w:szCs w:val="22"/>
              </w:rPr>
              <w:t>Provisions</w:t>
            </w:r>
          </w:p>
        </w:tc>
        <w:tc>
          <w:tcPr>
            <w:tcW w:w="1260" w:type="dxa"/>
            <w:tcBorders>
              <w:top w:val="nil"/>
              <w:left w:val="nil"/>
              <w:bottom w:val="single" w:sz="4" w:space="0" w:color="auto"/>
              <w:right w:val="nil"/>
            </w:tcBorders>
            <w:vAlign w:val="bottom"/>
          </w:tcPr>
          <w:p w14:paraId="29D5CC3C" w14:textId="6AE6ECA0" w:rsidR="00C72331" w:rsidRPr="00872ADC" w:rsidRDefault="00C72331" w:rsidP="00016EBC">
            <w:pPr>
              <w:pStyle w:val="acctfourfigures"/>
              <w:tabs>
                <w:tab w:val="clear" w:pos="765"/>
                <w:tab w:val="decimal" w:pos="1091"/>
              </w:tabs>
              <w:spacing w:line="240" w:lineRule="exact"/>
              <w:ind w:right="11"/>
              <w:rPr>
                <w:rFonts w:cs="Times New Roman"/>
                <w:szCs w:val="22"/>
              </w:rPr>
            </w:pPr>
            <w:r w:rsidRPr="006210C8">
              <w:rPr>
                <w:rFonts w:cs="Times New Roman"/>
                <w:szCs w:val="22"/>
              </w:rPr>
              <w:t>15,986</w:t>
            </w:r>
          </w:p>
        </w:tc>
        <w:tc>
          <w:tcPr>
            <w:tcW w:w="180" w:type="dxa"/>
            <w:vAlign w:val="bottom"/>
          </w:tcPr>
          <w:p w14:paraId="0A08E8A0" w14:textId="77777777" w:rsidR="00C72331" w:rsidRPr="00872ADC" w:rsidRDefault="00C72331" w:rsidP="00F5282D">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vAlign w:val="bottom"/>
          </w:tcPr>
          <w:p w14:paraId="12D0F8E7" w14:textId="5E1A85B0"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1,09</w:t>
            </w:r>
            <w:r w:rsidR="0072272E">
              <w:rPr>
                <w:rFonts w:cs="Times New Roman"/>
                <w:szCs w:val="22"/>
              </w:rPr>
              <w:t>3</w:t>
            </w:r>
            <w:r w:rsidRPr="006210C8">
              <w:rPr>
                <w:rFonts w:cs="Times New Roman"/>
                <w:szCs w:val="22"/>
              </w:rPr>
              <w:t xml:space="preserve"> </w:t>
            </w:r>
          </w:p>
        </w:tc>
        <w:tc>
          <w:tcPr>
            <w:tcW w:w="180" w:type="dxa"/>
            <w:vAlign w:val="bottom"/>
          </w:tcPr>
          <w:p w14:paraId="75E960ED" w14:textId="77777777" w:rsidR="00C72331" w:rsidRPr="00D462A0" w:rsidRDefault="00C72331" w:rsidP="00F5282D"/>
        </w:tc>
        <w:tc>
          <w:tcPr>
            <w:tcW w:w="1350" w:type="dxa"/>
            <w:tcBorders>
              <w:top w:val="nil"/>
              <w:left w:val="nil"/>
              <w:bottom w:val="single" w:sz="4" w:space="0" w:color="auto"/>
              <w:right w:val="nil"/>
            </w:tcBorders>
            <w:vAlign w:val="bottom"/>
          </w:tcPr>
          <w:p w14:paraId="153847FB" w14:textId="218AD6A5"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377</w:t>
            </w:r>
          </w:p>
        </w:tc>
        <w:tc>
          <w:tcPr>
            <w:tcW w:w="180" w:type="dxa"/>
            <w:vAlign w:val="bottom"/>
          </w:tcPr>
          <w:p w14:paraId="2B2E209B" w14:textId="77777777" w:rsidR="00C72331" w:rsidRPr="00D462A0" w:rsidRDefault="00C72331" w:rsidP="00F5282D"/>
        </w:tc>
        <w:tc>
          <w:tcPr>
            <w:tcW w:w="1260" w:type="dxa"/>
            <w:tcBorders>
              <w:top w:val="nil"/>
              <w:left w:val="nil"/>
              <w:bottom w:val="single" w:sz="4" w:space="0" w:color="auto"/>
              <w:right w:val="nil"/>
            </w:tcBorders>
            <w:vAlign w:val="bottom"/>
          </w:tcPr>
          <w:p w14:paraId="23A5AB88" w14:textId="00A6BAA5" w:rsidR="00C72331" w:rsidRPr="007D08F5" w:rsidRDefault="00C72331" w:rsidP="00F5282D">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17,45</w:t>
            </w:r>
            <w:r w:rsidR="0072272E">
              <w:rPr>
                <w:rFonts w:cs="Times New Roman"/>
                <w:szCs w:val="22"/>
              </w:rPr>
              <w:t>6</w:t>
            </w:r>
          </w:p>
        </w:tc>
      </w:tr>
      <w:tr w:rsidR="00C72331" w:rsidRPr="00872ADC" w14:paraId="4A1944CA" w14:textId="77777777" w:rsidTr="00016EBC">
        <w:trPr>
          <w:cantSplit/>
        </w:trPr>
        <w:tc>
          <w:tcPr>
            <w:tcW w:w="3600" w:type="dxa"/>
            <w:vAlign w:val="bottom"/>
          </w:tcPr>
          <w:p w14:paraId="45A77B49" w14:textId="77777777" w:rsidR="00C72331" w:rsidRPr="0005302B" w:rsidRDefault="00C72331" w:rsidP="00F5282D">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45316906" w14:textId="66205D6A"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45,72</w:t>
            </w:r>
            <w:r w:rsidR="0072272E">
              <w:rPr>
                <w:rFonts w:cs="Times New Roman"/>
                <w:b/>
                <w:bCs/>
                <w:szCs w:val="22"/>
              </w:rPr>
              <w:t>6</w:t>
            </w:r>
          </w:p>
        </w:tc>
        <w:tc>
          <w:tcPr>
            <w:tcW w:w="180" w:type="dxa"/>
            <w:vAlign w:val="bottom"/>
          </w:tcPr>
          <w:p w14:paraId="1396EC4A" w14:textId="77777777" w:rsidR="00C72331" w:rsidRPr="006210C8" w:rsidRDefault="00C72331" w:rsidP="00F5282D">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vAlign w:val="bottom"/>
          </w:tcPr>
          <w:p w14:paraId="1FF395F2" w14:textId="308E5D01"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11,91</w:t>
            </w:r>
            <w:r w:rsidR="0072272E">
              <w:rPr>
                <w:rFonts w:cs="Times New Roman"/>
                <w:b/>
                <w:bCs/>
                <w:szCs w:val="22"/>
              </w:rPr>
              <w:t>1</w:t>
            </w:r>
            <w:r w:rsidRPr="006210C8">
              <w:rPr>
                <w:rFonts w:cs="Times New Roman"/>
                <w:b/>
                <w:bCs/>
                <w:szCs w:val="22"/>
              </w:rPr>
              <w:t xml:space="preserve"> </w:t>
            </w:r>
          </w:p>
        </w:tc>
        <w:tc>
          <w:tcPr>
            <w:tcW w:w="180" w:type="dxa"/>
            <w:vAlign w:val="bottom"/>
          </w:tcPr>
          <w:p w14:paraId="5ECC2E31" w14:textId="77777777" w:rsidR="00C72331" w:rsidRPr="006210C8" w:rsidRDefault="00C72331" w:rsidP="00F5282D">
            <w:pPr>
              <w:rPr>
                <w:b/>
                <w:bCs/>
              </w:rPr>
            </w:pPr>
          </w:p>
        </w:tc>
        <w:tc>
          <w:tcPr>
            <w:tcW w:w="1350" w:type="dxa"/>
            <w:tcBorders>
              <w:top w:val="single" w:sz="4" w:space="0" w:color="auto"/>
              <w:left w:val="nil"/>
              <w:bottom w:val="single" w:sz="4" w:space="0" w:color="auto"/>
              <w:right w:val="nil"/>
            </w:tcBorders>
            <w:vAlign w:val="bottom"/>
          </w:tcPr>
          <w:p w14:paraId="5A15005D" w14:textId="2650FCA7"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377 </w:t>
            </w:r>
          </w:p>
        </w:tc>
        <w:tc>
          <w:tcPr>
            <w:tcW w:w="180" w:type="dxa"/>
            <w:vAlign w:val="bottom"/>
          </w:tcPr>
          <w:p w14:paraId="72BBE592" w14:textId="77777777" w:rsidR="00C72331" w:rsidRPr="006210C8" w:rsidRDefault="00C72331" w:rsidP="00F5282D">
            <w:pPr>
              <w:rPr>
                <w:b/>
                <w:bCs/>
              </w:rPr>
            </w:pPr>
          </w:p>
        </w:tc>
        <w:tc>
          <w:tcPr>
            <w:tcW w:w="1260" w:type="dxa"/>
            <w:tcBorders>
              <w:top w:val="single" w:sz="4" w:space="0" w:color="auto"/>
              <w:left w:val="nil"/>
              <w:bottom w:val="single" w:sz="4" w:space="0" w:color="auto"/>
              <w:right w:val="nil"/>
            </w:tcBorders>
            <w:vAlign w:val="bottom"/>
          </w:tcPr>
          <w:p w14:paraId="2D63008F" w14:textId="77E1CA22"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 58,014 </w:t>
            </w:r>
          </w:p>
        </w:tc>
      </w:tr>
      <w:tr w:rsidR="00C72331" w:rsidRPr="00872ADC" w14:paraId="2BEC5F4B" w14:textId="77777777" w:rsidTr="00016EBC">
        <w:trPr>
          <w:cantSplit/>
        </w:trPr>
        <w:tc>
          <w:tcPr>
            <w:tcW w:w="3600" w:type="dxa"/>
            <w:vAlign w:val="bottom"/>
          </w:tcPr>
          <w:p w14:paraId="4670E73A" w14:textId="77777777" w:rsidR="00C72331" w:rsidRPr="00FD272C" w:rsidRDefault="00C72331" w:rsidP="00F5282D">
            <w:pPr>
              <w:spacing w:line="240" w:lineRule="auto"/>
              <w:rPr>
                <w:rFonts w:cs="Times New Roman"/>
                <w:sz w:val="24"/>
                <w:szCs w:val="24"/>
              </w:rPr>
            </w:pPr>
          </w:p>
        </w:tc>
        <w:tc>
          <w:tcPr>
            <w:tcW w:w="1260" w:type="dxa"/>
            <w:tcBorders>
              <w:top w:val="single" w:sz="4" w:space="0" w:color="auto"/>
            </w:tcBorders>
            <w:vAlign w:val="bottom"/>
          </w:tcPr>
          <w:p w14:paraId="746380D9" w14:textId="77777777" w:rsidR="00C72331" w:rsidRPr="00A06E26"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2852EA70" w14:textId="77777777" w:rsidR="00C72331" w:rsidRPr="00A06E26" w:rsidRDefault="00C72331" w:rsidP="00F5282D">
            <w:pPr>
              <w:pStyle w:val="acctfourfigures"/>
              <w:tabs>
                <w:tab w:val="decimal" w:pos="927"/>
              </w:tabs>
              <w:spacing w:line="240" w:lineRule="auto"/>
              <w:ind w:left="-36" w:right="-96"/>
              <w:rPr>
                <w:rFonts w:cs="Times New Roman"/>
                <w:szCs w:val="22"/>
              </w:rPr>
            </w:pPr>
          </w:p>
        </w:tc>
        <w:tc>
          <w:tcPr>
            <w:tcW w:w="1170" w:type="dxa"/>
            <w:tcBorders>
              <w:top w:val="single" w:sz="4" w:space="0" w:color="auto"/>
            </w:tcBorders>
            <w:vAlign w:val="bottom"/>
          </w:tcPr>
          <w:p w14:paraId="0FF889DB"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4CCD4EC1" w14:textId="77777777" w:rsidR="00C72331" w:rsidRPr="00D462A0" w:rsidRDefault="00C72331" w:rsidP="00F5282D"/>
        </w:tc>
        <w:tc>
          <w:tcPr>
            <w:tcW w:w="1350" w:type="dxa"/>
            <w:tcBorders>
              <w:top w:val="single" w:sz="4" w:space="0" w:color="auto"/>
            </w:tcBorders>
            <w:vAlign w:val="bottom"/>
          </w:tcPr>
          <w:p w14:paraId="7B5324CA"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3FB7620D" w14:textId="77777777" w:rsidR="00C72331" w:rsidRPr="00D462A0" w:rsidRDefault="00C72331" w:rsidP="00F5282D"/>
        </w:tc>
        <w:tc>
          <w:tcPr>
            <w:tcW w:w="1260" w:type="dxa"/>
            <w:tcBorders>
              <w:top w:val="single" w:sz="4" w:space="0" w:color="auto"/>
            </w:tcBorders>
            <w:vAlign w:val="bottom"/>
          </w:tcPr>
          <w:p w14:paraId="7939728C"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r>
      <w:tr w:rsidR="00C72331" w:rsidRPr="00872ADC" w14:paraId="17DA787B" w14:textId="77777777" w:rsidTr="00016EBC">
        <w:trPr>
          <w:cantSplit/>
        </w:trPr>
        <w:tc>
          <w:tcPr>
            <w:tcW w:w="3600" w:type="dxa"/>
            <w:vAlign w:val="bottom"/>
          </w:tcPr>
          <w:p w14:paraId="26109298" w14:textId="77777777" w:rsidR="00C72331" w:rsidRPr="00872ADC" w:rsidRDefault="00C72331" w:rsidP="00F5282D">
            <w:pPr>
              <w:spacing w:line="220" w:lineRule="exact"/>
              <w:ind w:left="180" w:hanging="180"/>
              <w:rPr>
                <w:rFonts w:cs="Times New Roman"/>
                <w:szCs w:val="22"/>
              </w:rPr>
            </w:pPr>
            <w:r w:rsidRPr="00872ADC">
              <w:rPr>
                <w:rFonts w:cs="Times New Roman"/>
                <w:b/>
                <w:bCs/>
                <w:i/>
                <w:iCs/>
                <w:szCs w:val="22"/>
              </w:rPr>
              <w:t>Deferred tax liabilities</w:t>
            </w:r>
          </w:p>
        </w:tc>
        <w:tc>
          <w:tcPr>
            <w:tcW w:w="1260" w:type="dxa"/>
            <w:vAlign w:val="bottom"/>
          </w:tcPr>
          <w:p w14:paraId="64D49C98" w14:textId="77777777" w:rsidR="00C72331" w:rsidRPr="00872ADC"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4B886915" w14:textId="77777777" w:rsidR="00C72331" w:rsidRPr="00872ADC" w:rsidRDefault="00C72331" w:rsidP="00F5282D">
            <w:pPr>
              <w:pStyle w:val="acctfourfigures"/>
              <w:tabs>
                <w:tab w:val="decimal" w:pos="927"/>
              </w:tabs>
              <w:spacing w:line="240" w:lineRule="auto"/>
              <w:ind w:left="-36" w:right="-96"/>
              <w:rPr>
                <w:rFonts w:cs="Times New Roman"/>
                <w:szCs w:val="22"/>
              </w:rPr>
            </w:pPr>
          </w:p>
        </w:tc>
        <w:tc>
          <w:tcPr>
            <w:tcW w:w="1170" w:type="dxa"/>
            <w:vAlign w:val="bottom"/>
          </w:tcPr>
          <w:p w14:paraId="4B3419C1"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28CCD3C3" w14:textId="77777777" w:rsidR="00C72331" w:rsidRPr="00D462A0" w:rsidRDefault="00C72331" w:rsidP="00F5282D"/>
        </w:tc>
        <w:tc>
          <w:tcPr>
            <w:tcW w:w="1350" w:type="dxa"/>
            <w:vAlign w:val="bottom"/>
          </w:tcPr>
          <w:p w14:paraId="54E4A0BA"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61F6E4F2" w14:textId="77777777" w:rsidR="00C72331" w:rsidRPr="00D462A0" w:rsidRDefault="00C72331" w:rsidP="00F5282D"/>
        </w:tc>
        <w:tc>
          <w:tcPr>
            <w:tcW w:w="1260" w:type="dxa"/>
            <w:vAlign w:val="bottom"/>
          </w:tcPr>
          <w:p w14:paraId="57BA0EE6"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r>
      <w:tr w:rsidR="00C72331" w:rsidRPr="00872ADC" w14:paraId="719885DD" w14:textId="77777777" w:rsidTr="00016EBC">
        <w:trPr>
          <w:cantSplit/>
        </w:trPr>
        <w:tc>
          <w:tcPr>
            <w:tcW w:w="3600" w:type="dxa"/>
            <w:vAlign w:val="bottom"/>
          </w:tcPr>
          <w:p w14:paraId="334CC1E1" w14:textId="70076343" w:rsidR="00C72331" w:rsidRDefault="00C72331" w:rsidP="00F5282D">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
          <w:p w14:paraId="22B69B3F" w14:textId="00EC2528" w:rsidR="00C72331" w:rsidRPr="00872ADC" w:rsidRDefault="00C72331" w:rsidP="00016EBC">
            <w:pPr>
              <w:pStyle w:val="acctfourfigures"/>
              <w:tabs>
                <w:tab w:val="clear" w:pos="765"/>
                <w:tab w:val="decimal" w:pos="1091"/>
              </w:tabs>
              <w:spacing w:line="240" w:lineRule="exact"/>
              <w:ind w:right="-79"/>
              <w:rPr>
                <w:rFonts w:cs="Times New Roman"/>
                <w:szCs w:val="22"/>
              </w:rPr>
            </w:pPr>
            <w:r w:rsidRPr="006210C8">
              <w:rPr>
                <w:rFonts w:cs="Times New Roman"/>
                <w:szCs w:val="22"/>
              </w:rPr>
              <w:t xml:space="preserve"> (7,342)</w:t>
            </w:r>
          </w:p>
        </w:tc>
        <w:tc>
          <w:tcPr>
            <w:tcW w:w="180" w:type="dxa"/>
            <w:vAlign w:val="bottom"/>
          </w:tcPr>
          <w:p w14:paraId="526E96CE" w14:textId="77777777" w:rsidR="00C72331" w:rsidRPr="00872ADC" w:rsidRDefault="00C72331" w:rsidP="00016EBC">
            <w:pPr>
              <w:pStyle w:val="acctfourfigures"/>
              <w:tabs>
                <w:tab w:val="decimal" w:pos="927"/>
              </w:tabs>
              <w:spacing w:line="240" w:lineRule="auto"/>
              <w:ind w:left="-36" w:right="-79"/>
              <w:rPr>
                <w:rFonts w:cs="Times New Roman"/>
                <w:szCs w:val="22"/>
              </w:rPr>
            </w:pPr>
          </w:p>
        </w:tc>
        <w:tc>
          <w:tcPr>
            <w:tcW w:w="1170" w:type="dxa"/>
            <w:vAlign w:val="bottom"/>
          </w:tcPr>
          <w:p w14:paraId="779C2B48" w14:textId="625CDCA4" w:rsidR="00C72331" w:rsidRPr="007D08F5" w:rsidRDefault="00C72331" w:rsidP="00F5282D">
            <w:pPr>
              <w:pStyle w:val="acctfourfigures"/>
              <w:tabs>
                <w:tab w:val="clear" w:pos="765"/>
                <w:tab w:val="decimal" w:pos="1072"/>
              </w:tabs>
              <w:spacing w:line="240" w:lineRule="exact"/>
              <w:ind w:right="-71"/>
              <w:rPr>
                <w:rFonts w:cs="Times New Roman"/>
                <w:szCs w:val="22"/>
              </w:rPr>
            </w:pPr>
            <w:r w:rsidRPr="006210C8">
              <w:rPr>
                <w:rFonts w:cs="Times New Roman"/>
                <w:szCs w:val="22"/>
              </w:rPr>
              <w:t>(1,084)</w:t>
            </w:r>
          </w:p>
        </w:tc>
        <w:tc>
          <w:tcPr>
            <w:tcW w:w="180" w:type="dxa"/>
            <w:vAlign w:val="bottom"/>
          </w:tcPr>
          <w:p w14:paraId="3D35702D" w14:textId="77777777" w:rsidR="00C72331" w:rsidRPr="00D462A0" w:rsidRDefault="00C72331" w:rsidP="00F5282D"/>
        </w:tc>
        <w:tc>
          <w:tcPr>
            <w:tcW w:w="1350" w:type="dxa"/>
            <w:vAlign w:val="bottom"/>
          </w:tcPr>
          <w:p w14:paraId="461D547A" w14:textId="74F89B5D" w:rsidR="00C72331" w:rsidRPr="007D08F5"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6E3E95E6" w14:textId="77777777" w:rsidR="00C72331" w:rsidRPr="00D462A0" w:rsidRDefault="00C72331" w:rsidP="00F5282D"/>
        </w:tc>
        <w:tc>
          <w:tcPr>
            <w:tcW w:w="1260" w:type="dxa"/>
            <w:vAlign w:val="bottom"/>
          </w:tcPr>
          <w:p w14:paraId="720980A1" w14:textId="7B697265" w:rsidR="00C72331" w:rsidRPr="007D08F5" w:rsidRDefault="00C72331" w:rsidP="00F5282D">
            <w:pPr>
              <w:pStyle w:val="acctfourfigures"/>
              <w:tabs>
                <w:tab w:val="clear" w:pos="765"/>
                <w:tab w:val="decimal" w:pos="1091"/>
              </w:tabs>
              <w:spacing w:line="240" w:lineRule="exact"/>
              <w:ind w:right="-54"/>
              <w:rPr>
                <w:rFonts w:cs="Times New Roman"/>
                <w:szCs w:val="22"/>
              </w:rPr>
            </w:pPr>
            <w:r w:rsidRPr="006210C8">
              <w:rPr>
                <w:rFonts w:cs="Times New Roman"/>
                <w:szCs w:val="22"/>
              </w:rPr>
              <w:t>(8,426)</w:t>
            </w:r>
          </w:p>
        </w:tc>
      </w:tr>
      <w:tr w:rsidR="00C72331" w:rsidRPr="006518D3" w14:paraId="2E64101B" w14:textId="77777777" w:rsidTr="00016EBC">
        <w:trPr>
          <w:cantSplit/>
        </w:trPr>
        <w:tc>
          <w:tcPr>
            <w:tcW w:w="3600" w:type="dxa"/>
            <w:vAlign w:val="bottom"/>
          </w:tcPr>
          <w:p w14:paraId="0354665A" w14:textId="77777777" w:rsidR="00C72331" w:rsidRPr="00F72798" w:rsidRDefault="00C72331" w:rsidP="00F5282D">
            <w:pPr>
              <w:spacing w:line="240" w:lineRule="exact"/>
              <w:ind w:left="191" w:hanging="191"/>
              <w:rPr>
                <w:rFonts w:cs="Times New Roman"/>
                <w:szCs w:val="22"/>
              </w:rPr>
            </w:pPr>
            <w:r>
              <w:rPr>
                <w:rFonts w:cs="Times New Roman"/>
                <w:szCs w:val="22"/>
              </w:rPr>
              <w:t>Securities business payables</w:t>
            </w:r>
          </w:p>
        </w:tc>
        <w:tc>
          <w:tcPr>
            <w:tcW w:w="1260" w:type="dxa"/>
            <w:vAlign w:val="bottom"/>
          </w:tcPr>
          <w:p w14:paraId="57E72FEF" w14:textId="6B7F8BE5" w:rsidR="00C72331" w:rsidRPr="00F72798"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5B26C83B" w14:textId="77777777" w:rsidR="00C72331" w:rsidRPr="00A06E26" w:rsidRDefault="00C72331" w:rsidP="00F5282D">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vAlign w:val="bottom"/>
          </w:tcPr>
          <w:p w14:paraId="79DC5932" w14:textId="45D672B8" w:rsidR="00C72331" w:rsidRPr="007D08F5" w:rsidRDefault="00C72331" w:rsidP="00F5282D">
            <w:pPr>
              <w:pStyle w:val="acctfourfigures"/>
              <w:tabs>
                <w:tab w:val="clear" w:pos="765"/>
                <w:tab w:val="decimal" w:pos="1072"/>
              </w:tabs>
              <w:spacing w:line="240" w:lineRule="exact"/>
              <w:ind w:right="-71"/>
              <w:rPr>
                <w:rFonts w:cs="Times New Roman"/>
                <w:szCs w:val="22"/>
              </w:rPr>
            </w:pPr>
            <w:r w:rsidRPr="006210C8">
              <w:rPr>
                <w:rFonts w:cs="Times New Roman"/>
                <w:szCs w:val="22"/>
              </w:rPr>
              <w:t>(121)</w:t>
            </w:r>
          </w:p>
        </w:tc>
        <w:tc>
          <w:tcPr>
            <w:tcW w:w="180" w:type="dxa"/>
            <w:vAlign w:val="bottom"/>
          </w:tcPr>
          <w:p w14:paraId="1556C43C" w14:textId="77777777" w:rsidR="00C72331" w:rsidRPr="00D462A0" w:rsidRDefault="00C72331" w:rsidP="00F5282D"/>
        </w:tc>
        <w:tc>
          <w:tcPr>
            <w:tcW w:w="1350" w:type="dxa"/>
            <w:tcBorders>
              <w:top w:val="nil"/>
              <w:left w:val="nil"/>
              <w:bottom w:val="single" w:sz="4" w:space="0" w:color="auto"/>
              <w:right w:val="nil"/>
            </w:tcBorders>
            <w:vAlign w:val="bottom"/>
          </w:tcPr>
          <w:p w14:paraId="3CB2E905" w14:textId="2DE66F11" w:rsidR="00C72331" w:rsidRPr="006210C8" w:rsidRDefault="00C72331" w:rsidP="00F5282D">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36A239A3" w14:textId="77777777" w:rsidR="00C72331" w:rsidRPr="007D08F5" w:rsidRDefault="00C72331" w:rsidP="00F5282D">
            <w:pPr>
              <w:rPr>
                <w:b/>
                <w:bCs/>
              </w:rPr>
            </w:pPr>
          </w:p>
        </w:tc>
        <w:tc>
          <w:tcPr>
            <w:tcW w:w="1260" w:type="dxa"/>
            <w:tcBorders>
              <w:top w:val="nil"/>
              <w:left w:val="nil"/>
              <w:bottom w:val="single" w:sz="4" w:space="0" w:color="auto"/>
              <w:right w:val="nil"/>
            </w:tcBorders>
            <w:vAlign w:val="bottom"/>
          </w:tcPr>
          <w:p w14:paraId="0889ED5F" w14:textId="32A40BE5" w:rsidR="00C72331" w:rsidRPr="006210C8" w:rsidRDefault="00C72331" w:rsidP="00F5282D">
            <w:pPr>
              <w:pStyle w:val="acctfourfigures"/>
              <w:tabs>
                <w:tab w:val="clear" w:pos="765"/>
                <w:tab w:val="decimal" w:pos="1091"/>
              </w:tabs>
              <w:spacing w:line="240" w:lineRule="exact"/>
              <w:ind w:right="-54"/>
              <w:rPr>
                <w:rFonts w:cs="Times New Roman"/>
                <w:szCs w:val="22"/>
              </w:rPr>
            </w:pPr>
            <w:r w:rsidRPr="006210C8">
              <w:rPr>
                <w:rFonts w:cs="Times New Roman"/>
                <w:szCs w:val="22"/>
              </w:rPr>
              <w:t>(121)</w:t>
            </w:r>
          </w:p>
        </w:tc>
      </w:tr>
      <w:tr w:rsidR="00C72331" w:rsidRPr="006518D3" w14:paraId="7E7FB13E" w14:textId="77777777" w:rsidTr="00016EBC">
        <w:trPr>
          <w:cantSplit/>
        </w:trPr>
        <w:tc>
          <w:tcPr>
            <w:tcW w:w="3600" w:type="dxa"/>
            <w:vAlign w:val="bottom"/>
          </w:tcPr>
          <w:p w14:paraId="4FCAB74C" w14:textId="77777777" w:rsidR="00C72331" w:rsidRPr="00872ADC" w:rsidRDefault="00C72331" w:rsidP="00F5282D">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2EE6B022" w14:textId="0E25561A" w:rsidR="00C72331" w:rsidRPr="00016EBC" w:rsidRDefault="00C72331" w:rsidP="00016EBC">
            <w:pPr>
              <w:pStyle w:val="acctfourfigures"/>
              <w:tabs>
                <w:tab w:val="clear" w:pos="765"/>
                <w:tab w:val="decimal" w:pos="1091"/>
              </w:tabs>
              <w:spacing w:line="240" w:lineRule="exact"/>
              <w:ind w:right="-79"/>
              <w:rPr>
                <w:rFonts w:cs="Times New Roman"/>
                <w:b/>
                <w:bCs/>
                <w:szCs w:val="22"/>
              </w:rPr>
            </w:pPr>
            <w:r w:rsidRPr="00016EBC">
              <w:rPr>
                <w:rFonts w:cs="Times New Roman"/>
                <w:b/>
                <w:bCs/>
                <w:szCs w:val="22"/>
              </w:rPr>
              <w:t>(7,342)</w:t>
            </w:r>
          </w:p>
        </w:tc>
        <w:tc>
          <w:tcPr>
            <w:tcW w:w="180" w:type="dxa"/>
            <w:vAlign w:val="bottom"/>
          </w:tcPr>
          <w:p w14:paraId="62FFD3CD" w14:textId="77777777" w:rsidR="00C72331" w:rsidRPr="006210C8" w:rsidRDefault="00C72331" w:rsidP="00F5282D">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vAlign w:val="bottom"/>
          </w:tcPr>
          <w:p w14:paraId="0B6D5C4F" w14:textId="3BE3B56D" w:rsidR="00C72331" w:rsidRPr="006210C8" w:rsidRDefault="00C72331" w:rsidP="00F5282D">
            <w:pPr>
              <w:pStyle w:val="acctfourfigures"/>
              <w:tabs>
                <w:tab w:val="clear" w:pos="765"/>
                <w:tab w:val="decimal" w:pos="1072"/>
              </w:tabs>
              <w:spacing w:line="240" w:lineRule="exact"/>
              <w:ind w:right="-71"/>
              <w:rPr>
                <w:rFonts w:cs="Times New Roman"/>
                <w:b/>
                <w:bCs/>
                <w:szCs w:val="22"/>
              </w:rPr>
            </w:pPr>
            <w:r w:rsidRPr="006210C8">
              <w:rPr>
                <w:rFonts w:cs="Times New Roman"/>
                <w:b/>
                <w:bCs/>
                <w:szCs w:val="22"/>
              </w:rPr>
              <w:t>(1,205)</w:t>
            </w:r>
          </w:p>
        </w:tc>
        <w:tc>
          <w:tcPr>
            <w:tcW w:w="180" w:type="dxa"/>
            <w:vAlign w:val="bottom"/>
          </w:tcPr>
          <w:p w14:paraId="7D7AE756" w14:textId="77777777" w:rsidR="00C72331" w:rsidRPr="006210C8" w:rsidRDefault="00C72331" w:rsidP="00F5282D">
            <w:pPr>
              <w:rPr>
                <w:b/>
                <w:bCs/>
              </w:rPr>
            </w:pPr>
          </w:p>
        </w:tc>
        <w:tc>
          <w:tcPr>
            <w:tcW w:w="1350" w:type="dxa"/>
            <w:tcBorders>
              <w:top w:val="single" w:sz="4" w:space="0" w:color="auto"/>
              <w:left w:val="nil"/>
              <w:bottom w:val="single" w:sz="4" w:space="0" w:color="auto"/>
              <w:right w:val="nil"/>
            </w:tcBorders>
            <w:vAlign w:val="bottom"/>
          </w:tcPr>
          <w:p w14:paraId="6F09C7A0" w14:textId="751661A3" w:rsidR="00C72331" w:rsidRPr="006210C8" w:rsidRDefault="00C72331" w:rsidP="00F5282D">
            <w:pPr>
              <w:pStyle w:val="acctfourfigures"/>
              <w:tabs>
                <w:tab w:val="clear" w:pos="765"/>
                <w:tab w:val="decimal" w:pos="819"/>
              </w:tabs>
              <w:spacing w:line="240" w:lineRule="exact"/>
              <w:ind w:right="11"/>
              <w:rPr>
                <w:rFonts w:cs="Times New Roman"/>
                <w:b/>
                <w:bCs/>
                <w:szCs w:val="22"/>
              </w:rPr>
            </w:pPr>
            <w:r w:rsidRPr="006210C8">
              <w:rPr>
                <w:rFonts w:cs="Times New Roman"/>
                <w:b/>
                <w:bCs/>
                <w:szCs w:val="22"/>
              </w:rPr>
              <w:t xml:space="preserve"> -</w:t>
            </w:r>
          </w:p>
        </w:tc>
        <w:tc>
          <w:tcPr>
            <w:tcW w:w="180" w:type="dxa"/>
            <w:vAlign w:val="bottom"/>
          </w:tcPr>
          <w:p w14:paraId="653C28DA" w14:textId="77777777" w:rsidR="00C72331" w:rsidRPr="006210C8" w:rsidRDefault="00C72331" w:rsidP="00F5282D">
            <w:pPr>
              <w:rPr>
                <w:b/>
                <w:bCs/>
              </w:rPr>
            </w:pPr>
          </w:p>
        </w:tc>
        <w:tc>
          <w:tcPr>
            <w:tcW w:w="1260" w:type="dxa"/>
            <w:tcBorders>
              <w:top w:val="single" w:sz="4" w:space="0" w:color="auto"/>
              <w:left w:val="nil"/>
              <w:bottom w:val="single" w:sz="4" w:space="0" w:color="auto"/>
              <w:right w:val="nil"/>
            </w:tcBorders>
            <w:vAlign w:val="bottom"/>
          </w:tcPr>
          <w:p w14:paraId="4FF82A68" w14:textId="5530095D" w:rsidR="00C72331" w:rsidRPr="006210C8" w:rsidRDefault="00C72331" w:rsidP="00F5282D">
            <w:pPr>
              <w:pStyle w:val="acctfourfigures"/>
              <w:tabs>
                <w:tab w:val="clear" w:pos="765"/>
                <w:tab w:val="decimal" w:pos="1091"/>
              </w:tabs>
              <w:spacing w:line="240" w:lineRule="exact"/>
              <w:ind w:right="-54"/>
              <w:rPr>
                <w:rFonts w:cs="Times New Roman"/>
                <w:b/>
                <w:bCs/>
                <w:szCs w:val="22"/>
              </w:rPr>
            </w:pPr>
            <w:r w:rsidRPr="006210C8">
              <w:rPr>
                <w:rFonts w:cs="Times New Roman"/>
                <w:b/>
                <w:bCs/>
                <w:szCs w:val="22"/>
              </w:rPr>
              <w:t>(8,547)</w:t>
            </w:r>
          </w:p>
        </w:tc>
      </w:tr>
      <w:tr w:rsidR="00C72331" w:rsidRPr="00872ADC" w14:paraId="10A73028" w14:textId="77777777" w:rsidTr="00016EBC">
        <w:trPr>
          <w:cantSplit/>
        </w:trPr>
        <w:tc>
          <w:tcPr>
            <w:tcW w:w="3600" w:type="dxa"/>
            <w:vAlign w:val="bottom"/>
          </w:tcPr>
          <w:p w14:paraId="03BF9316" w14:textId="77777777" w:rsidR="00C72331" w:rsidRPr="00EA47CF" w:rsidRDefault="00C72331" w:rsidP="00F5282D">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
          <w:p w14:paraId="677A5455" w14:textId="77777777" w:rsidR="00C72331" w:rsidRPr="006210C8"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5B023A90" w14:textId="77777777" w:rsidR="00C72331" w:rsidRPr="00A06E26" w:rsidRDefault="00C72331" w:rsidP="00F5282D">
            <w:pPr>
              <w:pStyle w:val="acctfourfigures"/>
              <w:tabs>
                <w:tab w:val="decimal" w:pos="927"/>
              </w:tabs>
              <w:spacing w:line="240" w:lineRule="auto"/>
              <w:ind w:left="-36" w:right="-96"/>
              <w:rPr>
                <w:rFonts w:cs="Times New Roman"/>
                <w:szCs w:val="22"/>
              </w:rPr>
            </w:pPr>
          </w:p>
        </w:tc>
        <w:tc>
          <w:tcPr>
            <w:tcW w:w="1170" w:type="dxa"/>
            <w:tcBorders>
              <w:top w:val="single" w:sz="4" w:space="0" w:color="auto"/>
              <w:left w:val="nil"/>
              <w:bottom w:val="nil"/>
              <w:right w:val="nil"/>
            </w:tcBorders>
            <w:vAlign w:val="bottom"/>
          </w:tcPr>
          <w:p w14:paraId="7F8D7F8C"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72632ADF" w14:textId="77777777" w:rsidR="00C72331" w:rsidRPr="00D462A0" w:rsidRDefault="00C72331" w:rsidP="00F5282D"/>
        </w:tc>
        <w:tc>
          <w:tcPr>
            <w:tcW w:w="1350" w:type="dxa"/>
            <w:tcBorders>
              <w:top w:val="single" w:sz="4" w:space="0" w:color="auto"/>
              <w:left w:val="nil"/>
              <w:bottom w:val="nil"/>
              <w:right w:val="nil"/>
            </w:tcBorders>
            <w:vAlign w:val="bottom"/>
          </w:tcPr>
          <w:p w14:paraId="6170A785"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39D7728F" w14:textId="77777777" w:rsidR="00C72331" w:rsidRPr="00D462A0" w:rsidRDefault="00C72331" w:rsidP="00F5282D"/>
        </w:tc>
        <w:tc>
          <w:tcPr>
            <w:tcW w:w="1260" w:type="dxa"/>
            <w:tcBorders>
              <w:top w:val="single" w:sz="4" w:space="0" w:color="auto"/>
              <w:left w:val="nil"/>
              <w:bottom w:val="nil"/>
              <w:right w:val="nil"/>
            </w:tcBorders>
            <w:vAlign w:val="bottom"/>
          </w:tcPr>
          <w:p w14:paraId="1952983E" w14:textId="77777777" w:rsidR="00C72331" w:rsidRPr="007D08F5" w:rsidRDefault="00C72331" w:rsidP="00F5282D">
            <w:pPr>
              <w:pStyle w:val="acctfourfigures"/>
              <w:tabs>
                <w:tab w:val="clear" w:pos="765"/>
                <w:tab w:val="decimal" w:pos="1091"/>
              </w:tabs>
              <w:spacing w:line="240" w:lineRule="exact"/>
              <w:ind w:right="11"/>
              <w:rPr>
                <w:rFonts w:cs="Times New Roman"/>
                <w:szCs w:val="22"/>
              </w:rPr>
            </w:pPr>
          </w:p>
        </w:tc>
      </w:tr>
      <w:tr w:rsidR="00C72331" w:rsidRPr="006518D3" w14:paraId="77F025E5" w14:textId="77777777" w:rsidTr="00016EBC">
        <w:trPr>
          <w:cantSplit/>
          <w:trHeight w:val="149"/>
        </w:trPr>
        <w:tc>
          <w:tcPr>
            <w:tcW w:w="3600" w:type="dxa"/>
            <w:vAlign w:val="bottom"/>
          </w:tcPr>
          <w:p w14:paraId="78EF39C2" w14:textId="77777777" w:rsidR="00C72331" w:rsidRPr="00872ADC" w:rsidRDefault="00C72331" w:rsidP="00F5282D">
            <w:pPr>
              <w:spacing w:line="240" w:lineRule="exact"/>
              <w:ind w:left="180" w:hanging="180"/>
              <w:rPr>
                <w:rFonts w:cs="Times New Roman"/>
                <w:b/>
                <w:bCs/>
                <w:szCs w:val="22"/>
              </w:rPr>
            </w:pPr>
            <w:r>
              <w:rPr>
                <w:rFonts w:cs="Times New Roman"/>
                <w:b/>
                <w:bCs/>
                <w:szCs w:val="22"/>
              </w:rPr>
              <w:t>Net</w:t>
            </w:r>
          </w:p>
        </w:tc>
        <w:tc>
          <w:tcPr>
            <w:tcW w:w="1260" w:type="dxa"/>
            <w:tcBorders>
              <w:top w:val="nil"/>
              <w:left w:val="nil"/>
              <w:bottom w:val="double" w:sz="4" w:space="0" w:color="auto"/>
              <w:right w:val="nil"/>
            </w:tcBorders>
            <w:vAlign w:val="bottom"/>
          </w:tcPr>
          <w:p w14:paraId="0C87AF68" w14:textId="7A043B26"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38,38</w:t>
            </w:r>
            <w:r w:rsidR="0072272E">
              <w:rPr>
                <w:rFonts w:cs="Times New Roman"/>
                <w:b/>
                <w:bCs/>
                <w:szCs w:val="22"/>
              </w:rPr>
              <w:t>4</w:t>
            </w:r>
          </w:p>
        </w:tc>
        <w:tc>
          <w:tcPr>
            <w:tcW w:w="180" w:type="dxa"/>
            <w:vAlign w:val="bottom"/>
          </w:tcPr>
          <w:p w14:paraId="4C60D9DC" w14:textId="77777777" w:rsidR="00C72331" w:rsidRPr="006210C8" w:rsidRDefault="00C72331" w:rsidP="00F5282D">
            <w:pPr>
              <w:pStyle w:val="acctfourfigures"/>
              <w:tabs>
                <w:tab w:val="decimal" w:pos="927"/>
              </w:tabs>
              <w:spacing w:line="240" w:lineRule="auto"/>
              <w:ind w:left="-36" w:right="-96"/>
              <w:rPr>
                <w:rFonts w:cs="Times New Roman"/>
                <w:b/>
                <w:bCs/>
                <w:szCs w:val="22"/>
              </w:rPr>
            </w:pPr>
          </w:p>
        </w:tc>
        <w:tc>
          <w:tcPr>
            <w:tcW w:w="1170" w:type="dxa"/>
            <w:tcBorders>
              <w:top w:val="nil"/>
              <w:left w:val="nil"/>
              <w:bottom w:val="double" w:sz="4" w:space="0" w:color="auto"/>
              <w:right w:val="nil"/>
            </w:tcBorders>
            <w:vAlign w:val="bottom"/>
          </w:tcPr>
          <w:p w14:paraId="3A92A5CA" w14:textId="289281FF"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10,70</w:t>
            </w:r>
            <w:r w:rsidR="0072272E">
              <w:rPr>
                <w:rFonts w:cs="Times New Roman"/>
                <w:b/>
                <w:bCs/>
                <w:szCs w:val="22"/>
              </w:rPr>
              <w:t>6</w:t>
            </w:r>
            <w:r w:rsidRPr="006210C8">
              <w:rPr>
                <w:rFonts w:cs="Times New Roman"/>
                <w:b/>
                <w:bCs/>
                <w:szCs w:val="22"/>
              </w:rPr>
              <w:t xml:space="preserve"> </w:t>
            </w:r>
          </w:p>
        </w:tc>
        <w:tc>
          <w:tcPr>
            <w:tcW w:w="180" w:type="dxa"/>
            <w:vAlign w:val="bottom"/>
          </w:tcPr>
          <w:p w14:paraId="26EEFA32" w14:textId="77777777" w:rsidR="00C72331" w:rsidRPr="006210C8" w:rsidRDefault="00C72331" w:rsidP="00F5282D">
            <w:pPr>
              <w:rPr>
                <w:b/>
                <w:bCs/>
              </w:rPr>
            </w:pPr>
          </w:p>
        </w:tc>
        <w:tc>
          <w:tcPr>
            <w:tcW w:w="1350" w:type="dxa"/>
            <w:tcBorders>
              <w:top w:val="nil"/>
              <w:left w:val="nil"/>
              <w:bottom w:val="double" w:sz="4" w:space="0" w:color="auto"/>
              <w:right w:val="nil"/>
            </w:tcBorders>
            <w:vAlign w:val="bottom"/>
          </w:tcPr>
          <w:p w14:paraId="39011267" w14:textId="09885944"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377 </w:t>
            </w:r>
          </w:p>
        </w:tc>
        <w:tc>
          <w:tcPr>
            <w:tcW w:w="180" w:type="dxa"/>
            <w:vAlign w:val="bottom"/>
          </w:tcPr>
          <w:p w14:paraId="792BC2C5" w14:textId="77777777" w:rsidR="00C72331" w:rsidRPr="006210C8" w:rsidRDefault="00C72331" w:rsidP="00F5282D">
            <w:pPr>
              <w:rPr>
                <w:b/>
                <w:bCs/>
              </w:rPr>
            </w:pPr>
          </w:p>
        </w:tc>
        <w:tc>
          <w:tcPr>
            <w:tcW w:w="1260" w:type="dxa"/>
            <w:tcBorders>
              <w:top w:val="nil"/>
              <w:left w:val="nil"/>
              <w:bottom w:val="double" w:sz="4" w:space="0" w:color="auto"/>
              <w:right w:val="nil"/>
            </w:tcBorders>
            <w:vAlign w:val="bottom"/>
          </w:tcPr>
          <w:p w14:paraId="1EDBF91A" w14:textId="6552C7A1" w:rsidR="00C72331" w:rsidRPr="006210C8" w:rsidRDefault="00C72331" w:rsidP="00F5282D">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 49,467 </w:t>
            </w:r>
          </w:p>
        </w:tc>
      </w:tr>
    </w:tbl>
    <w:p w14:paraId="0D53345C" w14:textId="77777777" w:rsidR="00BE160F" w:rsidRDefault="00BE160F" w:rsidP="00BE160F">
      <w:pPr>
        <w:tabs>
          <w:tab w:val="left" w:pos="720"/>
        </w:tabs>
        <w:spacing w:line="240" w:lineRule="auto"/>
        <w:ind w:left="540"/>
        <w:rPr>
          <w:rFonts w:cs="Times New Roman"/>
          <w:sz w:val="16"/>
          <w:szCs w:val="16"/>
          <w:vertAlign w:val="superscript"/>
        </w:rPr>
      </w:pPr>
    </w:p>
    <w:p w14:paraId="4FC7C1A2" w14:textId="36E781F3" w:rsidR="00BE160F" w:rsidRDefault="00BE160F" w:rsidP="00BE160F">
      <w:pPr>
        <w:tabs>
          <w:tab w:val="left" w:pos="720"/>
        </w:tabs>
        <w:spacing w:line="240" w:lineRule="auto"/>
        <w:ind w:left="540"/>
        <w:rPr>
          <w:rFonts w:cs="Times New Roman"/>
          <w:sz w:val="16"/>
          <w:szCs w:val="16"/>
        </w:rPr>
      </w:pPr>
      <w:r w:rsidRPr="006B36DB">
        <w:rPr>
          <w:rFonts w:cs="Times New Roman"/>
          <w:sz w:val="16"/>
          <w:szCs w:val="16"/>
          <w:vertAlign w:val="superscript"/>
        </w:rPr>
        <w:t>*</w:t>
      </w:r>
      <w:r w:rsidRPr="006B36DB">
        <w:rPr>
          <w:rFonts w:cs="Times New Roman"/>
          <w:sz w:val="16"/>
          <w:szCs w:val="16"/>
        </w:rPr>
        <w:tab/>
        <w:t xml:space="preserve">Include the </w:t>
      </w:r>
      <w:r>
        <w:rPr>
          <w:rFonts w:cs="Times New Roman"/>
          <w:sz w:val="16"/>
          <w:szCs w:val="16"/>
        </w:rPr>
        <w:t xml:space="preserve">impact </w:t>
      </w:r>
      <w:r w:rsidRPr="006B36DB">
        <w:rPr>
          <w:rFonts w:cs="Times New Roman"/>
          <w:sz w:val="16"/>
          <w:szCs w:val="16"/>
        </w:rPr>
        <w:t>from change</w:t>
      </w:r>
      <w:r w:rsidR="00AD70CA">
        <w:rPr>
          <w:rFonts w:cs="Times New Roman"/>
          <w:sz w:val="16"/>
          <w:szCs w:val="16"/>
        </w:rPr>
        <w:t>s</w:t>
      </w:r>
      <w:r w:rsidRPr="006B36DB">
        <w:rPr>
          <w:rFonts w:cs="Times New Roman"/>
          <w:sz w:val="16"/>
          <w:szCs w:val="16"/>
        </w:rPr>
        <w:t xml:space="preserve"> in accounting polic</w:t>
      </w:r>
      <w:r w:rsidR="00AD70CA">
        <w:rPr>
          <w:rFonts w:cs="Times New Roman"/>
          <w:sz w:val="16"/>
          <w:szCs w:val="16"/>
        </w:rPr>
        <w:t>ies</w:t>
      </w:r>
      <w:r w:rsidRPr="006B36DB">
        <w:rPr>
          <w:rFonts w:cs="Times New Roman"/>
          <w:sz w:val="16"/>
          <w:szCs w:val="16"/>
        </w:rPr>
        <w:t xml:space="preserve"> in note 3.</w:t>
      </w:r>
    </w:p>
    <w:p w14:paraId="52EABF05" w14:textId="6B892818" w:rsidR="006210C8" w:rsidRDefault="006210C8">
      <w:pPr>
        <w:spacing w:line="240" w:lineRule="auto"/>
        <w:rPr>
          <w:rFonts w:cs="Times New Roman"/>
          <w:sz w:val="24"/>
          <w:szCs w:val="22"/>
        </w:rPr>
      </w:pPr>
      <w:r>
        <w:rPr>
          <w:rFonts w:cs="Times New Roman"/>
          <w:sz w:val="24"/>
          <w:szCs w:val="22"/>
        </w:rPr>
        <w:br w:type="page"/>
      </w:r>
    </w:p>
    <w:tbl>
      <w:tblPr>
        <w:tblpPr w:leftFromText="180" w:rightFromText="180" w:vertAnchor="text" w:tblpX="466"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6210C8" w:rsidRPr="0005302B" w14:paraId="6CE50A21" w14:textId="77777777" w:rsidTr="00016EBC">
        <w:trPr>
          <w:cantSplit/>
          <w:tblHeader/>
        </w:trPr>
        <w:tc>
          <w:tcPr>
            <w:tcW w:w="3600" w:type="dxa"/>
          </w:tcPr>
          <w:p w14:paraId="1B943A4D" w14:textId="77777777" w:rsidR="006210C8" w:rsidRPr="00872ADC" w:rsidRDefault="006210C8" w:rsidP="00196EF9">
            <w:pPr>
              <w:pStyle w:val="acctfourfigures"/>
              <w:spacing w:line="220" w:lineRule="exact"/>
              <w:rPr>
                <w:rFonts w:cs="Times New Roman"/>
                <w:i/>
                <w:iCs/>
                <w:color w:val="0000FF"/>
                <w:szCs w:val="22"/>
              </w:rPr>
            </w:pPr>
          </w:p>
        </w:tc>
        <w:tc>
          <w:tcPr>
            <w:tcW w:w="5580" w:type="dxa"/>
            <w:gridSpan w:val="7"/>
          </w:tcPr>
          <w:p w14:paraId="208D6EEC" w14:textId="77777777" w:rsidR="006210C8" w:rsidRPr="00E923AD" w:rsidRDefault="006210C8" w:rsidP="00196EF9">
            <w:pPr>
              <w:pStyle w:val="acctcolumnheading"/>
              <w:spacing w:after="0" w:line="22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6210C8" w:rsidRPr="0005302B" w14:paraId="0643CB8E" w14:textId="77777777" w:rsidTr="00016EBC">
        <w:trPr>
          <w:cantSplit/>
          <w:tblHeader/>
        </w:trPr>
        <w:tc>
          <w:tcPr>
            <w:tcW w:w="5040" w:type="dxa"/>
            <w:gridSpan w:val="3"/>
          </w:tcPr>
          <w:p w14:paraId="29C28F3F" w14:textId="77777777" w:rsidR="006210C8" w:rsidRPr="00872ADC" w:rsidRDefault="006210C8" w:rsidP="00196EF9">
            <w:pPr>
              <w:pStyle w:val="acctfourfigures"/>
              <w:spacing w:line="220" w:lineRule="exact"/>
              <w:rPr>
                <w:rFonts w:cs="Times New Roman"/>
                <w:i/>
                <w:iCs/>
                <w:color w:val="0000FF"/>
                <w:szCs w:val="22"/>
              </w:rPr>
            </w:pPr>
          </w:p>
        </w:tc>
        <w:tc>
          <w:tcPr>
            <w:tcW w:w="2700" w:type="dxa"/>
            <w:gridSpan w:val="3"/>
            <w:tcBorders>
              <w:bottom w:val="single" w:sz="4" w:space="0" w:color="auto"/>
            </w:tcBorders>
          </w:tcPr>
          <w:p w14:paraId="27FE3616" w14:textId="77777777" w:rsidR="006210C8" w:rsidRPr="00872ADC" w:rsidRDefault="006210C8" w:rsidP="00196EF9">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 / credited to:</w:t>
            </w:r>
          </w:p>
        </w:tc>
        <w:tc>
          <w:tcPr>
            <w:tcW w:w="180" w:type="dxa"/>
          </w:tcPr>
          <w:p w14:paraId="5E6DA76F" w14:textId="77777777" w:rsidR="006210C8" w:rsidRPr="00872ADC" w:rsidRDefault="006210C8" w:rsidP="00196EF9">
            <w:pPr>
              <w:pStyle w:val="acctcolumnheading"/>
              <w:spacing w:after="0" w:line="220" w:lineRule="exact"/>
              <w:ind w:right="-79"/>
              <w:rPr>
                <w:rFonts w:cs="Times New Roman"/>
                <w:szCs w:val="22"/>
              </w:rPr>
            </w:pPr>
          </w:p>
        </w:tc>
        <w:tc>
          <w:tcPr>
            <w:tcW w:w="1260" w:type="dxa"/>
            <w:vAlign w:val="bottom"/>
          </w:tcPr>
          <w:p w14:paraId="2FBD2511" w14:textId="77777777" w:rsidR="006210C8" w:rsidRPr="00872ADC" w:rsidRDefault="006210C8" w:rsidP="00196EF9">
            <w:pPr>
              <w:pStyle w:val="acctcolumnheading"/>
              <w:spacing w:after="0" w:line="220" w:lineRule="exact"/>
              <w:ind w:right="-79"/>
              <w:jc w:val="left"/>
              <w:rPr>
                <w:rFonts w:cs="Times New Roman"/>
                <w:szCs w:val="22"/>
              </w:rPr>
            </w:pPr>
          </w:p>
        </w:tc>
      </w:tr>
      <w:tr w:rsidR="006210C8" w:rsidRPr="0005302B" w14:paraId="739B5098" w14:textId="77777777" w:rsidTr="00016EBC">
        <w:trPr>
          <w:cantSplit/>
          <w:tblHeader/>
        </w:trPr>
        <w:tc>
          <w:tcPr>
            <w:tcW w:w="3600" w:type="dxa"/>
          </w:tcPr>
          <w:p w14:paraId="71E4B9E9" w14:textId="77777777" w:rsidR="006210C8" w:rsidRPr="00A47C82" w:rsidRDefault="006210C8" w:rsidP="00196EF9">
            <w:pPr>
              <w:pStyle w:val="acctfourfigures"/>
              <w:spacing w:line="220" w:lineRule="exact"/>
              <w:rPr>
                <w:rFonts w:cs="Times New Roman"/>
                <w:i/>
                <w:iCs/>
                <w:color w:val="0000FF"/>
                <w:szCs w:val="22"/>
              </w:rPr>
            </w:pPr>
          </w:p>
        </w:tc>
        <w:tc>
          <w:tcPr>
            <w:tcW w:w="1260" w:type="dxa"/>
            <w:vAlign w:val="bottom"/>
          </w:tcPr>
          <w:p w14:paraId="6EBD09BE" w14:textId="77777777" w:rsidR="006210C8" w:rsidRPr="00A47C82" w:rsidRDefault="006210C8" w:rsidP="00196EF9">
            <w:pPr>
              <w:pStyle w:val="acctcolumnheading"/>
              <w:spacing w:after="0" w:line="220" w:lineRule="exact"/>
              <w:rPr>
                <w:rFonts w:cs="Times New Roman"/>
                <w:szCs w:val="22"/>
              </w:rPr>
            </w:pPr>
            <w:r w:rsidRPr="00A47C82">
              <w:rPr>
                <w:rFonts w:cs="Times New Roman"/>
                <w:szCs w:val="22"/>
              </w:rPr>
              <w:t xml:space="preserve">At </w:t>
            </w:r>
          </w:p>
          <w:p w14:paraId="652B9FA7" w14:textId="3FC11D06" w:rsidR="006210C8" w:rsidRPr="00A47C82" w:rsidRDefault="006210C8" w:rsidP="00196EF9">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w:t>
            </w:r>
            <w:r w:rsidR="002458A8">
              <w:rPr>
                <w:rFonts w:cs="Times New Roman"/>
                <w:szCs w:val="22"/>
              </w:rPr>
              <w:t>19</w:t>
            </w:r>
          </w:p>
        </w:tc>
        <w:tc>
          <w:tcPr>
            <w:tcW w:w="180" w:type="dxa"/>
            <w:vAlign w:val="bottom"/>
          </w:tcPr>
          <w:p w14:paraId="5598BD95" w14:textId="77777777" w:rsidR="006210C8" w:rsidRPr="00A47C82" w:rsidRDefault="006210C8" w:rsidP="00196EF9">
            <w:pPr>
              <w:pStyle w:val="acctcolumnheading"/>
              <w:spacing w:after="0" w:line="220" w:lineRule="exact"/>
              <w:rPr>
                <w:rFonts w:cs="Times New Roman"/>
                <w:szCs w:val="22"/>
              </w:rPr>
            </w:pPr>
          </w:p>
        </w:tc>
        <w:tc>
          <w:tcPr>
            <w:tcW w:w="1170" w:type="dxa"/>
            <w:tcBorders>
              <w:top w:val="single" w:sz="4" w:space="0" w:color="auto"/>
            </w:tcBorders>
            <w:vAlign w:val="bottom"/>
          </w:tcPr>
          <w:p w14:paraId="5FADD6E4" w14:textId="77777777" w:rsidR="006210C8" w:rsidRPr="00A47C82" w:rsidRDefault="006210C8" w:rsidP="00196EF9">
            <w:pPr>
              <w:pStyle w:val="acctcolumnheading"/>
              <w:spacing w:after="0" w:line="220" w:lineRule="exact"/>
              <w:rPr>
                <w:rFonts w:cs="Times New Roman"/>
                <w:szCs w:val="22"/>
              </w:rPr>
            </w:pPr>
            <w:r w:rsidRPr="00A47C82">
              <w:rPr>
                <w:rFonts w:cs="Times New Roman"/>
                <w:szCs w:val="22"/>
              </w:rPr>
              <w:t>Profit or loss</w:t>
            </w:r>
          </w:p>
        </w:tc>
        <w:tc>
          <w:tcPr>
            <w:tcW w:w="180" w:type="dxa"/>
          </w:tcPr>
          <w:p w14:paraId="2B19D9E6" w14:textId="77777777" w:rsidR="006210C8" w:rsidRPr="00A47C82" w:rsidRDefault="006210C8" w:rsidP="00196EF9">
            <w:pPr>
              <w:pStyle w:val="acctcolumnheading"/>
              <w:spacing w:after="0" w:line="220" w:lineRule="exact"/>
              <w:rPr>
                <w:rFonts w:cs="Times New Roman"/>
                <w:szCs w:val="22"/>
              </w:rPr>
            </w:pPr>
          </w:p>
        </w:tc>
        <w:tc>
          <w:tcPr>
            <w:tcW w:w="1350" w:type="dxa"/>
          </w:tcPr>
          <w:p w14:paraId="19C903B4" w14:textId="77777777" w:rsidR="006210C8" w:rsidRPr="00A47C82" w:rsidRDefault="006210C8" w:rsidP="00196EF9">
            <w:pPr>
              <w:pStyle w:val="acctcolumnheading"/>
              <w:spacing w:after="0" w:line="220" w:lineRule="exact"/>
              <w:rPr>
                <w:rFonts w:cs="Times New Roman"/>
                <w:szCs w:val="22"/>
              </w:rPr>
            </w:pPr>
            <w:r w:rsidRPr="00A47C82">
              <w:rPr>
                <w:rFonts w:cs="Times New Roman"/>
                <w:szCs w:val="22"/>
              </w:rPr>
              <w:t>Other</w:t>
            </w:r>
          </w:p>
          <w:p w14:paraId="4F9FDE3E" w14:textId="77777777" w:rsidR="006210C8" w:rsidRPr="00A47C82" w:rsidRDefault="006210C8" w:rsidP="00196EF9">
            <w:pPr>
              <w:pStyle w:val="acctcolumnheading"/>
              <w:spacing w:after="0" w:line="220" w:lineRule="exact"/>
              <w:ind w:left="-79" w:right="-79"/>
              <w:rPr>
                <w:rFonts w:cs="Times New Roman"/>
                <w:szCs w:val="22"/>
              </w:rPr>
            </w:pPr>
            <w:r w:rsidRPr="00A47C82">
              <w:rPr>
                <w:rFonts w:cs="Times New Roman"/>
                <w:szCs w:val="22"/>
              </w:rPr>
              <w:t>comprehensive</w:t>
            </w:r>
          </w:p>
          <w:p w14:paraId="431DBFCC" w14:textId="77777777" w:rsidR="006210C8" w:rsidRPr="00A47C82" w:rsidRDefault="006210C8" w:rsidP="00196EF9">
            <w:pPr>
              <w:pStyle w:val="acctcolumnheading"/>
              <w:spacing w:after="0" w:line="220" w:lineRule="exact"/>
              <w:rPr>
                <w:rFonts w:cs="Times New Roman"/>
                <w:szCs w:val="22"/>
              </w:rPr>
            </w:pPr>
            <w:r w:rsidRPr="00A47C82">
              <w:rPr>
                <w:rFonts w:cs="Times New Roman"/>
                <w:szCs w:val="22"/>
              </w:rPr>
              <w:t>income</w:t>
            </w:r>
          </w:p>
        </w:tc>
        <w:tc>
          <w:tcPr>
            <w:tcW w:w="180" w:type="dxa"/>
          </w:tcPr>
          <w:p w14:paraId="6753D5B1" w14:textId="77777777" w:rsidR="006210C8" w:rsidRPr="00A47C82" w:rsidRDefault="006210C8" w:rsidP="00196EF9">
            <w:pPr>
              <w:pStyle w:val="acctcolumnheading"/>
              <w:spacing w:after="0" w:line="220" w:lineRule="exact"/>
              <w:rPr>
                <w:rFonts w:cs="Times New Roman"/>
                <w:szCs w:val="22"/>
              </w:rPr>
            </w:pPr>
          </w:p>
        </w:tc>
        <w:tc>
          <w:tcPr>
            <w:tcW w:w="1260" w:type="dxa"/>
            <w:vAlign w:val="bottom"/>
          </w:tcPr>
          <w:p w14:paraId="1639C650" w14:textId="77777777" w:rsidR="006210C8" w:rsidRDefault="006210C8" w:rsidP="00196EF9">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14:paraId="4179AAD4" w14:textId="216CDBB9" w:rsidR="006210C8" w:rsidRPr="00A47C82" w:rsidRDefault="006210C8" w:rsidP="00016EBC">
            <w:pPr>
              <w:pStyle w:val="acctcolumnheading"/>
              <w:spacing w:after="0" w:line="220" w:lineRule="exact"/>
              <w:ind w:left="-79" w:right="-170"/>
              <w:rPr>
                <w:rFonts w:cs="Times New Roman"/>
                <w:szCs w:val="22"/>
              </w:rPr>
            </w:pPr>
            <w:r>
              <w:rPr>
                <w:rFonts w:cs="Times New Roman"/>
                <w:szCs w:val="22"/>
              </w:rPr>
              <w:t xml:space="preserve">31 December </w:t>
            </w:r>
            <w:r>
              <w:rPr>
                <w:rFonts w:cs="Times New Roman"/>
                <w:szCs w:val="22"/>
              </w:rPr>
              <w:br/>
            </w:r>
            <w:r w:rsidRPr="0005302B">
              <w:rPr>
                <w:rFonts w:cs="Times New Roman"/>
                <w:szCs w:val="22"/>
              </w:rPr>
              <w:t>20</w:t>
            </w:r>
            <w:r w:rsidR="002458A8">
              <w:rPr>
                <w:rFonts w:cs="Times New Roman"/>
                <w:szCs w:val="22"/>
              </w:rPr>
              <w:t>19</w:t>
            </w:r>
          </w:p>
        </w:tc>
      </w:tr>
      <w:tr w:rsidR="006210C8" w:rsidRPr="001D09EB" w14:paraId="48B51BBF" w14:textId="77777777" w:rsidTr="00016EBC">
        <w:trPr>
          <w:cantSplit/>
        </w:trPr>
        <w:tc>
          <w:tcPr>
            <w:tcW w:w="3600" w:type="dxa"/>
          </w:tcPr>
          <w:p w14:paraId="286FBF4C" w14:textId="77777777" w:rsidR="006210C8" w:rsidRPr="00A47C82" w:rsidRDefault="006210C8" w:rsidP="00196EF9">
            <w:pPr>
              <w:spacing w:line="220" w:lineRule="exact"/>
              <w:ind w:left="180" w:hanging="180"/>
              <w:rPr>
                <w:rFonts w:cs="Times New Roman"/>
                <w:szCs w:val="22"/>
              </w:rPr>
            </w:pPr>
          </w:p>
        </w:tc>
        <w:tc>
          <w:tcPr>
            <w:tcW w:w="5580" w:type="dxa"/>
            <w:gridSpan w:val="7"/>
          </w:tcPr>
          <w:p w14:paraId="620A859F" w14:textId="77777777" w:rsidR="006210C8" w:rsidRPr="00A47C82" w:rsidRDefault="006210C8" w:rsidP="00196EF9">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6210C8" w:rsidRPr="00872ADC" w14:paraId="54121B02" w14:textId="77777777" w:rsidTr="00016EBC">
        <w:trPr>
          <w:cantSplit/>
        </w:trPr>
        <w:tc>
          <w:tcPr>
            <w:tcW w:w="3600" w:type="dxa"/>
            <w:vAlign w:val="bottom"/>
          </w:tcPr>
          <w:p w14:paraId="66F6594F" w14:textId="77777777" w:rsidR="006210C8" w:rsidRPr="00872ADC" w:rsidRDefault="006210C8" w:rsidP="00F5282D">
            <w:pPr>
              <w:spacing w:line="220" w:lineRule="exact"/>
              <w:ind w:left="180" w:hanging="180"/>
              <w:rPr>
                <w:rFonts w:cs="Times New Roman"/>
                <w:szCs w:val="22"/>
              </w:rPr>
            </w:pPr>
            <w:r w:rsidRPr="00872ADC">
              <w:rPr>
                <w:rFonts w:cs="Times New Roman"/>
                <w:b/>
                <w:bCs/>
                <w:i/>
                <w:iCs/>
                <w:szCs w:val="22"/>
              </w:rPr>
              <w:t>Deferred tax assets</w:t>
            </w:r>
          </w:p>
        </w:tc>
        <w:tc>
          <w:tcPr>
            <w:tcW w:w="1260" w:type="dxa"/>
            <w:vAlign w:val="center"/>
          </w:tcPr>
          <w:p w14:paraId="13CD0D42" w14:textId="77777777" w:rsidR="006210C8" w:rsidRPr="00872ADC" w:rsidRDefault="006210C8" w:rsidP="006210C8">
            <w:pPr>
              <w:pStyle w:val="acctfourfigures"/>
              <w:tabs>
                <w:tab w:val="clear" w:pos="765"/>
                <w:tab w:val="decimal" w:pos="1091"/>
              </w:tabs>
              <w:spacing w:line="220" w:lineRule="exact"/>
              <w:ind w:right="11"/>
              <w:rPr>
                <w:rFonts w:cs="Times New Roman"/>
                <w:szCs w:val="22"/>
              </w:rPr>
            </w:pPr>
          </w:p>
        </w:tc>
        <w:tc>
          <w:tcPr>
            <w:tcW w:w="180" w:type="dxa"/>
            <w:vAlign w:val="center"/>
          </w:tcPr>
          <w:p w14:paraId="3C82637C" w14:textId="77777777" w:rsidR="006210C8" w:rsidRPr="00872ADC" w:rsidRDefault="006210C8" w:rsidP="006210C8">
            <w:pPr>
              <w:pStyle w:val="acctfourfigures"/>
              <w:spacing w:line="220" w:lineRule="exact"/>
              <w:rPr>
                <w:rFonts w:cs="Times New Roman"/>
                <w:szCs w:val="22"/>
              </w:rPr>
            </w:pPr>
          </w:p>
        </w:tc>
        <w:tc>
          <w:tcPr>
            <w:tcW w:w="1170" w:type="dxa"/>
            <w:vAlign w:val="center"/>
          </w:tcPr>
          <w:p w14:paraId="712F62F6" w14:textId="77777777" w:rsidR="006210C8" w:rsidRPr="00872ADC" w:rsidRDefault="006210C8" w:rsidP="006210C8">
            <w:pPr>
              <w:pStyle w:val="acctfourfigures"/>
              <w:tabs>
                <w:tab w:val="clear" w:pos="765"/>
                <w:tab w:val="decimal" w:pos="1001"/>
              </w:tabs>
              <w:spacing w:line="220" w:lineRule="exact"/>
              <w:ind w:right="11"/>
              <w:rPr>
                <w:rFonts w:cs="Times New Roman"/>
                <w:szCs w:val="22"/>
              </w:rPr>
            </w:pPr>
          </w:p>
        </w:tc>
        <w:tc>
          <w:tcPr>
            <w:tcW w:w="180" w:type="dxa"/>
            <w:vAlign w:val="center"/>
          </w:tcPr>
          <w:p w14:paraId="41F46C2E" w14:textId="77777777" w:rsidR="006210C8" w:rsidRPr="00872ADC" w:rsidRDefault="006210C8" w:rsidP="006210C8">
            <w:pPr>
              <w:pStyle w:val="acctfourfigures"/>
              <w:spacing w:line="220" w:lineRule="exact"/>
              <w:rPr>
                <w:rFonts w:cs="Times New Roman"/>
                <w:szCs w:val="22"/>
              </w:rPr>
            </w:pPr>
          </w:p>
        </w:tc>
        <w:tc>
          <w:tcPr>
            <w:tcW w:w="1350" w:type="dxa"/>
            <w:vAlign w:val="center"/>
          </w:tcPr>
          <w:p w14:paraId="58E70171" w14:textId="77777777" w:rsidR="006210C8" w:rsidRPr="00872ADC" w:rsidRDefault="006210C8" w:rsidP="006210C8">
            <w:pPr>
              <w:pStyle w:val="acctfourfigures"/>
              <w:spacing w:line="220" w:lineRule="exact"/>
              <w:rPr>
                <w:rFonts w:cs="Times New Roman"/>
                <w:szCs w:val="22"/>
              </w:rPr>
            </w:pPr>
          </w:p>
        </w:tc>
        <w:tc>
          <w:tcPr>
            <w:tcW w:w="180" w:type="dxa"/>
            <w:vAlign w:val="center"/>
          </w:tcPr>
          <w:p w14:paraId="312F38FF" w14:textId="77777777" w:rsidR="006210C8" w:rsidRPr="00872ADC" w:rsidRDefault="006210C8" w:rsidP="006210C8">
            <w:pPr>
              <w:pStyle w:val="acctfourfigures"/>
              <w:spacing w:line="220" w:lineRule="exact"/>
              <w:rPr>
                <w:rFonts w:cs="Times New Roman"/>
                <w:szCs w:val="22"/>
              </w:rPr>
            </w:pPr>
          </w:p>
        </w:tc>
        <w:tc>
          <w:tcPr>
            <w:tcW w:w="1260" w:type="dxa"/>
            <w:vAlign w:val="center"/>
          </w:tcPr>
          <w:p w14:paraId="7BAA6C85" w14:textId="77777777" w:rsidR="006210C8" w:rsidRPr="00872ADC" w:rsidRDefault="006210C8" w:rsidP="006210C8">
            <w:pPr>
              <w:pStyle w:val="acctfourfigures"/>
              <w:tabs>
                <w:tab w:val="clear" w:pos="765"/>
                <w:tab w:val="decimal" w:pos="1091"/>
              </w:tabs>
              <w:spacing w:line="220" w:lineRule="exact"/>
              <w:ind w:right="11"/>
              <w:rPr>
                <w:rFonts w:cs="Times New Roman"/>
                <w:szCs w:val="22"/>
              </w:rPr>
            </w:pPr>
          </w:p>
        </w:tc>
      </w:tr>
      <w:tr w:rsidR="00F5282D" w:rsidRPr="00872ADC" w14:paraId="59F8B935" w14:textId="77777777" w:rsidTr="00016EBC">
        <w:trPr>
          <w:cantSplit/>
        </w:trPr>
        <w:tc>
          <w:tcPr>
            <w:tcW w:w="3600" w:type="dxa"/>
            <w:vAlign w:val="bottom"/>
          </w:tcPr>
          <w:p w14:paraId="55A2FCC2" w14:textId="0247400E" w:rsidR="00F5282D" w:rsidRPr="00872ADC" w:rsidRDefault="00F5282D" w:rsidP="00F5282D">
            <w:pPr>
              <w:spacing w:line="240" w:lineRule="exact"/>
              <w:ind w:left="191" w:hanging="191"/>
              <w:rPr>
                <w:rFonts w:cs="Times New Roman"/>
                <w:szCs w:val="22"/>
              </w:rPr>
            </w:pPr>
            <w:r>
              <w:rPr>
                <w:rFonts w:cs="Times New Roman"/>
                <w:szCs w:val="22"/>
              </w:rPr>
              <w:t>I</w:t>
            </w:r>
            <w:r w:rsidRPr="00A47C82">
              <w:rPr>
                <w:rFonts w:cs="Times New Roman"/>
                <w:szCs w:val="22"/>
              </w:rPr>
              <w:t>nvestments</w:t>
            </w:r>
          </w:p>
        </w:tc>
        <w:tc>
          <w:tcPr>
            <w:tcW w:w="1260" w:type="dxa"/>
            <w:vAlign w:val="bottom"/>
          </w:tcPr>
          <w:p w14:paraId="68C780EE" w14:textId="0F04EA36" w:rsidR="00F5282D" w:rsidRPr="007D08F5" w:rsidRDefault="00F5282D" w:rsidP="00016EBC">
            <w:pPr>
              <w:pStyle w:val="acctfourfigures"/>
              <w:tabs>
                <w:tab w:val="clear" w:pos="765"/>
                <w:tab w:val="decimal" w:pos="1091"/>
              </w:tabs>
              <w:spacing w:line="240" w:lineRule="exact"/>
              <w:ind w:right="11"/>
              <w:rPr>
                <w:rFonts w:cs="Times New Roman"/>
                <w:szCs w:val="22"/>
              </w:rPr>
            </w:pPr>
            <w:r w:rsidRPr="00F5282D">
              <w:rPr>
                <w:rFonts w:cs="Times New Roman"/>
                <w:szCs w:val="22"/>
              </w:rPr>
              <w:t>7,031</w:t>
            </w:r>
          </w:p>
        </w:tc>
        <w:tc>
          <w:tcPr>
            <w:tcW w:w="180" w:type="dxa"/>
            <w:vAlign w:val="bottom"/>
          </w:tcPr>
          <w:p w14:paraId="48AA1E3A" w14:textId="77777777" w:rsidR="00F5282D" w:rsidRPr="007D08F5" w:rsidRDefault="00F5282D" w:rsidP="00F5282D">
            <w:pPr>
              <w:pStyle w:val="acctfourfigures"/>
              <w:tabs>
                <w:tab w:val="decimal" w:pos="927"/>
              </w:tabs>
              <w:spacing w:line="240" w:lineRule="auto"/>
              <w:ind w:left="-36" w:right="-96"/>
              <w:rPr>
                <w:rFonts w:cs="Times New Roman"/>
                <w:szCs w:val="22"/>
              </w:rPr>
            </w:pPr>
          </w:p>
        </w:tc>
        <w:tc>
          <w:tcPr>
            <w:tcW w:w="1170" w:type="dxa"/>
            <w:vAlign w:val="bottom"/>
          </w:tcPr>
          <w:p w14:paraId="415662E6" w14:textId="0AD0B2B6"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21,264</w:t>
            </w:r>
          </w:p>
        </w:tc>
        <w:tc>
          <w:tcPr>
            <w:tcW w:w="180" w:type="dxa"/>
            <w:vAlign w:val="bottom"/>
          </w:tcPr>
          <w:p w14:paraId="2A1CE481" w14:textId="77777777" w:rsidR="00F5282D" w:rsidRPr="00F5282D" w:rsidRDefault="00F5282D" w:rsidP="00F5282D">
            <w:pPr>
              <w:rPr>
                <w:rFonts w:cs="Times New Roman"/>
                <w:szCs w:val="22"/>
              </w:rPr>
            </w:pPr>
          </w:p>
        </w:tc>
        <w:tc>
          <w:tcPr>
            <w:tcW w:w="1350" w:type="dxa"/>
            <w:vAlign w:val="bottom"/>
          </w:tcPr>
          <w:p w14:paraId="3176DF43" w14:textId="47A5673A" w:rsidR="00F5282D" w:rsidRPr="006210C8" w:rsidRDefault="00F5282D" w:rsidP="00F5282D">
            <w:pPr>
              <w:pStyle w:val="acctfourfigures"/>
              <w:tabs>
                <w:tab w:val="clear" w:pos="765"/>
                <w:tab w:val="decimal" w:pos="802"/>
              </w:tabs>
              <w:spacing w:line="240" w:lineRule="exact"/>
              <w:ind w:right="11"/>
              <w:rPr>
                <w:rFonts w:cs="Times New Roman"/>
                <w:szCs w:val="22"/>
              </w:rPr>
            </w:pPr>
            <w:r w:rsidRPr="00F5282D">
              <w:rPr>
                <w:rFonts w:cs="Times New Roman"/>
                <w:szCs w:val="22"/>
              </w:rPr>
              <w:t>-</w:t>
            </w:r>
          </w:p>
        </w:tc>
        <w:tc>
          <w:tcPr>
            <w:tcW w:w="180" w:type="dxa"/>
            <w:vAlign w:val="bottom"/>
          </w:tcPr>
          <w:p w14:paraId="385FE23C" w14:textId="77777777" w:rsidR="00F5282D" w:rsidRPr="00F5282D" w:rsidRDefault="00F5282D" w:rsidP="00F5282D">
            <w:pPr>
              <w:tabs>
                <w:tab w:val="decimal" w:pos="1091"/>
              </w:tabs>
              <w:rPr>
                <w:rFonts w:cs="Times New Roman"/>
                <w:szCs w:val="22"/>
              </w:rPr>
            </w:pPr>
          </w:p>
        </w:tc>
        <w:tc>
          <w:tcPr>
            <w:tcW w:w="1260" w:type="dxa"/>
            <w:vAlign w:val="bottom"/>
          </w:tcPr>
          <w:p w14:paraId="5176E9EB" w14:textId="5A342B27"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28,295</w:t>
            </w:r>
          </w:p>
        </w:tc>
      </w:tr>
      <w:tr w:rsidR="00F5282D" w:rsidRPr="00872ADC" w14:paraId="6F464694" w14:textId="77777777" w:rsidTr="00016EBC">
        <w:trPr>
          <w:cantSplit/>
        </w:trPr>
        <w:tc>
          <w:tcPr>
            <w:tcW w:w="3600" w:type="dxa"/>
            <w:vAlign w:val="bottom"/>
          </w:tcPr>
          <w:p w14:paraId="42B4111A" w14:textId="108A3951" w:rsidR="00F5282D" w:rsidRDefault="00F5282D" w:rsidP="00F5282D">
            <w:pPr>
              <w:spacing w:line="240" w:lineRule="exact"/>
              <w:ind w:left="191" w:hanging="191"/>
              <w:rPr>
                <w:rFonts w:cs="Times New Roman"/>
                <w:szCs w:val="22"/>
              </w:rPr>
            </w:pPr>
            <w:r w:rsidRPr="00A47C82">
              <w:rPr>
                <w:rFonts w:cs="Times New Roman"/>
                <w:szCs w:val="22"/>
              </w:rPr>
              <w:t>Properties for sale</w:t>
            </w:r>
          </w:p>
        </w:tc>
        <w:tc>
          <w:tcPr>
            <w:tcW w:w="1260" w:type="dxa"/>
            <w:vAlign w:val="bottom"/>
          </w:tcPr>
          <w:p w14:paraId="1100E9BD" w14:textId="25BE8B75"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668</w:t>
            </w:r>
          </w:p>
        </w:tc>
        <w:tc>
          <w:tcPr>
            <w:tcW w:w="180" w:type="dxa"/>
            <w:vAlign w:val="bottom"/>
          </w:tcPr>
          <w:p w14:paraId="6B13C296" w14:textId="77777777" w:rsidR="00F5282D" w:rsidRPr="007D08F5" w:rsidRDefault="00F5282D" w:rsidP="00F5282D">
            <w:pPr>
              <w:pStyle w:val="acctfourfigures"/>
              <w:tabs>
                <w:tab w:val="decimal" w:pos="927"/>
              </w:tabs>
              <w:spacing w:line="240" w:lineRule="auto"/>
              <w:ind w:left="-36" w:right="-96"/>
              <w:rPr>
                <w:rFonts w:cs="Times New Roman"/>
                <w:szCs w:val="22"/>
              </w:rPr>
            </w:pPr>
          </w:p>
        </w:tc>
        <w:tc>
          <w:tcPr>
            <w:tcW w:w="1170" w:type="dxa"/>
            <w:vAlign w:val="bottom"/>
          </w:tcPr>
          <w:p w14:paraId="701CE6E8" w14:textId="1655025A" w:rsidR="00F5282D" w:rsidRPr="007D08F5" w:rsidRDefault="00F5282D" w:rsidP="00F5282D">
            <w:pPr>
              <w:pStyle w:val="acctfourfigures"/>
              <w:tabs>
                <w:tab w:val="clear" w:pos="765"/>
                <w:tab w:val="decimal" w:pos="802"/>
              </w:tabs>
              <w:spacing w:line="240" w:lineRule="exact"/>
              <w:ind w:right="11"/>
              <w:rPr>
                <w:rFonts w:cs="Times New Roman"/>
                <w:szCs w:val="22"/>
              </w:rPr>
            </w:pPr>
            <w:r w:rsidRPr="00F5282D">
              <w:rPr>
                <w:rFonts w:cs="Times New Roman"/>
                <w:szCs w:val="22"/>
              </w:rPr>
              <w:t>-</w:t>
            </w:r>
          </w:p>
        </w:tc>
        <w:tc>
          <w:tcPr>
            <w:tcW w:w="180" w:type="dxa"/>
            <w:vAlign w:val="bottom"/>
          </w:tcPr>
          <w:p w14:paraId="1FD33A36" w14:textId="77777777" w:rsidR="00F5282D" w:rsidRPr="007D08F5" w:rsidRDefault="00F5282D" w:rsidP="00F5282D">
            <w:pPr>
              <w:tabs>
                <w:tab w:val="decimal" w:pos="740"/>
              </w:tabs>
              <w:rPr>
                <w:rFonts w:cs="Times New Roman"/>
                <w:szCs w:val="22"/>
              </w:rPr>
            </w:pPr>
          </w:p>
        </w:tc>
        <w:tc>
          <w:tcPr>
            <w:tcW w:w="1350" w:type="dxa"/>
            <w:vAlign w:val="bottom"/>
          </w:tcPr>
          <w:p w14:paraId="056CDAB3" w14:textId="0B72F9E7" w:rsidR="00F5282D" w:rsidRPr="006210C8" w:rsidRDefault="00F5282D" w:rsidP="00F5282D">
            <w:pPr>
              <w:pStyle w:val="acctfourfigures"/>
              <w:tabs>
                <w:tab w:val="clear" w:pos="765"/>
                <w:tab w:val="decimal" w:pos="802"/>
              </w:tabs>
              <w:spacing w:line="240" w:lineRule="exact"/>
              <w:ind w:right="11"/>
              <w:rPr>
                <w:rFonts w:cs="Times New Roman"/>
                <w:szCs w:val="22"/>
              </w:rPr>
            </w:pPr>
            <w:r w:rsidRPr="00F5282D">
              <w:rPr>
                <w:rFonts w:cs="Times New Roman"/>
                <w:szCs w:val="22"/>
              </w:rPr>
              <w:t>-</w:t>
            </w:r>
          </w:p>
        </w:tc>
        <w:tc>
          <w:tcPr>
            <w:tcW w:w="180" w:type="dxa"/>
            <w:vAlign w:val="bottom"/>
          </w:tcPr>
          <w:p w14:paraId="3C0EB788" w14:textId="77777777" w:rsidR="00F5282D" w:rsidRPr="00F5282D" w:rsidRDefault="00F5282D" w:rsidP="00F5282D">
            <w:pPr>
              <w:tabs>
                <w:tab w:val="decimal" w:pos="1091"/>
              </w:tabs>
              <w:rPr>
                <w:rFonts w:cs="Times New Roman"/>
                <w:szCs w:val="22"/>
              </w:rPr>
            </w:pPr>
          </w:p>
        </w:tc>
        <w:tc>
          <w:tcPr>
            <w:tcW w:w="1260" w:type="dxa"/>
            <w:vAlign w:val="bottom"/>
          </w:tcPr>
          <w:p w14:paraId="1BA3A038" w14:textId="252B1C5C"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668</w:t>
            </w:r>
          </w:p>
        </w:tc>
      </w:tr>
      <w:tr w:rsidR="00F5282D" w:rsidRPr="00872ADC" w14:paraId="185B0CF3" w14:textId="77777777" w:rsidTr="00016EBC">
        <w:trPr>
          <w:cantSplit/>
        </w:trPr>
        <w:tc>
          <w:tcPr>
            <w:tcW w:w="3600" w:type="dxa"/>
            <w:vAlign w:val="bottom"/>
          </w:tcPr>
          <w:p w14:paraId="760E8B7B" w14:textId="31449DB9" w:rsidR="00F5282D" w:rsidRDefault="00F5282D" w:rsidP="00F5282D">
            <w:pPr>
              <w:spacing w:line="240" w:lineRule="exact"/>
              <w:ind w:left="191" w:hanging="191"/>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vAlign w:val="bottom"/>
          </w:tcPr>
          <w:p w14:paraId="2709E74B" w14:textId="1EECB74C" w:rsidR="00F5282D" w:rsidRPr="007D08F5" w:rsidRDefault="00F5282D" w:rsidP="00F5282D">
            <w:pPr>
              <w:pStyle w:val="acctfourfigures"/>
              <w:tabs>
                <w:tab w:val="clear" w:pos="765"/>
                <w:tab w:val="decimal" w:pos="819"/>
              </w:tabs>
              <w:spacing w:line="240" w:lineRule="exact"/>
              <w:ind w:right="11"/>
              <w:rPr>
                <w:rFonts w:cs="Times New Roman"/>
                <w:szCs w:val="22"/>
              </w:rPr>
            </w:pPr>
            <w:r w:rsidRPr="00F5282D">
              <w:rPr>
                <w:rFonts w:cs="Times New Roman"/>
                <w:szCs w:val="22"/>
              </w:rPr>
              <w:t>-</w:t>
            </w:r>
          </w:p>
        </w:tc>
        <w:tc>
          <w:tcPr>
            <w:tcW w:w="180" w:type="dxa"/>
            <w:vAlign w:val="bottom"/>
          </w:tcPr>
          <w:p w14:paraId="41FAFA98" w14:textId="77777777" w:rsidR="00F5282D" w:rsidRPr="007D08F5" w:rsidRDefault="00F5282D" w:rsidP="00F5282D">
            <w:pPr>
              <w:pStyle w:val="acctfourfigures"/>
              <w:tabs>
                <w:tab w:val="decimal" w:pos="927"/>
              </w:tabs>
              <w:spacing w:line="240" w:lineRule="auto"/>
              <w:ind w:left="-36" w:right="-96"/>
              <w:rPr>
                <w:rFonts w:cs="Times New Roman"/>
                <w:szCs w:val="22"/>
              </w:rPr>
            </w:pPr>
          </w:p>
        </w:tc>
        <w:tc>
          <w:tcPr>
            <w:tcW w:w="1170" w:type="dxa"/>
            <w:vAlign w:val="bottom"/>
          </w:tcPr>
          <w:p w14:paraId="546C6498" w14:textId="4CD65B51" w:rsidR="00F5282D" w:rsidRPr="007D08F5" w:rsidRDefault="00F5282D" w:rsidP="00F5282D">
            <w:pPr>
              <w:pStyle w:val="acctfourfigures"/>
              <w:tabs>
                <w:tab w:val="clear" w:pos="765"/>
                <w:tab w:val="decimal" w:pos="1081"/>
              </w:tabs>
              <w:spacing w:line="240" w:lineRule="exact"/>
              <w:ind w:right="11"/>
              <w:rPr>
                <w:rFonts w:cs="Times New Roman"/>
                <w:szCs w:val="22"/>
              </w:rPr>
            </w:pPr>
            <w:r w:rsidRPr="00F5282D">
              <w:rPr>
                <w:rFonts w:cs="Times New Roman"/>
                <w:szCs w:val="22"/>
              </w:rPr>
              <w:t>140</w:t>
            </w:r>
          </w:p>
        </w:tc>
        <w:tc>
          <w:tcPr>
            <w:tcW w:w="180" w:type="dxa"/>
            <w:vAlign w:val="bottom"/>
          </w:tcPr>
          <w:p w14:paraId="5D5C1114" w14:textId="77777777" w:rsidR="00F5282D" w:rsidRPr="007D08F5" w:rsidRDefault="00F5282D" w:rsidP="00F5282D"/>
        </w:tc>
        <w:tc>
          <w:tcPr>
            <w:tcW w:w="1350" w:type="dxa"/>
            <w:vAlign w:val="bottom"/>
          </w:tcPr>
          <w:p w14:paraId="300821C1" w14:textId="23F8D595" w:rsidR="00F5282D" w:rsidRPr="006210C8" w:rsidRDefault="00F5282D" w:rsidP="00F5282D">
            <w:pPr>
              <w:pStyle w:val="acctfourfigures"/>
              <w:tabs>
                <w:tab w:val="clear" w:pos="765"/>
                <w:tab w:val="decimal" w:pos="802"/>
              </w:tabs>
              <w:spacing w:line="240" w:lineRule="exact"/>
              <w:ind w:right="11"/>
              <w:rPr>
                <w:rFonts w:cs="Times New Roman"/>
                <w:szCs w:val="22"/>
              </w:rPr>
            </w:pPr>
            <w:r w:rsidRPr="00F5282D">
              <w:rPr>
                <w:rFonts w:cs="Times New Roman"/>
                <w:szCs w:val="22"/>
              </w:rPr>
              <w:t>-</w:t>
            </w:r>
          </w:p>
        </w:tc>
        <w:tc>
          <w:tcPr>
            <w:tcW w:w="180" w:type="dxa"/>
            <w:vAlign w:val="bottom"/>
          </w:tcPr>
          <w:p w14:paraId="4303BBC2" w14:textId="77777777" w:rsidR="00F5282D" w:rsidRPr="00F5282D" w:rsidRDefault="00F5282D" w:rsidP="00F5282D">
            <w:pPr>
              <w:tabs>
                <w:tab w:val="decimal" w:pos="1091"/>
              </w:tabs>
              <w:rPr>
                <w:rFonts w:cs="Times New Roman"/>
                <w:szCs w:val="22"/>
              </w:rPr>
            </w:pPr>
          </w:p>
        </w:tc>
        <w:tc>
          <w:tcPr>
            <w:tcW w:w="1260" w:type="dxa"/>
            <w:vAlign w:val="bottom"/>
          </w:tcPr>
          <w:p w14:paraId="0146E8BB" w14:textId="0C75E6B8"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140</w:t>
            </w:r>
          </w:p>
        </w:tc>
      </w:tr>
      <w:tr w:rsidR="00F5282D" w:rsidRPr="00872ADC" w14:paraId="37F3AD1A" w14:textId="77777777" w:rsidTr="00016EBC">
        <w:trPr>
          <w:cantSplit/>
        </w:trPr>
        <w:tc>
          <w:tcPr>
            <w:tcW w:w="3600" w:type="dxa"/>
            <w:vAlign w:val="bottom"/>
          </w:tcPr>
          <w:p w14:paraId="780C96E6" w14:textId="75D9C763" w:rsidR="00F5282D" w:rsidRDefault="00F5282D" w:rsidP="00F5282D">
            <w:pPr>
              <w:spacing w:line="240" w:lineRule="exact"/>
              <w:ind w:left="191" w:hanging="191"/>
              <w:rPr>
                <w:rFonts w:cs="Times New Roman"/>
                <w:szCs w:val="22"/>
              </w:rPr>
            </w:pPr>
            <w:r w:rsidRPr="00A47C82">
              <w:rPr>
                <w:rFonts w:cs="Times New Roman"/>
                <w:szCs w:val="22"/>
              </w:rPr>
              <w:t>Provisions</w:t>
            </w:r>
          </w:p>
        </w:tc>
        <w:tc>
          <w:tcPr>
            <w:tcW w:w="1260" w:type="dxa"/>
            <w:tcBorders>
              <w:top w:val="nil"/>
              <w:left w:val="nil"/>
              <w:bottom w:val="single" w:sz="4" w:space="0" w:color="auto"/>
              <w:right w:val="nil"/>
            </w:tcBorders>
            <w:vAlign w:val="bottom"/>
          </w:tcPr>
          <w:p w14:paraId="1605EBFB" w14:textId="62BD0598"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20,712</w:t>
            </w:r>
          </w:p>
        </w:tc>
        <w:tc>
          <w:tcPr>
            <w:tcW w:w="180" w:type="dxa"/>
            <w:vAlign w:val="bottom"/>
          </w:tcPr>
          <w:p w14:paraId="7C3AC622" w14:textId="77777777" w:rsidR="00F5282D" w:rsidRPr="007D08F5" w:rsidRDefault="00F5282D" w:rsidP="00F5282D">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vAlign w:val="bottom"/>
          </w:tcPr>
          <w:p w14:paraId="75D01144" w14:textId="11E619C2"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5,795</w:t>
            </w:r>
          </w:p>
        </w:tc>
        <w:tc>
          <w:tcPr>
            <w:tcW w:w="180" w:type="dxa"/>
            <w:vAlign w:val="bottom"/>
          </w:tcPr>
          <w:p w14:paraId="4A3354EA" w14:textId="77777777" w:rsidR="00F5282D" w:rsidRPr="007D08F5" w:rsidRDefault="00F5282D" w:rsidP="00F5282D"/>
        </w:tc>
        <w:tc>
          <w:tcPr>
            <w:tcW w:w="1350" w:type="dxa"/>
            <w:tcBorders>
              <w:top w:val="nil"/>
              <w:left w:val="nil"/>
              <w:bottom w:val="single" w:sz="4" w:space="0" w:color="auto"/>
              <w:right w:val="nil"/>
            </w:tcBorders>
            <w:vAlign w:val="bottom"/>
          </w:tcPr>
          <w:p w14:paraId="2E4D6E8C" w14:textId="434D0235" w:rsidR="00F5282D" w:rsidRPr="006210C8"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(10,521)</w:t>
            </w:r>
          </w:p>
        </w:tc>
        <w:tc>
          <w:tcPr>
            <w:tcW w:w="180" w:type="dxa"/>
            <w:vAlign w:val="bottom"/>
          </w:tcPr>
          <w:p w14:paraId="6B96CD05" w14:textId="77777777" w:rsidR="00F5282D" w:rsidRPr="00F5282D" w:rsidRDefault="00F5282D" w:rsidP="00F5282D">
            <w:pPr>
              <w:rPr>
                <w:rFonts w:cs="Times New Roman"/>
                <w:szCs w:val="22"/>
              </w:rPr>
            </w:pPr>
          </w:p>
        </w:tc>
        <w:tc>
          <w:tcPr>
            <w:tcW w:w="1260" w:type="dxa"/>
            <w:tcBorders>
              <w:top w:val="nil"/>
              <w:left w:val="nil"/>
              <w:bottom w:val="single" w:sz="4" w:space="0" w:color="auto"/>
              <w:right w:val="nil"/>
            </w:tcBorders>
            <w:vAlign w:val="bottom"/>
          </w:tcPr>
          <w:p w14:paraId="134422B1" w14:textId="3765FEC1"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15,986</w:t>
            </w:r>
          </w:p>
        </w:tc>
      </w:tr>
      <w:tr w:rsidR="00F5282D" w:rsidRPr="00872ADC" w14:paraId="0254DB5E" w14:textId="77777777" w:rsidTr="00016EBC">
        <w:trPr>
          <w:cantSplit/>
        </w:trPr>
        <w:tc>
          <w:tcPr>
            <w:tcW w:w="3600" w:type="dxa"/>
            <w:vAlign w:val="bottom"/>
          </w:tcPr>
          <w:p w14:paraId="45C73067" w14:textId="77777777" w:rsidR="00F5282D" w:rsidRPr="0005302B" w:rsidRDefault="00F5282D" w:rsidP="00F5282D">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0598CB3E" w14:textId="78F46FCB"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28,411</w:t>
            </w:r>
          </w:p>
        </w:tc>
        <w:tc>
          <w:tcPr>
            <w:tcW w:w="180" w:type="dxa"/>
            <w:vAlign w:val="bottom"/>
          </w:tcPr>
          <w:p w14:paraId="51B9CB9C" w14:textId="77777777" w:rsidR="00F5282D" w:rsidRPr="006210C8" w:rsidRDefault="00F5282D" w:rsidP="00F5282D">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vAlign w:val="bottom"/>
          </w:tcPr>
          <w:p w14:paraId="5FC50174" w14:textId="2AD400BC"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27,199</w:t>
            </w:r>
          </w:p>
        </w:tc>
        <w:tc>
          <w:tcPr>
            <w:tcW w:w="180" w:type="dxa"/>
            <w:vAlign w:val="bottom"/>
          </w:tcPr>
          <w:p w14:paraId="23D59A8E" w14:textId="77777777" w:rsidR="00F5282D" w:rsidRPr="00F5282D" w:rsidRDefault="00F5282D" w:rsidP="00F5282D">
            <w:pPr>
              <w:rPr>
                <w:b/>
                <w:bCs/>
              </w:rPr>
            </w:pPr>
          </w:p>
        </w:tc>
        <w:tc>
          <w:tcPr>
            <w:tcW w:w="1350" w:type="dxa"/>
            <w:tcBorders>
              <w:top w:val="single" w:sz="4" w:space="0" w:color="auto"/>
              <w:left w:val="nil"/>
              <w:bottom w:val="single" w:sz="4" w:space="0" w:color="auto"/>
              <w:right w:val="nil"/>
            </w:tcBorders>
            <w:vAlign w:val="bottom"/>
          </w:tcPr>
          <w:p w14:paraId="54970423" w14:textId="2F1E5A44"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(10,521)</w:t>
            </w:r>
          </w:p>
        </w:tc>
        <w:tc>
          <w:tcPr>
            <w:tcW w:w="180" w:type="dxa"/>
            <w:vAlign w:val="bottom"/>
          </w:tcPr>
          <w:p w14:paraId="4086A8A7" w14:textId="77777777" w:rsidR="00F5282D" w:rsidRPr="00F5282D" w:rsidRDefault="00F5282D" w:rsidP="00F5282D">
            <w:pPr>
              <w:rPr>
                <w:rFonts w:cs="Times New Roman"/>
                <w:b/>
                <w:bCs/>
                <w:szCs w:val="22"/>
              </w:rPr>
            </w:pPr>
          </w:p>
        </w:tc>
        <w:tc>
          <w:tcPr>
            <w:tcW w:w="1260" w:type="dxa"/>
            <w:tcBorders>
              <w:top w:val="single" w:sz="4" w:space="0" w:color="auto"/>
              <w:left w:val="nil"/>
              <w:bottom w:val="single" w:sz="4" w:space="0" w:color="auto"/>
              <w:right w:val="nil"/>
            </w:tcBorders>
            <w:vAlign w:val="bottom"/>
          </w:tcPr>
          <w:p w14:paraId="0900E4C4" w14:textId="69ADA467"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45,089</w:t>
            </w:r>
          </w:p>
        </w:tc>
      </w:tr>
      <w:tr w:rsidR="00F5282D" w:rsidRPr="00872ADC" w14:paraId="0D382A2A" w14:textId="77777777" w:rsidTr="00016EBC">
        <w:trPr>
          <w:cantSplit/>
        </w:trPr>
        <w:tc>
          <w:tcPr>
            <w:tcW w:w="3600" w:type="dxa"/>
            <w:vAlign w:val="bottom"/>
          </w:tcPr>
          <w:p w14:paraId="0C70666A" w14:textId="77777777" w:rsidR="00F5282D" w:rsidRPr="00FD272C" w:rsidRDefault="00F5282D" w:rsidP="00F5282D">
            <w:pPr>
              <w:spacing w:line="240" w:lineRule="auto"/>
              <w:rPr>
                <w:rFonts w:cs="Times New Roman"/>
                <w:sz w:val="24"/>
                <w:szCs w:val="24"/>
              </w:rPr>
            </w:pPr>
          </w:p>
        </w:tc>
        <w:tc>
          <w:tcPr>
            <w:tcW w:w="1260" w:type="dxa"/>
            <w:vAlign w:val="bottom"/>
          </w:tcPr>
          <w:p w14:paraId="4F15AC01" w14:textId="77777777" w:rsidR="00F5282D" w:rsidRPr="00A06E26"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0D747561" w14:textId="77777777" w:rsidR="00F5282D" w:rsidRPr="00A06E26" w:rsidRDefault="00F5282D" w:rsidP="00F5282D">
            <w:pPr>
              <w:pStyle w:val="acctfourfigures"/>
              <w:tabs>
                <w:tab w:val="decimal" w:pos="927"/>
              </w:tabs>
              <w:spacing w:line="240" w:lineRule="auto"/>
              <w:ind w:left="-36" w:right="-96"/>
              <w:rPr>
                <w:rFonts w:cs="Times New Roman"/>
                <w:szCs w:val="22"/>
              </w:rPr>
            </w:pPr>
          </w:p>
        </w:tc>
        <w:tc>
          <w:tcPr>
            <w:tcW w:w="1170" w:type="dxa"/>
            <w:vAlign w:val="bottom"/>
          </w:tcPr>
          <w:p w14:paraId="47C7B852" w14:textId="77777777" w:rsidR="00F5282D" w:rsidRPr="007D08F5"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53F6F076" w14:textId="77777777" w:rsidR="00F5282D" w:rsidRPr="00D462A0" w:rsidRDefault="00F5282D" w:rsidP="00F5282D"/>
        </w:tc>
        <w:tc>
          <w:tcPr>
            <w:tcW w:w="1350" w:type="dxa"/>
            <w:vAlign w:val="bottom"/>
          </w:tcPr>
          <w:p w14:paraId="4373D46E" w14:textId="77777777" w:rsidR="00F5282D" w:rsidRPr="00F5282D"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4DA95993" w14:textId="77777777" w:rsidR="00F5282D" w:rsidRPr="00F5282D" w:rsidRDefault="00F5282D" w:rsidP="00F5282D">
            <w:pPr>
              <w:rPr>
                <w:rFonts w:cs="Times New Roman"/>
                <w:szCs w:val="22"/>
              </w:rPr>
            </w:pPr>
          </w:p>
        </w:tc>
        <w:tc>
          <w:tcPr>
            <w:tcW w:w="1260" w:type="dxa"/>
            <w:vAlign w:val="bottom"/>
          </w:tcPr>
          <w:p w14:paraId="74DE3F88" w14:textId="77777777" w:rsidR="00F5282D" w:rsidRPr="007D08F5" w:rsidRDefault="00F5282D" w:rsidP="00F5282D">
            <w:pPr>
              <w:pStyle w:val="acctfourfigures"/>
              <w:tabs>
                <w:tab w:val="clear" w:pos="765"/>
                <w:tab w:val="decimal" w:pos="1091"/>
              </w:tabs>
              <w:spacing w:line="240" w:lineRule="exact"/>
              <w:ind w:right="11"/>
              <w:rPr>
                <w:rFonts w:cs="Times New Roman"/>
                <w:szCs w:val="22"/>
              </w:rPr>
            </w:pPr>
          </w:p>
        </w:tc>
      </w:tr>
      <w:tr w:rsidR="00F5282D" w:rsidRPr="00872ADC" w14:paraId="36138F88" w14:textId="77777777" w:rsidTr="00016EBC">
        <w:trPr>
          <w:cantSplit/>
        </w:trPr>
        <w:tc>
          <w:tcPr>
            <w:tcW w:w="3600" w:type="dxa"/>
            <w:vAlign w:val="bottom"/>
          </w:tcPr>
          <w:p w14:paraId="3EB63425" w14:textId="77777777" w:rsidR="00F5282D" w:rsidRPr="00872ADC" w:rsidRDefault="00F5282D" w:rsidP="00F5282D">
            <w:pPr>
              <w:spacing w:line="220" w:lineRule="exact"/>
              <w:ind w:left="180" w:hanging="180"/>
              <w:rPr>
                <w:rFonts w:cs="Times New Roman"/>
                <w:szCs w:val="22"/>
              </w:rPr>
            </w:pPr>
            <w:r w:rsidRPr="00872ADC">
              <w:rPr>
                <w:rFonts w:cs="Times New Roman"/>
                <w:b/>
                <w:bCs/>
                <w:i/>
                <w:iCs/>
                <w:szCs w:val="22"/>
              </w:rPr>
              <w:t>Deferred tax liabilities</w:t>
            </w:r>
          </w:p>
        </w:tc>
        <w:tc>
          <w:tcPr>
            <w:tcW w:w="1260" w:type="dxa"/>
            <w:vAlign w:val="bottom"/>
          </w:tcPr>
          <w:p w14:paraId="6EFB53B1" w14:textId="77777777" w:rsidR="00F5282D" w:rsidRPr="00872ADC"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3AC6AEDA" w14:textId="77777777" w:rsidR="00F5282D" w:rsidRPr="00872ADC" w:rsidRDefault="00F5282D" w:rsidP="00F5282D">
            <w:pPr>
              <w:pStyle w:val="acctfourfigures"/>
              <w:tabs>
                <w:tab w:val="decimal" w:pos="927"/>
              </w:tabs>
              <w:spacing w:line="240" w:lineRule="auto"/>
              <w:ind w:left="-36" w:right="-96"/>
              <w:rPr>
                <w:rFonts w:cs="Times New Roman"/>
                <w:szCs w:val="22"/>
              </w:rPr>
            </w:pPr>
          </w:p>
        </w:tc>
        <w:tc>
          <w:tcPr>
            <w:tcW w:w="1170" w:type="dxa"/>
            <w:vAlign w:val="bottom"/>
          </w:tcPr>
          <w:p w14:paraId="732EBD48" w14:textId="77777777" w:rsidR="00F5282D" w:rsidRPr="007D08F5"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6320560F" w14:textId="77777777" w:rsidR="00F5282D" w:rsidRPr="00D462A0" w:rsidRDefault="00F5282D" w:rsidP="00F5282D"/>
        </w:tc>
        <w:tc>
          <w:tcPr>
            <w:tcW w:w="1350" w:type="dxa"/>
            <w:vAlign w:val="bottom"/>
          </w:tcPr>
          <w:p w14:paraId="6A9274A8" w14:textId="77777777" w:rsidR="00F5282D" w:rsidRPr="00F5282D"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0F9250DD" w14:textId="77777777" w:rsidR="00F5282D" w:rsidRPr="00F5282D" w:rsidRDefault="00F5282D" w:rsidP="00F5282D">
            <w:pPr>
              <w:rPr>
                <w:rFonts w:cs="Times New Roman"/>
                <w:szCs w:val="22"/>
              </w:rPr>
            </w:pPr>
          </w:p>
        </w:tc>
        <w:tc>
          <w:tcPr>
            <w:tcW w:w="1260" w:type="dxa"/>
            <w:vAlign w:val="bottom"/>
          </w:tcPr>
          <w:p w14:paraId="7B34DD1D" w14:textId="77777777" w:rsidR="00F5282D" w:rsidRPr="007D08F5" w:rsidRDefault="00F5282D" w:rsidP="00F5282D">
            <w:pPr>
              <w:pStyle w:val="acctfourfigures"/>
              <w:tabs>
                <w:tab w:val="clear" w:pos="765"/>
                <w:tab w:val="decimal" w:pos="1091"/>
              </w:tabs>
              <w:spacing w:line="240" w:lineRule="exact"/>
              <w:ind w:right="11"/>
              <w:rPr>
                <w:rFonts w:cs="Times New Roman"/>
                <w:szCs w:val="22"/>
              </w:rPr>
            </w:pPr>
          </w:p>
        </w:tc>
      </w:tr>
      <w:tr w:rsidR="00F5282D" w:rsidRPr="00872ADC" w14:paraId="525EB158" w14:textId="77777777" w:rsidTr="00016EBC">
        <w:trPr>
          <w:cantSplit/>
        </w:trPr>
        <w:tc>
          <w:tcPr>
            <w:tcW w:w="3600" w:type="dxa"/>
            <w:vAlign w:val="bottom"/>
          </w:tcPr>
          <w:p w14:paraId="277620C3" w14:textId="621F00FE" w:rsidR="00F5282D" w:rsidRDefault="00F5282D" w:rsidP="00F5282D">
            <w:pPr>
              <w:spacing w:line="240" w:lineRule="exact"/>
              <w:ind w:left="191" w:hanging="191"/>
              <w:rPr>
                <w:rFonts w:cs="Times New Roman"/>
                <w:szCs w:val="22"/>
              </w:rPr>
            </w:pPr>
            <w:r>
              <w:rPr>
                <w:rFonts w:cs="Times New Roman"/>
                <w:szCs w:val="22"/>
              </w:rPr>
              <w:t>I</w:t>
            </w:r>
            <w:r w:rsidRPr="00A47C82">
              <w:rPr>
                <w:rFonts w:cs="Times New Roman"/>
                <w:szCs w:val="22"/>
              </w:rPr>
              <w:t>nvestments</w:t>
            </w:r>
          </w:p>
        </w:tc>
        <w:tc>
          <w:tcPr>
            <w:tcW w:w="1260" w:type="dxa"/>
            <w:vAlign w:val="bottom"/>
          </w:tcPr>
          <w:p w14:paraId="79D38FD6" w14:textId="2F6355BA" w:rsidR="00F5282D" w:rsidRPr="00872ADC" w:rsidRDefault="00F5282D" w:rsidP="00016EBC">
            <w:pPr>
              <w:pStyle w:val="acctfourfigures"/>
              <w:tabs>
                <w:tab w:val="clear" w:pos="765"/>
                <w:tab w:val="decimal" w:pos="1091"/>
              </w:tabs>
              <w:spacing w:line="240" w:lineRule="exact"/>
              <w:ind w:right="-79"/>
              <w:rPr>
                <w:rFonts w:cs="Times New Roman"/>
                <w:szCs w:val="22"/>
              </w:rPr>
            </w:pPr>
            <w:r w:rsidRPr="00F5282D">
              <w:rPr>
                <w:rFonts w:cs="Times New Roman"/>
                <w:szCs w:val="22"/>
              </w:rPr>
              <w:t>(49,618)</w:t>
            </w:r>
          </w:p>
        </w:tc>
        <w:tc>
          <w:tcPr>
            <w:tcW w:w="180" w:type="dxa"/>
            <w:vAlign w:val="bottom"/>
          </w:tcPr>
          <w:p w14:paraId="4441EB05" w14:textId="77777777" w:rsidR="00F5282D" w:rsidRPr="00872ADC" w:rsidRDefault="00F5282D" w:rsidP="00F5282D">
            <w:pPr>
              <w:pStyle w:val="acctfourfigures"/>
              <w:tabs>
                <w:tab w:val="decimal" w:pos="927"/>
              </w:tabs>
              <w:spacing w:line="240" w:lineRule="auto"/>
              <w:ind w:left="-36" w:right="-96"/>
              <w:rPr>
                <w:rFonts w:cs="Times New Roman"/>
                <w:szCs w:val="22"/>
              </w:rPr>
            </w:pPr>
          </w:p>
        </w:tc>
        <w:tc>
          <w:tcPr>
            <w:tcW w:w="1170" w:type="dxa"/>
            <w:vAlign w:val="bottom"/>
          </w:tcPr>
          <w:p w14:paraId="2FE1F669" w14:textId="77ACBBE1" w:rsidR="00F5282D" w:rsidRPr="007D08F5" w:rsidRDefault="00F5282D" w:rsidP="00F5282D">
            <w:pPr>
              <w:pStyle w:val="acctfourfigures"/>
              <w:tabs>
                <w:tab w:val="clear" w:pos="765"/>
                <w:tab w:val="decimal" w:pos="1072"/>
              </w:tabs>
              <w:spacing w:line="240" w:lineRule="exact"/>
              <w:ind w:right="11"/>
              <w:rPr>
                <w:rFonts w:cs="Times New Roman"/>
                <w:szCs w:val="22"/>
              </w:rPr>
            </w:pPr>
            <w:r w:rsidRPr="00F5282D">
              <w:rPr>
                <w:rFonts w:cs="Times New Roman"/>
                <w:szCs w:val="22"/>
              </w:rPr>
              <w:t>42,319</w:t>
            </w:r>
          </w:p>
        </w:tc>
        <w:tc>
          <w:tcPr>
            <w:tcW w:w="180" w:type="dxa"/>
            <w:vAlign w:val="bottom"/>
          </w:tcPr>
          <w:p w14:paraId="0AB6DA96" w14:textId="77777777" w:rsidR="00F5282D" w:rsidRPr="00D462A0" w:rsidRDefault="00F5282D" w:rsidP="00F5282D"/>
        </w:tc>
        <w:tc>
          <w:tcPr>
            <w:tcW w:w="1350" w:type="dxa"/>
            <w:vAlign w:val="bottom"/>
          </w:tcPr>
          <w:p w14:paraId="23EC6810" w14:textId="67F94BA6" w:rsidR="00F5282D" w:rsidRPr="00F5282D"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(43)</w:t>
            </w:r>
          </w:p>
        </w:tc>
        <w:tc>
          <w:tcPr>
            <w:tcW w:w="180" w:type="dxa"/>
            <w:vAlign w:val="bottom"/>
          </w:tcPr>
          <w:p w14:paraId="3F60F0CC" w14:textId="77777777" w:rsidR="00F5282D" w:rsidRPr="00F5282D" w:rsidRDefault="00F5282D" w:rsidP="00F5282D">
            <w:pPr>
              <w:rPr>
                <w:rFonts w:cs="Times New Roman"/>
                <w:szCs w:val="22"/>
              </w:rPr>
            </w:pPr>
          </w:p>
        </w:tc>
        <w:tc>
          <w:tcPr>
            <w:tcW w:w="1260" w:type="dxa"/>
            <w:vAlign w:val="bottom"/>
          </w:tcPr>
          <w:p w14:paraId="0502AACA" w14:textId="38AB4D84" w:rsidR="00F5282D" w:rsidRPr="007D08F5" w:rsidRDefault="00F5282D" w:rsidP="00F5282D">
            <w:pPr>
              <w:pStyle w:val="acctfourfigures"/>
              <w:tabs>
                <w:tab w:val="clear" w:pos="765"/>
                <w:tab w:val="decimal" w:pos="1091"/>
              </w:tabs>
              <w:spacing w:line="240" w:lineRule="exact"/>
              <w:ind w:right="11"/>
              <w:rPr>
                <w:rFonts w:cs="Times New Roman"/>
                <w:szCs w:val="22"/>
              </w:rPr>
            </w:pPr>
            <w:r w:rsidRPr="00F5282D">
              <w:rPr>
                <w:rFonts w:cs="Times New Roman"/>
                <w:szCs w:val="22"/>
              </w:rPr>
              <w:t>(7,342)</w:t>
            </w:r>
          </w:p>
        </w:tc>
      </w:tr>
      <w:tr w:rsidR="00F5282D" w:rsidRPr="006518D3" w14:paraId="4C27C45E" w14:textId="77777777" w:rsidTr="00016EBC">
        <w:trPr>
          <w:cantSplit/>
        </w:trPr>
        <w:tc>
          <w:tcPr>
            <w:tcW w:w="3600" w:type="dxa"/>
            <w:vAlign w:val="bottom"/>
          </w:tcPr>
          <w:p w14:paraId="15C64C05" w14:textId="77777777" w:rsidR="00F5282D" w:rsidRPr="00F72798" w:rsidRDefault="00F5282D" w:rsidP="00F5282D">
            <w:pPr>
              <w:spacing w:line="240" w:lineRule="exact"/>
              <w:ind w:left="191" w:hanging="191"/>
              <w:rPr>
                <w:rFonts w:cs="Times New Roman"/>
                <w:szCs w:val="22"/>
              </w:rPr>
            </w:pPr>
            <w:r>
              <w:rPr>
                <w:rFonts w:cs="Times New Roman"/>
                <w:szCs w:val="22"/>
              </w:rPr>
              <w:t>Securities business payables</w:t>
            </w:r>
          </w:p>
        </w:tc>
        <w:tc>
          <w:tcPr>
            <w:tcW w:w="1260" w:type="dxa"/>
            <w:vAlign w:val="bottom"/>
          </w:tcPr>
          <w:p w14:paraId="735F277E" w14:textId="34E5AAB5" w:rsidR="00F5282D" w:rsidRPr="00F72798" w:rsidRDefault="00F5282D" w:rsidP="00016EBC">
            <w:pPr>
              <w:pStyle w:val="acctfourfigures"/>
              <w:tabs>
                <w:tab w:val="clear" w:pos="765"/>
                <w:tab w:val="decimal" w:pos="1091"/>
              </w:tabs>
              <w:spacing w:line="240" w:lineRule="exact"/>
              <w:ind w:right="-79"/>
              <w:rPr>
                <w:rFonts w:cs="Times New Roman"/>
                <w:szCs w:val="22"/>
              </w:rPr>
            </w:pPr>
            <w:r w:rsidRPr="00F5282D">
              <w:rPr>
                <w:rFonts w:cs="Times New Roman"/>
                <w:szCs w:val="22"/>
              </w:rPr>
              <w:t>(407)</w:t>
            </w:r>
          </w:p>
        </w:tc>
        <w:tc>
          <w:tcPr>
            <w:tcW w:w="180" w:type="dxa"/>
            <w:vAlign w:val="bottom"/>
          </w:tcPr>
          <w:p w14:paraId="247AF826" w14:textId="77777777" w:rsidR="00F5282D" w:rsidRPr="00A06E26" w:rsidRDefault="00F5282D" w:rsidP="00F5282D">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vAlign w:val="bottom"/>
          </w:tcPr>
          <w:p w14:paraId="1C8E8886" w14:textId="5276BEC8" w:rsidR="00F5282D" w:rsidRPr="007D08F5" w:rsidRDefault="00F5282D" w:rsidP="00F5282D">
            <w:pPr>
              <w:pStyle w:val="acctfourfigures"/>
              <w:tabs>
                <w:tab w:val="clear" w:pos="765"/>
                <w:tab w:val="decimal" w:pos="1072"/>
              </w:tabs>
              <w:spacing w:line="240" w:lineRule="exact"/>
              <w:ind w:right="11"/>
              <w:rPr>
                <w:rFonts w:cs="Times New Roman"/>
                <w:szCs w:val="22"/>
              </w:rPr>
            </w:pPr>
            <w:r w:rsidRPr="00F5282D">
              <w:rPr>
                <w:rFonts w:cs="Times New Roman"/>
                <w:szCs w:val="22"/>
              </w:rPr>
              <w:t>407</w:t>
            </w:r>
          </w:p>
        </w:tc>
        <w:tc>
          <w:tcPr>
            <w:tcW w:w="180" w:type="dxa"/>
            <w:vAlign w:val="bottom"/>
          </w:tcPr>
          <w:p w14:paraId="2318316E" w14:textId="77777777" w:rsidR="00F5282D" w:rsidRPr="00D462A0" w:rsidRDefault="00F5282D" w:rsidP="00F5282D"/>
        </w:tc>
        <w:tc>
          <w:tcPr>
            <w:tcW w:w="1350" w:type="dxa"/>
            <w:tcBorders>
              <w:top w:val="nil"/>
              <w:left w:val="nil"/>
              <w:bottom w:val="single" w:sz="4" w:space="0" w:color="auto"/>
              <w:right w:val="nil"/>
            </w:tcBorders>
            <w:vAlign w:val="bottom"/>
          </w:tcPr>
          <w:p w14:paraId="722D1E00" w14:textId="005E31AF" w:rsidR="00F5282D" w:rsidRPr="006210C8" w:rsidRDefault="00F5282D" w:rsidP="00F5282D">
            <w:pPr>
              <w:pStyle w:val="acctfourfigures"/>
              <w:tabs>
                <w:tab w:val="clear" w:pos="765"/>
                <w:tab w:val="decimal" w:pos="820"/>
              </w:tabs>
              <w:spacing w:line="240" w:lineRule="exact"/>
              <w:ind w:right="11"/>
              <w:rPr>
                <w:rFonts w:cs="Times New Roman"/>
                <w:szCs w:val="22"/>
              </w:rPr>
            </w:pPr>
            <w:r w:rsidRPr="00F5282D">
              <w:rPr>
                <w:rFonts w:cs="Times New Roman"/>
                <w:szCs w:val="22"/>
              </w:rPr>
              <w:t>-</w:t>
            </w:r>
          </w:p>
        </w:tc>
        <w:tc>
          <w:tcPr>
            <w:tcW w:w="180" w:type="dxa"/>
            <w:vAlign w:val="bottom"/>
          </w:tcPr>
          <w:p w14:paraId="47E4EC6C" w14:textId="77777777" w:rsidR="00F5282D" w:rsidRPr="00F5282D" w:rsidRDefault="00F5282D" w:rsidP="00F5282D">
            <w:pPr>
              <w:tabs>
                <w:tab w:val="decimal" w:pos="1091"/>
              </w:tabs>
              <w:rPr>
                <w:rFonts w:cs="Times New Roman"/>
                <w:szCs w:val="22"/>
              </w:rPr>
            </w:pPr>
          </w:p>
        </w:tc>
        <w:tc>
          <w:tcPr>
            <w:tcW w:w="1260" w:type="dxa"/>
            <w:tcBorders>
              <w:top w:val="nil"/>
              <w:left w:val="nil"/>
              <w:bottom w:val="single" w:sz="4" w:space="0" w:color="auto"/>
              <w:right w:val="nil"/>
            </w:tcBorders>
            <w:vAlign w:val="bottom"/>
          </w:tcPr>
          <w:p w14:paraId="344EBFFB" w14:textId="21D2FE49" w:rsidR="00F5282D" w:rsidRPr="006210C8" w:rsidRDefault="00F5282D" w:rsidP="00F5282D">
            <w:pPr>
              <w:pStyle w:val="acctfourfigures"/>
              <w:tabs>
                <w:tab w:val="clear" w:pos="765"/>
                <w:tab w:val="decimal" w:pos="550"/>
              </w:tabs>
              <w:spacing w:line="240" w:lineRule="exact"/>
              <w:ind w:right="11"/>
              <w:rPr>
                <w:rFonts w:cs="Times New Roman"/>
                <w:szCs w:val="22"/>
              </w:rPr>
            </w:pPr>
            <w:r w:rsidRPr="00F5282D">
              <w:rPr>
                <w:rFonts w:cs="Times New Roman"/>
                <w:szCs w:val="22"/>
              </w:rPr>
              <w:t>-</w:t>
            </w:r>
          </w:p>
        </w:tc>
      </w:tr>
      <w:tr w:rsidR="00F5282D" w:rsidRPr="006518D3" w14:paraId="44A78436" w14:textId="77777777" w:rsidTr="00016EBC">
        <w:trPr>
          <w:cantSplit/>
        </w:trPr>
        <w:tc>
          <w:tcPr>
            <w:tcW w:w="3600" w:type="dxa"/>
            <w:vAlign w:val="bottom"/>
          </w:tcPr>
          <w:p w14:paraId="2CA52F3A" w14:textId="77777777" w:rsidR="00F5282D" w:rsidRPr="00872ADC" w:rsidRDefault="00F5282D" w:rsidP="00F5282D">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58119F2F" w14:textId="506ED0A7" w:rsidR="00F5282D" w:rsidRPr="00016EBC" w:rsidRDefault="00F5282D" w:rsidP="00016EBC">
            <w:pPr>
              <w:pStyle w:val="acctfourfigures"/>
              <w:tabs>
                <w:tab w:val="clear" w:pos="765"/>
                <w:tab w:val="decimal" w:pos="1091"/>
              </w:tabs>
              <w:spacing w:line="240" w:lineRule="exact"/>
              <w:ind w:right="-79"/>
              <w:rPr>
                <w:rFonts w:cs="Times New Roman"/>
                <w:b/>
                <w:bCs/>
                <w:szCs w:val="22"/>
              </w:rPr>
            </w:pPr>
            <w:r w:rsidRPr="00016EBC">
              <w:rPr>
                <w:rFonts w:cs="Times New Roman"/>
                <w:b/>
                <w:bCs/>
                <w:szCs w:val="22"/>
              </w:rPr>
              <w:t>(50,025)</w:t>
            </w:r>
          </w:p>
        </w:tc>
        <w:tc>
          <w:tcPr>
            <w:tcW w:w="180" w:type="dxa"/>
            <w:vAlign w:val="bottom"/>
          </w:tcPr>
          <w:p w14:paraId="3714A31E" w14:textId="77777777" w:rsidR="00F5282D" w:rsidRPr="006210C8" w:rsidRDefault="00F5282D" w:rsidP="00F5282D">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vAlign w:val="bottom"/>
          </w:tcPr>
          <w:p w14:paraId="2DC295F5" w14:textId="4131F4AE" w:rsidR="00F5282D" w:rsidRPr="00F5282D" w:rsidRDefault="00F5282D" w:rsidP="00F5282D">
            <w:pPr>
              <w:pStyle w:val="acctfourfigures"/>
              <w:tabs>
                <w:tab w:val="clear" w:pos="765"/>
                <w:tab w:val="decimal" w:pos="1072"/>
              </w:tabs>
              <w:spacing w:line="240" w:lineRule="exact"/>
              <w:ind w:right="11"/>
              <w:rPr>
                <w:rFonts w:cs="Times New Roman"/>
                <w:b/>
                <w:bCs/>
                <w:szCs w:val="22"/>
              </w:rPr>
            </w:pPr>
            <w:r w:rsidRPr="00F5282D">
              <w:rPr>
                <w:rFonts w:cs="Times New Roman"/>
                <w:b/>
                <w:bCs/>
                <w:szCs w:val="22"/>
              </w:rPr>
              <w:t>42,726</w:t>
            </w:r>
          </w:p>
        </w:tc>
        <w:tc>
          <w:tcPr>
            <w:tcW w:w="180" w:type="dxa"/>
            <w:vAlign w:val="bottom"/>
          </w:tcPr>
          <w:p w14:paraId="1CFFAC9A" w14:textId="77777777" w:rsidR="00F5282D" w:rsidRPr="00F5282D" w:rsidRDefault="00F5282D" w:rsidP="00F5282D">
            <w:pPr>
              <w:rPr>
                <w:b/>
                <w:bCs/>
              </w:rPr>
            </w:pPr>
          </w:p>
        </w:tc>
        <w:tc>
          <w:tcPr>
            <w:tcW w:w="1350" w:type="dxa"/>
            <w:tcBorders>
              <w:top w:val="single" w:sz="4" w:space="0" w:color="auto"/>
              <w:left w:val="nil"/>
              <w:bottom w:val="single" w:sz="4" w:space="0" w:color="auto"/>
              <w:right w:val="nil"/>
            </w:tcBorders>
            <w:vAlign w:val="bottom"/>
          </w:tcPr>
          <w:p w14:paraId="178D4632" w14:textId="5A536D33"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(43)</w:t>
            </w:r>
          </w:p>
        </w:tc>
        <w:tc>
          <w:tcPr>
            <w:tcW w:w="180" w:type="dxa"/>
            <w:vAlign w:val="bottom"/>
          </w:tcPr>
          <w:p w14:paraId="21CAB320" w14:textId="77777777" w:rsidR="00F5282D" w:rsidRPr="00F5282D" w:rsidRDefault="00F5282D" w:rsidP="00F5282D">
            <w:pPr>
              <w:rPr>
                <w:rFonts w:cs="Times New Roman"/>
                <w:b/>
                <w:bCs/>
                <w:szCs w:val="22"/>
              </w:rPr>
            </w:pPr>
          </w:p>
        </w:tc>
        <w:tc>
          <w:tcPr>
            <w:tcW w:w="1260" w:type="dxa"/>
            <w:tcBorders>
              <w:top w:val="single" w:sz="4" w:space="0" w:color="auto"/>
              <w:left w:val="nil"/>
              <w:bottom w:val="single" w:sz="4" w:space="0" w:color="auto"/>
              <w:right w:val="nil"/>
            </w:tcBorders>
            <w:vAlign w:val="bottom"/>
          </w:tcPr>
          <w:p w14:paraId="7846869F" w14:textId="52B5DD42"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(7,342)</w:t>
            </w:r>
          </w:p>
        </w:tc>
      </w:tr>
      <w:tr w:rsidR="00F5282D" w:rsidRPr="00872ADC" w14:paraId="030F4E7F" w14:textId="77777777" w:rsidTr="00016EBC">
        <w:trPr>
          <w:cantSplit/>
        </w:trPr>
        <w:tc>
          <w:tcPr>
            <w:tcW w:w="3600" w:type="dxa"/>
            <w:vAlign w:val="bottom"/>
          </w:tcPr>
          <w:p w14:paraId="6987EE98" w14:textId="77777777" w:rsidR="00F5282D" w:rsidRPr="00EA47CF" w:rsidRDefault="00F5282D" w:rsidP="00F5282D">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
          <w:p w14:paraId="1ED93B66" w14:textId="77777777" w:rsidR="00F5282D" w:rsidRPr="00016EBC" w:rsidRDefault="00F5282D" w:rsidP="00016EBC">
            <w:pPr>
              <w:pStyle w:val="acctfourfigures"/>
              <w:tabs>
                <w:tab w:val="clear" w:pos="765"/>
                <w:tab w:val="decimal" w:pos="1091"/>
              </w:tabs>
              <w:spacing w:line="240" w:lineRule="exact"/>
              <w:ind w:right="-79"/>
              <w:rPr>
                <w:rFonts w:cs="Times New Roman"/>
                <w:b/>
                <w:bCs/>
                <w:szCs w:val="22"/>
              </w:rPr>
            </w:pPr>
          </w:p>
        </w:tc>
        <w:tc>
          <w:tcPr>
            <w:tcW w:w="180" w:type="dxa"/>
            <w:vAlign w:val="bottom"/>
          </w:tcPr>
          <w:p w14:paraId="0EC88D67" w14:textId="77777777" w:rsidR="00F5282D" w:rsidRPr="00A06E26" w:rsidRDefault="00F5282D" w:rsidP="00F5282D">
            <w:pPr>
              <w:pStyle w:val="acctfourfigures"/>
              <w:tabs>
                <w:tab w:val="decimal" w:pos="927"/>
              </w:tabs>
              <w:spacing w:line="240" w:lineRule="auto"/>
              <w:ind w:left="-36" w:right="-96"/>
              <w:rPr>
                <w:rFonts w:cs="Times New Roman"/>
                <w:szCs w:val="22"/>
              </w:rPr>
            </w:pPr>
          </w:p>
        </w:tc>
        <w:tc>
          <w:tcPr>
            <w:tcW w:w="1170" w:type="dxa"/>
            <w:tcBorders>
              <w:top w:val="single" w:sz="4" w:space="0" w:color="auto"/>
              <w:left w:val="nil"/>
              <w:bottom w:val="nil"/>
              <w:right w:val="nil"/>
            </w:tcBorders>
            <w:vAlign w:val="bottom"/>
          </w:tcPr>
          <w:p w14:paraId="3EE557A0" w14:textId="77777777" w:rsidR="00F5282D" w:rsidRPr="007D08F5"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7F5F593B" w14:textId="77777777" w:rsidR="00F5282D" w:rsidRPr="00D462A0" w:rsidRDefault="00F5282D" w:rsidP="00F5282D"/>
        </w:tc>
        <w:tc>
          <w:tcPr>
            <w:tcW w:w="1350" w:type="dxa"/>
            <w:tcBorders>
              <w:top w:val="single" w:sz="4" w:space="0" w:color="auto"/>
              <w:left w:val="nil"/>
              <w:bottom w:val="nil"/>
              <w:right w:val="nil"/>
            </w:tcBorders>
            <w:vAlign w:val="bottom"/>
          </w:tcPr>
          <w:p w14:paraId="07EF30E9" w14:textId="77777777" w:rsidR="00F5282D" w:rsidRPr="00F5282D" w:rsidRDefault="00F5282D" w:rsidP="00F5282D">
            <w:pPr>
              <w:pStyle w:val="acctfourfigures"/>
              <w:tabs>
                <w:tab w:val="clear" w:pos="765"/>
                <w:tab w:val="decimal" w:pos="1091"/>
              </w:tabs>
              <w:spacing w:line="240" w:lineRule="exact"/>
              <w:ind w:right="11"/>
              <w:rPr>
                <w:rFonts w:cs="Times New Roman"/>
                <w:szCs w:val="22"/>
              </w:rPr>
            </w:pPr>
          </w:p>
        </w:tc>
        <w:tc>
          <w:tcPr>
            <w:tcW w:w="180" w:type="dxa"/>
            <w:vAlign w:val="bottom"/>
          </w:tcPr>
          <w:p w14:paraId="7E341383" w14:textId="77777777" w:rsidR="00F5282D" w:rsidRPr="00F5282D" w:rsidRDefault="00F5282D" w:rsidP="00F5282D">
            <w:pPr>
              <w:rPr>
                <w:rFonts w:cs="Times New Roman"/>
                <w:szCs w:val="22"/>
              </w:rPr>
            </w:pPr>
          </w:p>
        </w:tc>
        <w:tc>
          <w:tcPr>
            <w:tcW w:w="1260" w:type="dxa"/>
            <w:tcBorders>
              <w:top w:val="single" w:sz="4" w:space="0" w:color="auto"/>
              <w:left w:val="nil"/>
              <w:bottom w:val="nil"/>
              <w:right w:val="nil"/>
            </w:tcBorders>
            <w:vAlign w:val="bottom"/>
          </w:tcPr>
          <w:p w14:paraId="2EDD83A0" w14:textId="77777777" w:rsidR="00F5282D" w:rsidRPr="007D08F5" w:rsidRDefault="00F5282D" w:rsidP="00F5282D">
            <w:pPr>
              <w:pStyle w:val="acctfourfigures"/>
              <w:tabs>
                <w:tab w:val="clear" w:pos="765"/>
                <w:tab w:val="decimal" w:pos="1091"/>
              </w:tabs>
              <w:spacing w:line="240" w:lineRule="exact"/>
              <w:ind w:right="11"/>
              <w:rPr>
                <w:rFonts w:cs="Times New Roman"/>
                <w:szCs w:val="22"/>
              </w:rPr>
            </w:pPr>
          </w:p>
        </w:tc>
      </w:tr>
      <w:tr w:rsidR="00F5282D" w:rsidRPr="006518D3" w14:paraId="43151E8D" w14:textId="77777777" w:rsidTr="00016EBC">
        <w:trPr>
          <w:cantSplit/>
          <w:trHeight w:val="149"/>
        </w:trPr>
        <w:tc>
          <w:tcPr>
            <w:tcW w:w="3600" w:type="dxa"/>
            <w:vAlign w:val="bottom"/>
          </w:tcPr>
          <w:p w14:paraId="7D43088B" w14:textId="77777777" w:rsidR="00F5282D" w:rsidRPr="00872ADC" w:rsidRDefault="00F5282D" w:rsidP="00F5282D">
            <w:pPr>
              <w:spacing w:line="240" w:lineRule="exact"/>
              <w:ind w:left="180" w:hanging="180"/>
              <w:rPr>
                <w:rFonts w:cs="Times New Roman"/>
                <w:b/>
                <w:bCs/>
                <w:szCs w:val="22"/>
              </w:rPr>
            </w:pPr>
            <w:r>
              <w:rPr>
                <w:rFonts w:cs="Times New Roman"/>
                <w:b/>
                <w:bCs/>
                <w:szCs w:val="22"/>
              </w:rPr>
              <w:t>Net</w:t>
            </w:r>
          </w:p>
        </w:tc>
        <w:tc>
          <w:tcPr>
            <w:tcW w:w="1260" w:type="dxa"/>
            <w:tcBorders>
              <w:top w:val="nil"/>
              <w:left w:val="nil"/>
              <w:bottom w:val="double" w:sz="4" w:space="0" w:color="auto"/>
              <w:right w:val="nil"/>
            </w:tcBorders>
            <w:vAlign w:val="bottom"/>
          </w:tcPr>
          <w:p w14:paraId="0FABB55C" w14:textId="6C8F9927" w:rsidR="00F5282D" w:rsidRPr="00016EBC" w:rsidRDefault="00F5282D" w:rsidP="00016EBC">
            <w:pPr>
              <w:pStyle w:val="acctfourfigures"/>
              <w:tabs>
                <w:tab w:val="clear" w:pos="765"/>
                <w:tab w:val="decimal" w:pos="1091"/>
              </w:tabs>
              <w:spacing w:line="240" w:lineRule="exact"/>
              <w:ind w:right="-79"/>
              <w:rPr>
                <w:rFonts w:cs="Times New Roman"/>
                <w:b/>
                <w:bCs/>
                <w:szCs w:val="22"/>
              </w:rPr>
            </w:pPr>
            <w:r w:rsidRPr="00016EBC">
              <w:rPr>
                <w:rFonts w:cs="Times New Roman"/>
                <w:b/>
                <w:bCs/>
                <w:szCs w:val="22"/>
              </w:rPr>
              <w:t>(21,614)</w:t>
            </w:r>
          </w:p>
        </w:tc>
        <w:tc>
          <w:tcPr>
            <w:tcW w:w="180" w:type="dxa"/>
            <w:vAlign w:val="bottom"/>
          </w:tcPr>
          <w:p w14:paraId="49595460" w14:textId="77777777" w:rsidR="00F5282D" w:rsidRPr="006210C8" w:rsidRDefault="00F5282D" w:rsidP="00F5282D">
            <w:pPr>
              <w:pStyle w:val="acctfourfigures"/>
              <w:tabs>
                <w:tab w:val="decimal" w:pos="927"/>
              </w:tabs>
              <w:spacing w:line="240" w:lineRule="auto"/>
              <w:ind w:left="-36" w:right="-96"/>
              <w:rPr>
                <w:rFonts w:cs="Times New Roman"/>
                <w:b/>
                <w:bCs/>
                <w:szCs w:val="22"/>
              </w:rPr>
            </w:pPr>
          </w:p>
        </w:tc>
        <w:tc>
          <w:tcPr>
            <w:tcW w:w="1170" w:type="dxa"/>
            <w:tcBorders>
              <w:top w:val="nil"/>
              <w:left w:val="nil"/>
              <w:bottom w:val="double" w:sz="4" w:space="0" w:color="auto"/>
              <w:right w:val="nil"/>
            </w:tcBorders>
            <w:vAlign w:val="bottom"/>
          </w:tcPr>
          <w:p w14:paraId="0306CB6F" w14:textId="22E8DC28"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69,925</w:t>
            </w:r>
          </w:p>
        </w:tc>
        <w:tc>
          <w:tcPr>
            <w:tcW w:w="180" w:type="dxa"/>
            <w:vAlign w:val="bottom"/>
          </w:tcPr>
          <w:p w14:paraId="36B70BA9" w14:textId="77777777" w:rsidR="00F5282D" w:rsidRPr="00F5282D" w:rsidRDefault="00F5282D" w:rsidP="00F5282D">
            <w:pPr>
              <w:rPr>
                <w:b/>
                <w:bCs/>
              </w:rPr>
            </w:pPr>
          </w:p>
        </w:tc>
        <w:tc>
          <w:tcPr>
            <w:tcW w:w="1350" w:type="dxa"/>
            <w:tcBorders>
              <w:top w:val="nil"/>
              <w:left w:val="nil"/>
              <w:bottom w:val="double" w:sz="4" w:space="0" w:color="auto"/>
              <w:right w:val="nil"/>
            </w:tcBorders>
            <w:vAlign w:val="bottom"/>
          </w:tcPr>
          <w:p w14:paraId="27471DED" w14:textId="323BF998"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(10,564)</w:t>
            </w:r>
          </w:p>
        </w:tc>
        <w:tc>
          <w:tcPr>
            <w:tcW w:w="180" w:type="dxa"/>
            <w:vAlign w:val="bottom"/>
          </w:tcPr>
          <w:p w14:paraId="6E53DB2C" w14:textId="77777777" w:rsidR="00F5282D" w:rsidRPr="00F5282D" w:rsidRDefault="00F5282D" w:rsidP="00F5282D">
            <w:pPr>
              <w:rPr>
                <w:rFonts w:cs="Times New Roman"/>
                <w:b/>
                <w:bCs/>
                <w:szCs w:val="22"/>
              </w:rPr>
            </w:pPr>
          </w:p>
        </w:tc>
        <w:tc>
          <w:tcPr>
            <w:tcW w:w="1260" w:type="dxa"/>
            <w:tcBorders>
              <w:top w:val="nil"/>
              <w:left w:val="nil"/>
              <w:bottom w:val="double" w:sz="4" w:space="0" w:color="auto"/>
              <w:right w:val="nil"/>
            </w:tcBorders>
            <w:vAlign w:val="bottom"/>
          </w:tcPr>
          <w:p w14:paraId="220C0B2A" w14:textId="3C8D94C1" w:rsidR="00F5282D" w:rsidRPr="00F5282D" w:rsidRDefault="00F5282D" w:rsidP="00F5282D">
            <w:pPr>
              <w:pStyle w:val="acctfourfigures"/>
              <w:tabs>
                <w:tab w:val="clear" w:pos="765"/>
                <w:tab w:val="decimal" w:pos="1091"/>
              </w:tabs>
              <w:spacing w:line="240" w:lineRule="exact"/>
              <w:ind w:right="11"/>
              <w:rPr>
                <w:rFonts w:cs="Times New Roman"/>
                <w:b/>
                <w:bCs/>
                <w:szCs w:val="22"/>
              </w:rPr>
            </w:pPr>
            <w:r w:rsidRPr="00F5282D">
              <w:rPr>
                <w:rFonts w:cs="Times New Roman"/>
                <w:b/>
                <w:bCs/>
                <w:szCs w:val="22"/>
              </w:rPr>
              <w:t>37,747</w:t>
            </w:r>
          </w:p>
        </w:tc>
      </w:tr>
    </w:tbl>
    <w:p w14:paraId="07D4074D" w14:textId="77777777" w:rsidR="006210C8" w:rsidRDefault="006210C8">
      <w:pPr>
        <w:spacing w:line="240" w:lineRule="auto"/>
        <w:rPr>
          <w:rFonts w:cs="Times New Roman"/>
          <w:sz w:val="24"/>
          <w:szCs w:val="22"/>
        </w:rPr>
      </w:pPr>
    </w:p>
    <w:p w14:paraId="61ABE1D6" w14:textId="77777777" w:rsidR="009C76DA" w:rsidRDefault="009C76DA" w:rsidP="00281124">
      <w:pPr>
        <w:pStyle w:val="index"/>
        <w:numPr>
          <w:ilvl w:val="0"/>
          <w:numId w:val="28"/>
        </w:numPr>
        <w:spacing w:after="0" w:line="390" w:lineRule="exact"/>
        <w:ind w:left="540" w:hanging="540"/>
        <w:outlineLvl w:val="0"/>
        <w:rPr>
          <w:rFonts w:cs="Times New Roman"/>
          <w:b/>
          <w:bCs/>
          <w:sz w:val="24"/>
          <w:szCs w:val="28"/>
        </w:rPr>
      </w:pPr>
      <w:r w:rsidRPr="0018333B">
        <w:rPr>
          <w:rFonts w:cs="Times New Roman"/>
          <w:b/>
          <w:bCs/>
          <w:sz w:val="24"/>
          <w:szCs w:val="28"/>
        </w:rPr>
        <w:t>Basic earnings per share</w:t>
      </w:r>
    </w:p>
    <w:p w14:paraId="1A03AA3B" w14:textId="77777777" w:rsidR="0018333B" w:rsidRPr="00016EBC" w:rsidRDefault="0018333B" w:rsidP="0018333B">
      <w:pPr>
        <w:spacing w:line="240" w:lineRule="auto"/>
        <w:rPr>
          <w:rFonts w:cs="Times New Roman"/>
          <w:sz w:val="24"/>
          <w:szCs w:val="24"/>
          <w:lang w:val="en-US"/>
        </w:rPr>
      </w:pPr>
    </w:p>
    <w:p w14:paraId="19A66AF5" w14:textId="77777777" w:rsidR="00DE335C" w:rsidRPr="00B42512" w:rsidRDefault="00DE335C" w:rsidP="0018333B">
      <w:pPr>
        <w:spacing w:line="240" w:lineRule="auto"/>
        <w:rPr>
          <w:sz w:val="2"/>
          <w:szCs w:val="2"/>
        </w:rPr>
      </w:pPr>
    </w:p>
    <w:tbl>
      <w:tblPr>
        <w:tblW w:w="9182"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9"/>
      </w:tblGrid>
      <w:tr w:rsidR="0018333B" w:rsidRPr="00457678" w14:paraId="22AA91E3" w14:textId="77777777" w:rsidTr="00016EBC">
        <w:trPr>
          <w:trHeight w:val="229"/>
        </w:trPr>
        <w:tc>
          <w:tcPr>
            <w:tcW w:w="4140" w:type="dxa"/>
            <w:vAlign w:val="bottom"/>
          </w:tcPr>
          <w:p w14:paraId="20620475" w14:textId="77777777" w:rsidR="0018333B" w:rsidRPr="00457678" w:rsidRDefault="0018333B" w:rsidP="005B49E1">
            <w:pPr>
              <w:spacing w:line="240" w:lineRule="atLeast"/>
              <w:ind w:right="-27"/>
              <w:rPr>
                <w:rFonts w:cs="Times New Roman"/>
                <w:szCs w:val="22"/>
              </w:rPr>
            </w:pPr>
          </w:p>
        </w:tc>
        <w:tc>
          <w:tcPr>
            <w:tcW w:w="2520" w:type="dxa"/>
            <w:gridSpan w:val="3"/>
          </w:tcPr>
          <w:p w14:paraId="6B51D2F8" w14:textId="77777777" w:rsidR="0018333B" w:rsidRPr="000961FA"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3D176576" w14:textId="77777777" w:rsidR="0018333B" w:rsidRDefault="0018333B"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459C32F6" w14:textId="77777777" w:rsidR="0018333B" w:rsidRDefault="0018333B" w:rsidP="005B49E1">
            <w:pPr>
              <w:spacing w:line="240" w:lineRule="atLeast"/>
              <w:ind w:right="-27"/>
              <w:jc w:val="center"/>
              <w:rPr>
                <w:rFonts w:cs="Times New Roman"/>
                <w:szCs w:val="22"/>
              </w:rPr>
            </w:pPr>
          </w:p>
        </w:tc>
        <w:tc>
          <w:tcPr>
            <w:tcW w:w="2286" w:type="dxa"/>
            <w:gridSpan w:val="3"/>
          </w:tcPr>
          <w:p w14:paraId="145BF211" w14:textId="77777777" w:rsidR="0018333B" w:rsidRPr="00812FD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266242D4" w14:textId="77777777" w:rsidR="0018333B" w:rsidRPr="00457678" w:rsidRDefault="0018333B" w:rsidP="005B49E1">
            <w:pPr>
              <w:spacing w:line="240" w:lineRule="atLeast"/>
              <w:ind w:right="-27"/>
              <w:jc w:val="center"/>
              <w:rPr>
                <w:rFonts w:cs="Times New Roman"/>
                <w:szCs w:val="22"/>
              </w:rPr>
            </w:pPr>
            <w:r w:rsidRPr="00812FD8">
              <w:rPr>
                <w:rFonts w:eastAsia="MS Mincho" w:cs="Times New Roman"/>
                <w:b/>
                <w:bCs/>
              </w:rPr>
              <w:t>financial statements</w:t>
            </w:r>
          </w:p>
        </w:tc>
      </w:tr>
      <w:tr w:rsidR="0018333B" w:rsidRPr="00457678" w14:paraId="12E87A86" w14:textId="77777777" w:rsidTr="00016EBC">
        <w:trPr>
          <w:trHeight w:val="229"/>
        </w:trPr>
        <w:tc>
          <w:tcPr>
            <w:tcW w:w="4140" w:type="dxa"/>
            <w:vAlign w:val="bottom"/>
          </w:tcPr>
          <w:p w14:paraId="04AB8743" w14:textId="77777777" w:rsidR="0018333B" w:rsidRPr="00457678" w:rsidRDefault="0018333B" w:rsidP="005B49E1">
            <w:pPr>
              <w:spacing w:line="240" w:lineRule="atLeast"/>
              <w:ind w:right="-27"/>
              <w:rPr>
                <w:rFonts w:cs="Times New Roman"/>
                <w:szCs w:val="22"/>
              </w:rPr>
            </w:pPr>
          </w:p>
        </w:tc>
        <w:tc>
          <w:tcPr>
            <w:tcW w:w="1170" w:type="dxa"/>
            <w:vAlign w:val="bottom"/>
          </w:tcPr>
          <w:p w14:paraId="4370C7FE" w14:textId="271F50F9" w:rsidR="0018333B" w:rsidRDefault="0018333B" w:rsidP="00016EBC">
            <w:pPr>
              <w:spacing w:line="240" w:lineRule="atLeast"/>
              <w:ind w:left="-110" w:right="-110"/>
              <w:jc w:val="center"/>
              <w:rPr>
                <w:rFonts w:cs="Times New Roman"/>
                <w:szCs w:val="22"/>
              </w:rPr>
            </w:pPr>
            <w:r w:rsidRPr="00176690">
              <w:rPr>
                <w:rFonts w:cs="Times New Roman"/>
                <w:szCs w:val="22"/>
              </w:rPr>
              <w:t xml:space="preserve">For the </w:t>
            </w:r>
            <w:r w:rsidR="00016EBC">
              <w:rPr>
                <w:rFonts w:cs="Times New Roman"/>
                <w:szCs w:val="22"/>
              </w:rPr>
              <w:t>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58B52D05" w14:textId="77777777" w:rsidR="0018333B" w:rsidRDefault="0018333B" w:rsidP="005B49E1">
            <w:pPr>
              <w:spacing w:line="240" w:lineRule="atLeast"/>
              <w:ind w:right="-27"/>
              <w:jc w:val="center"/>
              <w:rPr>
                <w:rFonts w:cs="Times New Roman"/>
                <w:szCs w:val="22"/>
              </w:rPr>
            </w:pPr>
          </w:p>
        </w:tc>
        <w:tc>
          <w:tcPr>
            <w:tcW w:w="1114" w:type="dxa"/>
            <w:vAlign w:val="bottom"/>
          </w:tcPr>
          <w:p w14:paraId="398CF92D" w14:textId="77777777" w:rsidR="0018333B" w:rsidRDefault="007D08F5" w:rsidP="00A14700">
            <w:pPr>
              <w:spacing w:line="240" w:lineRule="atLeast"/>
              <w:ind w:left="-74" w:right="-20" w:firstLine="74"/>
              <w:jc w:val="center"/>
              <w:rPr>
                <w:rFonts w:cs="Times New Roman"/>
                <w:szCs w:val="22"/>
              </w:rPr>
            </w:pPr>
            <w:r>
              <w:rPr>
                <w:rFonts w:cs="Times New Roman"/>
                <w:szCs w:val="22"/>
              </w:rPr>
              <w:t>For the</w:t>
            </w:r>
            <w:r w:rsidR="0018333B">
              <w:rPr>
                <w:rFonts w:cs="Times New Roman"/>
                <w:szCs w:val="22"/>
              </w:rPr>
              <w:t xml:space="preserve"> </w:t>
            </w:r>
            <w:r w:rsidR="005735C1">
              <w:rPr>
                <w:rFonts w:cs="Times New Roman"/>
                <w:szCs w:val="22"/>
              </w:rPr>
              <w:t>year</w:t>
            </w:r>
            <w:r w:rsidR="0018333B">
              <w:rPr>
                <w:rFonts w:cs="Times New Roman"/>
                <w:szCs w:val="22"/>
              </w:rPr>
              <w:t xml:space="preserve"> ended </w:t>
            </w:r>
            <w:r w:rsidR="0018333B">
              <w:rPr>
                <w:rFonts w:cs="Times New Roman"/>
                <w:szCs w:val="22"/>
              </w:rPr>
              <w:br/>
            </w:r>
            <w:r w:rsidR="003B5863">
              <w:rPr>
                <w:rFonts w:cs="Times New Roman"/>
                <w:szCs w:val="22"/>
              </w:rPr>
              <w:t>31 December</w:t>
            </w:r>
          </w:p>
        </w:tc>
        <w:tc>
          <w:tcPr>
            <w:tcW w:w="236" w:type="dxa"/>
            <w:vAlign w:val="bottom"/>
          </w:tcPr>
          <w:p w14:paraId="703FFD73" w14:textId="77777777" w:rsidR="0018333B" w:rsidRDefault="0018333B" w:rsidP="005B49E1">
            <w:pPr>
              <w:spacing w:line="240" w:lineRule="atLeast"/>
              <w:ind w:right="-27"/>
              <w:jc w:val="center"/>
              <w:rPr>
                <w:rFonts w:cs="Times New Roman"/>
                <w:szCs w:val="22"/>
              </w:rPr>
            </w:pPr>
          </w:p>
        </w:tc>
        <w:tc>
          <w:tcPr>
            <w:tcW w:w="2286" w:type="dxa"/>
            <w:gridSpan w:val="3"/>
            <w:vAlign w:val="bottom"/>
          </w:tcPr>
          <w:p w14:paraId="61EB1744" w14:textId="6E618BBA" w:rsidR="0018333B" w:rsidRDefault="007D08F5" w:rsidP="005B49E1">
            <w:pPr>
              <w:spacing w:line="240" w:lineRule="atLeast"/>
              <w:ind w:right="-27"/>
              <w:jc w:val="center"/>
              <w:rPr>
                <w:rFonts w:cs="Times New Roman"/>
                <w:szCs w:val="22"/>
              </w:rPr>
            </w:pPr>
            <w:r>
              <w:rPr>
                <w:rFonts w:cs="Times New Roman"/>
                <w:szCs w:val="22"/>
              </w:rPr>
              <w:t>For the</w:t>
            </w:r>
            <w:r w:rsidR="0018333B">
              <w:rPr>
                <w:rFonts w:cs="Times New Roman"/>
                <w:szCs w:val="22"/>
              </w:rPr>
              <w:t xml:space="preserve"> </w:t>
            </w:r>
            <w:r w:rsidR="005735C1">
              <w:rPr>
                <w:rFonts w:cs="Times New Roman"/>
                <w:szCs w:val="22"/>
              </w:rPr>
              <w:t>year</w:t>
            </w:r>
            <w:r w:rsidR="00B64B4C">
              <w:rPr>
                <w:rFonts w:cs="Times New Roman"/>
                <w:szCs w:val="22"/>
              </w:rPr>
              <w:t xml:space="preserve"> </w:t>
            </w:r>
            <w:r w:rsidR="0018333B">
              <w:rPr>
                <w:rFonts w:cs="Times New Roman"/>
                <w:szCs w:val="22"/>
              </w:rPr>
              <w:t xml:space="preserve">ended </w:t>
            </w:r>
            <w:r w:rsidR="00016EBC">
              <w:rPr>
                <w:rFonts w:cs="Times New Roman"/>
                <w:szCs w:val="22"/>
              </w:rPr>
              <w:br/>
            </w:r>
            <w:r w:rsidR="003B5863">
              <w:rPr>
                <w:rFonts w:cs="Times New Roman"/>
                <w:szCs w:val="22"/>
              </w:rPr>
              <w:t>31 December</w:t>
            </w:r>
          </w:p>
        </w:tc>
      </w:tr>
      <w:tr w:rsidR="0018333B" w:rsidRPr="00457678" w14:paraId="6E278A77" w14:textId="77777777" w:rsidTr="00016EBC">
        <w:trPr>
          <w:trHeight w:val="229"/>
        </w:trPr>
        <w:tc>
          <w:tcPr>
            <w:tcW w:w="4140" w:type="dxa"/>
            <w:vAlign w:val="bottom"/>
          </w:tcPr>
          <w:p w14:paraId="7BB132F4" w14:textId="77777777" w:rsidR="0018333B" w:rsidRPr="00457678" w:rsidRDefault="0018333B" w:rsidP="005B49E1">
            <w:pPr>
              <w:spacing w:line="240" w:lineRule="atLeast"/>
              <w:ind w:right="-27"/>
              <w:rPr>
                <w:rFonts w:cs="Times New Roman"/>
                <w:szCs w:val="22"/>
              </w:rPr>
            </w:pPr>
          </w:p>
        </w:tc>
        <w:tc>
          <w:tcPr>
            <w:tcW w:w="1170" w:type="dxa"/>
          </w:tcPr>
          <w:p w14:paraId="57FCB765" w14:textId="77777777" w:rsidR="0018333B" w:rsidRDefault="0018333B" w:rsidP="005B49E1">
            <w:pPr>
              <w:spacing w:line="240" w:lineRule="atLeast"/>
              <w:ind w:right="-27"/>
              <w:jc w:val="center"/>
              <w:rPr>
                <w:rFonts w:cs="Times New Roman"/>
                <w:szCs w:val="22"/>
              </w:rPr>
            </w:pPr>
            <w:r>
              <w:rPr>
                <w:rFonts w:cs="Times New Roman"/>
                <w:szCs w:val="22"/>
              </w:rPr>
              <w:t>2020</w:t>
            </w:r>
          </w:p>
        </w:tc>
        <w:tc>
          <w:tcPr>
            <w:tcW w:w="236" w:type="dxa"/>
          </w:tcPr>
          <w:p w14:paraId="1514882B" w14:textId="77777777" w:rsidR="0018333B" w:rsidRDefault="0018333B" w:rsidP="005B49E1">
            <w:pPr>
              <w:spacing w:line="240" w:lineRule="atLeast"/>
              <w:ind w:right="-27"/>
              <w:jc w:val="center"/>
              <w:rPr>
                <w:rFonts w:cs="Times New Roman"/>
                <w:szCs w:val="22"/>
              </w:rPr>
            </w:pPr>
          </w:p>
        </w:tc>
        <w:tc>
          <w:tcPr>
            <w:tcW w:w="1114" w:type="dxa"/>
          </w:tcPr>
          <w:p w14:paraId="4FB8915E" w14:textId="77777777" w:rsidR="0018333B" w:rsidRDefault="0018333B" w:rsidP="005B49E1">
            <w:pPr>
              <w:spacing w:line="240" w:lineRule="atLeast"/>
              <w:ind w:right="-27"/>
              <w:jc w:val="center"/>
              <w:rPr>
                <w:rFonts w:cs="Times New Roman"/>
                <w:szCs w:val="22"/>
              </w:rPr>
            </w:pPr>
            <w:r>
              <w:rPr>
                <w:rFonts w:cs="Times New Roman"/>
                <w:szCs w:val="22"/>
              </w:rPr>
              <w:t>2019</w:t>
            </w:r>
          </w:p>
        </w:tc>
        <w:tc>
          <w:tcPr>
            <w:tcW w:w="236" w:type="dxa"/>
          </w:tcPr>
          <w:p w14:paraId="76ADA261" w14:textId="77777777" w:rsidR="0018333B" w:rsidRDefault="0018333B" w:rsidP="005B49E1">
            <w:pPr>
              <w:spacing w:line="240" w:lineRule="atLeast"/>
              <w:ind w:right="-27"/>
              <w:jc w:val="center"/>
              <w:rPr>
                <w:rFonts w:cs="Times New Roman"/>
                <w:szCs w:val="22"/>
              </w:rPr>
            </w:pPr>
          </w:p>
        </w:tc>
        <w:tc>
          <w:tcPr>
            <w:tcW w:w="1024" w:type="dxa"/>
          </w:tcPr>
          <w:p w14:paraId="7E3B5E44" w14:textId="77777777" w:rsidR="0018333B" w:rsidRDefault="0018333B" w:rsidP="005B49E1">
            <w:pPr>
              <w:spacing w:line="240" w:lineRule="atLeast"/>
              <w:ind w:right="-27"/>
              <w:jc w:val="center"/>
              <w:rPr>
                <w:rFonts w:cs="Times New Roman"/>
                <w:szCs w:val="22"/>
              </w:rPr>
            </w:pPr>
            <w:r>
              <w:rPr>
                <w:rFonts w:cs="Times New Roman"/>
                <w:szCs w:val="22"/>
              </w:rPr>
              <w:t>2020</w:t>
            </w:r>
          </w:p>
        </w:tc>
        <w:tc>
          <w:tcPr>
            <w:tcW w:w="243" w:type="dxa"/>
          </w:tcPr>
          <w:p w14:paraId="469C60CC" w14:textId="77777777" w:rsidR="0018333B" w:rsidRDefault="0018333B" w:rsidP="005B49E1">
            <w:pPr>
              <w:spacing w:line="240" w:lineRule="atLeast"/>
              <w:ind w:right="-27"/>
              <w:jc w:val="center"/>
              <w:rPr>
                <w:rFonts w:cs="Times New Roman"/>
                <w:szCs w:val="22"/>
              </w:rPr>
            </w:pPr>
          </w:p>
        </w:tc>
        <w:tc>
          <w:tcPr>
            <w:tcW w:w="1019" w:type="dxa"/>
          </w:tcPr>
          <w:p w14:paraId="783A42F4" w14:textId="77777777" w:rsidR="0018333B" w:rsidRDefault="0018333B" w:rsidP="005B49E1">
            <w:pPr>
              <w:spacing w:line="240" w:lineRule="atLeast"/>
              <w:ind w:right="-27"/>
              <w:jc w:val="center"/>
              <w:rPr>
                <w:rFonts w:cs="Times New Roman"/>
                <w:szCs w:val="22"/>
              </w:rPr>
            </w:pPr>
            <w:r>
              <w:rPr>
                <w:rFonts w:cs="Times New Roman"/>
                <w:szCs w:val="22"/>
              </w:rPr>
              <w:t>2019</w:t>
            </w:r>
          </w:p>
        </w:tc>
      </w:tr>
      <w:tr w:rsidR="0018333B" w:rsidRPr="00457678" w14:paraId="3D85D488" w14:textId="77777777" w:rsidTr="00016EBC">
        <w:trPr>
          <w:trHeight w:val="229"/>
        </w:trPr>
        <w:tc>
          <w:tcPr>
            <w:tcW w:w="4140" w:type="dxa"/>
          </w:tcPr>
          <w:p w14:paraId="7DF7F2EF" w14:textId="77777777"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2" w:type="dxa"/>
            <w:gridSpan w:val="7"/>
          </w:tcPr>
          <w:p w14:paraId="2C2FB6D5" w14:textId="77777777"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F5282D" w:rsidRPr="00457678" w14:paraId="113BA19A" w14:textId="77777777" w:rsidTr="00016EBC">
        <w:trPr>
          <w:trHeight w:val="229"/>
        </w:trPr>
        <w:tc>
          <w:tcPr>
            <w:tcW w:w="4140" w:type="dxa"/>
            <w:shd w:val="clear" w:color="auto" w:fill="auto"/>
          </w:tcPr>
          <w:p w14:paraId="5237465D" w14:textId="77777777" w:rsidR="00F5282D" w:rsidRPr="00D04D13" w:rsidRDefault="00F5282D" w:rsidP="00F5282D">
            <w:pPr>
              <w:spacing w:line="240" w:lineRule="atLeast"/>
              <w:ind w:left="189" w:right="-36" w:hanging="180"/>
              <w:rPr>
                <w:rFonts w:eastAsia="MS Mincho" w:cs="Times New Roman"/>
                <w:szCs w:val="22"/>
              </w:rPr>
            </w:pPr>
            <w:r w:rsidRPr="00D04D13">
              <w:rPr>
                <w:rFonts w:eastAsia="MS Mincho" w:cs="Times New Roman"/>
                <w:szCs w:val="22"/>
              </w:rPr>
              <w:t xml:space="preserve">Profit attributable to ordinary </w:t>
            </w:r>
          </w:p>
          <w:p w14:paraId="2D933946" w14:textId="77777777" w:rsidR="00F5282D" w:rsidRPr="00D04D13" w:rsidRDefault="00F5282D" w:rsidP="00F5282D">
            <w:pPr>
              <w:spacing w:line="240" w:lineRule="atLeast"/>
              <w:ind w:left="189" w:right="-36" w:hanging="45"/>
              <w:rPr>
                <w:rFonts w:eastAsia="MS Mincho" w:cs="Times New Roman"/>
                <w:szCs w:val="22"/>
              </w:rPr>
            </w:pPr>
            <w:r w:rsidRPr="00D04D13">
              <w:rPr>
                <w:rFonts w:eastAsia="MS Mincho" w:cs="Times New Roman"/>
                <w:szCs w:val="22"/>
              </w:rPr>
              <w:t>shareholders of the Company (basic)</w:t>
            </w:r>
          </w:p>
        </w:tc>
        <w:tc>
          <w:tcPr>
            <w:tcW w:w="1170" w:type="dxa"/>
            <w:tcBorders>
              <w:bottom w:val="double" w:sz="4" w:space="0" w:color="auto"/>
            </w:tcBorders>
            <w:shd w:val="clear" w:color="auto" w:fill="auto"/>
          </w:tcPr>
          <w:p w14:paraId="3FA83F48" w14:textId="77777777" w:rsidR="00F5282D" w:rsidRDefault="00F5282D" w:rsidP="00F5282D">
            <w:pPr>
              <w:tabs>
                <w:tab w:val="decimal" w:pos="916"/>
                <w:tab w:val="decimal" w:pos="957"/>
              </w:tabs>
              <w:spacing w:line="240" w:lineRule="atLeast"/>
              <w:ind w:left="-105" w:right="-18"/>
              <w:jc w:val="right"/>
              <w:rPr>
                <w:szCs w:val="22"/>
              </w:rPr>
            </w:pPr>
          </w:p>
          <w:p w14:paraId="040903F5" w14:textId="349074CA" w:rsidR="00F5282D" w:rsidRPr="00033265" w:rsidRDefault="00F5282D" w:rsidP="00F5282D">
            <w:pPr>
              <w:tabs>
                <w:tab w:val="decimal" w:pos="916"/>
                <w:tab w:val="decimal" w:pos="957"/>
              </w:tabs>
              <w:spacing w:line="240" w:lineRule="atLeast"/>
              <w:ind w:left="-105" w:right="-18"/>
              <w:jc w:val="right"/>
              <w:rPr>
                <w:szCs w:val="22"/>
              </w:rPr>
            </w:pPr>
            <w:r w:rsidRPr="005A662D">
              <w:rPr>
                <w:szCs w:val="22"/>
              </w:rPr>
              <w:t>239,179</w:t>
            </w:r>
          </w:p>
        </w:tc>
        <w:tc>
          <w:tcPr>
            <w:tcW w:w="236" w:type="dxa"/>
            <w:shd w:val="clear" w:color="auto" w:fill="auto"/>
          </w:tcPr>
          <w:p w14:paraId="68E97317" w14:textId="77777777" w:rsidR="00F5282D" w:rsidRPr="00033265" w:rsidRDefault="00F5282D" w:rsidP="00F5282D">
            <w:pPr>
              <w:pStyle w:val="Header"/>
              <w:tabs>
                <w:tab w:val="decimal" w:pos="916"/>
                <w:tab w:val="decimal" w:pos="957"/>
              </w:tabs>
              <w:spacing w:line="240" w:lineRule="atLeast"/>
              <w:ind w:left="-105" w:right="-18"/>
              <w:rPr>
                <w:i w:val="0"/>
                <w:sz w:val="22"/>
                <w:szCs w:val="22"/>
              </w:rPr>
            </w:pPr>
          </w:p>
        </w:tc>
        <w:tc>
          <w:tcPr>
            <w:tcW w:w="1114" w:type="dxa"/>
            <w:tcBorders>
              <w:bottom w:val="double" w:sz="4" w:space="0" w:color="auto"/>
            </w:tcBorders>
            <w:shd w:val="clear" w:color="auto" w:fill="auto"/>
          </w:tcPr>
          <w:p w14:paraId="5EF1362F" w14:textId="77777777" w:rsidR="00F5282D" w:rsidRDefault="00F5282D" w:rsidP="00F5282D">
            <w:pPr>
              <w:jc w:val="right"/>
            </w:pPr>
          </w:p>
          <w:p w14:paraId="66B89A70" w14:textId="77777777" w:rsidR="00F5282D" w:rsidRPr="00D76D6E" w:rsidRDefault="00F5282D" w:rsidP="00F5282D">
            <w:pPr>
              <w:jc w:val="right"/>
            </w:pPr>
            <w:r w:rsidRPr="00D76D6E">
              <w:t>311,728</w:t>
            </w:r>
          </w:p>
        </w:tc>
        <w:tc>
          <w:tcPr>
            <w:tcW w:w="236" w:type="dxa"/>
            <w:shd w:val="clear" w:color="auto" w:fill="auto"/>
            <w:vAlign w:val="bottom"/>
          </w:tcPr>
          <w:p w14:paraId="5309B412" w14:textId="77777777" w:rsidR="00F5282D" w:rsidRPr="00033265" w:rsidRDefault="00F5282D" w:rsidP="00F5282D">
            <w:pPr>
              <w:tabs>
                <w:tab w:val="decimal" w:pos="916"/>
              </w:tabs>
              <w:spacing w:line="240" w:lineRule="atLeast"/>
              <w:ind w:left="-105" w:right="-18" w:firstLine="108"/>
              <w:jc w:val="right"/>
              <w:rPr>
                <w:szCs w:val="22"/>
              </w:rPr>
            </w:pPr>
          </w:p>
        </w:tc>
        <w:tc>
          <w:tcPr>
            <w:tcW w:w="1024" w:type="dxa"/>
            <w:tcBorders>
              <w:top w:val="nil"/>
              <w:left w:val="nil"/>
              <w:bottom w:val="double" w:sz="4" w:space="0" w:color="auto"/>
              <w:right w:val="nil"/>
            </w:tcBorders>
          </w:tcPr>
          <w:p w14:paraId="502CD519" w14:textId="77777777" w:rsidR="00F5282D" w:rsidRPr="00F5282D" w:rsidRDefault="00F5282D" w:rsidP="00F5282D">
            <w:pPr>
              <w:jc w:val="right"/>
            </w:pPr>
          </w:p>
          <w:p w14:paraId="364DFA45" w14:textId="5BD13C8D" w:rsidR="00F5282D" w:rsidRPr="00F5282D" w:rsidRDefault="00740103" w:rsidP="00F5282D">
            <w:pPr>
              <w:jc w:val="right"/>
            </w:pPr>
            <w:r>
              <w:t>752,585</w:t>
            </w:r>
            <w:r w:rsidR="00F5282D" w:rsidRPr="00F5282D">
              <w:t xml:space="preserve"> </w:t>
            </w:r>
          </w:p>
        </w:tc>
        <w:tc>
          <w:tcPr>
            <w:tcW w:w="243" w:type="dxa"/>
            <w:vAlign w:val="bottom"/>
          </w:tcPr>
          <w:p w14:paraId="6886F9D6" w14:textId="77777777" w:rsidR="00F5282D" w:rsidRPr="00457678" w:rsidRDefault="00F5282D" w:rsidP="00F5282D">
            <w:pPr>
              <w:tabs>
                <w:tab w:val="decimal" w:pos="1062"/>
              </w:tabs>
              <w:spacing w:line="240" w:lineRule="atLeast"/>
              <w:ind w:left="-108" w:right="-108"/>
              <w:jc w:val="right"/>
              <w:rPr>
                <w:rFonts w:eastAsia="MS Mincho" w:cs="Times New Roman"/>
                <w:szCs w:val="22"/>
              </w:rPr>
            </w:pPr>
          </w:p>
        </w:tc>
        <w:tc>
          <w:tcPr>
            <w:tcW w:w="1019" w:type="dxa"/>
            <w:tcBorders>
              <w:bottom w:val="double" w:sz="4" w:space="0" w:color="auto"/>
            </w:tcBorders>
          </w:tcPr>
          <w:p w14:paraId="1D2B7F9B" w14:textId="77777777" w:rsidR="00F5282D" w:rsidRDefault="00F5282D" w:rsidP="00F5282D">
            <w:pPr>
              <w:jc w:val="right"/>
            </w:pPr>
          </w:p>
          <w:p w14:paraId="28CB1043" w14:textId="77777777" w:rsidR="00F5282D" w:rsidRPr="00355313" w:rsidRDefault="00F5282D" w:rsidP="00F5282D">
            <w:pPr>
              <w:jc w:val="right"/>
            </w:pPr>
            <w:r w:rsidRPr="00355313">
              <w:t>301,695</w:t>
            </w:r>
          </w:p>
        </w:tc>
      </w:tr>
      <w:tr w:rsidR="00F5282D" w:rsidRPr="00457678" w14:paraId="6CCC894F" w14:textId="77777777" w:rsidTr="00016EBC">
        <w:trPr>
          <w:trHeight w:val="229"/>
        </w:trPr>
        <w:tc>
          <w:tcPr>
            <w:tcW w:w="4140" w:type="dxa"/>
            <w:shd w:val="clear" w:color="auto" w:fill="auto"/>
          </w:tcPr>
          <w:p w14:paraId="37B33A75" w14:textId="77777777" w:rsidR="00F5282D" w:rsidRPr="00D04D13" w:rsidRDefault="00F5282D" w:rsidP="00F5282D">
            <w:pPr>
              <w:spacing w:line="240" w:lineRule="atLeast"/>
              <w:ind w:left="189" w:right="-36" w:hanging="180"/>
              <w:rPr>
                <w:rFonts w:eastAsia="MS Mincho" w:cs="Times New Roman"/>
                <w:szCs w:val="22"/>
              </w:rPr>
            </w:pPr>
            <w:r w:rsidRPr="00D04D13">
              <w:rPr>
                <w:rFonts w:eastAsia="MS Mincho" w:cs="Times New Roman"/>
                <w:szCs w:val="22"/>
              </w:rPr>
              <w:t>Number of ordinary shares outstanding</w:t>
            </w:r>
          </w:p>
        </w:tc>
        <w:tc>
          <w:tcPr>
            <w:tcW w:w="1170" w:type="dxa"/>
            <w:tcBorders>
              <w:top w:val="double" w:sz="4" w:space="0" w:color="auto"/>
              <w:bottom w:val="double" w:sz="4" w:space="0" w:color="auto"/>
            </w:tcBorders>
            <w:shd w:val="clear" w:color="auto" w:fill="auto"/>
          </w:tcPr>
          <w:p w14:paraId="71D6661B" w14:textId="24DD35BD" w:rsidR="00F5282D" w:rsidRPr="005A662D" w:rsidRDefault="00F5282D" w:rsidP="00F5282D">
            <w:pPr>
              <w:tabs>
                <w:tab w:val="decimal" w:pos="916"/>
                <w:tab w:val="decimal" w:pos="957"/>
              </w:tabs>
              <w:spacing w:line="240" w:lineRule="atLeast"/>
              <w:ind w:left="-105" w:right="-18"/>
              <w:jc w:val="right"/>
              <w:rPr>
                <w:szCs w:val="22"/>
              </w:rPr>
            </w:pPr>
            <w:r w:rsidRPr="005A662D">
              <w:rPr>
                <w:szCs w:val="22"/>
              </w:rPr>
              <w:t>240,000</w:t>
            </w:r>
          </w:p>
        </w:tc>
        <w:tc>
          <w:tcPr>
            <w:tcW w:w="236" w:type="dxa"/>
            <w:shd w:val="clear" w:color="auto" w:fill="auto"/>
          </w:tcPr>
          <w:p w14:paraId="4917FE36" w14:textId="77777777" w:rsidR="00F5282D" w:rsidRPr="00033265" w:rsidRDefault="00F5282D" w:rsidP="00F5282D">
            <w:pPr>
              <w:pStyle w:val="Header"/>
              <w:tabs>
                <w:tab w:val="decimal" w:pos="916"/>
                <w:tab w:val="decimal" w:pos="957"/>
              </w:tabs>
              <w:spacing w:line="240" w:lineRule="atLeast"/>
              <w:ind w:left="-105" w:right="-18"/>
              <w:rPr>
                <w:i w:val="0"/>
                <w:sz w:val="22"/>
                <w:szCs w:val="22"/>
              </w:rPr>
            </w:pPr>
          </w:p>
        </w:tc>
        <w:tc>
          <w:tcPr>
            <w:tcW w:w="1114" w:type="dxa"/>
            <w:tcBorders>
              <w:bottom w:val="double" w:sz="4" w:space="0" w:color="auto"/>
            </w:tcBorders>
            <w:shd w:val="clear" w:color="auto" w:fill="auto"/>
          </w:tcPr>
          <w:p w14:paraId="388046BE" w14:textId="77777777" w:rsidR="00F5282D" w:rsidRPr="00D76D6E" w:rsidRDefault="00F5282D" w:rsidP="00F5282D">
            <w:pPr>
              <w:jc w:val="right"/>
            </w:pPr>
            <w:r w:rsidRPr="00D76D6E">
              <w:t>240,000</w:t>
            </w:r>
          </w:p>
        </w:tc>
        <w:tc>
          <w:tcPr>
            <w:tcW w:w="236" w:type="dxa"/>
            <w:shd w:val="clear" w:color="auto" w:fill="auto"/>
            <w:vAlign w:val="bottom"/>
          </w:tcPr>
          <w:p w14:paraId="2C26BACB" w14:textId="77777777" w:rsidR="00F5282D" w:rsidRPr="00033265" w:rsidRDefault="00F5282D" w:rsidP="00F5282D">
            <w:pPr>
              <w:tabs>
                <w:tab w:val="decimal" w:pos="916"/>
              </w:tabs>
              <w:spacing w:line="240" w:lineRule="atLeast"/>
              <w:ind w:left="-105" w:right="-18" w:firstLine="108"/>
              <w:jc w:val="right"/>
              <w:rPr>
                <w:szCs w:val="22"/>
              </w:rPr>
            </w:pPr>
          </w:p>
        </w:tc>
        <w:tc>
          <w:tcPr>
            <w:tcW w:w="1024" w:type="dxa"/>
            <w:tcBorders>
              <w:top w:val="nil"/>
              <w:left w:val="nil"/>
              <w:bottom w:val="double" w:sz="4" w:space="0" w:color="auto"/>
              <w:right w:val="nil"/>
            </w:tcBorders>
          </w:tcPr>
          <w:p w14:paraId="64D8DA6E" w14:textId="5C8F57AD" w:rsidR="00F5282D" w:rsidRPr="00F5282D" w:rsidRDefault="00F5282D" w:rsidP="00F5282D">
            <w:pPr>
              <w:jc w:val="right"/>
            </w:pPr>
            <w:r w:rsidRPr="00F5282D">
              <w:t xml:space="preserve">240,000 </w:t>
            </w:r>
          </w:p>
        </w:tc>
        <w:tc>
          <w:tcPr>
            <w:tcW w:w="243" w:type="dxa"/>
            <w:vAlign w:val="bottom"/>
          </w:tcPr>
          <w:p w14:paraId="6E40A23F" w14:textId="77777777" w:rsidR="00F5282D" w:rsidRPr="00457678" w:rsidRDefault="00F5282D" w:rsidP="00F5282D">
            <w:pPr>
              <w:tabs>
                <w:tab w:val="decimal" w:pos="1062"/>
              </w:tabs>
              <w:spacing w:line="240" w:lineRule="atLeast"/>
              <w:ind w:left="-108" w:right="-108"/>
              <w:jc w:val="right"/>
              <w:rPr>
                <w:rFonts w:eastAsia="MS Mincho" w:cs="Times New Roman"/>
                <w:szCs w:val="22"/>
              </w:rPr>
            </w:pPr>
          </w:p>
        </w:tc>
        <w:tc>
          <w:tcPr>
            <w:tcW w:w="1019" w:type="dxa"/>
            <w:tcBorders>
              <w:bottom w:val="double" w:sz="4" w:space="0" w:color="auto"/>
            </w:tcBorders>
          </w:tcPr>
          <w:p w14:paraId="409D477E" w14:textId="77777777" w:rsidR="00F5282D" w:rsidRPr="00355313" w:rsidRDefault="00F5282D" w:rsidP="00F5282D">
            <w:pPr>
              <w:jc w:val="right"/>
            </w:pPr>
            <w:r w:rsidRPr="00355313">
              <w:t>240,000</w:t>
            </w:r>
          </w:p>
        </w:tc>
      </w:tr>
      <w:tr w:rsidR="00F5282D" w:rsidRPr="00457678" w14:paraId="0D85229B" w14:textId="77777777" w:rsidTr="00016EBC">
        <w:trPr>
          <w:trHeight w:val="229"/>
        </w:trPr>
        <w:tc>
          <w:tcPr>
            <w:tcW w:w="4140" w:type="dxa"/>
          </w:tcPr>
          <w:p w14:paraId="7DBC820C" w14:textId="77777777" w:rsidR="00F5282D" w:rsidRPr="00C61DC2" w:rsidRDefault="00F5282D" w:rsidP="00F5282D">
            <w:pPr>
              <w:spacing w:line="240" w:lineRule="atLeast"/>
              <w:ind w:left="189" w:hanging="180"/>
              <w:rPr>
                <w:rFonts w:eastAsia="MS Mincho" w:cs="Times New Roman"/>
                <w:b/>
                <w:bCs/>
                <w:szCs w:val="22"/>
              </w:rPr>
            </w:pPr>
            <w:r w:rsidRPr="00C61DC2">
              <w:rPr>
                <w:rFonts w:eastAsia="MS Mincho" w:cs="Times New Roman"/>
                <w:b/>
                <w:bCs/>
                <w:szCs w:val="22"/>
              </w:rPr>
              <w:t xml:space="preserve">Earnings per share (basic) </w:t>
            </w:r>
            <w:r w:rsidRPr="00C61DC2">
              <w:rPr>
                <w:rFonts w:eastAsia="MS Mincho" w:cs="Times New Roman"/>
                <w:b/>
                <w:bCs/>
                <w:i/>
                <w:iCs/>
                <w:szCs w:val="22"/>
              </w:rPr>
              <w:t>(in Baht)</w:t>
            </w:r>
          </w:p>
        </w:tc>
        <w:tc>
          <w:tcPr>
            <w:tcW w:w="1170" w:type="dxa"/>
            <w:tcBorders>
              <w:top w:val="double" w:sz="4" w:space="0" w:color="auto"/>
              <w:bottom w:val="double" w:sz="4" w:space="0" w:color="auto"/>
            </w:tcBorders>
          </w:tcPr>
          <w:p w14:paraId="43D60B5B" w14:textId="55634AA8" w:rsidR="00F5282D" w:rsidRPr="005A662D" w:rsidRDefault="00F5282D" w:rsidP="00F5282D">
            <w:pPr>
              <w:tabs>
                <w:tab w:val="decimal" w:pos="916"/>
                <w:tab w:val="decimal" w:pos="957"/>
              </w:tabs>
              <w:spacing w:line="240" w:lineRule="atLeast"/>
              <w:ind w:left="-105" w:right="-18"/>
              <w:jc w:val="right"/>
              <w:rPr>
                <w:b/>
                <w:bCs/>
                <w:szCs w:val="22"/>
              </w:rPr>
            </w:pPr>
            <w:r w:rsidRPr="005A662D">
              <w:rPr>
                <w:b/>
                <w:bCs/>
                <w:szCs w:val="22"/>
              </w:rPr>
              <w:t>1.00</w:t>
            </w:r>
          </w:p>
        </w:tc>
        <w:tc>
          <w:tcPr>
            <w:tcW w:w="236" w:type="dxa"/>
          </w:tcPr>
          <w:p w14:paraId="057E8BC9" w14:textId="77777777" w:rsidR="00F5282D" w:rsidRPr="005A662D" w:rsidRDefault="00F5282D" w:rsidP="00F5282D">
            <w:pPr>
              <w:pStyle w:val="Header"/>
              <w:tabs>
                <w:tab w:val="decimal" w:pos="916"/>
                <w:tab w:val="decimal" w:pos="957"/>
              </w:tabs>
              <w:spacing w:line="240" w:lineRule="atLeast"/>
              <w:ind w:left="-105" w:right="-18"/>
              <w:rPr>
                <w:b/>
                <w:bCs/>
                <w:i w:val="0"/>
                <w:sz w:val="22"/>
                <w:szCs w:val="22"/>
              </w:rPr>
            </w:pPr>
          </w:p>
        </w:tc>
        <w:tc>
          <w:tcPr>
            <w:tcW w:w="1114" w:type="dxa"/>
            <w:tcBorders>
              <w:top w:val="double" w:sz="4" w:space="0" w:color="auto"/>
              <w:bottom w:val="double" w:sz="4" w:space="0" w:color="auto"/>
            </w:tcBorders>
          </w:tcPr>
          <w:p w14:paraId="62C55CCF" w14:textId="77777777" w:rsidR="00F5282D" w:rsidRPr="007D08F5" w:rsidRDefault="00F5282D" w:rsidP="00F5282D">
            <w:pPr>
              <w:jc w:val="right"/>
              <w:rPr>
                <w:b/>
                <w:bCs/>
              </w:rPr>
            </w:pPr>
            <w:r w:rsidRPr="007D08F5">
              <w:rPr>
                <w:b/>
                <w:bCs/>
              </w:rPr>
              <w:t>1.30</w:t>
            </w:r>
          </w:p>
        </w:tc>
        <w:tc>
          <w:tcPr>
            <w:tcW w:w="236" w:type="dxa"/>
            <w:vAlign w:val="bottom"/>
          </w:tcPr>
          <w:p w14:paraId="48865348" w14:textId="77777777" w:rsidR="00F5282D" w:rsidRPr="005A662D" w:rsidRDefault="00F5282D" w:rsidP="00F5282D">
            <w:pPr>
              <w:pStyle w:val="acctfourfigures"/>
              <w:tabs>
                <w:tab w:val="clear" w:pos="765"/>
                <w:tab w:val="decimal" w:pos="916"/>
              </w:tabs>
              <w:spacing w:line="240" w:lineRule="atLeast"/>
              <w:ind w:left="-105" w:right="-18" w:firstLine="108"/>
              <w:jc w:val="right"/>
              <w:rPr>
                <w:b/>
                <w:bCs/>
                <w:szCs w:val="22"/>
              </w:rPr>
            </w:pPr>
          </w:p>
        </w:tc>
        <w:tc>
          <w:tcPr>
            <w:tcW w:w="1024" w:type="dxa"/>
            <w:tcBorders>
              <w:top w:val="double" w:sz="4" w:space="0" w:color="auto"/>
              <w:left w:val="nil"/>
              <w:bottom w:val="double" w:sz="4" w:space="0" w:color="auto"/>
              <w:right w:val="nil"/>
            </w:tcBorders>
          </w:tcPr>
          <w:p w14:paraId="6435C214" w14:textId="06678209" w:rsidR="00F5282D" w:rsidRPr="00F5282D" w:rsidRDefault="00F5282D" w:rsidP="00F5282D">
            <w:pPr>
              <w:jc w:val="right"/>
              <w:rPr>
                <w:b/>
                <w:bCs/>
              </w:rPr>
            </w:pPr>
            <w:r w:rsidRPr="00F5282D">
              <w:rPr>
                <w:b/>
                <w:bCs/>
              </w:rPr>
              <w:t xml:space="preserve"> 3.1</w:t>
            </w:r>
            <w:r w:rsidR="00740103">
              <w:rPr>
                <w:b/>
                <w:bCs/>
              </w:rPr>
              <w:t>4</w:t>
            </w:r>
            <w:r w:rsidRPr="00F5282D">
              <w:rPr>
                <w:b/>
                <w:bCs/>
              </w:rPr>
              <w:t xml:space="preserve"> </w:t>
            </w:r>
          </w:p>
        </w:tc>
        <w:tc>
          <w:tcPr>
            <w:tcW w:w="243" w:type="dxa"/>
            <w:vAlign w:val="bottom"/>
          </w:tcPr>
          <w:p w14:paraId="7D6359B2" w14:textId="77777777" w:rsidR="00F5282D" w:rsidRPr="005A662D" w:rsidRDefault="00F5282D" w:rsidP="00F5282D">
            <w:pPr>
              <w:tabs>
                <w:tab w:val="decimal" w:pos="1062"/>
              </w:tabs>
              <w:spacing w:line="240" w:lineRule="atLeast"/>
              <w:ind w:right="-108"/>
              <w:jc w:val="right"/>
              <w:rPr>
                <w:rFonts w:eastAsia="MS Mincho" w:cs="Times New Roman"/>
                <w:b/>
                <w:bCs/>
                <w:szCs w:val="22"/>
              </w:rPr>
            </w:pPr>
          </w:p>
        </w:tc>
        <w:tc>
          <w:tcPr>
            <w:tcW w:w="1019" w:type="dxa"/>
            <w:tcBorders>
              <w:top w:val="double" w:sz="4" w:space="0" w:color="auto"/>
              <w:bottom w:val="double" w:sz="4" w:space="0" w:color="auto"/>
            </w:tcBorders>
          </w:tcPr>
          <w:p w14:paraId="6774F919" w14:textId="77777777" w:rsidR="00F5282D" w:rsidRPr="007D08F5" w:rsidRDefault="00F5282D" w:rsidP="00F5282D">
            <w:pPr>
              <w:jc w:val="right"/>
              <w:rPr>
                <w:b/>
                <w:bCs/>
              </w:rPr>
            </w:pPr>
            <w:r w:rsidRPr="007D08F5">
              <w:rPr>
                <w:b/>
                <w:bCs/>
              </w:rPr>
              <w:t>1.26</w:t>
            </w:r>
          </w:p>
        </w:tc>
      </w:tr>
    </w:tbl>
    <w:p w14:paraId="01C88FC4" w14:textId="658AB339" w:rsidR="00F5282D" w:rsidRDefault="00F5282D" w:rsidP="00F5282D">
      <w:pPr>
        <w:spacing w:line="240" w:lineRule="auto"/>
        <w:rPr>
          <w:rFonts w:cs="Times New Roman"/>
          <w:lang w:val="en-US"/>
        </w:rPr>
      </w:pPr>
    </w:p>
    <w:p w14:paraId="2EE6C119" w14:textId="4D39BB1B" w:rsidR="00F5282D" w:rsidRPr="00F5282D" w:rsidRDefault="00F5282D" w:rsidP="00F5282D">
      <w:pPr>
        <w:spacing w:line="240" w:lineRule="auto"/>
        <w:rPr>
          <w:rFonts w:cs="Times New Roman"/>
          <w:lang w:val="en-US"/>
        </w:rPr>
      </w:pPr>
      <w:r>
        <w:rPr>
          <w:rFonts w:cs="Times New Roman"/>
          <w:lang w:val="en-US"/>
        </w:rPr>
        <w:br w:type="page"/>
      </w:r>
    </w:p>
    <w:p w14:paraId="1191E0FF" w14:textId="77777777" w:rsidR="00CF473E" w:rsidRPr="008C0D99" w:rsidRDefault="00CF473E" w:rsidP="00281124">
      <w:pPr>
        <w:pStyle w:val="index"/>
        <w:numPr>
          <w:ilvl w:val="0"/>
          <w:numId w:val="28"/>
        </w:numPr>
        <w:spacing w:after="0" w:line="390" w:lineRule="exact"/>
        <w:ind w:left="540" w:hanging="540"/>
        <w:outlineLvl w:val="0"/>
        <w:rPr>
          <w:rFonts w:cs="Times New Roman"/>
          <w:b/>
          <w:bCs/>
          <w:sz w:val="24"/>
          <w:szCs w:val="28"/>
        </w:rPr>
      </w:pPr>
      <w:r w:rsidRPr="0018333B">
        <w:rPr>
          <w:rFonts w:cs="Times New Roman"/>
          <w:b/>
          <w:bCs/>
          <w:sz w:val="24"/>
          <w:szCs w:val="28"/>
        </w:rPr>
        <w:lastRenderedPageBreak/>
        <w:t>Dividends</w:t>
      </w:r>
    </w:p>
    <w:p w14:paraId="2471592D" w14:textId="77777777" w:rsidR="0018333B" w:rsidRPr="008C0D99" w:rsidRDefault="0018333B" w:rsidP="0018333B">
      <w:pPr>
        <w:spacing w:line="240" w:lineRule="auto"/>
        <w:rPr>
          <w:rFonts w:cs="Times New Roman"/>
          <w:lang w:val="en-US"/>
        </w:rPr>
      </w:pPr>
    </w:p>
    <w:p w14:paraId="2B76D237" w14:textId="7C0E22F0" w:rsidR="00A31414" w:rsidRDefault="00A31414" w:rsidP="00640C4C">
      <w:pPr>
        <w:pStyle w:val="BodyText"/>
        <w:tabs>
          <w:tab w:val="left" w:pos="540"/>
        </w:tabs>
        <w:spacing w:after="0" w:line="240" w:lineRule="exact"/>
        <w:ind w:left="540"/>
        <w:jc w:val="both"/>
        <w:rPr>
          <w:rFonts w:cs="Times New Roman"/>
          <w:szCs w:val="22"/>
        </w:rPr>
      </w:pPr>
      <w:r w:rsidRPr="00A31414">
        <w:rPr>
          <w:rFonts w:cs="Times New Roman"/>
          <w:szCs w:val="22"/>
        </w:rPr>
        <w:t>The shareholders of the Company have approved dividends as follows:</w:t>
      </w:r>
    </w:p>
    <w:p w14:paraId="455F57E9" w14:textId="77777777" w:rsidR="00640C4C" w:rsidRDefault="00640C4C" w:rsidP="00A31414">
      <w:pPr>
        <w:pStyle w:val="BodyText"/>
        <w:tabs>
          <w:tab w:val="left" w:pos="540"/>
        </w:tabs>
        <w:spacing w:after="0" w:line="240" w:lineRule="exact"/>
        <w:ind w:left="540"/>
        <w:jc w:val="both"/>
        <w:rPr>
          <w:rFonts w:cs="Times New Roman"/>
          <w:szCs w:val="22"/>
        </w:rPr>
      </w:pPr>
    </w:p>
    <w:tbl>
      <w:tblPr>
        <w:tblW w:w="9207" w:type="dxa"/>
        <w:tblInd w:w="450" w:type="dxa"/>
        <w:tblLayout w:type="fixed"/>
        <w:tblLook w:val="04A0" w:firstRow="1" w:lastRow="0" w:firstColumn="1" w:lastColumn="0" w:noHBand="0" w:noVBand="1"/>
      </w:tblPr>
      <w:tblGrid>
        <w:gridCol w:w="2520"/>
        <w:gridCol w:w="1710"/>
        <w:gridCol w:w="1800"/>
        <w:gridCol w:w="1260"/>
        <w:gridCol w:w="263"/>
        <w:gridCol w:w="7"/>
        <w:gridCol w:w="1647"/>
      </w:tblGrid>
      <w:tr w:rsidR="0085709C" w:rsidRPr="001560E0" w14:paraId="021B3AB4" w14:textId="77777777" w:rsidTr="00963FBC">
        <w:trPr>
          <w:trHeight w:val="93"/>
          <w:tblHeader/>
        </w:trPr>
        <w:tc>
          <w:tcPr>
            <w:tcW w:w="2520" w:type="dxa"/>
          </w:tcPr>
          <w:p w14:paraId="340C948B" w14:textId="77777777" w:rsidR="0085709C" w:rsidRPr="001560E0" w:rsidRDefault="0085709C" w:rsidP="00DB5709">
            <w:pPr>
              <w:pStyle w:val="BodyText"/>
              <w:tabs>
                <w:tab w:val="left" w:pos="540"/>
              </w:tabs>
              <w:spacing w:after="0" w:line="240" w:lineRule="exact"/>
              <w:jc w:val="center"/>
              <w:rPr>
                <w:rFonts w:cs="Times New Roman"/>
                <w:bCs/>
                <w:szCs w:val="22"/>
                <w:rtl/>
                <w:cs/>
              </w:rPr>
            </w:pPr>
          </w:p>
        </w:tc>
        <w:tc>
          <w:tcPr>
            <w:tcW w:w="1710" w:type="dxa"/>
          </w:tcPr>
          <w:p w14:paraId="61AB660C" w14:textId="77777777" w:rsidR="005B5B60" w:rsidRDefault="005B5B60" w:rsidP="001A671F">
            <w:pPr>
              <w:pStyle w:val="BodyText"/>
              <w:tabs>
                <w:tab w:val="left" w:pos="540"/>
              </w:tabs>
              <w:spacing w:after="0" w:line="240" w:lineRule="exact"/>
              <w:ind w:right="85"/>
              <w:jc w:val="center"/>
              <w:rPr>
                <w:rFonts w:cs="Times New Roman"/>
                <w:bCs/>
                <w:szCs w:val="22"/>
              </w:rPr>
            </w:pPr>
          </w:p>
          <w:p w14:paraId="0776B421" w14:textId="77777777" w:rsidR="0085709C" w:rsidRPr="001560E0" w:rsidRDefault="001110C1" w:rsidP="003965D0">
            <w:pPr>
              <w:pStyle w:val="BodyText"/>
              <w:tabs>
                <w:tab w:val="left" w:pos="540"/>
              </w:tabs>
              <w:spacing w:after="0" w:line="240" w:lineRule="exact"/>
              <w:ind w:left="-106" w:right="-102"/>
              <w:jc w:val="center"/>
              <w:rPr>
                <w:rFonts w:cs="Times New Roman"/>
                <w:bCs/>
                <w:szCs w:val="22"/>
              </w:rPr>
            </w:pPr>
            <w:r w:rsidRPr="001560E0">
              <w:rPr>
                <w:rFonts w:cs="Times New Roman"/>
                <w:bCs/>
                <w:szCs w:val="22"/>
              </w:rPr>
              <w:t>Approval</w:t>
            </w:r>
            <w:r w:rsidR="0085709C" w:rsidRPr="001560E0">
              <w:rPr>
                <w:rFonts w:cs="Times New Roman"/>
                <w:bCs/>
                <w:szCs w:val="22"/>
              </w:rPr>
              <w:t xml:space="preserve"> </w:t>
            </w:r>
            <w:r w:rsidR="005B5B60">
              <w:rPr>
                <w:rFonts w:cs="Times New Roman"/>
                <w:bCs/>
                <w:szCs w:val="22"/>
              </w:rPr>
              <w:t>d</w:t>
            </w:r>
            <w:r w:rsidR="00A75397">
              <w:rPr>
                <w:rFonts w:cs="Times New Roman"/>
                <w:bCs/>
                <w:szCs w:val="22"/>
              </w:rPr>
              <w:t>ate</w:t>
            </w:r>
          </w:p>
        </w:tc>
        <w:tc>
          <w:tcPr>
            <w:tcW w:w="1800" w:type="dxa"/>
          </w:tcPr>
          <w:p w14:paraId="6FE8FA53" w14:textId="77777777" w:rsidR="005B5B60" w:rsidRDefault="005B5B60" w:rsidP="00DB5709">
            <w:pPr>
              <w:pStyle w:val="BodyText"/>
              <w:tabs>
                <w:tab w:val="left" w:pos="540"/>
              </w:tabs>
              <w:spacing w:after="0" w:line="240" w:lineRule="exact"/>
              <w:ind w:right="-108"/>
              <w:rPr>
                <w:rFonts w:cs="Times New Roman"/>
                <w:bCs/>
                <w:szCs w:val="22"/>
              </w:rPr>
            </w:pPr>
          </w:p>
          <w:p w14:paraId="57D84606" w14:textId="77777777" w:rsidR="0085709C" w:rsidRPr="00A75397" w:rsidRDefault="00A75397" w:rsidP="00DB5709">
            <w:pPr>
              <w:pStyle w:val="BodyText"/>
              <w:tabs>
                <w:tab w:val="left" w:pos="540"/>
              </w:tabs>
              <w:spacing w:after="0" w:line="240" w:lineRule="exact"/>
              <w:ind w:left="-83" w:right="-108"/>
              <w:jc w:val="center"/>
              <w:rPr>
                <w:bCs/>
                <w:szCs w:val="28"/>
                <w:rtl/>
                <w:lang w:val="en-US" w:bidi="th-TH"/>
              </w:rPr>
            </w:pPr>
            <w:r>
              <w:rPr>
                <w:bCs/>
                <w:szCs w:val="28"/>
                <w:lang w:val="en-US" w:bidi="th-TH"/>
              </w:rPr>
              <w:t xml:space="preserve">Payment </w:t>
            </w:r>
            <w:r w:rsidR="005B5B60">
              <w:rPr>
                <w:bCs/>
                <w:szCs w:val="28"/>
                <w:lang w:val="en-US" w:bidi="th-TH"/>
              </w:rPr>
              <w:t>schedule</w:t>
            </w:r>
          </w:p>
        </w:tc>
        <w:tc>
          <w:tcPr>
            <w:tcW w:w="1260" w:type="dxa"/>
          </w:tcPr>
          <w:p w14:paraId="1F034865" w14:textId="3AA67F16" w:rsidR="0085709C"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w:t>
            </w:r>
            <w:r w:rsidR="00F5282D">
              <w:rPr>
                <w:rFonts w:cs="Times New Roman"/>
                <w:bCs/>
                <w:szCs w:val="22"/>
              </w:rPr>
              <w:t>id</w:t>
            </w:r>
            <w:r w:rsidRPr="001560E0">
              <w:rPr>
                <w:rFonts w:cs="Times New Roman"/>
                <w:bCs/>
                <w:szCs w:val="22"/>
              </w:rPr>
              <w:t>end</w:t>
            </w:r>
            <w:r w:rsidR="005B5B60">
              <w:rPr>
                <w:rFonts w:cs="Times New Roman"/>
                <w:bCs/>
                <w:szCs w:val="22"/>
              </w:rPr>
              <w:t xml:space="preserve"> rate</w:t>
            </w:r>
          </w:p>
          <w:p w14:paraId="5BFD19F7" w14:textId="77777777" w:rsidR="0085709C" w:rsidRPr="001560E0"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63" w:type="dxa"/>
          </w:tcPr>
          <w:p w14:paraId="17D9F951" w14:textId="77777777" w:rsidR="0085709C" w:rsidRPr="00DC3CEF" w:rsidRDefault="0085709C" w:rsidP="00DB5709">
            <w:pPr>
              <w:pStyle w:val="BodyText"/>
              <w:tabs>
                <w:tab w:val="left" w:pos="540"/>
              </w:tabs>
              <w:spacing w:after="0" w:line="240" w:lineRule="exact"/>
              <w:ind w:left="-864" w:right="1440"/>
              <w:jc w:val="center"/>
              <w:rPr>
                <w:rFonts w:cs="Times New Roman"/>
                <w:bCs/>
                <w:sz w:val="20"/>
                <w:rtl/>
                <w:cs/>
              </w:rPr>
            </w:pPr>
          </w:p>
        </w:tc>
        <w:tc>
          <w:tcPr>
            <w:tcW w:w="1654" w:type="dxa"/>
            <w:gridSpan w:val="2"/>
          </w:tcPr>
          <w:p w14:paraId="203E5113" w14:textId="77777777" w:rsidR="005B5B60" w:rsidRDefault="005B5B60" w:rsidP="00DB5709">
            <w:pPr>
              <w:pStyle w:val="BodyText"/>
              <w:tabs>
                <w:tab w:val="left" w:pos="540"/>
              </w:tabs>
              <w:spacing w:after="0" w:line="240" w:lineRule="exact"/>
              <w:ind w:right="-108"/>
              <w:rPr>
                <w:rFonts w:cs="Times New Roman"/>
                <w:bCs/>
                <w:szCs w:val="22"/>
              </w:rPr>
            </w:pPr>
          </w:p>
          <w:p w14:paraId="11B905AB" w14:textId="77777777" w:rsidR="00525B0C" w:rsidRPr="001560E0" w:rsidRDefault="005B5B60" w:rsidP="005B5B60">
            <w:pPr>
              <w:pStyle w:val="BodyText"/>
              <w:tabs>
                <w:tab w:val="decimal" w:pos="252"/>
                <w:tab w:val="left" w:pos="540"/>
              </w:tabs>
              <w:spacing w:after="0" w:line="240" w:lineRule="exact"/>
              <w:ind w:left="-123" w:right="-108" w:firstLine="105"/>
              <w:jc w:val="center"/>
              <w:rPr>
                <w:rFonts w:cs="Times New Roman"/>
                <w:bCs/>
                <w:szCs w:val="22"/>
              </w:rPr>
            </w:pPr>
            <w:r>
              <w:rPr>
                <w:rFonts w:cs="Times New Roman"/>
                <w:bCs/>
                <w:szCs w:val="22"/>
              </w:rPr>
              <w:t>Amount</w:t>
            </w:r>
          </w:p>
        </w:tc>
      </w:tr>
      <w:tr w:rsidR="00D163BB" w:rsidRPr="001560E0" w14:paraId="25E7EF8E" w14:textId="77777777" w:rsidTr="00963FBC">
        <w:trPr>
          <w:trHeight w:val="266"/>
          <w:tblHeader/>
        </w:trPr>
        <w:tc>
          <w:tcPr>
            <w:tcW w:w="2520" w:type="dxa"/>
          </w:tcPr>
          <w:p w14:paraId="69A7CD1A" w14:textId="77777777" w:rsidR="00D163BB" w:rsidRPr="001560E0" w:rsidRDefault="00D163BB" w:rsidP="00DB5709">
            <w:pPr>
              <w:pStyle w:val="BodyText"/>
              <w:tabs>
                <w:tab w:val="left" w:pos="540"/>
              </w:tabs>
              <w:spacing w:after="0" w:line="240" w:lineRule="exact"/>
              <w:jc w:val="thaiDistribute"/>
              <w:rPr>
                <w:rFonts w:cs="Times New Roman"/>
                <w:b/>
                <w:szCs w:val="22"/>
              </w:rPr>
            </w:pPr>
          </w:p>
        </w:tc>
        <w:tc>
          <w:tcPr>
            <w:tcW w:w="1710" w:type="dxa"/>
          </w:tcPr>
          <w:p w14:paraId="657443C0" w14:textId="77777777" w:rsidR="00D163BB" w:rsidRPr="001560E0" w:rsidRDefault="00D163BB" w:rsidP="001A671F">
            <w:pPr>
              <w:pStyle w:val="BodyText"/>
              <w:tabs>
                <w:tab w:val="left" w:pos="540"/>
              </w:tabs>
              <w:spacing w:after="0" w:line="240" w:lineRule="exact"/>
              <w:ind w:right="-131"/>
              <w:jc w:val="center"/>
              <w:rPr>
                <w:rFonts w:cs="Times New Roman"/>
                <w:bCs/>
                <w:szCs w:val="22"/>
              </w:rPr>
            </w:pPr>
          </w:p>
        </w:tc>
        <w:tc>
          <w:tcPr>
            <w:tcW w:w="1800" w:type="dxa"/>
          </w:tcPr>
          <w:p w14:paraId="3857FD69" w14:textId="77777777" w:rsidR="00D163BB" w:rsidRPr="001560E0" w:rsidRDefault="00D163BB" w:rsidP="00DB5709">
            <w:pPr>
              <w:pStyle w:val="BodyText"/>
              <w:tabs>
                <w:tab w:val="left" w:pos="540"/>
              </w:tabs>
              <w:spacing w:after="0" w:line="240" w:lineRule="exact"/>
              <w:ind w:left="-83" w:right="-108"/>
              <w:jc w:val="center"/>
              <w:rPr>
                <w:rFonts w:cs="Times New Roman"/>
                <w:bCs/>
                <w:szCs w:val="22"/>
              </w:rPr>
            </w:pPr>
          </w:p>
        </w:tc>
        <w:tc>
          <w:tcPr>
            <w:tcW w:w="1260" w:type="dxa"/>
          </w:tcPr>
          <w:p w14:paraId="22A164C3" w14:textId="77777777" w:rsidR="00D163BB" w:rsidRPr="001560E0" w:rsidRDefault="00D163BB" w:rsidP="00DB5709">
            <w:pPr>
              <w:pStyle w:val="BodyText"/>
              <w:tabs>
                <w:tab w:val="left" w:pos="540"/>
              </w:tabs>
              <w:spacing w:after="0" w:line="240" w:lineRule="exact"/>
              <w:jc w:val="center"/>
              <w:rPr>
                <w:rFonts w:cs="Times New Roman"/>
                <w:bCs/>
                <w:i/>
                <w:iCs/>
                <w:szCs w:val="22"/>
              </w:rPr>
            </w:pPr>
            <w:r w:rsidRPr="001560E0">
              <w:rPr>
                <w:rFonts w:cs="Times New Roman"/>
                <w:bCs/>
                <w:i/>
                <w:iCs/>
                <w:szCs w:val="22"/>
              </w:rPr>
              <w:t>(Baht)</w:t>
            </w:r>
          </w:p>
        </w:tc>
        <w:tc>
          <w:tcPr>
            <w:tcW w:w="270" w:type="dxa"/>
            <w:gridSpan w:val="2"/>
          </w:tcPr>
          <w:p w14:paraId="24A3487C" w14:textId="77777777" w:rsidR="00D163BB" w:rsidRPr="001560E0" w:rsidRDefault="00D163BB" w:rsidP="00DB5709">
            <w:pPr>
              <w:pStyle w:val="BodyText"/>
              <w:tabs>
                <w:tab w:val="left" w:pos="540"/>
              </w:tabs>
              <w:spacing w:after="0" w:line="240" w:lineRule="exact"/>
              <w:ind w:left="-117" w:right="-108" w:firstLine="9"/>
              <w:jc w:val="right"/>
              <w:rPr>
                <w:rFonts w:cs="Times New Roman"/>
                <w:bCs/>
                <w:i/>
                <w:iCs/>
                <w:szCs w:val="22"/>
              </w:rPr>
            </w:pPr>
          </w:p>
        </w:tc>
        <w:tc>
          <w:tcPr>
            <w:tcW w:w="1647" w:type="dxa"/>
          </w:tcPr>
          <w:p w14:paraId="27208701" w14:textId="77777777" w:rsidR="00D163BB" w:rsidRPr="00071318" w:rsidRDefault="00D163BB" w:rsidP="00D163BB">
            <w:pPr>
              <w:pStyle w:val="BodyText"/>
              <w:tabs>
                <w:tab w:val="left" w:pos="540"/>
              </w:tabs>
              <w:spacing w:after="0" w:line="240" w:lineRule="exact"/>
              <w:ind w:left="-117" w:right="-108" w:firstLine="9"/>
              <w:jc w:val="center"/>
              <w:rPr>
                <w:rFonts w:cs="Times New Roman"/>
                <w:bCs/>
                <w:i/>
                <w:iCs/>
                <w:spacing w:val="-4"/>
                <w:szCs w:val="22"/>
              </w:rPr>
            </w:pPr>
            <w:r w:rsidRPr="00071318">
              <w:rPr>
                <w:rFonts w:cs="Times New Roman"/>
                <w:bCs/>
                <w:i/>
                <w:iCs/>
                <w:spacing w:val="-4"/>
                <w:szCs w:val="22"/>
              </w:rPr>
              <w:t>(in thousand Baht)</w:t>
            </w:r>
          </w:p>
        </w:tc>
      </w:tr>
      <w:tr w:rsidR="00AF5B7A" w:rsidRPr="001560E0" w14:paraId="4DD5E40C" w14:textId="77777777" w:rsidTr="00963FBC">
        <w:trPr>
          <w:trHeight w:val="266"/>
          <w:tblHeader/>
        </w:trPr>
        <w:tc>
          <w:tcPr>
            <w:tcW w:w="2520" w:type="dxa"/>
          </w:tcPr>
          <w:p w14:paraId="4DDDEB48" w14:textId="77777777" w:rsidR="00AF5B7A" w:rsidRPr="001560E0" w:rsidRDefault="00AF5B7A" w:rsidP="00DB5709">
            <w:pPr>
              <w:pStyle w:val="BodyText"/>
              <w:tabs>
                <w:tab w:val="left" w:pos="540"/>
              </w:tabs>
              <w:spacing w:after="0" w:line="240" w:lineRule="exact"/>
              <w:jc w:val="thaiDistribute"/>
              <w:rPr>
                <w:rFonts w:cs="Times New Roman"/>
                <w:b/>
                <w:szCs w:val="22"/>
              </w:rPr>
            </w:pPr>
            <w:r w:rsidRPr="00A57EA5">
              <w:rPr>
                <w:rFonts w:cs="Times New Roman"/>
                <w:bCs/>
                <w:i/>
                <w:iCs/>
                <w:szCs w:val="22"/>
              </w:rPr>
              <w:t>20</w:t>
            </w:r>
            <w:r w:rsidR="00B64B4C">
              <w:rPr>
                <w:rFonts w:cs="Times New Roman"/>
                <w:bCs/>
                <w:i/>
                <w:iCs/>
                <w:szCs w:val="22"/>
              </w:rPr>
              <w:t>20</w:t>
            </w:r>
          </w:p>
        </w:tc>
        <w:tc>
          <w:tcPr>
            <w:tcW w:w="1710" w:type="dxa"/>
          </w:tcPr>
          <w:p w14:paraId="55981B0C" w14:textId="77777777" w:rsidR="00AF5B7A" w:rsidRPr="001560E0" w:rsidRDefault="00AF5B7A" w:rsidP="001A671F">
            <w:pPr>
              <w:pStyle w:val="BodyText"/>
              <w:tabs>
                <w:tab w:val="left" w:pos="540"/>
              </w:tabs>
              <w:spacing w:after="0" w:line="240" w:lineRule="exact"/>
              <w:ind w:right="-131"/>
              <w:jc w:val="center"/>
              <w:rPr>
                <w:rFonts w:cs="Times New Roman"/>
                <w:bCs/>
                <w:szCs w:val="22"/>
              </w:rPr>
            </w:pPr>
          </w:p>
        </w:tc>
        <w:tc>
          <w:tcPr>
            <w:tcW w:w="1800" w:type="dxa"/>
          </w:tcPr>
          <w:p w14:paraId="475278CB" w14:textId="77777777" w:rsidR="00AF5B7A" w:rsidRPr="001560E0" w:rsidRDefault="00AF5B7A" w:rsidP="00DB5709">
            <w:pPr>
              <w:pStyle w:val="BodyText"/>
              <w:tabs>
                <w:tab w:val="left" w:pos="540"/>
              </w:tabs>
              <w:spacing w:after="0" w:line="240" w:lineRule="exact"/>
              <w:ind w:left="-83" w:right="-108"/>
              <w:jc w:val="center"/>
              <w:rPr>
                <w:rFonts w:cs="Times New Roman"/>
                <w:bCs/>
                <w:szCs w:val="22"/>
              </w:rPr>
            </w:pPr>
          </w:p>
        </w:tc>
        <w:tc>
          <w:tcPr>
            <w:tcW w:w="1260" w:type="dxa"/>
          </w:tcPr>
          <w:p w14:paraId="41F0F0FE" w14:textId="77777777" w:rsidR="00AF5B7A" w:rsidRPr="001560E0" w:rsidRDefault="00AF5B7A" w:rsidP="00DB5709">
            <w:pPr>
              <w:pStyle w:val="BodyText"/>
              <w:tabs>
                <w:tab w:val="left" w:pos="540"/>
              </w:tabs>
              <w:spacing w:after="0" w:line="240" w:lineRule="exact"/>
              <w:jc w:val="center"/>
              <w:rPr>
                <w:rFonts w:cs="Times New Roman"/>
                <w:bCs/>
                <w:i/>
                <w:iCs/>
                <w:szCs w:val="22"/>
              </w:rPr>
            </w:pPr>
          </w:p>
        </w:tc>
        <w:tc>
          <w:tcPr>
            <w:tcW w:w="270" w:type="dxa"/>
            <w:gridSpan w:val="2"/>
          </w:tcPr>
          <w:p w14:paraId="535A13AB" w14:textId="77777777" w:rsidR="00AF5B7A" w:rsidRPr="001560E0" w:rsidRDefault="00AF5B7A" w:rsidP="00DB5709">
            <w:pPr>
              <w:pStyle w:val="BodyText"/>
              <w:tabs>
                <w:tab w:val="left" w:pos="540"/>
              </w:tabs>
              <w:spacing w:after="0" w:line="240" w:lineRule="exact"/>
              <w:ind w:left="-117" w:right="-108" w:firstLine="9"/>
              <w:jc w:val="right"/>
              <w:rPr>
                <w:rFonts w:cs="Times New Roman"/>
                <w:bCs/>
                <w:i/>
                <w:iCs/>
                <w:szCs w:val="22"/>
              </w:rPr>
            </w:pPr>
          </w:p>
        </w:tc>
        <w:tc>
          <w:tcPr>
            <w:tcW w:w="1647" w:type="dxa"/>
          </w:tcPr>
          <w:p w14:paraId="41B16754" w14:textId="77777777" w:rsidR="00AF5B7A" w:rsidRPr="001560E0" w:rsidRDefault="00AF5B7A" w:rsidP="00D163BB">
            <w:pPr>
              <w:pStyle w:val="BodyText"/>
              <w:tabs>
                <w:tab w:val="left" w:pos="540"/>
              </w:tabs>
              <w:spacing w:after="0" w:line="240" w:lineRule="exact"/>
              <w:ind w:left="-117" w:right="-108" w:firstLine="9"/>
              <w:jc w:val="center"/>
              <w:rPr>
                <w:rFonts w:cs="Times New Roman"/>
                <w:bCs/>
                <w:i/>
                <w:iCs/>
                <w:szCs w:val="22"/>
              </w:rPr>
            </w:pPr>
          </w:p>
        </w:tc>
      </w:tr>
      <w:tr w:rsidR="005A662D" w:rsidRPr="001560E0" w14:paraId="7F6A6443" w14:textId="77777777" w:rsidTr="00F0583B">
        <w:trPr>
          <w:trHeight w:val="266"/>
          <w:tblHeader/>
        </w:trPr>
        <w:tc>
          <w:tcPr>
            <w:tcW w:w="2520" w:type="dxa"/>
          </w:tcPr>
          <w:p w14:paraId="0AF9174E" w14:textId="77777777" w:rsidR="005A662D" w:rsidRDefault="00F5282D" w:rsidP="00640C4C">
            <w:pPr>
              <w:pStyle w:val="BodyText"/>
              <w:spacing w:after="0" w:line="240" w:lineRule="auto"/>
              <w:rPr>
                <w:rFonts w:cs="Times New Roman"/>
                <w:szCs w:val="22"/>
              </w:rPr>
            </w:pPr>
            <w:r>
              <w:rPr>
                <w:rFonts w:cs="Times New Roman"/>
                <w:szCs w:val="22"/>
              </w:rPr>
              <w:t xml:space="preserve">Annual </w:t>
            </w:r>
            <w:r w:rsidR="006C3E28" w:rsidRPr="006C3E28">
              <w:rPr>
                <w:rFonts w:cs="Times New Roman"/>
                <w:szCs w:val="22"/>
              </w:rPr>
              <w:t>dividend</w:t>
            </w:r>
          </w:p>
          <w:p w14:paraId="53892D1E" w14:textId="138BD7C9" w:rsidR="00963FBC" w:rsidRPr="00963FBC" w:rsidRDefault="00963FBC" w:rsidP="00F0583B">
            <w:pPr>
              <w:pStyle w:val="BodyText"/>
              <w:spacing w:after="0" w:line="240" w:lineRule="auto"/>
              <w:ind w:right="-290"/>
              <w:rPr>
                <w:rFonts w:cstheme="minorBidi"/>
                <w:bCs/>
                <w:szCs w:val="28"/>
                <w:lang w:val="en-US" w:bidi="th-TH"/>
              </w:rPr>
            </w:pPr>
            <w:r>
              <w:rPr>
                <w:rFonts w:cstheme="minorBidi" w:hint="cs"/>
                <w:szCs w:val="28"/>
                <w:cs/>
                <w:lang w:bidi="th-TH"/>
              </w:rPr>
              <w:t xml:space="preserve">   </w:t>
            </w:r>
            <w:r>
              <w:rPr>
                <w:rFonts w:cstheme="minorBidi"/>
                <w:szCs w:val="28"/>
                <w:lang w:val="en-US" w:bidi="th-TH"/>
              </w:rPr>
              <w:t xml:space="preserve">(the remaining from </w:t>
            </w:r>
            <w:r w:rsidR="00F0583B">
              <w:rPr>
                <w:rFonts w:cstheme="minorBidi"/>
                <w:szCs w:val="28"/>
                <w:lang w:val="en-US" w:bidi="th-TH"/>
              </w:rPr>
              <w:t xml:space="preserve">the </w:t>
            </w:r>
            <w:r w:rsidR="00F0583B">
              <w:rPr>
                <w:rFonts w:cstheme="minorBidi"/>
                <w:szCs w:val="28"/>
                <w:lang w:val="en-US" w:bidi="th-TH"/>
              </w:rPr>
              <w:br/>
              <w:t xml:space="preserve">   </w:t>
            </w:r>
            <w:r>
              <w:rPr>
                <w:rFonts w:cstheme="minorBidi"/>
                <w:szCs w:val="28"/>
                <w:lang w:val="en-US" w:bidi="th-TH"/>
              </w:rPr>
              <w:t xml:space="preserve">operating result of the </w:t>
            </w:r>
            <w:r w:rsidR="00F0583B">
              <w:rPr>
                <w:rFonts w:cstheme="minorBidi"/>
                <w:szCs w:val="28"/>
                <w:lang w:val="en-US" w:bidi="th-TH"/>
              </w:rPr>
              <w:br/>
              <w:t xml:space="preserve">   </w:t>
            </w:r>
            <w:r>
              <w:rPr>
                <w:rFonts w:cstheme="minorBidi"/>
                <w:szCs w:val="28"/>
                <w:lang w:val="en-US" w:bidi="th-TH"/>
              </w:rPr>
              <w:t>year 2019)</w:t>
            </w:r>
          </w:p>
        </w:tc>
        <w:tc>
          <w:tcPr>
            <w:tcW w:w="1710" w:type="dxa"/>
            <w:vAlign w:val="bottom"/>
          </w:tcPr>
          <w:p w14:paraId="5094B9E7" w14:textId="290ABD2F" w:rsidR="005A662D" w:rsidRPr="006C3E28" w:rsidRDefault="00F5282D" w:rsidP="00F0583B">
            <w:pPr>
              <w:pStyle w:val="BodyText"/>
              <w:tabs>
                <w:tab w:val="left" w:pos="540"/>
              </w:tabs>
              <w:spacing w:after="0"/>
              <w:ind w:left="-105" w:right="-131"/>
              <w:jc w:val="center"/>
              <w:rPr>
                <w:rFonts w:cs="Times New Roman"/>
                <w:szCs w:val="22"/>
                <w:highlight w:val="yellow"/>
              </w:rPr>
            </w:pPr>
            <w:r w:rsidRPr="00F5282D">
              <w:rPr>
                <w:rFonts w:cs="Times New Roman"/>
                <w:szCs w:val="22"/>
              </w:rPr>
              <w:t>20 May 2020</w:t>
            </w:r>
          </w:p>
        </w:tc>
        <w:tc>
          <w:tcPr>
            <w:tcW w:w="1800" w:type="dxa"/>
            <w:vAlign w:val="bottom"/>
          </w:tcPr>
          <w:p w14:paraId="74ACC33C" w14:textId="4619AC7C" w:rsidR="005A662D" w:rsidRPr="006C3E28" w:rsidRDefault="00F5282D" w:rsidP="00F0583B">
            <w:pPr>
              <w:pStyle w:val="BodyText"/>
              <w:tabs>
                <w:tab w:val="left" w:pos="540"/>
              </w:tabs>
              <w:spacing w:after="0" w:line="240" w:lineRule="auto"/>
              <w:ind w:left="-83" w:right="-108"/>
              <w:jc w:val="center"/>
              <w:rPr>
                <w:rFonts w:cs="Times New Roman"/>
                <w:bCs/>
                <w:szCs w:val="22"/>
                <w:highlight w:val="yellow"/>
              </w:rPr>
            </w:pPr>
            <w:r w:rsidRPr="00F5282D">
              <w:rPr>
                <w:rFonts w:cs="Times New Roman"/>
                <w:szCs w:val="22"/>
              </w:rPr>
              <w:t>2</w:t>
            </w:r>
            <w:r>
              <w:rPr>
                <w:rFonts w:cs="Times New Roman"/>
                <w:szCs w:val="22"/>
              </w:rPr>
              <w:t>6</w:t>
            </w:r>
            <w:r w:rsidRPr="00F5282D">
              <w:rPr>
                <w:rFonts w:cs="Times New Roman"/>
                <w:szCs w:val="22"/>
              </w:rPr>
              <w:t xml:space="preserve"> May 2020</w:t>
            </w:r>
          </w:p>
        </w:tc>
        <w:tc>
          <w:tcPr>
            <w:tcW w:w="1260" w:type="dxa"/>
            <w:vAlign w:val="bottom"/>
          </w:tcPr>
          <w:p w14:paraId="5635828B" w14:textId="77777777" w:rsidR="005A662D" w:rsidRPr="00E12354" w:rsidRDefault="005A662D" w:rsidP="00F0583B">
            <w:pPr>
              <w:tabs>
                <w:tab w:val="decimal" w:pos="670"/>
              </w:tabs>
            </w:pPr>
            <w:r w:rsidRPr="00E12354">
              <w:t>0.49</w:t>
            </w:r>
          </w:p>
        </w:tc>
        <w:tc>
          <w:tcPr>
            <w:tcW w:w="270" w:type="dxa"/>
            <w:gridSpan w:val="2"/>
            <w:vAlign w:val="bottom"/>
          </w:tcPr>
          <w:p w14:paraId="5DDDE7F5" w14:textId="77777777" w:rsidR="005A662D" w:rsidRPr="00E12354" w:rsidRDefault="005A662D" w:rsidP="00F0583B"/>
        </w:tc>
        <w:tc>
          <w:tcPr>
            <w:tcW w:w="1647" w:type="dxa"/>
            <w:vAlign w:val="bottom"/>
          </w:tcPr>
          <w:p w14:paraId="3C6164F2" w14:textId="77777777" w:rsidR="005A662D" w:rsidRDefault="005A662D" w:rsidP="00F0583B">
            <w:pPr>
              <w:tabs>
                <w:tab w:val="decimal" w:pos="1300"/>
              </w:tabs>
            </w:pPr>
            <w:r w:rsidRPr="00E12354">
              <w:t>116,880</w:t>
            </w:r>
          </w:p>
        </w:tc>
      </w:tr>
      <w:tr w:rsidR="005A662D" w:rsidRPr="001560E0" w14:paraId="3D558635" w14:textId="77777777" w:rsidTr="00963FBC">
        <w:trPr>
          <w:trHeight w:val="266"/>
          <w:tblHeader/>
        </w:trPr>
        <w:tc>
          <w:tcPr>
            <w:tcW w:w="2520" w:type="dxa"/>
          </w:tcPr>
          <w:p w14:paraId="233463B5" w14:textId="1D9ABE91" w:rsidR="005A662D" w:rsidRPr="00DF2C5F" w:rsidRDefault="00F5282D" w:rsidP="00DF2C5F">
            <w:pPr>
              <w:pStyle w:val="BodyText"/>
              <w:spacing w:after="0" w:line="240" w:lineRule="auto"/>
              <w:rPr>
                <w:rFonts w:cs="Times New Roman"/>
                <w:szCs w:val="22"/>
              </w:rPr>
            </w:pPr>
            <w:r>
              <w:rPr>
                <w:rFonts w:cs="Times New Roman"/>
                <w:szCs w:val="22"/>
              </w:rPr>
              <w:t xml:space="preserve">Interim </w:t>
            </w:r>
            <w:r w:rsidR="005A662D">
              <w:rPr>
                <w:rFonts w:cs="Times New Roman"/>
                <w:szCs w:val="22"/>
              </w:rPr>
              <w:t xml:space="preserve">dividend </w:t>
            </w:r>
          </w:p>
        </w:tc>
        <w:tc>
          <w:tcPr>
            <w:tcW w:w="1710" w:type="dxa"/>
          </w:tcPr>
          <w:p w14:paraId="2BE1EF0F" w14:textId="77777777" w:rsidR="005A662D" w:rsidRPr="00601549" w:rsidRDefault="005A662D" w:rsidP="005A662D">
            <w:pPr>
              <w:pStyle w:val="BodyText"/>
              <w:tabs>
                <w:tab w:val="left" w:pos="540"/>
              </w:tabs>
              <w:spacing w:after="0"/>
              <w:ind w:left="-105" w:right="-131"/>
              <w:jc w:val="center"/>
              <w:rPr>
                <w:rFonts w:cs="Times New Roman"/>
                <w:szCs w:val="22"/>
              </w:rPr>
            </w:pPr>
            <w:r w:rsidRPr="00601549">
              <w:rPr>
                <w:rFonts w:cs="Times New Roman"/>
                <w:szCs w:val="22"/>
              </w:rPr>
              <w:t>19 June 2020</w:t>
            </w:r>
          </w:p>
        </w:tc>
        <w:tc>
          <w:tcPr>
            <w:tcW w:w="1800" w:type="dxa"/>
          </w:tcPr>
          <w:p w14:paraId="159CDB8B" w14:textId="77777777" w:rsidR="005A662D" w:rsidRDefault="005A662D" w:rsidP="005A662D">
            <w:pPr>
              <w:pStyle w:val="BodyText"/>
              <w:tabs>
                <w:tab w:val="left" w:pos="540"/>
              </w:tabs>
              <w:spacing w:after="0" w:line="240" w:lineRule="auto"/>
              <w:ind w:left="-83" w:right="-108"/>
              <w:jc w:val="center"/>
              <w:rPr>
                <w:rFonts w:cs="Times New Roman"/>
                <w:bCs/>
                <w:szCs w:val="22"/>
              </w:rPr>
            </w:pPr>
            <w:r>
              <w:rPr>
                <w:rFonts w:cs="Times New Roman"/>
                <w:bCs/>
                <w:szCs w:val="22"/>
              </w:rPr>
              <w:t>25 June 2020</w:t>
            </w:r>
          </w:p>
        </w:tc>
        <w:tc>
          <w:tcPr>
            <w:tcW w:w="1260" w:type="dxa"/>
          </w:tcPr>
          <w:p w14:paraId="3D9F3176" w14:textId="77777777" w:rsidR="005A662D" w:rsidRPr="00613DFA" w:rsidRDefault="005A662D" w:rsidP="005A662D">
            <w:pPr>
              <w:tabs>
                <w:tab w:val="decimal" w:pos="670"/>
              </w:tabs>
            </w:pPr>
            <w:r w:rsidRPr="00613DFA">
              <w:t>0.60</w:t>
            </w:r>
          </w:p>
        </w:tc>
        <w:tc>
          <w:tcPr>
            <w:tcW w:w="270" w:type="dxa"/>
            <w:gridSpan w:val="2"/>
          </w:tcPr>
          <w:p w14:paraId="1F39426A" w14:textId="77777777" w:rsidR="005A662D" w:rsidRPr="00613DFA" w:rsidRDefault="005A662D" w:rsidP="005A662D"/>
        </w:tc>
        <w:tc>
          <w:tcPr>
            <w:tcW w:w="1647" w:type="dxa"/>
          </w:tcPr>
          <w:p w14:paraId="72B5A3B0" w14:textId="77777777" w:rsidR="005A662D" w:rsidRDefault="005A662D" w:rsidP="00963FBC">
            <w:pPr>
              <w:tabs>
                <w:tab w:val="decimal" w:pos="1300"/>
              </w:tabs>
            </w:pPr>
            <w:r w:rsidRPr="00613DFA">
              <w:t>144,240</w:t>
            </w:r>
          </w:p>
        </w:tc>
      </w:tr>
      <w:tr w:rsidR="00F5282D" w:rsidRPr="001560E0" w14:paraId="58D7C6E4" w14:textId="77777777" w:rsidTr="00963FBC">
        <w:trPr>
          <w:trHeight w:val="266"/>
          <w:tblHeader/>
        </w:trPr>
        <w:tc>
          <w:tcPr>
            <w:tcW w:w="2520" w:type="dxa"/>
          </w:tcPr>
          <w:p w14:paraId="150A6F0E" w14:textId="6CF8110C" w:rsidR="00F5282D" w:rsidRDefault="00F5282D" w:rsidP="00DF2C5F">
            <w:pPr>
              <w:pStyle w:val="BodyText"/>
              <w:spacing w:after="0" w:line="240" w:lineRule="auto"/>
              <w:rPr>
                <w:rFonts w:cs="Times New Roman"/>
                <w:szCs w:val="22"/>
              </w:rPr>
            </w:pPr>
            <w:r w:rsidRPr="00BC508F">
              <w:rPr>
                <w:rFonts w:cs="Times New Roman"/>
                <w:szCs w:val="22"/>
              </w:rPr>
              <w:t xml:space="preserve">Interim dividend </w:t>
            </w:r>
          </w:p>
        </w:tc>
        <w:tc>
          <w:tcPr>
            <w:tcW w:w="1710" w:type="dxa"/>
          </w:tcPr>
          <w:p w14:paraId="4C5330B8" w14:textId="75FDE8E4" w:rsidR="00F5282D" w:rsidRPr="00601549" w:rsidRDefault="00F5282D" w:rsidP="00F5282D">
            <w:pPr>
              <w:pStyle w:val="BodyText"/>
              <w:tabs>
                <w:tab w:val="left" w:pos="540"/>
              </w:tabs>
              <w:spacing w:after="0"/>
              <w:ind w:left="-105" w:right="-131"/>
              <w:jc w:val="center"/>
              <w:rPr>
                <w:rFonts w:cs="Times New Roman"/>
                <w:szCs w:val="22"/>
              </w:rPr>
            </w:pPr>
            <w:r w:rsidRPr="00601549">
              <w:rPr>
                <w:rFonts w:cs="Times New Roman"/>
                <w:szCs w:val="22"/>
              </w:rPr>
              <w:t>20 August 2020</w:t>
            </w:r>
          </w:p>
        </w:tc>
        <w:tc>
          <w:tcPr>
            <w:tcW w:w="1800" w:type="dxa"/>
          </w:tcPr>
          <w:p w14:paraId="2E80EB5F" w14:textId="2834E41B" w:rsidR="00F5282D" w:rsidRDefault="00F5282D" w:rsidP="00F5282D">
            <w:pPr>
              <w:pStyle w:val="BodyText"/>
              <w:tabs>
                <w:tab w:val="left" w:pos="540"/>
              </w:tabs>
              <w:spacing w:after="0" w:line="240" w:lineRule="auto"/>
              <w:ind w:left="-83" w:right="-108"/>
              <w:jc w:val="center"/>
              <w:rPr>
                <w:rFonts w:cs="Times New Roman"/>
                <w:bCs/>
                <w:szCs w:val="22"/>
              </w:rPr>
            </w:pPr>
            <w:r w:rsidRPr="00F5282D">
              <w:rPr>
                <w:rFonts w:cs="Times New Roman"/>
                <w:szCs w:val="22"/>
              </w:rPr>
              <w:t>2</w:t>
            </w:r>
            <w:r>
              <w:rPr>
                <w:rFonts w:cs="Times New Roman"/>
                <w:szCs w:val="22"/>
              </w:rPr>
              <w:t>5</w:t>
            </w:r>
            <w:r w:rsidRPr="00F5282D">
              <w:rPr>
                <w:rFonts w:cs="Times New Roman"/>
                <w:szCs w:val="22"/>
              </w:rPr>
              <w:t xml:space="preserve"> </w:t>
            </w:r>
            <w:r>
              <w:rPr>
                <w:rFonts w:cs="Times New Roman"/>
                <w:szCs w:val="22"/>
              </w:rPr>
              <w:t>August</w:t>
            </w:r>
            <w:r w:rsidRPr="00F5282D">
              <w:rPr>
                <w:rFonts w:cs="Times New Roman"/>
                <w:szCs w:val="22"/>
              </w:rPr>
              <w:t xml:space="preserve"> 2020</w:t>
            </w:r>
          </w:p>
        </w:tc>
        <w:tc>
          <w:tcPr>
            <w:tcW w:w="1260" w:type="dxa"/>
          </w:tcPr>
          <w:p w14:paraId="22D25DE6" w14:textId="45FE8E79" w:rsidR="00F5282D" w:rsidRPr="00613DFA" w:rsidRDefault="00F5282D" w:rsidP="00F5282D">
            <w:pPr>
              <w:tabs>
                <w:tab w:val="decimal" w:pos="670"/>
              </w:tabs>
            </w:pPr>
            <w:r>
              <w:t>0.71</w:t>
            </w:r>
          </w:p>
        </w:tc>
        <w:tc>
          <w:tcPr>
            <w:tcW w:w="270" w:type="dxa"/>
            <w:gridSpan w:val="2"/>
          </w:tcPr>
          <w:p w14:paraId="7B6917D8" w14:textId="77777777" w:rsidR="00F5282D" w:rsidRPr="00613DFA" w:rsidRDefault="00F5282D" w:rsidP="00F5282D"/>
        </w:tc>
        <w:tc>
          <w:tcPr>
            <w:tcW w:w="1647" w:type="dxa"/>
          </w:tcPr>
          <w:p w14:paraId="09C4AAC4" w14:textId="710D7A2F" w:rsidR="00F5282D" w:rsidRPr="00613DFA" w:rsidRDefault="00F5282D" w:rsidP="00F5282D">
            <w:pPr>
              <w:tabs>
                <w:tab w:val="decimal" w:pos="1300"/>
              </w:tabs>
            </w:pPr>
            <w:r>
              <w:t>169,200</w:t>
            </w:r>
          </w:p>
        </w:tc>
      </w:tr>
      <w:tr w:rsidR="00F5282D" w:rsidRPr="001560E0" w14:paraId="0007C793" w14:textId="77777777" w:rsidTr="00963FBC">
        <w:trPr>
          <w:trHeight w:val="266"/>
          <w:tblHeader/>
        </w:trPr>
        <w:tc>
          <w:tcPr>
            <w:tcW w:w="2520" w:type="dxa"/>
          </w:tcPr>
          <w:p w14:paraId="68F600AD" w14:textId="03F77CD2" w:rsidR="00F5282D" w:rsidRDefault="00F5282D" w:rsidP="00DF2C5F">
            <w:pPr>
              <w:pStyle w:val="BodyText"/>
              <w:spacing w:after="0" w:line="240" w:lineRule="auto"/>
              <w:rPr>
                <w:rFonts w:cs="Times New Roman"/>
                <w:szCs w:val="22"/>
              </w:rPr>
            </w:pPr>
            <w:r w:rsidRPr="00BC508F">
              <w:rPr>
                <w:rFonts w:cs="Times New Roman"/>
                <w:szCs w:val="22"/>
              </w:rPr>
              <w:t xml:space="preserve">Interim dividend </w:t>
            </w:r>
          </w:p>
        </w:tc>
        <w:tc>
          <w:tcPr>
            <w:tcW w:w="1710" w:type="dxa"/>
          </w:tcPr>
          <w:p w14:paraId="4084E39C" w14:textId="3AA5E280" w:rsidR="00F5282D" w:rsidRPr="00601549" w:rsidRDefault="00F5282D" w:rsidP="00F5282D">
            <w:pPr>
              <w:pStyle w:val="BodyText"/>
              <w:tabs>
                <w:tab w:val="left" w:pos="540"/>
              </w:tabs>
              <w:spacing w:after="0"/>
              <w:ind w:left="-105" w:right="-131"/>
              <w:jc w:val="center"/>
              <w:rPr>
                <w:rFonts w:cs="Times New Roman"/>
                <w:szCs w:val="22"/>
              </w:rPr>
            </w:pPr>
            <w:r w:rsidRPr="00601549">
              <w:rPr>
                <w:rFonts w:cs="Times New Roman"/>
                <w:szCs w:val="22"/>
              </w:rPr>
              <w:t>8 December 2020</w:t>
            </w:r>
          </w:p>
        </w:tc>
        <w:tc>
          <w:tcPr>
            <w:tcW w:w="1800" w:type="dxa"/>
          </w:tcPr>
          <w:p w14:paraId="451CADB1" w14:textId="18D610C7" w:rsidR="00F5282D" w:rsidRDefault="00F5282D" w:rsidP="00F5282D">
            <w:pPr>
              <w:pStyle w:val="BodyText"/>
              <w:tabs>
                <w:tab w:val="left" w:pos="540"/>
              </w:tabs>
              <w:spacing w:after="0" w:line="240" w:lineRule="auto"/>
              <w:ind w:left="-83" w:right="-108"/>
              <w:jc w:val="center"/>
              <w:rPr>
                <w:rFonts w:cs="Times New Roman"/>
                <w:bCs/>
                <w:szCs w:val="22"/>
              </w:rPr>
            </w:pPr>
            <w:r>
              <w:rPr>
                <w:rFonts w:cs="Times New Roman"/>
                <w:szCs w:val="22"/>
              </w:rPr>
              <w:t>14 December 2020</w:t>
            </w:r>
          </w:p>
        </w:tc>
        <w:tc>
          <w:tcPr>
            <w:tcW w:w="1260" w:type="dxa"/>
            <w:tcBorders>
              <w:bottom w:val="single" w:sz="4" w:space="0" w:color="auto"/>
            </w:tcBorders>
          </w:tcPr>
          <w:p w14:paraId="784026DB" w14:textId="3F6E605D" w:rsidR="00F5282D" w:rsidRPr="00613DFA" w:rsidRDefault="00F5282D" w:rsidP="00F5282D">
            <w:pPr>
              <w:tabs>
                <w:tab w:val="decimal" w:pos="670"/>
              </w:tabs>
            </w:pPr>
            <w:r>
              <w:t>0.16</w:t>
            </w:r>
          </w:p>
        </w:tc>
        <w:tc>
          <w:tcPr>
            <w:tcW w:w="270" w:type="dxa"/>
            <w:gridSpan w:val="2"/>
          </w:tcPr>
          <w:p w14:paraId="501F8B4E" w14:textId="77777777" w:rsidR="00F5282D" w:rsidRPr="00613DFA" w:rsidRDefault="00F5282D" w:rsidP="00F5282D"/>
        </w:tc>
        <w:tc>
          <w:tcPr>
            <w:tcW w:w="1647" w:type="dxa"/>
            <w:tcBorders>
              <w:bottom w:val="single" w:sz="4" w:space="0" w:color="auto"/>
            </w:tcBorders>
          </w:tcPr>
          <w:p w14:paraId="653010F7" w14:textId="203585B4" w:rsidR="00F5282D" w:rsidRPr="00613DFA" w:rsidRDefault="00F5282D" w:rsidP="00F5282D">
            <w:pPr>
              <w:tabs>
                <w:tab w:val="decimal" w:pos="1300"/>
              </w:tabs>
            </w:pPr>
            <w:r>
              <w:t>38,640</w:t>
            </w:r>
          </w:p>
        </w:tc>
      </w:tr>
      <w:tr w:rsidR="00F5282D" w:rsidRPr="001560E0" w14:paraId="18F03BB8" w14:textId="77777777" w:rsidTr="00963FBC">
        <w:trPr>
          <w:trHeight w:val="266"/>
          <w:tblHeader/>
        </w:trPr>
        <w:tc>
          <w:tcPr>
            <w:tcW w:w="2520" w:type="dxa"/>
          </w:tcPr>
          <w:p w14:paraId="71B32A10" w14:textId="2480CC5F" w:rsidR="00F5282D" w:rsidRPr="00BB391D" w:rsidRDefault="00F5282D" w:rsidP="00F5282D">
            <w:pPr>
              <w:pStyle w:val="BodyText"/>
              <w:spacing w:after="0" w:line="240" w:lineRule="auto"/>
              <w:rPr>
                <w:b/>
                <w:szCs w:val="28"/>
              </w:rPr>
            </w:pPr>
          </w:p>
        </w:tc>
        <w:tc>
          <w:tcPr>
            <w:tcW w:w="1710" w:type="dxa"/>
          </w:tcPr>
          <w:p w14:paraId="01618A0C" w14:textId="77777777" w:rsidR="00F5282D" w:rsidRPr="00601549" w:rsidRDefault="00F5282D" w:rsidP="00F5282D">
            <w:pPr>
              <w:pStyle w:val="BodyText"/>
              <w:tabs>
                <w:tab w:val="left" w:pos="540"/>
              </w:tabs>
              <w:spacing w:after="0"/>
              <w:ind w:left="-105" w:right="-131"/>
              <w:jc w:val="center"/>
              <w:rPr>
                <w:rFonts w:cs="Times New Roman"/>
                <w:szCs w:val="22"/>
              </w:rPr>
            </w:pPr>
          </w:p>
        </w:tc>
        <w:tc>
          <w:tcPr>
            <w:tcW w:w="1800" w:type="dxa"/>
          </w:tcPr>
          <w:p w14:paraId="15F9A6EF" w14:textId="77777777" w:rsidR="00F5282D" w:rsidRPr="008637CA" w:rsidRDefault="00F5282D" w:rsidP="00F5282D">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bottom w:val="double" w:sz="4" w:space="0" w:color="auto"/>
            </w:tcBorders>
          </w:tcPr>
          <w:p w14:paraId="2585D79F" w14:textId="3450B524" w:rsidR="00F5282D" w:rsidRPr="005A662D" w:rsidRDefault="00F5282D" w:rsidP="00F5282D">
            <w:pPr>
              <w:tabs>
                <w:tab w:val="decimal" w:pos="670"/>
              </w:tabs>
              <w:rPr>
                <w:b/>
                <w:bCs/>
              </w:rPr>
            </w:pPr>
            <w:r>
              <w:rPr>
                <w:b/>
                <w:bCs/>
              </w:rPr>
              <w:t>1.96</w:t>
            </w:r>
          </w:p>
        </w:tc>
        <w:tc>
          <w:tcPr>
            <w:tcW w:w="270" w:type="dxa"/>
            <w:gridSpan w:val="2"/>
          </w:tcPr>
          <w:p w14:paraId="1AADC7F7" w14:textId="77777777" w:rsidR="00F5282D" w:rsidRPr="005A662D" w:rsidRDefault="00F5282D" w:rsidP="00F5282D">
            <w:pPr>
              <w:rPr>
                <w:b/>
                <w:bCs/>
              </w:rPr>
            </w:pPr>
          </w:p>
        </w:tc>
        <w:tc>
          <w:tcPr>
            <w:tcW w:w="1647" w:type="dxa"/>
            <w:tcBorders>
              <w:top w:val="single" w:sz="4" w:space="0" w:color="auto"/>
              <w:bottom w:val="double" w:sz="4" w:space="0" w:color="auto"/>
            </w:tcBorders>
          </w:tcPr>
          <w:p w14:paraId="17DD1EB8" w14:textId="20383566" w:rsidR="00F5282D" w:rsidRPr="005A662D" w:rsidRDefault="00F5282D" w:rsidP="00F5282D">
            <w:pPr>
              <w:tabs>
                <w:tab w:val="decimal" w:pos="1300"/>
              </w:tabs>
              <w:rPr>
                <w:b/>
                <w:bCs/>
              </w:rPr>
            </w:pPr>
            <w:r>
              <w:rPr>
                <w:b/>
                <w:bCs/>
              </w:rPr>
              <w:t>468,960</w:t>
            </w:r>
          </w:p>
        </w:tc>
      </w:tr>
      <w:tr w:rsidR="00F5282D" w:rsidRPr="001560E0" w14:paraId="45AB731D" w14:textId="77777777" w:rsidTr="00963FBC">
        <w:trPr>
          <w:trHeight w:val="266"/>
          <w:tblHeader/>
        </w:trPr>
        <w:tc>
          <w:tcPr>
            <w:tcW w:w="2520" w:type="dxa"/>
          </w:tcPr>
          <w:p w14:paraId="4AD91C0A" w14:textId="77777777" w:rsidR="00F5282D" w:rsidRPr="00BB391D" w:rsidRDefault="00F5282D" w:rsidP="00F5282D">
            <w:pPr>
              <w:pStyle w:val="BodyText"/>
              <w:spacing w:after="0" w:line="240" w:lineRule="auto"/>
              <w:rPr>
                <w:b/>
                <w:szCs w:val="28"/>
              </w:rPr>
            </w:pPr>
          </w:p>
        </w:tc>
        <w:tc>
          <w:tcPr>
            <w:tcW w:w="1710" w:type="dxa"/>
          </w:tcPr>
          <w:p w14:paraId="06158FD1" w14:textId="77777777" w:rsidR="00F5282D" w:rsidRPr="008637CA" w:rsidRDefault="00F5282D" w:rsidP="00F5282D">
            <w:pPr>
              <w:pStyle w:val="BodyText"/>
              <w:tabs>
                <w:tab w:val="left" w:pos="540"/>
              </w:tabs>
              <w:spacing w:after="0"/>
              <w:ind w:left="-105" w:right="-131"/>
              <w:jc w:val="center"/>
              <w:rPr>
                <w:rFonts w:cs="Times New Roman"/>
                <w:szCs w:val="22"/>
              </w:rPr>
            </w:pPr>
          </w:p>
        </w:tc>
        <w:tc>
          <w:tcPr>
            <w:tcW w:w="1800" w:type="dxa"/>
          </w:tcPr>
          <w:p w14:paraId="043AF2C9" w14:textId="77777777" w:rsidR="00F5282D" w:rsidRPr="008637CA" w:rsidRDefault="00F5282D" w:rsidP="00F5282D">
            <w:pPr>
              <w:pStyle w:val="BodyText"/>
              <w:tabs>
                <w:tab w:val="left" w:pos="540"/>
              </w:tabs>
              <w:spacing w:after="0" w:line="240" w:lineRule="auto"/>
              <w:ind w:left="-83" w:right="-108"/>
              <w:jc w:val="center"/>
              <w:rPr>
                <w:rFonts w:cs="Times New Roman"/>
                <w:bCs/>
                <w:szCs w:val="22"/>
              </w:rPr>
            </w:pPr>
          </w:p>
        </w:tc>
        <w:tc>
          <w:tcPr>
            <w:tcW w:w="1260" w:type="dxa"/>
            <w:tcBorders>
              <w:top w:val="double" w:sz="4" w:space="0" w:color="auto"/>
            </w:tcBorders>
          </w:tcPr>
          <w:p w14:paraId="6480C2CA" w14:textId="77777777" w:rsidR="00F5282D" w:rsidRPr="005A662D" w:rsidRDefault="00F5282D" w:rsidP="00F5282D">
            <w:pPr>
              <w:tabs>
                <w:tab w:val="decimal" w:pos="670"/>
              </w:tabs>
              <w:rPr>
                <w:b/>
                <w:bCs/>
              </w:rPr>
            </w:pPr>
          </w:p>
        </w:tc>
        <w:tc>
          <w:tcPr>
            <w:tcW w:w="270" w:type="dxa"/>
            <w:gridSpan w:val="2"/>
          </w:tcPr>
          <w:p w14:paraId="3ABD9AF2" w14:textId="77777777" w:rsidR="00F5282D" w:rsidRPr="005A662D" w:rsidRDefault="00F5282D" w:rsidP="00F5282D">
            <w:pPr>
              <w:rPr>
                <w:b/>
                <w:bCs/>
              </w:rPr>
            </w:pPr>
          </w:p>
        </w:tc>
        <w:tc>
          <w:tcPr>
            <w:tcW w:w="1647" w:type="dxa"/>
            <w:tcBorders>
              <w:top w:val="double" w:sz="4" w:space="0" w:color="auto"/>
            </w:tcBorders>
          </w:tcPr>
          <w:p w14:paraId="16EE0E68" w14:textId="77777777" w:rsidR="00F5282D" w:rsidRPr="005A662D" w:rsidRDefault="00F5282D" w:rsidP="00F5282D">
            <w:pPr>
              <w:tabs>
                <w:tab w:val="decimal" w:pos="1300"/>
              </w:tabs>
              <w:rPr>
                <w:b/>
                <w:bCs/>
              </w:rPr>
            </w:pPr>
          </w:p>
        </w:tc>
      </w:tr>
      <w:tr w:rsidR="00F5282D" w:rsidRPr="001560E0" w14:paraId="7E148512" w14:textId="77777777" w:rsidTr="00963FBC">
        <w:trPr>
          <w:trHeight w:val="266"/>
          <w:tblHeader/>
        </w:trPr>
        <w:tc>
          <w:tcPr>
            <w:tcW w:w="2520" w:type="dxa"/>
          </w:tcPr>
          <w:p w14:paraId="58D0BEF8" w14:textId="6623499C" w:rsidR="00F5282D" w:rsidRPr="006C3E28" w:rsidRDefault="00F5282D" w:rsidP="00F5282D">
            <w:pPr>
              <w:pStyle w:val="BodyText"/>
              <w:spacing w:after="0" w:line="240" w:lineRule="auto"/>
              <w:rPr>
                <w:bCs/>
                <w:i/>
                <w:iCs/>
                <w:szCs w:val="28"/>
              </w:rPr>
            </w:pPr>
            <w:r w:rsidRPr="006C3E28">
              <w:rPr>
                <w:bCs/>
                <w:i/>
                <w:iCs/>
                <w:szCs w:val="28"/>
              </w:rPr>
              <w:t>2019</w:t>
            </w:r>
          </w:p>
        </w:tc>
        <w:tc>
          <w:tcPr>
            <w:tcW w:w="1710" w:type="dxa"/>
          </w:tcPr>
          <w:p w14:paraId="5B3B147F" w14:textId="77777777" w:rsidR="00F5282D" w:rsidRPr="008637CA" w:rsidRDefault="00F5282D" w:rsidP="00F5282D">
            <w:pPr>
              <w:pStyle w:val="BodyText"/>
              <w:tabs>
                <w:tab w:val="left" w:pos="540"/>
              </w:tabs>
              <w:spacing w:after="0"/>
              <w:ind w:left="-105" w:right="-131"/>
              <w:jc w:val="center"/>
              <w:rPr>
                <w:rFonts w:cs="Times New Roman"/>
                <w:szCs w:val="22"/>
              </w:rPr>
            </w:pPr>
          </w:p>
        </w:tc>
        <w:tc>
          <w:tcPr>
            <w:tcW w:w="1800" w:type="dxa"/>
          </w:tcPr>
          <w:p w14:paraId="048E3544" w14:textId="77777777" w:rsidR="00F5282D" w:rsidRPr="008637CA" w:rsidRDefault="00F5282D" w:rsidP="00F5282D">
            <w:pPr>
              <w:pStyle w:val="BodyText"/>
              <w:tabs>
                <w:tab w:val="left" w:pos="540"/>
              </w:tabs>
              <w:spacing w:after="0" w:line="240" w:lineRule="auto"/>
              <w:ind w:left="-83" w:right="-108"/>
              <w:jc w:val="center"/>
              <w:rPr>
                <w:rFonts w:cs="Times New Roman"/>
                <w:bCs/>
                <w:szCs w:val="22"/>
              </w:rPr>
            </w:pPr>
          </w:p>
        </w:tc>
        <w:tc>
          <w:tcPr>
            <w:tcW w:w="1260" w:type="dxa"/>
          </w:tcPr>
          <w:p w14:paraId="5E9E1F1C" w14:textId="77777777" w:rsidR="00F5282D" w:rsidRPr="005A662D" w:rsidRDefault="00F5282D" w:rsidP="00F5282D">
            <w:pPr>
              <w:tabs>
                <w:tab w:val="decimal" w:pos="670"/>
              </w:tabs>
              <w:rPr>
                <w:b/>
                <w:bCs/>
              </w:rPr>
            </w:pPr>
          </w:p>
        </w:tc>
        <w:tc>
          <w:tcPr>
            <w:tcW w:w="270" w:type="dxa"/>
            <w:gridSpan w:val="2"/>
          </w:tcPr>
          <w:p w14:paraId="731C51DB" w14:textId="77777777" w:rsidR="00F5282D" w:rsidRPr="005A662D" w:rsidRDefault="00F5282D" w:rsidP="00F5282D">
            <w:pPr>
              <w:rPr>
                <w:b/>
                <w:bCs/>
              </w:rPr>
            </w:pPr>
          </w:p>
        </w:tc>
        <w:tc>
          <w:tcPr>
            <w:tcW w:w="1647" w:type="dxa"/>
          </w:tcPr>
          <w:p w14:paraId="207D32D9" w14:textId="77777777" w:rsidR="00F5282D" w:rsidRPr="005A662D" w:rsidRDefault="00F5282D" w:rsidP="00F5282D">
            <w:pPr>
              <w:tabs>
                <w:tab w:val="decimal" w:pos="1300"/>
              </w:tabs>
              <w:rPr>
                <w:b/>
                <w:bCs/>
              </w:rPr>
            </w:pPr>
          </w:p>
        </w:tc>
      </w:tr>
      <w:tr w:rsidR="00F5282D" w:rsidRPr="001560E0" w14:paraId="2BE048BC" w14:textId="77777777" w:rsidTr="00963FBC">
        <w:trPr>
          <w:trHeight w:val="266"/>
          <w:tblHeader/>
        </w:trPr>
        <w:tc>
          <w:tcPr>
            <w:tcW w:w="2520" w:type="dxa"/>
          </w:tcPr>
          <w:p w14:paraId="2EE5816E" w14:textId="2C354F48" w:rsidR="00F5282D" w:rsidRPr="00DF2C5F" w:rsidRDefault="00F5282D" w:rsidP="00F5282D">
            <w:pPr>
              <w:pStyle w:val="BodyText"/>
              <w:spacing w:after="0" w:line="240" w:lineRule="auto"/>
              <w:rPr>
                <w:rFonts w:cs="Times New Roman"/>
                <w:szCs w:val="22"/>
              </w:rPr>
            </w:pPr>
            <w:r w:rsidRPr="00BC508F">
              <w:rPr>
                <w:rFonts w:cs="Times New Roman"/>
                <w:szCs w:val="22"/>
              </w:rPr>
              <w:t xml:space="preserve">Interim dividend </w:t>
            </w:r>
          </w:p>
        </w:tc>
        <w:tc>
          <w:tcPr>
            <w:tcW w:w="1710" w:type="dxa"/>
          </w:tcPr>
          <w:p w14:paraId="35A33473" w14:textId="4AE9809B" w:rsidR="00F5282D" w:rsidRPr="008637CA" w:rsidRDefault="00F5282D" w:rsidP="00F5282D">
            <w:pPr>
              <w:pStyle w:val="BodyText"/>
              <w:tabs>
                <w:tab w:val="left" w:pos="540"/>
              </w:tabs>
              <w:spacing w:after="0"/>
              <w:ind w:left="-105" w:right="-131"/>
              <w:jc w:val="center"/>
              <w:rPr>
                <w:rFonts w:cs="Times New Roman"/>
                <w:szCs w:val="22"/>
              </w:rPr>
            </w:pPr>
            <w:r>
              <w:rPr>
                <w:rFonts w:cs="Times New Roman"/>
                <w:szCs w:val="22"/>
              </w:rPr>
              <w:t>19 August 2019</w:t>
            </w:r>
          </w:p>
        </w:tc>
        <w:tc>
          <w:tcPr>
            <w:tcW w:w="1800" w:type="dxa"/>
          </w:tcPr>
          <w:p w14:paraId="511FF14C" w14:textId="7AF79FAF" w:rsidR="00F5282D" w:rsidRPr="008637CA" w:rsidRDefault="00F5282D" w:rsidP="00F5282D">
            <w:pPr>
              <w:pStyle w:val="BodyText"/>
              <w:tabs>
                <w:tab w:val="left" w:pos="540"/>
              </w:tabs>
              <w:spacing w:after="0" w:line="240" w:lineRule="auto"/>
              <w:ind w:left="-83" w:right="-108"/>
              <w:jc w:val="center"/>
              <w:rPr>
                <w:rFonts w:cs="Times New Roman"/>
                <w:bCs/>
                <w:szCs w:val="22"/>
              </w:rPr>
            </w:pPr>
            <w:r>
              <w:rPr>
                <w:rFonts w:cs="Times New Roman"/>
                <w:bCs/>
                <w:szCs w:val="22"/>
              </w:rPr>
              <w:t>23 August 2019</w:t>
            </w:r>
          </w:p>
        </w:tc>
        <w:tc>
          <w:tcPr>
            <w:tcW w:w="1260" w:type="dxa"/>
          </w:tcPr>
          <w:p w14:paraId="5178E26D" w14:textId="77E310B4" w:rsidR="00F5282D" w:rsidRPr="005A662D" w:rsidRDefault="00F5282D" w:rsidP="00F5282D">
            <w:pPr>
              <w:tabs>
                <w:tab w:val="decimal" w:pos="670"/>
              </w:tabs>
              <w:rPr>
                <w:b/>
                <w:bCs/>
              </w:rPr>
            </w:pPr>
            <w:r w:rsidRPr="00065AD7">
              <w:t>0.45</w:t>
            </w:r>
          </w:p>
        </w:tc>
        <w:tc>
          <w:tcPr>
            <w:tcW w:w="270" w:type="dxa"/>
            <w:gridSpan w:val="2"/>
          </w:tcPr>
          <w:p w14:paraId="25934611" w14:textId="77777777" w:rsidR="00F5282D" w:rsidRPr="005A662D" w:rsidRDefault="00F5282D" w:rsidP="00F5282D">
            <w:pPr>
              <w:rPr>
                <w:b/>
                <w:bCs/>
              </w:rPr>
            </w:pPr>
          </w:p>
        </w:tc>
        <w:tc>
          <w:tcPr>
            <w:tcW w:w="1647" w:type="dxa"/>
          </w:tcPr>
          <w:p w14:paraId="1DF3C52E" w14:textId="1F5D3222" w:rsidR="00F5282D" w:rsidRPr="005A662D" w:rsidRDefault="00F5282D" w:rsidP="00F5282D">
            <w:pPr>
              <w:tabs>
                <w:tab w:val="decimal" w:pos="1300"/>
              </w:tabs>
              <w:rPr>
                <w:b/>
                <w:bCs/>
              </w:rPr>
            </w:pPr>
            <w:r w:rsidRPr="00065AD7">
              <w:t>108,000</w:t>
            </w:r>
          </w:p>
        </w:tc>
      </w:tr>
      <w:tr w:rsidR="00F5282D" w:rsidRPr="001560E0" w14:paraId="17A3B8DE" w14:textId="77777777" w:rsidTr="00963FBC">
        <w:trPr>
          <w:trHeight w:val="266"/>
          <w:tblHeader/>
        </w:trPr>
        <w:tc>
          <w:tcPr>
            <w:tcW w:w="2520" w:type="dxa"/>
          </w:tcPr>
          <w:p w14:paraId="63BEA784" w14:textId="721EABE0" w:rsidR="00F5282D" w:rsidRPr="00DF2C5F" w:rsidRDefault="00F5282D" w:rsidP="00F5282D">
            <w:pPr>
              <w:pStyle w:val="BodyText"/>
              <w:spacing w:after="0" w:line="240" w:lineRule="auto"/>
              <w:rPr>
                <w:rFonts w:cs="Times New Roman"/>
                <w:szCs w:val="22"/>
              </w:rPr>
            </w:pPr>
            <w:r w:rsidRPr="00BC508F">
              <w:rPr>
                <w:rFonts w:cs="Times New Roman"/>
                <w:szCs w:val="22"/>
              </w:rPr>
              <w:t xml:space="preserve">Interim dividend </w:t>
            </w:r>
          </w:p>
        </w:tc>
        <w:tc>
          <w:tcPr>
            <w:tcW w:w="1710" w:type="dxa"/>
          </w:tcPr>
          <w:p w14:paraId="242D5B2E" w14:textId="45911A8C" w:rsidR="00F5282D" w:rsidRPr="008637CA" w:rsidRDefault="00F5282D" w:rsidP="00F5282D">
            <w:pPr>
              <w:pStyle w:val="BodyText"/>
              <w:tabs>
                <w:tab w:val="left" w:pos="540"/>
              </w:tabs>
              <w:spacing w:after="0"/>
              <w:ind w:left="-105" w:right="-131"/>
              <w:jc w:val="center"/>
              <w:rPr>
                <w:rFonts w:cs="Times New Roman"/>
                <w:szCs w:val="22"/>
              </w:rPr>
            </w:pPr>
            <w:r>
              <w:rPr>
                <w:rFonts w:cs="Times New Roman"/>
                <w:szCs w:val="22"/>
              </w:rPr>
              <w:t>12 December 2019</w:t>
            </w:r>
          </w:p>
        </w:tc>
        <w:tc>
          <w:tcPr>
            <w:tcW w:w="1800" w:type="dxa"/>
          </w:tcPr>
          <w:p w14:paraId="7B0FC096" w14:textId="6AB443C6" w:rsidR="00F5282D" w:rsidRPr="008637CA" w:rsidRDefault="00F5282D" w:rsidP="00F5282D">
            <w:pPr>
              <w:pStyle w:val="BodyText"/>
              <w:tabs>
                <w:tab w:val="left" w:pos="540"/>
              </w:tabs>
              <w:spacing w:after="0" w:line="240" w:lineRule="auto"/>
              <w:ind w:left="-83" w:right="-108"/>
              <w:jc w:val="center"/>
              <w:rPr>
                <w:rFonts w:cs="Times New Roman"/>
                <w:bCs/>
                <w:szCs w:val="22"/>
              </w:rPr>
            </w:pPr>
            <w:r>
              <w:rPr>
                <w:rFonts w:cs="Times New Roman"/>
                <w:bCs/>
                <w:szCs w:val="22"/>
              </w:rPr>
              <w:t>18 December 2019</w:t>
            </w:r>
          </w:p>
        </w:tc>
        <w:tc>
          <w:tcPr>
            <w:tcW w:w="1260" w:type="dxa"/>
            <w:tcBorders>
              <w:left w:val="nil"/>
              <w:bottom w:val="single" w:sz="4" w:space="0" w:color="auto"/>
            </w:tcBorders>
          </w:tcPr>
          <w:p w14:paraId="265C2245" w14:textId="18300694" w:rsidR="00F5282D" w:rsidRPr="005A662D" w:rsidRDefault="00F5282D" w:rsidP="00F5282D">
            <w:pPr>
              <w:tabs>
                <w:tab w:val="decimal" w:pos="670"/>
              </w:tabs>
              <w:rPr>
                <w:b/>
                <w:bCs/>
              </w:rPr>
            </w:pPr>
            <w:r w:rsidRPr="00065AD7">
              <w:t>0.32</w:t>
            </w:r>
          </w:p>
        </w:tc>
        <w:tc>
          <w:tcPr>
            <w:tcW w:w="270" w:type="dxa"/>
            <w:gridSpan w:val="2"/>
          </w:tcPr>
          <w:p w14:paraId="379B7A92" w14:textId="77777777" w:rsidR="00F5282D" w:rsidRPr="005A662D" w:rsidRDefault="00F5282D" w:rsidP="00F5282D">
            <w:pPr>
              <w:rPr>
                <w:b/>
                <w:bCs/>
              </w:rPr>
            </w:pPr>
          </w:p>
        </w:tc>
        <w:tc>
          <w:tcPr>
            <w:tcW w:w="1647" w:type="dxa"/>
            <w:tcBorders>
              <w:bottom w:val="single" w:sz="4" w:space="0" w:color="auto"/>
            </w:tcBorders>
          </w:tcPr>
          <w:p w14:paraId="62BA1425" w14:textId="5558FD78" w:rsidR="00F5282D" w:rsidRPr="005A662D" w:rsidRDefault="00F5282D" w:rsidP="00F5282D">
            <w:pPr>
              <w:tabs>
                <w:tab w:val="decimal" w:pos="1300"/>
              </w:tabs>
              <w:rPr>
                <w:b/>
                <w:bCs/>
              </w:rPr>
            </w:pPr>
            <w:r w:rsidRPr="00065AD7">
              <w:t>76,800</w:t>
            </w:r>
          </w:p>
        </w:tc>
      </w:tr>
      <w:tr w:rsidR="00177DCA" w:rsidRPr="001560E0" w14:paraId="5ED64570" w14:textId="77777777" w:rsidTr="00963FBC">
        <w:trPr>
          <w:trHeight w:val="266"/>
          <w:tblHeader/>
        </w:trPr>
        <w:tc>
          <w:tcPr>
            <w:tcW w:w="2520" w:type="dxa"/>
          </w:tcPr>
          <w:p w14:paraId="666F3B57" w14:textId="77777777" w:rsidR="00177DCA" w:rsidRPr="00BC508F" w:rsidRDefault="00177DCA" w:rsidP="00F5282D">
            <w:pPr>
              <w:pStyle w:val="BodyText"/>
              <w:spacing w:after="0" w:line="240" w:lineRule="auto"/>
              <w:rPr>
                <w:rFonts w:cs="Times New Roman"/>
                <w:szCs w:val="22"/>
              </w:rPr>
            </w:pPr>
          </w:p>
        </w:tc>
        <w:tc>
          <w:tcPr>
            <w:tcW w:w="1710" w:type="dxa"/>
          </w:tcPr>
          <w:p w14:paraId="54446E9E" w14:textId="77777777" w:rsidR="00177DCA" w:rsidRDefault="00177DCA" w:rsidP="00F5282D">
            <w:pPr>
              <w:pStyle w:val="BodyText"/>
              <w:tabs>
                <w:tab w:val="left" w:pos="540"/>
              </w:tabs>
              <w:spacing w:after="0"/>
              <w:ind w:left="-105" w:right="-131"/>
              <w:jc w:val="center"/>
              <w:rPr>
                <w:rFonts w:cs="Times New Roman"/>
                <w:szCs w:val="22"/>
              </w:rPr>
            </w:pPr>
          </w:p>
        </w:tc>
        <w:tc>
          <w:tcPr>
            <w:tcW w:w="1800" w:type="dxa"/>
          </w:tcPr>
          <w:p w14:paraId="60548075" w14:textId="77777777" w:rsidR="00177DCA" w:rsidRDefault="00177DCA" w:rsidP="00F5282D">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bottom w:val="double" w:sz="4" w:space="0" w:color="auto"/>
            </w:tcBorders>
          </w:tcPr>
          <w:p w14:paraId="24D0F946" w14:textId="58497077" w:rsidR="00177DCA" w:rsidRPr="00177DCA" w:rsidRDefault="00177DCA" w:rsidP="00F5282D">
            <w:pPr>
              <w:tabs>
                <w:tab w:val="decimal" w:pos="670"/>
              </w:tabs>
              <w:rPr>
                <w:b/>
                <w:bCs/>
              </w:rPr>
            </w:pPr>
            <w:r w:rsidRPr="00177DCA">
              <w:rPr>
                <w:b/>
                <w:bCs/>
              </w:rPr>
              <w:t>0.77</w:t>
            </w:r>
          </w:p>
        </w:tc>
        <w:tc>
          <w:tcPr>
            <w:tcW w:w="270" w:type="dxa"/>
            <w:gridSpan w:val="2"/>
          </w:tcPr>
          <w:p w14:paraId="7FF7B410" w14:textId="77777777" w:rsidR="00177DCA" w:rsidRPr="00177DCA" w:rsidRDefault="00177DCA" w:rsidP="00F5282D">
            <w:pPr>
              <w:rPr>
                <w:b/>
                <w:bCs/>
              </w:rPr>
            </w:pPr>
          </w:p>
        </w:tc>
        <w:tc>
          <w:tcPr>
            <w:tcW w:w="1647" w:type="dxa"/>
            <w:tcBorders>
              <w:top w:val="single" w:sz="4" w:space="0" w:color="auto"/>
              <w:bottom w:val="double" w:sz="4" w:space="0" w:color="auto"/>
            </w:tcBorders>
          </w:tcPr>
          <w:p w14:paraId="5CC3CE82" w14:textId="2ED0E71F" w:rsidR="00177DCA" w:rsidRPr="00177DCA" w:rsidRDefault="00177DCA" w:rsidP="00F5282D">
            <w:pPr>
              <w:tabs>
                <w:tab w:val="decimal" w:pos="1300"/>
              </w:tabs>
              <w:rPr>
                <w:b/>
                <w:bCs/>
              </w:rPr>
            </w:pPr>
            <w:r w:rsidRPr="00177DCA">
              <w:rPr>
                <w:b/>
                <w:bCs/>
              </w:rPr>
              <w:t>184,800</w:t>
            </w:r>
          </w:p>
        </w:tc>
      </w:tr>
    </w:tbl>
    <w:p w14:paraId="532FCCE2" w14:textId="77777777" w:rsidR="00F53D21" w:rsidRPr="008C0D99" w:rsidRDefault="00F53D21" w:rsidP="00AC0875">
      <w:pPr>
        <w:spacing w:line="240" w:lineRule="auto"/>
        <w:rPr>
          <w:rFonts w:cs="Times New Roman"/>
          <w:lang w:val="en-US"/>
        </w:rPr>
      </w:pPr>
    </w:p>
    <w:p w14:paraId="6BD3E3C9" w14:textId="77777777" w:rsidR="00CF473E" w:rsidRPr="0018333B" w:rsidRDefault="00CF473E" w:rsidP="00281124">
      <w:pPr>
        <w:pStyle w:val="index"/>
        <w:numPr>
          <w:ilvl w:val="0"/>
          <w:numId w:val="28"/>
        </w:numPr>
        <w:spacing w:after="0" w:line="390" w:lineRule="exact"/>
        <w:ind w:left="540" w:hanging="540"/>
        <w:outlineLvl w:val="0"/>
        <w:rPr>
          <w:rFonts w:cs="Times New Roman"/>
          <w:b/>
          <w:bCs/>
          <w:sz w:val="24"/>
          <w:szCs w:val="28"/>
        </w:rPr>
      </w:pPr>
      <w:r w:rsidRPr="0018333B">
        <w:rPr>
          <w:rFonts w:cs="Times New Roman"/>
          <w:b/>
          <w:bCs/>
          <w:sz w:val="24"/>
          <w:szCs w:val="28"/>
        </w:rPr>
        <w:t>Key management personnel compensation</w:t>
      </w:r>
    </w:p>
    <w:p w14:paraId="3AD68AE9" w14:textId="77777777" w:rsidR="009C76DA" w:rsidRPr="008C0D99" w:rsidRDefault="009C76DA" w:rsidP="00AC0875">
      <w:pPr>
        <w:spacing w:line="240" w:lineRule="auto"/>
        <w:rPr>
          <w:rFonts w:cs="Times New Roman"/>
          <w:lang w:val="en-US"/>
        </w:rPr>
      </w:pPr>
    </w:p>
    <w:p w14:paraId="539BCDE8" w14:textId="77777777" w:rsidR="009C76DA" w:rsidRPr="002958EE" w:rsidRDefault="009C76DA" w:rsidP="0018333B">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Group and the Company</w:t>
      </w:r>
      <w:r w:rsidR="004E6E7F">
        <w:rPr>
          <w:rFonts w:cs="Times New Roman"/>
          <w:szCs w:val="22"/>
        </w:rPr>
        <w:t xml:space="preserve"> have not paid benefits to</w:t>
      </w:r>
      <w:r w:rsidRPr="002958EE">
        <w:rPr>
          <w:rFonts w:cs="Times New Roman"/>
          <w:szCs w:val="22"/>
        </w:rPr>
        <w:t xml:space="preserve"> directors and management levels from manager or vice president upwards including other equivalent positions</w:t>
      </w:r>
      <w:r w:rsidR="004E6E7F">
        <w:rPr>
          <w:rFonts w:cs="Times New Roman"/>
          <w:szCs w:val="22"/>
        </w:rPr>
        <w:t xml:space="preserve"> apart from the benefits that are normally paid such as</w:t>
      </w:r>
      <w:r w:rsidRPr="002958EE">
        <w:rPr>
          <w:rFonts w:cs="Times New Roman"/>
          <w:szCs w:val="22"/>
        </w:rPr>
        <w:t xml:space="preserve"> salaries, bonus, transportation fee, directors’ remuneration and fringe benefits.</w:t>
      </w:r>
    </w:p>
    <w:p w14:paraId="1B371F24" w14:textId="77777777" w:rsidR="00F53D21" w:rsidRPr="008C0D99" w:rsidRDefault="00F53D21" w:rsidP="00AC0875">
      <w:pPr>
        <w:spacing w:line="240" w:lineRule="auto"/>
        <w:rPr>
          <w:rFonts w:cs="Times New Roman"/>
          <w:lang w:val="en-US"/>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8333B" w:rsidRPr="00457678" w14:paraId="7BA4EAB8" w14:textId="77777777" w:rsidTr="005B49E1">
        <w:trPr>
          <w:trHeight w:val="229"/>
        </w:trPr>
        <w:tc>
          <w:tcPr>
            <w:tcW w:w="4140" w:type="dxa"/>
            <w:vAlign w:val="bottom"/>
          </w:tcPr>
          <w:p w14:paraId="2CB26419" w14:textId="77777777" w:rsidR="0018333B" w:rsidRPr="00457678" w:rsidRDefault="0018333B" w:rsidP="005B49E1">
            <w:pPr>
              <w:spacing w:line="240" w:lineRule="atLeast"/>
              <w:ind w:right="-27"/>
              <w:rPr>
                <w:rFonts w:cs="Times New Roman"/>
                <w:szCs w:val="22"/>
              </w:rPr>
            </w:pPr>
          </w:p>
        </w:tc>
        <w:tc>
          <w:tcPr>
            <w:tcW w:w="2520" w:type="dxa"/>
            <w:gridSpan w:val="3"/>
          </w:tcPr>
          <w:p w14:paraId="52B6D984" w14:textId="77777777" w:rsidR="0018333B" w:rsidRPr="000961FA"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4BC36CE7" w14:textId="77777777" w:rsidR="0018333B" w:rsidRDefault="0018333B"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2335AC7E" w14:textId="77777777" w:rsidR="0018333B" w:rsidRDefault="0018333B" w:rsidP="005B49E1">
            <w:pPr>
              <w:spacing w:line="240" w:lineRule="atLeast"/>
              <w:ind w:right="-27"/>
              <w:jc w:val="center"/>
              <w:rPr>
                <w:rFonts w:cs="Times New Roman"/>
                <w:szCs w:val="22"/>
              </w:rPr>
            </w:pPr>
          </w:p>
        </w:tc>
        <w:tc>
          <w:tcPr>
            <w:tcW w:w="2284" w:type="dxa"/>
            <w:gridSpan w:val="3"/>
          </w:tcPr>
          <w:p w14:paraId="5D2717B1" w14:textId="77777777" w:rsidR="0018333B" w:rsidRPr="00812FD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3FC4CACD" w14:textId="77777777" w:rsidR="0018333B" w:rsidRPr="00457678" w:rsidRDefault="0018333B" w:rsidP="005B49E1">
            <w:pPr>
              <w:spacing w:line="240" w:lineRule="atLeast"/>
              <w:ind w:right="-27"/>
              <w:jc w:val="center"/>
              <w:rPr>
                <w:rFonts w:cs="Times New Roman"/>
                <w:szCs w:val="22"/>
              </w:rPr>
            </w:pPr>
            <w:r w:rsidRPr="00812FD8">
              <w:rPr>
                <w:rFonts w:eastAsia="MS Mincho" w:cs="Times New Roman"/>
                <w:b/>
                <w:bCs/>
              </w:rPr>
              <w:t>financial statements</w:t>
            </w:r>
          </w:p>
        </w:tc>
      </w:tr>
      <w:tr w:rsidR="00B64B4C" w:rsidRPr="00457678" w14:paraId="5F6EE6A5" w14:textId="77777777" w:rsidTr="005B49E1">
        <w:trPr>
          <w:trHeight w:val="229"/>
        </w:trPr>
        <w:tc>
          <w:tcPr>
            <w:tcW w:w="4140" w:type="dxa"/>
            <w:vAlign w:val="bottom"/>
          </w:tcPr>
          <w:p w14:paraId="00CD834B" w14:textId="77777777" w:rsidR="00B64B4C" w:rsidRPr="00457678" w:rsidRDefault="00B64B4C" w:rsidP="00B64B4C">
            <w:pPr>
              <w:spacing w:line="240" w:lineRule="atLeast"/>
              <w:ind w:right="-27"/>
              <w:rPr>
                <w:rFonts w:cs="Times New Roman"/>
                <w:szCs w:val="22"/>
              </w:rPr>
            </w:pPr>
          </w:p>
        </w:tc>
        <w:tc>
          <w:tcPr>
            <w:tcW w:w="1170" w:type="dxa"/>
            <w:vAlign w:val="bottom"/>
          </w:tcPr>
          <w:p w14:paraId="67327DD4" w14:textId="5FCBEAC7" w:rsidR="00B64B4C" w:rsidRDefault="00640C4C" w:rsidP="00640C4C">
            <w:pPr>
              <w:spacing w:line="240" w:lineRule="atLeast"/>
              <w:ind w:left="-110" w:right="-110"/>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171226F4" w14:textId="77777777" w:rsidR="00B64B4C" w:rsidRDefault="00B64B4C" w:rsidP="00B64B4C">
            <w:pPr>
              <w:spacing w:line="240" w:lineRule="atLeast"/>
              <w:ind w:right="-27"/>
              <w:jc w:val="center"/>
              <w:rPr>
                <w:rFonts w:cs="Times New Roman"/>
                <w:szCs w:val="22"/>
              </w:rPr>
            </w:pPr>
          </w:p>
        </w:tc>
        <w:tc>
          <w:tcPr>
            <w:tcW w:w="1114" w:type="dxa"/>
            <w:vAlign w:val="bottom"/>
          </w:tcPr>
          <w:p w14:paraId="2E6D2407" w14:textId="77777777" w:rsidR="00B64B4C" w:rsidRDefault="00E94717" w:rsidP="00A14700">
            <w:pPr>
              <w:spacing w:line="240" w:lineRule="atLeast"/>
              <w:ind w:left="-74" w:right="-20" w:firstLine="74"/>
              <w:jc w:val="center"/>
              <w:rPr>
                <w:rFonts w:cs="Times New Roman"/>
                <w:szCs w:val="22"/>
              </w:rPr>
            </w:pPr>
            <w:r>
              <w:rPr>
                <w:rFonts w:cs="Times New Roman"/>
                <w:szCs w:val="22"/>
              </w:rPr>
              <w:t>For the</w:t>
            </w:r>
            <w:r w:rsidR="00B64B4C">
              <w:rPr>
                <w:rFonts w:cs="Times New Roman"/>
                <w:szCs w:val="22"/>
              </w:rPr>
              <w:t xml:space="preserve"> </w:t>
            </w:r>
            <w:r w:rsidR="005735C1">
              <w:rPr>
                <w:rFonts w:cs="Times New Roman"/>
                <w:szCs w:val="22"/>
              </w:rPr>
              <w:t>year</w:t>
            </w:r>
            <w:r w:rsidR="00B64B4C">
              <w:rPr>
                <w:rFonts w:cs="Times New Roman"/>
                <w:szCs w:val="22"/>
              </w:rPr>
              <w:t xml:space="preserve"> ended </w:t>
            </w:r>
            <w:r w:rsidR="00B64B4C">
              <w:rPr>
                <w:rFonts w:cs="Times New Roman"/>
                <w:szCs w:val="22"/>
              </w:rPr>
              <w:br/>
            </w:r>
            <w:r w:rsidR="003B5863">
              <w:rPr>
                <w:rFonts w:cs="Times New Roman"/>
                <w:szCs w:val="22"/>
              </w:rPr>
              <w:t>31 December</w:t>
            </w:r>
          </w:p>
        </w:tc>
        <w:tc>
          <w:tcPr>
            <w:tcW w:w="236" w:type="dxa"/>
            <w:vAlign w:val="bottom"/>
          </w:tcPr>
          <w:p w14:paraId="2C0BDBAA" w14:textId="77777777" w:rsidR="00B64B4C" w:rsidRDefault="00B64B4C" w:rsidP="00B64B4C">
            <w:pPr>
              <w:spacing w:line="240" w:lineRule="atLeast"/>
              <w:ind w:right="-27"/>
              <w:jc w:val="center"/>
              <w:rPr>
                <w:rFonts w:cs="Times New Roman"/>
                <w:szCs w:val="22"/>
              </w:rPr>
            </w:pPr>
          </w:p>
        </w:tc>
        <w:tc>
          <w:tcPr>
            <w:tcW w:w="2284" w:type="dxa"/>
            <w:gridSpan w:val="3"/>
            <w:vAlign w:val="bottom"/>
          </w:tcPr>
          <w:p w14:paraId="5DF6C84C" w14:textId="2CFABA1F" w:rsidR="00B64B4C" w:rsidRDefault="00E94717" w:rsidP="00B64B4C">
            <w:pPr>
              <w:spacing w:line="240" w:lineRule="atLeast"/>
              <w:ind w:right="-27"/>
              <w:jc w:val="center"/>
              <w:rPr>
                <w:rFonts w:cs="Times New Roman"/>
                <w:szCs w:val="22"/>
              </w:rPr>
            </w:pPr>
            <w:r>
              <w:rPr>
                <w:rFonts w:cs="Times New Roman"/>
                <w:szCs w:val="22"/>
              </w:rPr>
              <w:t>For the</w:t>
            </w:r>
            <w:r w:rsidR="00B64B4C">
              <w:rPr>
                <w:rFonts w:cs="Times New Roman"/>
                <w:szCs w:val="22"/>
              </w:rPr>
              <w:t xml:space="preserve"> </w:t>
            </w:r>
            <w:r w:rsidR="005735C1">
              <w:rPr>
                <w:rFonts w:cs="Times New Roman"/>
                <w:szCs w:val="22"/>
              </w:rPr>
              <w:t>year</w:t>
            </w:r>
            <w:r w:rsidR="00B64B4C">
              <w:rPr>
                <w:rFonts w:cs="Times New Roman"/>
                <w:szCs w:val="22"/>
              </w:rPr>
              <w:t xml:space="preserve"> ended </w:t>
            </w:r>
            <w:r w:rsidR="00640C4C">
              <w:rPr>
                <w:rFonts w:cs="Times New Roman"/>
                <w:szCs w:val="22"/>
              </w:rPr>
              <w:br/>
            </w:r>
            <w:r w:rsidR="003B5863">
              <w:rPr>
                <w:rFonts w:cs="Times New Roman"/>
                <w:szCs w:val="22"/>
              </w:rPr>
              <w:t>31 December</w:t>
            </w:r>
          </w:p>
        </w:tc>
      </w:tr>
      <w:tr w:rsidR="0018333B" w:rsidRPr="00457678" w14:paraId="6A6E6D6F" w14:textId="77777777" w:rsidTr="005B49E1">
        <w:trPr>
          <w:trHeight w:val="229"/>
        </w:trPr>
        <w:tc>
          <w:tcPr>
            <w:tcW w:w="4140" w:type="dxa"/>
            <w:vAlign w:val="bottom"/>
          </w:tcPr>
          <w:p w14:paraId="3C933C61" w14:textId="77777777" w:rsidR="0018333B" w:rsidRPr="00457678" w:rsidRDefault="0018333B" w:rsidP="005B49E1">
            <w:pPr>
              <w:spacing w:line="240" w:lineRule="atLeast"/>
              <w:ind w:right="-27"/>
              <w:rPr>
                <w:rFonts w:cs="Times New Roman"/>
                <w:szCs w:val="22"/>
              </w:rPr>
            </w:pPr>
          </w:p>
        </w:tc>
        <w:tc>
          <w:tcPr>
            <w:tcW w:w="1170" w:type="dxa"/>
          </w:tcPr>
          <w:p w14:paraId="7780396A" w14:textId="77777777" w:rsidR="0018333B" w:rsidRDefault="0018333B" w:rsidP="005B49E1">
            <w:pPr>
              <w:spacing w:line="240" w:lineRule="atLeast"/>
              <w:ind w:right="-27"/>
              <w:jc w:val="center"/>
              <w:rPr>
                <w:rFonts w:cs="Times New Roman"/>
                <w:szCs w:val="22"/>
              </w:rPr>
            </w:pPr>
            <w:r>
              <w:rPr>
                <w:rFonts w:cs="Times New Roman"/>
                <w:szCs w:val="22"/>
              </w:rPr>
              <w:t>2020</w:t>
            </w:r>
          </w:p>
        </w:tc>
        <w:tc>
          <w:tcPr>
            <w:tcW w:w="236" w:type="dxa"/>
          </w:tcPr>
          <w:p w14:paraId="0D279218" w14:textId="77777777" w:rsidR="0018333B" w:rsidRDefault="0018333B" w:rsidP="005B49E1">
            <w:pPr>
              <w:spacing w:line="240" w:lineRule="atLeast"/>
              <w:ind w:right="-27"/>
              <w:jc w:val="center"/>
              <w:rPr>
                <w:rFonts w:cs="Times New Roman"/>
                <w:szCs w:val="22"/>
              </w:rPr>
            </w:pPr>
          </w:p>
        </w:tc>
        <w:tc>
          <w:tcPr>
            <w:tcW w:w="1114" w:type="dxa"/>
          </w:tcPr>
          <w:p w14:paraId="421C5C7D" w14:textId="77777777" w:rsidR="0018333B" w:rsidRDefault="0018333B" w:rsidP="005B49E1">
            <w:pPr>
              <w:spacing w:line="240" w:lineRule="atLeast"/>
              <w:ind w:right="-27"/>
              <w:jc w:val="center"/>
              <w:rPr>
                <w:rFonts w:cs="Times New Roman"/>
                <w:szCs w:val="22"/>
              </w:rPr>
            </w:pPr>
            <w:r>
              <w:rPr>
                <w:rFonts w:cs="Times New Roman"/>
                <w:szCs w:val="22"/>
              </w:rPr>
              <w:t>2019</w:t>
            </w:r>
          </w:p>
        </w:tc>
        <w:tc>
          <w:tcPr>
            <w:tcW w:w="236" w:type="dxa"/>
          </w:tcPr>
          <w:p w14:paraId="551502F9" w14:textId="77777777" w:rsidR="0018333B" w:rsidRDefault="0018333B" w:rsidP="005B49E1">
            <w:pPr>
              <w:spacing w:line="240" w:lineRule="atLeast"/>
              <w:ind w:right="-27"/>
              <w:jc w:val="center"/>
              <w:rPr>
                <w:rFonts w:cs="Times New Roman"/>
                <w:szCs w:val="22"/>
              </w:rPr>
            </w:pPr>
          </w:p>
        </w:tc>
        <w:tc>
          <w:tcPr>
            <w:tcW w:w="1024" w:type="dxa"/>
          </w:tcPr>
          <w:p w14:paraId="221FE2F3" w14:textId="77777777" w:rsidR="0018333B" w:rsidRDefault="0018333B" w:rsidP="005B49E1">
            <w:pPr>
              <w:spacing w:line="240" w:lineRule="atLeast"/>
              <w:ind w:right="-27"/>
              <w:jc w:val="center"/>
              <w:rPr>
                <w:rFonts w:cs="Times New Roman"/>
                <w:szCs w:val="22"/>
              </w:rPr>
            </w:pPr>
            <w:r>
              <w:rPr>
                <w:rFonts w:cs="Times New Roman"/>
                <w:szCs w:val="22"/>
              </w:rPr>
              <w:t>2020</w:t>
            </w:r>
          </w:p>
        </w:tc>
        <w:tc>
          <w:tcPr>
            <w:tcW w:w="243" w:type="dxa"/>
          </w:tcPr>
          <w:p w14:paraId="3C524B9C" w14:textId="77777777" w:rsidR="0018333B" w:rsidRDefault="0018333B" w:rsidP="005B49E1">
            <w:pPr>
              <w:spacing w:line="240" w:lineRule="atLeast"/>
              <w:ind w:right="-27"/>
              <w:jc w:val="center"/>
              <w:rPr>
                <w:rFonts w:cs="Times New Roman"/>
                <w:szCs w:val="22"/>
              </w:rPr>
            </w:pPr>
          </w:p>
        </w:tc>
        <w:tc>
          <w:tcPr>
            <w:tcW w:w="1017" w:type="dxa"/>
          </w:tcPr>
          <w:p w14:paraId="3C2B7684" w14:textId="77777777" w:rsidR="0018333B" w:rsidRDefault="0018333B" w:rsidP="005B49E1">
            <w:pPr>
              <w:spacing w:line="240" w:lineRule="atLeast"/>
              <w:ind w:right="-27"/>
              <w:jc w:val="center"/>
              <w:rPr>
                <w:rFonts w:cs="Times New Roman"/>
                <w:szCs w:val="22"/>
              </w:rPr>
            </w:pPr>
            <w:r>
              <w:rPr>
                <w:rFonts w:cs="Times New Roman"/>
                <w:szCs w:val="22"/>
              </w:rPr>
              <w:t>2019</w:t>
            </w:r>
          </w:p>
        </w:tc>
      </w:tr>
      <w:tr w:rsidR="0018333B" w:rsidRPr="00457678" w14:paraId="6E7490E2" w14:textId="77777777" w:rsidTr="005B49E1">
        <w:trPr>
          <w:trHeight w:val="229"/>
        </w:trPr>
        <w:tc>
          <w:tcPr>
            <w:tcW w:w="4140" w:type="dxa"/>
          </w:tcPr>
          <w:p w14:paraId="2969201B" w14:textId="77777777"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14:paraId="41016B0C" w14:textId="77777777"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3F528B" w:rsidRPr="00457678" w14:paraId="369A9AAA" w14:textId="77777777" w:rsidTr="003F528B">
        <w:trPr>
          <w:trHeight w:val="229"/>
        </w:trPr>
        <w:tc>
          <w:tcPr>
            <w:tcW w:w="4140" w:type="dxa"/>
            <w:shd w:val="clear" w:color="auto" w:fill="auto"/>
          </w:tcPr>
          <w:p w14:paraId="08E73307" w14:textId="77777777" w:rsidR="003F528B" w:rsidRPr="00D851A0" w:rsidRDefault="003F528B" w:rsidP="003F528B">
            <w:pPr>
              <w:spacing w:line="240" w:lineRule="atLeast"/>
              <w:ind w:right="-27"/>
              <w:jc w:val="thaiDistribute"/>
              <w:rPr>
                <w:rFonts w:cs="Times New Roman"/>
                <w:szCs w:val="22"/>
              </w:rPr>
            </w:pPr>
            <w:r w:rsidRPr="00D851A0">
              <w:rPr>
                <w:rFonts w:cs="Times New Roman"/>
                <w:szCs w:val="22"/>
              </w:rPr>
              <w:t>Short-term benefits</w:t>
            </w:r>
          </w:p>
        </w:tc>
        <w:tc>
          <w:tcPr>
            <w:tcW w:w="1170" w:type="dxa"/>
            <w:shd w:val="clear" w:color="auto" w:fill="auto"/>
            <w:vAlign w:val="center"/>
          </w:tcPr>
          <w:p w14:paraId="289D5003" w14:textId="77777777" w:rsidR="003F528B" w:rsidRPr="005A662D" w:rsidRDefault="003F528B" w:rsidP="003F528B">
            <w:pPr>
              <w:tabs>
                <w:tab w:val="left" w:pos="-108"/>
                <w:tab w:val="left" w:pos="875"/>
              </w:tabs>
              <w:spacing w:line="240" w:lineRule="atLeast"/>
              <w:ind w:left="-225" w:right="72" w:firstLine="120"/>
              <w:jc w:val="right"/>
              <w:rPr>
                <w:rFonts w:eastAsia="MS Mincho" w:cs="Times New Roman"/>
                <w:szCs w:val="22"/>
              </w:rPr>
            </w:pPr>
            <w:r w:rsidRPr="005A662D">
              <w:rPr>
                <w:rFonts w:eastAsia="MS Mincho" w:cs="Times New Roman"/>
                <w:szCs w:val="22"/>
              </w:rPr>
              <w:t>65,005</w:t>
            </w:r>
          </w:p>
        </w:tc>
        <w:tc>
          <w:tcPr>
            <w:tcW w:w="236" w:type="dxa"/>
            <w:shd w:val="clear" w:color="auto" w:fill="auto"/>
            <w:vAlign w:val="center"/>
          </w:tcPr>
          <w:p w14:paraId="36134CF8" w14:textId="77777777" w:rsidR="003F528B" w:rsidRPr="00033265" w:rsidRDefault="003F528B" w:rsidP="003F528B">
            <w:pPr>
              <w:pStyle w:val="Header"/>
              <w:tabs>
                <w:tab w:val="decimal" w:pos="916"/>
                <w:tab w:val="decimal" w:pos="957"/>
              </w:tabs>
              <w:spacing w:line="240" w:lineRule="atLeast"/>
              <w:ind w:left="-105" w:right="-18"/>
              <w:rPr>
                <w:i w:val="0"/>
                <w:sz w:val="22"/>
                <w:szCs w:val="22"/>
              </w:rPr>
            </w:pPr>
          </w:p>
        </w:tc>
        <w:tc>
          <w:tcPr>
            <w:tcW w:w="1114" w:type="dxa"/>
            <w:vAlign w:val="center"/>
          </w:tcPr>
          <w:p w14:paraId="1D7CA3AE" w14:textId="783F3989" w:rsidR="003F528B" w:rsidRPr="00E94717" w:rsidRDefault="003F528B" w:rsidP="003F528B">
            <w:pPr>
              <w:tabs>
                <w:tab w:val="left" w:pos="-108"/>
                <w:tab w:val="left" w:pos="875"/>
              </w:tabs>
              <w:spacing w:line="240" w:lineRule="atLeast"/>
              <w:ind w:left="-225" w:right="72" w:firstLine="120"/>
              <w:jc w:val="right"/>
              <w:rPr>
                <w:rFonts w:eastAsia="MS Mincho" w:cs="Times New Roman"/>
                <w:szCs w:val="22"/>
              </w:rPr>
            </w:pPr>
            <w:r w:rsidRPr="003F528B">
              <w:rPr>
                <w:rFonts w:eastAsia="MS Mincho" w:cs="Times New Roman"/>
                <w:szCs w:val="22"/>
              </w:rPr>
              <w:t>130,630</w:t>
            </w:r>
          </w:p>
        </w:tc>
        <w:tc>
          <w:tcPr>
            <w:tcW w:w="236" w:type="dxa"/>
            <w:vAlign w:val="center"/>
          </w:tcPr>
          <w:p w14:paraId="51A01F07" w14:textId="77777777" w:rsidR="003F528B" w:rsidRPr="003F528B" w:rsidRDefault="003F528B" w:rsidP="003F528B">
            <w:pPr>
              <w:jc w:val="right"/>
              <w:rPr>
                <w:rFonts w:eastAsia="MS Mincho" w:cs="Times New Roman"/>
                <w:szCs w:val="22"/>
              </w:rPr>
            </w:pPr>
          </w:p>
        </w:tc>
        <w:tc>
          <w:tcPr>
            <w:tcW w:w="1024" w:type="dxa"/>
            <w:vAlign w:val="center"/>
          </w:tcPr>
          <w:p w14:paraId="06D34110" w14:textId="2C8F2239" w:rsidR="003F528B" w:rsidRPr="003F528B" w:rsidRDefault="003F528B" w:rsidP="003F528B">
            <w:pPr>
              <w:jc w:val="right"/>
              <w:rPr>
                <w:rFonts w:eastAsia="MS Mincho" w:cs="Times New Roman"/>
                <w:szCs w:val="22"/>
              </w:rPr>
            </w:pPr>
            <w:r w:rsidRPr="003F528B">
              <w:rPr>
                <w:rFonts w:eastAsia="MS Mincho" w:cs="Times New Roman"/>
                <w:szCs w:val="22"/>
              </w:rPr>
              <w:t xml:space="preserve"> 115,652 </w:t>
            </w:r>
          </w:p>
        </w:tc>
        <w:tc>
          <w:tcPr>
            <w:tcW w:w="243" w:type="dxa"/>
            <w:vAlign w:val="center"/>
          </w:tcPr>
          <w:p w14:paraId="7173BD67" w14:textId="77777777" w:rsidR="003F528B" w:rsidRPr="003F528B" w:rsidRDefault="003F528B" w:rsidP="003F528B">
            <w:pPr>
              <w:jc w:val="right"/>
              <w:rPr>
                <w:rFonts w:eastAsia="MS Mincho" w:cs="Times New Roman"/>
                <w:szCs w:val="22"/>
              </w:rPr>
            </w:pPr>
          </w:p>
        </w:tc>
        <w:tc>
          <w:tcPr>
            <w:tcW w:w="1017" w:type="dxa"/>
            <w:vAlign w:val="center"/>
          </w:tcPr>
          <w:p w14:paraId="00361A46" w14:textId="24EA5628" w:rsidR="003F528B" w:rsidRPr="00E94717" w:rsidRDefault="003F528B" w:rsidP="003F528B">
            <w:pPr>
              <w:tabs>
                <w:tab w:val="left" w:pos="-108"/>
                <w:tab w:val="left" w:pos="875"/>
              </w:tabs>
              <w:spacing w:line="240" w:lineRule="atLeast"/>
              <w:ind w:left="-225" w:right="72" w:firstLine="120"/>
              <w:jc w:val="right"/>
              <w:rPr>
                <w:rFonts w:eastAsia="MS Mincho" w:cs="Times New Roman"/>
                <w:szCs w:val="22"/>
              </w:rPr>
            </w:pPr>
            <w:r w:rsidRPr="003F528B">
              <w:rPr>
                <w:rFonts w:eastAsia="MS Mincho" w:cs="Times New Roman"/>
                <w:szCs w:val="22"/>
              </w:rPr>
              <w:t>88,533</w:t>
            </w:r>
          </w:p>
        </w:tc>
      </w:tr>
      <w:tr w:rsidR="003F528B" w:rsidRPr="00457678" w14:paraId="68424C44" w14:textId="77777777" w:rsidTr="003F528B">
        <w:trPr>
          <w:trHeight w:val="229"/>
        </w:trPr>
        <w:tc>
          <w:tcPr>
            <w:tcW w:w="4140" w:type="dxa"/>
            <w:shd w:val="clear" w:color="auto" w:fill="auto"/>
          </w:tcPr>
          <w:p w14:paraId="642C3E2E" w14:textId="77777777" w:rsidR="003F528B" w:rsidRPr="00D851A0" w:rsidRDefault="003F528B" w:rsidP="003F528B">
            <w:pPr>
              <w:spacing w:line="240" w:lineRule="atLeast"/>
              <w:ind w:right="-27"/>
              <w:jc w:val="thaiDistribute"/>
              <w:rPr>
                <w:rFonts w:cs="Times New Roman"/>
                <w:szCs w:val="22"/>
              </w:rPr>
            </w:pPr>
            <w:r>
              <w:rPr>
                <w:rFonts w:cs="Times New Roman"/>
                <w:szCs w:val="22"/>
              </w:rPr>
              <w:t>Post-employment benefits and others</w:t>
            </w:r>
          </w:p>
        </w:tc>
        <w:tc>
          <w:tcPr>
            <w:tcW w:w="1170" w:type="dxa"/>
            <w:shd w:val="clear" w:color="auto" w:fill="auto"/>
            <w:vAlign w:val="center"/>
          </w:tcPr>
          <w:p w14:paraId="105A4B72" w14:textId="77777777" w:rsidR="003F528B" w:rsidRPr="005A662D" w:rsidRDefault="003F528B" w:rsidP="003F528B">
            <w:pPr>
              <w:tabs>
                <w:tab w:val="left" w:pos="-108"/>
                <w:tab w:val="left" w:pos="875"/>
              </w:tabs>
              <w:spacing w:line="240" w:lineRule="atLeast"/>
              <w:ind w:left="-225" w:right="72" w:firstLine="120"/>
              <w:jc w:val="right"/>
              <w:rPr>
                <w:rFonts w:eastAsia="MS Mincho" w:cs="Times New Roman"/>
                <w:szCs w:val="22"/>
              </w:rPr>
            </w:pPr>
            <w:r w:rsidRPr="005A662D">
              <w:rPr>
                <w:rFonts w:eastAsia="MS Mincho" w:cs="Times New Roman"/>
                <w:szCs w:val="22"/>
              </w:rPr>
              <w:t>1,602</w:t>
            </w:r>
          </w:p>
        </w:tc>
        <w:tc>
          <w:tcPr>
            <w:tcW w:w="236" w:type="dxa"/>
            <w:shd w:val="clear" w:color="auto" w:fill="auto"/>
            <w:vAlign w:val="center"/>
          </w:tcPr>
          <w:p w14:paraId="730D1AFE" w14:textId="77777777" w:rsidR="003F528B" w:rsidRPr="00B52883" w:rsidRDefault="003F528B" w:rsidP="003F528B">
            <w:pPr>
              <w:pStyle w:val="Header"/>
              <w:tabs>
                <w:tab w:val="decimal" w:pos="770"/>
              </w:tabs>
              <w:spacing w:line="240" w:lineRule="auto"/>
              <w:ind w:left="-108"/>
              <w:rPr>
                <w:rFonts w:cs="Times New Roman"/>
                <w:i w:val="0"/>
                <w:iCs/>
                <w:sz w:val="22"/>
                <w:szCs w:val="22"/>
              </w:rPr>
            </w:pPr>
          </w:p>
        </w:tc>
        <w:tc>
          <w:tcPr>
            <w:tcW w:w="1114" w:type="dxa"/>
            <w:vAlign w:val="center"/>
          </w:tcPr>
          <w:p w14:paraId="58D18685" w14:textId="5EB98EA8" w:rsidR="003F528B" w:rsidRPr="00E94717" w:rsidRDefault="003F528B" w:rsidP="003F528B">
            <w:pPr>
              <w:tabs>
                <w:tab w:val="left" w:pos="-108"/>
                <w:tab w:val="left" w:pos="875"/>
              </w:tabs>
              <w:spacing w:line="240" w:lineRule="atLeast"/>
              <w:ind w:left="-225" w:right="72" w:firstLine="120"/>
              <w:jc w:val="right"/>
              <w:rPr>
                <w:rFonts w:eastAsia="MS Mincho" w:cs="Times New Roman"/>
                <w:szCs w:val="22"/>
              </w:rPr>
            </w:pPr>
            <w:r w:rsidRPr="003F528B">
              <w:rPr>
                <w:rFonts w:eastAsia="MS Mincho" w:cs="Times New Roman"/>
                <w:szCs w:val="22"/>
              </w:rPr>
              <w:t>20,651</w:t>
            </w:r>
          </w:p>
        </w:tc>
        <w:tc>
          <w:tcPr>
            <w:tcW w:w="236" w:type="dxa"/>
            <w:vAlign w:val="center"/>
          </w:tcPr>
          <w:p w14:paraId="79228D15" w14:textId="77777777" w:rsidR="003F528B" w:rsidRPr="003F528B" w:rsidRDefault="003F528B" w:rsidP="003F528B">
            <w:pPr>
              <w:jc w:val="right"/>
              <w:rPr>
                <w:rFonts w:eastAsia="MS Mincho" w:cs="Times New Roman"/>
                <w:szCs w:val="22"/>
              </w:rPr>
            </w:pPr>
          </w:p>
        </w:tc>
        <w:tc>
          <w:tcPr>
            <w:tcW w:w="1024" w:type="dxa"/>
            <w:vAlign w:val="center"/>
          </w:tcPr>
          <w:p w14:paraId="3D8B46A1" w14:textId="0FA2A4AB" w:rsidR="003F528B" w:rsidRPr="003F528B" w:rsidRDefault="003F528B" w:rsidP="003F528B">
            <w:pPr>
              <w:jc w:val="right"/>
              <w:rPr>
                <w:rFonts w:eastAsia="MS Mincho" w:cs="Times New Roman"/>
                <w:szCs w:val="22"/>
              </w:rPr>
            </w:pPr>
            <w:r w:rsidRPr="003F528B">
              <w:rPr>
                <w:rFonts w:eastAsia="MS Mincho" w:cs="Times New Roman"/>
                <w:szCs w:val="22"/>
              </w:rPr>
              <w:t xml:space="preserve"> 2,665 </w:t>
            </w:r>
          </w:p>
        </w:tc>
        <w:tc>
          <w:tcPr>
            <w:tcW w:w="243" w:type="dxa"/>
            <w:vAlign w:val="center"/>
          </w:tcPr>
          <w:p w14:paraId="23216CD3" w14:textId="77777777" w:rsidR="003F528B" w:rsidRPr="003F528B" w:rsidRDefault="003F528B" w:rsidP="003F528B">
            <w:pPr>
              <w:jc w:val="right"/>
              <w:rPr>
                <w:rFonts w:eastAsia="MS Mincho" w:cs="Times New Roman"/>
                <w:szCs w:val="22"/>
              </w:rPr>
            </w:pPr>
          </w:p>
        </w:tc>
        <w:tc>
          <w:tcPr>
            <w:tcW w:w="1017" w:type="dxa"/>
            <w:vAlign w:val="center"/>
          </w:tcPr>
          <w:p w14:paraId="5458A86D" w14:textId="5C4E5F97" w:rsidR="003F528B" w:rsidRPr="00E94717" w:rsidRDefault="003F528B" w:rsidP="003F528B">
            <w:pPr>
              <w:tabs>
                <w:tab w:val="left" w:pos="-108"/>
                <w:tab w:val="left" w:pos="875"/>
              </w:tabs>
              <w:spacing w:line="240" w:lineRule="atLeast"/>
              <w:ind w:left="-225" w:right="72" w:firstLine="120"/>
              <w:jc w:val="right"/>
              <w:rPr>
                <w:rFonts w:eastAsia="MS Mincho" w:cs="Times New Roman"/>
                <w:szCs w:val="22"/>
              </w:rPr>
            </w:pPr>
            <w:r w:rsidRPr="003F528B">
              <w:rPr>
                <w:rFonts w:eastAsia="MS Mincho" w:cs="Times New Roman"/>
                <w:szCs w:val="22"/>
              </w:rPr>
              <w:t>16,022</w:t>
            </w:r>
          </w:p>
        </w:tc>
      </w:tr>
      <w:tr w:rsidR="003F528B" w:rsidRPr="00457678" w14:paraId="3DDDF287" w14:textId="77777777" w:rsidTr="003F528B">
        <w:trPr>
          <w:trHeight w:val="229"/>
        </w:trPr>
        <w:tc>
          <w:tcPr>
            <w:tcW w:w="4140" w:type="dxa"/>
          </w:tcPr>
          <w:p w14:paraId="5274B168" w14:textId="77777777" w:rsidR="003F528B" w:rsidRPr="00D851A0" w:rsidRDefault="003F528B" w:rsidP="003F528B">
            <w:pPr>
              <w:spacing w:line="240" w:lineRule="atLeast"/>
              <w:ind w:right="-27"/>
              <w:jc w:val="thaiDistribute"/>
              <w:rPr>
                <w:rFonts w:cs="Times New Roman"/>
                <w:b/>
                <w:bCs/>
                <w:szCs w:val="22"/>
                <w:rtl/>
                <w:cs/>
              </w:rPr>
            </w:pPr>
            <w:r w:rsidRPr="00D851A0">
              <w:rPr>
                <w:rFonts w:cs="Times New Roman"/>
                <w:b/>
                <w:bCs/>
                <w:szCs w:val="22"/>
              </w:rPr>
              <w:t>Total</w:t>
            </w:r>
          </w:p>
        </w:tc>
        <w:tc>
          <w:tcPr>
            <w:tcW w:w="1170" w:type="dxa"/>
            <w:tcBorders>
              <w:top w:val="single" w:sz="4" w:space="0" w:color="auto"/>
              <w:bottom w:val="double" w:sz="4" w:space="0" w:color="auto"/>
            </w:tcBorders>
            <w:vAlign w:val="center"/>
          </w:tcPr>
          <w:p w14:paraId="61C6C16A" w14:textId="77777777" w:rsidR="003F528B" w:rsidRPr="005A662D" w:rsidRDefault="003F528B" w:rsidP="003F528B">
            <w:pPr>
              <w:tabs>
                <w:tab w:val="left" w:pos="-108"/>
                <w:tab w:val="left" w:pos="875"/>
              </w:tabs>
              <w:spacing w:line="240" w:lineRule="atLeast"/>
              <w:ind w:left="-225" w:right="72" w:firstLine="120"/>
              <w:jc w:val="right"/>
              <w:rPr>
                <w:rFonts w:eastAsia="MS Mincho" w:cs="Times New Roman"/>
                <w:b/>
                <w:bCs/>
                <w:szCs w:val="22"/>
              </w:rPr>
            </w:pPr>
            <w:r w:rsidRPr="005A662D">
              <w:rPr>
                <w:rFonts w:eastAsia="MS Mincho" w:cs="Times New Roman"/>
                <w:b/>
                <w:bCs/>
                <w:szCs w:val="22"/>
              </w:rPr>
              <w:t>66,607</w:t>
            </w:r>
          </w:p>
        </w:tc>
        <w:tc>
          <w:tcPr>
            <w:tcW w:w="236" w:type="dxa"/>
            <w:vAlign w:val="center"/>
          </w:tcPr>
          <w:p w14:paraId="20F6E929" w14:textId="77777777" w:rsidR="003F528B" w:rsidRPr="00B50B6B" w:rsidRDefault="003F528B" w:rsidP="003F528B">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left w:val="nil"/>
              <w:bottom w:val="double" w:sz="4" w:space="0" w:color="auto"/>
              <w:right w:val="nil"/>
            </w:tcBorders>
            <w:vAlign w:val="center"/>
          </w:tcPr>
          <w:p w14:paraId="3B5B81B7" w14:textId="75EE7800" w:rsidR="003F528B" w:rsidRPr="003F528B" w:rsidRDefault="003F528B" w:rsidP="003F528B">
            <w:pPr>
              <w:tabs>
                <w:tab w:val="left" w:pos="-108"/>
                <w:tab w:val="left" w:pos="875"/>
              </w:tabs>
              <w:spacing w:line="240" w:lineRule="atLeast"/>
              <w:ind w:left="-225" w:right="72" w:firstLine="120"/>
              <w:jc w:val="right"/>
              <w:rPr>
                <w:rFonts w:eastAsia="MS Mincho" w:cs="Times New Roman"/>
                <w:b/>
                <w:bCs/>
                <w:szCs w:val="22"/>
              </w:rPr>
            </w:pPr>
            <w:r w:rsidRPr="003F528B">
              <w:rPr>
                <w:rFonts w:eastAsia="MS Mincho" w:cs="Times New Roman"/>
                <w:b/>
                <w:bCs/>
                <w:szCs w:val="22"/>
              </w:rPr>
              <w:t>151,281</w:t>
            </w:r>
          </w:p>
        </w:tc>
        <w:tc>
          <w:tcPr>
            <w:tcW w:w="236" w:type="dxa"/>
            <w:vAlign w:val="center"/>
          </w:tcPr>
          <w:p w14:paraId="408C2FAF" w14:textId="77777777" w:rsidR="003F528B" w:rsidRPr="003F528B" w:rsidRDefault="003F528B" w:rsidP="003F528B">
            <w:pPr>
              <w:jc w:val="right"/>
              <w:rPr>
                <w:rFonts w:eastAsia="MS Mincho" w:cs="Times New Roman"/>
                <w:b/>
                <w:bCs/>
                <w:szCs w:val="22"/>
              </w:rPr>
            </w:pPr>
          </w:p>
        </w:tc>
        <w:tc>
          <w:tcPr>
            <w:tcW w:w="1024" w:type="dxa"/>
            <w:tcBorders>
              <w:top w:val="single" w:sz="4" w:space="0" w:color="auto"/>
              <w:left w:val="nil"/>
              <w:bottom w:val="double" w:sz="4" w:space="0" w:color="auto"/>
              <w:right w:val="nil"/>
            </w:tcBorders>
            <w:vAlign w:val="center"/>
          </w:tcPr>
          <w:p w14:paraId="5D0E1D1F" w14:textId="587E8B9D" w:rsidR="003F528B" w:rsidRPr="003F528B" w:rsidRDefault="003F528B" w:rsidP="003F528B">
            <w:pPr>
              <w:jc w:val="right"/>
              <w:rPr>
                <w:rFonts w:eastAsia="MS Mincho" w:cs="Times New Roman"/>
                <w:b/>
                <w:bCs/>
                <w:szCs w:val="22"/>
              </w:rPr>
            </w:pPr>
            <w:r w:rsidRPr="003F528B">
              <w:rPr>
                <w:rFonts w:eastAsia="MS Mincho" w:cs="Times New Roman"/>
                <w:b/>
                <w:bCs/>
                <w:szCs w:val="22"/>
              </w:rPr>
              <w:t xml:space="preserve"> 118,317 </w:t>
            </w:r>
          </w:p>
        </w:tc>
        <w:tc>
          <w:tcPr>
            <w:tcW w:w="243" w:type="dxa"/>
            <w:vAlign w:val="center"/>
          </w:tcPr>
          <w:p w14:paraId="01801238" w14:textId="77777777" w:rsidR="003F528B" w:rsidRPr="003F528B" w:rsidRDefault="003F528B" w:rsidP="003F528B">
            <w:pPr>
              <w:jc w:val="right"/>
              <w:rPr>
                <w:rFonts w:eastAsia="MS Mincho" w:cs="Times New Roman"/>
                <w:b/>
                <w:bCs/>
                <w:szCs w:val="22"/>
              </w:rPr>
            </w:pPr>
          </w:p>
        </w:tc>
        <w:tc>
          <w:tcPr>
            <w:tcW w:w="1017" w:type="dxa"/>
            <w:tcBorders>
              <w:top w:val="single" w:sz="4" w:space="0" w:color="auto"/>
              <w:left w:val="nil"/>
              <w:bottom w:val="double" w:sz="4" w:space="0" w:color="auto"/>
              <w:right w:val="nil"/>
            </w:tcBorders>
            <w:vAlign w:val="center"/>
          </w:tcPr>
          <w:p w14:paraId="2947ADA9" w14:textId="7C31D3F0" w:rsidR="003F528B" w:rsidRPr="003F528B" w:rsidRDefault="003F528B" w:rsidP="003F528B">
            <w:pPr>
              <w:tabs>
                <w:tab w:val="left" w:pos="-108"/>
                <w:tab w:val="left" w:pos="875"/>
              </w:tabs>
              <w:spacing w:line="240" w:lineRule="atLeast"/>
              <w:ind w:left="-225" w:right="72" w:firstLine="120"/>
              <w:jc w:val="right"/>
              <w:rPr>
                <w:rFonts w:eastAsia="MS Mincho" w:cs="Times New Roman"/>
                <w:b/>
                <w:bCs/>
                <w:szCs w:val="22"/>
              </w:rPr>
            </w:pPr>
            <w:r w:rsidRPr="003F528B">
              <w:rPr>
                <w:rFonts w:eastAsia="MS Mincho" w:cs="Times New Roman"/>
                <w:b/>
                <w:bCs/>
                <w:szCs w:val="22"/>
              </w:rPr>
              <w:t>104,555</w:t>
            </w:r>
          </w:p>
        </w:tc>
      </w:tr>
    </w:tbl>
    <w:p w14:paraId="5738DE1B" w14:textId="428C4856" w:rsidR="008C0D99" w:rsidRDefault="008C0D99" w:rsidP="008C0D99">
      <w:pPr>
        <w:pStyle w:val="index"/>
        <w:spacing w:after="0" w:line="240" w:lineRule="atLeast"/>
        <w:ind w:left="360"/>
        <w:outlineLvl w:val="0"/>
        <w:rPr>
          <w:rFonts w:cs="Times New Roman"/>
          <w:b/>
          <w:bCs/>
          <w:sz w:val="24"/>
          <w:szCs w:val="28"/>
          <w:highlight w:val="lightGray"/>
        </w:rPr>
      </w:pPr>
    </w:p>
    <w:p w14:paraId="1ABFD9C5" w14:textId="77777777" w:rsidR="008C0D99" w:rsidRDefault="008C0D99">
      <w:pPr>
        <w:spacing w:line="240" w:lineRule="auto"/>
        <w:rPr>
          <w:rFonts w:cs="Times New Roman"/>
          <w:b/>
          <w:bCs/>
          <w:sz w:val="24"/>
          <w:szCs w:val="28"/>
          <w:highlight w:val="lightGray"/>
        </w:rPr>
      </w:pPr>
      <w:r>
        <w:rPr>
          <w:rFonts w:cs="Times New Roman"/>
          <w:b/>
          <w:bCs/>
          <w:sz w:val="24"/>
          <w:szCs w:val="28"/>
          <w:highlight w:val="lightGray"/>
        </w:rPr>
        <w:br w:type="page"/>
      </w:r>
    </w:p>
    <w:p w14:paraId="06AE0AFD" w14:textId="3BAD9397" w:rsidR="00F100A5" w:rsidRPr="00B632A4" w:rsidRDefault="00F100A5" w:rsidP="00281124">
      <w:pPr>
        <w:pStyle w:val="index"/>
        <w:numPr>
          <w:ilvl w:val="0"/>
          <w:numId w:val="28"/>
        </w:numPr>
        <w:spacing w:after="0" w:line="240" w:lineRule="atLeast"/>
        <w:ind w:left="540" w:hanging="540"/>
        <w:outlineLvl w:val="0"/>
        <w:rPr>
          <w:rFonts w:cs="Times New Roman"/>
          <w:b/>
          <w:bCs/>
          <w:sz w:val="24"/>
          <w:szCs w:val="28"/>
        </w:rPr>
      </w:pPr>
      <w:r w:rsidRPr="00B632A4">
        <w:rPr>
          <w:rFonts w:cs="Times New Roman"/>
          <w:b/>
          <w:bCs/>
          <w:sz w:val="24"/>
          <w:szCs w:val="28"/>
        </w:rPr>
        <w:lastRenderedPageBreak/>
        <w:t>Commitments with non-related parties</w:t>
      </w:r>
    </w:p>
    <w:p w14:paraId="5DE830EC" w14:textId="77777777" w:rsidR="00D077DE" w:rsidRPr="00012C68" w:rsidRDefault="00D077DE" w:rsidP="001E7A78">
      <w:pPr>
        <w:spacing w:line="240" w:lineRule="atLeast"/>
        <w:ind w:left="540" w:right="-7"/>
        <w:jc w:val="both"/>
        <w:rPr>
          <w:rFonts w:cs="Times New Roman"/>
          <w:sz w:val="12"/>
          <w:szCs w:val="12"/>
        </w:rPr>
      </w:pPr>
    </w:p>
    <w:tbl>
      <w:tblPr>
        <w:tblW w:w="9270" w:type="dxa"/>
        <w:tblInd w:w="450" w:type="dxa"/>
        <w:tblLayout w:type="fixed"/>
        <w:tblLook w:val="01E0" w:firstRow="1" w:lastRow="1" w:firstColumn="1" w:lastColumn="1" w:noHBand="0" w:noVBand="0"/>
      </w:tblPr>
      <w:tblGrid>
        <w:gridCol w:w="4950"/>
        <w:gridCol w:w="1350"/>
        <w:gridCol w:w="252"/>
        <w:gridCol w:w="1278"/>
        <w:gridCol w:w="261"/>
        <w:gridCol w:w="1179"/>
      </w:tblGrid>
      <w:tr w:rsidR="005B49E1" w:rsidRPr="004E1FD3" w14:paraId="32AE07BE" w14:textId="77777777" w:rsidTr="000E21CC">
        <w:trPr>
          <w:trHeight w:val="190"/>
        </w:trPr>
        <w:tc>
          <w:tcPr>
            <w:tcW w:w="4950" w:type="dxa"/>
          </w:tcPr>
          <w:p w14:paraId="2FA9C399" w14:textId="77777777"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50" w:type="dxa"/>
          </w:tcPr>
          <w:p w14:paraId="1EC193B5" w14:textId="77777777" w:rsidR="005B49E1" w:rsidRPr="004E1FD3" w:rsidRDefault="005B49E1"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4E1FD3">
              <w:rPr>
                <w:rFonts w:eastAsia="MS Mincho" w:cs="Times New Roman"/>
                <w:b/>
                <w:bCs/>
                <w:szCs w:val="22"/>
              </w:rPr>
              <w:t>Consolidated</w:t>
            </w:r>
          </w:p>
          <w:p w14:paraId="034C5967" w14:textId="77777777" w:rsidR="005B49E1" w:rsidRPr="00985DB5" w:rsidRDefault="005B49E1" w:rsidP="005B49E1">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14:paraId="230E854F" w14:textId="77777777" w:rsidR="005B49E1" w:rsidRPr="004E1FD3" w:rsidRDefault="005B49E1" w:rsidP="005B49E1">
            <w:pPr>
              <w:spacing w:line="240" w:lineRule="atLeast"/>
              <w:ind w:left="-115" w:right="-108"/>
              <w:jc w:val="center"/>
              <w:rPr>
                <w:rFonts w:eastAsia="MS Mincho" w:cs="Times New Roman"/>
                <w:szCs w:val="22"/>
              </w:rPr>
            </w:pPr>
          </w:p>
        </w:tc>
        <w:tc>
          <w:tcPr>
            <w:tcW w:w="2718" w:type="dxa"/>
            <w:gridSpan w:val="3"/>
            <w:vAlign w:val="bottom"/>
          </w:tcPr>
          <w:p w14:paraId="7F1CE6B6" w14:textId="77777777" w:rsidR="005B49E1" w:rsidRPr="004E1FD3" w:rsidRDefault="005B49E1"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14:paraId="12CBE21C" w14:textId="77777777" w:rsidR="005B49E1" w:rsidRPr="00985DB5" w:rsidRDefault="005B49E1" w:rsidP="005B49E1">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5B49E1" w:rsidRPr="004E1FD3" w14:paraId="007F7879" w14:textId="77777777" w:rsidTr="000E21CC">
        <w:trPr>
          <w:trHeight w:val="190"/>
        </w:trPr>
        <w:tc>
          <w:tcPr>
            <w:tcW w:w="4950" w:type="dxa"/>
          </w:tcPr>
          <w:p w14:paraId="5F138DFD" w14:textId="77777777"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50" w:type="dxa"/>
          </w:tcPr>
          <w:p w14:paraId="0C3AFC14" w14:textId="77777777"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14:paraId="4DE54496" w14:textId="77777777" w:rsidR="005B49E1" w:rsidRPr="004E1FD3" w:rsidRDefault="005B49E1" w:rsidP="005B49E1">
            <w:pPr>
              <w:spacing w:line="240" w:lineRule="atLeast"/>
              <w:ind w:left="-115" w:right="-108"/>
              <w:jc w:val="center"/>
              <w:rPr>
                <w:rFonts w:eastAsia="MS Mincho" w:cs="Times New Roman"/>
                <w:szCs w:val="22"/>
              </w:rPr>
            </w:pPr>
          </w:p>
        </w:tc>
        <w:tc>
          <w:tcPr>
            <w:tcW w:w="1278" w:type="dxa"/>
          </w:tcPr>
          <w:p w14:paraId="6F85069B" w14:textId="77777777"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14:paraId="5D5B5986" w14:textId="77777777" w:rsidR="005B49E1" w:rsidRPr="00985DB5" w:rsidRDefault="005B49E1" w:rsidP="005B49E1">
            <w:pPr>
              <w:spacing w:line="240" w:lineRule="exact"/>
              <w:ind w:left="-115" w:right="-115"/>
              <w:jc w:val="center"/>
              <w:rPr>
                <w:rFonts w:cs="Times New Roman"/>
                <w:szCs w:val="22"/>
                <w:lang w:eastAsia="ja-JP"/>
              </w:rPr>
            </w:pPr>
          </w:p>
        </w:tc>
        <w:tc>
          <w:tcPr>
            <w:tcW w:w="1179" w:type="dxa"/>
          </w:tcPr>
          <w:p w14:paraId="14865534" w14:textId="77777777"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5B49E1" w:rsidRPr="004E1FD3" w14:paraId="2E8287DE" w14:textId="77777777" w:rsidTr="000E21CC">
        <w:trPr>
          <w:trHeight w:val="190"/>
        </w:trPr>
        <w:tc>
          <w:tcPr>
            <w:tcW w:w="4950" w:type="dxa"/>
          </w:tcPr>
          <w:p w14:paraId="353D5F7F" w14:textId="77777777"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320" w:type="dxa"/>
            <w:gridSpan w:val="5"/>
          </w:tcPr>
          <w:p w14:paraId="0E85650E" w14:textId="77777777" w:rsidR="005B49E1" w:rsidRPr="00985DB5" w:rsidRDefault="005B49E1" w:rsidP="005B49E1">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D077DE" w:rsidRPr="004E1FD3" w14:paraId="49E620B8" w14:textId="77777777" w:rsidTr="000E21CC">
        <w:trPr>
          <w:trHeight w:val="190"/>
        </w:trPr>
        <w:tc>
          <w:tcPr>
            <w:tcW w:w="4950" w:type="dxa"/>
          </w:tcPr>
          <w:p w14:paraId="60A30D33" w14:textId="77777777" w:rsidR="00D077DE" w:rsidRPr="00834F13" w:rsidRDefault="00D077DE" w:rsidP="00D077DE">
            <w:pPr>
              <w:spacing w:line="240" w:lineRule="atLeast"/>
              <w:ind w:left="189" w:right="-108" w:hanging="189"/>
              <w:rPr>
                <w:rFonts w:cs="Times New Roman"/>
                <w:b/>
                <w:bCs/>
                <w:i/>
                <w:iCs/>
                <w:spacing w:val="-2"/>
                <w:szCs w:val="22"/>
                <w:highlight w:val="cyan"/>
                <w:rtl/>
                <w:cs/>
              </w:rPr>
            </w:pPr>
            <w:r w:rsidRPr="000E21CC">
              <w:rPr>
                <w:rFonts w:cs="Times New Roman"/>
                <w:b/>
                <w:bCs/>
                <w:i/>
                <w:iCs/>
                <w:spacing w:val="-2"/>
                <w:szCs w:val="22"/>
              </w:rPr>
              <w:t>Future minimum</w:t>
            </w:r>
            <w:r w:rsidR="000E21CC" w:rsidRPr="000E21CC">
              <w:rPr>
                <w:b/>
                <w:bCs/>
                <w:i/>
                <w:iCs/>
                <w:spacing w:val="-2"/>
                <w:szCs w:val="28"/>
                <w:lang w:val="en-US" w:bidi="th-TH"/>
              </w:rPr>
              <w:t xml:space="preserve"> lease</w:t>
            </w:r>
            <w:r w:rsidRPr="000E21CC">
              <w:rPr>
                <w:rFonts w:cs="Times New Roman"/>
                <w:b/>
                <w:bCs/>
                <w:i/>
                <w:iCs/>
                <w:spacing w:val="-2"/>
                <w:szCs w:val="22"/>
              </w:rPr>
              <w:t xml:space="preserve"> payments under</w:t>
            </w:r>
            <w:r w:rsidR="000E21CC" w:rsidRPr="000E21CC">
              <w:rPr>
                <w:rFonts w:cs="Times New Roman"/>
                <w:b/>
                <w:bCs/>
                <w:i/>
                <w:iCs/>
                <w:spacing w:val="-2"/>
                <w:szCs w:val="22"/>
              </w:rPr>
              <w:br/>
            </w:r>
            <w:r w:rsidR="000E21CC" w:rsidRPr="000E21CC">
              <w:rPr>
                <w:b/>
                <w:bCs/>
                <w:i/>
                <w:iCs/>
                <w:spacing w:val="-2"/>
                <w:szCs w:val="28"/>
                <w:lang w:val="en-US" w:bidi="th-TH"/>
              </w:rPr>
              <w:t>non-cancellable operating lease and services</w:t>
            </w:r>
            <w:r w:rsidRPr="000E21CC">
              <w:rPr>
                <w:rFonts w:cs="Times New Roman"/>
                <w:b/>
                <w:bCs/>
                <w:i/>
                <w:iCs/>
                <w:spacing w:val="-2"/>
                <w:szCs w:val="22"/>
              </w:rPr>
              <w:t xml:space="preserve"> </w:t>
            </w:r>
          </w:p>
        </w:tc>
        <w:tc>
          <w:tcPr>
            <w:tcW w:w="1350" w:type="dxa"/>
            <w:vAlign w:val="bottom"/>
          </w:tcPr>
          <w:p w14:paraId="6A3E52E6" w14:textId="77777777"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52" w:type="dxa"/>
          </w:tcPr>
          <w:p w14:paraId="73FF4354" w14:textId="77777777"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278" w:type="dxa"/>
          </w:tcPr>
          <w:p w14:paraId="22C6DE6F" w14:textId="77777777"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61" w:type="dxa"/>
          </w:tcPr>
          <w:p w14:paraId="425017F9" w14:textId="77777777"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179" w:type="dxa"/>
          </w:tcPr>
          <w:p w14:paraId="15B48885" w14:textId="77777777" w:rsidR="00D077DE" w:rsidRPr="005266BE" w:rsidRDefault="00D077DE" w:rsidP="00D077DE">
            <w:pPr>
              <w:tabs>
                <w:tab w:val="decimal" w:pos="1044"/>
              </w:tabs>
              <w:spacing w:line="240" w:lineRule="atLeast"/>
              <w:ind w:left="-108" w:right="-108"/>
              <w:rPr>
                <w:rFonts w:eastAsia="MS Mincho" w:cs="Times New Roman"/>
                <w:szCs w:val="22"/>
                <w:lang w:val="en-US"/>
              </w:rPr>
            </w:pPr>
          </w:p>
        </w:tc>
      </w:tr>
      <w:tr w:rsidR="00BD675F" w:rsidRPr="004E1FD3" w14:paraId="0811529B" w14:textId="77777777" w:rsidTr="000E21CC">
        <w:trPr>
          <w:trHeight w:val="190"/>
        </w:trPr>
        <w:tc>
          <w:tcPr>
            <w:tcW w:w="4950" w:type="dxa"/>
          </w:tcPr>
          <w:p w14:paraId="1C821AD9" w14:textId="77777777" w:rsidR="00BD675F" w:rsidRPr="00457678" w:rsidRDefault="00BD675F" w:rsidP="00BD675F">
            <w:pPr>
              <w:spacing w:line="240" w:lineRule="atLeast"/>
              <w:ind w:left="189" w:hanging="189"/>
              <w:rPr>
                <w:rFonts w:cs="Times New Roman"/>
                <w:b/>
                <w:bCs/>
                <w:i/>
                <w:iCs/>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350" w:type="dxa"/>
          </w:tcPr>
          <w:p w14:paraId="464CAECE" w14:textId="77777777" w:rsidR="00BD675F" w:rsidRPr="000E21CC" w:rsidRDefault="00BD675F" w:rsidP="00BD675F">
            <w:pPr>
              <w:tabs>
                <w:tab w:val="decimal" w:pos="1044"/>
              </w:tabs>
              <w:spacing w:line="240" w:lineRule="atLeast"/>
              <w:ind w:left="-108" w:right="-108"/>
              <w:rPr>
                <w:rFonts w:eastAsia="MS Mincho" w:cs="Times New Roman"/>
                <w:szCs w:val="22"/>
                <w:lang w:val="en-US"/>
              </w:rPr>
            </w:pPr>
            <w:r w:rsidRPr="000E21CC">
              <w:rPr>
                <w:rFonts w:eastAsia="MS Mincho" w:cs="Times New Roman"/>
                <w:szCs w:val="22"/>
                <w:lang w:val="en-US"/>
              </w:rPr>
              <w:t>12,060</w:t>
            </w:r>
          </w:p>
        </w:tc>
        <w:tc>
          <w:tcPr>
            <w:tcW w:w="252" w:type="dxa"/>
          </w:tcPr>
          <w:p w14:paraId="06DAE29E"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278" w:type="dxa"/>
          </w:tcPr>
          <w:p w14:paraId="16346958" w14:textId="0AE0936B" w:rsidR="00BD675F" w:rsidRPr="005A662D" w:rsidRDefault="00BD675F" w:rsidP="00BD675F">
            <w:pPr>
              <w:tabs>
                <w:tab w:val="decimal" w:pos="990"/>
              </w:tabs>
              <w:spacing w:line="240" w:lineRule="atLeast"/>
              <w:ind w:left="-108" w:right="-108"/>
              <w:rPr>
                <w:rFonts w:eastAsia="MS Mincho" w:cs="Times New Roman"/>
                <w:szCs w:val="22"/>
                <w:lang w:val="en-US"/>
              </w:rPr>
            </w:pPr>
            <w:r w:rsidRPr="0047544B">
              <w:t xml:space="preserve">252 </w:t>
            </w:r>
          </w:p>
        </w:tc>
        <w:tc>
          <w:tcPr>
            <w:tcW w:w="261" w:type="dxa"/>
          </w:tcPr>
          <w:p w14:paraId="73BA134E"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179" w:type="dxa"/>
          </w:tcPr>
          <w:p w14:paraId="44839C55" w14:textId="77777777" w:rsidR="00BD675F" w:rsidRPr="000E21CC" w:rsidRDefault="00BD675F" w:rsidP="00BD675F">
            <w:pPr>
              <w:tabs>
                <w:tab w:val="decimal" w:pos="890"/>
              </w:tabs>
              <w:spacing w:line="240" w:lineRule="atLeast"/>
              <w:ind w:left="-108" w:right="-108"/>
              <w:rPr>
                <w:rFonts w:eastAsia="MS Mincho" w:cs="Times New Roman"/>
                <w:szCs w:val="22"/>
                <w:lang w:val="en-US"/>
              </w:rPr>
            </w:pPr>
            <w:r w:rsidRPr="000E21CC">
              <w:rPr>
                <w:rFonts w:eastAsia="MS Mincho" w:cs="Times New Roman"/>
                <w:szCs w:val="22"/>
                <w:lang w:val="en-US"/>
              </w:rPr>
              <w:t>8,526</w:t>
            </w:r>
          </w:p>
        </w:tc>
      </w:tr>
      <w:tr w:rsidR="00BD675F" w:rsidRPr="004E1FD3" w14:paraId="53ECA232" w14:textId="77777777" w:rsidTr="00196EF9">
        <w:trPr>
          <w:trHeight w:val="190"/>
        </w:trPr>
        <w:tc>
          <w:tcPr>
            <w:tcW w:w="4950" w:type="dxa"/>
          </w:tcPr>
          <w:p w14:paraId="1B9AC31A" w14:textId="77777777" w:rsidR="00BD675F" w:rsidRPr="009D2092" w:rsidRDefault="00BD675F" w:rsidP="00BD675F">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350" w:type="dxa"/>
            <w:tcBorders>
              <w:bottom w:val="single" w:sz="4" w:space="0" w:color="auto"/>
            </w:tcBorders>
          </w:tcPr>
          <w:p w14:paraId="1B3B782A" w14:textId="77777777" w:rsidR="00BD675F" w:rsidRPr="000E21CC" w:rsidRDefault="00BD675F" w:rsidP="00BD675F">
            <w:pPr>
              <w:tabs>
                <w:tab w:val="decimal" w:pos="1044"/>
              </w:tabs>
              <w:spacing w:line="240" w:lineRule="atLeast"/>
              <w:ind w:left="-108" w:right="-108"/>
              <w:rPr>
                <w:rFonts w:eastAsia="MS Mincho" w:cs="Times New Roman"/>
                <w:szCs w:val="22"/>
                <w:lang w:val="en-US"/>
              </w:rPr>
            </w:pPr>
            <w:r w:rsidRPr="000E21CC">
              <w:rPr>
                <w:rFonts w:eastAsia="MS Mincho" w:cs="Times New Roman"/>
                <w:szCs w:val="22"/>
                <w:lang w:val="en-US"/>
              </w:rPr>
              <w:t>8,425</w:t>
            </w:r>
          </w:p>
        </w:tc>
        <w:tc>
          <w:tcPr>
            <w:tcW w:w="252" w:type="dxa"/>
          </w:tcPr>
          <w:p w14:paraId="537DB42E"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278" w:type="dxa"/>
            <w:tcBorders>
              <w:top w:val="nil"/>
              <w:left w:val="nil"/>
              <w:bottom w:val="single" w:sz="4" w:space="0" w:color="auto"/>
              <w:right w:val="nil"/>
            </w:tcBorders>
          </w:tcPr>
          <w:p w14:paraId="18762925" w14:textId="3F82FA04" w:rsidR="00BD675F" w:rsidRPr="005A662D" w:rsidRDefault="00BD675F" w:rsidP="00BD675F">
            <w:pPr>
              <w:tabs>
                <w:tab w:val="decimal" w:pos="990"/>
              </w:tabs>
              <w:spacing w:line="240" w:lineRule="atLeast"/>
              <w:ind w:left="-108" w:right="-108"/>
              <w:rPr>
                <w:rFonts w:eastAsia="MS Mincho" w:cs="Times New Roman"/>
                <w:szCs w:val="22"/>
                <w:lang w:val="en-US"/>
              </w:rPr>
            </w:pPr>
            <w:r w:rsidRPr="0047544B">
              <w:t xml:space="preserve"> 126 </w:t>
            </w:r>
          </w:p>
        </w:tc>
        <w:tc>
          <w:tcPr>
            <w:tcW w:w="261" w:type="dxa"/>
          </w:tcPr>
          <w:p w14:paraId="08154184"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179" w:type="dxa"/>
            <w:tcBorders>
              <w:bottom w:val="single" w:sz="4" w:space="0" w:color="auto"/>
            </w:tcBorders>
          </w:tcPr>
          <w:p w14:paraId="327F2CF6" w14:textId="77777777" w:rsidR="00BD675F" w:rsidRPr="000E21CC" w:rsidRDefault="00BD675F" w:rsidP="00BD675F">
            <w:pPr>
              <w:tabs>
                <w:tab w:val="decimal" w:pos="890"/>
              </w:tabs>
              <w:spacing w:line="240" w:lineRule="atLeast"/>
              <w:ind w:left="-108" w:right="-108"/>
              <w:rPr>
                <w:rFonts w:eastAsia="MS Mincho" w:cs="Times New Roman"/>
                <w:szCs w:val="22"/>
                <w:lang w:val="en-US"/>
              </w:rPr>
            </w:pPr>
            <w:r w:rsidRPr="000E21CC">
              <w:rPr>
                <w:rFonts w:eastAsia="MS Mincho" w:cs="Times New Roman"/>
                <w:szCs w:val="22"/>
                <w:lang w:val="en-US"/>
              </w:rPr>
              <w:t>8,425</w:t>
            </w:r>
          </w:p>
        </w:tc>
      </w:tr>
      <w:tr w:rsidR="00BD675F" w:rsidRPr="004E1FD3" w14:paraId="538E367C" w14:textId="77777777" w:rsidTr="00196EF9">
        <w:trPr>
          <w:trHeight w:val="190"/>
        </w:trPr>
        <w:tc>
          <w:tcPr>
            <w:tcW w:w="4950" w:type="dxa"/>
          </w:tcPr>
          <w:p w14:paraId="38174749" w14:textId="77777777" w:rsidR="00BD675F" w:rsidRPr="00457678" w:rsidRDefault="00BD675F" w:rsidP="00BD675F">
            <w:pPr>
              <w:spacing w:line="240" w:lineRule="atLeast"/>
              <w:ind w:left="189" w:right="-114" w:hanging="189"/>
              <w:rPr>
                <w:rFonts w:cs="Times New Roman"/>
                <w:b/>
                <w:bCs/>
                <w:szCs w:val="22"/>
              </w:rPr>
            </w:pPr>
            <w:r w:rsidRPr="00457678">
              <w:rPr>
                <w:rFonts w:cs="Times New Roman"/>
                <w:b/>
                <w:bCs/>
                <w:szCs w:val="22"/>
              </w:rPr>
              <w:t>Total</w:t>
            </w:r>
          </w:p>
        </w:tc>
        <w:tc>
          <w:tcPr>
            <w:tcW w:w="1350" w:type="dxa"/>
            <w:tcBorders>
              <w:top w:val="single" w:sz="4" w:space="0" w:color="auto"/>
              <w:bottom w:val="double" w:sz="4" w:space="0" w:color="auto"/>
            </w:tcBorders>
          </w:tcPr>
          <w:p w14:paraId="70167D4E" w14:textId="77777777" w:rsidR="00BD675F" w:rsidRPr="000E21CC" w:rsidRDefault="00BD675F" w:rsidP="00BD675F">
            <w:pPr>
              <w:tabs>
                <w:tab w:val="decimal" w:pos="1044"/>
              </w:tabs>
              <w:spacing w:line="240" w:lineRule="atLeast"/>
              <w:ind w:left="-108" w:right="-108"/>
              <w:rPr>
                <w:rFonts w:eastAsia="MS Mincho" w:cs="Times New Roman"/>
                <w:b/>
                <w:bCs/>
                <w:szCs w:val="22"/>
                <w:lang w:val="en-US"/>
              </w:rPr>
            </w:pPr>
            <w:r w:rsidRPr="000E21CC">
              <w:rPr>
                <w:rFonts w:eastAsia="MS Mincho" w:cs="Times New Roman"/>
                <w:b/>
                <w:bCs/>
                <w:szCs w:val="22"/>
                <w:lang w:val="en-US"/>
              </w:rPr>
              <w:t>20,485</w:t>
            </w:r>
          </w:p>
        </w:tc>
        <w:tc>
          <w:tcPr>
            <w:tcW w:w="252" w:type="dxa"/>
          </w:tcPr>
          <w:p w14:paraId="29D2059C" w14:textId="77777777" w:rsidR="00BD675F" w:rsidRPr="000E21CC" w:rsidRDefault="00BD675F" w:rsidP="00BD675F">
            <w:pPr>
              <w:tabs>
                <w:tab w:val="decimal" w:pos="1044"/>
              </w:tabs>
              <w:spacing w:line="240" w:lineRule="atLeast"/>
              <w:ind w:left="-108" w:right="-108"/>
              <w:rPr>
                <w:rFonts w:eastAsia="MS Mincho" w:cs="Times New Roman"/>
                <w:b/>
                <w:bCs/>
                <w:szCs w:val="22"/>
                <w:lang w:val="en-US"/>
              </w:rPr>
            </w:pPr>
          </w:p>
        </w:tc>
        <w:tc>
          <w:tcPr>
            <w:tcW w:w="1278" w:type="dxa"/>
            <w:tcBorders>
              <w:top w:val="single" w:sz="4" w:space="0" w:color="auto"/>
              <w:left w:val="nil"/>
              <w:bottom w:val="double" w:sz="4" w:space="0" w:color="auto"/>
              <w:right w:val="nil"/>
            </w:tcBorders>
          </w:tcPr>
          <w:p w14:paraId="792DF747" w14:textId="05FC0E55" w:rsidR="00BD675F" w:rsidRPr="00BD675F" w:rsidRDefault="00BD675F" w:rsidP="00BD675F">
            <w:pPr>
              <w:tabs>
                <w:tab w:val="decimal" w:pos="990"/>
              </w:tabs>
              <w:spacing w:line="240" w:lineRule="atLeast"/>
              <w:ind w:left="-108" w:right="-108"/>
              <w:rPr>
                <w:rFonts w:eastAsia="MS Mincho" w:cs="Times New Roman"/>
                <w:b/>
                <w:bCs/>
                <w:szCs w:val="22"/>
                <w:lang w:val="en-US"/>
              </w:rPr>
            </w:pPr>
            <w:r w:rsidRPr="00BD675F">
              <w:rPr>
                <w:b/>
                <w:bCs/>
              </w:rPr>
              <w:t>378</w:t>
            </w:r>
          </w:p>
        </w:tc>
        <w:tc>
          <w:tcPr>
            <w:tcW w:w="261" w:type="dxa"/>
          </w:tcPr>
          <w:p w14:paraId="7374552D" w14:textId="77777777" w:rsidR="00BD675F" w:rsidRPr="000E21CC" w:rsidRDefault="00BD675F" w:rsidP="00BD675F">
            <w:pPr>
              <w:tabs>
                <w:tab w:val="decimal" w:pos="1044"/>
              </w:tabs>
              <w:spacing w:line="240" w:lineRule="atLeast"/>
              <w:ind w:left="-108" w:right="-108"/>
              <w:rPr>
                <w:rFonts w:eastAsia="MS Mincho" w:cs="Times New Roman"/>
                <w:b/>
                <w:bCs/>
                <w:szCs w:val="22"/>
                <w:lang w:val="en-US"/>
              </w:rPr>
            </w:pPr>
          </w:p>
        </w:tc>
        <w:tc>
          <w:tcPr>
            <w:tcW w:w="1179" w:type="dxa"/>
            <w:tcBorders>
              <w:top w:val="single" w:sz="4" w:space="0" w:color="auto"/>
              <w:bottom w:val="double" w:sz="4" w:space="0" w:color="auto"/>
            </w:tcBorders>
          </w:tcPr>
          <w:p w14:paraId="50F49F40" w14:textId="77777777" w:rsidR="00BD675F" w:rsidRPr="000E21CC" w:rsidRDefault="00BD675F" w:rsidP="00BD675F">
            <w:pPr>
              <w:tabs>
                <w:tab w:val="decimal" w:pos="890"/>
              </w:tabs>
              <w:spacing w:line="240" w:lineRule="atLeast"/>
              <w:ind w:left="-108" w:right="-108"/>
              <w:rPr>
                <w:rFonts w:eastAsia="MS Mincho" w:cs="Times New Roman"/>
                <w:b/>
                <w:bCs/>
                <w:szCs w:val="22"/>
                <w:lang w:val="en-US"/>
              </w:rPr>
            </w:pPr>
            <w:r w:rsidRPr="000E21CC">
              <w:rPr>
                <w:rFonts w:eastAsia="MS Mincho" w:cs="Times New Roman"/>
                <w:b/>
                <w:bCs/>
                <w:szCs w:val="22"/>
                <w:lang w:val="en-US"/>
              </w:rPr>
              <w:t>16,951</w:t>
            </w:r>
          </w:p>
        </w:tc>
      </w:tr>
      <w:tr w:rsidR="003F528B" w:rsidRPr="004E1FD3" w14:paraId="216993E0" w14:textId="77777777" w:rsidTr="00177DCA">
        <w:trPr>
          <w:trHeight w:val="190"/>
        </w:trPr>
        <w:tc>
          <w:tcPr>
            <w:tcW w:w="4950" w:type="dxa"/>
          </w:tcPr>
          <w:p w14:paraId="11CD23E4" w14:textId="77777777" w:rsidR="003F528B" w:rsidRPr="007F6C76" w:rsidRDefault="003F528B" w:rsidP="00BD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b/>
                <w:bCs/>
                <w:i/>
                <w:iCs/>
              </w:rPr>
            </w:pPr>
          </w:p>
        </w:tc>
        <w:tc>
          <w:tcPr>
            <w:tcW w:w="1350" w:type="dxa"/>
            <w:tcBorders>
              <w:top w:val="double" w:sz="4" w:space="0" w:color="auto"/>
            </w:tcBorders>
            <w:vAlign w:val="bottom"/>
          </w:tcPr>
          <w:p w14:paraId="05E6AA70"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252" w:type="dxa"/>
          </w:tcPr>
          <w:p w14:paraId="7D253E89"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1278" w:type="dxa"/>
            <w:tcBorders>
              <w:top w:val="double" w:sz="4" w:space="0" w:color="auto"/>
            </w:tcBorders>
          </w:tcPr>
          <w:p w14:paraId="18DD0249"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261" w:type="dxa"/>
          </w:tcPr>
          <w:p w14:paraId="71AD6F60"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1179" w:type="dxa"/>
            <w:tcBorders>
              <w:top w:val="double" w:sz="4" w:space="0" w:color="auto"/>
            </w:tcBorders>
          </w:tcPr>
          <w:p w14:paraId="2596B34F"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r>
      <w:tr w:rsidR="003F528B" w:rsidRPr="004E1FD3" w14:paraId="051A4A55" w14:textId="77777777" w:rsidTr="00177DCA">
        <w:trPr>
          <w:trHeight w:val="190"/>
        </w:trPr>
        <w:tc>
          <w:tcPr>
            <w:tcW w:w="4950" w:type="dxa"/>
          </w:tcPr>
          <w:p w14:paraId="6A5AB85D" w14:textId="77777777" w:rsidR="003F528B" w:rsidRPr="005266BE" w:rsidRDefault="003F528B" w:rsidP="00BD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7F6C76">
              <w:rPr>
                <w:b/>
                <w:bCs/>
                <w:i/>
                <w:iCs/>
              </w:rPr>
              <w:t>Other commitments</w:t>
            </w:r>
          </w:p>
        </w:tc>
        <w:tc>
          <w:tcPr>
            <w:tcW w:w="1350" w:type="dxa"/>
            <w:vAlign w:val="bottom"/>
          </w:tcPr>
          <w:p w14:paraId="355FA645"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252" w:type="dxa"/>
          </w:tcPr>
          <w:p w14:paraId="317A80C8"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1278" w:type="dxa"/>
          </w:tcPr>
          <w:p w14:paraId="43AB38B8"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261" w:type="dxa"/>
          </w:tcPr>
          <w:p w14:paraId="1AABD04D"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c>
          <w:tcPr>
            <w:tcW w:w="1179" w:type="dxa"/>
          </w:tcPr>
          <w:p w14:paraId="4C62CB33" w14:textId="77777777" w:rsidR="003F528B" w:rsidRPr="005266BE" w:rsidRDefault="003F528B" w:rsidP="00BD675F">
            <w:pPr>
              <w:tabs>
                <w:tab w:val="decimal" w:pos="1044"/>
              </w:tabs>
              <w:spacing w:line="240" w:lineRule="atLeast"/>
              <w:ind w:left="-108" w:right="-108"/>
              <w:rPr>
                <w:rFonts w:eastAsia="MS Mincho" w:cs="Times New Roman"/>
                <w:szCs w:val="22"/>
                <w:lang w:val="en-US"/>
              </w:rPr>
            </w:pPr>
          </w:p>
        </w:tc>
      </w:tr>
      <w:tr w:rsidR="00BD675F" w:rsidRPr="004E1FD3" w14:paraId="54A1F3AF" w14:textId="77777777" w:rsidTr="00BD675F">
        <w:trPr>
          <w:trHeight w:val="254"/>
        </w:trPr>
        <w:tc>
          <w:tcPr>
            <w:tcW w:w="4950" w:type="dxa"/>
          </w:tcPr>
          <w:p w14:paraId="5CA25A72" w14:textId="77777777" w:rsidR="00BD675F" w:rsidRPr="005266BE" w:rsidRDefault="00BD675F" w:rsidP="00BD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t xml:space="preserve">Technical </w:t>
            </w:r>
            <w:r w:rsidRPr="000B08E7">
              <w:t>assistant agreement</w:t>
            </w:r>
          </w:p>
        </w:tc>
        <w:tc>
          <w:tcPr>
            <w:tcW w:w="1350" w:type="dxa"/>
            <w:tcBorders>
              <w:bottom w:val="single" w:sz="4" w:space="0" w:color="auto"/>
            </w:tcBorders>
            <w:vAlign w:val="bottom"/>
          </w:tcPr>
          <w:p w14:paraId="5B74B0C3"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28,456</w:t>
            </w:r>
          </w:p>
        </w:tc>
        <w:tc>
          <w:tcPr>
            <w:tcW w:w="252" w:type="dxa"/>
          </w:tcPr>
          <w:p w14:paraId="26AE1184"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278" w:type="dxa"/>
            <w:tcBorders>
              <w:bottom w:val="single" w:sz="4" w:space="0" w:color="auto"/>
            </w:tcBorders>
            <w:shd w:val="clear" w:color="auto" w:fill="auto"/>
          </w:tcPr>
          <w:p w14:paraId="7EE2C546" w14:textId="601810FA" w:rsidR="00BD675F" w:rsidRPr="003F528B" w:rsidRDefault="00BD675F" w:rsidP="00BD675F">
            <w:pPr>
              <w:tabs>
                <w:tab w:val="decimal" w:pos="1044"/>
              </w:tabs>
              <w:spacing w:line="240" w:lineRule="atLeast"/>
              <w:ind w:left="-108" w:right="-108"/>
              <w:rPr>
                <w:rFonts w:eastAsia="MS Mincho" w:cs="Times New Roman"/>
                <w:szCs w:val="22"/>
                <w:highlight w:val="yellow"/>
                <w:lang w:val="en-US"/>
              </w:rPr>
            </w:pPr>
            <w:r w:rsidRPr="001A5E3D">
              <w:t>29,261</w:t>
            </w:r>
          </w:p>
        </w:tc>
        <w:tc>
          <w:tcPr>
            <w:tcW w:w="261" w:type="dxa"/>
          </w:tcPr>
          <w:p w14:paraId="5CB703D7"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179" w:type="dxa"/>
            <w:tcBorders>
              <w:bottom w:val="single" w:sz="4" w:space="0" w:color="auto"/>
            </w:tcBorders>
          </w:tcPr>
          <w:p w14:paraId="741B4138" w14:textId="77777777" w:rsidR="00BD675F" w:rsidRPr="005266BE" w:rsidRDefault="00BD675F" w:rsidP="00BD675F">
            <w:pPr>
              <w:tabs>
                <w:tab w:val="decimal" w:pos="890"/>
              </w:tabs>
              <w:spacing w:line="240" w:lineRule="atLeast"/>
              <w:ind w:left="-108" w:right="-108"/>
              <w:rPr>
                <w:rFonts w:eastAsia="MS Mincho" w:cs="Times New Roman"/>
                <w:szCs w:val="22"/>
                <w:lang w:val="en-US"/>
              </w:rPr>
            </w:pPr>
            <w:r>
              <w:rPr>
                <w:rFonts w:eastAsia="MS Mincho" w:cs="Times New Roman"/>
                <w:szCs w:val="22"/>
                <w:lang w:val="en-US"/>
              </w:rPr>
              <w:t>28,456</w:t>
            </w:r>
          </w:p>
        </w:tc>
      </w:tr>
      <w:tr w:rsidR="00BD675F" w:rsidRPr="004E1FD3" w14:paraId="338A0B6D" w14:textId="77777777" w:rsidTr="00BD675F">
        <w:trPr>
          <w:trHeight w:val="199"/>
        </w:trPr>
        <w:tc>
          <w:tcPr>
            <w:tcW w:w="4950" w:type="dxa"/>
          </w:tcPr>
          <w:p w14:paraId="640E619B" w14:textId="77777777" w:rsidR="00BD675F" w:rsidRPr="005266BE" w:rsidRDefault="00BD675F" w:rsidP="00BD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b/>
                <w:bCs/>
                <w:color w:val="000000"/>
                <w:szCs w:val="22"/>
                <w:lang w:val="en-US"/>
              </w:rPr>
              <w:t>Total</w:t>
            </w:r>
          </w:p>
        </w:tc>
        <w:tc>
          <w:tcPr>
            <w:tcW w:w="1350" w:type="dxa"/>
            <w:tcBorders>
              <w:top w:val="single" w:sz="4" w:space="0" w:color="auto"/>
              <w:bottom w:val="double" w:sz="4" w:space="0" w:color="auto"/>
            </w:tcBorders>
            <w:vAlign w:val="bottom"/>
          </w:tcPr>
          <w:p w14:paraId="16C359C4" w14:textId="77777777" w:rsidR="00BD675F" w:rsidRPr="00AA52C5" w:rsidRDefault="00BD675F" w:rsidP="00BD675F">
            <w:pPr>
              <w:tabs>
                <w:tab w:val="decimal" w:pos="1044"/>
              </w:tabs>
              <w:spacing w:line="240" w:lineRule="atLeast"/>
              <w:ind w:left="-108" w:right="-108"/>
              <w:rPr>
                <w:rFonts w:eastAsia="MS Mincho" w:cs="Times New Roman"/>
                <w:b/>
                <w:bCs/>
                <w:szCs w:val="22"/>
                <w:lang w:val="en-US"/>
              </w:rPr>
            </w:pPr>
            <w:r>
              <w:rPr>
                <w:rFonts w:eastAsia="MS Mincho" w:cs="Times New Roman"/>
                <w:b/>
                <w:bCs/>
                <w:szCs w:val="22"/>
                <w:lang w:val="en-US"/>
              </w:rPr>
              <w:t>28,456</w:t>
            </w:r>
          </w:p>
        </w:tc>
        <w:tc>
          <w:tcPr>
            <w:tcW w:w="252" w:type="dxa"/>
          </w:tcPr>
          <w:p w14:paraId="5F57819A" w14:textId="77777777" w:rsidR="00BD675F" w:rsidRPr="005266BE" w:rsidRDefault="00BD675F" w:rsidP="00BD675F">
            <w:pPr>
              <w:tabs>
                <w:tab w:val="decimal" w:pos="1044"/>
              </w:tabs>
              <w:spacing w:line="240" w:lineRule="atLeast"/>
              <w:ind w:left="-108" w:right="-108"/>
              <w:rPr>
                <w:rFonts w:eastAsia="MS Mincho" w:cs="Times New Roman"/>
                <w:szCs w:val="22"/>
                <w:lang w:val="en-US"/>
              </w:rPr>
            </w:pPr>
          </w:p>
        </w:tc>
        <w:tc>
          <w:tcPr>
            <w:tcW w:w="1278" w:type="dxa"/>
            <w:tcBorders>
              <w:top w:val="single" w:sz="4" w:space="0" w:color="auto"/>
              <w:bottom w:val="double" w:sz="4" w:space="0" w:color="auto"/>
            </w:tcBorders>
            <w:shd w:val="clear" w:color="auto" w:fill="auto"/>
          </w:tcPr>
          <w:p w14:paraId="3B13E323" w14:textId="16501F04" w:rsidR="00BD675F" w:rsidRPr="00BD675F" w:rsidRDefault="00BD675F" w:rsidP="00BD675F">
            <w:pPr>
              <w:tabs>
                <w:tab w:val="decimal" w:pos="1044"/>
              </w:tabs>
              <w:spacing w:line="240" w:lineRule="atLeast"/>
              <w:ind w:left="-108" w:right="-108"/>
              <w:rPr>
                <w:rFonts w:eastAsia="MS Mincho" w:cs="Times New Roman"/>
                <w:b/>
                <w:bCs/>
                <w:szCs w:val="22"/>
                <w:highlight w:val="yellow"/>
                <w:lang w:val="en-US"/>
              </w:rPr>
            </w:pPr>
            <w:r w:rsidRPr="00BD675F">
              <w:rPr>
                <w:b/>
                <w:bCs/>
              </w:rPr>
              <w:t>29,261</w:t>
            </w:r>
          </w:p>
        </w:tc>
        <w:tc>
          <w:tcPr>
            <w:tcW w:w="261" w:type="dxa"/>
          </w:tcPr>
          <w:p w14:paraId="04FD88AA" w14:textId="77777777" w:rsidR="00BD675F" w:rsidRPr="00AA52C5" w:rsidRDefault="00BD675F" w:rsidP="00BD675F">
            <w:pPr>
              <w:tabs>
                <w:tab w:val="decimal" w:pos="1044"/>
              </w:tabs>
              <w:spacing w:line="240" w:lineRule="atLeast"/>
              <w:ind w:left="-108" w:right="-108"/>
              <w:rPr>
                <w:rFonts w:eastAsia="MS Mincho" w:cs="Times New Roman"/>
                <w:b/>
                <w:bCs/>
                <w:szCs w:val="22"/>
                <w:lang w:val="en-US"/>
              </w:rPr>
            </w:pPr>
          </w:p>
        </w:tc>
        <w:tc>
          <w:tcPr>
            <w:tcW w:w="1179" w:type="dxa"/>
            <w:tcBorders>
              <w:top w:val="single" w:sz="4" w:space="0" w:color="auto"/>
              <w:bottom w:val="double" w:sz="4" w:space="0" w:color="auto"/>
            </w:tcBorders>
          </w:tcPr>
          <w:p w14:paraId="0D709829" w14:textId="77777777" w:rsidR="00BD675F" w:rsidRPr="00AA52C5" w:rsidRDefault="00BD675F" w:rsidP="00BD675F">
            <w:pPr>
              <w:tabs>
                <w:tab w:val="decimal" w:pos="890"/>
              </w:tabs>
              <w:spacing w:line="240" w:lineRule="atLeast"/>
              <w:ind w:left="-108" w:right="-108"/>
              <w:rPr>
                <w:rFonts w:eastAsia="MS Mincho" w:cs="Times New Roman"/>
                <w:b/>
                <w:bCs/>
                <w:szCs w:val="22"/>
                <w:lang w:val="en-US"/>
              </w:rPr>
            </w:pPr>
            <w:r>
              <w:rPr>
                <w:rFonts w:eastAsia="MS Mincho" w:cs="Times New Roman"/>
                <w:b/>
                <w:bCs/>
                <w:szCs w:val="22"/>
                <w:lang w:val="en-US"/>
              </w:rPr>
              <w:t>28,456</w:t>
            </w:r>
          </w:p>
        </w:tc>
      </w:tr>
    </w:tbl>
    <w:p w14:paraId="3FC2F984" w14:textId="77777777" w:rsidR="00CE285F" w:rsidRPr="00012C68" w:rsidRDefault="00CE285F" w:rsidP="00BD675F">
      <w:pPr>
        <w:spacing w:line="240" w:lineRule="atLeast"/>
        <w:ind w:left="540" w:right="-7"/>
        <w:jc w:val="both"/>
        <w:rPr>
          <w:rFonts w:cs="Times New Roman"/>
          <w:sz w:val="12"/>
          <w:szCs w:val="12"/>
        </w:rPr>
      </w:pPr>
    </w:p>
    <w:p w14:paraId="35EB03B0" w14:textId="77777777" w:rsidR="00F100A5" w:rsidRPr="00507C6C" w:rsidRDefault="00C304F0" w:rsidP="00281124">
      <w:pPr>
        <w:pStyle w:val="index"/>
        <w:numPr>
          <w:ilvl w:val="0"/>
          <w:numId w:val="28"/>
        </w:numPr>
        <w:spacing w:after="0" w:line="390" w:lineRule="exact"/>
        <w:ind w:left="540" w:hanging="540"/>
        <w:outlineLvl w:val="0"/>
        <w:rPr>
          <w:rFonts w:cs="Times New Roman"/>
          <w:b/>
          <w:bCs/>
          <w:sz w:val="24"/>
          <w:szCs w:val="28"/>
        </w:rPr>
      </w:pPr>
      <w:r w:rsidRPr="00507C6C">
        <w:rPr>
          <w:rFonts w:cs="Times New Roman"/>
          <w:b/>
          <w:bCs/>
          <w:sz w:val="24"/>
          <w:szCs w:val="28"/>
        </w:rPr>
        <w:t>Related parties</w:t>
      </w:r>
    </w:p>
    <w:p w14:paraId="13F93C66" w14:textId="77777777" w:rsidR="00C304F0" w:rsidRPr="00012C68" w:rsidRDefault="00C304F0" w:rsidP="00CE285F">
      <w:pPr>
        <w:spacing w:line="240" w:lineRule="atLeast"/>
        <w:ind w:left="540" w:right="-7"/>
        <w:jc w:val="both"/>
        <w:rPr>
          <w:rFonts w:cs="Times New Roman"/>
          <w:sz w:val="12"/>
          <w:szCs w:val="12"/>
        </w:rPr>
      </w:pPr>
    </w:p>
    <w:p w14:paraId="5B8ED724" w14:textId="3285061F" w:rsidR="00C304F0" w:rsidRPr="00593C16" w:rsidRDefault="00C304F0" w:rsidP="00CE285F">
      <w:pPr>
        <w:spacing w:line="240" w:lineRule="atLeast"/>
        <w:ind w:left="540" w:right="-117"/>
        <w:jc w:val="both"/>
        <w:rPr>
          <w:rFonts w:cstheme="minorBidi"/>
          <w:spacing w:val="-4"/>
          <w:cs/>
          <w:lang w:bidi="th-TH"/>
        </w:rPr>
      </w:pPr>
      <w:r>
        <w:rPr>
          <w:rFonts w:cs="Times New Roman"/>
        </w:rPr>
        <w:t>Other r</w:t>
      </w:r>
      <w:r w:rsidRPr="00CF0A31">
        <w:rPr>
          <w:rFonts w:cs="Times New Roman"/>
        </w:rPr>
        <w:t xml:space="preserve">elated parties </w:t>
      </w:r>
      <w:r>
        <w:rPr>
          <w:rFonts w:cs="Times New Roman"/>
        </w:rPr>
        <w:t xml:space="preserve">that the Group had significant transactions with during the </w:t>
      </w:r>
      <w:r w:rsidR="005735C1">
        <w:rPr>
          <w:rFonts w:cs="Times New Roman"/>
        </w:rPr>
        <w:t>year</w:t>
      </w:r>
      <w:r>
        <w:rPr>
          <w:rFonts w:cs="Times New Roman"/>
        </w:rPr>
        <w:t xml:space="preserve"> </w:t>
      </w:r>
      <w:r w:rsidRPr="00CF0A31">
        <w:rPr>
          <w:rFonts w:cs="Times New Roman"/>
        </w:rPr>
        <w:t>were as follows:</w:t>
      </w:r>
    </w:p>
    <w:p w14:paraId="11E061DD" w14:textId="77777777" w:rsidR="00C304F0" w:rsidRPr="00012C68" w:rsidRDefault="00C304F0" w:rsidP="00CE285F">
      <w:pPr>
        <w:spacing w:line="240" w:lineRule="atLeast"/>
        <w:ind w:left="540" w:right="-7"/>
        <w:jc w:val="both"/>
        <w:rPr>
          <w:rFonts w:cs="Times New Roman"/>
          <w:sz w:val="12"/>
          <w:szCs w:val="12"/>
        </w:rPr>
      </w:pPr>
    </w:p>
    <w:tbl>
      <w:tblPr>
        <w:tblW w:w="9360" w:type="dxa"/>
        <w:tblInd w:w="450" w:type="dxa"/>
        <w:tblLayout w:type="fixed"/>
        <w:tblLook w:val="0000" w:firstRow="0" w:lastRow="0" w:firstColumn="0" w:lastColumn="0" w:noHBand="0" w:noVBand="0"/>
      </w:tblPr>
      <w:tblGrid>
        <w:gridCol w:w="4050"/>
        <w:gridCol w:w="1350"/>
        <w:gridCol w:w="3960"/>
      </w:tblGrid>
      <w:tr w:rsidR="00C304F0" w:rsidRPr="00457678" w14:paraId="285DF65F" w14:textId="77777777" w:rsidTr="00CE285F">
        <w:trPr>
          <w:trHeight w:val="20"/>
          <w:tblHeader/>
        </w:trPr>
        <w:tc>
          <w:tcPr>
            <w:tcW w:w="4050" w:type="dxa"/>
          </w:tcPr>
          <w:p w14:paraId="68171055" w14:textId="77777777" w:rsidR="00C304F0" w:rsidRDefault="00C304F0" w:rsidP="00EB2253">
            <w:pPr>
              <w:spacing w:line="240" w:lineRule="atLeast"/>
              <w:ind w:right="-108"/>
              <w:jc w:val="center"/>
              <w:rPr>
                <w:rFonts w:cs="Times New Roman"/>
                <w:b/>
                <w:bCs/>
              </w:rPr>
            </w:pPr>
          </w:p>
          <w:p w14:paraId="57DA7DCB" w14:textId="77777777" w:rsidR="00C304F0" w:rsidRPr="00457678" w:rsidRDefault="00C304F0" w:rsidP="00EB2253">
            <w:pPr>
              <w:spacing w:line="240" w:lineRule="atLeast"/>
              <w:ind w:right="-108"/>
              <w:jc w:val="center"/>
              <w:rPr>
                <w:rFonts w:cs="Times New Roman"/>
                <w:b/>
                <w:bCs/>
              </w:rPr>
            </w:pPr>
            <w:r w:rsidRPr="00457678">
              <w:rPr>
                <w:rFonts w:cs="Times New Roman"/>
                <w:b/>
                <w:bCs/>
              </w:rPr>
              <w:t>Name of entities</w:t>
            </w:r>
          </w:p>
        </w:tc>
        <w:tc>
          <w:tcPr>
            <w:tcW w:w="1350" w:type="dxa"/>
          </w:tcPr>
          <w:p w14:paraId="7418CAAE" w14:textId="77777777" w:rsidR="00C304F0" w:rsidRDefault="00C304F0" w:rsidP="000D116E">
            <w:pPr>
              <w:spacing w:line="240" w:lineRule="atLeast"/>
              <w:ind w:left="-108" w:right="-200"/>
              <w:jc w:val="center"/>
              <w:rPr>
                <w:rFonts w:cs="Times New Roman"/>
                <w:b/>
                <w:bCs/>
              </w:rPr>
            </w:pPr>
            <w:r w:rsidRPr="00457678">
              <w:rPr>
                <w:rFonts w:cs="Times New Roman"/>
                <w:b/>
                <w:bCs/>
              </w:rPr>
              <w:t>Country of incorporation</w:t>
            </w:r>
            <w:r>
              <w:rPr>
                <w:rFonts w:cs="Times New Roman"/>
                <w:b/>
                <w:bCs/>
              </w:rPr>
              <w:t>/</w:t>
            </w:r>
          </w:p>
          <w:p w14:paraId="762471AA" w14:textId="77777777" w:rsidR="00C304F0" w:rsidRPr="00457678" w:rsidRDefault="00C304F0" w:rsidP="00EB2253">
            <w:pPr>
              <w:spacing w:line="240" w:lineRule="atLeast"/>
              <w:ind w:left="-108" w:right="-108"/>
              <w:jc w:val="center"/>
              <w:rPr>
                <w:rFonts w:cs="Times New Roman"/>
                <w:b/>
                <w:bCs/>
              </w:rPr>
            </w:pPr>
            <w:r w:rsidRPr="00457678">
              <w:rPr>
                <w:rFonts w:cs="Times New Roman"/>
                <w:b/>
                <w:bCs/>
              </w:rPr>
              <w:t>nationality</w:t>
            </w:r>
          </w:p>
        </w:tc>
        <w:tc>
          <w:tcPr>
            <w:tcW w:w="3960" w:type="dxa"/>
          </w:tcPr>
          <w:p w14:paraId="6F297BB8" w14:textId="77777777" w:rsidR="00C304F0" w:rsidRDefault="00C304F0" w:rsidP="00EB2253">
            <w:pPr>
              <w:spacing w:line="240" w:lineRule="atLeast"/>
              <w:ind w:right="-18"/>
              <w:jc w:val="center"/>
              <w:rPr>
                <w:rFonts w:cs="Times New Roman"/>
                <w:b/>
                <w:bCs/>
              </w:rPr>
            </w:pPr>
          </w:p>
          <w:p w14:paraId="257C3084" w14:textId="77777777" w:rsidR="00C304F0" w:rsidRPr="00457678" w:rsidRDefault="00C304F0" w:rsidP="00EB2253">
            <w:pPr>
              <w:spacing w:line="240" w:lineRule="atLeast"/>
              <w:ind w:right="-18"/>
              <w:jc w:val="center"/>
              <w:rPr>
                <w:rFonts w:cs="Times New Roman"/>
                <w:b/>
                <w:bCs/>
              </w:rPr>
            </w:pPr>
            <w:r w:rsidRPr="00457678">
              <w:rPr>
                <w:rFonts w:cs="Times New Roman"/>
                <w:b/>
                <w:bCs/>
              </w:rPr>
              <w:t>Nature of relationships</w:t>
            </w:r>
          </w:p>
        </w:tc>
      </w:tr>
      <w:tr w:rsidR="00C304F0" w:rsidRPr="00457678" w14:paraId="1B359961" w14:textId="77777777" w:rsidTr="00CE285F">
        <w:trPr>
          <w:trHeight w:val="20"/>
        </w:trPr>
        <w:tc>
          <w:tcPr>
            <w:tcW w:w="4050" w:type="dxa"/>
          </w:tcPr>
          <w:p w14:paraId="37C159C1" w14:textId="77777777" w:rsidR="00C304F0" w:rsidRPr="003F528B" w:rsidRDefault="00C304F0" w:rsidP="00EB2253">
            <w:pPr>
              <w:spacing w:line="240" w:lineRule="atLeast"/>
              <w:ind w:left="252" w:right="-288" w:hanging="270"/>
              <w:rPr>
                <w:rFonts w:cs="Times New Roman"/>
                <w:color w:val="000000"/>
                <w:sz w:val="21"/>
                <w:szCs w:val="21"/>
                <w:lang w:val="en-US"/>
              </w:rPr>
            </w:pPr>
            <w:r w:rsidRPr="003F528B">
              <w:rPr>
                <w:rFonts w:cs="Times New Roman"/>
                <w:sz w:val="21"/>
                <w:szCs w:val="21"/>
              </w:rPr>
              <w:t>Key management personnel</w:t>
            </w:r>
          </w:p>
        </w:tc>
        <w:tc>
          <w:tcPr>
            <w:tcW w:w="1350" w:type="dxa"/>
          </w:tcPr>
          <w:p w14:paraId="0F9D0048"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1520825B" w14:textId="2C60A748" w:rsidR="00C304F0" w:rsidRPr="003F528B" w:rsidRDefault="00C304F0" w:rsidP="00CE285F">
            <w:pPr>
              <w:pStyle w:val="block"/>
              <w:spacing w:after="0" w:line="240" w:lineRule="atLeast"/>
              <w:ind w:left="77" w:right="-20" w:hanging="180"/>
              <w:jc w:val="both"/>
              <w:rPr>
                <w:rFonts w:cs="Times New Roman"/>
                <w:spacing w:val="-4"/>
                <w:sz w:val="21"/>
                <w:szCs w:val="21"/>
                <w:lang w:bidi="th-TH"/>
              </w:rPr>
            </w:pPr>
            <w:r w:rsidRPr="003F528B">
              <w:rPr>
                <w:spacing w:val="-4"/>
                <w:sz w:val="21"/>
                <w:szCs w:val="21"/>
              </w:rPr>
              <w:t>Persons having authority and responsibility for planning, directing and controlling the</w:t>
            </w:r>
            <w:r w:rsidR="003F528B">
              <w:rPr>
                <w:spacing w:val="-4"/>
                <w:sz w:val="21"/>
                <w:szCs w:val="21"/>
              </w:rPr>
              <w:br/>
            </w:r>
            <w:r w:rsidRPr="003F528B">
              <w:rPr>
                <w:spacing w:val="-4"/>
                <w:sz w:val="21"/>
                <w:szCs w:val="21"/>
              </w:rPr>
              <w:t>activities of the entity, directly or indirectly, including any director (whether executive or otherwise) of the Company</w:t>
            </w:r>
          </w:p>
        </w:tc>
      </w:tr>
      <w:tr w:rsidR="00C304F0" w:rsidRPr="00457678" w14:paraId="1FFC92F6" w14:textId="77777777" w:rsidTr="00CE285F">
        <w:trPr>
          <w:trHeight w:val="20"/>
        </w:trPr>
        <w:tc>
          <w:tcPr>
            <w:tcW w:w="4050" w:type="dxa"/>
          </w:tcPr>
          <w:p w14:paraId="7249DA2E" w14:textId="77777777" w:rsidR="00C304F0" w:rsidRPr="003F528B" w:rsidRDefault="00C304F0" w:rsidP="00EB2253">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The Siam Commercial Bank Public Company Limited</w:t>
            </w:r>
          </w:p>
        </w:tc>
        <w:tc>
          <w:tcPr>
            <w:tcW w:w="1350" w:type="dxa"/>
          </w:tcPr>
          <w:p w14:paraId="1643FC8B"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493C0E47" w14:textId="77777777" w:rsidR="00C304F0" w:rsidRPr="003F528B" w:rsidRDefault="00C304F0" w:rsidP="00EB2253">
            <w:pPr>
              <w:spacing w:line="240" w:lineRule="atLeast"/>
              <w:ind w:left="77" w:right="-18" w:hanging="180"/>
              <w:jc w:val="thaiDistribute"/>
              <w:rPr>
                <w:rFonts w:cs="Times New Roman"/>
                <w:sz w:val="21"/>
                <w:szCs w:val="21"/>
                <w:highlight w:val="yellow"/>
              </w:rPr>
            </w:pPr>
            <w:r w:rsidRPr="003F528B">
              <w:rPr>
                <w:rFonts w:cs="Times New Roman"/>
                <w:color w:val="000000"/>
                <w:sz w:val="21"/>
                <w:szCs w:val="21"/>
                <w:lang w:val="en-US"/>
              </w:rPr>
              <w:t>Parent company, 99.9% shareholding, directors acting as representatives</w:t>
            </w:r>
          </w:p>
        </w:tc>
      </w:tr>
      <w:tr w:rsidR="00C304F0" w:rsidRPr="00457678" w14:paraId="168771A3" w14:textId="77777777" w:rsidTr="00CE285F">
        <w:trPr>
          <w:trHeight w:val="20"/>
        </w:trPr>
        <w:tc>
          <w:tcPr>
            <w:tcW w:w="4050" w:type="dxa"/>
          </w:tcPr>
          <w:p w14:paraId="379EA0B0" w14:textId="77777777" w:rsidR="00C304F0" w:rsidRPr="003F528B" w:rsidRDefault="00C304F0" w:rsidP="00EB2253">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Digital Ventures Company Limited</w:t>
            </w:r>
            <w:r w:rsidR="005B49E1" w:rsidRPr="003F528B">
              <w:rPr>
                <w:rFonts w:cs="Times New Roman"/>
                <w:color w:val="000000"/>
                <w:sz w:val="21"/>
                <w:szCs w:val="21"/>
                <w:vertAlign w:val="superscript"/>
                <w:lang w:val="en-US"/>
              </w:rPr>
              <w:t>*</w:t>
            </w:r>
          </w:p>
        </w:tc>
        <w:tc>
          <w:tcPr>
            <w:tcW w:w="1350" w:type="dxa"/>
          </w:tcPr>
          <w:p w14:paraId="5B87580D"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249DBF0" w14:textId="058BF405" w:rsidR="00C304F0" w:rsidRPr="003F528B" w:rsidRDefault="004D6554" w:rsidP="00EB2253">
            <w:pPr>
              <w:spacing w:line="240" w:lineRule="atLeast"/>
              <w:ind w:left="77" w:right="-18" w:hanging="180"/>
              <w:jc w:val="thaiDistribute"/>
              <w:rPr>
                <w:rFonts w:cs="Times New Roman"/>
                <w:color w:val="000000"/>
                <w:sz w:val="21"/>
                <w:szCs w:val="21"/>
                <w:lang w:val="en-US"/>
              </w:rPr>
            </w:pPr>
            <w:r w:rsidRPr="003F528B">
              <w:rPr>
                <w:rFonts w:cs="Times New Roman"/>
                <w:spacing w:val="-4"/>
                <w:sz w:val="21"/>
                <w:szCs w:val="21"/>
              </w:rPr>
              <w:t>S</w:t>
            </w:r>
            <w:r w:rsidR="00C304F0" w:rsidRPr="003F528B">
              <w:rPr>
                <w:rFonts w:cs="Times New Roman"/>
                <w:spacing w:val="-4"/>
                <w:sz w:val="21"/>
                <w:szCs w:val="21"/>
              </w:rPr>
              <w:t>ubsidiary, 99.9% shareholding</w:t>
            </w:r>
            <w:r w:rsidRPr="003F528B">
              <w:rPr>
                <w:rFonts w:cs="Times New Roman"/>
                <w:spacing w:val="-4"/>
                <w:sz w:val="21"/>
                <w:szCs w:val="21"/>
              </w:rPr>
              <w:t xml:space="preserve"> and indirect subsidiary of the parent company</w:t>
            </w:r>
          </w:p>
        </w:tc>
      </w:tr>
      <w:tr w:rsidR="004D6554" w:rsidRPr="00457678" w14:paraId="263FD5A0" w14:textId="77777777" w:rsidTr="00CE285F">
        <w:trPr>
          <w:trHeight w:val="20"/>
        </w:trPr>
        <w:tc>
          <w:tcPr>
            <w:tcW w:w="4050" w:type="dxa"/>
          </w:tcPr>
          <w:p w14:paraId="12F0989B" w14:textId="77A7BCCD" w:rsidR="004D6554" w:rsidRPr="003F528B" w:rsidRDefault="004D6554" w:rsidP="004D6554">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SCB 10X Co., Ltd.</w:t>
            </w:r>
            <w:r w:rsidRPr="003F528B">
              <w:rPr>
                <w:rFonts w:cs="Times New Roman"/>
                <w:color w:val="000000"/>
                <w:sz w:val="21"/>
                <w:szCs w:val="21"/>
                <w:vertAlign w:val="superscript"/>
                <w:lang w:val="en-US"/>
              </w:rPr>
              <w:t>**</w:t>
            </w:r>
          </w:p>
        </w:tc>
        <w:tc>
          <w:tcPr>
            <w:tcW w:w="1350" w:type="dxa"/>
          </w:tcPr>
          <w:p w14:paraId="331B3F30" w14:textId="790304E6"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753D5DA" w14:textId="03DFD249" w:rsidR="004D6554" w:rsidRPr="003F528B" w:rsidRDefault="004D6554" w:rsidP="004D6554">
            <w:pPr>
              <w:spacing w:line="240" w:lineRule="atLeast"/>
              <w:ind w:left="77" w:right="-18" w:hanging="180"/>
              <w:jc w:val="thaiDistribute"/>
              <w:rPr>
                <w:rFonts w:cs="Times New Roman"/>
                <w:spacing w:val="-4"/>
                <w:sz w:val="21"/>
                <w:szCs w:val="21"/>
              </w:rPr>
            </w:pPr>
            <w:r w:rsidRPr="003F528B">
              <w:rPr>
                <w:rFonts w:cs="Times New Roman"/>
                <w:color w:val="000000"/>
                <w:sz w:val="21"/>
                <w:szCs w:val="21"/>
                <w:lang w:val="en-US"/>
              </w:rPr>
              <w:t>Subsidiary of the parent company</w:t>
            </w:r>
          </w:p>
        </w:tc>
      </w:tr>
      <w:tr w:rsidR="004D6554" w:rsidRPr="00457678" w14:paraId="663D238B" w14:textId="77777777" w:rsidTr="00CE285F">
        <w:trPr>
          <w:trHeight w:val="20"/>
        </w:trPr>
        <w:tc>
          <w:tcPr>
            <w:tcW w:w="4050" w:type="dxa"/>
          </w:tcPr>
          <w:p w14:paraId="76B6AB70" w14:textId="226FEB53" w:rsidR="004D6554" w:rsidRPr="003F528B" w:rsidRDefault="004D6554" w:rsidP="004D6554">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Siam Commercial Myanmar Co., Ltd.</w:t>
            </w:r>
            <w:r w:rsidRPr="003F528B">
              <w:rPr>
                <w:rFonts w:cs="Times New Roman"/>
                <w:color w:val="000000"/>
                <w:sz w:val="21"/>
                <w:szCs w:val="21"/>
                <w:vertAlign w:val="superscript"/>
                <w:lang w:val="en-US"/>
              </w:rPr>
              <w:t>**</w:t>
            </w:r>
            <w:r w:rsidRPr="003F528B">
              <w:rPr>
                <w:rFonts w:cs="Times New Roman"/>
                <w:color w:val="000000"/>
                <w:sz w:val="21"/>
                <w:szCs w:val="21"/>
                <w:lang w:val="en-US"/>
              </w:rPr>
              <w:t xml:space="preserve"> </w:t>
            </w:r>
          </w:p>
        </w:tc>
        <w:tc>
          <w:tcPr>
            <w:tcW w:w="1350" w:type="dxa"/>
          </w:tcPr>
          <w:p w14:paraId="58DBDAED" w14:textId="491A2431"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Myanmar</w:t>
            </w:r>
          </w:p>
        </w:tc>
        <w:tc>
          <w:tcPr>
            <w:tcW w:w="3960" w:type="dxa"/>
          </w:tcPr>
          <w:p w14:paraId="056A9E07" w14:textId="0ECA34FE" w:rsidR="004D6554" w:rsidRPr="003F528B" w:rsidRDefault="004D6554" w:rsidP="004D6554">
            <w:pPr>
              <w:spacing w:line="240" w:lineRule="atLeast"/>
              <w:ind w:left="77" w:right="-18" w:hanging="180"/>
              <w:jc w:val="thaiDistribute"/>
              <w:rPr>
                <w:rFonts w:cs="Times New Roman"/>
                <w:spacing w:val="-4"/>
                <w:sz w:val="21"/>
                <w:szCs w:val="21"/>
              </w:rPr>
            </w:pPr>
            <w:r w:rsidRPr="003F528B">
              <w:rPr>
                <w:rFonts w:cs="Times New Roman"/>
                <w:color w:val="000000"/>
                <w:sz w:val="21"/>
                <w:szCs w:val="21"/>
                <w:lang w:val="en-US"/>
              </w:rPr>
              <w:t>Subsidiary of the parent company</w:t>
            </w:r>
          </w:p>
        </w:tc>
      </w:tr>
      <w:tr w:rsidR="004D6554" w:rsidRPr="00457678" w14:paraId="451AD99B" w14:textId="77777777" w:rsidTr="00CE285F">
        <w:trPr>
          <w:trHeight w:val="280"/>
        </w:trPr>
        <w:tc>
          <w:tcPr>
            <w:tcW w:w="4050" w:type="dxa"/>
          </w:tcPr>
          <w:p w14:paraId="651F3FF9" w14:textId="77777777"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Cambodian Commercial Bank Ltd.</w:t>
            </w:r>
          </w:p>
        </w:tc>
        <w:tc>
          <w:tcPr>
            <w:tcW w:w="1350" w:type="dxa"/>
          </w:tcPr>
          <w:p w14:paraId="7AE6116A" w14:textId="77777777"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Cambodia</w:t>
            </w:r>
          </w:p>
        </w:tc>
        <w:tc>
          <w:tcPr>
            <w:tcW w:w="3960" w:type="dxa"/>
          </w:tcPr>
          <w:p w14:paraId="6737072B" w14:textId="77777777"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4DD57A0C" w14:textId="77777777" w:rsidTr="00CE285F">
        <w:trPr>
          <w:trHeight w:val="280"/>
        </w:trPr>
        <w:tc>
          <w:tcPr>
            <w:tcW w:w="4050" w:type="dxa"/>
          </w:tcPr>
          <w:p w14:paraId="608A4C92" w14:textId="57B824BF"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SCB-Julius Baer Securities Co., Ltd.</w:t>
            </w:r>
            <w:r w:rsidRPr="003F528B">
              <w:rPr>
                <w:rFonts w:cs="Times New Roman"/>
                <w:color w:val="000000"/>
                <w:sz w:val="21"/>
                <w:szCs w:val="21"/>
                <w:vertAlign w:val="superscript"/>
                <w:lang w:val="en-US"/>
              </w:rPr>
              <w:t xml:space="preserve"> </w:t>
            </w:r>
          </w:p>
        </w:tc>
        <w:tc>
          <w:tcPr>
            <w:tcW w:w="1350" w:type="dxa"/>
          </w:tcPr>
          <w:p w14:paraId="34A87141" w14:textId="4E669578"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D0D99E3" w14:textId="5080ED84"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4495C655" w14:textId="77777777" w:rsidTr="00CE285F">
        <w:trPr>
          <w:trHeight w:val="280"/>
        </w:trPr>
        <w:tc>
          <w:tcPr>
            <w:tcW w:w="4050" w:type="dxa"/>
          </w:tcPr>
          <w:p w14:paraId="1565CB27" w14:textId="0222F6C6"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Training Centre Co., Ltd.</w:t>
            </w:r>
          </w:p>
        </w:tc>
        <w:tc>
          <w:tcPr>
            <w:tcW w:w="1350" w:type="dxa"/>
          </w:tcPr>
          <w:p w14:paraId="7D2F57D4" w14:textId="1261AE93"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1C4956DB" w14:textId="4872EA10"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07AA3489" w14:textId="77777777" w:rsidTr="00CE285F">
        <w:trPr>
          <w:trHeight w:val="280"/>
        </w:trPr>
        <w:tc>
          <w:tcPr>
            <w:tcW w:w="4050" w:type="dxa"/>
          </w:tcPr>
          <w:p w14:paraId="321AF91C" w14:textId="6771E907"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Asset Management Co., Ltd.</w:t>
            </w:r>
          </w:p>
        </w:tc>
        <w:tc>
          <w:tcPr>
            <w:tcW w:w="1350" w:type="dxa"/>
          </w:tcPr>
          <w:p w14:paraId="4FD36CEE" w14:textId="18059799"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D06C46B" w14:textId="29958B32"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646F3858" w14:textId="77777777" w:rsidTr="00CE285F">
        <w:trPr>
          <w:trHeight w:val="280"/>
        </w:trPr>
        <w:tc>
          <w:tcPr>
            <w:tcW w:w="4050" w:type="dxa"/>
          </w:tcPr>
          <w:p w14:paraId="27AE2265" w14:textId="36250155" w:rsidR="004D6554" w:rsidRPr="003F528B" w:rsidRDefault="004D6554" w:rsidP="004D6554">
            <w:pPr>
              <w:spacing w:line="240" w:lineRule="atLeast"/>
              <w:ind w:left="252" w:right="-108" w:hanging="270"/>
              <w:jc w:val="both"/>
              <w:rPr>
                <w:rFonts w:cs="Times New Roman"/>
                <w:color w:val="000000"/>
                <w:sz w:val="21"/>
                <w:szCs w:val="21"/>
                <w:lang w:val="en-US"/>
              </w:rPr>
            </w:pPr>
            <w:proofErr w:type="spellStart"/>
            <w:r w:rsidRPr="003F528B">
              <w:rPr>
                <w:rFonts w:cs="Times New Roman"/>
                <w:color w:val="000000"/>
                <w:sz w:val="21"/>
                <w:szCs w:val="21"/>
                <w:lang w:val="en-US"/>
              </w:rPr>
              <w:t>M</w:t>
            </w:r>
            <w:r w:rsidR="00AD70CA">
              <w:rPr>
                <w:rFonts w:cs="Times New Roman"/>
                <w:color w:val="000000"/>
                <w:sz w:val="21"/>
                <w:szCs w:val="21"/>
                <w:lang w:val="en-US"/>
              </w:rPr>
              <w:t>onix</w:t>
            </w:r>
            <w:proofErr w:type="spellEnd"/>
            <w:r w:rsidRPr="003F528B">
              <w:rPr>
                <w:rFonts w:cs="Times New Roman"/>
                <w:color w:val="000000"/>
                <w:sz w:val="21"/>
                <w:szCs w:val="21"/>
                <w:lang w:val="en-US"/>
              </w:rPr>
              <w:t xml:space="preserve"> Co., Ltd.</w:t>
            </w:r>
            <w:r w:rsidRPr="003F528B">
              <w:rPr>
                <w:rFonts w:cs="Times New Roman"/>
                <w:color w:val="000000"/>
                <w:sz w:val="21"/>
                <w:szCs w:val="21"/>
                <w:vertAlign w:val="superscript"/>
                <w:lang w:val="en-US"/>
              </w:rPr>
              <w:t>**</w:t>
            </w:r>
          </w:p>
        </w:tc>
        <w:tc>
          <w:tcPr>
            <w:tcW w:w="1350" w:type="dxa"/>
          </w:tcPr>
          <w:p w14:paraId="5E6A4020" w14:textId="24D8FF1A"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D2AF7BF" w14:textId="33BF4690"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5DEF8D58" w14:textId="77777777" w:rsidTr="00CE285F">
        <w:trPr>
          <w:trHeight w:val="280"/>
        </w:trPr>
        <w:tc>
          <w:tcPr>
            <w:tcW w:w="4050" w:type="dxa"/>
          </w:tcPr>
          <w:p w14:paraId="19D17FA2" w14:textId="70D6846C"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Protect Co., Ltd.</w:t>
            </w:r>
          </w:p>
        </w:tc>
        <w:tc>
          <w:tcPr>
            <w:tcW w:w="1350" w:type="dxa"/>
          </w:tcPr>
          <w:p w14:paraId="151A2067" w14:textId="70A31636"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659CBE3" w14:textId="3B97F84C"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24B546B6" w14:textId="77777777" w:rsidTr="00CE285F">
        <w:trPr>
          <w:trHeight w:val="280"/>
        </w:trPr>
        <w:tc>
          <w:tcPr>
            <w:tcW w:w="4050" w:type="dxa"/>
          </w:tcPr>
          <w:p w14:paraId="0FC20AE2" w14:textId="0026B99C" w:rsidR="004D6554" w:rsidRPr="003F528B" w:rsidRDefault="004D6554" w:rsidP="004D6554">
            <w:pPr>
              <w:spacing w:line="240" w:lineRule="atLeast"/>
              <w:ind w:left="252" w:right="-108" w:hanging="270"/>
              <w:jc w:val="both"/>
              <w:rPr>
                <w:rFonts w:cs="Times New Roman"/>
                <w:color w:val="000000"/>
                <w:sz w:val="21"/>
                <w:szCs w:val="21"/>
                <w:lang w:val="en-US"/>
              </w:rPr>
            </w:pPr>
            <w:proofErr w:type="spellStart"/>
            <w:r w:rsidRPr="003F528B">
              <w:rPr>
                <w:rFonts w:cs="Times New Roman"/>
                <w:color w:val="000000"/>
                <w:sz w:val="21"/>
                <w:szCs w:val="21"/>
                <w:lang w:val="en-US"/>
              </w:rPr>
              <w:t>Rutchayothin</w:t>
            </w:r>
            <w:proofErr w:type="spellEnd"/>
            <w:r w:rsidRPr="003F528B">
              <w:rPr>
                <w:rFonts w:cs="Times New Roman"/>
                <w:color w:val="000000"/>
                <w:sz w:val="21"/>
                <w:szCs w:val="21"/>
                <w:lang w:val="en-US"/>
              </w:rPr>
              <w:t xml:space="preserve"> Assets Management Co., Ltd.</w:t>
            </w:r>
          </w:p>
        </w:tc>
        <w:tc>
          <w:tcPr>
            <w:tcW w:w="1350" w:type="dxa"/>
          </w:tcPr>
          <w:p w14:paraId="222844F6" w14:textId="68AB489F"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DEA686E" w14:textId="0E0DE963"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562AEBC8" w14:textId="77777777" w:rsidTr="00CE285F">
        <w:trPr>
          <w:trHeight w:val="280"/>
        </w:trPr>
        <w:tc>
          <w:tcPr>
            <w:tcW w:w="4050" w:type="dxa"/>
          </w:tcPr>
          <w:p w14:paraId="4A0E468E" w14:textId="708FBF01" w:rsidR="004D6554" w:rsidRPr="003F528B" w:rsidRDefault="004D6554" w:rsidP="004D6554">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SCB Plus Co., Ltd.</w:t>
            </w:r>
          </w:p>
        </w:tc>
        <w:tc>
          <w:tcPr>
            <w:tcW w:w="1350" w:type="dxa"/>
          </w:tcPr>
          <w:p w14:paraId="20B58A68" w14:textId="559F8B5D"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6F8B82EF" w14:textId="64B24E51"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0433D2DE" w14:textId="77777777" w:rsidTr="00CE285F">
        <w:trPr>
          <w:trHeight w:val="280"/>
        </w:trPr>
        <w:tc>
          <w:tcPr>
            <w:tcW w:w="4050" w:type="dxa"/>
          </w:tcPr>
          <w:p w14:paraId="41A771A2" w14:textId="741E68D9" w:rsidR="004D6554" w:rsidRPr="003F528B" w:rsidRDefault="004D6554" w:rsidP="004D6554">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Sor. Or. Kor. Public Company Limited</w:t>
            </w:r>
            <w:r w:rsidRPr="003F528B">
              <w:rPr>
                <w:rFonts w:cs="Times New Roman"/>
                <w:color w:val="000000"/>
                <w:sz w:val="21"/>
                <w:szCs w:val="21"/>
                <w:vertAlign w:val="superscript"/>
                <w:lang w:val="en-US"/>
              </w:rPr>
              <w:t>***</w:t>
            </w:r>
          </w:p>
        </w:tc>
        <w:tc>
          <w:tcPr>
            <w:tcW w:w="1350" w:type="dxa"/>
          </w:tcPr>
          <w:p w14:paraId="4FBF2E5D" w14:textId="4DA94385"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4628FCE" w14:textId="7190145D"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3FE8BB37" w14:textId="77777777" w:rsidTr="00CE285F">
        <w:trPr>
          <w:trHeight w:val="280"/>
        </w:trPr>
        <w:tc>
          <w:tcPr>
            <w:tcW w:w="4050" w:type="dxa"/>
          </w:tcPr>
          <w:p w14:paraId="23BF0CBE" w14:textId="72BF0628" w:rsidR="004D6554" w:rsidRPr="003F528B" w:rsidRDefault="004D6554" w:rsidP="004D6554">
            <w:pPr>
              <w:spacing w:line="240" w:lineRule="atLeast"/>
              <w:ind w:left="252" w:right="-108" w:hanging="252"/>
              <w:jc w:val="both"/>
              <w:rPr>
                <w:rFonts w:cs="Times New Roman"/>
                <w:color w:val="000000"/>
                <w:sz w:val="21"/>
                <w:szCs w:val="21"/>
                <w:lang w:val="en-US"/>
              </w:rPr>
            </w:pPr>
            <w:proofErr w:type="spellStart"/>
            <w:r w:rsidRPr="003F528B">
              <w:rPr>
                <w:rFonts w:cs="Times New Roman"/>
                <w:color w:val="000000"/>
                <w:sz w:val="21"/>
                <w:szCs w:val="21"/>
                <w:lang w:val="en-US"/>
              </w:rPr>
              <w:t>Mahisorn</w:t>
            </w:r>
            <w:proofErr w:type="spellEnd"/>
            <w:r w:rsidRPr="003F528B">
              <w:rPr>
                <w:rFonts w:cs="Times New Roman"/>
                <w:color w:val="000000"/>
                <w:sz w:val="21"/>
                <w:szCs w:val="21"/>
                <w:lang w:val="en-US"/>
              </w:rPr>
              <w:t xml:space="preserve"> Co., Ltd.</w:t>
            </w:r>
          </w:p>
        </w:tc>
        <w:tc>
          <w:tcPr>
            <w:tcW w:w="1350" w:type="dxa"/>
          </w:tcPr>
          <w:p w14:paraId="73588D7B" w14:textId="255C1116"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7388F93" w14:textId="580849D7"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pacing w:val="-4"/>
                <w:sz w:val="21"/>
                <w:szCs w:val="21"/>
                <w:lang w:val="en-US"/>
              </w:rPr>
              <w:t>Indirect subsidiary of the parent company</w:t>
            </w:r>
          </w:p>
        </w:tc>
      </w:tr>
      <w:tr w:rsidR="00640C4C" w:rsidRPr="00457678" w14:paraId="4BB58A12" w14:textId="77777777" w:rsidTr="00CE285F">
        <w:trPr>
          <w:trHeight w:val="280"/>
        </w:trPr>
        <w:tc>
          <w:tcPr>
            <w:tcW w:w="4050" w:type="dxa"/>
          </w:tcPr>
          <w:p w14:paraId="5E630B63" w14:textId="7E5FBFF3" w:rsidR="00640C4C" w:rsidRPr="003F528B" w:rsidRDefault="00640C4C" w:rsidP="00640C4C">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SCB Abacus Co., Ltd.</w:t>
            </w:r>
          </w:p>
        </w:tc>
        <w:tc>
          <w:tcPr>
            <w:tcW w:w="1350" w:type="dxa"/>
          </w:tcPr>
          <w:p w14:paraId="18B8D013" w14:textId="480B254B" w:rsidR="00640C4C" w:rsidRPr="003F528B" w:rsidRDefault="00640C4C" w:rsidP="00640C4C">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05132D17" w14:textId="2DFFE7A1" w:rsidR="00640C4C" w:rsidRPr="003F528B" w:rsidRDefault="00640C4C" w:rsidP="00640C4C">
            <w:pPr>
              <w:spacing w:line="240" w:lineRule="atLeast"/>
              <w:ind w:left="77" w:right="162" w:hanging="180"/>
              <w:jc w:val="thaiDistribute"/>
              <w:rPr>
                <w:rFonts w:cs="Times New Roman"/>
                <w:color w:val="000000"/>
                <w:sz w:val="21"/>
                <w:szCs w:val="21"/>
                <w:lang w:val="en-US"/>
              </w:rPr>
            </w:pPr>
            <w:r w:rsidRPr="006013AF">
              <w:rPr>
                <w:rFonts w:cs="Times New Roman"/>
                <w:color w:val="000000"/>
                <w:spacing w:val="-4"/>
                <w:sz w:val="21"/>
                <w:szCs w:val="21"/>
                <w:lang w:val="en-US"/>
              </w:rPr>
              <w:t>Indirect subsidiary of the parent company</w:t>
            </w:r>
          </w:p>
        </w:tc>
      </w:tr>
      <w:tr w:rsidR="00640C4C" w:rsidRPr="00457678" w14:paraId="5FF27868" w14:textId="77777777" w:rsidTr="00CE285F">
        <w:trPr>
          <w:trHeight w:val="280"/>
        </w:trPr>
        <w:tc>
          <w:tcPr>
            <w:tcW w:w="4050" w:type="dxa"/>
          </w:tcPr>
          <w:p w14:paraId="16C64363" w14:textId="3A53C427" w:rsidR="00640C4C" w:rsidRPr="003F528B" w:rsidRDefault="00640C4C" w:rsidP="00640C4C">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Purple Ventures Co., Ltd.</w:t>
            </w:r>
            <w:r w:rsidRPr="003F528B">
              <w:rPr>
                <w:rFonts w:cs="Times New Roman"/>
                <w:color w:val="000000"/>
                <w:sz w:val="21"/>
                <w:szCs w:val="21"/>
                <w:vertAlign w:val="superscript"/>
                <w:lang w:val="en-US"/>
              </w:rPr>
              <w:t>**</w:t>
            </w:r>
          </w:p>
        </w:tc>
        <w:tc>
          <w:tcPr>
            <w:tcW w:w="1350" w:type="dxa"/>
          </w:tcPr>
          <w:p w14:paraId="4F13E1F0" w14:textId="56544472" w:rsidR="00640C4C" w:rsidRPr="003F528B" w:rsidRDefault="00640C4C" w:rsidP="00640C4C">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48CF9E23" w14:textId="54D18A97" w:rsidR="00640C4C" w:rsidRPr="003F528B" w:rsidRDefault="00640C4C" w:rsidP="00640C4C">
            <w:pPr>
              <w:spacing w:line="240" w:lineRule="atLeast"/>
              <w:ind w:left="77" w:right="162" w:hanging="180"/>
              <w:jc w:val="thaiDistribute"/>
              <w:rPr>
                <w:rFonts w:cs="Times New Roman"/>
                <w:color w:val="000000"/>
                <w:sz w:val="21"/>
                <w:szCs w:val="21"/>
                <w:lang w:val="en-US"/>
              </w:rPr>
            </w:pPr>
            <w:r w:rsidRPr="006013AF">
              <w:rPr>
                <w:rFonts w:cs="Times New Roman"/>
                <w:color w:val="000000"/>
                <w:spacing w:val="-4"/>
                <w:sz w:val="21"/>
                <w:szCs w:val="21"/>
                <w:lang w:val="en-US"/>
              </w:rPr>
              <w:t>Indirect subsidiary of the parent company</w:t>
            </w:r>
          </w:p>
        </w:tc>
      </w:tr>
      <w:tr w:rsidR="004D6554" w:rsidRPr="00457678" w14:paraId="14E6BEF2" w14:textId="77777777" w:rsidTr="00CE285F">
        <w:trPr>
          <w:trHeight w:val="280"/>
        </w:trPr>
        <w:tc>
          <w:tcPr>
            <w:tcW w:w="4050" w:type="dxa"/>
          </w:tcPr>
          <w:p w14:paraId="0E7EAFA8" w14:textId="25CD5234" w:rsidR="004D6554" w:rsidRPr="003F528B" w:rsidRDefault="004D6554" w:rsidP="004D6554">
            <w:pPr>
              <w:spacing w:line="240" w:lineRule="atLeast"/>
              <w:ind w:left="252" w:right="-108" w:hanging="252"/>
              <w:jc w:val="both"/>
              <w:rPr>
                <w:rFonts w:cs="Times New Roman"/>
                <w:color w:val="000000"/>
                <w:sz w:val="21"/>
                <w:szCs w:val="21"/>
                <w:vertAlign w:val="superscript"/>
                <w:lang w:val="en-US"/>
              </w:rPr>
            </w:pPr>
            <w:r w:rsidRPr="003F528B">
              <w:rPr>
                <w:rFonts w:cs="Times New Roman"/>
                <w:color w:val="000000"/>
                <w:sz w:val="21"/>
                <w:szCs w:val="21"/>
                <w:lang w:val="en-US"/>
              </w:rPr>
              <w:t>SCB-Julius Baer (Singapore) Pte. Ltd.</w:t>
            </w:r>
          </w:p>
        </w:tc>
        <w:tc>
          <w:tcPr>
            <w:tcW w:w="1350" w:type="dxa"/>
          </w:tcPr>
          <w:p w14:paraId="2D256EB7" w14:textId="50D750C2"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Singapore</w:t>
            </w:r>
          </w:p>
        </w:tc>
        <w:tc>
          <w:tcPr>
            <w:tcW w:w="3960" w:type="dxa"/>
          </w:tcPr>
          <w:p w14:paraId="10151C2E" w14:textId="6F420155"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pacing w:val="-4"/>
                <w:sz w:val="21"/>
                <w:szCs w:val="21"/>
                <w:lang w:val="en-US"/>
              </w:rPr>
              <w:t>Indirect subsidiary of the parent company</w:t>
            </w:r>
          </w:p>
        </w:tc>
      </w:tr>
    </w:tbl>
    <w:p w14:paraId="33EA6B69" w14:textId="77777777" w:rsidR="00B37A50" w:rsidRDefault="00B37A50" w:rsidP="00091B84">
      <w:pPr>
        <w:tabs>
          <w:tab w:val="left" w:pos="900"/>
        </w:tabs>
        <w:spacing w:line="240" w:lineRule="atLeast"/>
        <w:ind w:left="1170" w:hanging="630"/>
        <w:jc w:val="both"/>
        <w:rPr>
          <w:rFonts w:cs="Times New Roman"/>
          <w:sz w:val="16"/>
          <w:szCs w:val="16"/>
          <w:vertAlign w:val="superscript"/>
        </w:rPr>
      </w:pPr>
    </w:p>
    <w:p w14:paraId="0698091E" w14:textId="4625D1B2" w:rsidR="00012C68" w:rsidRPr="00012C68" w:rsidRDefault="00012C68" w:rsidP="00091B84">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Pr>
          <w:rFonts w:cs="Times New Roman"/>
          <w:sz w:val="16"/>
          <w:szCs w:val="16"/>
          <w:vertAlign w:val="superscript"/>
        </w:rPr>
        <w:tab/>
      </w:r>
      <w:r>
        <w:rPr>
          <w:rFonts w:cs="Times New Roman"/>
          <w:sz w:val="16"/>
          <w:szCs w:val="16"/>
        </w:rPr>
        <w:t>On 22 May 2020, the Company sold all its shares in Digital Ventures Company Limited</w:t>
      </w:r>
      <w:r w:rsidR="004D6554">
        <w:rPr>
          <w:rFonts w:cs="Times New Roman"/>
          <w:sz w:val="16"/>
          <w:szCs w:val="16"/>
        </w:rPr>
        <w:t xml:space="preserve"> to SCB 10X Co., Ltd.</w:t>
      </w:r>
      <w:r w:rsidRPr="00012C68">
        <w:rPr>
          <w:rFonts w:cs="Times New Roman"/>
          <w:sz w:val="16"/>
          <w:szCs w:val="16"/>
        </w:rPr>
        <w:t xml:space="preserve"> </w:t>
      </w:r>
    </w:p>
    <w:p w14:paraId="3ABD8FC5" w14:textId="4C560323" w:rsidR="00091B84" w:rsidRPr="005A576B" w:rsidRDefault="00091B84" w:rsidP="00091B84">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Pr>
          <w:rFonts w:cs="Times New Roman"/>
          <w:sz w:val="16"/>
          <w:szCs w:val="16"/>
          <w:vertAlign w:val="superscript"/>
        </w:rPr>
        <w:tab/>
      </w:r>
      <w:r>
        <w:rPr>
          <w:rFonts w:cs="Times New Roman"/>
          <w:sz w:val="16"/>
          <w:szCs w:val="16"/>
        </w:rPr>
        <w:t>The Company</w:t>
      </w:r>
      <w:r w:rsidR="00AD70CA">
        <w:rPr>
          <w:rFonts w:cs="Times New Roman"/>
          <w:sz w:val="16"/>
          <w:szCs w:val="16"/>
        </w:rPr>
        <w:t xml:space="preserve"> </w:t>
      </w:r>
      <w:r>
        <w:rPr>
          <w:rFonts w:cs="Times New Roman"/>
          <w:sz w:val="16"/>
          <w:szCs w:val="16"/>
        </w:rPr>
        <w:t>newly established in 2020.</w:t>
      </w:r>
    </w:p>
    <w:p w14:paraId="154159AD" w14:textId="77777777" w:rsidR="00AC15D2" w:rsidRDefault="00091B84" w:rsidP="00091B84">
      <w:pPr>
        <w:pStyle w:val="block"/>
        <w:spacing w:after="0" w:line="240" w:lineRule="atLeast"/>
        <w:ind w:left="900" w:hanging="360"/>
        <w:jc w:val="both"/>
        <w:rPr>
          <w:rFonts w:cs="Times New Roman"/>
          <w:sz w:val="16"/>
          <w:szCs w:val="16"/>
        </w:rPr>
      </w:pPr>
      <w:r>
        <w:rPr>
          <w:rFonts w:cs="Times New Roman"/>
          <w:sz w:val="16"/>
          <w:szCs w:val="16"/>
          <w:vertAlign w:val="superscript"/>
        </w:rPr>
        <w:t>***</w:t>
      </w:r>
      <w:r>
        <w:rPr>
          <w:rFonts w:cs="Times New Roman"/>
          <w:sz w:val="16"/>
          <w:szCs w:val="16"/>
          <w:vertAlign w:val="superscript"/>
        </w:rPr>
        <w:tab/>
      </w:r>
      <w:r w:rsidRPr="00F53464">
        <w:rPr>
          <w:rFonts w:cs="Times New Roman"/>
          <w:sz w:val="16"/>
          <w:szCs w:val="16"/>
        </w:rPr>
        <w:t xml:space="preserve">The Company </w:t>
      </w:r>
      <w:r>
        <w:rPr>
          <w:rFonts w:cs="Times New Roman"/>
          <w:sz w:val="16"/>
          <w:szCs w:val="16"/>
        </w:rPr>
        <w:t>was liquidated in 2020.</w:t>
      </w:r>
    </w:p>
    <w:p w14:paraId="54777B4C" w14:textId="43277B81" w:rsidR="00C304F0" w:rsidRPr="00EC386A" w:rsidRDefault="00DB7702" w:rsidP="006E04D5">
      <w:pPr>
        <w:spacing w:line="240" w:lineRule="auto"/>
        <w:ind w:left="180" w:firstLine="360"/>
        <w:rPr>
          <w:rFonts w:cs="Times New Roman"/>
          <w:szCs w:val="22"/>
        </w:rPr>
      </w:pPr>
      <w:r>
        <w:rPr>
          <w:rFonts w:cs="Times New Roman"/>
          <w:szCs w:val="22"/>
        </w:rPr>
        <w:br w:type="page"/>
      </w:r>
      <w:r w:rsidR="00C304F0" w:rsidRPr="00EC386A">
        <w:rPr>
          <w:rFonts w:cs="Times New Roman"/>
          <w:szCs w:val="22"/>
        </w:rPr>
        <w:lastRenderedPageBreak/>
        <w:t>The pricing policies for</w:t>
      </w:r>
      <w:r w:rsidR="00C304F0">
        <w:rPr>
          <w:rFonts w:cs="Times New Roman"/>
          <w:szCs w:val="22"/>
        </w:rPr>
        <w:t xml:space="preserve"> </w:t>
      </w:r>
      <w:r w:rsidR="00C304F0" w:rsidRPr="00EC386A">
        <w:rPr>
          <w:rFonts w:cs="Times New Roman"/>
          <w:szCs w:val="22"/>
        </w:rPr>
        <w:t>transactions with related parties are explained further below:</w:t>
      </w:r>
    </w:p>
    <w:p w14:paraId="06C20867" w14:textId="77777777" w:rsidR="00C304F0" w:rsidRPr="00EF44E9" w:rsidRDefault="00C304F0" w:rsidP="00C304F0">
      <w:pPr>
        <w:pStyle w:val="block"/>
        <w:spacing w:after="0" w:line="240" w:lineRule="atLeast"/>
        <w:ind w:left="540"/>
        <w:jc w:val="both"/>
        <w:rPr>
          <w:rFonts w:cs="Times New Roman"/>
          <w:szCs w:val="22"/>
        </w:rPr>
      </w:pPr>
    </w:p>
    <w:tbl>
      <w:tblPr>
        <w:tblW w:w="9306" w:type="dxa"/>
        <w:tblInd w:w="432" w:type="dxa"/>
        <w:tblLayout w:type="fixed"/>
        <w:tblLook w:val="0000" w:firstRow="0" w:lastRow="0" w:firstColumn="0" w:lastColumn="0" w:noHBand="0" w:noVBand="0"/>
      </w:tblPr>
      <w:tblGrid>
        <w:gridCol w:w="4176"/>
        <w:gridCol w:w="270"/>
        <w:gridCol w:w="4860"/>
      </w:tblGrid>
      <w:tr w:rsidR="00C304F0" w:rsidRPr="00457678" w14:paraId="63026A38" w14:textId="77777777" w:rsidTr="00EB2253">
        <w:trPr>
          <w:trHeight w:val="20"/>
        </w:trPr>
        <w:tc>
          <w:tcPr>
            <w:tcW w:w="4176" w:type="dxa"/>
            <w:shd w:val="clear" w:color="auto" w:fill="auto"/>
          </w:tcPr>
          <w:p w14:paraId="5CC8F936" w14:textId="77777777" w:rsidR="00C304F0" w:rsidRPr="00457678" w:rsidRDefault="00C304F0" w:rsidP="00EB2253">
            <w:pPr>
              <w:ind w:right="-108"/>
              <w:jc w:val="both"/>
              <w:rPr>
                <w:rFonts w:cs="Times New Roman"/>
                <w:b/>
                <w:bCs/>
                <w:szCs w:val="22"/>
              </w:rPr>
            </w:pPr>
            <w:r w:rsidRPr="00457678">
              <w:rPr>
                <w:rFonts w:cs="Times New Roman"/>
                <w:b/>
                <w:bCs/>
                <w:szCs w:val="22"/>
              </w:rPr>
              <w:t>Transactions</w:t>
            </w:r>
          </w:p>
        </w:tc>
        <w:tc>
          <w:tcPr>
            <w:tcW w:w="270" w:type="dxa"/>
            <w:shd w:val="clear" w:color="auto" w:fill="auto"/>
          </w:tcPr>
          <w:p w14:paraId="250D6363" w14:textId="77777777" w:rsidR="00C304F0" w:rsidRPr="00457678" w:rsidRDefault="00C304F0" w:rsidP="00EB2253">
            <w:pPr>
              <w:ind w:right="-18"/>
              <w:jc w:val="center"/>
              <w:rPr>
                <w:rFonts w:cs="Times New Roman"/>
                <w:szCs w:val="22"/>
                <w:rtl/>
                <w:cs/>
              </w:rPr>
            </w:pPr>
          </w:p>
        </w:tc>
        <w:tc>
          <w:tcPr>
            <w:tcW w:w="4860" w:type="dxa"/>
            <w:shd w:val="clear" w:color="auto" w:fill="auto"/>
          </w:tcPr>
          <w:p w14:paraId="0DAA8D7B" w14:textId="77777777" w:rsidR="00C304F0" w:rsidRPr="00457678" w:rsidRDefault="00C304F0" w:rsidP="00EB2253">
            <w:pPr>
              <w:ind w:right="-18"/>
              <w:jc w:val="thaiDistribute"/>
              <w:rPr>
                <w:rFonts w:cs="Times New Roman"/>
                <w:szCs w:val="22"/>
              </w:rPr>
            </w:pPr>
            <w:r w:rsidRPr="00457678">
              <w:rPr>
                <w:rFonts w:cs="Times New Roman"/>
                <w:b/>
                <w:bCs/>
                <w:szCs w:val="22"/>
              </w:rPr>
              <w:t>Pricing policies</w:t>
            </w:r>
          </w:p>
        </w:tc>
      </w:tr>
      <w:tr w:rsidR="00C304F0" w:rsidRPr="00457678" w14:paraId="6DDD1314" w14:textId="77777777" w:rsidTr="00EB2253">
        <w:trPr>
          <w:trHeight w:val="20"/>
        </w:trPr>
        <w:tc>
          <w:tcPr>
            <w:tcW w:w="4176" w:type="dxa"/>
            <w:shd w:val="clear" w:color="auto" w:fill="auto"/>
          </w:tcPr>
          <w:p w14:paraId="6EB1CB92" w14:textId="77777777" w:rsidR="00C304F0" w:rsidRPr="003F528B" w:rsidRDefault="00C304F0" w:rsidP="00EB2253">
            <w:pPr>
              <w:ind w:right="-108"/>
              <w:jc w:val="both"/>
              <w:rPr>
                <w:rFonts w:cs="Times New Roman"/>
                <w:szCs w:val="22"/>
              </w:rPr>
            </w:pPr>
            <w:r w:rsidRPr="003F528B">
              <w:rPr>
                <w:rFonts w:cs="Times New Roman"/>
                <w:szCs w:val="22"/>
              </w:rPr>
              <w:t>Brokerage fees</w:t>
            </w:r>
          </w:p>
        </w:tc>
        <w:tc>
          <w:tcPr>
            <w:tcW w:w="270" w:type="dxa"/>
            <w:shd w:val="clear" w:color="auto" w:fill="auto"/>
          </w:tcPr>
          <w:p w14:paraId="35DB8917" w14:textId="77777777" w:rsidR="00C304F0" w:rsidRPr="003F528B" w:rsidRDefault="00C304F0" w:rsidP="00EB2253">
            <w:pPr>
              <w:ind w:right="-18"/>
              <w:jc w:val="center"/>
              <w:rPr>
                <w:rFonts w:cs="Times New Roman"/>
                <w:szCs w:val="22"/>
              </w:rPr>
            </w:pPr>
          </w:p>
        </w:tc>
        <w:tc>
          <w:tcPr>
            <w:tcW w:w="4860" w:type="dxa"/>
            <w:shd w:val="clear" w:color="auto" w:fill="auto"/>
          </w:tcPr>
          <w:p w14:paraId="4227044F" w14:textId="77777777" w:rsidR="00C304F0" w:rsidRPr="003F528B" w:rsidRDefault="00C304F0" w:rsidP="00EB2253">
            <w:pPr>
              <w:rPr>
                <w:szCs w:val="28"/>
                <w:lang w:val="en-US" w:bidi="th-TH"/>
              </w:rPr>
            </w:pPr>
            <w:r w:rsidRPr="003F528B">
              <w:rPr>
                <w:szCs w:val="28"/>
                <w:lang w:val="en-US" w:bidi="th-TH"/>
              </w:rPr>
              <w:t>Market rate</w:t>
            </w:r>
          </w:p>
        </w:tc>
      </w:tr>
      <w:tr w:rsidR="004D6554" w:rsidRPr="00457678" w14:paraId="42E59F43" w14:textId="77777777" w:rsidTr="00EB2253">
        <w:trPr>
          <w:trHeight w:val="20"/>
        </w:trPr>
        <w:tc>
          <w:tcPr>
            <w:tcW w:w="4176" w:type="dxa"/>
            <w:shd w:val="clear" w:color="auto" w:fill="auto"/>
          </w:tcPr>
          <w:p w14:paraId="6A77D013" w14:textId="5085BC47" w:rsidR="004D6554" w:rsidRPr="003F528B" w:rsidRDefault="00AD70CA" w:rsidP="00EB2253">
            <w:pPr>
              <w:ind w:right="-108"/>
              <w:jc w:val="both"/>
              <w:rPr>
                <w:rFonts w:cstheme="minorBidi"/>
                <w:szCs w:val="28"/>
                <w:lang w:val="en-US" w:bidi="th-TH"/>
              </w:rPr>
            </w:pPr>
            <w:r>
              <w:rPr>
                <w:rFonts w:cstheme="minorBidi"/>
                <w:szCs w:val="28"/>
                <w:lang w:bidi="th-TH"/>
              </w:rPr>
              <w:t>Investment m</w:t>
            </w:r>
            <w:r w:rsidR="004D6554" w:rsidRPr="003F528B">
              <w:rPr>
                <w:rFonts w:cstheme="minorBidi"/>
                <w:szCs w:val="28"/>
                <w:lang w:bidi="th-TH"/>
              </w:rPr>
              <w:t>anagement fee income</w:t>
            </w:r>
          </w:p>
        </w:tc>
        <w:tc>
          <w:tcPr>
            <w:tcW w:w="270" w:type="dxa"/>
            <w:shd w:val="clear" w:color="auto" w:fill="auto"/>
          </w:tcPr>
          <w:p w14:paraId="11764B83" w14:textId="77777777" w:rsidR="004D6554" w:rsidRPr="003F528B" w:rsidRDefault="004D6554" w:rsidP="00EB2253">
            <w:pPr>
              <w:ind w:right="-18"/>
              <w:jc w:val="center"/>
              <w:rPr>
                <w:rFonts w:cs="Times New Roman"/>
                <w:szCs w:val="22"/>
              </w:rPr>
            </w:pPr>
          </w:p>
        </w:tc>
        <w:tc>
          <w:tcPr>
            <w:tcW w:w="4860" w:type="dxa"/>
            <w:shd w:val="clear" w:color="auto" w:fill="auto"/>
          </w:tcPr>
          <w:p w14:paraId="023B9591" w14:textId="7C6461C5" w:rsidR="004D6554" w:rsidRPr="003F528B" w:rsidRDefault="00AD70CA" w:rsidP="00EB2253">
            <w:pPr>
              <w:rPr>
                <w:rFonts w:cstheme="minorBidi"/>
                <w:szCs w:val="28"/>
                <w:cs/>
                <w:lang w:val="en-US" w:bidi="th-TH"/>
              </w:rPr>
            </w:pPr>
            <w:r>
              <w:rPr>
                <w:rFonts w:cs="Times New Roman"/>
                <w:szCs w:val="22"/>
              </w:rPr>
              <w:t>Contractual</w:t>
            </w:r>
            <w:r w:rsidR="004D6554" w:rsidRPr="003F528B">
              <w:rPr>
                <w:rFonts w:cs="Times New Roman"/>
                <w:szCs w:val="22"/>
              </w:rPr>
              <w:t xml:space="preserve"> price</w:t>
            </w:r>
          </w:p>
        </w:tc>
      </w:tr>
      <w:tr w:rsidR="00C304F0" w:rsidRPr="00457678" w14:paraId="77B50E46" w14:textId="77777777" w:rsidTr="00EB2253">
        <w:trPr>
          <w:trHeight w:val="20"/>
        </w:trPr>
        <w:tc>
          <w:tcPr>
            <w:tcW w:w="4176" w:type="dxa"/>
            <w:shd w:val="clear" w:color="auto" w:fill="auto"/>
          </w:tcPr>
          <w:p w14:paraId="5531D1F0" w14:textId="77777777" w:rsidR="00C304F0" w:rsidRPr="003F528B" w:rsidRDefault="00C304F0" w:rsidP="00EB2253">
            <w:pPr>
              <w:ind w:right="-108"/>
              <w:jc w:val="both"/>
              <w:rPr>
                <w:rFonts w:cs="Times New Roman"/>
                <w:szCs w:val="22"/>
              </w:rPr>
            </w:pPr>
            <w:r w:rsidRPr="003F528B">
              <w:rPr>
                <w:rFonts w:cs="Times New Roman"/>
                <w:szCs w:val="22"/>
              </w:rPr>
              <w:t xml:space="preserve">Fees and service income </w:t>
            </w:r>
          </w:p>
        </w:tc>
        <w:tc>
          <w:tcPr>
            <w:tcW w:w="270" w:type="dxa"/>
            <w:shd w:val="clear" w:color="auto" w:fill="auto"/>
          </w:tcPr>
          <w:p w14:paraId="734FBEC6" w14:textId="77777777" w:rsidR="00C304F0" w:rsidRPr="003F528B" w:rsidRDefault="00C304F0" w:rsidP="00EB2253">
            <w:pPr>
              <w:ind w:right="-18"/>
              <w:jc w:val="center"/>
              <w:rPr>
                <w:rFonts w:cs="Times New Roman"/>
                <w:szCs w:val="22"/>
              </w:rPr>
            </w:pPr>
          </w:p>
        </w:tc>
        <w:tc>
          <w:tcPr>
            <w:tcW w:w="4860" w:type="dxa"/>
            <w:shd w:val="clear" w:color="auto" w:fill="auto"/>
          </w:tcPr>
          <w:p w14:paraId="5556A2EC" w14:textId="0B398E11" w:rsidR="00C304F0" w:rsidRPr="003F528B" w:rsidRDefault="00AD70CA" w:rsidP="00EB2253">
            <w:pPr>
              <w:rPr>
                <w:rFonts w:cs="Times New Roman"/>
                <w:szCs w:val="22"/>
              </w:rPr>
            </w:pPr>
            <w:r>
              <w:rPr>
                <w:rFonts w:cs="Times New Roman"/>
                <w:szCs w:val="22"/>
              </w:rPr>
              <w:t>Contractual</w:t>
            </w:r>
            <w:r w:rsidRPr="003F528B">
              <w:rPr>
                <w:rFonts w:cs="Times New Roman"/>
                <w:szCs w:val="22"/>
              </w:rPr>
              <w:t xml:space="preserve"> price</w:t>
            </w:r>
          </w:p>
        </w:tc>
      </w:tr>
      <w:tr w:rsidR="00C304F0" w:rsidRPr="00457678" w14:paraId="32047C20" w14:textId="77777777" w:rsidTr="00EB2253">
        <w:trPr>
          <w:trHeight w:val="20"/>
        </w:trPr>
        <w:tc>
          <w:tcPr>
            <w:tcW w:w="4176" w:type="dxa"/>
            <w:shd w:val="clear" w:color="auto" w:fill="auto"/>
          </w:tcPr>
          <w:p w14:paraId="77F18BC3" w14:textId="77777777" w:rsidR="00C304F0" w:rsidRPr="003F528B" w:rsidRDefault="00C304F0" w:rsidP="00EB2253">
            <w:pPr>
              <w:ind w:right="-108"/>
              <w:jc w:val="both"/>
              <w:rPr>
                <w:rFonts w:cs="Times New Roman"/>
                <w:szCs w:val="22"/>
              </w:rPr>
            </w:pPr>
            <w:r w:rsidRPr="003F528B">
              <w:rPr>
                <w:rFonts w:cs="Times New Roman"/>
                <w:szCs w:val="22"/>
              </w:rPr>
              <w:t>Interest income</w:t>
            </w:r>
          </w:p>
        </w:tc>
        <w:tc>
          <w:tcPr>
            <w:tcW w:w="270" w:type="dxa"/>
            <w:shd w:val="clear" w:color="auto" w:fill="auto"/>
          </w:tcPr>
          <w:p w14:paraId="088BAD42" w14:textId="77777777" w:rsidR="00C304F0" w:rsidRPr="003F528B" w:rsidRDefault="00C304F0" w:rsidP="00EB2253">
            <w:pPr>
              <w:ind w:right="-18"/>
              <w:jc w:val="center"/>
              <w:rPr>
                <w:rFonts w:cs="Times New Roman"/>
                <w:szCs w:val="22"/>
              </w:rPr>
            </w:pPr>
          </w:p>
        </w:tc>
        <w:tc>
          <w:tcPr>
            <w:tcW w:w="4860" w:type="dxa"/>
            <w:shd w:val="clear" w:color="auto" w:fill="auto"/>
          </w:tcPr>
          <w:p w14:paraId="7182625D" w14:textId="77777777" w:rsidR="00C304F0" w:rsidRPr="003F528B" w:rsidRDefault="00C304F0" w:rsidP="00EB2253">
            <w:pPr>
              <w:rPr>
                <w:rFonts w:cs="Times New Roman"/>
                <w:szCs w:val="22"/>
              </w:rPr>
            </w:pPr>
            <w:r w:rsidRPr="003F528B">
              <w:rPr>
                <w:rFonts w:cs="Times New Roman"/>
                <w:szCs w:val="22"/>
              </w:rPr>
              <w:t>Market rate</w:t>
            </w:r>
          </w:p>
        </w:tc>
      </w:tr>
      <w:tr w:rsidR="00AD70CA" w:rsidRPr="00457678" w14:paraId="7C107E21" w14:textId="77777777" w:rsidTr="00EB2253">
        <w:trPr>
          <w:trHeight w:val="20"/>
        </w:trPr>
        <w:tc>
          <w:tcPr>
            <w:tcW w:w="4176" w:type="dxa"/>
            <w:shd w:val="clear" w:color="auto" w:fill="auto"/>
          </w:tcPr>
          <w:p w14:paraId="711AB8A8" w14:textId="77777777" w:rsidR="00AD70CA" w:rsidRPr="003F528B" w:rsidRDefault="00AD70CA" w:rsidP="00AD70CA">
            <w:pPr>
              <w:ind w:right="-108"/>
              <w:jc w:val="both"/>
              <w:rPr>
                <w:rFonts w:cs="Times New Roman"/>
                <w:szCs w:val="22"/>
              </w:rPr>
            </w:pPr>
            <w:r w:rsidRPr="003F528B">
              <w:rPr>
                <w:rFonts w:cs="Times New Roman"/>
                <w:szCs w:val="22"/>
              </w:rPr>
              <w:t>Other income</w:t>
            </w:r>
          </w:p>
        </w:tc>
        <w:tc>
          <w:tcPr>
            <w:tcW w:w="270" w:type="dxa"/>
            <w:shd w:val="clear" w:color="auto" w:fill="auto"/>
          </w:tcPr>
          <w:p w14:paraId="292AE77D" w14:textId="77777777" w:rsidR="00AD70CA" w:rsidRPr="003F528B" w:rsidRDefault="00AD70CA" w:rsidP="00AD70CA">
            <w:pPr>
              <w:ind w:right="-18"/>
              <w:jc w:val="center"/>
              <w:rPr>
                <w:rFonts w:cs="Times New Roman"/>
                <w:szCs w:val="22"/>
              </w:rPr>
            </w:pPr>
          </w:p>
        </w:tc>
        <w:tc>
          <w:tcPr>
            <w:tcW w:w="4860" w:type="dxa"/>
            <w:shd w:val="clear" w:color="auto" w:fill="auto"/>
          </w:tcPr>
          <w:p w14:paraId="6DFF73F5" w14:textId="057BD769" w:rsidR="00AD70CA" w:rsidRPr="003F528B" w:rsidRDefault="00AD70CA" w:rsidP="00AD70CA">
            <w:pPr>
              <w:ind w:right="-18"/>
              <w:jc w:val="both"/>
              <w:rPr>
                <w:rFonts w:cs="Times New Roman"/>
                <w:szCs w:val="22"/>
              </w:rPr>
            </w:pPr>
            <w:r w:rsidRPr="00AF7253">
              <w:rPr>
                <w:rFonts w:cs="Times New Roman"/>
                <w:szCs w:val="22"/>
              </w:rPr>
              <w:t>Contractual price</w:t>
            </w:r>
          </w:p>
        </w:tc>
      </w:tr>
      <w:tr w:rsidR="00AD70CA" w:rsidRPr="00457678" w14:paraId="093A5810" w14:textId="77777777" w:rsidTr="00EB2253">
        <w:trPr>
          <w:trHeight w:val="20"/>
        </w:trPr>
        <w:tc>
          <w:tcPr>
            <w:tcW w:w="4176" w:type="dxa"/>
            <w:shd w:val="clear" w:color="auto" w:fill="auto"/>
          </w:tcPr>
          <w:p w14:paraId="5A7D741B" w14:textId="77777777" w:rsidR="00AD70CA" w:rsidRPr="003F528B" w:rsidRDefault="00AD70CA" w:rsidP="00AD70CA">
            <w:pPr>
              <w:ind w:right="-108"/>
              <w:jc w:val="both"/>
              <w:rPr>
                <w:rFonts w:cs="Times New Roman"/>
                <w:szCs w:val="22"/>
              </w:rPr>
            </w:pPr>
            <w:r w:rsidRPr="003F528B">
              <w:rPr>
                <w:rFonts w:cs="Times New Roman"/>
                <w:szCs w:val="22"/>
              </w:rPr>
              <w:t>Fees and service expenses</w:t>
            </w:r>
          </w:p>
        </w:tc>
        <w:tc>
          <w:tcPr>
            <w:tcW w:w="270" w:type="dxa"/>
            <w:shd w:val="clear" w:color="auto" w:fill="auto"/>
          </w:tcPr>
          <w:p w14:paraId="19DC1617" w14:textId="77777777" w:rsidR="00AD70CA" w:rsidRPr="003F528B" w:rsidRDefault="00AD70CA" w:rsidP="00AD70CA">
            <w:pPr>
              <w:ind w:right="-18"/>
              <w:jc w:val="center"/>
              <w:rPr>
                <w:rFonts w:cs="Times New Roman"/>
                <w:szCs w:val="22"/>
              </w:rPr>
            </w:pPr>
          </w:p>
        </w:tc>
        <w:tc>
          <w:tcPr>
            <w:tcW w:w="4860" w:type="dxa"/>
            <w:shd w:val="clear" w:color="auto" w:fill="auto"/>
          </w:tcPr>
          <w:p w14:paraId="2B482183" w14:textId="51F826C9" w:rsidR="00AD70CA" w:rsidRPr="003F528B" w:rsidRDefault="00AD70CA" w:rsidP="00AD70CA">
            <w:pPr>
              <w:ind w:right="-18"/>
              <w:jc w:val="both"/>
              <w:rPr>
                <w:rFonts w:cs="Times New Roman"/>
                <w:szCs w:val="22"/>
              </w:rPr>
            </w:pPr>
            <w:r w:rsidRPr="00AF7253">
              <w:rPr>
                <w:rFonts w:cs="Times New Roman"/>
                <w:szCs w:val="22"/>
              </w:rPr>
              <w:t>Contractual price</w:t>
            </w:r>
          </w:p>
        </w:tc>
      </w:tr>
      <w:tr w:rsidR="00C304F0" w:rsidRPr="00457678" w14:paraId="14D97319" w14:textId="77777777" w:rsidTr="00EB2253">
        <w:trPr>
          <w:trHeight w:val="20"/>
        </w:trPr>
        <w:tc>
          <w:tcPr>
            <w:tcW w:w="4176" w:type="dxa"/>
            <w:shd w:val="clear" w:color="auto" w:fill="auto"/>
          </w:tcPr>
          <w:p w14:paraId="1E511D81" w14:textId="77777777" w:rsidR="00C304F0" w:rsidRPr="003F528B" w:rsidRDefault="008D6C47" w:rsidP="00EB2253">
            <w:pPr>
              <w:ind w:right="-108"/>
              <w:jc w:val="both"/>
              <w:rPr>
                <w:rFonts w:cs="Times New Roman"/>
                <w:szCs w:val="22"/>
              </w:rPr>
            </w:pPr>
            <w:r w:rsidRPr="003F528B">
              <w:rPr>
                <w:rFonts w:cs="Times New Roman"/>
                <w:szCs w:val="22"/>
              </w:rPr>
              <w:t>Interest expenses</w:t>
            </w:r>
          </w:p>
        </w:tc>
        <w:tc>
          <w:tcPr>
            <w:tcW w:w="270" w:type="dxa"/>
            <w:shd w:val="clear" w:color="auto" w:fill="auto"/>
          </w:tcPr>
          <w:p w14:paraId="28E5A07A" w14:textId="77777777" w:rsidR="00C304F0" w:rsidRPr="003F528B" w:rsidRDefault="00C304F0" w:rsidP="00EB2253">
            <w:pPr>
              <w:ind w:right="-18"/>
              <w:jc w:val="center"/>
              <w:rPr>
                <w:rFonts w:cs="Times New Roman"/>
                <w:szCs w:val="22"/>
              </w:rPr>
            </w:pPr>
          </w:p>
        </w:tc>
        <w:tc>
          <w:tcPr>
            <w:tcW w:w="4860" w:type="dxa"/>
            <w:shd w:val="clear" w:color="auto" w:fill="auto"/>
          </w:tcPr>
          <w:p w14:paraId="0C4A2E28" w14:textId="77777777" w:rsidR="00C304F0" w:rsidRPr="003F528B" w:rsidRDefault="00C304F0" w:rsidP="00EB2253">
            <w:pPr>
              <w:ind w:right="-18"/>
              <w:jc w:val="both"/>
              <w:rPr>
                <w:rFonts w:cs="Times New Roman"/>
                <w:szCs w:val="22"/>
              </w:rPr>
            </w:pPr>
            <w:r w:rsidRPr="003F528B">
              <w:rPr>
                <w:szCs w:val="28"/>
                <w:lang w:val="en-US" w:bidi="th-TH"/>
              </w:rPr>
              <w:t>Market rate</w:t>
            </w:r>
          </w:p>
        </w:tc>
      </w:tr>
      <w:tr w:rsidR="00AD70CA" w:rsidRPr="00457678" w14:paraId="5EA3FC3B" w14:textId="77777777" w:rsidTr="00EB2253">
        <w:trPr>
          <w:trHeight w:val="20"/>
        </w:trPr>
        <w:tc>
          <w:tcPr>
            <w:tcW w:w="4176" w:type="dxa"/>
            <w:shd w:val="clear" w:color="auto" w:fill="auto"/>
          </w:tcPr>
          <w:p w14:paraId="13E04E50" w14:textId="5BA55242" w:rsidR="00AD70CA" w:rsidRPr="003F528B" w:rsidRDefault="00AD70CA" w:rsidP="00AD70CA">
            <w:pPr>
              <w:ind w:right="-108"/>
              <w:jc w:val="both"/>
              <w:rPr>
                <w:rFonts w:cs="Times New Roman"/>
                <w:szCs w:val="22"/>
              </w:rPr>
            </w:pPr>
            <w:r w:rsidRPr="003F528B">
              <w:rPr>
                <w:rFonts w:cs="Times New Roman"/>
                <w:szCs w:val="22"/>
              </w:rPr>
              <w:t>Shared service expenses</w:t>
            </w:r>
          </w:p>
        </w:tc>
        <w:tc>
          <w:tcPr>
            <w:tcW w:w="270" w:type="dxa"/>
            <w:shd w:val="clear" w:color="auto" w:fill="auto"/>
          </w:tcPr>
          <w:p w14:paraId="1F2914ED" w14:textId="77777777" w:rsidR="00AD70CA" w:rsidRPr="003F528B" w:rsidRDefault="00AD70CA" w:rsidP="00AD70CA">
            <w:pPr>
              <w:ind w:right="-18"/>
              <w:jc w:val="center"/>
              <w:rPr>
                <w:rFonts w:cs="Times New Roman"/>
                <w:szCs w:val="22"/>
              </w:rPr>
            </w:pPr>
          </w:p>
        </w:tc>
        <w:tc>
          <w:tcPr>
            <w:tcW w:w="4860" w:type="dxa"/>
            <w:shd w:val="clear" w:color="auto" w:fill="auto"/>
          </w:tcPr>
          <w:p w14:paraId="061494FA" w14:textId="7B685C94" w:rsidR="00AD70CA" w:rsidRPr="003F528B" w:rsidRDefault="00AD70CA" w:rsidP="00AD70CA">
            <w:pPr>
              <w:ind w:right="-18"/>
              <w:jc w:val="both"/>
              <w:rPr>
                <w:szCs w:val="28"/>
                <w:lang w:val="en-US" w:bidi="th-TH"/>
              </w:rPr>
            </w:pPr>
            <w:r w:rsidRPr="00C85DCC">
              <w:rPr>
                <w:rFonts w:cs="Times New Roman"/>
                <w:szCs w:val="22"/>
              </w:rPr>
              <w:t>Contractual price</w:t>
            </w:r>
          </w:p>
        </w:tc>
      </w:tr>
      <w:tr w:rsidR="00AD70CA" w:rsidRPr="00457678" w14:paraId="24EA68D1" w14:textId="77777777" w:rsidTr="00EB2253">
        <w:trPr>
          <w:trHeight w:val="20"/>
        </w:trPr>
        <w:tc>
          <w:tcPr>
            <w:tcW w:w="4176" w:type="dxa"/>
            <w:shd w:val="clear" w:color="auto" w:fill="auto"/>
          </w:tcPr>
          <w:p w14:paraId="75215341" w14:textId="77777777" w:rsidR="00AD70CA" w:rsidRPr="003F528B" w:rsidRDefault="00AD70CA" w:rsidP="00AD70CA">
            <w:pPr>
              <w:ind w:right="-108"/>
              <w:jc w:val="both"/>
              <w:rPr>
                <w:rFonts w:cs="Times New Roman"/>
                <w:szCs w:val="22"/>
              </w:rPr>
            </w:pPr>
            <w:r w:rsidRPr="003F528B">
              <w:rPr>
                <w:rFonts w:cs="Times New Roman"/>
                <w:szCs w:val="22"/>
              </w:rPr>
              <w:t>Lease expenses</w:t>
            </w:r>
          </w:p>
        </w:tc>
        <w:tc>
          <w:tcPr>
            <w:tcW w:w="270" w:type="dxa"/>
            <w:shd w:val="clear" w:color="auto" w:fill="auto"/>
          </w:tcPr>
          <w:p w14:paraId="1A83E844" w14:textId="77777777" w:rsidR="00AD70CA" w:rsidRPr="003F528B" w:rsidRDefault="00AD70CA" w:rsidP="00AD70CA">
            <w:pPr>
              <w:ind w:right="-18"/>
              <w:jc w:val="center"/>
              <w:rPr>
                <w:rFonts w:cs="Times New Roman"/>
                <w:szCs w:val="22"/>
              </w:rPr>
            </w:pPr>
          </w:p>
        </w:tc>
        <w:tc>
          <w:tcPr>
            <w:tcW w:w="4860" w:type="dxa"/>
            <w:shd w:val="clear" w:color="auto" w:fill="auto"/>
          </w:tcPr>
          <w:p w14:paraId="517231B9" w14:textId="446C91E0" w:rsidR="00AD70CA" w:rsidRPr="003F528B" w:rsidRDefault="00AD70CA" w:rsidP="00AD70CA">
            <w:pPr>
              <w:ind w:right="-18"/>
              <w:jc w:val="both"/>
              <w:rPr>
                <w:szCs w:val="28"/>
                <w:lang w:val="en-US" w:bidi="th-TH"/>
              </w:rPr>
            </w:pPr>
            <w:r w:rsidRPr="00C85DCC">
              <w:rPr>
                <w:rFonts w:cs="Times New Roman"/>
                <w:szCs w:val="22"/>
              </w:rPr>
              <w:t>Contractual price</w:t>
            </w:r>
          </w:p>
        </w:tc>
      </w:tr>
      <w:tr w:rsidR="00AD70CA" w:rsidRPr="00457678" w14:paraId="3F53FAAB" w14:textId="77777777" w:rsidTr="00EB2253">
        <w:trPr>
          <w:trHeight w:val="20"/>
        </w:trPr>
        <w:tc>
          <w:tcPr>
            <w:tcW w:w="4176" w:type="dxa"/>
            <w:shd w:val="clear" w:color="auto" w:fill="auto"/>
          </w:tcPr>
          <w:p w14:paraId="4FC3CEE6" w14:textId="77777777" w:rsidR="00AD70CA" w:rsidRPr="003F528B" w:rsidRDefault="00AD70CA" w:rsidP="00AD70CA">
            <w:pPr>
              <w:ind w:right="-108"/>
              <w:jc w:val="both"/>
              <w:rPr>
                <w:rFonts w:cs="Times New Roman"/>
                <w:szCs w:val="22"/>
              </w:rPr>
            </w:pPr>
            <w:r w:rsidRPr="003F528B">
              <w:rPr>
                <w:rFonts w:cs="Times New Roman"/>
                <w:szCs w:val="22"/>
              </w:rPr>
              <w:t>Other expenses</w:t>
            </w:r>
          </w:p>
        </w:tc>
        <w:tc>
          <w:tcPr>
            <w:tcW w:w="270" w:type="dxa"/>
            <w:shd w:val="clear" w:color="auto" w:fill="auto"/>
          </w:tcPr>
          <w:p w14:paraId="25E53781" w14:textId="77777777" w:rsidR="00AD70CA" w:rsidRPr="003F528B" w:rsidRDefault="00AD70CA" w:rsidP="00AD70CA">
            <w:pPr>
              <w:ind w:right="-18"/>
              <w:jc w:val="center"/>
              <w:rPr>
                <w:rFonts w:cs="Times New Roman"/>
                <w:szCs w:val="22"/>
              </w:rPr>
            </w:pPr>
          </w:p>
        </w:tc>
        <w:tc>
          <w:tcPr>
            <w:tcW w:w="4860" w:type="dxa"/>
            <w:shd w:val="clear" w:color="auto" w:fill="auto"/>
          </w:tcPr>
          <w:p w14:paraId="658F238E" w14:textId="6E4CC595" w:rsidR="00AD70CA" w:rsidRPr="003F528B" w:rsidRDefault="00AD70CA" w:rsidP="00AD70CA">
            <w:pPr>
              <w:ind w:right="-18"/>
              <w:jc w:val="both"/>
              <w:rPr>
                <w:rFonts w:cs="Times New Roman"/>
                <w:szCs w:val="22"/>
              </w:rPr>
            </w:pPr>
            <w:r w:rsidRPr="00C85DCC">
              <w:rPr>
                <w:rFonts w:cs="Times New Roman"/>
                <w:szCs w:val="22"/>
              </w:rPr>
              <w:t>Contractual price</w:t>
            </w:r>
          </w:p>
        </w:tc>
      </w:tr>
      <w:tr w:rsidR="00AD70CA" w:rsidRPr="00457678" w14:paraId="611C5264" w14:textId="77777777" w:rsidTr="004D6554">
        <w:trPr>
          <w:trHeight w:val="55"/>
        </w:trPr>
        <w:tc>
          <w:tcPr>
            <w:tcW w:w="4176" w:type="dxa"/>
            <w:shd w:val="clear" w:color="auto" w:fill="auto"/>
          </w:tcPr>
          <w:p w14:paraId="13C4442C" w14:textId="77777777" w:rsidR="00AD70CA" w:rsidRPr="003F528B" w:rsidRDefault="00AD70CA" w:rsidP="00AD70CA">
            <w:pPr>
              <w:ind w:right="-108"/>
              <w:jc w:val="both"/>
              <w:rPr>
                <w:rFonts w:cs="Times New Roman"/>
                <w:szCs w:val="22"/>
              </w:rPr>
            </w:pPr>
            <w:r w:rsidRPr="003F528B">
              <w:rPr>
                <w:rFonts w:cs="Times New Roman"/>
                <w:szCs w:val="22"/>
              </w:rPr>
              <w:t>Derivatives</w:t>
            </w:r>
          </w:p>
        </w:tc>
        <w:tc>
          <w:tcPr>
            <w:tcW w:w="270" w:type="dxa"/>
            <w:shd w:val="clear" w:color="auto" w:fill="auto"/>
          </w:tcPr>
          <w:p w14:paraId="6B77FB7D" w14:textId="77777777" w:rsidR="00AD70CA" w:rsidRPr="003F528B" w:rsidRDefault="00AD70CA" w:rsidP="00AD70CA">
            <w:pPr>
              <w:ind w:right="-18"/>
              <w:jc w:val="center"/>
              <w:rPr>
                <w:rFonts w:cs="Times New Roman"/>
                <w:szCs w:val="22"/>
              </w:rPr>
            </w:pPr>
          </w:p>
        </w:tc>
        <w:tc>
          <w:tcPr>
            <w:tcW w:w="4860" w:type="dxa"/>
            <w:shd w:val="clear" w:color="auto" w:fill="auto"/>
          </w:tcPr>
          <w:p w14:paraId="74F7CA64" w14:textId="77777777" w:rsidR="00AD70CA" w:rsidRPr="003F528B" w:rsidRDefault="00AD70CA" w:rsidP="00AD70CA">
            <w:pPr>
              <w:ind w:right="-18"/>
              <w:jc w:val="both"/>
              <w:rPr>
                <w:rFonts w:cs="Times New Roman"/>
                <w:szCs w:val="22"/>
              </w:rPr>
            </w:pPr>
            <w:r w:rsidRPr="003F528B">
              <w:rPr>
                <w:szCs w:val="28"/>
                <w:lang w:val="en-US" w:bidi="th-TH"/>
              </w:rPr>
              <w:t>Market rate</w:t>
            </w:r>
          </w:p>
        </w:tc>
      </w:tr>
    </w:tbl>
    <w:p w14:paraId="1691AE1B" w14:textId="77777777" w:rsidR="00C304F0" w:rsidRPr="00CE285F" w:rsidRDefault="00C304F0" w:rsidP="00C304F0">
      <w:pPr>
        <w:spacing w:line="240" w:lineRule="auto"/>
        <w:rPr>
          <w:rFonts w:cs="Times New Roman"/>
          <w:szCs w:val="22"/>
          <w:lang w:val="en-US"/>
        </w:rPr>
      </w:pPr>
    </w:p>
    <w:p w14:paraId="6DD10B3C" w14:textId="25E6EEF5" w:rsidR="00C304F0" w:rsidRDefault="00C304F0" w:rsidP="00C304F0">
      <w:pPr>
        <w:ind w:left="562"/>
        <w:jc w:val="thaiDistribute"/>
        <w:rPr>
          <w:rFonts w:cs="Times New Roman"/>
          <w:szCs w:val="22"/>
          <w:lang w:val="en-US"/>
        </w:rPr>
      </w:pPr>
      <w:r w:rsidRPr="00457678">
        <w:rPr>
          <w:rFonts w:cs="Times New Roman"/>
          <w:szCs w:val="22"/>
          <w:lang w:val="en-US"/>
        </w:rPr>
        <w:t>Significant transactions with related parties were as follows:</w:t>
      </w:r>
    </w:p>
    <w:p w14:paraId="07A8FD4D" w14:textId="77777777" w:rsidR="00091B84" w:rsidRPr="00FE06A1" w:rsidRDefault="00091B84" w:rsidP="00FE06A1">
      <w:pPr>
        <w:pStyle w:val="block"/>
        <w:spacing w:after="0" w:line="240" w:lineRule="atLeast"/>
        <w:ind w:left="540"/>
        <w:jc w:val="both"/>
        <w:rPr>
          <w:rFonts w:cs="Times New Roman"/>
          <w:szCs w:val="22"/>
        </w:rPr>
      </w:pPr>
    </w:p>
    <w:tbl>
      <w:tblPr>
        <w:tblW w:w="9180" w:type="dxa"/>
        <w:tblInd w:w="450" w:type="dxa"/>
        <w:tblLayout w:type="fixed"/>
        <w:tblLook w:val="01E0" w:firstRow="1" w:lastRow="1" w:firstColumn="1" w:lastColumn="1" w:noHBand="0" w:noVBand="0"/>
      </w:tblPr>
      <w:tblGrid>
        <w:gridCol w:w="3600"/>
        <w:gridCol w:w="1260"/>
        <w:gridCol w:w="236"/>
        <w:gridCol w:w="1294"/>
        <w:gridCol w:w="236"/>
        <w:gridCol w:w="1204"/>
        <w:gridCol w:w="243"/>
        <w:gridCol w:w="1107"/>
      </w:tblGrid>
      <w:tr w:rsidR="008D6C47" w:rsidRPr="00457678" w14:paraId="557510FD" w14:textId="77777777" w:rsidTr="000D116E">
        <w:trPr>
          <w:trHeight w:val="229"/>
          <w:tblHeader/>
        </w:trPr>
        <w:tc>
          <w:tcPr>
            <w:tcW w:w="3600" w:type="dxa"/>
            <w:vAlign w:val="bottom"/>
          </w:tcPr>
          <w:p w14:paraId="790A3A3A" w14:textId="77777777" w:rsidR="008D6C47" w:rsidRPr="00457678" w:rsidRDefault="008D6C47" w:rsidP="006E599A">
            <w:pPr>
              <w:spacing w:line="240" w:lineRule="atLeast"/>
              <w:ind w:right="-27"/>
              <w:rPr>
                <w:rFonts w:cs="Times New Roman"/>
                <w:szCs w:val="22"/>
              </w:rPr>
            </w:pPr>
          </w:p>
        </w:tc>
        <w:tc>
          <w:tcPr>
            <w:tcW w:w="2790" w:type="dxa"/>
            <w:gridSpan w:val="3"/>
          </w:tcPr>
          <w:p w14:paraId="1868B94F" w14:textId="77777777" w:rsidR="008D6C47" w:rsidRPr="000961FA"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0499D775" w14:textId="77777777" w:rsidR="008D6C47" w:rsidRDefault="008D6C47" w:rsidP="006E599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1CEB491F" w14:textId="77777777" w:rsidR="008D6C47" w:rsidRDefault="008D6C47" w:rsidP="006E599A">
            <w:pPr>
              <w:spacing w:line="240" w:lineRule="atLeast"/>
              <w:ind w:right="-27"/>
              <w:jc w:val="center"/>
              <w:rPr>
                <w:rFonts w:cs="Times New Roman"/>
                <w:szCs w:val="22"/>
              </w:rPr>
            </w:pPr>
          </w:p>
        </w:tc>
        <w:tc>
          <w:tcPr>
            <w:tcW w:w="2554" w:type="dxa"/>
            <w:gridSpan w:val="3"/>
          </w:tcPr>
          <w:p w14:paraId="0960E4C9" w14:textId="77777777" w:rsidR="008D6C47" w:rsidRPr="00812FD8"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6535A12C" w14:textId="77777777" w:rsidR="008D6C47" w:rsidRPr="00457678" w:rsidRDefault="008D6C47" w:rsidP="006E599A">
            <w:pPr>
              <w:spacing w:line="240" w:lineRule="atLeast"/>
              <w:ind w:right="-27"/>
              <w:jc w:val="center"/>
              <w:rPr>
                <w:rFonts w:cs="Times New Roman"/>
                <w:szCs w:val="22"/>
              </w:rPr>
            </w:pPr>
            <w:r w:rsidRPr="00812FD8">
              <w:rPr>
                <w:rFonts w:eastAsia="MS Mincho" w:cs="Times New Roman"/>
                <w:b/>
                <w:bCs/>
              </w:rPr>
              <w:t>financial statements</w:t>
            </w:r>
          </w:p>
        </w:tc>
      </w:tr>
      <w:tr w:rsidR="00B64B4C" w:rsidRPr="00457678" w14:paraId="48ED508A" w14:textId="77777777" w:rsidTr="000D116E">
        <w:trPr>
          <w:trHeight w:val="229"/>
          <w:tblHeader/>
        </w:trPr>
        <w:tc>
          <w:tcPr>
            <w:tcW w:w="3600" w:type="dxa"/>
            <w:vAlign w:val="bottom"/>
          </w:tcPr>
          <w:p w14:paraId="0719AB5B" w14:textId="77777777" w:rsidR="00B64B4C" w:rsidRPr="00457678" w:rsidRDefault="00B64B4C" w:rsidP="00B64B4C">
            <w:pPr>
              <w:spacing w:line="240" w:lineRule="atLeast"/>
              <w:ind w:right="-27"/>
              <w:rPr>
                <w:rFonts w:cs="Times New Roman"/>
                <w:szCs w:val="22"/>
              </w:rPr>
            </w:pPr>
          </w:p>
        </w:tc>
        <w:tc>
          <w:tcPr>
            <w:tcW w:w="1260" w:type="dxa"/>
            <w:vAlign w:val="bottom"/>
          </w:tcPr>
          <w:p w14:paraId="7ECF75AE" w14:textId="238047C3" w:rsidR="00B64B4C" w:rsidRDefault="00B64B4C" w:rsidP="00B64B4C">
            <w:pPr>
              <w:spacing w:line="240" w:lineRule="atLeast"/>
              <w:ind w:right="-27"/>
              <w:jc w:val="center"/>
              <w:rPr>
                <w:rFonts w:cs="Times New Roman"/>
                <w:szCs w:val="22"/>
              </w:rPr>
            </w:pPr>
            <w:r w:rsidRPr="00176690">
              <w:rPr>
                <w:rFonts w:cs="Times New Roman"/>
                <w:szCs w:val="22"/>
              </w:rPr>
              <w:t xml:space="preserve">For the </w:t>
            </w:r>
            <w:r w:rsidR="00640C4C">
              <w:rPr>
                <w:rFonts w:cs="Times New Roman"/>
                <w:szCs w:val="22"/>
              </w:rPr>
              <w:t>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14:paraId="77E29A2E" w14:textId="77777777" w:rsidR="00B64B4C" w:rsidRDefault="00B64B4C" w:rsidP="00B64B4C">
            <w:pPr>
              <w:spacing w:line="240" w:lineRule="atLeast"/>
              <w:ind w:right="-27"/>
              <w:jc w:val="center"/>
              <w:rPr>
                <w:rFonts w:cs="Times New Roman"/>
                <w:szCs w:val="22"/>
              </w:rPr>
            </w:pPr>
          </w:p>
        </w:tc>
        <w:tc>
          <w:tcPr>
            <w:tcW w:w="1294" w:type="dxa"/>
            <w:vAlign w:val="bottom"/>
          </w:tcPr>
          <w:p w14:paraId="4B41CE39" w14:textId="725C6EDD" w:rsidR="00B64B4C" w:rsidRDefault="006A637A" w:rsidP="00640C4C">
            <w:pPr>
              <w:spacing w:line="240" w:lineRule="atLeast"/>
              <w:ind w:left="-70" w:right="-104" w:firstLine="70"/>
              <w:jc w:val="center"/>
              <w:rPr>
                <w:rFonts w:cs="Times New Roman"/>
                <w:szCs w:val="22"/>
              </w:rPr>
            </w:pPr>
            <w:r>
              <w:rPr>
                <w:rFonts w:cs="Times New Roman"/>
                <w:szCs w:val="22"/>
              </w:rPr>
              <w:t>For the</w:t>
            </w:r>
            <w:r w:rsidR="00B64B4C">
              <w:rPr>
                <w:rFonts w:cs="Times New Roman"/>
                <w:szCs w:val="22"/>
              </w:rPr>
              <w:t xml:space="preserve"> </w:t>
            </w:r>
            <w:r w:rsidR="005735C1">
              <w:rPr>
                <w:rFonts w:cs="Times New Roman"/>
                <w:szCs w:val="22"/>
              </w:rPr>
              <w:t>year</w:t>
            </w:r>
            <w:r w:rsidR="00B64B4C">
              <w:rPr>
                <w:rFonts w:cs="Times New Roman"/>
                <w:szCs w:val="22"/>
              </w:rPr>
              <w:t xml:space="preserve"> ended </w:t>
            </w:r>
            <w:r w:rsidR="00B64B4C">
              <w:rPr>
                <w:rFonts w:cs="Times New Roman"/>
                <w:szCs w:val="22"/>
              </w:rPr>
              <w:br/>
            </w:r>
            <w:r w:rsidR="003B5863">
              <w:rPr>
                <w:rFonts w:cs="Times New Roman"/>
                <w:szCs w:val="22"/>
              </w:rPr>
              <w:t>31</w:t>
            </w:r>
            <w:r w:rsidR="00A14700">
              <w:rPr>
                <w:rFonts w:cs="Times New Roman"/>
                <w:szCs w:val="22"/>
              </w:rPr>
              <w:t xml:space="preserve"> </w:t>
            </w:r>
            <w:r w:rsidR="003B5863">
              <w:rPr>
                <w:rFonts w:cs="Times New Roman"/>
                <w:szCs w:val="22"/>
              </w:rPr>
              <w:t>December</w:t>
            </w:r>
          </w:p>
        </w:tc>
        <w:tc>
          <w:tcPr>
            <w:tcW w:w="236" w:type="dxa"/>
            <w:vAlign w:val="bottom"/>
          </w:tcPr>
          <w:p w14:paraId="36912FC2" w14:textId="77777777" w:rsidR="00B64B4C" w:rsidRDefault="00B64B4C" w:rsidP="00B64B4C">
            <w:pPr>
              <w:spacing w:line="240" w:lineRule="atLeast"/>
              <w:ind w:right="-27"/>
              <w:jc w:val="center"/>
              <w:rPr>
                <w:rFonts w:cs="Times New Roman"/>
                <w:szCs w:val="22"/>
              </w:rPr>
            </w:pPr>
          </w:p>
        </w:tc>
        <w:tc>
          <w:tcPr>
            <w:tcW w:w="2554" w:type="dxa"/>
            <w:gridSpan w:val="3"/>
            <w:vAlign w:val="bottom"/>
          </w:tcPr>
          <w:p w14:paraId="7AE1F127" w14:textId="0A0A3F4C" w:rsidR="00B64B4C" w:rsidRDefault="006A637A" w:rsidP="00B64B4C">
            <w:pPr>
              <w:spacing w:line="240" w:lineRule="atLeast"/>
              <w:ind w:right="-27"/>
              <w:jc w:val="center"/>
              <w:rPr>
                <w:rFonts w:cs="Times New Roman"/>
                <w:szCs w:val="22"/>
              </w:rPr>
            </w:pPr>
            <w:r>
              <w:rPr>
                <w:rFonts w:cs="Times New Roman"/>
                <w:szCs w:val="22"/>
              </w:rPr>
              <w:t>For the</w:t>
            </w:r>
            <w:r w:rsidR="00B64B4C">
              <w:rPr>
                <w:rFonts w:cs="Times New Roman"/>
                <w:szCs w:val="22"/>
              </w:rPr>
              <w:t xml:space="preserve"> </w:t>
            </w:r>
            <w:r w:rsidR="005735C1">
              <w:rPr>
                <w:rFonts w:cs="Times New Roman"/>
                <w:szCs w:val="22"/>
              </w:rPr>
              <w:t>year</w:t>
            </w:r>
            <w:r w:rsidR="00B64B4C">
              <w:rPr>
                <w:rFonts w:cs="Times New Roman"/>
                <w:szCs w:val="22"/>
              </w:rPr>
              <w:t xml:space="preserve"> ended </w:t>
            </w:r>
            <w:r w:rsidR="00640C4C">
              <w:rPr>
                <w:rFonts w:cs="Times New Roman"/>
                <w:szCs w:val="22"/>
              </w:rPr>
              <w:br/>
            </w:r>
            <w:r w:rsidR="003B5863">
              <w:rPr>
                <w:rFonts w:cs="Times New Roman"/>
                <w:szCs w:val="22"/>
              </w:rPr>
              <w:t>31 December</w:t>
            </w:r>
          </w:p>
        </w:tc>
      </w:tr>
      <w:tr w:rsidR="008D6C47" w:rsidRPr="00457678" w14:paraId="6F3B15D8" w14:textId="77777777" w:rsidTr="000D116E">
        <w:trPr>
          <w:trHeight w:val="229"/>
          <w:tblHeader/>
        </w:trPr>
        <w:tc>
          <w:tcPr>
            <w:tcW w:w="3600" w:type="dxa"/>
            <w:vAlign w:val="bottom"/>
          </w:tcPr>
          <w:p w14:paraId="5337A336" w14:textId="77777777" w:rsidR="008D6C47" w:rsidRPr="00457678" w:rsidRDefault="008D6C47" w:rsidP="006E599A">
            <w:pPr>
              <w:spacing w:line="240" w:lineRule="atLeast"/>
              <w:ind w:right="-27"/>
              <w:rPr>
                <w:rFonts w:cs="Times New Roman"/>
                <w:szCs w:val="22"/>
              </w:rPr>
            </w:pPr>
          </w:p>
        </w:tc>
        <w:tc>
          <w:tcPr>
            <w:tcW w:w="1260" w:type="dxa"/>
          </w:tcPr>
          <w:p w14:paraId="187D29BC" w14:textId="77777777" w:rsidR="008D6C47" w:rsidRDefault="008D6C47" w:rsidP="006E599A">
            <w:pPr>
              <w:spacing w:line="240" w:lineRule="atLeast"/>
              <w:ind w:right="-27"/>
              <w:jc w:val="center"/>
              <w:rPr>
                <w:rFonts w:cs="Times New Roman"/>
                <w:szCs w:val="22"/>
              </w:rPr>
            </w:pPr>
            <w:r>
              <w:rPr>
                <w:rFonts w:cs="Times New Roman"/>
                <w:szCs w:val="22"/>
              </w:rPr>
              <w:t>2020</w:t>
            </w:r>
          </w:p>
        </w:tc>
        <w:tc>
          <w:tcPr>
            <w:tcW w:w="236" w:type="dxa"/>
          </w:tcPr>
          <w:p w14:paraId="14B6BFFB" w14:textId="77777777" w:rsidR="008D6C47" w:rsidRDefault="008D6C47" w:rsidP="006E599A">
            <w:pPr>
              <w:spacing w:line="240" w:lineRule="atLeast"/>
              <w:ind w:right="-27"/>
              <w:jc w:val="center"/>
              <w:rPr>
                <w:rFonts w:cs="Times New Roman"/>
                <w:szCs w:val="22"/>
              </w:rPr>
            </w:pPr>
          </w:p>
        </w:tc>
        <w:tc>
          <w:tcPr>
            <w:tcW w:w="1294" w:type="dxa"/>
          </w:tcPr>
          <w:p w14:paraId="41EFB9E1" w14:textId="77777777" w:rsidR="008D6C47" w:rsidRDefault="008D6C47" w:rsidP="006E599A">
            <w:pPr>
              <w:spacing w:line="240" w:lineRule="atLeast"/>
              <w:ind w:right="-27"/>
              <w:jc w:val="center"/>
              <w:rPr>
                <w:rFonts w:cs="Times New Roman"/>
                <w:szCs w:val="22"/>
              </w:rPr>
            </w:pPr>
            <w:r>
              <w:rPr>
                <w:rFonts w:cs="Times New Roman"/>
                <w:szCs w:val="22"/>
              </w:rPr>
              <w:t>2019</w:t>
            </w:r>
          </w:p>
        </w:tc>
        <w:tc>
          <w:tcPr>
            <w:tcW w:w="236" w:type="dxa"/>
          </w:tcPr>
          <w:p w14:paraId="24BAC156" w14:textId="77777777" w:rsidR="008D6C47" w:rsidRDefault="008D6C47" w:rsidP="006E599A">
            <w:pPr>
              <w:spacing w:line="240" w:lineRule="atLeast"/>
              <w:ind w:right="-27"/>
              <w:jc w:val="center"/>
              <w:rPr>
                <w:rFonts w:cs="Times New Roman"/>
                <w:szCs w:val="22"/>
              </w:rPr>
            </w:pPr>
          </w:p>
        </w:tc>
        <w:tc>
          <w:tcPr>
            <w:tcW w:w="1204" w:type="dxa"/>
          </w:tcPr>
          <w:p w14:paraId="2B97B67E" w14:textId="77777777" w:rsidR="008D6C47" w:rsidRDefault="008D6C47" w:rsidP="006E599A">
            <w:pPr>
              <w:spacing w:line="240" w:lineRule="atLeast"/>
              <w:ind w:right="-27"/>
              <w:jc w:val="center"/>
              <w:rPr>
                <w:rFonts w:cs="Times New Roman"/>
                <w:szCs w:val="22"/>
              </w:rPr>
            </w:pPr>
            <w:r>
              <w:rPr>
                <w:rFonts w:cs="Times New Roman"/>
                <w:szCs w:val="22"/>
              </w:rPr>
              <w:t>2020</w:t>
            </w:r>
          </w:p>
        </w:tc>
        <w:tc>
          <w:tcPr>
            <w:tcW w:w="243" w:type="dxa"/>
          </w:tcPr>
          <w:p w14:paraId="7640C6BA" w14:textId="77777777" w:rsidR="008D6C47" w:rsidRDefault="008D6C47" w:rsidP="006E599A">
            <w:pPr>
              <w:spacing w:line="240" w:lineRule="atLeast"/>
              <w:ind w:right="-27"/>
              <w:jc w:val="center"/>
              <w:rPr>
                <w:rFonts w:cs="Times New Roman"/>
                <w:szCs w:val="22"/>
              </w:rPr>
            </w:pPr>
          </w:p>
        </w:tc>
        <w:tc>
          <w:tcPr>
            <w:tcW w:w="1107" w:type="dxa"/>
          </w:tcPr>
          <w:p w14:paraId="2E14CE4C" w14:textId="77777777" w:rsidR="008D6C47" w:rsidRDefault="008D6C47" w:rsidP="006E599A">
            <w:pPr>
              <w:spacing w:line="240" w:lineRule="atLeast"/>
              <w:ind w:right="-27"/>
              <w:jc w:val="center"/>
              <w:rPr>
                <w:rFonts w:cs="Times New Roman"/>
                <w:szCs w:val="22"/>
              </w:rPr>
            </w:pPr>
            <w:r>
              <w:rPr>
                <w:rFonts w:cs="Times New Roman"/>
                <w:szCs w:val="22"/>
              </w:rPr>
              <w:t>2019</w:t>
            </w:r>
          </w:p>
        </w:tc>
      </w:tr>
      <w:tr w:rsidR="008D6C47" w:rsidRPr="00457678" w14:paraId="7EDF3B13" w14:textId="77777777" w:rsidTr="000D116E">
        <w:trPr>
          <w:trHeight w:val="229"/>
          <w:tblHeader/>
        </w:trPr>
        <w:tc>
          <w:tcPr>
            <w:tcW w:w="3600" w:type="dxa"/>
          </w:tcPr>
          <w:p w14:paraId="48C1F050" w14:textId="77777777" w:rsidR="008D6C47" w:rsidRPr="00457678"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580" w:type="dxa"/>
            <w:gridSpan w:val="7"/>
          </w:tcPr>
          <w:p w14:paraId="532CF5D1" w14:textId="77777777" w:rsidR="008D6C47" w:rsidRPr="00457678"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23794" w:rsidRPr="00457678" w14:paraId="416B35FF" w14:textId="77777777" w:rsidTr="006E599A">
        <w:trPr>
          <w:trHeight w:val="229"/>
        </w:trPr>
        <w:tc>
          <w:tcPr>
            <w:tcW w:w="3600" w:type="dxa"/>
            <w:shd w:val="clear" w:color="auto" w:fill="auto"/>
          </w:tcPr>
          <w:p w14:paraId="54EA342C" w14:textId="77777777" w:rsidR="00023794" w:rsidRPr="001E0874" w:rsidRDefault="001E0874" w:rsidP="001E0874">
            <w:pPr>
              <w:spacing w:line="240" w:lineRule="atLeast"/>
              <w:ind w:right="-90" w:hanging="270"/>
              <w:jc w:val="both"/>
              <w:rPr>
                <w:rFonts w:eastAsia="MS Mincho" w:cs="Times New Roman"/>
                <w:b/>
                <w:bCs/>
                <w:i/>
                <w:iCs/>
                <w:color w:val="000000"/>
                <w:szCs w:val="22"/>
                <w:lang w:val="en-US"/>
              </w:rPr>
            </w:pPr>
            <w:r w:rsidRPr="001E0874">
              <w:rPr>
                <w:rFonts w:eastAsia="MS Mincho" w:cs="Times New Roman"/>
                <w:b/>
                <w:bCs/>
                <w:i/>
                <w:iCs/>
                <w:color w:val="000000"/>
                <w:szCs w:val="22"/>
                <w:lang w:val="en-US"/>
              </w:rPr>
              <w:tab/>
              <w:t>Brokerage fees</w:t>
            </w:r>
          </w:p>
        </w:tc>
        <w:tc>
          <w:tcPr>
            <w:tcW w:w="1260" w:type="dxa"/>
            <w:shd w:val="clear" w:color="auto" w:fill="auto"/>
          </w:tcPr>
          <w:p w14:paraId="37E067F5" w14:textId="77777777" w:rsidR="00023794" w:rsidRPr="00033265" w:rsidRDefault="00023794" w:rsidP="00023794">
            <w:pPr>
              <w:tabs>
                <w:tab w:val="decimal" w:pos="916"/>
                <w:tab w:val="decimal" w:pos="957"/>
              </w:tabs>
              <w:spacing w:line="240" w:lineRule="atLeast"/>
              <w:ind w:left="-105" w:right="-18"/>
              <w:jc w:val="right"/>
              <w:rPr>
                <w:szCs w:val="22"/>
              </w:rPr>
            </w:pPr>
          </w:p>
        </w:tc>
        <w:tc>
          <w:tcPr>
            <w:tcW w:w="236" w:type="dxa"/>
            <w:shd w:val="clear" w:color="auto" w:fill="auto"/>
          </w:tcPr>
          <w:p w14:paraId="3700F207" w14:textId="77777777"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3A51D015" w14:textId="77777777" w:rsidR="00023794" w:rsidRPr="00064402" w:rsidRDefault="00023794" w:rsidP="00023794">
            <w:pPr>
              <w:jc w:val="right"/>
            </w:pPr>
          </w:p>
        </w:tc>
        <w:tc>
          <w:tcPr>
            <w:tcW w:w="236" w:type="dxa"/>
            <w:shd w:val="clear" w:color="auto" w:fill="auto"/>
          </w:tcPr>
          <w:p w14:paraId="6FA891CA" w14:textId="77777777" w:rsidR="00023794" w:rsidRPr="00064402" w:rsidRDefault="00023794" w:rsidP="00023794">
            <w:pPr>
              <w:jc w:val="right"/>
            </w:pPr>
          </w:p>
        </w:tc>
        <w:tc>
          <w:tcPr>
            <w:tcW w:w="1204" w:type="dxa"/>
            <w:shd w:val="clear" w:color="auto" w:fill="auto"/>
          </w:tcPr>
          <w:p w14:paraId="30EDDC42" w14:textId="77777777" w:rsidR="00023794" w:rsidRPr="00064402" w:rsidRDefault="00023794" w:rsidP="00023794">
            <w:pPr>
              <w:jc w:val="right"/>
            </w:pPr>
          </w:p>
        </w:tc>
        <w:tc>
          <w:tcPr>
            <w:tcW w:w="243" w:type="dxa"/>
          </w:tcPr>
          <w:p w14:paraId="30279CC8" w14:textId="77777777" w:rsidR="00023794" w:rsidRPr="00064402" w:rsidRDefault="00023794" w:rsidP="00023794">
            <w:pPr>
              <w:jc w:val="right"/>
            </w:pPr>
          </w:p>
        </w:tc>
        <w:tc>
          <w:tcPr>
            <w:tcW w:w="1107" w:type="dxa"/>
          </w:tcPr>
          <w:p w14:paraId="7AB65F19" w14:textId="77777777" w:rsidR="00023794" w:rsidRPr="00064402" w:rsidRDefault="00023794" w:rsidP="00023794">
            <w:pPr>
              <w:jc w:val="right"/>
            </w:pPr>
          </w:p>
        </w:tc>
      </w:tr>
      <w:tr w:rsidR="00DB5EC9" w:rsidRPr="00457678" w14:paraId="1BD6C5EF" w14:textId="77777777" w:rsidTr="00196EF9">
        <w:trPr>
          <w:trHeight w:val="229"/>
        </w:trPr>
        <w:tc>
          <w:tcPr>
            <w:tcW w:w="3600" w:type="dxa"/>
            <w:shd w:val="clear" w:color="auto" w:fill="auto"/>
          </w:tcPr>
          <w:p w14:paraId="4903517A" w14:textId="77777777" w:rsidR="00DB5EC9" w:rsidRPr="00462314" w:rsidRDefault="00DB5EC9" w:rsidP="00640C4C">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1F5986FF" w14:textId="07B8D8E3" w:rsidR="00DB5EC9" w:rsidRPr="00DB5EC9" w:rsidRDefault="00DB5EC9" w:rsidP="00DB5EC9">
            <w:pPr>
              <w:ind w:left="-20" w:right="70" w:hanging="90"/>
              <w:jc w:val="right"/>
            </w:pPr>
            <w:r w:rsidRPr="00DB5EC9">
              <w:t>117</w:t>
            </w:r>
          </w:p>
        </w:tc>
        <w:tc>
          <w:tcPr>
            <w:tcW w:w="236" w:type="dxa"/>
            <w:shd w:val="clear" w:color="auto" w:fill="auto"/>
          </w:tcPr>
          <w:p w14:paraId="489C97AA" w14:textId="77777777" w:rsidR="00DB5EC9" w:rsidRPr="00033265" w:rsidRDefault="00DB5EC9" w:rsidP="00DB5EC9">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531707AE" w14:textId="77777777" w:rsidR="00DB5EC9" w:rsidRDefault="00DB5EC9" w:rsidP="00DB5EC9">
            <w:pPr>
              <w:ind w:left="470" w:right="-300" w:firstLine="90"/>
            </w:pPr>
          </w:p>
          <w:p w14:paraId="3A7322FC" w14:textId="457C7811" w:rsidR="00DB5EC9" w:rsidRPr="009F746B" w:rsidRDefault="00DB5EC9" w:rsidP="00DB5EC9">
            <w:pPr>
              <w:ind w:left="470" w:right="-300" w:firstLine="90"/>
            </w:pPr>
            <w:r w:rsidRPr="009F746B">
              <w:t>4,346</w:t>
            </w:r>
          </w:p>
        </w:tc>
        <w:tc>
          <w:tcPr>
            <w:tcW w:w="236" w:type="dxa"/>
            <w:shd w:val="clear" w:color="auto" w:fill="auto"/>
          </w:tcPr>
          <w:p w14:paraId="6E11E94C" w14:textId="77777777" w:rsidR="00DB5EC9" w:rsidRPr="009F746B" w:rsidRDefault="00DB5EC9" w:rsidP="00DB5EC9"/>
        </w:tc>
        <w:tc>
          <w:tcPr>
            <w:tcW w:w="1204" w:type="dxa"/>
            <w:vAlign w:val="bottom"/>
          </w:tcPr>
          <w:p w14:paraId="402FFAF3" w14:textId="4754DFA0" w:rsidR="00DB5EC9" w:rsidRPr="009F746B" w:rsidRDefault="00DB5EC9" w:rsidP="00DB5EC9">
            <w:pPr>
              <w:ind w:left="-70" w:right="70"/>
              <w:jc w:val="right"/>
            </w:pPr>
            <w:r w:rsidRPr="00DB5EC9">
              <w:t>258</w:t>
            </w:r>
          </w:p>
        </w:tc>
        <w:tc>
          <w:tcPr>
            <w:tcW w:w="243" w:type="dxa"/>
          </w:tcPr>
          <w:p w14:paraId="0BBB1D50" w14:textId="77777777" w:rsidR="00DB5EC9" w:rsidRPr="009F746B" w:rsidRDefault="00DB5EC9" w:rsidP="00DB5EC9"/>
        </w:tc>
        <w:tc>
          <w:tcPr>
            <w:tcW w:w="1107" w:type="dxa"/>
          </w:tcPr>
          <w:p w14:paraId="08627DB0" w14:textId="77777777" w:rsidR="00DB5EC9" w:rsidRDefault="00DB5EC9" w:rsidP="00DB5EC9">
            <w:pPr>
              <w:ind w:left="359" w:right="-286"/>
            </w:pPr>
          </w:p>
          <w:p w14:paraId="24604228" w14:textId="1B9A4555" w:rsidR="00DB5EC9" w:rsidRPr="009F746B" w:rsidRDefault="00DB5EC9" w:rsidP="00DB5EC9">
            <w:pPr>
              <w:ind w:left="359" w:right="-286"/>
            </w:pPr>
            <w:r w:rsidRPr="009F746B">
              <w:t>4,346</w:t>
            </w:r>
          </w:p>
        </w:tc>
      </w:tr>
      <w:tr w:rsidR="00DB5EC9" w:rsidRPr="00457678" w14:paraId="726FC306" w14:textId="77777777" w:rsidTr="00196EF9">
        <w:trPr>
          <w:trHeight w:val="229"/>
        </w:trPr>
        <w:tc>
          <w:tcPr>
            <w:tcW w:w="3600" w:type="dxa"/>
            <w:shd w:val="clear" w:color="auto" w:fill="auto"/>
          </w:tcPr>
          <w:p w14:paraId="178C09C9" w14:textId="77777777" w:rsidR="00DB5EC9" w:rsidRPr="00462314" w:rsidRDefault="00DB5EC9" w:rsidP="00DB5EC9">
            <w:pPr>
              <w:spacing w:line="240" w:lineRule="atLeast"/>
              <w:ind w:left="207" w:right="-90" w:hanging="207"/>
              <w:jc w:val="both"/>
              <w:rPr>
                <w:rFonts w:eastAsia="MS Mincho" w:cs="Times New Roman"/>
                <w:color w:val="000000"/>
                <w:szCs w:val="22"/>
                <w:lang w:val="en-US"/>
              </w:rPr>
            </w:pPr>
          </w:p>
        </w:tc>
        <w:tc>
          <w:tcPr>
            <w:tcW w:w="1260" w:type="dxa"/>
            <w:vAlign w:val="bottom"/>
          </w:tcPr>
          <w:p w14:paraId="72601D69" w14:textId="77777777" w:rsidR="00DB5EC9" w:rsidRPr="00DB5EC9" w:rsidRDefault="00DB5EC9" w:rsidP="00DB5EC9">
            <w:pPr>
              <w:ind w:left="-20" w:right="70" w:hanging="90"/>
              <w:jc w:val="right"/>
            </w:pPr>
          </w:p>
        </w:tc>
        <w:tc>
          <w:tcPr>
            <w:tcW w:w="236" w:type="dxa"/>
            <w:shd w:val="clear" w:color="auto" w:fill="auto"/>
          </w:tcPr>
          <w:p w14:paraId="6C554A97" w14:textId="77777777" w:rsidR="00DB5EC9" w:rsidRPr="00033265" w:rsidRDefault="00DB5EC9" w:rsidP="00DB5EC9">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1F1B7007" w14:textId="77777777" w:rsidR="00DB5EC9" w:rsidRPr="009F746B" w:rsidRDefault="00DB5EC9" w:rsidP="00DB5EC9">
            <w:pPr>
              <w:ind w:left="470" w:right="-300" w:firstLine="90"/>
            </w:pPr>
          </w:p>
        </w:tc>
        <w:tc>
          <w:tcPr>
            <w:tcW w:w="236" w:type="dxa"/>
            <w:shd w:val="clear" w:color="auto" w:fill="auto"/>
          </w:tcPr>
          <w:p w14:paraId="7AA5890B" w14:textId="77777777" w:rsidR="00DB5EC9" w:rsidRPr="009F746B" w:rsidRDefault="00DB5EC9" w:rsidP="00DB5EC9"/>
        </w:tc>
        <w:tc>
          <w:tcPr>
            <w:tcW w:w="1204" w:type="dxa"/>
            <w:vAlign w:val="bottom"/>
          </w:tcPr>
          <w:p w14:paraId="3B87564B" w14:textId="77777777" w:rsidR="00DB5EC9" w:rsidRPr="009F746B" w:rsidRDefault="00DB5EC9" w:rsidP="00DB5EC9">
            <w:pPr>
              <w:ind w:left="-70" w:right="70"/>
              <w:jc w:val="right"/>
            </w:pPr>
          </w:p>
        </w:tc>
        <w:tc>
          <w:tcPr>
            <w:tcW w:w="243" w:type="dxa"/>
          </w:tcPr>
          <w:p w14:paraId="52065948" w14:textId="77777777" w:rsidR="00DB5EC9" w:rsidRPr="009F746B" w:rsidRDefault="00DB5EC9" w:rsidP="00DB5EC9"/>
        </w:tc>
        <w:tc>
          <w:tcPr>
            <w:tcW w:w="1107" w:type="dxa"/>
          </w:tcPr>
          <w:p w14:paraId="589BF76C" w14:textId="77777777" w:rsidR="00DB5EC9" w:rsidRPr="009F746B" w:rsidRDefault="00DB5EC9" w:rsidP="00DB5EC9">
            <w:pPr>
              <w:ind w:left="359" w:right="-286"/>
            </w:pPr>
          </w:p>
        </w:tc>
      </w:tr>
      <w:tr w:rsidR="00DB5EC9" w:rsidRPr="00457678" w14:paraId="2B2DEB0A" w14:textId="77777777" w:rsidTr="00196EF9">
        <w:trPr>
          <w:trHeight w:val="229"/>
        </w:trPr>
        <w:tc>
          <w:tcPr>
            <w:tcW w:w="3600" w:type="dxa"/>
            <w:shd w:val="clear" w:color="auto" w:fill="auto"/>
          </w:tcPr>
          <w:p w14:paraId="4499A063" w14:textId="77777777" w:rsidR="00DB5EC9" w:rsidRPr="001E0874" w:rsidRDefault="00DB5EC9" w:rsidP="00DB5EC9">
            <w:pPr>
              <w:spacing w:line="240" w:lineRule="atLeast"/>
              <w:ind w:left="207" w:right="-90" w:hanging="207"/>
              <w:jc w:val="both"/>
              <w:rPr>
                <w:rFonts w:eastAsia="MS Mincho" w:cs="Times New Roman"/>
                <w:b/>
                <w:bCs/>
                <w:i/>
                <w:iCs/>
                <w:color w:val="000000"/>
                <w:szCs w:val="22"/>
                <w:lang w:val="en-US"/>
              </w:rPr>
            </w:pPr>
            <w:r w:rsidRPr="001E0874">
              <w:rPr>
                <w:rFonts w:eastAsia="MS Mincho" w:cs="Times New Roman"/>
                <w:b/>
                <w:bCs/>
                <w:i/>
                <w:iCs/>
                <w:color w:val="000000"/>
                <w:szCs w:val="22"/>
                <w:lang w:val="en-US"/>
              </w:rPr>
              <w:t>Investment management fee income</w:t>
            </w:r>
          </w:p>
        </w:tc>
        <w:tc>
          <w:tcPr>
            <w:tcW w:w="1260" w:type="dxa"/>
            <w:vAlign w:val="bottom"/>
          </w:tcPr>
          <w:p w14:paraId="54AABC52" w14:textId="77777777" w:rsidR="00DB5EC9" w:rsidRPr="00DB5EC9" w:rsidRDefault="00DB5EC9" w:rsidP="00DB5EC9">
            <w:pPr>
              <w:ind w:left="-20" w:right="70" w:hanging="90"/>
              <w:jc w:val="right"/>
            </w:pPr>
          </w:p>
        </w:tc>
        <w:tc>
          <w:tcPr>
            <w:tcW w:w="236" w:type="dxa"/>
            <w:shd w:val="clear" w:color="auto" w:fill="auto"/>
          </w:tcPr>
          <w:p w14:paraId="35078522" w14:textId="77777777" w:rsidR="00DB5EC9" w:rsidRPr="00033265" w:rsidRDefault="00DB5EC9" w:rsidP="00DB5EC9">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7C8B400A" w14:textId="77777777" w:rsidR="00DB5EC9" w:rsidRPr="009F746B" w:rsidRDefault="00DB5EC9" w:rsidP="00DB5EC9">
            <w:pPr>
              <w:ind w:left="470" w:right="-300" w:firstLine="90"/>
            </w:pPr>
          </w:p>
        </w:tc>
        <w:tc>
          <w:tcPr>
            <w:tcW w:w="236" w:type="dxa"/>
            <w:shd w:val="clear" w:color="auto" w:fill="auto"/>
          </w:tcPr>
          <w:p w14:paraId="0524C5E9" w14:textId="77777777" w:rsidR="00DB5EC9" w:rsidRPr="009F746B" w:rsidRDefault="00DB5EC9" w:rsidP="00DB5EC9"/>
        </w:tc>
        <w:tc>
          <w:tcPr>
            <w:tcW w:w="1204" w:type="dxa"/>
            <w:vAlign w:val="bottom"/>
          </w:tcPr>
          <w:p w14:paraId="6EC91BF0" w14:textId="77777777" w:rsidR="00DB5EC9" w:rsidRPr="009F746B" w:rsidRDefault="00DB5EC9" w:rsidP="00DB5EC9">
            <w:pPr>
              <w:ind w:left="-70" w:right="70"/>
              <w:jc w:val="right"/>
            </w:pPr>
          </w:p>
        </w:tc>
        <w:tc>
          <w:tcPr>
            <w:tcW w:w="243" w:type="dxa"/>
          </w:tcPr>
          <w:p w14:paraId="3441AB0B" w14:textId="77777777" w:rsidR="00DB5EC9" w:rsidRPr="009F746B" w:rsidRDefault="00DB5EC9" w:rsidP="00DB5EC9"/>
        </w:tc>
        <w:tc>
          <w:tcPr>
            <w:tcW w:w="1107" w:type="dxa"/>
          </w:tcPr>
          <w:p w14:paraId="564B8B5A" w14:textId="77777777" w:rsidR="00DB5EC9" w:rsidRPr="009F746B" w:rsidRDefault="00DB5EC9" w:rsidP="00DB5EC9">
            <w:pPr>
              <w:ind w:left="359" w:right="-286"/>
            </w:pPr>
          </w:p>
        </w:tc>
      </w:tr>
      <w:tr w:rsidR="00DB5EC9" w:rsidRPr="00457678" w14:paraId="02562D04" w14:textId="77777777" w:rsidTr="00196EF9">
        <w:trPr>
          <w:trHeight w:val="229"/>
        </w:trPr>
        <w:tc>
          <w:tcPr>
            <w:tcW w:w="3600" w:type="dxa"/>
            <w:shd w:val="clear" w:color="auto" w:fill="auto"/>
          </w:tcPr>
          <w:p w14:paraId="1B9EB554" w14:textId="77777777" w:rsidR="00DB5EC9" w:rsidRPr="00462314" w:rsidRDefault="00DB5EC9" w:rsidP="00640C4C">
            <w:pPr>
              <w:spacing w:line="240" w:lineRule="atLeast"/>
              <w:ind w:left="164" w:right="-90" w:hanging="164"/>
              <w:rPr>
                <w:rFonts w:eastAsia="MS Mincho"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329F1110" w14:textId="59651E55" w:rsidR="00DB5EC9" w:rsidRPr="00DB5EC9" w:rsidRDefault="00DB5EC9" w:rsidP="00DB5EC9">
            <w:pPr>
              <w:ind w:left="-20" w:right="70" w:hanging="90"/>
              <w:jc w:val="right"/>
            </w:pPr>
            <w:r w:rsidRPr="00DB5EC9">
              <w:t>19,792</w:t>
            </w:r>
          </w:p>
        </w:tc>
        <w:tc>
          <w:tcPr>
            <w:tcW w:w="236" w:type="dxa"/>
            <w:shd w:val="clear" w:color="auto" w:fill="auto"/>
          </w:tcPr>
          <w:p w14:paraId="1B5E5979" w14:textId="77777777" w:rsidR="00DB5EC9" w:rsidRPr="00033265" w:rsidRDefault="00DB5EC9" w:rsidP="00DB5EC9">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46F9178C" w14:textId="77777777" w:rsidR="00DB5EC9" w:rsidRDefault="00DB5EC9" w:rsidP="00DB5EC9">
            <w:pPr>
              <w:ind w:left="290" w:right="-300" w:firstLine="90"/>
            </w:pPr>
          </w:p>
          <w:p w14:paraId="0D9B3573" w14:textId="48F70149" w:rsidR="00DB5EC9" w:rsidRPr="009F746B" w:rsidRDefault="00DB5EC9" w:rsidP="00DB5EC9">
            <w:pPr>
              <w:ind w:left="290" w:right="-300" w:firstLine="90"/>
            </w:pPr>
            <w:r w:rsidRPr="009F746B">
              <w:t>118,750</w:t>
            </w:r>
          </w:p>
        </w:tc>
        <w:tc>
          <w:tcPr>
            <w:tcW w:w="236" w:type="dxa"/>
            <w:shd w:val="clear" w:color="auto" w:fill="auto"/>
          </w:tcPr>
          <w:p w14:paraId="165E42FD" w14:textId="77777777" w:rsidR="00DB5EC9" w:rsidRPr="009F746B" w:rsidRDefault="00DB5EC9" w:rsidP="00DB5EC9">
            <w:pPr>
              <w:ind w:left="290"/>
            </w:pPr>
          </w:p>
        </w:tc>
        <w:tc>
          <w:tcPr>
            <w:tcW w:w="1204" w:type="dxa"/>
            <w:vAlign w:val="bottom"/>
          </w:tcPr>
          <w:p w14:paraId="393C9EF4" w14:textId="1E13DADD" w:rsidR="00DB5EC9" w:rsidRPr="009F746B" w:rsidRDefault="00DB5EC9" w:rsidP="00DB5EC9">
            <w:pPr>
              <w:ind w:left="452" w:right="-378" w:firstLine="90"/>
            </w:pPr>
            <w:r w:rsidRPr="00DB5EC9">
              <w:t>-</w:t>
            </w:r>
          </w:p>
        </w:tc>
        <w:tc>
          <w:tcPr>
            <w:tcW w:w="243" w:type="dxa"/>
          </w:tcPr>
          <w:p w14:paraId="65AAD593" w14:textId="77777777" w:rsidR="00DB5EC9" w:rsidRPr="009F746B" w:rsidRDefault="00DB5EC9" w:rsidP="00DB5EC9"/>
        </w:tc>
        <w:tc>
          <w:tcPr>
            <w:tcW w:w="1107" w:type="dxa"/>
          </w:tcPr>
          <w:p w14:paraId="471E192E" w14:textId="77777777" w:rsidR="00DB5EC9" w:rsidRDefault="00DB5EC9" w:rsidP="00DB5EC9">
            <w:pPr>
              <w:ind w:left="369" w:right="-378" w:firstLine="90"/>
            </w:pPr>
          </w:p>
          <w:p w14:paraId="65D0478F" w14:textId="5D094161" w:rsidR="00DB5EC9" w:rsidRDefault="00DB5EC9" w:rsidP="00DB5EC9">
            <w:pPr>
              <w:ind w:left="369" w:right="-378" w:firstLine="90"/>
            </w:pPr>
            <w:r w:rsidRPr="009F746B">
              <w:t>-</w:t>
            </w:r>
          </w:p>
        </w:tc>
      </w:tr>
      <w:tr w:rsidR="00DB5EC9" w:rsidRPr="00457678" w14:paraId="3645B21A" w14:textId="77777777" w:rsidTr="00196EF9">
        <w:trPr>
          <w:trHeight w:val="229"/>
        </w:trPr>
        <w:tc>
          <w:tcPr>
            <w:tcW w:w="3600" w:type="dxa"/>
            <w:shd w:val="clear" w:color="auto" w:fill="auto"/>
          </w:tcPr>
          <w:p w14:paraId="3F09B3CA" w14:textId="77777777" w:rsidR="00DB5EC9" w:rsidRPr="00462314" w:rsidRDefault="00DB5EC9" w:rsidP="00DB5EC9">
            <w:pPr>
              <w:spacing w:line="240" w:lineRule="atLeast"/>
              <w:ind w:left="207" w:right="-90" w:hanging="207"/>
              <w:jc w:val="both"/>
              <w:rPr>
                <w:rFonts w:eastAsia="MS Mincho" w:cs="Times New Roman"/>
                <w:color w:val="000000"/>
                <w:szCs w:val="22"/>
                <w:lang w:val="en-US"/>
              </w:rPr>
            </w:pPr>
          </w:p>
        </w:tc>
        <w:tc>
          <w:tcPr>
            <w:tcW w:w="1260" w:type="dxa"/>
            <w:vAlign w:val="bottom"/>
          </w:tcPr>
          <w:p w14:paraId="72433535" w14:textId="77777777" w:rsidR="00DB5EC9" w:rsidRPr="00DB5EC9" w:rsidRDefault="00DB5EC9" w:rsidP="00DB5EC9">
            <w:pPr>
              <w:ind w:left="-20" w:right="70" w:hanging="90"/>
              <w:jc w:val="right"/>
            </w:pPr>
          </w:p>
        </w:tc>
        <w:tc>
          <w:tcPr>
            <w:tcW w:w="236" w:type="dxa"/>
            <w:shd w:val="clear" w:color="auto" w:fill="auto"/>
          </w:tcPr>
          <w:p w14:paraId="175D2785" w14:textId="77777777" w:rsidR="00DB5EC9" w:rsidRPr="00033265" w:rsidRDefault="00DB5EC9" w:rsidP="00DB5EC9">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6BC1D721" w14:textId="77777777" w:rsidR="00DB5EC9" w:rsidRPr="009F746B" w:rsidRDefault="00DB5EC9" w:rsidP="00DB5EC9">
            <w:pPr>
              <w:ind w:left="470" w:right="-300" w:firstLine="90"/>
            </w:pPr>
          </w:p>
        </w:tc>
        <w:tc>
          <w:tcPr>
            <w:tcW w:w="236" w:type="dxa"/>
            <w:shd w:val="clear" w:color="auto" w:fill="auto"/>
          </w:tcPr>
          <w:p w14:paraId="06670793" w14:textId="77777777" w:rsidR="00DB5EC9" w:rsidRPr="009F746B" w:rsidRDefault="00DB5EC9" w:rsidP="00DB5EC9"/>
        </w:tc>
        <w:tc>
          <w:tcPr>
            <w:tcW w:w="1204" w:type="dxa"/>
            <w:vAlign w:val="bottom"/>
          </w:tcPr>
          <w:p w14:paraId="399A4C2C" w14:textId="77777777" w:rsidR="00DB5EC9" w:rsidRPr="009F746B" w:rsidRDefault="00DB5EC9" w:rsidP="00DB5EC9">
            <w:pPr>
              <w:ind w:left="-70" w:right="70"/>
              <w:jc w:val="right"/>
            </w:pPr>
          </w:p>
        </w:tc>
        <w:tc>
          <w:tcPr>
            <w:tcW w:w="243" w:type="dxa"/>
          </w:tcPr>
          <w:p w14:paraId="6F690F8B" w14:textId="77777777" w:rsidR="00DB5EC9" w:rsidRPr="009F746B" w:rsidRDefault="00DB5EC9" w:rsidP="00DB5EC9"/>
        </w:tc>
        <w:tc>
          <w:tcPr>
            <w:tcW w:w="1107" w:type="dxa"/>
          </w:tcPr>
          <w:p w14:paraId="2C86465A" w14:textId="77777777" w:rsidR="00DB5EC9" w:rsidRPr="009F746B" w:rsidRDefault="00DB5EC9" w:rsidP="00DB5EC9">
            <w:pPr>
              <w:ind w:left="359" w:right="-286"/>
            </w:pPr>
          </w:p>
        </w:tc>
      </w:tr>
      <w:tr w:rsidR="00DB5EC9" w:rsidRPr="00457678" w14:paraId="7F4D269E" w14:textId="77777777" w:rsidTr="00196EF9">
        <w:trPr>
          <w:trHeight w:val="229"/>
        </w:trPr>
        <w:tc>
          <w:tcPr>
            <w:tcW w:w="3600" w:type="dxa"/>
            <w:shd w:val="clear" w:color="auto" w:fill="auto"/>
          </w:tcPr>
          <w:p w14:paraId="2ACE6D42" w14:textId="77777777" w:rsidR="00DB5EC9" w:rsidRPr="001E0874" w:rsidRDefault="00DB5EC9" w:rsidP="00DB5EC9">
            <w:pPr>
              <w:spacing w:line="240" w:lineRule="atLeast"/>
              <w:ind w:left="207" w:right="-90" w:hanging="207"/>
              <w:jc w:val="both"/>
              <w:rPr>
                <w:rFonts w:eastAsia="MS Mincho" w:cs="Times New Roman"/>
                <w:b/>
                <w:bCs/>
                <w:i/>
                <w:iCs/>
                <w:color w:val="000000"/>
                <w:szCs w:val="22"/>
                <w:lang w:val="en-US"/>
              </w:rPr>
            </w:pPr>
            <w:r w:rsidRPr="001E0874">
              <w:rPr>
                <w:rFonts w:eastAsia="MS Mincho" w:cs="Times New Roman"/>
                <w:b/>
                <w:bCs/>
                <w:i/>
                <w:iCs/>
                <w:color w:val="000000"/>
                <w:szCs w:val="22"/>
                <w:lang w:val="en-US"/>
              </w:rPr>
              <w:t>Fees and service income</w:t>
            </w:r>
          </w:p>
        </w:tc>
        <w:tc>
          <w:tcPr>
            <w:tcW w:w="1260" w:type="dxa"/>
            <w:vAlign w:val="bottom"/>
          </w:tcPr>
          <w:p w14:paraId="4C424056" w14:textId="77777777" w:rsidR="00DB5EC9" w:rsidRPr="00DB5EC9" w:rsidRDefault="00DB5EC9" w:rsidP="00DB5EC9">
            <w:pPr>
              <w:ind w:left="-20" w:right="70" w:hanging="90"/>
              <w:jc w:val="right"/>
            </w:pPr>
          </w:p>
        </w:tc>
        <w:tc>
          <w:tcPr>
            <w:tcW w:w="236" w:type="dxa"/>
            <w:shd w:val="clear" w:color="auto" w:fill="auto"/>
          </w:tcPr>
          <w:p w14:paraId="24AB0866" w14:textId="77777777" w:rsidR="00DB5EC9" w:rsidRPr="00033265" w:rsidRDefault="00DB5EC9" w:rsidP="00DB5EC9">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506DECC6" w14:textId="77777777" w:rsidR="00DB5EC9" w:rsidRPr="009F746B" w:rsidRDefault="00DB5EC9" w:rsidP="00DB5EC9">
            <w:pPr>
              <w:ind w:left="470" w:right="-300" w:firstLine="90"/>
            </w:pPr>
          </w:p>
        </w:tc>
        <w:tc>
          <w:tcPr>
            <w:tcW w:w="236" w:type="dxa"/>
            <w:shd w:val="clear" w:color="auto" w:fill="auto"/>
          </w:tcPr>
          <w:p w14:paraId="242138DB" w14:textId="77777777" w:rsidR="00DB5EC9" w:rsidRPr="009F746B" w:rsidRDefault="00DB5EC9" w:rsidP="00DB5EC9"/>
        </w:tc>
        <w:tc>
          <w:tcPr>
            <w:tcW w:w="1204" w:type="dxa"/>
            <w:vAlign w:val="bottom"/>
          </w:tcPr>
          <w:p w14:paraId="298EE3A1" w14:textId="77777777" w:rsidR="00DB5EC9" w:rsidRPr="009F746B" w:rsidRDefault="00DB5EC9" w:rsidP="00DB5EC9">
            <w:pPr>
              <w:ind w:left="-70" w:right="70"/>
              <w:jc w:val="right"/>
            </w:pPr>
          </w:p>
        </w:tc>
        <w:tc>
          <w:tcPr>
            <w:tcW w:w="243" w:type="dxa"/>
          </w:tcPr>
          <w:p w14:paraId="69BF688F" w14:textId="77777777" w:rsidR="00DB5EC9" w:rsidRPr="009F746B" w:rsidRDefault="00DB5EC9" w:rsidP="00DB5EC9"/>
        </w:tc>
        <w:tc>
          <w:tcPr>
            <w:tcW w:w="1107" w:type="dxa"/>
          </w:tcPr>
          <w:p w14:paraId="6F1B2451" w14:textId="77777777" w:rsidR="00DB5EC9" w:rsidRPr="009F746B" w:rsidRDefault="00DB5EC9" w:rsidP="00DB5EC9">
            <w:pPr>
              <w:ind w:left="359" w:right="-286"/>
            </w:pPr>
          </w:p>
        </w:tc>
      </w:tr>
      <w:tr w:rsidR="005E65B5" w:rsidRPr="00457678" w14:paraId="5772BB01" w14:textId="77777777" w:rsidTr="00021738">
        <w:trPr>
          <w:trHeight w:val="229"/>
        </w:trPr>
        <w:tc>
          <w:tcPr>
            <w:tcW w:w="3600" w:type="dxa"/>
            <w:shd w:val="clear" w:color="auto" w:fill="auto"/>
          </w:tcPr>
          <w:p w14:paraId="004B7F25" w14:textId="28299D67" w:rsidR="005E65B5" w:rsidRPr="001E0874" w:rsidRDefault="005E65B5" w:rsidP="00B37A50">
            <w:pPr>
              <w:spacing w:line="240" w:lineRule="atLeast"/>
              <w:ind w:left="164" w:right="-90" w:hanging="164"/>
              <w:rPr>
                <w:rFonts w:eastAsia="MS Mincho" w:cs="Times New Roman"/>
                <w:b/>
                <w:bCs/>
                <w:i/>
                <w:i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6B595002" w14:textId="0EC882A7" w:rsidR="005E65B5" w:rsidRPr="00DB5EC9" w:rsidRDefault="005E65B5" w:rsidP="005E65B5">
            <w:pPr>
              <w:ind w:left="470" w:right="-300" w:firstLine="90"/>
            </w:pPr>
            <w:r w:rsidRPr="00DB5EC9">
              <w:t>-</w:t>
            </w:r>
          </w:p>
        </w:tc>
        <w:tc>
          <w:tcPr>
            <w:tcW w:w="236" w:type="dxa"/>
            <w:shd w:val="clear" w:color="auto" w:fill="auto"/>
          </w:tcPr>
          <w:p w14:paraId="5C5F44F4"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vAlign w:val="bottom"/>
          </w:tcPr>
          <w:p w14:paraId="4DE51FFA" w14:textId="008FF6D0" w:rsidR="005E65B5" w:rsidRPr="009F746B" w:rsidRDefault="005E65B5" w:rsidP="005E65B5">
            <w:pPr>
              <w:ind w:left="470" w:right="-300" w:firstLine="90"/>
            </w:pPr>
            <w:r w:rsidRPr="00DB5EC9">
              <w:t>-</w:t>
            </w:r>
          </w:p>
        </w:tc>
        <w:tc>
          <w:tcPr>
            <w:tcW w:w="236" w:type="dxa"/>
            <w:shd w:val="clear" w:color="auto" w:fill="auto"/>
          </w:tcPr>
          <w:p w14:paraId="6A08A3C4" w14:textId="77777777" w:rsidR="005E65B5" w:rsidRPr="009F746B" w:rsidRDefault="005E65B5" w:rsidP="005E65B5"/>
        </w:tc>
        <w:tc>
          <w:tcPr>
            <w:tcW w:w="1204" w:type="dxa"/>
            <w:vAlign w:val="bottom"/>
          </w:tcPr>
          <w:p w14:paraId="687F9042" w14:textId="4851988C" w:rsidR="005E65B5" w:rsidRPr="009F746B" w:rsidRDefault="005E65B5" w:rsidP="005E65B5">
            <w:pPr>
              <w:ind w:left="-70" w:right="70"/>
              <w:jc w:val="right"/>
            </w:pPr>
            <w:r>
              <w:t>958</w:t>
            </w:r>
          </w:p>
        </w:tc>
        <w:tc>
          <w:tcPr>
            <w:tcW w:w="243" w:type="dxa"/>
          </w:tcPr>
          <w:p w14:paraId="00CE3010" w14:textId="77777777" w:rsidR="005E65B5" w:rsidRPr="009F746B" w:rsidRDefault="005E65B5" w:rsidP="005E65B5"/>
        </w:tc>
        <w:tc>
          <w:tcPr>
            <w:tcW w:w="1107" w:type="dxa"/>
            <w:vAlign w:val="bottom"/>
          </w:tcPr>
          <w:p w14:paraId="01168180" w14:textId="14AEAD57" w:rsidR="005E65B5" w:rsidRPr="009F746B" w:rsidRDefault="005E65B5" w:rsidP="005E65B5">
            <w:pPr>
              <w:ind w:left="369" w:right="-378" w:firstLine="90"/>
            </w:pPr>
            <w:r w:rsidRPr="00DB5EC9">
              <w:t>-</w:t>
            </w:r>
          </w:p>
        </w:tc>
      </w:tr>
      <w:tr w:rsidR="005E65B5" w:rsidRPr="00457678" w14:paraId="12F7BD22" w14:textId="77777777" w:rsidTr="00196EF9">
        <w:trPr>
          <w:trHeight w:val="229"/>
        </w:trPr>
        <w:tc>
          <w:tcPr>
            <w:tcW w:w="3600" w:type="dxa"/>
            <w:shd w:val="clear" w:color="auto" w:fill="auto"/>
          </w:tcPr>
          <w:p w14:paraId="4DCF6A84" w14:textId="77777777" w:rsidR="005E65B5" w:rsidRPr="00457678" w:rsidRDefault="005E65B5" w:rsidP="005E65B5">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Asset Management Co., Ltd.</w:t>
            </w:r>
          </w:p>
        </w:tc>
        <w:tc>
          <w:tcPr>
            <w:tcW w:w="1260" w:type="dxa"/>
            <w:vAlign w:val="bottom"/>
          </w:tcPr>
          <w:p w14:paraId="2936322E" w14:textId="1749809E" w:rsidR="005E65B5" w:rsidRPr="00DB5EC9" w:rsidRDefault="005E65B5" w:rsidP="005E65B5">
            <w:pPr>
              <w:ind w:left="-20" w:right="70" w:hanging="90"/>
              <w:jc w:val="right"/>
            </w:pPr>
            <w:r w:rsidRPr="00DB5EC9">
              <w:t>3,510</w:t>
            </w:r>
          </w:p>
        </w:tc>
        <w:tc>
          <w:tcPr>
            <w:tcW w:w="236" w:type="dxa"/>
            <w:shd w:val="clear" w:color="auto" w:fill="auto"/>
          </w:tcPr>
          <w:p w14:paraId="1F2FDB97"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0A07F146" w14:textId="77777777" w:rsidR="005E65B5" w:rsidRPr="000B5C0A" w:rsidRDefault="005E65B5" w:rsidP="005E65B5">
            <w:pPr>
              <w:ind w:left="470" w:right="-300" w:firstLine="90"/>
            </w:pPr>
            <w:r w:rsidRPr="000B5C0A">
              <w:t>4,184</w:t>
            </w:r>
          </w:p>
        </w:tc>
        <w:tc>
          <w:tcPr>
            <w:tcW w:w="236" w:type="dxa"/>
            <w:shd w:val="clear" w:color="auto" w:fill="auto"/>
          </w:tcPr>
          <w:p w14:paraId="6DBFAD7E" w14:textId="77777777" w:rsidR="005E65B5" w:rsidRPr="000B5C0A" w:rsidRDefault="005E65B5" w:rsidP="005E65B5"/>
        </w:tc>
        <w:tc>
          <w:tcPr>
            <w:tcW w:w="1204" w:type="dxa"/>
            <w:vAlign w:val="bottom"/>
          </w:tcPr>
          <w:p w14:paraId="6D6FBB46" w14:textId="7AC00CAD" w:rsidR="005E65B5" w:rsidRPr="000B5C0A" w:rsidRDefault="005E65B5" w:rsidP="005E65B5">
            <w:pPr>
              <w:ind w:left="-70" w:right="70"/>
              <w:jc w:val="right"/>
            </w:pPr>
            <w:r w:rsidRPr="00DB5EC9">
              <w:t>9</w:t>
            </w:r>
            <w:r w:rsidRPr="00DB5EC9">
              <w:rPr>
                <w:rFonts w:hint="cs"/>
              </w:rPr>
              <w:t>,</w:t>
            </w:r>
            <w:r w:rsidRPr="00DB5EC9">
              <w:t>122</w:t>
            </w:r>
          </w:p>
        </w:tc>
        <w:tc>
          <w:tcPr>
            <w:tcW w:w="243" w:type="dxa"/>
          </w:tcPr>
          <w:p w14:paraId="72705A0C" w14:textId="77777777" w:rsidR="005E65B5" w:rsidRPr="000B5C0A" w:rsidRDefault="005E65B5" w:rsidP="005E65B5"/>
        </w:tc>
        <w:tc>
          <w:tcPr>
            <w:tcW w:w="1107" w:type="dxa"/>
          </w:tcPr>
          <w:p w14:paraId="5B3B74AB" w14:textId="77777777" w:rsidR="005E65B5" w:rsidRPr="000B5C0A" w:rsidRDefault="005E65B5" w:rsidP="005E65B5">
            <w:pPr>
              <w:ind w:left="359" w:right="-286"/>
            </w:pPr>
            <w:r w:rsidRPr="000B5C0A">
              <w:t>4,184</w:t>
            </w:r>
          </w:p>
        </w:tc>
      </w:tr>
      <w:tr w:rsidR="005E65B5" w:rsidRPr="00457678" w14:paraId="440ECB90" w14:textId="77777777" w:rsidTr="00196EF9">
        <w:trPr>
          <w:trHeight w:val="229"/>
        </w:trPr>
        <w:tc>
          <w:tcPr>
            <w:tcW w:w="3600" w:type="dxa"/>
            <w:shd w:val="clear" w:color="auto" w:fill="auto"/>
          </w:tcPr>
          <w:p w14:paraId="451F823D" w14:textId="77777777" w:rsidR="005E65B5" w:rsidRPr="00E51209" w:rsidRDefault="005E65B5" w:rsidP="005E65B5">
            <w:pPr>
              <w:spacing w:line="240" w:lineRule="atLeast"/>
              <w:ind w:left="252" w:right="-108" w:hanging="270"/>
              <w:jc w:val="both"/>
              <w:rPr>
                <w:rFonts w:cs="Times New Roman"/>
                <w:color w:val="000000"/>
                <w:szCs w:val="22"/>
                <w:lang w:val="en-US"/>
              </w:rPr>
            </w:pPr>
          </w:p>
        </w:tc>
        <w:tc>
          <w:tcPr>
            <w:tcW w:w="1260" w:type="dxa"/>
            <w:vAlign w:val="bottom"/>
          </w:tcPr>
          <w:p w14:paraId="64D44389" w14:textId="77777777" w:rsidR="005E65B5" w:rsidRPr="00DB5EC9" w:rsidRDefault="005E65B5" w:rsidP="005E65B5">
            <w:pPr>
              <w:ind w:left="-20" w:right="70" w:hanging="90"/>
              <w:jc w:val="right"/>
            </w:pPr>
          </w:p>
        </w:tc>
        <w:tc>
          <w:tcPr>
            <w:tcW w:w="236" w:type="dxa"/>
            <w:shd w:val="clear" w:color="auto" w:fill="auto"/>
          </w:tcPr>
          <w:p w14:paraId="3E2FD5C2"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4C283809" w14:textId="77777777" w:rsidR="005E65B5" w:rsidRPr="000B5C0A" w:rsidRDefault="005E65B5" w:rsidP="005E65B5">
            <w:pPr>
              <w:ind w:left="470" w:right="-300" w:firstLine="90"/>
            </w:pPr>
          </w:p>
        </w:tc>
        <w:tc>
          <w:tcPr>
            <w:tcW w:w="236" w:type="dxa"/>
            <w:shd w:val="clear" w:color="auto" w:fill="auto"/>
          </w:tcPr>
          <w:p w14:paraId="3DFA92D4" w14:textId="77777777" w:rsidR="005E65B5" w:rsidRPr="000B5C0A" w:rsidRDefault="005E65B5" w:rsidP="005E65B5"/>
        </w:tc>
        <w:tc>
          <w:tcPr>
            <w:tcW w:w="1204" w:type="dxa"/>
            <w:vAlign w:val="bottom"/>
          </w:tcPr>
          <w:p w14:paraId="50DF9586" w14:textId="77777777" w:rsidR="005E65B5" w:rsidRPr="000B5C0A" w:rsidRDefault="005E65B5" w:rsidP="005E65B5">
            <w:pPr>
              <w:ind w:left="-70" w:right="70"/>
              <w:jc w:val="right"/>
            </w:pPr>
          </w:p>
        </w:tc>
        <w:tc>
          <w:tcPr>
            <w:tcW w:w="243" w:type="dxa"/>
          </w:tcPr>
          <w:p w14:paraId="2C780C99" w14:textId="77777777" w:rsidR="005E65B5" w:rsidRPr="000B5C0A" w:rsidRDefault="005E65B5" w:rsidP="005E65B5"/>
        </w:tc>
        <w:tc>
          <w:tcPr>
            <w:tcW w:w="1107" w:type="dxa"/>
          </w:tcPr>
          <w:p w14:paraId="14881809" w14:textId="77777777" w:rsidR="005E65B5" w:rsidRPr="000B5C0A" w:rsidRDefault="005E65B5" w:rsidP="005E65B5">
            <w:pPr>
              <w:ind w:left="359" w:right="-286"/>
            </w:pPr>
          </w:p>
        </w:tc>
      </w:tr>
      <w:tr w:rsidR="005E65B5" w:rsidRPr="00457678" w14:paraId="05010BE3" w14:textId="77777777" w:rsidTr="00196EF9">
        <w:trPr>
          <w:trHeight w:val="229"/>
        </w:trPr>
        <w:tc>
          <w:tcPr>
            <w:tcW w:w="3600" w:type="dxa"/>
            <w:shd w:val="clear" w:color="auto" w:fill="auto"/>
          </w:tcPr>
          <w:p w14:paraId="06A4394B" w14:textId="77777777" w:rsidR="005E65B5" w:rsidRPr="001E0874" w:rsidRDefault="005E65B5" w:rsidP="005E65B5">
            <w:pPr>
              <w:spacing w:line="240" w:lineRule="atLeast"/>
              <w:ind w:left="252" w:right="-108" w:hanging="270"/>
              <w:jc w:val="both"/>
              <w:rPr>
                <w:rFonts w:cs="Times New Roman"/>
                <w:b/>
                <w:bCs/>
                <w:i/>
                <w:iCs/>
                <w:color w:val="000000"/>
                <w:szCs w:val="22"/>
                <w:lang w:val="en-US"/>
              </w:rPr>
            </w:pPr>
            <w:r w:rsidRPr="001E0874">
              <w:rPr>
                <w:rFonts w:eastAsia="MS Mincho" w:cs="Times New Roman"/>
                <w:b/>
                <w:bCs/>
                <w:i/>
                <w:iCs/>
                <w:color w:val="000000"/>
                <w:szCs w:val="22"/>
                <w:lang w:val="en-US"/>
              </w:rPr>
              <w:t>Interest income</w:t>
            </w:r>
          </w:p>
        </w:tc>
        <w:tc>
          <w:tcPr>
            <w:tcW w:w="1260" w:type="dxa"/>
            <w:vAlign w:val="bottom"/>
          </w:tcPr>
          <w:p w14:paraId="6536ADE3" w14:textId="77777777" w:rsidR="005E65B5" w:rsidRPr="00DB5EC9" w:rsidRDefault="005E65B5" w:rsidP="005E65B5">
            <w:pPr>
              <w:ind w:left="-20" w:right="70" w:hanging="90"/>
              <w:jc w:val="right"/>
            </w:pPr>
          </w:p>
        </w:tc>
        <w:tc>
          <w:tcPr>
            <w:tcW w:w="236" w:type="dxa"/>
            <w:shd w:val="clear" w:color="auto" w:fill="auto"/>
          </w:tcPr>
          <w:p w14:paraId="7DB9CDC7"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5C185635" w14:textId="77777777" w:rsidR="005E65B5" w:rsidRPr="000B5C0A" w:rsidRDefault="005E65B5" w:rsidP="005E65B5">
            <w:pPr>
              <w:ind w:left="470" w:right="-300" w:firstLine="90"/>
            </w:pPr>
          </w:p>
        </w:tc>
        <w:tc>
          <w:tcPr>
            <w:tcW w:w="236" w:type="dxa"/>
            <w:shd w:val="clear" w:color="auto" w:fill="auto"/>
          </w:tcPr>
          <w:p w14:paraId="2CB02677" w14:textId="77777777" w:rsidR="005E65B5" w:rsidRPr="000B5C0A" w:rsidRDefault="005E65B5" w:rsidP="005E65B5"/>
        </w:tc>
        <w:tc>
          <w:tcPr>
            <w:tcW w:w="1204" w:type="dxa"/>
            <w:vAlign w:val="bottom"/>
          </w:tcPr>
          <w:p w14:paraId="7CC07CB1" w14:textId="77777777" w:rsidR="005E65B5" w:rsidRPr="000B5C0A" w:rsidRDefault="005E65B5" w:rsidP="005E65B5">
            <w:pPr>
              <w:ind w:left="-70" w:right="70"/>
              <w:jc w:val="right"/>
            </w:pPr>
          </w:p>
        </w:tc>
        <w:tc>
          <w:tcPr>
            <w:tcW w:w="243" w:type="dxa"/>
          </w:tcPr>
          <w:p w14:paraId="7F7C8DDB" w14:textId="77777777" w:rsidR="005E65B5" w:rsidRPr="000B5C0A" w:rsidRDefault="005E65B5" w:rsidP="005E65B5"/>
        </w:tc>
        <w:tc>
          <w:tcPr>
            <w:tcW w:w="1107" w:type="dxa"/>
          </w:tcPr>
          <w:p w14:paraId="685AF8A0" w14:textId="77777777" w:rsidR="005E65B5" w:rsidRPr="000B5C0A" w:rsidRDefault="005E65B5" w:rsidP="005E65B5">
            <w:pPr>
              <w:ind w:left="359" w:right="-286"/>
            </w:pPr>
          </w:p>
        </w:tc>
      </w:tr>
      <w:tr w:rsidR="005E65B5" w:rsidRPr="00457678" w14:paraId="734B76E1" w14:textId="77777777" w:rsidTr="00196EF9">
        <w:trPr>
          <w:trHeight w:val="229"/>
        </w:trPr>
        <w:tc>
          <w:tcPr>
            <w:tcW w:w="3600" w:type="dxa"/>
            <w:shd w:val="clear" w:color="auto" w:fill="auto"/>
          </w:tcPr>
          <w:p w14:paraId="1431BD50" w14:textId="77777777" w:rsidR="005E65B5" w:rsidRPr="00462314" w:rsidRDefault="005E65B5" w:rsidP="005E65B5">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5338623B" w14:textId="79D7E9CA" w:rsidR="005E65B5" w:rsidRPr="00AE1E8A" w:rsidRDefault="005E65B5" w:rsidP="005E65B5">
            <w:pPr>
              <w:ind w:left="-20" w:right="70" w:hanging="90"/>
              <w:jc w:val="right"/>
            </w:pPr>
            <w:r w:rsidRPr="00DB5EC9">
              <w:t>3,979</w:t>
            </w:r>
          </w:p>
        </w:tc>
        <w:tc>
          <w:tcPr>
            <w:tcW w:w="236" w:type="dxa"/>
            <w:shd w:val="clear" w:color="auto" w:fill="auto"/>
          </w:tcPr>
          <w:p w14:paraId="351D45CE"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33A12AE2" w14:textId="77777777" w:rsidR="005E65B5" w:rsidRDefault="005E65B5" w:rsidP="005E65B5">
            <w:pPr>
              <w:ind w:left="470" w:right="-300" w:firstLine="90"/>
            </w:pPr>
          </w:p>
          <w:p w14:paraId="3F0BB78B" w14:textId="4A7CDFC3" w:rsidR="005E65B5" w:rsidRPr="000B5C0A" w:rsidRDefault="005E65B5" w:rsidP="005E65B5">
            <w:pPr>
              <w:ind w:left="470" w:right="-300" w:firstLine="90"/>
            </w:pPr>
            <w:r w:rsidRPr="000B5C0A">
              <w:t>8,006</w:t>
            </w:r>
          </w:p>
        </w:tc>
        <w:tc>
          <w:tcPr>
            <w:tcW w:w="236" w:type="dxa"/>
            <w:shd w:val="clear" w:color="auto" w:fill="auto"/>
          </w:tcPr>
          <w:p w14:paraId="3F8D22D1" w14:textId="77777777" w:rsidR="005E65B5" w:rsidRPr="000B5C0A" w:rsidRDefault="005E65B5" w:rsidP="005E65B5"/>
        </w:tc>
        <w:tc>
          <w:tcPr>
            <w:tcW w:w="1204" w:type="dxa"/>
            <w:vAlign w:val="bottom"/>
          </w:tcPr>
          <w:p w14:paraId="247D852B" w14:textId="34B3321F" w:rsidR="005E65B5" w:rsidRPr="000B5C0A" w:rsidRDefault="005E65B5" w:rsidP="005E65B5">
            <w:pPr>
              <w:ind w:left="-70" w:right="70"/>
              <w:jc w:val="right"/>
            </w:pPr>
            <w:r w:rsidRPr="00DB5EC9">
              <w:t>20,592</w:t>
            </w:r>
          </w:p>
        </w:tc>
        <w:tc>
          <w:tcPr>
            <w:tcW w:w="243" w:type="dxa"/>
          </w:tcPr>
          <w:p w14:paraId="7E6A82E8" w14:textId="77777777" w:rsidR="005E65B5" w:rsidRPr="000B5C0A" w:rsidRDefault="005E65B5" w:rsidP="005E65B5"/>
        </w:tc>
        <w:tc>
          <w:tcPr>
            <w:tcW w:w="1107" w:type="dxa"/>
          </w:tcPr>
          <w:p w14:paraId="2BF754CC" w14:textId="77777777" w:rsidR="005E65B5" w:rsidRDefault="005E65B5" w:rsidP="005E65B5">
            <w:pPr>
              <w:tabs>
                <w:tab w:val="left" w:pos="791"/>
              </w:tabs>
              <w:ind w:left="359" w:right="-286"/>
            </w:pPr>
          </w:p>
          <w:p w14:paraId="572CF8A3" w14:textId="6A5A7996" w:rsidR="005E65B5" w:rsidRDefault="005E65B5" w:rsidP="005E65B5">
            <w:pPr>
              <w:tabs>
                <w:tab w:val="left" w:pos="791"/>
              </w:tabs>
              <w:ind w:left="359" w:right="-286"/>
            </w:pPr>
            <w:r w:rsidRPr="000B5C0A">
              <w:t>7,675</w:t>
            </w:r>
          </w:p>
        </w:tc>
      </w:tr>
      <w:tr w:rsidR="005E65B5" w:rsidRPr="00457678" w14:paraId="437E0DB1" w14:textId="77777777" w:rsidTr="00196EF9">
        <w:trPr>
          <w:trHeight w:val="229"/>
        </w:trPr>
        <w:tc>
          <w:tcPr>
            <w:tcW w:w="3600" w:type="dxa"/>
            <w:shd w:val="clear" w:color="auto" w:fill="auto"/>
          </w:tcPr>
          <w:p w14:paraId="311C84A2" w14:textId="77777777" w:rsidR="005E65B5" w:rsidRPr="00462314" w:rsidRDefault="005E65B5" w:rsidP="005E65B5">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p>
        </w:tc>
        <w:tc>
          <w:tcPr>
            <w:tcW w:w="1260" w:type="dxa"/>
            <w:vAlign w:val="bottom"/>
          </w:tcPr>
          <w:p w14:paraId="2E190E19" w14:textId="77777777" w:rsidR="005E65B5" w:rsidRPr="00AE1E8A" w:rsidRDefault="005E65B5" w:rsidP="005E65B5">
            <w:pPr>
              <w:ind w:left="-20" w:right="70" w:hanging="90"/>
              <w:jc w:val="right"/>
            </w:pPr>
          </w:p>
        </w:tc>
        <w:tc>
          <w:tcPr>
            <w:tcW w:w="236" w:type="dxa"/>
            <w:shd w:val="clear" w:color="auto" w:fill="auto"/>
          </w:tcPr>
          <w:p w14:paraId="123EA75B"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08A71279" w14:textId="77777777" w:rsidR="005E65B5" w:rsidRPr="00023794" w:rsidRDefault="005E65B5" w:rsidP="005E65B5">
            <w:pPr>
              <w:pStyle w:val="BodyText"/>
              <w:tabs>
                <w:tab w:val="decimal" w:pos="1017"/>
              </w:tabs>
              <w:spacing w:after="0" w:line="240" w:lineRule="atLeast"/>
              <w:ind w:left="470" w:right="-300" w:firstLine="90"/>
              <w:rPr>
                <w:rFonts w:eastAsia="MS Mincho" w:cs="Times New Roman"/>
                <w:color w:val="000000"/>
                <w:szCs w:val="22"/>
                <w:lang w:val="en-US"/>
              </w:rPr>
            </w:pPr>
          </w:p>
        </w:tc>
        <w:tc>
          <w:tcPr>
            <w:tcW w:w="236" w:type="dxa"/>
            <w:shd w:val="clear" w:color="auto" w:fill="auto"/>
          </w:tcPr>
          <w:p w14:paraId="0C7C5938" w14:textId="77777777" w:rsidR="005E65B5" w:rsidRPr="00064402" w:rsidRDefault="005E65B5" w:rsidP="005E65B5">
            <w:pPr>
              <w:jc w:val="right"/>
            </w:pPr>
          </w:p>
        </w:tc>
        <w:tc>
          <w:tcPr>
            <w:tcW w:w="1204" w:type="dxa"/>
            <w:vAlign w:val="bottom"/>
          </w:tcPr>
          <w:p w14:paraId="197761BC" w14:textId="77777777" w:rsidR="005E65B5" w:rsidRPr="00801F31" w:rsidRDefault="005E65B5" w:rsidP="005E65B5">
            <w:pPr>
              <w:ind w:left="-70" w:right="70"/>
              <w:jc w:val="right"/>
            </w:pPr>
          </w:p>
        </w:tc>
        <w:tc>
          <w:tcPr>
            <w:tcW w:w="243" w:type="dxa"/>
          </w:tcPr>
          <w:p w14:paraId="13ED191B" w14:textId="77777777" w:rsidR="005E65B5" w:rsidRPr="00064402" w:rsidRDefault="005E65B5" w:rsidP="005E65B5">
            <w:pPr>
              <w:jc w:val="right"/>
            </w:pPr>
          </w:p>
        </w:tc>
        <w:tc>
          <w:tcPr>
            <w:tcW w:w="1107" w:type="dxa"/>
          </w:tcPr>
          <w:p w14:paraId="09E8CFF1" w14:textId="77777777" w:rsidR="005E65B5" w:rsidRPr="00023794" w:rsidRDefault="005E65B5" w:rsidP="005E65B5">
            <w:pPr>
              <w:pStyle w:val="BodyText"/>
              <w:tabs>
                <w:tab w:val="decimal" w:pos="1017"/>
              </w:tabs>
              <w:spacing w:after="0" w:line="240" w:lineRule="atLeast"/>
              <w:ind w:left="359" w:right="-286"/>
              <w:rPr>
                <w:rFonts w:eastAsia="MS Mincho" w:cs="Times New Roman"/>
                <w:color w:val="000000"/>
                <w:szCs w:val="22"/>
                <w:lang w:val="en-US"/>
              </w:rPr>
            </w:pPr>
          </w:p>
        </w:tc>
      </w:tr>
      <w:tr w:rsidR="005E65B5" w:rsidRPr="00457678" w14:paraId="66AAEA54" w14:textId="77777777" w:rsidTr="00196EF9">
        <w:trPr>
          <w:trHeight w:val="229"/>
        </w:trPr>
        <w:tc>
          <w:tcPr>
            <w:tcW w:w="3600" w:type="dxa"/>
            <w:shd w:val="clear" w:color="auto" w:fill="auto"/>
          </w:tcPr>
          <w:p w14:paraId="5A26B1DD" w14:textId="77777777" w:rsidR="005E65B5" w:rsidRPr="001E0874" w:rsidRDefault="005E65B5" w:rsidP="005E65B5">
            <w:pPr>
              <w:spacing w:line="240" w:lineRule="atLeast"/>
              <w:ind w:left="207" w:right="-90" w:hanging="207"/>
              <w:jc w:val="both"/>
              <w:rPr>
                <w:rFonts w:eastAsia="MS Mincho" w:cs="Times New Roman"/>
                <w:b/>
                <w:bCs/>
                <w:i/>
                <w:iCs/>
                <w:color w:val="000000"/>
                <w:szCs w:val="22"/>
                <w:lang w:val="en-US"/>
              </w:rPr>
            </w:pPr>
            <w:r w:rsidRPr="001E0874">
              <w:rPr>
                <w:rFonts w:eastAsia="MS Mincho" w:cs="Times New Roman"/>
                <w:b/>
                <w:bCs/>
                <w:i/>
                <w:iCs/>
                <w:color w:val="000000"/>
                <w:szCs w:val="22"/>
                <w:lang w:val="en-US"/>
              </w:rPr>
              <w:t>Other income</w:t>
            </w:r>
          </w:p>
        </w:tc>
        <w:tc>
          <w:tcPr>
            <w:tcW w:w="1260" w:type="dxa"/>
            <w:vAlign w:val="bottom"/>
          </w:tcPr>
          <w:p w14:paraId="198250BE" w14:textId="77777777" w:rsidR="005E65B5" w:rsidRPr="00AE1E8A" w:rsidRDefault="005E65B5" w:rsidP="005E65B5">
            <w:pPr>
              <w:ind w:left="-20" w:right="70" w:hanging="90"/>
              <w:jc w:val="right"/>
            </w:pPr>
          </w:p>
        </w:tc>
        <w:tc>
          <w:tcPr>
            <w:tcW w:w="236" w:type="dxa"/>
            <w:shd w:val="clear" w:color="auto" w:fill="auto"/>
          </w:tcPr>
          <w:p w14:paraId="37603A41"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01A7900E" w14:textId="77777777" w:rsidR="005E65B5" w:rsidRPr="00F7433E" w:rsidRDefault="005E65B5" w:rsidP="005E65B5">
            <w:pPr>
              <w:ind w:left="470" w:right="-300"/>
            </w:pPr>
          </w:p>
        </w:tc>
        <w:tc>
          <w:tcPr>
            <w:tcW w:w="236" w:type="dxa"/>
            <w:shd w:val="clear" w:color="auto" w:fill="auto"/>
          </w:tcPr>
          <w:p w14:paraId="144E24A8" w14:textId="77777777" w:rsidR="005E65B5" w:rsidRPr="00F7433E" w:rsidRDefault="005E65B5" w:rsidP="005E65B5"/>
        </w:tc>
        <w:tc>
          <w:tcPr>
            <w:tcW w:w="1204" w:type="dxa"/>
            <w:vAlign w:val="bottom"/>
          </w:tcPr>
          <w:p w14:paraId="14E10405" w14:textId="77777777" w:rsidR="005E65B5" w:rsidRPr="00F7433E" w:rsidRDefault="005E65B5" w:rsidP="005E65B5">
            <w:pPr>
              <w:ind w:left="-70" w:right="70"/>
              <w:jc w:val="right"/>
            </w:pPr>
          </w:p>
        </w:tc>
        <w:tc>
          <w:tcPr>
            <w:tcW w:w="243" w:type="dxa"/>
          </w:tcPr>
          <w:p w14:paraId="176401A2" w14:textId="77777777" w:rsidR="005E65B5" w:rsidRPr="00F7433E" w:rsidRDefault="005E65B5" w:rsidP="005E65B5"/>
        </w:tc>
        <w:tc>
          <w:tcPr>
            <w:tcW w:w="1107" w:type="dxa"/>
          </w:tcPr>
          <w:p w14:paraId="729F5C75" w14:textId="77777777" w:rsidR="005E65B5" w:rsidRPr="00F7433E" w:rsidRDefault="005E65B5" w:rsidP="005E65B5">
            <w:pPr>
              <w:ind w:left="359" w:right="-286"/>
            </w:pPr>
          </w:p>
        </w:tc>
      </w:tr>
      <w:tr w:rsidR="005E65B5" w:rsidRPr="00457678" w14:paraId="278B81E9" w14:textId="77777777" w:rsidTr="00196EF9">
        <w:trPr>
          <w:trHeight w:val="229"/>
        </w:trPr>
        <w:tc>
          <w:tcPr>
            <w:tcW w:w="3600" w:type="dxa"/>
            <w:shd w:val="clear" w:color="auto" w:fill="auto"/>
          </w:tcPr>
          <w:p w14:paraId="45EC7773" w14:textId="3E4981F3" w:rsidR="005E65B5" w:rsidRPr="00462314" w:rsidRDefault="005E65B5" w:rsidP="005E65B5">
            <w:pPr>
              <w:spacing w:line="240" w:lineRule="atLeast"/>
              <w:ind w:left="164" w:right="-90" w:hanging="164"/>
              <w:rPr>
                <w:rFonts w:eastAsia="MS Mincho"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1BAF55F0" w14:textId="6B30D3A8" w:rsidR="005E65B5" w:rsidRPr="00AE1E8A" w:rsidRDefault="005E65B5" w:rsidP="005E65B5">
            <w:pPr>
              <w:ind w:left="-20" w:right="70" w:hanging="90"/>
              <w:jc w:val="right"/>
            </w:pPr>
            <w:r w:rsidRPr="00DB5EC9">
              <w:t>52,106</w:t>
            </w:r>
          </w:p>
        </w:tc>
        <w:tc>
          <w:tcPr>
            <w:tcW w:w="236" w:type="dxa"/>
            <w:shd w:val="clear" w:color="auto" w:fill="auto"/>
            <w:vAlign w:val="bottom"/>
          </w:tcPr>
          <w:p w14:paraId="3080A5E4"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41043C42" w14:textId="77777777" w:rsidR="005E65B5" w:rsidRDefault="005E65B5" w:rsidP="005E65B5">
            <w:pPr>
              <w:ind w:left="380" w:right="-300"/>
            </w:pPr>
          </w:p>
          <w:p w14:paraId="5268DD2A" w14:textId="7C2F635F" w:rsidR="005E65B5" w:rsidRPr="00F7433E" w:rsidRDefault="005E65B5" w:rsidP="005E65B5">
            <w:pPr>
              <w:ind w:left="380" w:right="-300"/>
            </w:pPr>
            <w:r w:rsidRPr="00F7433E">
              <w:t>201,434</w:t>
            </w:r>
          </w:p>
        </w:tc>
        <w:tc>
          <w:tcPr>
            <w:tcW w:w="236" w:type="dxa"/>
            <w:shd w:val="clear" w:color="auto" w:fill="auto"/>
          </w:tcPr>
          <w:p w14:paraId="1BF97D16" w14:textId="77777777" w:rsidR="005E65B5" w:rsidRPr="00F7433E" w:rsidRDefault="005E65B5" w:rsidP="005E65B5"/>
        </w:tc>
        <w:tc>
          <w:tcPr>
            <w:tcW w:w="1204" w:type="dxa"/>
            <w:vAlign w:val="bottom"/>
          </w:tcPr>
          <w:p w14:paraId="4D406CE3" w14:textId="59E3E7DE" w:rsidR="005E65B5" w:rsidRPr="00F7433E" w:rsidRDefault="00181A07" w:rsidP="005E65B5">
            <w:pPr>
              <w:ind w:left="-70" w:right="70"/>
              <w:jc w:val="right"/>
            </w:pPr>
            <w:r>
              <w:t>30,759</w:t>
            </w:r>
          </w:p>
        </w:tc>
        <w:tc>
          <w:tcPr>
            <w:tcW w:w="243" w:type="dxa"/>
          </w:tcPr>
          <w:p w14:paraId="3B9E2DA3" w14:textId="77777777" w:rsidR="005E65B5" w:rsidRPr="00F7433E" w:rsidRDefault="005E65B5" w:rsidP="005E65B5"/>
        </w:tc>
        <w:tc>
          <w:tcPr>
            <w:tcW w:w="1107" w:type="dxa"/>
          </w:tcPr>
          <w:p w14:paraId="403649F7" w14:textId="77777777" w:rsidR="005E65B5" w:rsidRDefault="005E65B5" w:rsidP="005E65B5">
            <w:pPr>
              <w:tabs>
                <w:tab w:val="left" w:pos="784"/>
                <w:tab w:val="left" w:pos="819"/>
              </w:tabs>
              <w:ind w:left="359" w:right="-286" w:firstLine="10"/>
            </w:pPr>
          </w:p>
          <w:p w14:paraId="3E4992A4" w14:textId="5A88767C" w:rsidR="005E65B5" w:rsidRDefault="005E65B5" w:rsidP="005E65B5">
            <w:pPr>
              <w:tabs>
                <w:tab w:val="left" w:pos="784"/>
                <w:tab w:val="left" w:pos="819"/>
              </w:tabs>
              <w:ind w:left="359" w:right="-286" w:firstLine="10"/>
            </w:pPr>
            <w:r w:rsidRPr="00F7433E">
              <w:t>1,439</w:t>
            </w:r>
          </w:p>
        </w:tc>
      </w:tr>
      <w:tr w:rsidR="005E65B5" w:rsidRPr="00457678" w14:paraId="6D2BFE7A" w14:textId="77777777" w:rsidTr="00196EF9">
        <w:trPr>
          <w:trHeight w:val="229"/>
        </w:trPr>
        <w:tc>
          <w:tcPr>
            <w:tcW w:w="3600" w:type="dxa"/>
            <w:shd w:val="clear" w:color="auto" w:fill="auto"/>
          </w:tcPr>
          <w:p w14:paraId="2E038370" w14:textId="77777777" w:rsidR="005E65B5" w:rsidRPr="00462314" w:rsidRDefault="005E65B5" w:rsidP="005E65B5">
            <w:pPr>
              <w:spacing w:line="240" w:lineRule="atLeast"/>
              <w:ind w:left="207" w:right="-90" w:hanging="207"/>
              <w:jc w:val="both"/>
              <w:rPr>
                <w:rFonts w:eastAsia="MS Mincho" w:cs="Times New Roman"/>
                <w:color w:val="000000"/>
                <w:szCs w:val="22"/>
                <w:lang w:val="en-US"/>
              </w:rPr>
            </w:pPr>
            <w:r>
              <w:rPr>
                <w:rFonts w:cs="Times New Roman"/>
                <w:color w:val="000000"/>
                <w:szCs w:val="22"/>
                <w:lang w:val="en-US"/>
              </w:rPr>
              <w:t>SCB-Julius Baer Securities Co., Ltd.</w:t>
            </w:r>
            <w:r w:rsidRPr="00462314">
              <w:rPr>
                <w:rFonts w:eastAsia="MS Mincho" w:cs="Times New Roman"/>
                <w:color w:val="000000"/>
                <w:szCs w:val="22"/>
                <w:lang w:val="en-US"/>
              </w:rPr>
              <w:tab/>
            </w:r>
          </w:p>
        </w:tc>
        <w:tc>
          <w:tcPr>
            <w:tcW w:w="1260" w:type="dxa"/>
            <w:vAlign w:val="bottom"/>
          </w:tcPr>
          <w:p w14:paraId="57D63794" w14:textId="4B34B5D0" w:rsidR="005E65B5" w:rsidRDefault="005E65B5" w:rsidP="005E65B5">
            <w:pPr>
              <w:ind w:left="-20" w:right="70" w:hanging="90"/>
              <w:jc w:val="right"/>
            </w:pPr>
            <w:r w:rsidRPr="00DB5EC9">
              <w:t>5,278</w:t>
            </w:r>
          </w:p>
        </w:tc>
        <w:tc>
          <w:tcPr>
            <w:tcW w:w="236" w:type="dxa"/>
            <w:shd w:val="clear" w:color="auto" w:fill="auto"/>
          </w:tcPr>
          <w:p w14:paraId="501F0514"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5112A1B6" w14:textId="77777777" w:rsidR="005E65B5" w:rsidRPr="00787F4E" w:rsidRDefault="005E65B5" w:rsidP="005E65B5">
            <w:pPr>
              <w:ind w:left="380" w:right="-300"/>
            </w:pPr>
            <w:r w:rsidRPr="00787F4E">
              <w:t>131,634</w:t>
            </w:r>
          </w:p>
        </w:tc>
        <w:tc>
          <w:tcPr>
            <w:tcW w:w="236" w:type="dxa"/>
            <w:shd w:val="clear" w:color="auto" w:fill="auto"/>
          </w:tcPr>
          <w:p w14:paraId="52D2ADF7" w14:textId="77777777" w:rsidR="005E65B5" w:rsidRPr="00787F4E" w:rsidRDefault="005E65B5" w:rsidP="005E65B5"/>
        </w:tc>
        <w:tc>
          <w:tcPr>
            <w:tcW w:w="1204" w:type="dxa"/>
            <w:vAlign w:val="bottom"/>
          </w:tcPr>
          <w:p w14:paraId="7768B751" w14:textId="0512CE6A" w:rsidR="005E65B5" w:rsidRPr="00787F4E" w:rsidRDefault="005E65B5" w:rsidP="005E65B5">
            <w:pPr>
              <w:ind w:left="-70" w:right="70"/>
              <w:jc w:val="right"/>
            </w:pPr>
            <w:r w:rsidRPr="00DB5EC9">
              <w:t>11,228</w:t>
            </w:r>
          </w:p>
        </w:tc>
        <w:tc>
          <w:tcPr>
            <w:tcW w:w="243" w:type="dxa"/>
          </w:tcPr>
          <w:p w14:paraId="074D8F6C" w14:textId="77777777" w:rsidR="005E65B5" w:rsidRPr="00787F4E" w:rsidRDefault="005E65B5" w:rsidP="005E65B5"/>
        </w:tc>
        <w:tc>
          <w:tcPr>
            <w:tcW w:w="1107" w:type="dxa"/>
          </w:tcPr>
          <w:p w14:paraId="4583D26A" w14:textId="47DC5AFA" w:rsidR="005E65B5" w:rsidRPr="00787F4E" w:rsidRDefault="005E65B5" w:rsidP="005E65B5">
            <w:pPr>
              <w:tabs>
                <w:tab w:val="left" w:pos="766"/>
                <w:tab w:val="left" w:pos="819"/>
              </w:tabs>
              <w:ind w:left="127" w:right="-286" w:firstLine="10"/>
            </w:pPr>
            <w:r w:rsidRPr="00787F4E">
              <w:t>131,634</w:t>
            </w:r>
          </w:p>
        </w:tc>
      </w:tr>
      <w:tr w:rsidR="005E65B5" w:rsidRPr="00457678" w14:paraId="04BD1F70" w14:textId="77777777" w:rsidTr="00196EF9">
        <w:trPr>
          <w:trHeight w:val="229"/>
        </w:trPr>
        <w:tc>
          <w:tcPr>
            <w:tcW w:w="3600" w:type="dxa"/>
            <w:shd w:val="clear" w:color="auto" w:fill="auto"/>
          </w:tcPr>
          <w:p w14:paraId="4BCE8395" w14:textId="77777777" w:rsidR="005E65B5" w:rsidRPr="00462314" w:rsidRDefault="005E65B5" w:rsidP="005E65B5">
            <w:pPr>
              <w:spacing w:line="240" w:lineRule="atLeast"/>
              <w:ind w:left="207" w:right="-90" w:hanging="207"/>
              <w:jc w:val="both"/>
              <w:rPr>
                <w:rFonts w:eastAsia="MS Mincho" w:cs="Times New Roman"/>
                <w:color w:val="000000"/>
                <w:szCs w:val="22"/>
                <w:lang w:val="en-US"/>
              </w:rPr>
            </w:pPr>
            <w:r w:rsidRPr="007E2CEB">
              <w:rPr>
                <w:rFonts w:cs="Times New Roman"/>
                <w:color w:val="000000"/>
                <w:szCs w:val="22"/>
                <w:lang w:val="en-US"/>
              </w:rPr>
              <w:t xml:space="preserve">Digital Ventures </w:t>
            </w:r>
            <w:r>
              <w:rPr>
                <w:rFonts w:cs="Times New Roman"/>
                <w:color w:val="000000"/>
                <w:szCs w:val="22"/>
                <w:lang w:val="en-US"/>
              </w:rPr>
              <w:t>Company Limited</w:t>
            </w:r>
          </w:p>
        </w:tc>
        <w:tc>
          <w:tcPr>
            <w:tcW w:w="1260" w:type="dxa"/>
            <w:vAlign w:val="bottom"/>
          </w:tcPr>
          <w:p w14:paraId="4C9ACF4F" w14:textId="43945CB9" w:rsidR="005E65B5" w:rsidRDefault="005E65B5" w:rsidP="005E65B5">
            <w:pPr>
              <w:ind w:left="506" w:right="-378" w:firstLine="90"/>
            </w:pPr>
            <w:r w:rsidRPr="00DB5EC9">
              <w:t>-</w:t>
            </w:r>
          </w:p>
        </w:tc>
        <w:tc>
          <w:tcPr>
            <w:tcW w:w="236" w:type="dxa"/>
            <w:shd w:val="clear" w:color="auto" w:fill="auto"/>
          </w:tcPr>
          <w:p w14:paraId="6A0FDDEB"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7DC16080" w14:textId="77777777" w:rsidR="005E65B5" w:rsidRPr="00787F4E" w:rsidRDefault="005E65B5" w:rsidP="005E65B5">
            <w:pPr>
              <w:ind w:left="554" w:right="-300" w:firstLine="90"/>
            </w:pPr>
            <w:r w:rsidRPr="00787F4E">
              <w:t>-</w:t>
            </w:r>
          </w:p>
        </w:tc>
        <w:tc>
          <w:tcPr>
            <w:tcW w:w="236" w:type="dxa"/>
            <w:shd w:val="clear" w:color="auto" w:fill="auto"/>
          </w:tcPr>
          <w:p w14:paraId="7EA0106C" w14:textId="77777777" w:rsidR="005E65B5" w:rsidRPr="00787F4E" w:rsidRDefault="005E65B5" w:rsidP="005E65B5"/>
        </w:tc>
        <w:tc>
          <w:tcPr>
            <w:tcW w:w="1204" w:type="dxa"/>
            <w:shd w:val="clear" w:color="auto" w:fill="auto"/>
          </w:tcPr>
          <w:p w14:paraId="5DA2FE3D" w14:textId="56A49A2C" w:rsidR="005E65B5" w:rsidRPr="00787F4E" w:rsidRDefault="005E65B5" w:rsidP="005E65B5">
            <w:pPr>
              <w:ind w:left="452" w:right="-378" w:firstLine="90"/>
            </w:pPr>
            <w:r w:rsidRPr="00DB5EC9">
              <w:t>-</w:t>
            </w:r>
          </w:p>
        </w:tc>
        <w:tc>
          <w:tcPr>
            <w:tcW w:w="243" w:type="dxa"/>
          </w:tcPr>
          <w:p w14:paraId="51003F81" w14:textId="77777777" w:rsidR="005E65B5" w:rsidRPr="00787F4E" w:rsidRDefault="005E65B5" w:rsidP="005E65B5"/>
        </w:tc>
        <w:tc>
          <w:tcPr>
            <w:tcW w:w="1107" w:type="dxa"/>
          </w:tcPr>
          <w:p w14:paraId="11910D6F" w14:textId="77777777" w:rsidR="005E65B5" w:rsidRDefault="005E65B5" w:rsidP="005E65B5">
            <w:pPr>
              <w:ind w:left="369" w:right="-378"/>
            </w:pPr>
            <w:r>
              <w:t>1,748</w:t>
            </w:r>
          </w:p>
        </w:tc>
      </w:tr>
      <w:tr w:rsidR="005E65B5" w:rsidRPr="00457678" w14:paraId="43091637" w14:textId="77777777" w:rsidTr="006E599A">
        <w:trPr>
          <w:trHeight w:val="229"/>
        </w:trPr>
        <w:tc>
          <w:tcPr>
            <w:tcW w:w="3600" w:type="dxa"/>
            <w:shd w:val="clear" w:color="auto" w:fill="auto"/>
          </w:tcPr>
          <w:p w14:paraId="5517A38A" w14:textId="77777777" w:rsidR="005E65B5" w:rsidRPr="007E2CEB" w:rsidRDefault="005E65B5" w:rsidP="005E65B5">
            <w:pPr>
              <w:spacing w:line="240" w:lineRule="atLeast"/>
              <w:ind w:left="207" w:right="-90" w:hanging="207"/>
              <w:jc w:val="both"/>
              <w:rPr>
                <w:rFonts w:cs="Times New Roman"/>
                <w:color w:val="000000"/>
                <w:szCs w:val="22"/>
                <w:lang w:val="en-US"/>
              </w:rPr>
            </w:pPr>
          </w:p>
        </w:tc>
        <w:tc>
          <w:tcPr>
            <w:tcW w:w="1260" w:type="dxa"/>
            <w:shd w:val="clear" w:color="auto" w:fill="auto"/>
          </w:tcPr>
          <w:p w14:paraId="06E9BF93" w14:textId="77777777" w:rsidR="005E65B5" w:rsidRDefault="005E65B5" w:rsidP="005E65B5">
            <w:pPr>
              <w:ind w:left="-20" w:right="70" w:hanging="90"/>
              <w:jc w:val="right"/>
            </w:pPr>
          </w:p>
        </w:tc>
        <w:tc>
          <w:tcPr>
            <w:tcW w:w="236" w:type="dxa"/>
            <w:shd w:val="clear" w:color="auto" w:fill="auto"/>
          </w:tcPr>
          <w:p w14:paraId="50672718"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2053A281" w14:textId="77777777" w:rsidR="005E65B5" w:rsidRPr="00787F4E" w:rsidRDefault="005E65B5" w:rsidP="005E65B5">
            <w:pPr>
              <w:ind w:left="554" w:right="-300" w:firstLine="90"/>
            </w:pPr>
          </w:p>
        </w:tc>
        <w:tc>
          <w:tcPr>
            <w:tcW w:w="236" w:type="dxa"/>
            <w:shd w:val="clear" w:color="auto" w:fill="auto"/>
          </w:tcPr>
          <w:p w14:paraId="438E0016" w14:textId="77777777" w:rsidR="005E65B5" w:rsidRPr="00787F4E" w:rsidRDefault="005E65B5" w:rsidP="005E65B5"/>
        </w:tc>
        <w:tc>
          <w:tcPr>
            <w:tcW w:w="1204" w:type="dxa"/>
            <w:shd w:val="clear" w:color="auto" w:fill="auto"/>
          </w:tcPr>
          <w:p w14:paraId="39A621F0" w14:textId="77777777" w:rsidR="005E65B5" w:rsidRPr="00787F4E" w:rsidRDefault="005E65B5" w:rsidP="005E65B5">
            <w:pPr>
              <w:ind w:left="-70" w:right="70" w:firstLine="360"/>
            </w:pPr>
          </w:p>
        </w:tc>
        <w:tc>
          <w:tcPr>
            <w:tcW w:w="243" w:type="dxa"/>
          </w:tcPr>
          <w:p w14:paraId="3570B4C7" w14:textId="77777777" w:rsidR="005E65B5" w:rsidRPr="00787F4E" w:rsidRDefault="005E65B5" w:rsidP="005E65B5"/>
        </w:tc>
        <w:tc>
          <w:tcPr>
            <w:tcW w:w="1107" w:type="dxa"/>
          </w:tcPr>
          <w:p w14:paraId="3FD3FFCC" w14:textId="77777777" w:rsidR="005E65B5" w:rsidRDefault="005E65B5" w:rsidP="005E65B5">
            <w:pPr>
              <w:ind w:left="367" w:right="-736" w:hanging="11"/>
            </w:pPr>
          </w:p>
        </w:tc>
      </w:tr>
      <w:tr w:rsidR="005E65B5" w:rsidRPr="00457678" w14:paraId="17C229C4" w14:textId="77777777" w:rsidTr="00196EF9">
        <w:trPr>
          <w:trHeight w:val="229"/>
        </w:trPr>
        <w:tc>
          <w:tcPr>
            <w:tcW w:w="3600" w:type="dxa"/>
            <w:shd w:val="clear" w:color="auto" w:fill="auto"/>
          </w:tcPr>
          <w:p w14:paraId="10805DFC" w14:textId="77777777" w:rsidR="005E65B5" w:rsidRPr="006416C1" w:rsidRDefault="005E65B5" w:rsidP="005E65B5">
            <w:pPr>
              <w:spacing w:line="240" w:lineRule="atLeast"/>
              <w:ind w:right="-90" w:hanging="75"/>
              <w:jc w:val="both"/>
              <w:rPr>
                <w:rFonts w:eastAsia="MS Mincho" w:cs="Times New Roman"/>
                <w:b/>
                <w:bCs/>
                <w:i/>
                <w:iCs/>
                <w:color w:val="000000"/>
                <w:szCs w:val="22"/>
                <w:lang w:val="en-US"/>
              </w:rPr>
            </w:pPr>
            <w:r w:rsidRPr="006416C1">
              <w:rPr>
                <w:rFonts w:eastAsia="MS Mincho" w:cs="Times New Roman"/>
                <w:b/>
                <w:bCs/>
                <w:i/>
                <w:iCs/>
                <w:color w:val="000000"/>
                <w:szCs w:val="22"/>
                <w:lang w:val="en-US"/>
              </w:rPr>
              <w:tab/>
              <w:t>Fees and service expenses</w:t>
            </w:r>
          </w:p>
        </w:tc>
        <w:tc>
          <w:tcPr>
            <w:tcW w:w="1260" w:type="dxa"/>
            <w:vAlign w:val="bottom"/>
          </w:tcPr>
          <w:p w14:paraId="27A24F16" w14:textId="77777777" w:rsidR="005E65B5" w:rsidRPr="00FD0509" w:rsidRDefault="005E65B5" w:rsidP="005E65B5">
            <w:pPr>
              <w:ind w:left="-20" w:right="70" w:hanging="90"/>
              <w:jc w:val="right"/>
            </w:pPr>
          </w:p>
        </w:tc>
        <w:tc>
          <w:tcPr>
            <w:tcW w:w="236" w:type="dxa"/>
            <w:shd w:val="clear" w:color="auto" w:fill="auto"/>
          </w:tcPr>
          <w:p w14:paraId="18C0BDDC"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3540639C" w14:textId="77777777" w:rsidR="005E65B5" w:rsidRPr="001E12C1" w:rsidRDefault="005E65B5" w:rsidP="005E65B5">
            <w:pPr>
              <w:ind w:left="380" w:right="-378" w:firstLine="90"/>
            </w:pPr>
          </w:p>
        </w:tc>
        <w:tc>
          <w:tcPr>
            <w:tcW w:w="236" w:type="dxa"/>
            <w:shd w:val="clear" w:color="auto" w:fill="auto"/>
          </w:tcPr>
          <w:p w14:paraId="023A247A" w14:textId="77777777" w:rsidR="005E65B5" w:rsidRPr="001E12C1" w:rsidRDefault="005E65B5" w:rsidP="005E65B5"/>
        </w:tc>
        <w:tc>
          <w:tcPr>
            <w:tcW w:w="1204" w:type="dxa"/>
            <w:vAlign w:val="bottom"/>
          </w:tcPr>
          <w:p w14:paraId="0B9616C5" w14:textId="77777777" w:rsidR="005E65B5" w:rsidRPr="001E12C1" w:rsidRDefault="005E65B5" w:rsidP="005E65B5">
            <w:pPr>
              <w:ind w:left="-70" w:right="70"/>
              <w:jc w:val="right"/>
            </w:pPr>
          </w:p>
        </w:tc>
        <w:tc>
          <w:tcPr>
            <w:tcW w:w="243" w:type="dxa"/>
          </w:tcPr>
          <w:p w14:paraId="17F42AC2" w14:textId="77777777" w:rsidR="005E65B5" w:rsidRPr="001E12C1" w:rsidRDefault="005E65B5" w:rsidP="005E65B5"/>
        </w:tc>
        <w:tc>
          <w:tcPr>
            <w:tcW w:w="1107" w:type="dxa"/>
          </w:tcPr>
          <w:p w14:paraId="0D191EE0" w14:textId="77777777" w:rsidR="005E65B5" w:rsidRPr="001E12C1" w:rsidRDefault="005E65B5" w:rsidP="005E65B5">
            <w:pPr>
              <w:ind w:left="359" w:right="-286"/>
            </w:pPr>
          </w:p>
        </w:tc>
      </w:tr>
      <w:tr w:rsidR="005E65B5" w:rsidRPr="00457678" w14:paraId="2D62CAFB" w14:textId="77777777" w:rsidTr="00196EF9">
        <w:trPr>
          <w:trHeight w:val="229"/>
        </w:trPr>
        <w:tc>
          <w:tcPr>
            <w:tcW w:w="3600" w:type="dxa"/>
            <w:shd w:val="clear" w:color="auto" w:fill="auto"/>
          </w:tcPr>
          <w:p w14:paraId="0EC910BF" w14:textId="77777777" w:rsidR="005E65B5" w:rsidRPr="001E0874" w:rsidRDefault="005E65B5" w:rsidP="005E65B5">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5294249F" w14:textId="7FBE6A9F" w:rsidR="005E65B5" w:rsidRPr="00FD0509" w:rsidRDefault="005E65B5" w:rsidP="005E65B5">
            <w:pPr>
              <w:ind w:left="506" w:right="-378" w:firstLine="90"/>
            </w:pPr>
            <w:r w:rsidRPr="00DB5EC9">
              <w:t>-</w:t>
            </w:r>
          </w:p>
        </w:tc>
        <w:tc>
          <w:tcPr>
            <w:tcW w:w="236" w:type="dxa"/>
            <w:shd w:val="clear" w:color="auto" w:fill="auto"/>
          </w:tcPr>
          <w:p w14:paraId="184DD6EC"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740FB1F4" w14:textId="77777777" w:rsidR="005E65B5" w:rsidRDefault="005E65B5" w:rsidP="005E65B5">
            <w:pPr>
              <w:ind w:left="380" w:right="-378" w:firstLine="90"/>
            </w:pPr>
          </w:p>
          <w:p w14:paraId="7D3ACDC8" w14:textId="38FA4401" w:rsidR="005E65B5" w:rsidRPr="001E12C1" w:rsidRDefault="005E65B5" w:rsidP="005E65B5">
            <w:pPr>
              <w:ind w:left="380" w:right="-378" w:firstLine="90"/>
            </w:pPr>
            <w:r w:rsidRPr="001E12C1">
              <w:t>20,349</w:t>
            </w:r>
          </w:p>
        </w:tc>
        <w:tc>
          <w:tcPr>
            <w:tcW w:w="236" w:type="dxa"/>
            <w:shd w:val="clear" w:color="auto" w:fill="auto"/>
          </w:tcPr>
          <w:p w14:paraId="53F57EBF" w14:textId="77777777" w:rsidR="005E65B5" w:rsidRPr="001E12C1" w:rsidRDefault="005E65B5" w:rsidP="005E65B5"/>
        </w:tc>
        <w:tc>
          <w:tcPr>
            <w:tcW w:w="1204" w:type="dxa"/>
            <w:vAlign w:val="bottom"/>
          </w:tcPr>
          <w:p w14:paraId="0C0C406E" w14:textId="2B53820B" w:rsidR="005E65B5" w:rsidRPr="001E12C1" w:rsidRDefault="005E65B5" w:rsidP="005E65B5">
            <w:pPr>
              <w:ind w:left="-70" w:right="70"/>
              <w:jc w:val="right"/>
            </w:pPr>
            <w:r w:rsidRPr="00DB5EC9">
              <w:t>11,727</w:t>
            </w:r>
          </w:p>
        </w:tc>
        <w:tc>
          <w:tcPr>
            <w:tcW w:w="243" w:type="dxa"/>
          </w:tcPr>
          <w:p w14:paraId="4D1063AC" w14:textId="77777777" w:rsidR="005E65B5" w:rsidRPr="001E12C1" w:rsidRDefault="005E65B5" w:rsidP="005E65B5"/>
        </w:tc>
        <w:tc>
          <w:tcPr>
            <w:tcW w:w="1107" w:type="dxa"/>
          </w:tcPr>
          <w:p w14:paraId="5FB835F1" w14:textId="77777777" w:rsidR="005E65B5" w:rsidRDefault="005E65B5" w:rsidP="005E65B5">
            <w:pPr>
              <w:ind w:left="277" w:right="-286"/>
            </w:pPr>
          </w:p>
          <w:p w14:paraId="08CCA1AB" w14:textId="4A9C0D54" w:rsidR="005E65B5" w:rsidRDefault="005E65B5" w:rsidP="005E65B5">
            <w:pPr>
              <w:ind w:left="277" w:right="-286"/>
            </w:pPr>
            <w:r w:rsidRPr="001E12C1">
              <w:t>20,349</w:t>
            </w:r>
          </w:p>
        </w:tc>
      </w:tr>
      <w:tr w:rsidR="005E65B5" w:rsidRPr="00457678" w14:paraId="01FC27BA" w14:textId="77777777" w:rsidTr="00196EF9">
        <w:trPr>
          <w:trHeight w:val="229"/>
        </w:trPr>
        <w:tc>
          <w:tcPr>
            <w:tcW w:w="3600" w:type="dxa"/>
            <w:shd w:val="clear" w:color="auto" w:fill="auto"/>
          </w:tcPr>
          <w:p w14:paraId="03F90122" w14:textId="5E7EFDED" w:rsidR="005E65B5" w:rsidRPr="006416C1" w:rsidRDefault="005E65B5" w:rsidP="005E65B5">
            <w:pPr>
              <w:spacing w:line="240" w:lineRule="atLeast"/>
              <w:ind w:right="-90"/>
              <w:jc w:val="both"/>
              <w:rPr>
                <w:rFonts w:eastAsia="MS Mincho" w:cs="Times New Roman"/>
                <w:b/>
                <w:bCs/>
                <w:i/>
                <w:iCs/>
                <w:color w:val="000000"/>
                <w:szCs w:val="22"/>
                <w:lang w:val="en-US"/>
              </w:rPr>
            </w:pPr>
            <w:r w:rsidRPr="006416C1">
              <w:rPr>
                <w:rFonts w:eastAsia="MS Mincho" w:cs="Times New Roman"/>
                <w:b/>
                <w:bCs/>
                <w:i/>
                <w:iCs/>
                <w:color w:val="000000"/>
                <w:szCs w:val="22"/>
                <w:lang w:val="en-US"/>
              </w:rPr>
              <w:lastRenderedPageBreak/>
              <w:t>Interest expenses</w:t>
            </w:r>
          </w:p>
        </w:tc>
        <w:tc>
          <w:tcPr>
            <w:tcW w:w="1260" w:type="dxa"/>
            <w:vAlign w:val="bottom"/>
          </w:tcPr>
          <w:p w14:paraId="02AD31D3" w14:textId="77777777" w:rsidR="005E65B5" w:rsidRPr="00FD0509" w:rsidRDefault="005E65B5" w:rsidP="005E65B5">
            <w:pPr>
              <w:ind w:left="-20" w:right="70" w:hanging="90"/>
              <w:jc w:val="right"/>
            </w:pPr>
          </w:p>
        </w:tc>
        <w:tc>
          <w:tcPr>
            <w:tcW w:w="236" w:type="dxa"/>
            <w:shd w:val="clear" w:color="auto" w:fill="auto"/>
          </w:tcPr>
          <w:p w14:paraId="495D0F2B"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121BC236" w14:textId="77777777" w:rsidR="005E65B5" w:rsidRPr="00023794" w:rsidRDefault="005E65B5" w:rsidP="005E65B5">
            <w:pPr>
              <w:pStyle w:val="BodyText"/>
              <w:tabs>
                <w:tab w:val="decimal" w:pos="1017"/>
              </w:tabs>
              <w:spacing w:after="0" w:line="240" w:lineRule="atLeast"/>
              <w:ind w:left="470" w:right="-378" w:firstLine="90"/>
              <w:rPr>
                <w:rFonts w:eastAsia="MS Mincho" w:cs="Times New Roman"/>
                <w:color w:val="000000"/>
                <w:szCs w:val="22"/>
                <w:lang w:val="en-US"/>
              </w:rPr>
            </w:pPr>
          </w:p>
        </w:tc>
        <w:tc>
          <w:tcPr>
            <w:tcW w:w="236" w:type="dxa"/>
            <w:shd w:val="clear" w:color="auto" w:fill="auto"/>
          </w:tcPr>
          <w:p w14:paraId="4DF65713" w14:textId="77777777" w:rsidR="005E65B5" w:rsidRPr="00064402" w:rsidRDefault="005E65B5" w:rsidP="005E65B5">
            <w:pPr>
              <w:jc w:val="right"/>
            </w:pPr>
          </w:p>
        </w:tc>
        <w:tc>
          <w:tcPr>
            <w:tcW w:w="1204" w:type="dxa"/>
            <w:vAlign w:val="bottom"/>
          </w:tcPr>
          <w:p w14:paraId="7E775C59" w14:textId="77777777" w:rsidR="005E65B5" w:rsidRPr="00162FAC" w:rsidRDefault="005E65B5" w:rsidP="005E65B5">
            <w:pPr>
              <w:ind w:left="-70" w:right="70"/>
              <w:jc w:val="right"/>
            </w:pPr>
          </w:p>
        </w:tc>
        <w:tc>
          <w:tcPr>
            <w:tcW w:w="243" w:type="dxa"/>
          </w:tcPr>
          <w:p w14:paraId="441ECA7A" w14:textId="77777777" w:rsidR="005E65B5" w:rsidRPr="00064402" w:rsidRDefault="005E65B5" w:rsidP="005E65B5">
            <w:pPr>
              <w:jc w:val="right"/>
            </w:pPr>
          </w:p>
        </w:tc>
        <w:tc>
          <w:tcPr>
            <w:tcW w:w="1107" w:type="dxa"/>
          </w:tcPr>
          <w:p w14:paraId="6C4A85CE" w14:textId="77777777" w:rsidR="005E65B5" w:rsidRPr="00023794" w:rsidRDefault="005E65B5" w:rsidP="005E65B5">
            <w:pPr>
              <w:pStyle w:val="BodyText"/>
              <w:tabs>
                <w:tab w:val="decimal" w:pos="1017"/>
              </w:tabs>
              <w:spacing w:after="0" w:line="240" w:lineRule="atLeast"/>
              <w:ind w:left="359" w:right="-286"/>
              <w:rPr>
                <w:rFonts w:eastAsia="MS Mincho" w:cs="Times New Roman"/>
                <w:color w:val="000000"/>
                <w:szCs w:val="22"/>
                <w:lang w:val="en-US"/>
              </w:rPr>
            </w:pPr>
          </w:p>
        </w:tc>
      </w:tr>
      <w:tr w:rsidR="005E65B5" w:rsidRPr="00457678" w14:paraId="3090EA19" w14:textId="77777777" w:rsidTr="00196EF9">
        <w:trPr>
          <w:trHeight w:val="229"/>
        </w:trPr>
        <w:tc>
          <w:tcPr>
            <w:tcW w:w="3600" w:type="dxa"/>
            <w:shd w:val="clear" w:color="auto" w:fill="auto"/>
          </w:tcPr>
          <w:p w14:paraId="418CAFA9" w14:textId="1C329BFF" w:rsidR="005E65B5" w:rsidRPr="00462314" w:rsidRDefault="005E65B5" w:rsidP="005E65B5">
            <w:pPr>
              <w:spacing w:line="240" w:lineRule="atLeast"/>
              <w:ind w:left="164" w:right="-90" w:hanging="164"/>
              <w:rPr>
                <w:rFonts w:eastAsia="MS Mincho"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4D3BBCDD" w14:textId="470D6327" w:rsidR="005E65B5" w:rsidRPr="00FD0509" w:rsidRDefault="005E65B5" w:rsidP="005E65B5">
            <w:pPr>
              <w:ind w:left="-20" w:right="70" w:hanging="90"/>
              <w:jc w:val="right"/>
            </w:pPr>
            <w:r w:rsidRPr="00DB5EC9">
              <w:t>3,962</w:t>
            </w:r>
          </w:p>
        </w:tc>
        <w:tc>
          <w:tcPr>
            <w:tcW w:w="236" w:type="dxa"/>
            <w:shd w:val="clear" w:color="auto" w:fill="auto"/>
          </w:tcPr>
          <w:p w14:paraId="07C94C4C"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18BF04FC" w14:textId="77777777" w:rsidR="005E65B5" w:rsidRDefault="005E65B5" w:rsidP="005E65B5">
            <w:pPr>
              <w:tabs>
                <w:tab w:val="left" w:pos="967"/>
              </w:tabs>
              <w:ind w:left="470" w:right="-378" w:firstLine="90"/>
            </w:pPr>
          </w:p>
          <w:p w14:paraId="5080A333" w14:textId="192AC472" w:rsidR="005E65B5" w:rsidRPr="00723D8E" w:rsidRDefault="005E65B5" w:rsidP="005E65B5">
            <w:pPr>
              <w:tabs>
                <w:tab w:val="left" w:pos="967"/>
              </w:tabs>
              <w:ind w:left="470" w:right="-378" w:firstLine="90"/>
            </w:pPr>
            <w:r w:rsidRPr="00723D8E">
              <w:t>2,123</w:t>
            </w:r>
          </w:p>
        </w:tc>
        <w:tc>
          <w:tcPr>
            <w:tcW w:w="236" w:type="dxa"/>
            <w:shd w:val="clear" w:color="auto" w:fill="auto"/>
          </w:tcPr>
          <w:p w14:paraId="7201C014" w14:textId="77777777" w:rsidR="005E65B5" w:rsidRPr="00723D8E" w:rsidRDefault="005E65B5" w:rsidP="005E65B5"/>
        </w:tc>
        <w:tc>
          <w:tcPr>
            <w:tcW w:w="1204" w:type="dxa"/>
            <w:vAlign w:val="bottom"/>
          </w:tcPr>
          <w:p w14:paraId="4832B654" w14:textId="3DB0AA8D" w:rsidR="005E65B5" w:rsidRPr="00723D8E" w:rsidRDefault="005E65B5" w:rsidP="005E65B5">
            <w:pPr>
              <w:ind w:left="-70" w:right="70"/>
              <w:jc w:val="right"/>
            </w:pPr>
            <w:r w:rsidRPr="00DB5EC9">
              <w:t>9,600</w:t>
            </w:r>
          </w:p>
        </w:tc>
        <w:tc>
          <w:tcPr>
            <w:tcW w:w="243" w:type="dxa"/>
          </w:tcPr>
          <w:p w14:paraId="5C89801E" w14:textId="77777777" w:rsidR="005E65B5" w:rsidRPr="00723D8E" w:rsidRDefault="005E65B5" w:rsidP="005E65B5"/>
        </w:tc>
        <w:tc>
          <w:tcPr>
            <w:tcW w:w="1107" w:type="dxa"/>
          </w:tcPr>
          <w:p w14:paraId="6C4E1C14" w14:textId="77777777" w:rsidR="005E65B5" w:rsidRDefault="005E65B5" w:rsidP="005E65B5">
            <w:pPr>
              <w:tabs>
                <w:tab w:val="left" w:pos="861"/>
              </w:tabs>
              <w:ind w:left="359" w:right="-286"/>
            </w:pPr>
          </w:p>
          <w:p w14:paraId="2204E34E" w14:textId="732EFA88" w:rsidR="005E65B5" w:rsidRDefault="005E65B5" w:rsidP="005E65B5">
            <w:pPr>
              <w:tabs>
                <w:tab w:val="left" w:pos="861"/>
              </w:tabs>
              <w:ind w:left="359" w:right="-286"/>
            </w:pPr>
            <w:r w:rsidRPr="00723D8E">
              <w:t>2,123</w:t>
            </w:r>
          </w:p>
        </w:tc>
      </w:tr>
      <w:tr w:rsidR="005E65B5" w:rsidRPr="00457678" w14:paraId="3B22071D" w14:textId="77777777" w:rsidTr="00196EF9">
        <w:trPr>
          <w:trHeight w:val="229"/>
        </w:trPr>
        <w:tc>
          <w:tcPr>
            <w:tcW w:w="3600" w:type="dxa"/>
            <w:shd w:val="clear" w:color="auto" w:fill="auto"/>
          </w:tcPr>
          <w:p w14:paraId="427194DA" w14:textId="77777777" w:rsidR="005E65B5" w:rsidRPr="00462314" w:rsidRDefault="005E65B5" w:rsidP="005E65B5">
            <w:pPr>
              <w:spacing w:line="240" w:lineRule="atLeast"/>
              <w:ind w:right="-90" w:hanging="207"/>
              <w:jc w:val="both"/>
              <w:rPr>
                <w:rFonts w:eastAsia="MS Mincho" w:cs="Times New Roman"/>
                <w:color w:val="000000"/>
                <w:szCs w:val="22"/>
                <w:lang w:val="en-US"/>
              </w:rPr>
            </w:pPr>
          </w:p>
        </w:tc>
        <w:tc>
          <w:tcPr>
            <w:tcW w:w="1260" w:type="dxa"/>
            <w:vAlign w:val="bottom"/>
          </w:tcPr>
          <w:p w14:paraId="1A684BE2" w14:textId="77777777" w:rsidR="005E65B5" w:rsidRPr="00FD0509" w:rsidRDefault="005E65B5" w:rsidP="005E65B5">
            <w:pPr>
              <w:ind w:left="-20" w:right="70" w:hanging="90"/>
              <w:jc w:val="right"/>
            </w:pPr>
          </w:p>
        </w:tc>
        <w:tc>
          <w:tcPr>
            <w:tcW w:w="236" w:type="dxa"/>
            <w:shd w:val="clear" w:color="auto" w:fill="auto"/>
          </w:tcPr>
          <w:p w14:paraId="2E33EB07"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18CC41CA" w14:textId="77777777" w:rsidR="005E65B5" w:rsidRPr="00023794" w:rsidRDefault="005E65B5" w:rsidP="005E65B5">
            <w:pPr>
              <w:pStyle w:val="BodyText"/>
              <w:tabs>
                <w:tab w:val="decimal" w:pos="740"/>
              </w:tabs>
              <w:spacing w:after="0" w:line="240" w:lineRule="atLeast"/>
              <w:ind w:left="556" w:right="-378"/>
              <w:rPr>
                <w:rFonts w:eastAsia="MS Mincho" w:cs="Times New Roman"/>
                <w:color w:val="000000"/>
                <w:szCs w:val="22"/>
                <w:lang w:val="en-US"/>
              </w:rPr>
            </w:pPr>
          </w:p>
        </w:tc>
        <w:tc>
          <w:tcPr>
            <w:tcW w:w="236" w:type="dxa"/>
            <w:shd w:val="clear" w:color="auto" w:fill="auto"/>
          </w:tcPr>
          <w:p w14:paraId="6F04987A" w14:textId="77777777" w:rsidR="005E65B5" w:rsidRPr="00064402" w:rsidRDefault="005E65B5" w:rsidP="005E65B5">
            <w:pPr>
              <w:jc w:val="right"/>
            </w:pPr>
          </w:p>
        </w:tc>
        <w:tc>
          <w:tcPr>
            <w:tcW w:w="1204" w:type="dxa"/>
            <w:vAlign w:val="bottom"/>
          </w:tcPr>
          <w:p w14:paraId="1E5A8612" w14:textId="77777777" w:rsidR="005E65B5" w:rsidRPr="00162FAC" w:rsidRDefault="005E65B5" w:rsidP="005E65B5">
            <w:pPr>
              <w:ind w:left="-70" w:right="70"/>
              <w:jc w:val="right"/>
            </w:pPr>
          </w:p>
        </w:tc>
        <w:tc>
          <w:tcPr>
            <w:tcW w:w="243" w:type="dxa"/>
          </w:tcPr>
          <w:p w14:paraId="11D61CDC" w14:textId="77777777" w:rsidR="005E65B5" w:rsidRPr="00064402" w:rsidRDefault="005E65B5" w:rsidP="005E65B5">
            <w:pPr>
              <w:jc w:val="right"/>
            </w:pPr>
          </w:p>
        </w:tc>
        <w:tc>
          <w:tcPr>
            <w:tcW w:w="1107" w:type="dxa"/>
          </w:tcPr>
          <w:p w14:paraId="5E1DDFDD" w14:textId="77777777" w:rsidR="005E65B5" w:rsidRPr="00023794" w:rsidRDefault="005E65B5" w:rsidP="005E65B5">
            <w:pPr>
              <w:pStyle w:val="BodyText"/>
              <w:tabs>
                <w:tab w:val="decimal" w:pos="729"/>
              </w:tabs>
              <w:spacing w:after="0" w:line="240" w:lineRule="atLeast"/>
              <w:ind w:left="-90" w:right="-27"/>
              <w:rPr>
                <w:rFonts w:eastAsia="MS Mincho" w:cs="Times New Roman"/>
                <w:color w:val="000000"/>
                <w:szCs w:val="22"/>
                <w:lang w:val="en-US"/>
              </w:rPr>
            </w:pPr>
          </w:p>
        </w:tc>
      </w:tr>
      <w:tr w:rsidR="005E65B5" w:rsidRPr="00457678" w14:paraId="219B5515" w14:textId="77777777" w:rsidTr="00A2375F">
        <w:trPr>
          <w:trHeight w:val="229"/>
        </w:trPr>
        <w:tc>
          <w:tcPr>
            <w:tcW w:w="3600" w:type="dxa"/>
            <w:shd w:val="clear" w:color="auto" w:fill="auto"/>
          </w:tcPr>
          <w:p w14:paraId="3F58FD86" w14:textId="4115C20E" w:rsidR="005E65B5" w:rsidRPr="00083487" w:rsidRDefault="005E65B5" w:rsidP="005E65B5">
            <w:pPr>
              <w:spacing w:line="240" w:lineRule="atLeast"/>
              <w:ind w:left="160" w:right="-90" w:hanging="207"/>
              <w:jc w:val="both"/>
              <w:rPr>
                <w:rFonts w:eastAsia="MS Mincho" w:cs="Times New Roman"/>
                <w:b/>
                <w:bCs/>
                <w:color w:val="000000"/>
                <w:szCs w:val="22"/>
                <w:lang w:val="en-US"/>
              </w:rPr>
            </w:pPr>
            <w:r w:rsidRPr="00012C68">
              <w:rPr>
                <w:rFonts w:eastAsia="MS Mincho" w:cs="Times New Roman"/>
                <w:b/>
                <w:bCs/>
                <w:i/>
                <w:iCs/>
                <w:color w:val="000000"/>
                <w:szCs w:val="22"/>
                <w:lang w:val="en-US"/>
              </w:rPr>
              <w:t>Share</w:t>
            </w:r>
            <w:r>
              <w:rPr>
                <w:rFonts w:eastAsia="MS Mincho" w:cs="Times New Roman"/>
                <w:b/>
                <w:bCs/>
                <w:i/>
                <w:iCs/>
                <w:color w:val="000000"/>
                <w:szCs w:val="22"/>
                <w:lang w:val="en-US"/>
              </w:rPr>
              <w:t>d</w:t>
            </w:r>
            <w:r w:rsidRPr="00012C68">
              <w:rPr>
                <w:rFonts w:eastAsia="MS Mincho" w:cs="Times New Roman"/>
                <w:b/>
                <w:bCs/>
                <w:i/>
                <w:iCs/>
                <w:color w:val="000000"/>
                <w:szCs w:val="22"/>
                <w:lang w:val="en-US"/>
              </w:rPr>
              <w:t xml:space="preserve"> </w:t>
            </w:r>
            <w:r>
              <w:rPr>
                <w:rFonts w:eastAsia="MS Mincho" w:cs="Times New Roman"/>
                <w:b/>
                <w:bCs/>
                <w:i/>
                <w:iCs/>
                <w:color w:val="000000"/>
                <w:szCs w:val="22"/>
                <w:lang w:val="en-US"/>
              </w:rPr>
              <w:t>service expenses</w:t>
            </w:r>
          </w:p>
        </w:tc>
        <w:tc>
          <w:tcPr>
            <w:tcW w:w="1260" w:type="dxa"/>
          </w:tcPr>
          <w:p w14:paraId="5402CD07" w14:textId="77777777" w:rsidR="005E65B5" w:rsidRPr="00FD0509" w:rsidRDefault="005E65B5" w:rsidP="005E65B5">
            <w:pPr>
              <w:ind w:left="-20" w:right="70" w:hanging="90"/>
              <w:jc w:val="right"/>
            </w:pPr>
          </w:p>
        </w:tc>
        <w:tc>
          <w:tcPr>
            <w:tcW w:w="236" w:type="dxa"/>
            <w:shd w:val="clear" w:color="auto" w:fill="auto"/>
          </w:tcPr>
          <w:p w14:paraId="0A806D19"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7BE60C9A" w14:textId="77777777" w:rsidR="005E65B5" w:rsidRPr="000966C0" w:rsidRDefault="005E65B5" w:rsidP="005E65B5">
            <w:pPr>
              <w:tabs>
                <w:tab w:val="left" w:pos="967"/>
              </w:tabs>
              <w:ind w:left="470" w:right="-378" w:firstLine="90"/>
            </w:pPr>
          </w:p>
        </w:tc>
        <w:tc>
          <w:tcPr>
            <w:tcW w:w="236" w:type="dxa"/>
            <w:shd w:val="clear" w:color="auto" w:fill="auto"/>
          </w:tcPr>
          <w:p w14:paraId="437E7CD0" w14:textId="77777777" w:rsidR="005E65B5" w:rsidRPr="000966C0" w:rsidRDefault="005E65B5" w:rsidP="005E65B5"/>
        </w:tc>
        <w:tc>
          <w:tcPr>
            <w:tcW w:w="1204" w:type="dxa"/>
          </w:tcPr>
          <w:p w14:paraId="6686FD9E" w14:textId="77777777" w:rsidR="005E65B5" w:rsidRPr="000966C0" w:rsidRDefault="005E65B5" w:rsidP="005E65B5">
            <w:pPr>
              <w:ind w:left="-70" w:right="70"/>
              <w:jc w:val="right"/>
            </w:pPr>
          </w:p>
        </w:tc>
        <w:tc>
          <w:tcPr>
            <w:tcW w:w="243" w:type="dxa"/>
          </w:tcPr>
          <w:p w14:paraId="63BC903B" w14:textId="77777777" w:rsidR="005E65B5" w:rsidRPr="000966C0" w:rsidRDefault="005E65B5" w:rsidP="005E65B5"/>
        </w:tc>
        <w:tc>
          <w:tcPr>
            <w:tcW w:w="1107" w:type="dxa"/>
          </w:tcPr>
          <w:p w14:paraId="53F60E9C" w14:textId="77777777" w:rsidR="005E65B5" w:rsidRPr="001816AC" w:rsidRDefault="005E65B5" w:rsidP="005E65B5">
            <w:pPr>
              <w:pStyle w:val="BodyText"/>
              <w:tabs>
                <w:tab w:val="decimal" w:pos="893"/>
              </w:tabs>
              <w:spacing w:after="0" w:line="240" w:lineRule="atLeast"/>
              <w:ind w:left="99" w:right="-378"/>
              <w:rPr>
                <w:rFonts w:eastAsia="MS Mincho" w:cs="Times New Roman"/>
                <w:color w:val="000000"/>
                <w:szCs w:val="22"/>
                <w:lang w:val="en-US"/>
              </w:rPr>
            </w:pPr>
          </w:p>
        </w:tc>
      </w:tr>
      <w:tr w:rsidR="005E65B5" w:rsidRPr="00457678" w14:paraId="6FE13007" w14:textId="77777777" w:rsidTr="00196EF9">
        <w:trPr>
          <w:trHeight w:val="229"/>
        </w:trPr>
        <w:tc>
          <w:tcPr>
            <w:tcW w:w="3600" w:type="dxa"/>
            <w:shd w:val="clear" w:color="auto" w:fill="auto"/>
          </w:tcPr>
          <w:p w14:paraId="164A4E0F" w14:textId="7AC27876" w:rsidR="005E65B5" w:rsidRPr="00083487" w:rsidRDefault="005E65B5" w:rsidP="00835DA2">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3BA1573D" w14:textId="11943DDB" w:rsidR="005E65B5" w:rsidRPr="00FD0509" w:rsidRDefault="005E65B5" w:rsidP="005E65B5">
            <w:pPr>
              <w:ind w:left="-20" w:right="70" w:hanging="90"/>
              <w:jc w:val="right"/>
            </w:pPr>
            <w:r w:rsidRPr="00DB5EC9">
              <w:t>31,763</w:t>
            </w:r>
          </w:p>
        </w:tc>
        <w:tc>
          <w:tcPr>
            <w:tcW w:w="236" w:type="dxa"/>
            <w:shd w:val="clear" w:color="auto" w:fill="auto"/>
          </w:tcPr>
          <w:p w14:paraId="379C8512"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7F15BF1D" w14:textId="77777777" w:rsidR="005E65B5" w:rsidRDefault="005E65B5" w:rsidP="005E65B5">
            <w:pPr>
              <w:ind w:left="380" w:right="-378" w:firstLine="90"/>
            </w:pPr>
          </w:p>
          <w:p w14:paraId="0AA9C913" w14:textId="0051C376" w:rsidR="005E65B5" w:rsidRPr="000966C0" w:rsidRDefault="005E65B5" w:rsidP="005E65B5">
            <w:pPr>
              <w:tabs>
                <w:tab w:val="left" w:pos="967"/>
              </w:tabs>
              <w:ind w:left="470" w:right="-378" w:firstLine="90"/>
            </w:pPr>
            <w:r w:rsidRPr="001E12C1">
              <w:t>63,468</w:t>
            </w:r>
          </w:p>
        </w:tc>
        <w:tc>
          <w:tcPr>
            <w:tcW w:w="236" w:type="dxa"/>
            <w:shd w:val="clear" w:color="auto" w:fill="auto"/>
          </w:tcPr>
          <w:p w14:paraId="2E93A6F5" w14:textId="77777777" w:rsidR="005E65B5" w:rsidRPr="000966C0" w:rsidRDefault="005E65B5" w:rsidP="005E65B5"/>
        </w:tc>
        <w:tc>
          <w:tcPr>
            <w:tcW w:w="1204" w:type="dxa"/>
            <w:vAlign w:val="bottom"/>
          </w:tcPr>
          <w:p w14:paraId="7178E2A9" w14:textId="5BC42629" w:rsidR="005E65B5" w:rsidRPr="000966C0" w:rsidRDefault="005E65B5" w:rsidP="005E65B5">
            <w:pPr>
              <w:ind w:left="-70" w:right="70"/>
              <w:jc w:val="right"/>
            </w:pPr>
            <w:r w:rsidRPr="00DB5EC9">
              <w:t>69,736</w:t>
            </w:r>
          </w:p>
        </w:tc>
        <w:tc>
          <w:tcPr>
            <w:tcW w:w="243" w:type="dxa"/>
          </w:tcPr>
          <w:p w14:paraId="459C6F8C" w14:textId="77777777" w:rsidR="005E65B5" w:rsidRPr="000966C0" w:rsidRDefault="005E65B5" w:rsidP="005E65B5"/>
        </w:tc>
        <w:tc>
          <w:tcPr>
            <w:tcW w:w="1107" w:type="dxa"/>
          </w:tcPr>
          <w:p w14:paraId="0EF8D7C1" w14:textId="77777777" w:rsidR="005E65B5" w:rsidRDefault="005E65B5" w:rsidP="005E65B5">
            <w:pPr>
              <w:ind w:left="276" w:right="-286"/>
            </w:pPr>
          </w:p>
          <w:p w14:paraId="1D7014F8" w14:textId="7B79B557" w:rsidR="005E65B5" w:rsidRPr="001816AC" w:rsidRDefault="005E65B5" w:rsidP="005E65B5">
            <w:pPr>
              <w:pStyle w:val="BodyText"/>
              <w:tabs>
                <w:tab w:val="decimal" w:pos="893"/>
              </w:tabs>
              <w:spacing w:after="0" w:line="240" w:lineRule="atLeast"/>
              <w:ind w:left="99" w:right="-378"/>
              <w:rPr>
                <w:rFonts w:eastAsia="MS Mincho" w:cs="Times New Roman"/>
                <w:color w:val="000000"/>
                <w:szCs w:val="22"/>
                <w:lang w:val="en-US"/>
              </w:rPr>
            </w:pPr>
            <w:r w:rsidRPr="001E12C1">
              <w:t>59,576</w:t>
            </w:r>
          </w:p>
        </w:tc>
      </w:tr>
      <w:tr w:rsidR="005E65B5" w:rsidRPr="00457678" w14:paraId="059BFF14" w14:textId="77777777" w:rsidTr="00196EF9">
        <w:trPr>
          <w:trHeight w:val="229"/>
        </w:trPr>
        <w:tc>
          <w:tcPr>
            <w:tcW w:w="3600" w:type="dxa"/>
            <w:shd w:val="clear" w:color="auto" w:fill="auto"/>
          </w:tcPr>
          <w:p w14:paraId="4B311EFD" w14:textId="77777777" w:rsidR="005E65B5" w:rsidRPr="00083487" w:rsidRDefault="005E65B5" w:rsidP="005E65B5">
            <w:pPr>
              <w:spacing w:line="240" w:lineRule="atLeast"/>
              <w:ind w:right="-90" w:hanging="207"/>
              <w:jc w:val="both"/>
              <w:rPr>
                <w:rFonts w:eastAsia="MS Mincho" w:cs="Times New Roman"/>
                <w:b/>
                <w:bCs/>
                <w:color w:val="000000"/>
                <w:szCs w:val="22"/>
                <w:lang w:val="en-US"/>
              </w:rPr>
            </w:pPr>
          </w:p>
        </w:tc>
        <w:tc>
          <w:tcPr>
            <w:tcW w:w="1260" w:type="dxa"/>
            <w:vAlign w:val="bottom"/>
          </w:tcPr>
          <w:p w14:paraId="367EA10F" w14:textId="77777777" w:rsidR="005E65B5" w:rsidRPr="00FD0509" w:rsidRDefault="005E65B5" w:rsidP="005E65B5">
            <w:pPr>
              <w:ind w:left="-20" w:right="70" w:hanging="90"/>
              <w:jc w:val="right"/>
            </w:pPr>
          </w:p>
        </w:tc>
        <w:tc>
          <w:tcPr>
            <w:tcW w:w="236" w:type="dxa"/>
            <w:shd w:val="clear" w:color="auto" w:fill="auto"/>
          </w:tcPr>
          <w:p w14:paraId="32F58B6D"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10F2994F" w14:textId="77777777" w:rsidR="005E65B5" w:rsidRPr="000966C0" w:rsidRDefault="005E65B5" w:rsidP="005E65B5">
            <w:pPr>
              <w:tabs>
                <w:tab w:val="left" w:pos="967"/>
              </w:tabs>
              <w:ind w:left="470" w:right="-378" w:firstLine="90"/>
            </w:pPr>
          </w:p>
        </w:tc>
        <w:tc>
          <w:tcPr>
            <w:tcW w:w="236" w:type="dxa"/>
            <w:shd w:val="clear" w:color="auto" w:fill="auto"/>
          </w:tcPr>
          <w:p w14:paraId="45F034D4" w14:textId="77777777" w:rsidR="005E65B5" w:rsidRPr="000966C0" w:rsidRDefault="005E65B5" w:rsidP="005E65B5"/>
        </w:tc>
        <w:tc>
          <w:tcPr>
            <w:tcW w:w="1204" w:type="dxa"/>
            <w:vAlign w:val="bottom"/>
          </w:tcPr>
          <w:p w14:paraId="2B278DA5" w14:textId="77777777" w:rsidR="005E65B5" w:rsidRPr="000966C0" w:rsidRDefault="005E65B5" w:rsidP="005E65B5">
            <w:pPr>
              <w:ind w:left="-70" w:right="70"/>
              <w:jc w:val="right"/>
            </w:pPr>
          </w:p>
        </w:tc>
        <w:tc>
          <w:tcPr>
            <w:tcW w:w="243" w:type="dxa"/>
          </w:tcPr>
          <w:p w14:paraId="2771CA9C" w14:textId="77777777" w:rsidR="005E65B5" w:rsidRPr="000966C0" w:rsidRDefault="005E65B5" w:rsidP="005E65B5"/>
        </w:tc>
        <w:tc>
          <w:tcPr>
            <w:tcW w:w="1107" w:type="dxa"/>
          </w:tcPr>
          <w:p w14:paraId="53768A14" w14:textId="77777777" w:rsidR="005E65B5" w:rsidRPr="001816AC" w:rsidRDefault="005E65B5" w:rsidP="005E65B5">
            <w:pPr>
              <w:pStyle w:val="BodyText"/>
              <w:tabs>
                <w:tab w:val="decimal" w:pos="893"/>
              </w:tabs>
              <w:spacing w:after="0" w:line="240" w:lineRule="atLeast"/>
              <w:ind w:left="99" w:right="-378"/>
              <w:rPr>
                <w:rFonts w:eastAsia="MS Mincho" w:cs="Times New Roman"/>
                <w:color w:val="000000"/>
                <w:szCs w:val="22"/>
                <w:lang w:val="en-US"/>
              </w:rPr>
            </w:pPr>
          </w:p>
        </w:tc>
      </w:tr>
      <w:tr w:rsidR="005E65B5" w:rsidRPr="00457678" w14:paraId="5D0325A4" w14:textId="77777777" w:rsidTr="00196EF9">
        <w:trPr>
          <w:trHeight w:val="229"/>
        </w:trPr>
        <w:tc>
          <w:tcPr>
            <w:tcW w:w="3600" w:type="dxa"/>
            <w:shd w:val="clear" w:color="auto" w:fill="auto"/>
          </w:tcPr>
          <w:p w14:paraId="5F1BDB5F" w14:textId="77777777" w:rsidR="005E65B5" w:rsidRPr="006416C1" w:rsidRDefault="005E65B5" w:rsidP="005E65B5">
            <w:pPr>
              <w:spacing w:line="240" w:lineRule="atLeast"/>
              <w:ind w:right="-90" w:hanging="207"/>
              <w:jc w:val="both"/>
              <w:rPr>
                <w:rFonts w:eastAsia="MS Mincho" w:cs="Times New Roman"/>
                <w:b/>
                <w:bCs/>
                <w:i/>
                <w:iCs/>
                <w:color w:val="000000"/>
                <w:szCs w:val="22"/>
                <w:lang w:val="en-US"/>
              </w:rPr>
            </w:pPr>
            <w:r w:rsidRPr="006416C1">
              <w:rPr>
                <w:rFonts w:eastAsia="MS Mincho" w:cs="Times New Roman"/>
                <w:i/>
                <w:iCs/>
                <w:color w:val="000000"/>
                <w:szCs w:val="22"/>
                <w:lang w:val="en-US"/>
              </w:rPr>
              <w:tab/>
            </w:r>
            <w:r w:rsidRPr="006416C1">
              <w:rPr>
                <w:rFonts w:eastAsia="MS Mincho" w:cs="Times New Roman"/>
                <w:b/>
                <w:bCs/>
                <w:i/>
                <w:iCs/>
                <w:color w:val="000000"/>
                <w:szCs w:val="22"/>
                <w:lang w:val="en-US"/>
              </w:rPr>
              <w:t>Other expenses</w:t>
            </w:r>
          </w:p>
        </w:tc>
        <w:tc>
          <w:tcPr>
            <w:tcW w:w="1260" w:type="dxa"/>
            <w:vAlign w:val="bottom"/>
          </w:tcPr>
          <w:p w14:paraId="4ABBB60F" w14:textId="77777777" w:rsidR="005E65B5" w:rsidRDefault="005E65B5" w:rsidP="005E65B5">
            <w:pPr>
              <w:ind w:left="-20" w:right="70" w:hanging="90"/>
              <w:jc w:val="right"/>
            </w:pPr>
          </w:p>
        </w:tc>
        <w:tc>
          <w:tcPr>
            <w:tcW w:w="236" w:type="dxa"/>
            <w:shd w:val="clear" w:color="auto" w:fill="auto"/>
          </w:tcPr>
          <w:p w14:paraId="1E444288"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3BB91028" w14:textId="77777777" w:rsidR="005E65B5" w:rsidRPr="000966C0" w:rsidRDefault="005E65B5" w:rsidP="005E65B5">
            <w:pPr>
              <w:tabs>
                <w:tab w:val="left" w:pos="967"/>
              </w:tabs>
              <w:ind w:left="470" w:right="-378" w:firstLine="90"/>
            </w:pPr>
          </w:p>
        </w:tc>
        <w:tc>
          <w:tcPr>
            <w:tcW w:w="236" w:type="dxa"/>
            <w:shd w:val="clear" w:color="auto" w:fill="auto"/>
          </w:tcPr>
          <w:p w14:paraId="45ADA393" w14:textId="77777777" w:rsidR="005E65B5" w:rsidRPr="000966C0" w:rsidRDefault="005E65B5" w:rsidP="005E65B5"/>
        </w:tc>
        <w:tc>
          <w:tcPr>
            <w:tcW w:w="1204" w:type="dxa"/>
            <w:vAlign w:val="bottom"/>
          </w:tcPr>
          <w:p w14:paraId="31691E76" w14:textId="77777777" w:rsidR="005E65B5" w:rsidRPr="000966C0" w:rsidRDefault="005E65B5" w:rsidP="005E65B5">
            <w:pPr>
              <w:ind w:left="-70" w:right="70"/>
              <w:jc w:val="right"/>
            </w:pPr>
          </w:p>
        </w:tc>
        <w:tc>
          <w:tcPr>
            <w:tcW w:w="243" w:type="dxa"/>
          </w:tcPr>
          <w:p w14:paraId="28C26977" w14:textId="77777777" w:rsidR="005E65B5" w:rsidRPr="000966C0" w:rsidRDefault="005E65B5" w:rsidP="005E65B5"/>
        </w:tc>
        <w:tc>
          <w:tcPr>
            <w:tcW w:w="1107" w:type="dxa"/>
          </w:tcPr>
          <w:p w14:paraId="4554B07B" w14:textId="77777777" w:rsidR="005E65B5" w:rsidRPr="001816AC" w:rsidRDefault="005E65B5" w:rsidP="005E65B5">
            <w:pPr>
              <w:pStyle w:val="BodyText"/>
              <w:tabs>
                <w:tab w:val="decimal" w:pos="893"/>
              </w:tabs>
              <w:spacing w:after="0" w:line="240" w:lineRule="atLeast"/>
              <w:ind w:left="99" w:right="-378"/>
              <w:rPr>
                <w:rFonts w:eastAsia="MS Mincho" w:cs="Times New Roman"/>
                <w:color w:val="000000"/>
                <w:szCs w:val="22"/>
                <w:lang w:val="en-US"/>
              </w:rPr>
            </w:pPr>
          </w:p>
        </w:tc>
      </w:tr>
      <w:tr w:rsidR="005E65B5" w:rsidRPr="00457678" w14:paraId="6197AE99" w14:textId="77777777" w:rsidTr="00196EF9">
        <w:trPr>
          <w:trHeight w:val="229"/>
        </w:trPr>
        <w:tc>
          <w:tcPr>
            <w:tcW w:w="3600" w:type="dxa"/>
            <w:shd w:val="clear" w:color="auto" w:fill="auto"/>
          </w:tcPr>
          <w:p w14:paraId="5CC7DEF1" w14:textId="77777777" w:rsidR="005E65B5" w:rsidRPr="00083487" w:rsidRDefault="005E65B5" w:rsidP="005E65B5">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260" w:type="dxa"/>
            <w:vAlign w:val="bottom"/>
          </w:tcPr>
          <w:p w14:paraId="7AC09FA2" w14:textId="3E79136F" w:rsidR="005E65B5" w:rsidRDefault="005E65B5" w:rsidP="005E65B5">
            <w:pPr>
              <w:ind w:left="-20" w:right="70" w:hanging="90"/>
              <w:jc w:val="right"/>
            </w:pPr>
            <w:r w:rsidRPr="00DB5EC9">
              <w:t>5,705</w:t>
            </w:r>
          </w:p>
        </w:tc>
        <w:tc>
          <w:tcPr>
            <w:tcW w:w="236" w:type="dxa"/>
            <w:shd w:val="clear" w:color="auto" w:fill="auto"/>
          </w:tcPr>
          <w:p w14:paraId="4AB9131F"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61A6F914" w14:textId="77777777" w:rsidR="005E65B5" w:rsidRDefault="005E65B5" w:rsidP="005E65B5">
            <w:pPr>
              <w:tabs>
                <w:tab w:val="left" w:pos="967"/>
              </w:tabs>
              <w:ind w:left="470" w:right="-378" w:firstLine="90"/>
            </w:pPr>
          </w:p>
          <w:p w14:paraId="391F5D1C" w14:textId="06EA32AE" w:rsidR="005E65B5" w:rsidRPr="000966C0" w:rsidRDefault="005E65B5" w:rsidP="005E65B5">
            <w:pPr>
              <w:tabs>
                <w:tab w:val="left" w:pos="967"/>
              </w:tabs>
              <w:ind w:left="470" w:right="-378" w:firstLine="90"/>
            </w:pPr>
            <w:r w:rsidRPr="000966C0">
              <w:t>9,686</w:t>
            </w:r>
          </w:p>
        </w:tc>
        <w:tc>
          <w:tcPr>
            <w:tcW w:w="236" w:type="dxa"/>
            <w:shd w:val="clear" w:color="auto" w:fill="auto"/>
          </w:tcPr>
          <w:p w14:paraId="0343D4A4" w14:textId="77777777" w:rsidR="005E65B5" w:rsidRPr="000966C0" w:rsidRDefault="005E65B5" w:rsidP="005E65B5"/>
        </w:tc>
        <w:tc>
          <w:tcPr>
            <w:tcW w:w="1204" w:type="dxa"/>
            <w:vAlign w:val="bottom"/>
          </w:tcPr>
          <w:p w14:paraId="5C414668" w14:textId="33571234" w:rsidR="005E65B5" w:rsidRPr="000966C0" w:rsidRDefault="005E65B5" w:rsidP="005E65B5">
            <w:pPr>
              <w:ind w:left="452" w:right="-378" w:firstLine="90"/>
            </w:pPr>
            <w:r w:rsidRPr="00DB5EC9">
              <w:t>-</w:t>
            </w:r>
          </w:p>
        </w:tc>
        <w:tc>
          <w:tcPr>
            <w:tcW w:w="243" w:type="dxa"/>
          </w:tcPr>
          <w:p w14:paraId="4F36F1C7" w14:textId="77777777" w:rsidR="005E65B5" w:rsidRPr="000966C0" w:rsidRDefault="005E65B5" w:rsidP="005E65B5"/>
        </w:tc>
        <w:tc>
          <w:tcPr>
            <w:tcW w:w="1107" w:type="dxa"/>
          </w:tcPr>
          <w:p w14:paraId="03B7CAD2" w14:textId="77777777" w:rsidR="005E65B5" w:rsidRDefault="005E65B5" w:rsidP="005E65B5">
            <w:pPr>
              <w:pStyle w:val="BodyText"/>
              <w:tabs>
                <w:tab w:val="decimal" w:pos="893"/>
              </w:tabs>
              <w:spacing w:after="0" w:line="240" w:lineRule="atLeast"/>
              <w:ind w:left="99" w:right="-378"/>
              <w:rPr>
                <w:rFonts w:eastAsia="MS Mincho" w:cs="Times New Roman"/>
                <w:color w:val="000000"/>
                <w:szCs w:val="22"/>
                <w:lang w:val="en-US"/>
              </w:rPr>
            </w:pPr>
          </w:p>
          <w:p w14:paraId="09E642A7" w14:textId="5DAE5320" w:rsidR="005E65B5" w:rsidRPr="001816AC" w:rsidRDefault="005E65B5" w:rsidP="005E65B5">
            <w:pPr>
              <w:pStyle w:val="BodyText"/>
              <w:tabs>
                <w:tab w:val="decimal" w:pos="893"/>
              </w:tabs>
              <w:spacing w:after="0" w:line="240" w:lineRule="atLeast"/>
              <w:ind w:left="99" w:right="-378"/>
              <w:rPr>
                <w:rFonts w:eastAsia="MS Mincho" w:cs="Times New Roman"/>
                <w:color w:val="000000"/>
                <w:szCs w:val="22"/>
                <w:lang w:val="en-US"/>
              </w:rPr>
            </w:pPr>
            <w:r w:rsidRPr="001816AC">
              <w:rPr>
                <w:rFonts w:eastAsia="MS Mincho" w:cs="Times New Roman"/>
                <w:color w:val="000000"/>
                <w:szCs w:val="22"/>
                <w:lang w:val="en-US"/>
              </w:rPr>
              <w:t>9,559</w:t>
            </w:r>
          </w:p>
        </w:tc>
      </w:tr>
      <w:tr w:rsidR="005E65B5" w:rsidRPr="00457678" w14:paraId="548B4635" w14:textId="77777777" w:rsidTr="00196EF9">
        <w:trPr>
          <w:trHeight w:val="290"/>
        </w:trPr>
        <w:tc>
          <w:tcPr>
            <w:tcW w:w="3600" w:type="dxa"/>
            <w:shd w:val="clear" w:color="auto" w:fill="auto"/>
          </w:tcPr>
          <w:p w14:paraId="3630B304" w14:textId="7C04E5E7" w:rsidR="005E65B5" w:rsidRPr="00012C68" w:rsidRDefault="005E65B5" w:rsidP="005E65B5">
            <w:pPr>
              <w:spacing w:line="240" w:lineRule="atLeast"/>
              <w:ind w:right="-90"/>
              <w:jc w:val="both"/>
              <w:rPr>
                <w:rFonts w:eastAsia="MS Mincho" w:cs="Times New Roman"/>
                <w:color w:val="000000"/>
                <w:szCs w:val="22"/>
                <w:lang w:val="en-US"/>
              </w:rPr>
            </w:pPr>
            <w:r w:rsidRPr="00012C68">
              <w:rPr>
                <w:rFonts w:eastAsia="MS Mincho" w:cs="Times New Roman"/>
                <w:color w:val="000000"/>
                <w:szCs w:val="22"/>
                <w:lang w:val="en-US"/>
              </w:rPr>
              <w:t>SCB-Julius Baer Securities Co., Ltd.</w:t>
            </w:r>
          </w:p>
        </w:tc>
        <w:tc>
          <w:tcPr>
            <w:tcW w:w="1260" w:type="dxa"/>
            <w:vAlign w:val="bottom"/>
          </w:tcPr>
          <w:p w14:paraId="05507952" w14:textId="45EB6F00" w:rsidR="005E65B5" w:rsidRPr="00DB5EC9" w:rsidRDefault="005E65B5" w:rsidP="005E65B5">
            <w:pPr>
              <w:ind w:left="506" w:right="-378" w:firstLine="90"/>
            </w:pPr>
            <w:r w:rsidRPr="00DB5EC9">
              <w:t>-</w:t>
            </w:r>
          </w:p>
        </w:tc>
        <w:tc>
          <w:tcPr>
            <w:tcW w:w="236" w:type="dxa"/>
            <w:shd w:val="clear" w:color="auto" w:fill="auto"/>
          </w:tcPr>
          <w:p w14:paraId="7B4B0299" w14:textId="77777777" w:rsidR="005E65B5" w:rsidRPr="00012C68" w:rsidRDefault="005E65B5" w:rsidP="005E65B5">
            <w:pPr>
              <w:pStyle w:val="Header"/>
              <w:tabs>
                <w:tab w:val="decimal" w:pos="916"/>
                <w:tab w:val="decimal" w:pos="957"/>
              </w:tabs>
              <w:spacing w:line="240" w:lineRule="atLeast"/>
              <w:ind w:right="-18"/>
              <w:rPr>
                <w:rFonts w:eastAsia="MS Mincho" w:cs="Times New Roman"/>
                <w:i w:val="0"/>
                <w:color w:val="000000"/>
                <w:sz w:val="22"/>
                <w:szCs w:val="22"/>
                <w:lang w:val="en-US"/>
              </w:rPr>
            </w:pPr>
          </w:p>
        </w:tc>
        <w:tc>
          <w:tcPr>
            <w:tcW w:w="1294" w:type="dxa"/>
            <w:shd w:val="clear" w:color="auto" w:fill="auto"/>
          </w:tcPr>
          <w:p w14:paraId="07AF9030" w14:textId="3FC3E33B" w:rsidR="005E65B5" w:rsidRPr="00012C68" w:rsidRDefault="005E65B5" w:rsidP="005E65B5">
            <w:pPr>
              <w:pStyle w:val="BodyText"/>
              <w:tabs>
                <w:tab w:val="decimal" w:pos="1086"/>
              </w:tabs>
              <w:spacing w:after="0" w:line="240" w:lineRule="atLeast"/>
              <w:ind w:right="-378"/>
              <w:rPr>
                <w:rFonts w:eastAsia="MS Mincho" w:cs="Times New Roman"/>
                <w:color w:val="000000"/>
                <w:szCs w:val="22"/>
                <w:lang w:val="en-US"/>
              </w:rPr>
            </w:pPr>
            <w:r w:rsidRPr="00012C68">
              <w:rPr>
                <w:rFonts w:eastAsia="MS Mincho" w:cs="Times New Roman"/>
                <w:color w:val="000000"/>
                <w:szCs w:val="22"/>
                <w:lang w:val="en-US"/>
              </w:rPr>
              <w:t>187</w:t>
            </w:r>
          </w:p>
        </w:tc>
        <w:tc>
          <w:tcPr>
            <w:tcW w:w="236" w:type="dxa"/>
            <w:shd w:val="clear" w:color="auto" w:fill="auto"/>
          </w:tcPr>
          <w:p w14:paraId="753B246D" w14:textId="77777777" w:rsidR="005E65B5" w:rsidRPr="00012C68" w:rsidRDefault="005E65B5" w:rsidP="005E65B5">
            <w:pPr>
              <w:rPr>
                <w:rFonts w:eastAsia="MS Mincho" w:cs="Times New Roman"/>
                <w:color w:val="000000"/>
                <w:szCs w:val="22"/>
                <w:lang w:val="en-US"/>
              </w:rPr>
            </w:pPr>
          </w:p>
        </w:tc>
        <w:tc>
          <w:tcPr>
            <w:tcW w:w="1204" w:type="dxa"/>
            <w:vAlign w:val="bottom"/>
          </w:tcPr>
          <w:p w14:paraId="78F16321" w14:textId="2E62236B" w:rsidR="005E65B5" w:rsidRPr="00DB5EC9" w:rsidRDefault="005E65B5" w:rsidP="005E65B5">
            <w:pPr>
              <w:ind w:left="452" w:right="-378" w:firstLine="90"/>
            </w:pPr>
            <w:r w:rsidRPr="00DB5EC9">
              <w:t>-</w:t>
            </w:r>
          </w:p>
        </w:tc>
        <w:tc>
          <w:tcPr>
            <w:tcW w:w="243" w:type="dxa"/>
          </w:tcPr>
          <w:p w14:paraId="5F74DACE" w14:textId="77777777" w:rsidR="005E65B5" w:rsidRPr="00012C68" w:rsidRDefault="005E65B5" w:rsidP="005E65B5">
            <w:pPr>
              <w:rPr>
                <w:rFonts w:eastAsia="MS Mincho" w:cs="Times New Roman"/>
                <w:color w:val="000000"/>
                <w:szCs w:val="22"/>
                <w:lang w:val="en-US"/>
              </w:rPr>
            </w:pPr>
          </w:p>
        </w:tc>
        <w:tc>
          <w:tcPr>
            <w:tcW w:w="1107" w:type="dxa"/>
          </w:tcPr>
          <w:p w14:paraId="20FAE761" w14:textId="3743CFDC" w:rsidR="005E65B5" w:rsidRPr="00012C68" w:rsidRDefault="005E65B5" w:rsidP="005E65B5">
            <w:pPr>
              <w:pStyle w:val="BodyText"/>
              <w:tabs>
                <w:tab w:val="decimal" w:pos="893"/>
              </w:tabs>
              <w:spacing w:after="0" w:line="240" w:lineRule="atLeast"/>
              <w:ind w:right="-378"/>
              <w:rPr>
                <w:rFonts w:eastAsia="MS Mincho" w:cs="Times New Roman"/>
                <w:color w:val="000000"/>
                <w:szCs w:val="22"/>
                <w:lang w:val="en-US"/>
              </w:rPr>
            </w:pPr>
            <w:r w:rsidRPr="00012C68">
              <w:rPr>
                <w:rFonts w:eastAsia="MS Mincho" w:cs="Times New Roman"/>
                <w:color w:val="000000"/>
                <w:szCs w:val="22"/>
                <w:lang w:val="en-US"/>
              </w:rPr>
              <w:t>187</w:t>
            </w:r>
          </w:p>
        </w:tc>
      </w:tr>
      <w:tr w:rsidR="005E65B5" w:rsidRPr="00457678" w14:paraId="53C88B8C" w14:textId="77777777" w:rsidTr="00196EF9">
        <w:trPr>
          <w:trHeight w:val="191"/>
        </w:trPr>
        <w:tc>
          <w:tcPr>
            <w:tcW w:w="3600" w:type="dxa"/>
            <w:shd w:val="clear" w:color="auto" w:fill="auto"/>
          </w:tcPr>
          <w:p w14:paraId="79E4300E" w14:textId="62D92D66" w:rsidR="005E65B5" w:rsidRPr="00083487" w:rsidRDefault="005E65B5" w:rsidP="005E65B5">
            <w:pPr>
              <w:spacing w:line="240" w:lineRule="atLeast"/>
              <w:ind w:right="-90"/>
              <w:jc w:val="both"/>
              <w:rPr>
                <w:rFonts w:eastAsia="MS Mincho" w:cs="Times New Roman"/>
                <w:color w:val="000000"/>
                <w:szCs w:val="22"/>
                <w:lang w:val="en-US"/>
              </w:rPr>
            </w:pPr>
            <w:r w:rsidRPr="00012C68">
              <w:rPr>
                <w:rFonts w:eastAsia="MS Mincho" w:cs="Times New Roman"/>
                <w:color w:val="000000"/>
                <w:szCs w:val="22"/>
                <w:lang w:val="en-US"/>
              </w:rPr>
              <w:t>SCB</w:t>
            </w:r>
            <w:r w:rsidRPr="00083487">
              <w:rPr>
                <w:rFonts w:eastAsia="MS Mincho" w:cs="Times New Roman"/>
                <w:color w:val="000000"/>
                <w:szCs w:val="22"/>
                <w:lang w:val="en-US"/>
              </w:rPr>
              <w:t xml:space="preserve"> Training Centre Co., Ltd</w:t>
            </w:r>
            <w:r>
              <w:rPr>
                <w:rFonts w:eastAsia="MS Mincho" w:cs="Times New Roman"/>
                <w:color w:val="000000"/>
                <w:szCs w:val="22"/>
                <w:lang w:val="en-US"/>
              </w:rPr>
              <w:t>.</w:t>
            </w:r>
          </w:p>
        </w:tc>
        <w:tc>
          <w:tcPr>
            <w:tcW w:w="1260" w:type="dxa"/>
            <w:vAlign w:val="bottom"/>
          </w:tcPr>
          <w:p w14:paraId="42147CB3" w14:textId="740E3F7E" w:rsidR="005E65B5" w:rsidRPr="00DB5EC9" w:rsidRDefault="005E65B5" w:rsidP="005E65B5">
            <w:pPr>
              <w:ind w:left="506" w:right="-378" w:firstLine="90"/>
            </w:pPr>
            <w:r w:rsidRPr="00DB5EC9">
              <w:t>-</w:t>
            </w:r>
          </w:p>
        </w:tc>
        <w:tc>
          <w:tcPr>
            <w:tcW w:w="236" w:type="dxa"/>
            <w:shd w:val="clear" w:color="auto" w:fill="auto"/>
          </w:tcPr>
          <w:p w14:paraId="2700C35C" w14:textId="77777777" w:rsidR="005E65B5" w:rsidRPr="00012C68" w:rsidRDefault="005E65B5" w:rsidP="005E65B5">
            <w:pPr>
              <w:pStyle w:val="Header"/>
              <w:tabs>
                <w:tab w:val="decimal" w:pos="916"/>
                <w:tab w:val="decimal" w:pos="957"/>
              </w:tabs>
              <w:spacing w:line="240" w:lineRule="atLeast"/>
              <w:ind w:right="-18"/>
              <w:rPr>
                <w:rFonts w:eastAsia="MS Mincho" w:cs="Times New Roman"/>
                <w:i w:val="0"/>
                <w:color w:val="000000"/>
                <w:sz w:val="22"/>
                <w:szCs w:val="22"/>
                <w:lang w:val="en-US"/>
              </w:rPr>
            </w:pPr>
          </w:p>
        </w:tc>
        <w:tc>
          <w:tcPr>
            <w:tcW w:w="1294" w:type="dxa"/>
            <w:shd w:val="clear" w:color="auto" w:fill="auto"/>
          </w:tcPr>
          <w:p w14:paraId="63535C36" w14:textId="3CEC85BF" w:rsidR="005E65B5" w:rsidRPr="00012C68" w:rsidRDefault="005E65B5" w:rsidP="005E65B5">
            <w:pPr>
              <w:pStyle w:val="BodyText"/>
              <w:tabs>
                <w:tab w:val="decimal" w:pos="1086"/>
              </w:tabs>
              <w:spacing w:after="0" w:line="240" w:lineRule="atLeast"/>
              <w:ind w:right="-378"/>
              <w:rPr>
                <w:rFonts w:eastAsia="MS Mincho" w:cs="Times New Roman"/>
                <w:color w:val="000000"/>
                <w:szCs w:val="22"/>
                <w:lang w:val="en-US"/>
              </w:rPr>
            </w:pPr>
            <w:r w:rsidRPr="00012C68">
              <w:rPr>
                <w:rFonts w:eastAsia="MS Mincho" w:cs="Times New Roman"/>
                <w:color w:val="000000"/>
                <w:szCs w:val="22"/>
                <w:lang w:val="en-US"/>
              </w:rPr>
              <w:t>34</w:t>
            </w:r>
          </w:p>
        </w:tc>
        <w:tc>
          <w:tcPr>
            <w:tcW w:w="236" w:type="dxa"/>
            <w:shd w:val="clear" w:color="auto" w:fill="auto"/>
          </w:tcPr>
          <w:p w14:paraId="100581E0" w14:textId="77777777" w:rsidR="005E65B5" w:rsidRPr="00012C68" w:rsidRDefault="005E65B5" w:rsidP="005E65B5">
            <w:pPr>
              <w:rPr>
                <w:rFonts w:eastAsia="MS Mincho" w:cs="Times New Roman"/>
                <w:color w:val="000000"/>
                <w:szCs w:val="22"/>
                <w:lang w:val="en-US"/>
              </w:rPr>
            </w:pPr>
          </w:p>
        </w:tc>
        <w:tc>
          <w:tcPr>
            <w:tcW w:w="1204" w:type="dxa"/>
            <w:vAlign w:val="bottom"/>
          </w:tcPr>
          <w:p w14:paraId="3E542453" w14:textId="05F58123" w:rsidR="005E65B5" w:rsidRPr="00DB5EC9" w:rsidRDefault="005E65B5" w:rsidP="005E65B5">
            <w:pPr>
              <w:ind w:left="452" w:right="-378" w:firstLine="90"/>
            </w:pPr>
            <w:r w:rsidRPr="00DB5EC9">
              <w:t>-</w:t>
            </w:r>
          </w:p>
        </w:tc>
        <w:tc>
          <w:tcPr>
            <w:tcW w:w="243" w:type="dxa"/>
          </w:tcPr>
          <w:p w14:paraId="3D02559A" w14:textId="77777777" w:rsidR="005E65B5" w:rsidRPr="00012C68" w:rsidRDefault="005E65B5" w:rsidP="005E65B5">
            <w:pPr>
              <w:rPr>
                <w:rFonts w:eastAsia="MS Mincho" w:cs="Times New Roman"/>
                <w:color w:val="000000"/>
                <w:szCs w:val="22"/>
                <w:lang w:val="en-US"/>
              </w:rPr>
            </w:pPr>
          </w:p>
        </w:tc>
        <w:tc>
          <w:tcPr>
            <w:tcW w:w="1107" w:type="dxa"/>
          </w:tcPr>
          <w:p w14:paraId="1D9AB96F" w14:textId="52074D76" w:rsidR="005E65B5" w:rsidRPr="001816AC" w:rsidRDefault="005E65B5" w:rsidP="005E65B5">
            <w:pPr>
              <w:pStyle w:val="BodyText"/>
              <w:tabs>
                <w:tab w:val="decimal" w:pos="893"/>
              </w:tabs>
              <w:spacing w:after="0" w:line="240" w:lineRule="atLeast"/>
              <w:ind w:right="-378"/>
              <w:rPr>
                <w:rFonts w:eastAsia="MS Mincho" w:cs="Times New Roman"/>
                <w:color w:val="000000"/>
                <w:szCs w:val="22"/>
                <w:lang w:val="en-US"/>
              </w:rPr>
            </w:pPr>
            <w:r w:rsidRPr="001816AC">
              <w:rPr>
                <w:rFonts w:eastAsia="MS Mincho" w:cs="Times New Roman"/>
                <w:color w:val="000000"/>
                <w:szCs w:val="22"/>
                <w:lang w:val="en-US"/>
              </w:rPr>
              <w:t>34</w:t>
            </w:r>
          </w:p>
        </w:tc>
      </w:tr>
      <w:tr w:rsidR="005E65B5" w:rsidRPr="00457678" w14:paraId="33DF396B" w14:textId="77777777" w:rsidTr="00196EF9">
        <w:trPr>
          <w:trHeight w:val="229"/>
        </w:trPr>
        <w:tc>
          <w:tcPr>
            <w:tcW w:w="3600" w:type="dxa"/>
            <w:shd w:val="clear" w:color="auto" w:fill="auto"/>
          </w:tcPr>
          <w:p w14:paraId="4F9E6ADA" w14:textId="77777777" w:rsidR="005E65B5" w:rsidRPr="00083487" w:rsidRDefault="005E65B5" w:rsidP="005E65B5">
            <w:pPr>
              <w:spacing w:line="240" w:lineRule="atLeast"/>
              <w:ind w:right="-90"/>
              <w:jc w:val="both"/>
              <w:rPr>
                <w:rFonts w:eastAsia="MS Mincho" w:cs="Times New Roman"/>
                <w:color w:val="000000"/>
                <w:szCs w:val="22"/>
                <w:lang w:val="en-US"/>
              </w:rPr>
            </w:pPr>
            <w:proofErr w:type="spellStart"/>
            <w:r w:rsidRPr="00083487">
              <w:rPr>
                <w:rFonts w:eastAsia="MS Mincho" w:cs="Times New Roman"/>
                <w:color w:val="000000"/>
                <w:szCs w:val="22"/>
                <w:lang w:val="en-US"/>
              </w:rPr>
              <w:t>Mahisorn</w:t>
            </w:r>
            <w:proofErr w:type="spellEnd"/>
            <w:r w:rsidRPr="00083487">
              <w:rPr>
                <w:rFonts w:eastAsia="MS Mincho" w:cs="Times New Roman"/>
                <w:color w:val="000000"/>
                <w:szCs w:val="22"/>
                <w:lang w:val="en-US"/>
              </w:rPr>
              <w:t xml:space="preserve"> Co., Ltd.</w:t>
            </w:r>
          </w:p>
        </w:tc>
        <w:tc>
          <w:tcPr>
            <w:tcW w:w="1260" w:type="dxa"/>
            <w:vAlign w:val="bottom"/>
          </w:tcPr>
          <w:p w14:paraId="0B7603BE" w14:textId="61A6C593" w:rsidR="005E65B5" w:rsidRDefault="005E65B5" w:rsidP="005E65B5">
            <w:pPr>
              <w:ind w:left="-20" w:right="70" w:hanging="90"/>
              <w:jc w:val="right"/>
            </w:pPr>
            <w:r w:rsidRPr="00DB5EC9">
              <w:t>6,569</w:t>
            </w:r>
          </w:p>
        </w:tc>
        <w:tc>
          <w:tcPr>
            <w:tcW w:w="236" w:type="dxa"/>
            <w:shd w:val="clear" w:color="auto" w:fill="auto"/>
          </w:tcPr>
          <w:p w14:paraId="497A3BA2" w14:textId="77777777" w:rsidR="005E65B5" w:rsidRPr="00033265" w:rsidRDefault="005E65B5" w:rsidP="005E65B5">
            <w:pPr>
              <w:pStyle w:val="Header"/>
              <w:tabs>
                <w:tab w:val="decimal" w:pos="916"/>
                <w:tab w:val="decimal" w:pos="957"/>
              </w:tabs>
              <w:spacing w:line="240" w:lineRule="atLeast"/>
              <w:ind w:left="-105" w:right="-18"/>
              <w:rPr>
                <w:i w:val="0"/>
                <w:sz w:val="22"/>
                <w:szCs w:val="22"/>
              </w:rPr>
            </w:pPr>
          </w:p>
        </w:tc>
        <w:tc>
          <w:tcPr>
            <w:tcW w:w="1294" w:type="dxa"/>
            <w:shd w:val="clear" w:color="auto" w:fill="auto"/>
          </w:tcPr>
          <w:p w14:paraId="714E84C0" w14:textId="77777777" w:rsidR="005E65B5" w:rsidRPr="00EC2C12" w:rsidRDefault="005E65B5" w:rsidP="005E65B5">
            <w:pPr>
              <w:tabs>
                <w:tab w:val="left" w:pos="827"/>
              </w:tabs>
              <w:ind w:left="644" w:right="-378" w:hanging="168"/>
            </w:pPr>
            <w:r w:rsidRPr="00EC2C12">
              <w:t>12,325</w:t>
            </w:r>
          </w:p>
        </w:tc>
        <w:tc>
          <w:tcPr>
            <w:tcW w:w="236" w:type="dxa"/>
            <w:shd w:val="clear" w:color="auto" w:fill="auto"/>
          </w:tcPr>
          <w:p w14:paraId="6C479DDA" w14:textId="77777777" w:rsidR="005E65B5" w:rsidRPr="00EC2C12" w:rsidRDefault="005E65B5" w:rsidP="005E65B5"/>
        </w:tc>
        <w:tc>
          <w:tcPr>
            <w:tcW w:w="1204" w:type="dxa"/>
            <w:vAlign w:val="bottom"/>
          </w:tcPr>
          <w:p w14:paraId="127FA7D0" w14:textId="3667D735" w:rsidR="005E65B5" w:rsidRPr="00EC2C12" w:rsidRDefault="005E65B5" w:rsidP="005E65B5">
            <w:pPr>
              <w:ind w:left="-70" w:right="70"/>
              <w:jc w:val="right"/>
            </w:pPr>
            <w:r w:rsidRPr="00DB5EC9">
              <w:t>12,879</w:t>
            </w:r>
          </w:p>
        </w:tc>
        <w:tc>
          <w:tcPr>
            <w:tcW w:w="243" w:type="dxa"/>
          </w:tcPr>
          <w:p w14:paraId="46559487" w14:textId="77777777" w:rsidR="005E65B5" w:rsidRPr="00EC2C12" w:rsidRDefault="005E65B5" w:rsidP="005E65B5"/>
        </w:tc>
        <w:tc>
          <w:tcPr>
            <w:tcW w:w="1107" w:type="dxa"/>
          </w:tcPr>
          <w:p w14:paraId="5C2FE133" w14:textId="77777777" w:rsidR="005E65B5" w:rsidRPr="001816AC" w:rsidRDefault="005E65B5" w:rsidP="005E65B5">
            <w:pPr>
              <w:pStyle w:val="BodyText"/>
              <w:tabs>
                <w:tab w:val="decimal" w:pos="893"/>
              </w:tabs>
              <w:spacing w:after="0" w:line="240" w:lineRule="atLeast"/>
              <w:ind w:left="99" w:right="-378"/>
              <w:rPr>
                <w:rFonts w:eastAsia="MS Mincho" w:cs="Times New Roman"/>
                <w:color w:val="000000"/>
                <w:szCs w:val="22"/>
                <w:lang w:val="en-US"/>
              </w:rPr>
            </w:pPr>
            <w:r w:rsidRPr="001816AC">
              <w:rPr>
                <w:rFonts w:eastAsia="MS Mincho" w:cs="Times New Roman"/>
                <w:color w:val="000000"/>
                <w:szCs w:val="22"/>
                <w:lang w:val="en-US"/>
              </w:rPr>
              <w:t>12,325</w:t>
            </w:r>
          </w:p>
        </w:tc>
      </w:tr>
    </w:tbl>
    <w:p w14:paraId="2FFE24A4" w14:textId="77777777" w:rsidR="00640C4C" w:rsidRPr="00F76D95" w:rsidRDefault="00640C4C" w:rsidP="00C304F0">
      <w:pPr>
        <w:spacing w:line="240" w:lineRule="auto"/>
        <w:ind w:left="540"/>
        <w:rPr>
          <w:rFonts w:cs="Times New Roman"/>
          <w:szCs w:val="22"/>
          <w:lang w:val="en-US"/>
        </w:rPr>
      </w:pPr>
    </w:p>
    <w:p w14:paraId="694BBFAF" w14:textId="5C9735F7" w:rsidR="00C304F0" w:rsidRDefault="00C304F0" w:rsidP="00C304F0">
      <w:pPr>
        <w:spacing w:line="240" w:lineRule="auto"/>
        <w:ind w:left="540"/>
        <w:rPr>
          <w:rFonts w:cs="Times New Roman"/>
          <w:szCs w:val="22"/>
          <w:lang w:val="en-US"/>
        </w:rPr>
      </w:pPr>
      <w:r>
        <w:rPr>
          <w:rFonts w:cs="Times New Roman"/>
          <w:szCs w:val="22"/>
        </w:rPr>
        <w:t xml:space="preserve">Significant </w:t>
      </w:r>
      <w:r w:rsidRPr="00632BC6">
        <w:rPr>
          <w:rFonts w:cs="Times New Roman"/>
          <w:szCs w:val="22"/>
          <w:lang w:val="en-US"/>
        </w:rPr>
        <w:t xml:space="preserve">balances </w:t>
      </w:r>
      <w:r>
        <w:rPr>
          <w:rFonts w:cs="Times New Roman"/>
          <w:szCs w:val="22"/>
          <w:lang w:val="en-US"/>
        </w:rPr>
        <w:t xml:space="preserve">as at </w:t>
      </w:r>
      <w:r w:rsidR="003B5863">
        <w:rPr>
          <w:rFonts w:cs="Times New Roman"/>
          <w:szCs w:val="22"/>
          <w:lang w:val="en-US"/>
        </w:rPr>
        <w:t>31 December</w:t>
      </w:r>
      <w:r w:rsidR="00023794">
        <w:rPr>
          <w:rFonts w:cs="Times New Roman"/>
          <w:szCs w:val="22"/>
          <w:lang w:val="en-US"/>
        </w:rPr>
        <w:t xml:space="preserve"> </w:t>
      </w:r>
      <w:r w:rsidRPr="00632BC6">
        <w:rPr>
          <w:rFonts w:cs="Times New Roman"/>
          <w:szCs w:val="22"/>
          <w:lang w:val="en-US"/>
        </w:rPr>
        <w:t>with related parties were as follows:</w:t>
      </w:r>
    </w:p>
    <w:p w14:paraId="1A059E47" w14:textId="77777777" w:rsidR="00C304F0" w:rsidRPr="00BE613E" w:rsidRDefault="00C304F0" w:rsidP="00EE5A88">
      <w:pPr>
        <w:spacing w:line="220" w:lineRule="atLeast"/>
        <w:jc w:val="both"/>
        <w:rPr>
          <w:rFonts w:cs="Times New Roman"/>
          <w:szCs w:val="22"/>
          <w:lang w:val="en-US"/>
        </w:rPr>
      </w:pPr>
    </w:p>
    <w:tbl>
      <w:tblPr>
        <w:tblW w:w="9180" w:type="dxa"/>
        <w:tblInd w:w="450" w:type="dxa"/>
        <w:tblLayout w:type="fixed"/>
        <w:tblLook w:val="01E0" w:firstRow="1" w:lastRow="1" w:firstColumn="1" w:lastColumn="1" w:noHBand="0" w:noVBand="0"/>
      </w:tblPr>
      <w:tblGrid>
        <w:gridCol w:w="4950"/>
        <w:gridCol w:w="1440"/>
        <w:gridCol w:w="252"/>
        <w:gridCol w:w="1098"/>
        <w:gridCol w:w="261"/>
        <w:gridCol w:w="1179"/>
      </w:tblGrid>
      <w:tr w:rsidR="00023794" w:rsidRPr="004E1FD3" w14:paraId="5780F531" w14:textId="77777777" w:rsidTr="00640C4C">
        <w:trPr>
          <w:trHeight w:val="190"/>
          <w:tblHeader/>
        </w:trPr>
        <w:tc>
          <w:tcPr>
            <w:tcW w:w="4950" w:type="dxa"/>
          </w:tcPr>
          <w:p w14:paraId="6495CD60" w14:textId="77777777"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440" w:type="dxa"/>
          </w:tcPr>
          <w:p w14:paraId="61F4D5EE" w14:textId="77777777" w:rsidR="00023794" w:rsidRPr="004E1FD3" w:rsidRDefault="00023794" w:rsidP="00640C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 w:right="-14"/>
              <w:jc w:val="center"/>
              <w:rPr>
                <w:rFonts w:eastAsia="MS Mincho" w:cs="Times New Roman"/>
                <w:b/>
                <w:bCs/>
                <w:szCs w:val="22"/>
              </w:rPr>
            </w:pPr>
            <w:r w:rsidRPr="004E1FD3">
              <w:rPr>
                <w:rFonts w:eastAsia="MS Mincho" w:cs="Times New Roman"/>
                <w:b/>
                <w:bCs/>
                <w:szCs w:val="22"/>
              </w:rPr>
              <w:t>Consolidated</w:t>
            </w:r>
          </w:p>
          <w:p w14:paraId="08C0078C" w14:textId="77777777" w:rsidR="00023794" w:rsidRPr="00985DB5" w:rsidRDefault="00023794" w:rsidP="006E599A">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14:paraId="49EE318B" w14:textId="77777777" w:rsidR="00023794" w:rsidRPr="004E1FD3" w:rsidRDefault="00023794" w:rsidP="006E599A">
            <w:pPr>
              <w:spacing w:line="240" w:lineRule="atLeast"/>
              <w:ind w:left="-115" w:right="-108"/>
              <w:jc w:val="center"/>
              <w:rPr>
                <w:rFonts w:eastAsia="MS Mincho" w:cs="Times New Roman"/>
                <w:szCs w:val="22"/>
              </w:rPr>
            </w:pPr>
          </w:p>
        </w:tc>
        <w:tc>
          <w:tcPr>
            <w:tcW w:w="2538" w:type="dxa"/>
            <w:gridSpan w:val="3"/>
            <w:vAlign w:val="bottom"/>
          </w:tcPr>
          <w:p w14:paraId="51EF775D" w14:textId="77777777" w:rsidR="00023794" w:rsidRPr="004E1FD3" w:rsidRDefault="00023794"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14:paraId="6AC30AC4" w14:textId="77777777" w:rsidR="00023794" w:rsidRPr="00985DB5" w:rsidRDefault="00023794" w:rsidP="006E599A">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023794" w:rsidRPr="004E1FD3" w14:paraId="67F94878" w14:textId="77777777" w:rsidTr="00640C4C">
        <w:trPr>
          <w:trHeight w:val="190"/>
          <w:tblHeader/>
        </w:trPr>
        <w:tc>
          <w:tcPr>
            <w:tcW w:w="4950" w:type="dxa"/>
          </w:tcPr>
          <w:p w14:paraId="094B3989" w14:textId="77777777"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440" w:type="dxa"/>
          </w:tcPr>
          <w:p w14:paraId="25EB035B" w14:textId="77777777"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14:paraId="43EC7195" w14:textId="77777777" w:rsidR="00023794" w:rsidRPr="004E1FD3" w:rsidRDefault="00023794" w:rsidP="006E599A">
            <w:pPr>
              <w:spacing w:line="240" w:lineRule="atLeast"/>
              <w:ind w:left="-115" w:right="-108"/>
              <w:jc w:val="center"/>
              <w:rPr>
                <w:rFonts w:eastAsia="MS Mincho" w:cs="Times New Roman"/>
                <w:szCs w:val="22"/>
              </w:rPr>
            </w:pPr>
          </w:p>
        </w:tc>
        <w:tc>
          <w:tcPr>
            <w:tcW w:w="1098" w:type="dxa"/>
          </w:tcPr>
          <w:p w14:paraId="60CE2B75" w14:textId="77777777"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14:paraId="60660889" w14:textId="77777777" w:rsidR="00023794" w:rsidRPr="00985DB5" w:rsidRDefault="00023794" w:rsidP="006E599A">
            <w:pPr>
              <w:spacing w:line="240" w:lineRule="exact"/>
              <w:ind w:left="-115" w:right="-115"/>
              <w:jc w:val="center"/>
              <w:rPr>
                <w:rFonts w:cs="Times New Roman"/>
                <w:szCs w:val="22"/>
                <w:lang w:eastAsia="ja-JP"/>
              </w:rPr>
            </w:pPr>
          </w:p>
        </w:tc>
        <w:tc>
          <w:tcPr>
            <w:tcW w:w="1179" w:type="dxa"/>
          </w:tcPr>
          <w:p w14:paraId="4562523A" w14:textId="77777777"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023794" w:rsidRPr="004E1FD3" w14:paraId="6CF0EA7D" w14:textId="77777777" w:rsidTr="00640C4C">
        <w:trPr>
          <w:trHeight w:val="190"/>
          <w:tblHeader/>
        </w:trPr>
        <w:tc>
          <w:tcPr>
            <w:tcW w:w="4950" w:type="dxa"/>
          </w:tcPr>
          <w:p w14:paraId="615E15C8" w14:textId="77777777"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30" w:type="dxa"/>
            <w:gridSpan w:val="5"/>
          </w:tcPr>
          <w:p w14:paraId="717692F6" w14:textId="77777777" w:rsidR="00023794" w:rsidRPr="00985DB5" w:rsidRDefault="00023794" w:rsidP="006E599A">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6416C1" w:rsidRPr="004E1FD3" w14:paraId="676AD8CC" w14:textId="77777777" w:rsidTr="00640C4C">
        <w:trPr>
          <w:trHeight w:val="190"/>
        </w:trPr>
        <w:tc>
          <w:tcPr>
            <w:tcW w:w="4950" w:type="dxa"/>
          </w:tcPr>
          <w:p w14:paraId="7472F644" w14:textId="77777777" w:rsidR="006416C1" w:rsidRPr="006416C1" w:rsidRDefault="006416C1"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eastAsia="MS Mincho" w:cs="Times New Roman"/>
                <w:b/>
                <w:bCs/>
                <w:i/>
                <w:iCs/>
                <w:color w:val="000000"/>
                <w:szCs w:val="22"/>
                <w:lang w:val="en-US"/>
              </w:rPr>
            </w:pPr>
            <w:r w:rsidRPr="006416C1">
              <w:rPr>
                <w:rFonts w:eastAsia="MS Mincho" w:cs="Times New Roman"/>
                <w:b/>
                <w:bCs/>
                <w:i/>
                <w:iCs/>
                <w:color w:val="000000"/>
                <w:szCs w:val="22"/>
                <w:lang w:val="en-US"/>
              </w:rPr>
              <w:t>Cash at bank</w:t>
            </w:r>
          </w:p>
        </w:tc>
        <w:tc>
          <w:tcPr>
            <w:tcW w:w="1440" w:type="dxa"/>
            <w:vAlign w:val="bottom"/>
          </w:tcPr>
          <w:p w14:paraId="795E762D" w14:textId="77777777" w:rsidR="006416C1" w:rsidRPr="005266BE" w:rsidRDefault="006416C1" w:rsidP="00023794">
            <w:pPr>
              <w:tabs>
                <w:tab w:val="decimal" w:pos="1044"/>
              </w:tabs>
              <w:spacing w:line="240" w:lineRule="atLeast"/>
              <w:ind w:left="-108" w:right="-108"/>
              <w:rPr>
                <w:rFonts w:eastAsia="MS Mincho" w:cs="Times New Roman"/>
                <w:szCs w:val="22"/>
                <w:lang w:val="en-US"/>
              </w:rPr>
            </w:pPr>
          </w:p>
        </w:tc>
        <w:tc>
          <w:tcPr>
            <w:tcW w:w="252" w:type="dxa"/>
          </w:tcPr>
          <w:p w14:paraId="37E8A23F" w14:textId="77777777" w:rsidR="006416C1" w:rsidRPr="005266BE" w:rsidRDefault="006416C1" w:rsidP="00023794">
            <w:pPr>
              <w:tabs>
                <w:tab w:val="decimal" w:pos="1044"/>
              </w:tabs>
              <w:spacing w:line="240" w:lineRule="atLeast"/>
              <w:ind w:left="-108" w:right="-108"/>
              <w:rPr>
                <w:rFonts w:eastAsia="MS Mincho" w:cs="Times New Roman"/>
                <w:szCs w:val="22"/>
                <w:lang w:val="en-US"/>
              </w:rPr>
            </w:pPr>
          </w:p>
        </w:tc>
        <w:tc>
          <w:tcPr>
            <w:tcW w:w="1098" w:type="dxa"/>
          </w:tcPr>
          <w:p w14:paraId="72A51523" w14:textId="77777777" w:rsidR="006416C1" w:rsidRPr="005266BE" w:rsidRDefault="006416C1" w:rsidP="00023794">
            <w:pPr>
              <w:tabs>
                <w:tab w:val="decimal" w:pos="1044"/>
              </w:tabs>
              <w:spacing w:line="240" w:lineRule="atLeast"/>
              <w:ind w:left="-108" w:right="-108"/>
              <w:rPr>
                <w:rFonts w:eastAsia="MS Mincho" w:cs="Times New Roman"/>
                <w:szCs w:val="22"/>
                <w:lang w:val="en-US"/>
              </w:rPr>
            </w:pPr>
          </w:p>
        </w:tc>
        <w:tc>
          <w:tcPr>
            <w:tcW w:w="261" w:type="dxa"/>
          </w:tcPr>
          <w:p w14:paraId="4228E024" w14:textId="77777777" w:rsidR="006416C1" w:rsidRPr="005266BE" w:rsidRDefault="006416C1" w:rsidP="00023794">
            <w:pPr>
              <w:tabs>
                <w:tab w:val="decimal" w:pos="1044"/>
              </w:tabs>
              <w:spacing w:line="240" w:lineRule="atLeast"/>
              <w:ind w:left="-108" w:right="-108"/>
              <w:rPr>
                <w:rFonts w:eastAsia="MS Mincho" w:cs="Times New Roman"/>
                <w:szCs w:val="22"/>
                <w:lang w:val="en-US"/>
              </w:rPr>
            </w:pPr>
          </w:p>
        </w:tc>
        <w:tc>
          <w:tcPr>
            <w:tcW w:w="1179" w:type="dxa"/>
          </w:tcPr>
          <w:p w14:paraId="352BABCE" w14:textId="77777777" w:rsidR="006416C1" w:rsidRPr="005266BE" w:rsidRDefault="006416C1" w:rsidP="00023794">
            <w:pPr>
              <w:tabs>
                <w:tab w:val="decimal" w:pos="1044"/>
              </w:tabs>
              <w:spacing w:line="240" w:lineRule="atLeast"/>
              <w:ind w:left="-108" w:right="-108"/>
              <w:rPr>
                <w:rFonts w:eastAsia="MS Mincho" w:cs="Times New Roman"/>
                <w:szCs w:val="22"/>
                <w:lang w:val="en-US"/>
              </w:rPr>
            </w:pPr>
          </w:p>
        </w:tc>
      </w:tr>
      <w:tr w:rsidR="00196EF9" w:rsidRPr="004E1FD3" w14:paraId="3FB04351" w14:textId="77777777" w:rsidTr="00640C4C">
        <w:trPr>
          <w:trHeight w:val="190"/>
        </w:trPr>
        <w:tc>
          <w:tcPr>
            <w:tcW w:w="4950" w:type="dxa"/>
          </w:tcPr>
          <w:p w14:paraId="090BF795" w14:textId="77777777" w:rsidR="00196EF9" w:rsidRDefault="00196EF9" w:rsidP="00640C4C">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2B25D111" w14:textId="19B11319" w:rsidR="00196EF9" w:rsidRPr="00E50C88" w:rsidRDefault="00196EF9" w:rsidP="00640C4C">
            <w:pPr>
              <w:jc w:val="right"/>
            </w:pPr>
            <w:r w:rsidRPr="00E50C88">
              <w:t>1,010,879</w:t>
            </w:r>
          </w:p>
        </w:tc>
        <w:tc>
          <w:tcPr>
            <w:tcW w:w="252" w:type="dxa"/>
          </w:tcPr>
          <w:p w14:paraId="64D24D05" w14:textId="77777777" w:rsidR="00196EF9" w:rsidRPr="00E50C88" w:rsidRDefault="00196EF9" w:rsidP="00640C4C">
            <w:pPr>
              <w:jc w:val="center"/>
            </w:pPr>
          </w:p>
        </w:tc>
        <w:tc>
          <w:tcPr>
            <w:tcW w:w="1098" w:type="dxa"/>
          </w:tcPr>
          <w:p w14:paraId="72E19C78" w14:textId="3AF9193E" w:rsidR="00196EF9" w:rsidRPr="00E50C88" w:rsidRDefault="00196EF9" w:rsidP="00640C4C">
            <w:pPr>
              <w:jc w:val="right"/>
            </w:pPr>
            <w:r w:rsidRPr="00196EF9">
              <w:t>206,554</w:t>
            </w:r>
          </w:p>
        </w:tc>
        <w:tc>
          <w:tcPr>
            <w:tcW w:w="261" w:type="dxa"/>
          </w:tcPr>
          <w:p w14:paraId="543C97C3" w14:textId="77777777" w:rsidR="00196EF9" w:rsidRPr="00E50C88" w:rsidRDefault="00196EF9" w:rsidP="00640C4C">
            <w:pPr>
              <w:jc w:val="center"/>
            </w:pPr>
          </w:p>
        </w:tc>
        <w:tc>
          <w:tcPr>
            <w:tcW w:w="1179" w:type="dxa"/>
          </w:tcPr>
          <w:p w14:paraId="3396EA88" w14:textId="77F67F03" w:rsidR="00196EF9" w:rsidRPr="00E50C88" w:rsidRDefault="00196EF9" w:rsidP="002D6903">
            <w:pPr>
              <w:ind w:right="-16"/>
              <w:jc w:val="center"/>
            </w:pPr>
            <w:r w:rsidRPr="00E50C88">
              <w:t>1,010,879</w:t>
            </w:r>
          </w:p>
        </w:tc>
      </w:tr>
      <w:tr w:rsidR="00196EF9" w:rsidRPr="004E1FD3" w14:paraId="6CC15B58" w14:textId="77777777" w:rsidTr="00640C4C">
        <w:trPr>
          <w:trHeight w:val="190"/>
        </w:trPr>
        <w:tc>
          <w:tcPr>
            <w:tcW w:w="4950" w:type="dxa"/>
          </w:tcPr>
          <w:p w14:paraId="68134115" w14:textId="77777777" w:rsidR="00196EF9" w:rsidRPr="00457678" w:rsidRDefault="00196EF9" w:rsidP="00196EF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4" w:right="-27"/>
              <w:rPr>
                <w:rFonts w:cs="Times New Roman"/>
                <w:color w:val="000000"/>
                <w:szCs w:val="22"/>
                <w:lang w:val="en-US"/>
              </w:rPr>
            </w:pPr>
          </w:p>
        </w:tc>
        <w:tc>
          <w:tcPr>
            <w:tcW w:w="1440" w:type="dxa"/>
          </w:tcPr>
          <w:p w14:paraId="45B4A77B" w14:textId="77777777" w:rsidR="00196EF9" w:rsidRPr="00E50C88" w:rsidRDefault="00196EF9" w:rsidP="00640C4C">
            <w:pPr>
              <w:ind w:left="429" w:right="71"/>
              <w:jc w:val="center"/>
            </w:pPr>
          </w:p>
        </w:tc>
        <w:tc>
          <w:tcPr>
            <w:tcW w:w="252" w:type="dxa"/>
          </w:tcPr>
          <w:p w14:paraId="3E8A0641" w14:textId="77777777" w:rsidR="00196EF9" w:rsidRPr="00E50C88" w:rsidRDefault="00196EF9" w:rsidP="00640C4C">
            <w:pPr>
              <w:jc w:val="center"/>
            </w:pPr>
          </w:p>
        </w:tc>
        <w:tc>
          <w:tcPr>
            <w:tcW w:w="1098" w:type="dxa"/>
          </w:tcPr>
          <w:p w14:paraId="501ECD05" w14:textId="77777777" w:rsidR="00196EF9" w:rsidRPr="00E50C88" w:rsidRDefault="00196EF9" w:rsidP="00640C4C">
            <w:pPr>
              <w:ind w:left="-70" w:right="70"/>
              <w:jc w:val="center"/>
            </w:pPr>
          </w:p>
        </w:tc>
        <w:tc>
          <w:tcPr>
            <w:tcW w:w="261" w:type="dxa"/>
          </w:tcPr>
          <w:p w14:paraId="48AC17C0" w14:textId="77777777" w:rsidR="00196EF9" w:rsidRPr="00E50C88" w:rsidRDefault="00196EF9" w:rsidP="00640C4C">
            <w:pPr>
              <w:jc w:val="center"/>
            </w:pPr>
          </w:p>
        </w:tc>
        <w:tc>
          <w:tcPr>
            <w:tcW w:w="1179" w:type="dxa"/>
          </w:tcPr>
          <w:p w14:paraId="0D17FFEA" w14:textId="77777777" w:rsidR="00196EF9" w:rsidRPr="00E50C88" w:rsidRDefault="00196EF9" w:rsidP="00640C4C">
            <w:pPr>
              <w:jc w:val="center"/>
            </w:pPr>
          </w:p>
        </w:tc>
      </w:tr>
      <w:tr w:rsidR="00196EF9" w:rsidRPr="004E1FD3" w14:paraId="42D61F77" w14:textId="77777777" w:rsidTr="00640C4C">
        <w:trPr>
          <w:trHeight w:val="190"/>
        </w:trPr>
        <w:tc>
          <w:tcPr>
            <w:tcW w:w="4950" w:type="dxa"/>
          </w:tcPr>
          <w:p w14:paraId="106761BD" w14:textId="77777777" w:rsidR="00196EF9" w:rsidRPr="006416C1" w:rsidRDefault="00196EF9"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eastAsia="MS Mincho" w:cs="Times New Roman"/>
                <w:b/>
                <w:bCs/>
                <w:i/>
                <w:iCs/>
                <w:color w:val="000000"/>
                <w:szCs w:val="22"/>
                <w:lang w:val="en-US"/>
              </w:rPr>
            </w:pPr>
            <w:r w:rsidRPr="006416C1">
              <w:rPr>
                <w:rFonts w:eastAsia="MS Mincho" w:cs="Times New Roman"/>
                <w:b/>
                <w:bCs/>
                <w:i/>
                <w:iCs/>
                <w:color w:val="000000"/>
                <w:szCs w:val="22"/>
                <w:lang w:val="en-US"/>
              </w:rPr>
              <w:t>Other assets</w:t>
            </w:r>
          </w:p>
        </w:tc>
        <w:tc>
          <w:tcPr>
            <w:tcW w:w="1440" w:type="dxa"/>
          </w:tcPr>
          <w:p w14:paraId="691D41B6" w14:textId="77777777" w:rsidR="00196EF9" w:rsidRPr="00E50C88" w:rsidRDefault="00196EF9" w:rsidP="00640C4C">
            <w:pPr>
              <w:jc w:val="right"/>
            </w:pPr>
          </w:p>
        </w:tc>
        <w:tc>
          <w:tcPr>
            <w:tcW w:w="252" w:type="dxa"/>
          </w:tcPr>
          <w:p w14:paraId="226EE0D9" w14:textId="77777777" w:rsidR="00196EF9" w:rsidRPr="00E50C88" w:rsidRDefault="00196EF9" w:rsidP="00196EF9">
            <w:pPr>
              <w:jc w:val="right"/>
            </w:pPr>
          </w:p>
        </w:tc>
        <w:tc>
          <w:tcPr>
            <w:tcW w:w="1098" w:type="dxa"/>
          </w:tcPr>
          <w:p w14:paraId="12B4B6BB" w14:textId="77777777" w:rsidR="00196EF9" w:rsidRPr="00E50C88" w:rsidRDefault="00196EF9" w:rsidP="00640C4C">
            <w:pPr>
              <w:jc w:val="right"/>
            </w:pPr>
          </w:p>
        </w:tc>
        <w:tc>
          <w:tcPr>
            <w:tcW w:w="261" w:type="dxa"/>
          </w:tcPr>
          <w:p w14:paraId="39D2EBDE" w14:textId="77777777" w:rsidR="00196EF9" w:rsidRPr="00E50C88" w:rsidRDefault="00196EF9" w:rsidP="00196EF9">
            <w:pPr>
              <w:jc w:val="right"/>
            </w:pPr>
          </w:p>
        </w:tc>
        <w:tc>
          <w:tcPr>
            <w:tcW w:w="1179" w:type="dxa"/>
          </w:tcPr>
          <w:p w14:paraId="6BAF6582" w14:textId="77777777" w:rsidR="00196EF9" w:rsidRPr="00E50C88" w:rsidRDefault="00196EF9" w:rsidP="002D6903">
            <w:pPr>
              <w:ind w:right="-16"/>
              <w:jc w:val="center"/>
            </w:pPr>
          </w:p>
        </w:tc>
      </w:tr>
      <w:tr w:rsidR="00196EF9" w:rsidRPr="004E1FD3" w14:paraId="7ECC48E9" w14:textId="77777777" w:rsidTr="00640C4C">
        <w:trPr>
          <w:trHeight w:val="190"/>
        </w:trPr>
        <w:tc>
          <w:tcPr>
            <w:tcW w:w="4950" w:type="dxa"/>
          </w:tcPr>
          <w:p w14:paraId="2B820028" w14:textId="77777777" w:rsidR="00196EF9" w:rsidRPr="006416C1" w:rsidRDefault="00196EF9" w:rsidP="00640C4C">
            <w:pPr>
              <w:spacing w:line="240" w:lineRule="atLeast"/>
              <w:ind w:left="164" w:right="-90" w:hanging="164"/>
              <w:rPr>
                <w:rFonts w:eastAsia="MS Mincho" w:cs="Times New Roman"/>
                <w:b/>
                <w:b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354CD5E6" w14:textId="37F3A9B5" w:rsidR="00196EF9" w:rsidRPr="00E50C88" w:rsidRDefault="00196EF9" w:rsidP="00640C4C">
            <w:pPr>
              <w:jc w:val="right"/>
            </w:pPr>
            <w:r w:rsidRPr="00E50C88">
              <w:t>1,440</w:t>
            </w:r>
          </w:p>
        </w:tc>
        <w:tc>
          <w:tcPr>
            <w:tcW w:w="252" w:type="dxa"/>
          </w:tcPr>
          <w:p w14:paraId="5FB6AA73" w14:textId="77777777" w:rsidR="00196EF9" w:rsidRPr="00E50C88" w:rsidRDefault="00196EF9" w:rsidP="00196EF9">
            <w:pPr>
              <w:jc w:val="right"/>
            </w:pPr>
          </w:p>
        </w:tc>
        <w:tc>
          <w:tcPr>
            <w:tcW w:w="1098" w:type="dxa"/>
          </w:tcPr>
          <w:p w14:paraId="7DB5EC11" w14:textId="1B448AB4" w:rsidR="00196EF9" w:rsidRPr="00E50C88" w:rsidRDefault="00196EF9" w:rsidP="00640C4C">
            <w:pPr>
              <w:jc w:val="right"/>
            </w:pPr>
            <w:r w:rsidRPr="00196EF9">
              <w:t>2,116</w:t>
            </w:r>
          </w:p>
        </w:tc>
        <w:tc>
          <w:tcPr>
            <w:tcW w:w="261" w:type="dxa"/>
          </w:tcPr>
          <w:p w14:paraId="472E56C4" w14:textId="77777777" w:rsidR="00196EF9" w:rsidRPr="00E50C88" w:rsidRDefault="00196EF9" w:rsidP="00196EF9">
            <w:pPr>
              <w:jc w:val="right"/>
            </w:pPr>
          </w:p>
        </w:tc>
        <w:tc>
          <w:tcPr>
            <w:tcW w:w="1179" w:type="dxa"/>
          </w:tcPr>
          <w:p w14:paraId="57C36A27" w14:textId="503264B6" w:rsidR="00196EF9" w:rsidRPr="00E50C88" w:rsidRDefault="00196EF9" w:rsidP="002D6903">
            <w:pPr>
              <w:ind w:right="-16"/>
              <w:jc w:val="right"/>
            </w:pPr>
            <w:r w:rsidRPr="00E50C88">
              <w:t>1,440</w:t>
            </w:r>
          </w:p>
        </w:tc>
      </w:tr>
      <w:tr w:rsidR="00196EF9" w:rsidRPr="004E1FD3" w14:paraId="34D99F8B" w14:textId="77777777" w:rsidTr="00640C4C">
        <w:trPr>
          <w:trHeight w:val="190"/>
        </w:trPr>
        <w:tc>
          <w:tcPr>
            <w:tcW w:w="4950" w:type="dxa"/>
          </w:tcPr>
          <w:p w14:paraId="7E15FE50" w14:textId="77777777" w:rsidR="00196EF9" w:rsidRPr="006416C1" w:rsidRDefault="00196EF9" w:rsidP="002D690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MS Mincho" w:cs="Times New Roman"/>
                <w:b/>
                <w:bCs/>
                <w:color w:val="000000"/>
                <w:szCs w:val="22"/>
                <w:lang w:val="en-US"/>
              </w:rPr>
            </w:pPr>
            <w:r w:rsidRPr="007E2CEB">
              <w:rPr>
                <w:rFonts w:cs="Times New Roman"/>
                <w:color w:val="000000"/>
                <w:szCs w:val="22"/>
                <w:lang w:val="en-US"/>
              </w:rPr>
              <w:t xml:space="preserve">Digital Ventures </w:t>
            </w:r>
            <w:r>
              <w:rPr>
                <w:rFonts w:cs="Times New Roman"/>
                <w:color w:val="000000"/>
                <w:szCs w:val="22"/>
                <w:lang w:val="en-US"/>
              </w:rPr>
              <w:t>Company Limited</w:t>
            </w:r>
          </w:p>
        </w:tc>
        <w:tc>
          <w:tcPr>
            <w:tcW w:w="1440" w:type="dxa"/>
          </w:tcPr>
          <w:p w14:paraId="2CCA4404" w14:textId="77777777" w:rsidR="00196EF9" w:rsidRPr="00E50C88" w:rsidRDefault="00196EF9" w:rsidP="002D6903">
            <w:pPr>
              <w:ind w:left="885" w:right="-378"/>
            </w:pPr>
            <w:r w:rsidRPr="00E50C88">
              <w:t>-</w:t>
            </w:r>
          </w:p>
        </w:tc>
        <w:tc>
          <w:tcPr>
            <w:tcW w:w="252" w:type="dxa"/>
          </w:tcPr>
          <w:p w14:paraId="66A01828" w14:textId="77777777" w:rsidR="00196EF9" w:rsidRPr="00E50C88" w:rsidRDefault="00196EF9" w:rsidP="00196EF9">
            <w:pPr>
              <w:jc w:val="right"/>
            </w:pPr>
          </w:p>
        </w:tc>
        <w:tc>
          <w:tcPr>
            <w:tcW w:w="1098" w:type="dxa"/>
          </w:tcPr>
          <w:p w14:paraId="26CB940B" w14:textId="488F229B" w:rsidR="00196EF9" w:rsidRPr="00E50C88" w:rsidRDefault="00196EF9" w:rsidP="007D0E59">
            <w:pPr>
              <w:ind w:left="554" w:right="50" w:hanging="14"/>
            </w:pPr>
            <w:r w:rsidRPr="00196EF9">
              <w:t>-</w:t>
            </w:r>
          </w:p>
        </w:tc>
        <w:tc>
          <w:tcPr>
            <w:tcW w:w="261" w:type="dxa"/>
          </w:tcPr>
          <w:p w14:paraId="6AFB37D8" w14:textId="77777777" w:rsidR="00196EF9" w:rsidRPr="00E50C88" w:rsidRDefault="00196EF9" w:rsidP="00196EF9">
            <w:pPr>
              <w:jc w:val="right"/>
            </w:pPr>
          </w:p>
        </w:tc>
        <w:tc>
          <w:tcPr>
            <w:tcW w:w="1179" w:type="dxa"/>
          </w:tcPr>
          <w:p w14:paraId="429A4F1B" w14:textId="77777777" w:rsidR="00196EF9" w:rsidRPr="00E50C88" w:rsidRDefault="00196EF9" w:rsidP="002D6903">
            <w:pPr>
              <w:ind w:right="-16"/>
              <w:jc w:val="right"/>
            </w:pPr>
            <w:r w:rsidRPr="00E50C88">
              <w:t>146</w:t>
            </w:r>
          </w:p>
        </w:tc>
      </w:tr>
      <w:tr w:rsidR="00196EF9" w:rsidRPr="004E1FD3" w14:paraId="6E5CC0EC" w14:textId="77777777" w:rsidTr="00640C4C">
        <w:trPr>
          <w:trHeight w:val="190"/>
        </w:trPr>
        <w:tc>
          <w:tcPr>
            <w:tcW w:w="4950" w:type="dxa"/>
          </w:tcPr>
          <w:p w14:paraId="57C96095" w14:textId="468AE462" w:rsidR="00196EF9" w:rsidRPr="007E2CEB" w:rsidRDefault="00196EF9" w:rsidP="002D690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cs="Times New Roman"/>
                <w:color w:val="000000"/>
                <w:szCs w:val="22"/>
                <w:lang w:val="en-US"/>
              </w:rPr>
            </w:pPr>
            <w:r w:rsidRPr="00012C68">
              <w:rPr>
                <w:rFonts w:eastAsia="MS Mincho" w:cs="Times New Roman"/>
                <w:color w:val="000000"/>
                <w:szCs w:val="22"/>
                <w:lang w:val="en-US"/>
              </w:rPr>
              <w:t>SCB-Julius Baer Securities Co., Ltd.</w:t>
            </w:r>
          </w:p>
        </w:tc>
        <w:tc>
          <w:tcPr>
            <w:tcW w:w="1440" w:type="dxa"/>
          </w:tcPr>
          <w:p w14:paraId="638B074C" w14:textId="697758CF" w:rsidR="00196EF9" w:rsidRPr="00E50C88" w:rsidRDefault="00196EF9" w:rsidP="002D6903">
            <w:pPr>
              <w:ind w:left="885" w:right="-378"/>
            </w:pPr>
            <w:r w:rsidRPr="00E50C88">
              <w:t>-</w:t>
            </w:r>
          </w:p>
        </w:tc>
        <w:tc>
          <w:tcPr>
            <w:tcW w:w="252" w:type="dxa"/>
          </w:tcPr>
          <w:p w14:paraId="67A3E046" w14:textId="77777777" w:rsidR="00196EF9" w:rsidRPr="00E50C88" w:rsidRDefault="00196EF9" w:rsidP="00196EF9">
            <w:pPr>
              <w:jc w:val="right"/>
            </w:pPr>
          </w:p>
        </w:tc>
        <w:tc>
          <w:tcPr>
            <w:tcW w:w="1098" w:type="dxa"/>
          </w:tcPr>
          <w:p w14:paraId="14DFCC54" w14:textId="362F6AA0" w:rsidR="00196EF9" w:rsidRPr="00E50C88" w:rsidRDefault="00196EF9" w:rsidP="00640C4C">
            <w:pPr>
              <w:jc w:val="right"/>
            </w:pPr>
            <w:r w:rsidRPr="00196EF9">
              <w:t>3,624</w:t>
            </w:r>
          </w:p>
        </w:tc>
        <w:tc>
          <w:tcPr>
            <w:tcW w:w="261" w:type="dxa"/>
          </w:tcPr>
          <w:p w14:paraId="68AE5F65" w14:textId="77777777" w:rsidR="00196EF9" w:rsidRPr="00E50C88" w:rsidRDefault="00196EF9" w:rsidP="00196EF9">
            <w:pPr>
              <w:jc w:val="right"/>
            </w:pPr>
          </w:p>
        </w:tc>
        <w:tc>
          <w:tcPr>
            <w:tcW w:w="1179" w:type="dxa"/>
          </w:tcPr>
          <w:p w14:paraId="048E9E54" w14:textId="15368D96" w:rsidR="00196EF9" w:rsidRPr="00E50C88" w:rsidRDefault="00196EF9" w:rsidP="00196EF9">
            <w:pPr>
              <w:ind w:left="554" w:firstLine="69"/>
            </w:pPr>
            <w:r w:rsidRPr="00E50C88">
              <w:t>-</w:t>
            </w:r>
          </w:p>
        </w:tc>
      </w:tr>
      <w:tr w:rsidR="00196EF9" w:rsidRPr="004E1FD3" w14:paraId="5EB1D2C2" w14:textId="77777777" w:rsidTr="00640C4C">
        <w:trPr>
          <w:trHeight w:val="190"/>
        </w:trPr>
        <w:tc>
          <w:tcPr>
            <w:tcW w:w="4950" w:type="dxa"/>
          </w:tcPr>
          <w:p w14:paraId="7E9494FD" w14:textId="40EFACD4" w:rsidR="00196EF9" w:rsidRPr="007E2CEB" w:rsidRDefault="00196EF9" w:rsidP="002D690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cs="Times New Roman"/>
                <w:color w:val="000000"/>
                <w:szCs w:val="22"/>
                <w:lang w:val="en-US"/>
              </w:rPr>
            </w:pPr>
            <w:r w:rsidRPr="00E51209">
              <w:rPr>
                <w:rFonts w:cs="Times New Roman"/>
                <w:color w:val="000000"/>
                <w:szCs w:val="22"/>
                <w:lang w:val="en-US"/>
              </w:rPr>
              <w:t>SCB Asset Management Co., Ltd.</w:t>
            </w:r>
          </w:p>
        </w:tc>
        <w:tc>
          <w:tcPr>
            <w:tcW w:w="1440" w:type="dxa"/>
          </w:tcPr>
          <w:p w14:paraId="252499F5" w14:textId="2296FB61" w:rsidR="00196EF9" w:rsidRPr="00E50C88" w:rsidRDefault="00196EF9" w:rsidP="002D6903">
            <w:pPr>
              <w:ind w:left="885" w:right="-378"/>
            </w:pPr>
            <w:r w:rsidRPr="00E50C88">
              <w:t>-</w:t>
            </w:r>
          </w:p>
        </w:tc>
        <w:tc>
          <w:tcPr>
            <w:tcW w:w="252" w:type="dxa"/>
          </w:tcPr>
          <w:p w14:paraId="08332326" w14:textId="77777777" w:rsidR="00196EF9" w:rsidRPr="00E50C88" w:rsidRDefault="00196EF9" w:rsidP="00196EF9">
            <w:pPr>
              <w:jc w:val="right"/>
            </w:pPr>
          </w:p>
        </w:tc>
        <w:tc>
          <w:tcPr>
            <w:tcW w:w="1098" w:type="dxa"/>
          </w:tcPr>
          <w:p w14:paraId="2CD825CC" w14:textId="541A5F8E" w:rsidR="00196EF9" w:rsidRPr="00E50C88" w:rsidRDefault="00196EF9" w:rsidP="00640C4C">
            <w:pPr>
              <w:jc w:val="right"/>
            </w:pPr>
            <w:r w:rsidRPr="00196EF9">
              <w:t>1,254</w:t>
            </w:r>
          </w:p>
        </w:tc>
        <w:tc>
          <w:tcPr>
            <w:tcW w:w="261" w:type="dxa"/>
          </w:tcPr>
          <w:p w14:paraId="7B2ED767" w14:textId="77777777" w:rsidR="00196EF9" w:rsidRPr="00E50C88" w:rsidRDefault="00196EF9" w:rsidP="00196EF9">
            <w:pPr>
              <w:jc w:val="right"/>
            </w:pPr>
          </w:p>
        </w:tc>
        <w:tc>
          <w:tcPr>
            <w:tcW w:w="1179" w:type="dxa"/>
          </w:tcPr>
          <w:p w14:paraId="4F0A7185" w14:textId="68E262B2" w:rsidR="00196EF9" w:rsidRPr="00E50C88" w:rsidRDefault="00196EF9" w:rsidP="00196EF9">
            <w:pPr>
              <w:ind w:left="554" w:firstLine="69"/>
            </w:pPr>
            <w:r w:rsidRPr="00E50C88">
              <w:t>-</w:t>
            </w:r>
          </w:p>
        </w:tc>
      </w:tr>
      <w:tr w:rsidR="00196EF9" w:rsidRPr="004E1FD3" w14:paraId="388711F4" w14:textId="77777777" w:rsidTr="00640C4C">
        <w:trPr>
          <w:trHeight w:val="190"/>
        </w:trPr>
        <w:tc>
          <w:tcPr>
            <w:tcW w:w="4950" w:type="dxa"/>
          </w:tcPr>
          <w:p w14:paraId="1BCA5E15" w14:textId="77777777" w:rsidR="00196EF9" w:rsidRPr="007E2CEB" w:rsidRDefault="00196EF9" w:rsidP="00196EF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4" w:right="-27"/>
              <w:rPr>
                <w:rFonts w:cs="Times New Roman"/>
                <w:color w:val="000000"/>
                <w:szCs w:val="22"/>
                <w:lang w:val="en-US"/>
              </w:rPr>
            </w:pPr>
          </w:p>
        </w:tc>
        <w:tc>
          <w:tcPr>
            <w:tcW w:w="1440" w:type="dxa"/>
          </w:tcPr>
          <w:p w14:paraId="3D880327" w14:textId="77777777" w:rsidR="00196EF9" w:rsidRPr="00E50C88" w:rsidRDefault="00196EF9" w:rsidP="00196EF9">
            <w:pPr>
              <w:tabs>
                <w:tab w:val="left" w:pos="1333"/>
              </w:tabs>
              <w:ind w:left="586" w:right="71"/>
              <w:jc w:val="right"/>
            </w:pPr>
          </w:p>
        </w:tc>
        <w:tc>
          <w:tcPr>
            <w:tcW w:w="252" w:type="dxa"/>
          </w:tcPr>
          <w:p w14:paraId="25EDB980" w14:textId="77777777" w:rsidR="00196EF9" w:rsidRPr="00E50C88" w:rsidRDefault="00196EF9" w:rsidP="00196EF9">
            <w:pPr>
              <w:jc w:val="right"/>
            </w:pPr>
          </w:p>
        </w:tc>
        <w:tc>
          <w:tcPr>
            <w:tcW w:w="1098" w:type="dxa"/>
          </w:tcPr>
          <w:p w14:paraId="2BF21E2C" w14:textId="2C9DC775" w:rsidR="00196EF9" w:rsidRPr="00E50C88" w:rsidRDefault="00196EF9" w:rsidP="00196EF9">
            <w:pPr>
              <w:ind w:left="-70" w:right="70"/>
              <w:jc w:val="right"/>
            </w:pPr>
          </w:p>
        </w:tc>
        <w:tc>
          <w:tcPr>
            <w:tcW w:w="261" w:type="dxa"/>
          </w:tcPr>
          <w:p w14:paraId="027C3A15" w14:textId="77777777" w:rsidR="00196EF9" w:rsidRPr="00E50C88" w:rsidRDefault="00196EF9" w:rsidP="00196EF9">
            <w:pPr>
              <w:jc w:val="right"/>
            </w:pPr>
          </w:p>
        </w:tc>
        <w:tc>
          <w:tcPr>
            <w:tcW w:w="1179" w:type="dxa"/>
          </w:tcPr>
          <w:p w14:paraId="72CCDEAA" w14:textId="77777777" w:rsidR="00196EF9" w:rsidRPr="00E50C88" w:rsidRDefault="00196EF9" w:rsidP="00196EF9">
            <w:pPr>
              <w:jc w:val="right"/>
            </w:pPr>
          </w:p>
        </w:tc>
      </w:tr>
      <w:tr w:rsidR="00196EF9" w:rsidRPr="004E1FD3" w14:paraId="5166958A" w14:textId="77777777" w:rsidTr="00640C4C">
        <w:trPr>
          <w:trHeight w:val="190"/>
        </w:trPr>
        <w:tc>
          <w:tcPr>
            <w:tcW w:w="4950" w:type="dxa"/>
          </w:tcPr>
          <w:p w14:paraId="30C8814D" w14:textId="61D716C9" w:rsidR="00196EF9" w:rsidRPr="006416C1" w:rsidRDefault="00196EF9"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cs="Times New Roman"/>
                <w:b/>
                <w:bCs/>
                <w:i/>
                <w:iCs/>
                <w:color w:val="000000"/>
                <w:szCs w:val="22"/>
                <w:lang w:val="en-US"/>
              </w:rPr>
            </w:pPr>
            <w:r w:rsidRPr="006416C1">
              <w:rPr>
                <w:rFonts w:eastAsia="MS Mincho" w:cs="Times New Roman"/>
                <w:b/>
                <w:bCs/>
                <w:i/>
                <w:iCs/>
                <w:color w:val="000000"/>
                <w:szCs w:val="22"/>
                <w:lang w:val="en-US"/>
              </w:rPr>
              <w:t>Marginal deposit</w:t>
            </w:r>
            <w:r w:rsidR="00B63FD7">
              <w:rPr>
                <w:rFonts w:eastAsia="MS Mincho" w:cs="Times New Roman"/>
                <w:b/>
                <w:bCs/>
                <w:i/>
                <w:iCs/>
                <w:color w:val="000000"/>
                <w:szCs w:val="22"/>
                <w:lang w:val="en-US"/>
              </w:rPr>
              <w:t>s</w:t>
            </w:r>
          </w:p>
        </w:tc>
        <w:tc>
          <w:tcPr>
            <w:tcW w:w="1440" w:type="dxa"/>
          </w:tcPr>
          <w:p w14:paraId="171541A4" w14:textId="77777777" w:rsidR="00196EF9" w:rsidRPr="00E50C88" w:rsidRDefault="00196EF9" w:rsidP="00196EF9">
            <w:pPr>
              <w:tabs>
                <w:tab w:val="left" w:pos="1333"/>
              </w:tabs>
              <w:ind w:left="586" w:right="71"/>
              <w:jc w:val="right"/>
            </w:pPr>
          </w:p>
        </w:tc>
        <w:tc>
          <w:tcPr>
            <w:tcW w:w="252" w:type="dxa"/>
          </w:tcPr>
          <w:p w14:paraId="2583DBD0" w14:textId="77777777" w:rsidR="00196EF9" w:rsidRPr="00E50C88" w:rsidRDefault="00196EF9" w:rsidP="00196EF9">
            <w:pPr>
              <w:jc w:val="right"/>
            </w:pPr>
          </w:p>
        </w:tc>
        <w:tc>
          <w:tcPr>
            <w:tcW w:w="1098" w:type="dxa"/>
          </w:tcPr>
          <w:p w14:paraId="4E948CFC" w14:textId="3BF9A39A" w:rsidR="00196EF9" w:rsidRPr="00E50C88" w:rsidRDefault="00196EF9" w:rsidP="00196EF9">
            <w:pPr>
              <w:jc w:val="right"/>
            </w:pPr>
          </w:p>
        </w:tc>
        <w:tc>
          <w:tcPr>
            <w:tcW w:w="261" w:type="dxa"/>
          </w:tcPr>
          <w:p w14:paraId="33F171E5" w14:textId="77777777" w:rsidR="00196EF9" w:rsidRPr="00E50C88" w:rsidRDefault="00196EF9" w:rsidP="00196EF9">
            <w:pPr>
              <w:jc w:val="right"/>
            </w:pPr>
          </w:p>
        </w:tc>
        <w:tc>
          <w:tcPr>
            <w:tcW w:w="1179" w:type="dxa"/>
          </w:tcPr>
          <w:p w14:paraId="50AB2992" w14:textId="77777777" w:rsidR="00196EF9" w:rsidRPr="00E50C88" w:rsidRDefault="00196EF9" w:rsidP="00196EF9">
            <w:pPr>
              <w:jc w:val="right"/>
            </w:pPr>
          </w:p>
        </w:tc>
      </w:tr>
      <w:tr w:rsidR="00196EF9" w:rsidRPr="004E1FD3" w14:paraId="35BE827A" w14:textId="77777777" w:rsidTr="00640C4C">
        <w:trPr>
          <w:trHeight w:val="190"/>
        </w:trPr>
        <w:tc>
          <w:tcPr>
            <w:tcW w:w="4950" w:type="dxa"/>
          </w:tcPr>
          <w:p w14:paraId="67839E41" w14:textId="77777777" w:rsidR="00196EF9" w:rsidRPr="007E2CEB" w:rsidRDefault="00196EF9" w:rsidP="002D6903">
            <w:pPr>
              <w:spacing w:line="240" w:lineRule="atLeast"/>
              <w:ind w:left="164" w:right="-90" w:hanging="164"/>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3F5B1C9F" w14:textId="33BDBB72" w:rsidR="00196EF9" w:rsidRPr="00E50C88" w:rsidRDefault="00196EF9" w:rsidP="00004C86">
            <w:pPr>
              <w:jc w:val="right"/>
            </w:pPr>
            <w:r w:rsidRPr="00E50C88">
              <w:t>2,288</w:t>
            </w:r>
          </w:p>
        </w:tc>
        <w:tc>
          <w:tcPr>
            <w:tcW w:w="252" w:type="dxa"/>
          </w:tcPr>
          <w:p w14:paraId="2565E704" w14:textId="77777777" w:rsidR="00196EF9" w:rsidRPr="00E50C88" w:rsidRDefault="00196EF9" w:rsidP="00196EF9">
            <w:pPr>
              <w:jc w:val="right"/>
            </w:pPr>
          </w:p>
        </w:tc>
        <w:tc>
          <w:tcPr>
            <w:tcW w:w="1098" w:type="dxa"/>
          </w:tcPr>
          <w:p w14:paraId="515C4378" w14:textId="7DEB7BC8" w:rsidR="00196EF9" w:rsidRPr="00E50C88" w:rsidRDefault="00196EF9" w:rsidP="00196EF9">
            <w:pPr>
              <w:jc w:val="right"/>
            </w:pPr>
            <w:r w:rsidRPr="00E50C88">
              <w:t>2,288</w:t>
            </w:r>
          </w:p>
        </w:tc>
        <w:tc>
          <w:tcPr>
            <w:tcW w:w="261" w:type="dxa"/>
          </w:tcPr>
          <w:p w14:paraId="5B952337" w14:textId="77777777" w:rsidR="00196EF9" w:rsidRPr="00E50C88" w:rsidRDefault="00196EF9" w:rsidP="00196EF9">
            <w:pPr>
              <w:jc w:val="right"/>
            </w:pPr>
          </w:p>
        </w:tc>
        <w:tc>
          <w:tcPr>
            <w:tcW w:w="1179" w:type="dxa"/>
          </w:tcPr>
          <w:p w14:paraId="0374DFE8" w14:textId="1D1B64F0" w:rsidR="00196EF9" w:rsidRPr="00E50C88" w:rsidRDefault="00196EF9" w:rsidP="002D6903">
            <w:pPr>
              <w:ind w:right="-16"/>
              <w:jc w:val="right"/>
            </w:pPr>
            <w:r w:rsidRPr="00E50C88">
              <w:t>2,288</w:t>
            </w:r>
          </w:p>
        </w:tc>
      </w:tr>
      <w:tr w:rsidR="00196EF9" w:rsidRPr="004E1FD3" w14:paraId="30C0B067" w14:textId="77777777" w:rsidTr="00640C4C">
        <w:trPr>
          <w:trHeight w:val="190"/>
        </w:trPr>
        <w:tc>
          <w:tcPr>
            <w:tcW w:w="4950" w:type="dxa"/>
          </w:tcPr>
          <w:p w14:paraId="68A048D3" w14:textId="77777777" w:rsidR="00196EF9" w:rsidRPr="007E2CEB" w:rsidRDefault="00196EF9" w:rsidP="002D6903">
            <w:pPr>
              <w:spacing w:line="240" w:lineRule="atLeast"/>
              <w:ind w:left="164" w:right="-90" w:hanging="164"/>
              <w:rPr>
                <w:rFonts w:cs="Times New Roman"/>
                <w:color w:val="000000"/>
                <w:szCs w:val="22"/>
                <w:lang w:val="en-US"/>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40" w:type="dxa"/>
          </w:tcPr>
          <w:p w14:paraId="6816C3EE" w14:textId="77777777" w:rsidR="00196EF9" w:rsidRPr="00E50C88" w:rsidRDefault="00196EF9" w:rsidP="00004C86">
            <w:pPr>
              <w:jc w:val="right"/>
            </w:pPr>
            <w:r w:rsidRPr="00E50C88">
              <w:t>2,663</w:t>
            </w:r>
          </w:p>
        </w:tc>
        <w:tc>
          <w:tcPr>
            <w:tcW w:w="252" w:type="dxa"/>
          </w:tcPr>
          <w:p w14:paraId="4C677646" w14:textId="77777777" w:rsidR="00196EF9" w:rsidRPr="00E50C88" w:rsidRDefault="00196EF9" w:rsidP="00196EF9">
            <w:pPr>
              <w:jc w:val="right"/>
            </w:pPr>
          </w:p>
        </w:tc>
        <w:tc>
          <w:tcPr>
            <w:tcW w:w="1098" w:type="dxa"/>
          </w:tcPr>
          <w:p w14:paraId="38313C17" w14:textId="0053BBA0" w:rsidR="00196EF9" w:rsidRPr="00E50C88" w:rsidRDefault="005B385A" w:rsidP="00196EF9">
            <w:pPr>
              <w:jc w:val="right"/>
            </w:pPr>
            <w:r w:rsidRPr="00E50C88">
              <w:t>2,663</w:t>
            </w:r>
          </w:p>
        </w:tc>
        <w:tc>
          <w:tcPr>
            <w:tcW w:w="261" w:type="dxa"/>
          </w:tcPr>
          <w:p w14:paraId="53DAFDF8" w14:textId="77777777" w:rsidR="00196EF9" w:rsidRPr="00E50C88" w:rsidRDefault="00196EF9" w:rsidP="00196EF9">
            <w:pPr>
              <w:jc w:val="right"/>
            </w:pPr>
          </w:p>
        </w:tc>
        <w:tc>
          <w:tcPr>
            <w:tcW w:w="1179" w:type="dxa"/>
          </w:tcPr>
          <w:p w14:paraId="134DF51A" w14:textId="77777777" w:rsidR="00196EF9" w:rsidRPr="00E50C88" w:rsidRDefault="00196EF9" w:rsidP="002D6903">
            <w:pPr>
              <w:ind w:right="-16"/>
              <w:jc w:val="right"/>
            </w:pPr>
            <w:r w:rsidRPr="00E50C88">
              <w:t>2,663</w:t>
            </w:r>
          </w:p>
        </w:tc>
      </w:tr>
      <w:tr w:rsidR="00004C86" w:rsidRPr="004E1FD3" w14:paraId="2BD3BA79" w14:textId="77777777" w:rsidTr="00640C4C">
        <w:trPr>
          <w:trHeight w:val="190"/>
        </w:trPr>
        <w:tc>
          <w:tcPr>
            <w:tcW w:w="4950" w:type="dxa"/>
          </w:tcPr>
          <w:p w14:paraId="2D5DEFA7" w14:textId="77777777" w:rsidR="00004C86" w:rsidRPr="002D6903" w:rsidRDefault="00004C86" w:rsidP="002D6903">
            <w:pPr>
              <w:spacing w:line="240" w:lineRule="atLeast"/>
              <w:ind w:left="164" w:right="-90" w:hanging="164"/>
              <w:rPr>
                <w:rFonts w:cs="Times New Roman"/>
                <w:color w:val="000000"/>
                <w:szCs w:val="22"/>
                <w:lang w:val="en-US"/>
              </w:rPr>
            </w:pPr>
          </w:p>
        </w:tc>
        <w:tc>
          <w:tcPr>
            <w:tcW w:w="1440" w:type="dxa"/>
          </w:tcPr>
          <w:p w14:paraId="07BF9697" w14:textId="77777777" w:rsidR="00004C86" w:rsidRPr="00E50C88" w:rsidRDefault="00004C86" w:rsidP="00004C86">
            <w:pPr>
              <w:jc w:val="right"/>
            </w:pPr>
          </w:p>
        </w:tc>
        <w:tc>
          <w:tcPr>
            <w:tcW w:w="252" w:type="dxa"/>
          </w:tcPr>
          <w:p w14:paraId="5C00C5D1" w14:textId="77777777" w:rsidR="00004C86" w:rsidRPr="00E50C88" w:rsidRDefault="00004C86" w:rsidP="00196EF9">
            <w:pPr>
              <w:jc w:val="right"/>
            </w:pPr>
          </w:p>
        </w:tc>
        <w:tc>
          <w:tcPr>
            <w:tcW w:w="1098" w:type="dxa"/>
          </w:tcPr>
          <w:p w14:paraId="24B1CE26" w14:textId="77777777" w:rsidR="00004C86" w:rsidRPr="00E50C88" w:rsidRDefault="00004C86" w:rsidP="00196EF9">
            <w:pPr>
              <w:jc w:val="right"/>
            </w:pPr>
          </w:p>
        </w:tc>
        <w:tc>
          <w:tcPr>
            <w:tcW w:w="261" w:type="dxa"/>
          </w:tcPr>
          <w:p w14:paraId="543E5EDF" w14:textId="77777777" w:rsidR="00004C86" w:rsidRPr="00E50C88" w:rsidRDefault="00004C86" w:rsidP="00196EF9">
            <w:pPr>
              <w:jc w:val="right"/>
            </w:pPr>
          </w:p>
        </w:tc>
        <w:tc>
          <w:tcPr>
            <w:tcW w:w="1179" w:type="dxa"/>
          </w:tcPr>
          <w:p w14:paraId="77CA6D65" w14:textId="77777777" w:rsidR="00004C86" w:rsidRPr="00E50C88" w:rsidRDefault="00004C86" w:rsidP="002D6903">
            <w:pPr>
              <w:ind w:right="-16"/>
              <w:jc w:val="right"/>
            </w:pPr>
          </w:p>
        </w:tc>
      </w:tr>
      <w:tr w:rsidR="00196EF9" w:rsidRPr="004E1FD3" w14:paraId="4F5888DD" w14:textId="77777777" w:rsidTr="00640C4C">
        <w:trPr>
          <w:trHeight w:val="190"/>
        </w:trPr>
        <w:tc>
          <w:tcPr>
            <w:tcW w:w="4950" w:type="dxa"/>
          </w:tcPr>
          <w:p w14:paraId="0BFB1779" w14:textId="77777777" w:rsidR="00196EF9" w:rsidRPr="006416C1" w:rsidRDefault="00196EF9"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cs="Times New Roman"/>
                <w:b/>
                <w:bCs/>
                <w:i/>
                <w:iCs/>
                <w:color w:val="000000"/>
                <w:szCs w:val="22"/>
                <w:lang w:val="en-US"/>
              </w:rPr>
            </w:pPr>
            <w:r w:rsidRPr="006416C1">
              <w:rPr>
                <w:rFonts w:eastAsia="MS Mincho" w:cs="Times New Roman"/>
                <w:b/>
                <w:bCs/>
                <w:i/>
                <w:iCs/>
                <w:color w:val="000000"/>
                <w:szCs w:val="22"/>
                <w:lang w:val="en-US"/>
              </w:rPr>
              <w:t>Borrowing</w:t>
            </w:r>
            <w:r w:rsidRPr="002D6903">
              <w:rPr>
                <w:rFonts w:eastAsia="MS Mincho" w:cs="Times New Roman"/>
                <w:b/>
                <w:bCs/>
                <w:i/>
                <w:iCs/>
                <w:color w:val="000000"/>
                <w:szCs w:val="22"/>
                <w:lang w:val="en-US"/>
              </w:rPr>
              <w:t>s</w:t>
            </w:r>
            <w:r w:rsidRPr="006416C1">
              <w:rPr>
                <w:rFonts w:eastAsia="MS Mincho" w:cs="Times New Roman"/>
                <w:b/>
                <w:bCs/>
                <w:i/>
                <w:iCs/>
                <w:color w:val="000000"/>
                <w:szCs w:val="22"/>
                <w:lang w:val="en-US"/>
              </w:rPr>
              <w:t xml:space="preserve"> from financial institution</w:t>
            </w:r>
          </w:p>
        </w:tc>
        <w:tc>
          <w:tcPr>
            <w:tcW w:w="1440" w:type="dxa"/>
          </w:tcPr>
          <w:p w14:paraId="3AC03E98" w14:textId="77777777" w:rsidR="00196EF9" w:rsidRPr="00E50C88" w:rsidRDefault="00196EF9" w:rsidP="00196EF9">
            <w:pPr>
              <w:tabs>
                <w:tab w:val="left" w:pos="1333"/>
              </w:tabs>
              <w:ind w:left="586" w:right="71"/>
              <w:jc w:val="right"/>
            </w:pPr>
          </w:p>
        </w:tc>
        <w:tc>
          <w:tcPr>
            <w:tcW w:w="252" w:type="dxa"/>
          </w:tcPr>
          <w:p w14:paraId="7C2E2B8D" w14:textId="77777777" w:rsidR="00196EF9" w:rsidRPr="00E50C88" w:rsidRDefault="00196EF9" w:rsidP="00196EF9">
            <w:pPr>
              <w:jc w:val="right"/>
            </w:pPr>
          </w:p>
        </w:tc>
        <w:tc>
          <w:tcPr>
            <w:tcW w:w="1098" w:type="dxa"/>
          </w:tcPr>
          <w:p w14:paraId="1249B45D" w14:textId="77777777" w:rsidR="00196EF9" w:rsidRPr="00E50C88" w:rsidRDefault="00196EF9" w:rsidP="00196EF9">
            <w:pPr>
              <w:jc w:val="right"/>
            </w:pPr>
          </w:p>
        </w:tc>
        <w:tc>
          <w:tcPr>
            <w:tcW w:w="261" w:type="dxa"/>
          </w:tcPr>
          <w:p w14:paraId="30991C3E" w14:textId="77777777" w:rsidR="00196EF9" w:rsidRPr="00E50C88" w:rsidRDefault="00196EF9" w:rsidP="00196EF9">
            <w:pPr>
              <w:jc w:val="right"/>
            </w:pPr>
          </w:p>
        </w:tc>
        <w:tc>
          <w:tcPr>
            <w:tcW w:w="1179" w:type="dxa"/>
          </w:tcPr>
          <w:p w14:paraId="7CDD42CC" w14:textId="77777777" w:rsidR="00196EF9" w:rsidRPr="00E50C88" w:rsidRDefault="00196EF9" w:rsidP="00196EF9">
            <w:pPr>
              <w:jc w:val="right"/>
            </w:pPr>
          </w:p>
        </w:tc>
      </w:tr>
      <w:tr w:rsidR="00196EF9" w:rsidRPr="004E1FD3" w14:paraId="29105DDD" w14:textId="77777777" w:rsidTr="00640C4C">
        <w:trPr>
          <w:trHeight w:val="190"/>
        </w:trPr>
        <w:tc>
          <w:tcPr>
            <w:tcW w:w="4950" w:type="dxa"/>
          </w:tcPr>
          <w:p w14:paraId="128770C3" w14:textId="77777777" w:rsidR="00196EF9" w:rsidRPr="007E2CEB" w:rsidRDefault="00196EF9" w:rsidP="002D6903">
            <w:pPr>
              <w:spacing w:line="240" w:lineRule="atLeast"/>
              <w:ind w:left="164" w:right="-90" w:hanging="164"/>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70FDA095" w14:textId="64517255" w:rsidR="00196EF9" w:rsidRPr="00E50C88" w:rsidRDefault="00196EF9" w:rsidP="00E94F64">
            <w:pPr>
              <w:ind w:left="554" w:right="-378" w:firstLine="344"/>
            </w:pPr>
            <w:r w:rsidRPr="00E50C88">
              <w:t>-</w:t>
            </w:r>
          </w:p>
        </w:tc>
        <w:tc>
          <w:tcPr>
            <w:tcW w:w="252" w:type="dxa"/>
          </w:tcPr>
          <w:p w14:paraId="4D0679BA" w14:textId="77777777" w:rsidR="00196EF9" w:rsidRPr="00E50C88" w:rsidRDefault="00196EF9" w:rsidP="00196EF9">
            <w:pPr>
              <w:jc w:val="right"/>
            </w:pPr>
          </w:p>
        </w:tc>
        <w:tc>
          <w:tcPr>
            <w:tcW w:w="1098" w:type="dxa"/>
          </w:tcPr>
          <w:p w14:paraId="0C78A951" w14:textId="3D42CFFE" w:rsidR="00196EF9" w:rsidRPr="00E50C88" w:rsidRDefault="00196EF9" w:rsidP="00196EF9">
            <w:pPr>
              <w:jc w:val="right"/>
            </w:pPr>
            <w:r>
              <w:t>1,750,000</w:t>
            </w:r>
          </w:p>
        </w:tc>
        <w:tc>
          <w:tcPr>
            <w:tcW w:w="261" w:type="dxa"/>
          </w:tcPr>
          <w:p w14:paraId="0C044C9D" w14:textId="77777777" w:rsidR="00196EF9" w:rsidRPr="00E50C88" w:rsidRDefault="00196EF9" w:rsidP="00196EF9">
            <w:pPr>
              <w:jc w:val="right"/>
            </w:pPr>
          </w:p>
        </w:tc>
        <w:tc>
          <w:tcPr>
            <w:tcW w:w="1179" w:type="dxa"/>
          </w:tcPr>
          <w:p w14:paraId="1BFBE1C1" w14:textId="3715D381" w:rsidR="00196EF9" w:rsidRPr="00E50C88" w:rsidRDefault="00196EF9" w:rsidP="00196EF9">
            <w:pPr>
              <w:ind w:left="554" w:firstLine="69"/>
            </w:pPr>
            <w:r w:rsidRPr="00E50C88">
              <w:t>-</w:t>
            </w:r>
          </w:p>
        </w:tc>
      </w:tr>
      <w:tr w:rsidR="00196EF9" w:rsidRPr="004E1FD3" w14:paraId="794F145D" w14:textId="77777777" w:rsidTr="00640C4C">
        <w:trPr>
          <w:trHeight w:val="190"/>
        </w:trPr>
        <w:tc>
          <w:tcPr>
            <w:tcW w:w="4950" w:type="dxa"/>
          </w:tcPr>
          <w:p w14:paraId="73EDBC53" w14:textId="77777777" w:rsidR="00196EF9" w:rsidRPr="007E2CEB" w:rsidRDefault="00196EF9" w:rsidP="00196EF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4" w:right="-27"/>
              <w:rPr>
                <w:rFonts w:cs="Times New Roman"/>
                <w:color w:val="000000"/>
                <w:szCs w:val="22"/>
                <w:lang w:val="en-US"/>
              </w:rPr>
            </w:pPr>
          </w:p>
        </w:tc>
        <w:tc>
          <w:tcPr>
            <w:tcW w:w="1440" w:type="dxa"/>
          </w:tcPr>
          <w:p w14:paraId="025EC294" w14:textId="77777777" w:rsidR="00196EF9" w:rsidRPr="00E50C88" w:rsidRDefault="00196EF9" w:rsidP="00196EF9">
            <w:pPr>
              <w:tabs>
                <w:tab w:val="left" w:pos="1333"/>
              </w:tabs>
              <w:ind w:left="586" w:right="71"/>
              <w:jc w:val="right"/>
            </w:pPr>
          </w:p>
        </w:tc>
        <w:tc>
          <w:tcPr>
            <w:tcW w:w="252" w:type="dxa"/>
          </w:tcPr>
          <w:p w14:paraId="085B5626" w14:textId="77777777" w:rsidR="00196EF9" w:rsidRPr="00E50C88" w:rsidRDefault="00196EF9" w:rsidP="00196EF9">
            <w:pPr>
              <w:jc w:val="right"/>
            </w:pPr>
          </w:p>
        </w:tc>
        <w:tc>
          <w:tcPr>
            <w:tcW w:w="1098" w:type="dxa"/>
          </w:tcPr>
          <w:p w14:paraId="3304B3FE" w14:textId="77777777" w:rsidR="00196EF9" w:rsidRPr="00E50C88" w:rsidRDefault="00196EF9" w:rsidP="00196EF9">
            <w:pPr>
              <w:jc w:val="right"/>
            </w:pPr>
          </w:p>
        </w:tc>
        <w:tc>
          <w:tcPr>
            <w:tcW w:w="261" w:type="dxa"/>
          </w:tcPr>
          <w:p w14:paraId="5679ECFB" w14:textId="77777777" w:rsidR="00196EF9" w:rsidRPr="00E50C88" w:rsidRDefault="00196EF9" w:rsidP="00196EF9">
            <w:pPr>
              <w:jc w:val="right"/>
            </w:pPr>
          </w:p>
        </w:tc>
        <w:tc>
          <w:tcPr>
            <w:tcW w:w="1179" w:type="dxa"/>
          </w:tcPr>
          <w:p w14:paraId="1E854259" w14:textId="77777777" w:rsidR="00196EF9" w:rsidRPr="00E50C88" w:rsidRDefault="00196EF9" w:rsidP="00196EF9">
            <w:pPr>
              <w:jc w:val="right"/>
            </w:pPr>
          </w:p>
        </w:tc>
      </w:tr>
      <w:tr w:rsidR="00196EF9" w:rsidRPr="004E1FD3" w14:paraId="64656109" w14:textId="77777777" w:rsidTr="00640C4C">
        <w:trPr>
          <w:trHeight w:val="190"/>
        </w:trPr>
        <w:tc>
          <w:tcPr>
            <w:tcW w:w="4950" w:type="dxa"/>
          </w:tcPr>
          <w:p w14:paraId="6C15847D" w14:textId="6A83496F" w:rsidR="00196EF9" w:rsidRPr="00196EF9" w:rsidRDefault="002D6903"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cs="Times New Roman"/>
                <w:b/>
                <w:bCs/>
                <w:i/>
                <w:iCs/>
                <w:color w:val="000000"/>
                <w:szCs w:val="22"/>
                <w:lang w:val="en-US"/>
              </w:rPr>
            </w:pPr>
            <w:r>
              <w:rPr>
                <w:rFonts w:eastAsia="MS Mincho" w:cs="Times New Roman"/>
                <w:b/>
                <w:bCs/>
                <w:i/>
                <w:iCs/>
                <w:color w:val="000000"/>
                <w:szCs w:val="22"/>
                <w:lang w:val="en-US"/>
              </w:rPr>
              <w:t>Accrued s</w:t>
            </w:r>
            <w:r w:rsidR="00196EF9" w:rsidRPr="002D6903">
              <w:rPr>
                <w:rFonts w:eastAsia="MS Mincho" w:cs="Times New Roman"/>
                <w:b/>
                <w:bCs/>
                <w:i/>
                <w:iCs/>
                <w:color w:val="000000"/>
                <w:szCs w:val="22"/>
                <w:lang w:val="en-US"/>
              </w:rPr>
              <w:t xml:space="preserve">hared service </w:t>
            </w:r>
            <w:r>
              <w:rPr>
                <w:rFonts w:eastAsia="MS Mincho" w:cs="Times New Roman"/>
                <w:b/>
                <w:bCs/>
                <w:i/>
                <w:iCs/>
                <w:color w:val="000000"/>
                <w:szCs w:val="22"/>
                <w:lang w:val="en-US"/>
              </w:rPr>
              <w:t>expenses</w:t>
            </w:r>
          </w:p>
        </w:tc>
        <w:tc>
          <w:tcPr>
            <w:tcW w:w="1440" w:type="dxa"/>
          </w:tcPr>
          <w:p w14:paraId="1088B0F7" w14:textId="77777777" w:rsidR="00196EF9" w:rsidRPr="00E50C88" w:rsidRDefault="00196EF9" w:rsidP="00E94F64">
            <w:pPr>
              <w:jc w:val="right"/>
            </w:pPr>
          </w:p>
        </w:tc>
        <w:tc>
          <w:tcPr>
            <w:tcW w:w="252" w:type="dxa"/>
          </w:tcPr>
          <w:p w14:paraId="66F9A974" w14:textId="77777777" w:rsidR="00196EF9" w:rsidRPr="00E50C88" w:rsidRDefault="00196EF9" w:rsidP="00196EF9">
            <w:pPr>
              <w:jc w:val="right"/>
            </w:pPr>
          </w:p>
        </w:tc>
        <w:tc>
          <w:tcPr>
            <w:tcW w:w="1098" w:type="dxa"/>
          </w:tcPr>
          <w:p w14:paraId="12E6AA0D" w14:textId="77777777" w:rsidR="00196EF9" w:rsidRPr="00E50C88" w:rsidRDefault="00196EF9" w:rsidP="00196EF9">
            <w:pPr>
              <w:jc w:val="right"/>
            </w:pPr>
          </w:p>
        </w:tc>
        <w:tc>
          <w:tcPr>
            <w:tcW w:w="261" w:type="dxa"/>
          </w:tcPr>
          <w:p w14:paraId="36165F35" w14:textId="77777777" w:rsidR="00196EF9" w:rsidRPr="00E50C88" w:rsidRDefault="00196EF9" w:rsidP="00196EF9">
            <w:pPr>
              <w:jc w:val="right"/>
            </w:pPr>
          </w:p>
        </w:tc>
        <w:tc>
          <w:tcPr>
            <w:tcW w:w="1179" w:type="dxa"/>
          </w:tcPr>
          <w:p w14:paraId="134F4DB9" w14:textId="77777777" w:rsidR="00196EF9" w:rsidRPr="00E50C88" w:rsidRDefault="00196EF9" w:rsidP="00196EF9">
            <w:pPr>
              <w:jc w:val="right"/>
            </w:pPr>
          </w:p>
        </w:tc>
      </w:tr>
      <w:tr w:rsidR="00196EF9" w:rsidRPr="004E1FD3" w14:paraId="50146CAA" w14:textId="77777777" w:rsidTr="00640C4C">
        <w:trPr>
          <w:trHeight w:val="190"/>
        </w:trPr>
        <w:tc>
          <w:tcPr>
            <w:tcW w:w="4950" w:type="dxa"/>
          </w:tcPr>
          <w:p w14:paraId="59DEBE76" w14:textId="1EEF295C" w:rsidR="00196EF9" w:rsidRPr="007E2CEB" w:rsidRDefault="00196EF9" w:rsidP="002D6903">
            <w:pPr>
              <w:spacing w:line="240" w:lineRule="atLeast"/>
              <w:ind w:left="164" w:right="-90" w:hanging="164"/>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513D9B71" w14:textId="674C01F3" w:rsidR="00196EF9" w:rsidRPr="00E94F64" w:rsidRDefault="00196EF9" w:rsidP="00E94F64">
            <w:pPr>
              <w:jc w:val="right"/>
            </w:pPr>
            <w:r w:rsidRPr="00E94F64">
              <w:t>118</w:t>
            </w:r>
          </w:p>
        </w:tc>
        <w:tc>
          <w:tcPr>
            <w:tcW w:w="252" w:type="dxa"/>
          </w:tcPr>
          <w:p w14:paraId="43813171" w14:textId="77777777" w:rsidR="00196EF9" w:rsidRPr="00E50C88" w:rsidRDefault="00196EF9" w:rsidP="00196EF9">
            <w:pPr>
              <w:jc w:val="right"/>
            </w:pPr>
          </w:p>
        </w:tc>
        <w:tc>
          <w:tcPr>
            <w:tcW w:w="1098" w:type="dxa"/>
          </w:tcPr>
          <w:p w14:paraId="4E528B66" w14:textId="69F3AA1B" w:rsidR="00196EF9" w:rsidRPr="00E50C88" w:rsidRDefault="00196EF9" w:rsidP="00196EF9">
            <w:pPr>
              <w:jc w:val="right"/>
            </w:pPr>
            <w:r>
              <w:t>69,736</w:t>
            </w:r>
          </w:p>
        </w:tc>
        <w:tc>
          <w:tcPr>
            <w:tcW w:w="261" w:type="dxa"/>
          </w:tcPr>
          <w:p w14:paraId="4FBAAF9B" w14:textId="77777777" w:rsidR="00196EF9" w:rsidRPr="00E50C88" w:rsidRDefault="00196EF9" w:rsidP="00196EF9">
            <w:pPr>
              <w:jc w:val="right"/>
            </w:pPr>
          </w:p>
        </w:tc>
        <w:tc>
          <w:tcPr>
            <w:tcW w:w="1179" w:type="dxa"/>
          </w:tcPr>
          <w:p w14:paraId="47EFA832" w14:textId="43D1BE0D" w:rsidR="00196EF9" w:rsidRPr="00E50C88" w:rsidRDefault="00196EF9" w:rsidP="00196EF9">
            <w:pPr>
              <w:ind w:left="554" w:firstLine="69"/>
            </w:pPr>
            <w:r w:rsidRPr="00E50C88">
              <w:t>-</w:t>
            </w:r>
          </w:p>
        </w:tc>
      </w:tr>
      <w:tr w:rsidR="00196EF9" w:rsidRPr="004E1FD3" w14:paraId="72DA6D89" w14:textId="77777777" w:rsidTr="00640C4C">
        <w:trPr>
          <w:trHeight w:val="190"/>
        </w:trPr>
        <w:tc>
          <w:tcPr>
            <w:tcW w:w="4950" w:type="dxa"/>
          </w:tcPr>
          <w:p w14:paraId="5783778F" w14:textId="77777777" w:rsidR="00196EF9" w:rsidRPr="007E2CEB" w:rsidRDefault="00196EF9" w:rsidP="00196EF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4" w:right="-27"/>
              <w:rPr>
                <w:rFonts w:cs="Times New Roman"/>
                <w:color w:val="000000"/>
                <w:szCs w:val="22"/>
                <w:lang w:val="en-US"/>
              </w:rPr>
            </w:pPr>
          </w:p>
        </w:tc>
        <w:tc>
          <w:tcPr>
            <w:tcW w:w="1440" w:type="dxa"/>
          </w:tcPr>
          <w:p w14:paraId="698E8243" w14:textId="77777777" w:rsidR="00196EF9" w:rsidRPr="00E50C88" w:rsidRDefault="00196EF9" w:rsidP="00E94F64">
            <w:pPr>
              <w:jc w:val="right"/>
            </w:pPr>
          </w:p>
        </w:tc>
        <w:tc>
          <w:tcPr>
            <w:tcW w:w="252" w:type="dxa"/>
          </w:tcPr>
          <w:p w14:paraId="1B2831F6" w14:textId="77777777" w:rsidR="00196EF9" w:rsidRPr="00E50C88" w:rsidRDefault="00196EF9" w:rsidP="00196EF9">
            <w:pPr>
              <w:jc w:val="right"/>
            </w:pPr>
          </w:p>
        </w:tc>
        <w:tc>
          <w:tcPr>
            <w:tcW w:w="1098" w:type="dxa"/>
          </w:tcPr>
          <w:p w14:paraId="70117A3D" w14:textId="77777777" w:rsidR="00196EF9" w:rsidRPr="00E50C88" w:rsidRDefault="00196EF9" w:rsidP="00196EF9">
            <w:pPr>
              <w:jc w:val="right"/>
            </w:pPr>
          </w:p>
        </w:tc>
        <w:tc>
          <w:tcPr>
            <w:tcW w:w="261" w:type="dxa"/>
          </w:tcPr>
          <w:p w14:paraId="698B6820" w14:textId="77777777" w:rsidR="00196EF9" w:rsidRPr="00E50C88" w:rsidRDefault="00196EF9" w:rsidP="00196EF9">
            <w:pPr>
              <w:jc w:val="right"/>
            </w:pPr>
          </w:p>
        </w:tc>
        <w:tc>
          <w:tcPr>
            <w:tcW w:w="1179" w:type="dxa"/>
          </w:tcPr>
          <w:p w14:paraId="2426781B" w14:textId="77777777" w:rsidR="00196EF9" w:rsidRPr="00E50C88" w:rsidRDefault="00196EF9" w:rsidP="00196EF9">
            <w:pPr>
              <w:jc w:val="right"/>
            </w:pPr>
          </w:p>
        </w:tc>
      </w:tr>
      <w:tr w:rsidR="00B505F1" w:rsidRPr="004E1FD3" w14:paraId="7461F550" w14:textId="77777777" w:rsidTr="00640C4C">
        <w:trPr>
          <w:trHeight w:val="190"/>
        </w:trPr>
        <w:tc>
          <w:tcPr>
            <w:tcW w:w="4950" w:type="dxa"/>
          </w:tcPr>
          <w:p w14:paraId="15A4E963" w14:textId="77777777" w:rsidR="00B505F1" w:rsidRPr="007E2CEB" w:rsidRDefault="00B505F1" w:rsidP="00196EF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4" w:right="-27"/>
              <w:rPr>
                <w:rFonts w:cs="Times New Roman"/>
                <w:color w:val="000000"/>
                <w:szCs w:val="22"/>
                <w:lang w:val="en-US"/>
              </w:rPr>
            </w:pPr>
          </w:p>
        </w:tc>
        <w:tc>
          <w:tcPr>
            <w:tcW w:w="1440" w:type="dxa"/>
          </w:tcPr>
          <w:p w14:paraId="729A31E2" w14:textId="77777777" w:rsidR="00B505F1" w:rsidRPr="00E50C88" w:rsidRDefault="00B505F1" w:rsidP="00E94F64">
            <w:pPr>
              <w:jc w:val="right"/>
            </w:pPr>
          </w:p>
        </w:tc>
        <w:tc>
          <w:tcPr>
            <w:tcW w:w="252" w:type="dxa"/>
          </w:tcPr>
          <w:p w14:paraId="2078B0C7" w14:textId="77777777" w:rsidR="00B505F1" w:rsidRPr="00E50C88" w:rsidRDefault="00B505F1" w:rsidP="00196EF9">
            <w:pPr>
              <w:jc w:val="right"/>
            </w:pPr>
          </w:p>
        </w:tc>
        <w:tc>
          <w:tcPr>
            <w:tcW w:w="1098" w:type="dxa"/>
          </w:tcPr>
          <w:p w14:paraId="51227791" w14:textId="77777777" w:rsidR="00B505F1" w:rsidRPr="00E50C88" w:rsidRDefault="00B505F1" w:rsidP="00196EF9">
            <w:pPr>
              <w:jc w:val="right"/>
            </w:pPr>
          </w:p>
        </w:tc>
        <w:tc>
          <w:tcPr>
            <w:tcW w:w="261" w:type="dxa"/>
          </w:tcPr>
          <w:p w14:paraId="3251D523" w14:textId="77777777" w:rsidR="00B505F1" w:rsidRPr="00E50C88" w:rsidRDefault="00B505F1" w:rsidP="00196EF9">
            <w:pPr>
              <w:jc w:val="right"/>
            </w:pPr>
          </w:p>
        </w:tc>
        <w:tc>
          <w:tcPr>
            <w:tcW w:w="1179" w:type="dxa"/>
          </w:tcPr>
          <w:p w14:paraId="086A62EE" w14:textId="77777777" w:rsidR="00B505F1" w:rsidRPr="00E50C88" w:rsidRDefault="00B505F1" w:rsidP="00196EF9">
            <w:pPr>
              <w:jc w:val="right"/>
            </w:pPr>
          </w:p>
        </w:tc>
      </w:tr>
      <w:tr w:rsidR="002C15A5" w:rsidRPr="004E1FD3" w14:paraId="3F064B50" w14:textId="77777777" w:rsidTr="00640C4C">
        <w:trPr>
          <w:trHeight w:val="190"/>
        </w:trPr>
        <w:tc>
          <w:tcPr>
            <w:tcW w:w="4950" w:type="dxa"/>
          </w:tcPr>
          <w:p w14:paraId="720CBA43" w14:textId="77777777" w:rsidR="0068000A" w:rsidRDefault="0068000A" w:rsidP="002C15A5">
            <w:pPr>
              <w:tabs>
                <w:tab w:val="left" w:pos="2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27"/>
              <w:rPr>
                <w:rFonts w:cs="Times New Roman"/>
                <w:b/>
                <w:bCs/>
                <w:i/>
                <w:iCs/>
                <w:color w:val="000000"/>
                <w:szCs w:val="22"/>
                <w:lang w:val="en-US"/>
              </w:rPr>
            </w:pPr>
          </w:p>
          <w:p w14:paraId="592E9926" w14:textId="6A163C1B" w:rsidR="002C15A5" w:rsidRPr="002C15A5" w:rsidRDefault="002C15A5" w:rsidP="002C15A5">
            <w:pPr>
              <w:tabs>
                <w:tab w:val="left" w:pos="2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27"/>
              <w:rPr>
                <w:rFonts w:cs="Times New Roman"/>
                <w:b/>
                <w:bCs/>
                <w:i/>
                <w:iCs/>
                <w:color w:val="000000"/>
                <w:szCs w:val="22"/>
                <w:lang w:val="en-US"/>
              </w:rPr>
            </w:pPr>
            <w:r w:rsidRPr="002C15A5">
              <w:rPr>
                <w:rFonts w:cs="Times New Roman"/>
                <w:b/>
                <w:bCs/>
                <w:i/>
                <w:iCs/>
                <w:color w:val="000000"/>
                <w:szCs w:val="22"/>
                <w:lang w:val="en-US"/>
              </w:rPr>
              <w:lastRenderedPageBreak/>
              <w:t>Lease liabilities</w:t>
            </w:r>
          </w:p>
        </w:tc>
        <w:tc>
          <w:tcPr>
            <w:tcW w:w="1440" w:type="dxa"/>
          </w:tcPr>
          <w:p w14:paraId="6BB62955" w14:textId="77777777" w:rsidR="002C15A5" w:rsidRPr="00E50C88" w:rsidRDefault="002C15A5" w:rsidP="00E94F64">
            <w:pPr>
              <w:jc w:val="right"/>
            </w:pPr>
          </w:p>
        </w:tc>
        <w:tc>
          <w:tcPr>
            <w:tcW w:w="252" w:type="dxa"/>
          </w:tcPr>
          <w:p w14:paraId="465C9C9D" w14:textId="77777777" w:rsidR="002C15A5" w:rsidRPr="00E50C88" w:rsidRDefault="002C15A5" w:rsidP="00196EF9">
            <w:pPr>
              <w:jc w:val="right"/>
            </w:pPr>
          </w:p>
        </w:tc>
        <w:tc>
          <w:tcPr>
            <w:tcW w:w="1098" w:type="dxa"/>
          </w:tcPr>
          <w:p w14:paraId="69F0FAE4" w14:textId="77777777" w:rsidR="002C15A5" w:rsidRPr="00E50C88" w:rsidRDefault="002C15A5" w:rsidP="00196EF9">
            <w:pPr>
              <w:jc w:val="right"/>
            </w:pPr>
          </w:p>
        </w:tc>
        <w:tc>
          <w:tcPr>
            <w:tcW w:w="261" w:type="dxa"/>
          </w:tcPr>
          <w:p w14:paraId="5CD5DE15" w14:textId="77777777" w:rsidR="002C15A5" w:rsidRPr="00E50C88" w:rsidRDefault="002C15A5" w:rsidP="00196EF9">
            <w:pPr>
              <w:jc w:val="right"/>
            </w:pPr>
          </w:p>
        </w:tc>
        <w:tc>
          <w:tcPr>
            <w:tcW w:w="1179" w:type="dxa"/>
          </w:tcPr>
          <w:p w14:paraId="13B5C2FE" w14:textId="77777777" w:rsidR="002C15A5" w:rsidRPr="00E50C88" w:rsidRDefault="002C15A5" w:rsidP="00196EF9">
            <w:pPr>
              <w:jc w:val="right"/>
            </w:pPr>
          </w:p>
        </w:tc>
      </w:tr>
      <w:tr w:rsidR="002C15A5" w:rsidRPr="004E1FD3" w14:paraId="5EA3C66D" w14:textId="77777777" w:rsidTr="00640C4C">
        <w:trPr>
          <w:trHeight w:val="190"/>
        </w:trPr>
        <w:tc>
          <w:tcPr>
            <w:tcW w:w="4950" w:type="dxa"/>
          </w:tcPr>
          <w:p w14:paraId="31D86FFA" w14:textId="5036CC5A" w:rsidR="002C15A5" w:rsidRPr="007E2CEB" w:rsidRDefault="002C15A5" w:rsidP="0034685E">
            <w:pPr>
              <w:spacing w:line="240" w:lineRule="atLeast"/>
              <w:ind w:left="164" w:right="-90" w:hanging="164"/>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574C9965" w14:textId="1E4D99FE" w:rsidR="002C15A5" w:rsidRPr="00E50C88" w:rsidRDefault="002C15A5" w:rsidP="005C237C">
            <w:pPr>
              <w:ind w:left="700" w:right="-556" w:firstLine="69"/>
            </w:pPr>
            <w:r w:rsidRPr="00E50C88">
              <w:t>-</w:t>
            </w:r>
          </w:p>
        </w:tc>
        <w:tc>
          <w:tcPr>
            <w:tcW w:w="252" w:type="dxa"/>
          </w:tcPr>
          <w:p w14:paraId="30A58DC9" w14:textId="77777777" w:rsidR="002C15A5" w:rsidRPr="00E50C88" w:rsidRDefault="002C15A5" w:rsidP="00196EF9">
            <w:pPr>
              <w:jc w:val="right"/>
            </w:pPr>
          </w:p>
        </w:tc>
        <w:tc>
          <w:tcPr>
            <w:tcW w:w="1098" w:type="dxa"/>
          </w:tcPr>
          <w:p w14:paraId="5A3D268B" w14:textId="409C5216" w:rsidR="002C15A5" w:rsidRPr="00E50C88" w:rsidRDefault="002C15A5" w:rsidP="00196EF9">
            <w:pPr>
              <w:jc w:val="right"/>
            </w:pPr>
            <w:r>
              <w:t>4,215</w:t>
            </w:r>
          </w:p>
        </w:tc>
        <w:tc>
          <w:tcPr>
            <w:tcW w:w="261" w:type="dxa"/>
          </w:tcPr>
          <w:p w14:paraId="76FC8A1E" w14:textId="77777777" w:rsidR="002C15A5" w:rsidRPr="00E50C88" w:rsidRDefault="002C15A5" w:rsidP="00196EF9">
            <w:pPr>
              <w:jc w:val="right"/>
            </w:pPr>
          </w:p>
        </w:tc>
        <w:tc>
          <w:tcPr>
            <w:tcW w:w="1179" w:type="dxa"/>
          </w:tcPr>
          <w:p w14:paraId="514BA91E" w14:textId="437C97C1" w:rsidR="002C15A5" w:rsidRPr="00E50C88" w:rsidRDefault="002C15A5" w:rsidP="002C15A5">
            <w:pPr>
              <w:ind w:left="554" w:firstLine="69"/>
            </w:pPr>
            <w:r w:rsidRPr="00E50C88">
              <w:t>-</w:t>
            </w:r>
          </w:p>
        </w:tc>
      </w:tr>
      <w:tr w:rsidR="002C15A5" w:rsidRPr="004E1FD3" w14:paraId="7726D398" w14:textId="77777777" w:rsidTr="00640C4C">
        <w:trPr>
          <w:trHeight w:val="190"/>
        </w:trPr>
        <w:tc>
          <w:tcPr>
            <w:tcW w:w="4950" w:type="dxa"/>
          </w:tcPr>
          <w:p w14:paraId="4B866C10" w14:textId="7845B858" w:rsidR="002C15A5" w:rsidRPr="007E2CEB" w:rsidRDefault="002C15A5" w:rsidP="005C237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cs="Times New Roman"/>
                <w:color w:val="000000"/>
                <w:szCs w:val="22"/>
                <w:lang w:val="en-US"/>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40" w:type="dxa"/>
          </w:tcPr>
          <w:p w14:paraId="7EEC90B4" w14:textId="22196677" w:rsidR="002C15A5" w:rsidRPr="00E50C88" w:rsidRDefault="002C15A5" w:rsidP="005C237C">
            <w:pPr>
              <w:ind w:left="700" w:right="-556" w:firstLine="69"/>
            </w:pPr>
            <w:r w:rsidRPr="00E50C88">
              <w:t>-</w:t>
            </w:r>
          </w:p>
        </w:tc>
        <w:tc>
          <w:tcPr>
            <w:tcW w:w="252" w:type="dxa"/>
          </w:tcPr>
          <w:p w14:paraId="54784300" w14:textId="77777777" w:rsidR="002C15A5" w:rsidRPr="00E50C88" w:rsidRDefault="002C15A5" w:rsidP="00196EF9">
            <w:pPr>
              <w:jc w:val="right"/>
            </w:pPr>
          </w:p>
        </w:tc>
        <w:tc>
          <w:tcPr>
            <w:tcW w:w="1098" w:type="dxa"/>
          </w:tcPr>
          <w:p w14:paraId="24AF2959" w14:textId="3D464598" w:rsidR="002C15A5" w:rsidRPr="00E50C88" w:rsidRDefault="002C15A5" w:rsidP="00196EF9">
            <w:pPr>
              <w:jc w:val="right"/>
            </w:pPr>
            <w:r>
              <w:t>20,655</w:t>
            </w:r>
          </w:p>
        </w:tc>
        <w:tc>
          <w:tcPr>
            <w:tcW w:w="261" w:type="dxa"/>
          </w:tcPr>
          <w:p w14:paraId="6ED206B5" w14:textId="77777777" w:rsidR="002C15A5" w:rsidRPr="00E50C88" w:rsidRDefault="002C15A5" w:rsidP="00196EF9">
            <w:pPr>
              <w:jc w:val="right"/>
            </w:pPr>
          </w:p>
        </w:tc>
        <w:tc>
          <w:tcPr>
            <w:tcW w:w="1179" w:type="dxa"/>
          </w:tcPr>
          <w:p w14:paraId="0A58439F" w14:textId="1DD6AD9E" w:rsidR="002C15A5" w:rsidRPr="00E50C88" w:rsidRDefault="002C15A5" w:rsidP="002C15A5">
            <w:pPr>
              <w:ind w:left="554" w:firstLine="69"/>
            </w:pPr>
            <w:r w:rsidRPr="00E50C88">
              <w:t>-</w:t>
            </w:r>
          </w:p>
        </w:tc>
      </w:tr>
      <w:tr w:rsidR="002C15A5" w:rsidRPr="004E1FD3" w14:paraId="6E5BAEC5" w14:textId="77777777" w:rsidTr="00640C4C">
        <w:trPr>
          <w:trHeight w:val="190"/>
        </w:trPr>
        <w:tc>
          <w:tcPr>
            <w:tcW w:w="4950" w:type="dxa"/>
          </w:tcPr>
          <w:p w14:paraId="2397E08B" w14:textId="77777777" w:rsidR="002C15A5" w:rsidRPr="006416C1" w:rsidRDefault="002C15A5"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eastAsia="MS Mincho" w:cs="Times New Roman"/>
                <w:b/>
                <w:bCs/>
                <w:i/>
                <w:iCs/>
                <w:color w:val="000000"/>
                <w:szCs w:val="22"/>
                <w:lang w:val="en-US"/>
              </w:rPr>
            </w:pPr>
          </w:p>
        </w:tc>
        <w:tc>
          <w:tcPr>
            <w:tcW w:w="1440" w:type="dxa"/>
          </w:tcPr>
          <w:p w14:paraId="148DFFCD" w14:textId="77777777" w:rsidR="002C15A5" w:rsidRPr="00E50C88" w:rsidRDefault="002C15A5" w:rsidP="00E94F64">
            <w:pPr>
              <w:jc w:val="right"/>
            </w:pPr>
          </w:p>
        </w:tc>
        <w:tc>
          <w:tcPr>
            <w:tcW w:w="252" w:type="dxa"/>
          </w:tcPr>
          <w:p w14:paraId="269B2401" w14:textId="77777777" w:rsidR="002C15A5" w:rsidRPr="00E50C88" w:rsidRDefault="002C15A5" w:rsidP="00196EF9">
            <w:pPr>
              <w:jc w:val="right"/>
            </w:pPr>
          </w:p>
        </w:tc>
        <w:tc>
          <w:tcPr>
            <w:tcW w:w="1098" w:type="dxa"/>
          </w:tcPr>
          <w:p w14:paraId="28C10D9C" w14:textId="77777777" w:rsidR="002C15A5" w:rsidRPr="00E50C88" w:rsidRDefault="002C15A5" w:rsidP="00196EF9">
            <w:pPr>
              <w:jc w:val="right"/>
            </w:pPr>
          </w:p>
        </w:tc>
        <w:tc>
          <w:tcPr>
            <w:tcW w:w="261" w:type="dxa"/>
          </w:tcPr>
          <w:p w14:paraId="1133EBF2" w14:textId="77777777" w:rsidR="002C15A5" w:rsidRPr="00E50C88" w:rsidRDefault="002C15A5" w:rsidP="00196EF9">
            <w:pPr>
              <w:jc w:val="right"/>
            </w:pPr>
          </w:p>
        </w:tc>
        <w:tc>
          <w:tcPr>
            <w:tcW w:w="1179" w:type="dxa"/>
          </w:tcPr>
          <w:p w14:paraId="0FEF6754" w14:textId="77777777" w:rsidR="002C15A5" w:rsidRPr="00E50C88" w:rsidRDefault="002C15A5" w:rsidP="00196EF9">
            <w:pPr>
              <w:jc w:val="right"/>
            </w:pPr>
          </w:p>
        </w:tc>
      </w:tr>
      <w:tr w:rsidR="00196EF9" w:rsidRPr="004E1FD3" w14:paraId="7AC6C7D6" w14:textId="77777777" w:rsidTr="00640C4C">
        <w:trPr>
          <w:trHeight w:val="190"/>
        </w:trPr>
        <w:tc>
          <w:tcPr>
            <w:tcW w:w="4950" w:type="dxa"/>
          </w:tcPr>
          <w:p w14:paraId="1E70A05D" w14:textId="77777777" w:rsidR="00196EF9" w:rsidRPr="006416C1" w:rsidRDefault="00196EF9" w:rsidP="002D6903">
            <w:pPr>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205"/>
              <w:rPr>
                <w:rFonts w:cs="Times New Roman"/>
                <w:b/>
                <w:bCs/>
                <w:i/>
                <w:iCs/>
                <w:color w:val="000000"/>
                <w:szCs w:val="22"/>
                <w:lang w:val="en-US"/>
              </w:rPr>
            </w:pPr>
            <w:r w:rsidRPr="006416C1">
              <w:rPr>
                <w:rFonts w:eastAsia="MS Mincho" w:cs="Times New Roman"/>
                <w:b/>
                <w:bCs/>
                <w:i/>
                <w:iCs/>
                <w:color w:val="000000"/>
                <w:szCs w:val="22"/>
                <w:lang w:val="en-US"/>
              </w:rPr>
              <w:t>Other liabilities</w:t>
            </w:r>
          </w:p>
        </w:tc>
        <w:tc>
          <w:tcPr>
            <w:tcW w:w="1440" w:type="dxa"/>
          </w:tcPr>
          <w:p w14:paraId="61C4CDD3" w14:textId="77777777" w:rsidR="00196EF9" w:rsidRPr="00E50C88" w:rsidRDefault="00196EF9" w:rsidP="00E94F64">
            <w:pPr>
              <w:jc w:val="right"/>
            </w:pPr>
          </w:p>
        </w:tc>
        <w:tc>
          <w:tcPr>
            <w:tcW w:w="252" w:type="dxa"/>
          </w:tcPr>
          <w:p w14:paraId="561900C7" w14:textId="77777777" w:rsidR="00196EF9" w:rsidRPr="00E50C88" w:rsidRDefault="00196EF9" w:rsidP="00196EF9">
            <w:pPr>
              <w:jc w:val="right"/>
            </w:pPr>
          </w:p>
        </w:tc>
        <w:tc>
          <w:tcPr>
            <w:tcW w:w="1098" w:type="dxa"/>
          </w:tcPr>
          <w:p w14:paraId="183FA611" w14:textId="77777777" w:rsidR="00196EF9" w:rsidRPr="00E50C88" w:rsidRDefault="00196EF9" w:rsidP="00196EF9">
            <w:pPr>
              <w:jc w:val="right"/>
            </w:pPr>
          </w:p>
        </w:tc>
        <w:tc>
          <w:tcPr>
            <w:tcW w:w="261" w:type="dxa"/>
          </w:tcPr>
          <w:p w14:paraId="5CD2907F" w14:textId="77777777" w:rsidR="00196EF9" w:rsidRPr="00E50C88" w:rsidRDefault="00196EF9" w:rsidP="00196EF9">
            <w:pPr>
              <w:jc w:val="right"/>
            </w:pPr>
          </w:p>
        </w:tc>
        <w:tc>
          <w:tcPr>
            <w:tcW w:w="1179" w:type="dxa"/>
          </w:tcPr>
          <w:p w14:paraId="14FE4C6E" w14:textId="77777777" w:rsidR="00196EF9" w:rsidRPr="00E50C88" w:rsidRDefault="00196EF9" w:rsidP="00196EF9">
            <w:pPr>
              <w:jc w:val="right"/>
            </w:pPr>
          </w:p>
        </w:tc>
      </w:tr>
      <w:tr w:rsidR="00196EF9" w:rsidRPr="004E1FD3" w14:paraId="6AE28718" w14:textId="77777777" w:rsidTr="00640C4C">
        <w:trPr>
          <w:trHeight w:val="190"/>
        </w:trPr>
        <w:tc>
          <w:tcPr>
            <w:tcW w:w="4950" w:type="dxa"/>
          </w:tcPr>
          <w:p w14:paraId="36ED5F91" w14:textId="77777777" w:rsidR="00196EF9" w:rsidRPr="007E2CEB" w:rsidRDefault="00196EF9" w:rsidP="002D6903">
            <w:pPr>
              <w:spacing w:line="240" w:lineRule="atLeast"/>
              <w:ind w:left="164" w:right="-90" w:hanging="164"/>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14:paraId="4B781D35" w14:textId="4A8A0107" w:rsidR="00196EF9" w:rsidRPr="00E50C88" w:rsidRDefault="00196EF9" w:rsidP="00E94F64">
            <w:pPr>
              <w:jc w:val="right"/>
            </w:pPr>
            <w:r w:rsidRPr="00E50C88">
              <w:t>251,</w:t>
            </w:r>
            <w:r>
              <w:t>553</w:t>
            </w:r>
          </w:p>
        </w:tc>
        <w:tc>
          <w:tcPr>
            <w:tcW w:w="252" w:type="dxa"/>
          </w:tcPr>
          <w:p w14:paraId="5A056ACC" w14:textId="77777777" w:rsidR="00196EF9" w:rsidRPr="00E50C88" w:rsidRDefault="00196EF9" w:rsidP="00196EF9">
            <w:pPr>
              <w:jc w:val="right"/>
            </w:pPr>
          </w:p>
        </w:tc>
        <w:tc>
          <w:tcPr>
            <w:tcW w:w="1098" w:type="dxa"/>
          </w:tcPr>
          <w:p w14:paraId="1CDEE735" w14:textId="6074D64E" w:rsidR="00196EF9" w:rsidRPr="00E50C88" w:rsidRDefault="00196EF9" w:rsidP="00196EF9">
            <w:pPr>
              <w:jc w:val="right"/>
            </w:pPr>
            <w:r>
              <w:t>9,096</w:t>
            </w:r>
          </w:p>
        </w:tc>
        <w:tc>
          <w:tcPr>
            <w:tcW w:w="261" w:type="dxa"/>
          </w:tcPr>
          <w:p w14:paraId="2E58A097" w14:textId="77777777" w:rsidR="00196EF9" w:rsidRPr="00E50C88" w:rsidRDefault="00196EF9" w:rsidP="00196EF9">
            <w:pPr>
              <w:jc w:val="right"/>
            </w:pPr>
          </w:p>
        </w:tc>
        <w:tc>
          <w:tcPr>
            <w:tcW w:w="1179" w:type="dxa"/>
          </w:tcPr>
          <w:p w14:paraId="19158D83" w14:textId="468BD4F3" w:rsidR="00196EF9" w:rsidRPr="00E50C88" w:rsidRDefault="00196EF9" w:rsidP="00196EF9">
            <w:pPr>
              <w:jc w:val="right"/>
            </w:pPr>
            <w:r w:rsidRPr="00E50C88">
              <w:t>10,627</w:t>
            </w:r>
          </w:p>
        </w:tc>
      </w:tr>
      <w:tr w:rsidR="00196EF9" w:rsidRPr="004E1FD3" w14:paraId="4D974499" w14:textId="77777777" w:rsidTr="00640C4C">
        <w:trPr>
          <w:trHeight w:val="190"/>
        </w:trPr>
        <w:tc>
          <w:tcPr>
            <w:tcW w:w="4950" w:type="dxa"/>
          </w:tcPr>
          <w:p w14:paraId="0F659FE1" w14:textId="77777777" w:rsidR="00196EF9" w:rsidRPr="007E2CEB" w:rsidRDefault="00196EF9" w:rsidP="002D6903">
            <w:pPr>
              <w:spacing w:line="240" w:lineRule="atLeast"/>
              <w:ind w:left="164" w:right="-90" w:hanging="164"/>
              <w:rPr>
                <w:rFonts w:cs="Times New Roman"/>
                <w:color w:val="000000"/>
                <w:szCs w:val="22"/>
                <w:lang w:val="en-US"/>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40" w:type="dxa"/>
          </w:tcPr>
          <w:p w14:paraId="48B32D77" w14:textId="77777777" w:rsidR="00196EF9" w:rsidRPr="00E50C88" w:rsidRDefault="00196EF9" w:rsidP="00E94F64">
            <w:pPr>
              <w:jc w:val="right"/>
            </w:pPr>
            <w:r w:rsidRPr="00E50C88">
              <w:t>145</w:t>
            </w:r>
          </w:p>
        </w:tc>
        <w:tc>
          <w:tcPr>
            <w:tcW w:w="252" w:type="dxa"/>
          </w:tcPr>
          <w:p w14:paraId="1CE406F3" w14:textId="77777777" w:rsidR="00196EF9" w:rsidRPr="00E50C88" w:rsidRDefault="00196EF9" w:rsidP="00196EF9">
            <w:pPr>
              <w:jc w:val="right"/>
            </w:pPr>
          </w:p>
        </w:tc>
        <w:tc>
          <w:tcPr>
            <w:tcW w:w="1098" w:type="dxa"/>
          </w:tcPr>
          <w:p w14:paraId="72EB4E26" w14:textId="0BD48997" w:rsidR="00196EF9" w:rsidRPr="00E50C88" w:rsidRDefault="00196EF9" w:rsidP="00196EF9">
            <w:pPr>
              <w:jc w:val="right"/>
            </w:pPr>
            <w:r>
              <w:t>126</w:t>
            </w:r>
          </w:p>
        </w:tc>
        <w:tc>
          <w:tcPr>
            <w:tcW w:w="261" w:type="dxa"/>
          </w:tcPr>
          <w:p w14:paraId="4821F8A6" w14:textId="77777777" w:rsidR="00196EF9" w:rsidRPr="00E50C88" w:rsidRDefault="00196EF9" w:rsidP="00196EF9">
            <w:pPr>
              <w:jc w:val="right"/>
            </w:pPr>
          </w:p>
        </w:tc>
        <w:tc>
          <w:tcPr>
            <w:tcW w:w="1179" w:type="dxa"/>
          </w:tcPr>
          <w:p w14:paraId="5A4CC10F" w14:textId="77777777" w:rsidR="00196EF9" w:rsidRDefault="00196EF9" w:rsidP="00196EF9">
            <w:pPr>
              <w:jc w:val="right"/>
            </w:pPr>
            <w:r w:rsidRPr="00E50C88">
              <w:t>145</w:t>
            </w:r>
          </w:p>
        </w:tc>
      </w:tr>
      <w:tr w:rsidR="002C15A5" w:rsidRPr="004E1FD3" w14:paraId="2D84B6FA" w14:textId="77777777" w:rsidTr="00640C4C">
        <w:trPr>
          <w:trHeight w:val="190"/>
        </w:trPr>
        <w:tc>
          <w:tcPr>
            <w:tcW w:w="4950" w:type="dxa"/>
          </w:tcPr>
          <w:p w14:paraId="36C95EB6" w14:textId="77777777" w:rsidR="002C15A5" w:rsidRPr="002D6903" w:rsidRDefault="002C15A5" w:rsidP="002D6903">
            <w:pPr>
              <w:spacing w:line="240" w:lineRule="atLeast"/>
              <w:ind w:left="164" w:right="-90" w:hanging="164"/>
              <w:rPr>
                <w:rFonts w:cs="Times New Roman"/>
                <w:color w:val="000000"/>
                <w:szCs w:val="22"/>
                <w:lang w:val="en-US"/>
              </w:rPr>
            </w:pPr>
          </w:p>
        </w:tc>
        <w:tc>
          <w:tcPr>
            <w:tcW w:w="1440" w:type="dxa"/>
          </w:tcPr>
          <w:p w14:paraId="66432E80" w14:textId="77777777" w:rsidR="002C15A5" w:rsidRPr="00E50C88" w:rsidRDefault="002C15A5" w:rsidP="00E94F64">
            <w:pPr>
              <w:jc w:val="right"/>
            </w:pPr>
          </w:p>
        </w:tc>
        <w:tc>
          <w:tcPr>
            <w:tcW w:w="252" w:type="dxa"/>
          </w:tcPr>
          <w:p w14:paraId="3A5BE228" w14:textId="77777777" w:rsidR="002C15A5" w:rsidRPr="00E50C88" w:rsidRDefault="002C15A5" w:rsidP="00196EF9">
            <w:pPr>
              <w:jc w:val="right"/>
            </w:pPr>
          </w:p>
        </w:tc>
        <w:tc>
          <w:tcPr>
            <w:tcW w:w="1098" w:type="dxa"/>
          </w:tcPr>
          <w:p w14:paraId="71FFE375" w14:textId="77777777" w:rsidR="002C15A5" w:rsidRDefault="002C15A5" w:rsidP="00196EF9">
            <w:pPr>
              <w:jc w:val="right"/>
            </w:pPr>
          </w:p>
        </w:tc>
        <w:tc>
          <w:tcPr>
            <w:tcW w:w="261" w:type="dxa"/>
          </w:tcPr>
          <w:p w14:paraId="00C5F1EC" w14:textId="77777777" w:rsidR="002C15A5" w:rsidRPr="00E50C88" w:rsidRDefault="002C15A5" w:rsidP="00196EF9">
            <w:pPr>
              <w:jc w:val="right"/>
            </w:pPr>
          </w:p>
        </w:tc>
        <w:tc>
          <w:tcPr>
            <w:tcW w:w="1179" w:type="dxa"/>
          </w:tcPr>
          <w:p w14:paraId="44DEAC4C" w14:textId="77777777" w:rsidR="002C15A5" w:rsidRPr="00E50C88" w:rsidRDefault="002C15A5" w:rsidP="00196EF9">
            <w:pPr>
              <w:jc w:val="right"/>
            </w:pPr>
          </w:p>
        </w:tc>
      </w:tr>
      <w:tr w:rsidR="002C15A5" w:rsidRPr="004E1FD3" w14:paraId="4BF397ED" w14:textId="77777777" w:rsidTr="00640C4C">
        <w:trPr>
          <w:trHeight w:val="190"/>
        </w:trPr>
        <w:tc>
          <w:tcPr>
            <w:tcW w:w="4950" w:type="dxa"/>
          </w:tcPr>
          <w:p w14:paraId="465EF29F" w14:textId="67245881" w:rsidR="002C15A5" w:rsidRPr="002C15A5" w:rsidRDefault="002C15A5" w:rsidP="002C15A5">
            <w:pPr>
              <w:spacing w:line="240" w:lineRule="atLeast"/>
              <w:ind w:left="164" w:right="-90" w:hanging="164"/>
              <w:rPr>
                <w:rFonts w:cs="Times New Roman"/>
                <w:color w:val="000000"/>
                <w:szCs w:val="22"/>
                <w:lang w:val="en-US"/>
              </w:rPr>
            </w:pPr>
            <w:r w:rsidRPr="002C15A5">
              <w:rPr>
                <w:rFonts w:eastAsia="MS Mincho" w:cs="Times New Roman"/>
                <w:b/>
                <w:bCs/>
                <w:i/>
                <w:iCs/>
                <w:color w:val="000000"/>
                <w:szCs w:val="22"/>
                <w:lang w:val="en-US"/>
              </w:rPr>
              <w:t>Derivatives (notional amount)</w:t>
            </w:r>
          </w:p>
        </w:tc>
        <w:tc>
          <w:tcPr>
            <w:tcW w:w="1440" w:type="dxa"/>
          </w:tcPr>
          <w:p w14:paraId="438E9A86" w14:textId="77777777" w:rsidR="002C15A5" w:rsidRPr="002C15A5" w:rsidRDefault="002C15A5" w:rsidP="002C15A5">
            <w:pPr>
              <w:jc w:val="right"/>
            </w:pPr>
          </w:p>
        </w:tc>
        <w:tc>
          <w:tcPr>
            <w:tcW w:w="252" w:type="dxa"/>
          </w:tcPr>
          <w:p w14:paraId="50CADB93" w14:textId="77777777" w:rsidR="002C15A5" w:rsidRPr="002C15A5" w:rsidRDefault="002C15A5" w:rsidP="002C15A5">
            <w:pPr>
              <w:jc w:val="right"/>
            </w:pPr>
          </w:p>
        </w:tc>
        <w:tc>
          <w:tcPr>
            <w:tcW w:w="1098" w:type="dxa"/>
          </w:tcPr>
          <w:p w14:paraId="11566887" w14:textId="77777777" w:rsidR="002C15A5" w:rsidRPr="002C15A5" w:rsidRDefault="002C15A5" w:rsidP="002C15A5">
            <w:pPr>
              <w:jc w:val="right"/>
            </w:pPr>
          </w:p>
        </w:tc>
        <w:tc>
          <w:tcPr>
            <w:tcW w:w="261" w:type="dxa"/>
          </w:tcPr>
          <w:p w14:paraId="3AF4B984" w14:textId="77777777" w:rsidR="002C15A5" w:rsidRPr="002C15A5" w:rsidRDefault="002C15A5" w:rsidP="002C15A5">
            <w:pPr>
              <w:jc w:val="right"/>
            </w:pPr>
          </w:p>
        </w:tc>
        <w:tc>
          <w:tcPr>
            <w:tcW w:w="1179" w:type="dxa"/>
          </w:tcPr>
          <w:p w14:paraId="597DD8D0" w14:textId="77777777" w:rsidR="002C15A5" w:rsidRPr="002C15A5" w:rsidRDefault="002C15A5" w:rsidP="002C15A5">
            <w:pPr>
              <w:jc w:val="right"/>
            </w:pPr>
          </w:p>
        </w:tc>
      </w:tr>
      <w:tr w:rsidR="002C15A5" w:rsidRPr="004E1FD3" w14:paraId="3267071B" w14:textId="77777777" w:rsidTr="002C15A5">
        <w:trPr>
          <w:trHeight w:val="164"/>
        </w:trPr>
        <w:tc>
          <w:tcPr>
            <w:tcW w:w="4950" w:type="dxa"/>
          </w:tcPr>
          <w:p w14:paraId="5A3A3B03" w14:textId="786427D3" w:rsidR="002C15A5" w:rsidRPr="002C15A5" w:rsidRDefault="002C15A5" w:rsidP="002C15A5">
            <w:pPr>
              <w:spacing w:line="240" w:lineRule="atLeast"/>
              <w:ind w:left="164" w:right="-90" w:hanging="164"/>
              <w:rPr>
                <w:rFonts w:cs="Times New Roman"/>
                <w:color w:val="000000"/>
                <w:szCs w:val="22"/>
                <w:lang w:val="en-US"/>
              </w:rPr>
            </w:pPr>
            <w:r w:rsidRPr="002C15A5">
              <w:rPr>
                <w:rFonts w:cs="Times New Roman"/>
                <w:color w:val="000000"/>
                <w:szCs w:val="22"/>
                <w:lang w:val="en-US"/>
              </w:rPr>
              <w:t>The Siam Commercial Bank Public Company Limited</w:t>
            </w:r>
          </w:p>
        </w:tc>
        <w:tc>
          <w:tcPr>
            <w:tcW w:w="1440" w:type="dxa"/>
          </w:tcPr>
          <w:p w14:paraId="06F6B5B7" w14:textId="3919A1A9" w:rsidR="002C15A5" w:rsidRPr="002C15A5" w:rsidRDefault="002C15A5" w:rsidP="00483801">
            <w:pPr>
              <w:ind w:right="-374"/>
              <w:jc w:val="center"/>
            </w:pPr>
            <w:r w:rsidRPr="002C15A5">
              <w:t>1,905,842</w:t>
            </w:r>
          </w:p>
        </w:tc>
        <w:tc>
          <w:tcPr>
            <w:tcW w:w="252" w:type="dxa"/>
          </w:tcPr>
          <w:p w14:paraId="41A5D5DE" w14:textId="77777777" w:rsidR="002C15A5" w:rsidRPr="002C15A5" w:rsidRDefault="002C15A5" w:rsidP="002C15A5">
            <w:pPr>
              <w:jc w:val="right"/>
            </w:pPr>
          </w:p>
        </w:tc>
        <w:tc>
          <w:tcPr>
            <w:tcW w:w="1098" w:type="dxa"/>
          </w:tcPr>
          <w:p w14:paraId="120A7BD2" w14:textId="3C0D9E29" w:rsidR="002C15A5" w:rsidRPr="002C15A5" w:rsidRDefault="002C15A5" w:rsidP="002C15A5">
            <w:pPr>
              <w:jc w:val="right"/>
            </w:pPr>
            <w:r w:rsidRPr="002C15A5">
              <w:t>4,424,594</w:t>
            </w:r>
          </w:p>
        </w:tc>
        <w:tc>
          <w:tcPr>
            <w:tcW w:w="261" w:type="dxa"/>
          </w:tcPr>
          <w:p w14:paraId="373CD66B" w14:textId="77777777" w:rsidR="002C15A5" w:rsidRPr="002C15A5" w:rsidRDefault="002C15A5" w:rsidP="002C15A5">
            <w:pPr>
              <w:jc w:val="right"/>
            </w:pPr>
          </w:p>
        </w:tc>
        <w:tc>
          <w:tcPr>
            <w:tcW w:w="1179" w:type="dxa"/>
          </w:tcPr>
          <w:p w14:paraId="33FAAA60" w14:textId="3AEDBB16" w:rsidR="002C15A5" w:rsidRPr="002C15A5" w:rsidRDefault="002C15A5" w:rsidP="002C15A5">
            <w:pPr>
              <w:jc w:val="right"/>
            </w:pPr>
            <w:r w:rsidRPr="002C15A5">
              <w:t>1,905,842</w:t>
            </w:r>
          </w:p>
        </w:tc>
      </w:tr>
    </w:tbl>
    <w:p w14:paraId="1EE5DCF6" w14:textId="5E147E23" w:rsidR="006416C1" w:rsidRDefault="006416C1">
      <w:pPr>
        <w:spacing w:line="240" w:lineRule="auto"/>
        <w:rPr>
          <w:rFonts w:cs="Times New Roman"/>
          <w:b/>
          <w:bCs/>
          <w:i/>
          <w:iCs/>
          <w:szCs w:val="22"/>
        </w:rPr>
      </w:pPr>
    </w:p>
    <w:p w14:paraId="735A9006" w14:textId="77777777" w:rsidR="00C304F0" w:rsidRPr="00E355AA" w:rsidRDefault="00C304F0" w:rsidP="00C304F0">
      <w:pPr>
        <w:spacing w:line="240" w:lineRule="atLeast"/>
        <w:ind w:left="540"/>
        <w:jc w:val="both"/>
        <w:rPr>
          <w:rFonts w:cs="Times New Roman"/>
          <w:b/>
          <w:bCs/>
          <w:i/>
          <w:iCs/>
          <w:szCs w:val="22"/>
        </w:rPr>
      </w:pPr>
      <w:r w:rsidRPr="00E355AA">
        <w:rPr>
          <w:rFonts w:cs="Times New Roman"/>
          <w:b/>
          <w:bCs/>
          <w:i/>
          <w:iCs/>
          <w:szCs w:val="22"/>
        </w:rPr>
        <w:t>Significant agreements with related parties</w:t>
      </w:r>
    </w:p>
    <w:p w14:paraId="74541B08" w14:textId="77777777" w:rsidR="00C304F0" w:rsidRPr="00BE613E" w:rsidRDefault="00C304F0" w:rsidP="00EE5A88">
      <w:pPr>
        <w:spacing w:line="220" w:lineRule="atLeast"/>
        <w:jc w:val="both"/>
        <w:rPr>
          <w:rFonts w:cs="Times New Roman"/>
          <w:szCs w:val="22"/>
        </w:rPr>
      </w:pPr>
    </w:p>
    <w:p w14:paraId="599DEEA0" w14:textId="15DE6C1A" w:rsidR="00C304F0" w:rsidRPr="00B32071" w:rsidRDefault="00C304F0" w:rsidP="005A673D">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B32071">
        <w:rPr>
          <w:rFonts w:cs="Times New Roman"/>
          <w:i/>
          <w:iCs/>
          <w:szCs w:val="22"/>
        </w:rPr>
        <w:t>Shared service agreement</w:t>
      </w:r>
    </w:p>
    <w:p w14:paraId="1AD85F8C" w14:textId="77777777" w:rsidR="00C304F0" w:rsidRPr="00B32071" w:rsidRDefault="00C304F0" w:rsidP="00EE5A88">
      <w:pPr>
        <w:spacing w:line="220" w:lineRule="atLeast"/>
        <w:jc w:val="both"/>
        <w:rPr>
          <w:rFonts w:cs="Times New Roman"/>
          <w:szCs w:val="22"/>
        </w:rPr>
      </w:pPr>
    </w:p>
    <w:p w14:paraId="79D63527" w14:textId="52293154" w:rsidR="00C304F0" w:rsidRDefault="00321D8B" w:rsidP="00C304F0">
      <w:pPr>
        <w:tabs>
          <w:tab w:val="left" w:pos="540"/>
        </w:tabs>
        <w:spacing w:line="240" w:lineRule="atLeast"/>
        <w:ind w:left="540" w:right="-70"/>
        <w:jc w:val="both"/>
        <w:rPr>
          <w:rFonts w:cs="Times New Roman"/>
          <w:szCs w:val="22"/>
        </w:rPr>
      </w:pPr>
      <w:r w:rsidRPr="00B32071">
        <w:rPr>
          <w:rFonts w:cs="Times New Roman"/>
          <w:szCs w:val="22"/>
        </w:rPr>
        <w:t>The</w:t>
      </w:r>
      <w:r w:rsidR="00C304F0" w:rsidRPr="00B32071">
        <w:rPr>
          <w:rFonts w:cs="Times New Roman"/>
          <w:szCs w:val="22"/>
        </w:rPr>
        <w:t xml:space="preserve"> Company </w:t>
      </w:r>
      <w:r w:rsidR="000818CA">
        <w:rPr>
          <w:rFonts w:cs="Times New Roman"/>
          <w:szCs w:val="22"/>
        </w:rPr>
        <w:t>has a</w:t>
      </w:r>
      <w:r w:rsidR="00C304F0" w:rsidRPr="00B32071">
        <w:rPr>
          <w:rFonts w:cs="Times New Roman"/>
          <w:szCs w:val="22"/>
        </w:rPr>
        <w:t xml:space="preserve"> shared service agreement with The Siam Commercial Bank Public Company Limited</w:t>
      </w:r>
      <w:r w:rsidR="00C304F0" w:rsidRPr="00B32071">
        <w:rPr>
          <w:rFonts w:cstheme="minorBidi" w:hint="cs"/>
          <w:szCs w:val="28"/>
          <w:cs/>
          <w:lang w:bidi="th-TH"/>
        </w:rPr>
        <w:t xml:space="preserve"> </w:t>
      </w:r>
      <w:r w:rsidR="00C304F0" w:rsidRPr="00B32071">
        <w:rPr>
          <w:rFonts w:cs="Times New Roman"/>
          <w:szCs w:val="22"/>
        </w:rPr>
        <w:t xml:space="preserve">for a </w:t>
      </w:r>
      <w:r w:rsidR="00A14700">
        <w:rPr>
          <w:rFonts w:cs="Times New Roman"/>
          <w:szCs w:val="22"/>
        </w:rPr>
        <w:t>period</w:t>
      </w:r>
      <w:r w:rsidR="00C304F0" w:rsidRPr="00B32071">
        <w:rPr>
          <w:rFonts w:cs="Times New Roman"/>
          <w:szCs w:val="22"/>
        </w:rPr>
        <w:t xml:space="preserve"> of 1 year. The agreement shall be continued </w:t>
      </w:r>
      <w:r w:rsidR="000818CA">
        <w:rPr>
          <w:rFonts w:cs="Times New Roman"/>
          <w:szCs w:val="22"/>
        </w:rPr>
        <w:t>1</w:t>
      </w:r>
      <w:r w:rsidR="00C304F0" w:rsidRPr="00B32071">
        <w:rPr>
          <w:rFonts w:cs="Times New Roman"/>
          <w:szCs w:val="22"/>
        </w:rPr>
        <w:t xml:space="preserve"> year at a time</w:t>
      </w:r>
      <w:r w:rsidR="00C304F0" w:rsidRPr="00B32071">
        <w:rPr>
          <w:szCs w:val="28"/>
        </w:rPr>
        <w:t xml:space="preserve">, unless terminated by any counterparty. Any party has no intention to renew the </w:t>
      </w:r>
      <w:r w:rsidR="000818CA">
        <w:rPr>
          <w:szCs w:val="28"/>
        </w:rPr>
        <w:t>agreement</w:t>
      </w:r>
      <w:r w:rsidR="00C304F0" w:rsidRPr="00B32071">
        <w:rPr>
          <w:szCs w:val="28"/>
        </w:rPr>
        <w:t xml:space="preserve">, shall give the </w:t>
      </w:r>
      <w:r w:rsidR="002D6903">
        <w:rPr>
          <w:szCs w:val="28"/>
        </w:rPr>
        <w:t xml:space="preserve">written </w:t>
      </w:r>
      <w:r w:rsidR="00C304F0" w:rsidRPr="00B32071">
        <w:rPr>
          <w:szCs w:val="28"/>
        </w:rPr>
        <w:t xml:space="preserve">notice of cancellation over 90 days prior to date of expiration of the </w:t>
      </w:r>
      <w:r w:rsidR="00483801">
        <w:rPr>
          <w:szCs w:val="28"/>
        </w:rPr>
        <w:t>agreement</w:t>
      </w:r>
      <w:r w:rsidR="00C304F0" w:rsidRPr="00B32071">
        <w:rPr>
          <w:szCs w:val="28"/>
        </w:rPr>
        <w:t xml:space="preserve"> to another party.</w:t>
      </w:r>
      <w:r w:rsidR="00C304F0" w:rsidRPr="00B32071">
        <w:rPr>
          <w:rFonts w:cs="Times New Roman"/>
          <w:szCs w:val="22"/>
        </w:rPr>
        <w:t xml:space="preserve"> Either of the parties shall be entitled to terminate the agreement by giving a</w:t>
      </w:r>
      <w:r w:rsidR="002E0113">
        <w:rPr>
          <w:rFonts w:cs="Times New Roman"/>
          <w:szCs w:val="22"/>
          <w:lang w:val="en-US"/>
        </w:rPr>
        <w:t xml:space="preserve"> </w:t>
      </w:r>
      <w:r w:rsidR="00C304F0" w:rsidRPr="00B32071">
        <w:rPr>
          <w:rFonts w:cs="Times New Roman"/>
          <w:szCs w:val="22"/>
        </w:rPr>
        <w:t xml:space="preserve">of 30-day prior notice to another party. The scope of services comprises of Accounting and Finance, Human Resources, Training, Wealth </w:t>
      </w:r>
      <w:r w:rsidR="0024021C">
        <w:rPr>
          <w:rFonts w:cs="Times New Roman"/>
          <w:szCs w:val="22"/>
        </w:rPr>
        <w:t>Coverage</w:t>
      </w:r>
      <w:r w:rsidR="00C304F0" w:rsidRPr="00B32071">
        <w:rPr>
          <w:rFonts w:cs="Times New Roman"/>
          <w:szCs w:val="22"/>
        </w:rPr>
        <w:t xml:space="preserve"> (License), Audit, Compliance, Company Secretary, Marketing,</w:t>
      </w:r>
      <w:r w:rsidR="002D6903">
        <w:rPr>
          <w:rFonts w:cs="Times New Roman"/>
          <w:szCs w:val="22"/>
        </w:rPr>
        <w:t xml:space="preserve"> Public Relation,</w:t>
      </w:r>
      <w:r w:rsidR="00C304F0" w:rsidRPr="00B32071">
        <w:rPr>
          <w:rFonts w:cs="Times New Roman"/>
          <w:szCs w:val="22"/>
        </w:rPr>
        <w:t xml:space="preserve"> Central Services Management, </w:t>
      </w:r>
      <w:r w:rsidR="00C304F0" w:rsidRPr="002D6903">
        <w:rPr>
          <w:rFonts w:cs="Times New Roman"/>
          <w:szCs w:val="22"/>
        </w:rPr>
        <w:t>General Procurement</w:t>
      </w:r>
      <w:r w:rsidR="002D6903" w:rsidRPr="002D6903">
        <w:rPr>
          <w:rFonts w:cs="Times New Roman"/>
          <w:szCs w:val="22"/>
        </w:rPr>
        <w:t xml:space="preserve"> Management and Information Technology Procurement</w:t>
      </w:r>
      <w:r w:rsidR="00C304F0" w:rsidRPr="002D6903">
        <w:rPr>
          <w:rFonts w:cs="Times New Roman"/>
          <w:szCs w:val="22"/>
        </w:rPr>
        <w:t>,</w:t>
      </w:r>
      <w:r w:rsidR="00C304F0" w:rsidRPr="00B32071">
        <w:rPr>
          <w:rFonts w:cs="Times New Roman"/>
          <w:szCs w:val="22"/>
        </w:rPr>
        <w:t xml:space="preserve"> Building Management, Safety and Security, Technology and Legal. The Company agree</w:t>
      </w:r>
      <w:r w:rsidR="000818CA">
        <w:rPr>
          <w:rFonts w:cs="Times New Roman"/>
          <w:szCs w:val="22"/>
        </w:rPr>
        <w:t>s</w:t>
      </w:r>
      <w:r w:rsidR="00C304F0" w:rsidRPr="00B32071">
        <w:rPr>
          <w:rFonts w:cs="Times New Roman"/>
          <w:szCs w:val="22"/>
        </w:rPr>
        <w:t xml:space="preserve"> to pay shared service expense as specified in the agreement.</w:t>
      </w:r>
    </w:p>
    <w:p w14:paraId="29C21B52" w14:textId="77777777" w:rsidR="006A637A" w:rsidRPr="00BE613E" w:rsidRDefault="006A637A" w:rsidP="00BE613E">
      <w:pPr>
        <w:spacing w:line="220" w:lineRule="atLeast"/>
        <w:jc w:val="both"/>
        <w:rPr>
          <w:rFonts w:cs="Times New Roman"/>
          <w:szCs w:val="22"/>
        </w:rPr>
      </w:pPr>
    </w:p>
    <w:p w14:paraId="169EDFE6" w14:textId="4C679580" w:rsidR="00C304F0" w:rsidRPr="00F15A66" w:rsidRDefault="0024021C" w:rsidP="005A673D">
      <w:pPr>
        <w:numPr>
          <w:ilvl w:val="0"/>
          <w:numId w:val="17"/>
        </w:num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Pr>
          <w:rFonts w:cs="Times New Roman"/>
          <w:i/>
          <w:iCs/>
          <w:szCs w:val="22"/>
        </w:rPr>
        <w:t>S</w:t>
      </w:r>
      <w:r w:rsidR="000818CA">
        <w:rPr>
          <w:rFonts w:cs="Times New Roman"/>
          <w:i/>
          <w:iCs/>
          <w:szCs w:val="22"/>
        </w:rPr>
        <w:t>ervice a</w:t>
      </w:r>
      <w:r w:rsidR="005F0382">
        <w:rPr>
          <w:rFonts w:cs="Times New Roman"/>
          <w:i/>
          <w:iCs/>
          <w:szCs w:val="22"/>
        </w:rPr>
        <w:t>g</w:t>
      </w:r>
      <w:r w:rsidR="00C304F0" w:rsidRPr="00D157C7">
        <w:rPr>
          <w:rFonts w:cs="Times New Roman"/>
          <w:i/>
          <w:iCs/>
          <w:szCs w:val="22"/>
        </w:rPr>
        <w:t>reement</w:t>
      </w:r>
      <w:r w:rsidR="000818CA">
        <w:rPr>
          <w:rFonts w:cs="Times New Roman"/>
          <w:i/>
          <w:iCs/>
          <w:szCs w:val="22"/>
        </w:rPr>
        <w:t>s</w:t>
      </w:r>
      <w:r w:rsidR="006A637A">
        <w:rPr>
          <w:rFonts w:cs="Times New Roman"/>
          <w:i/>
          <w:iCs/>
          <w:szCs w:val="22"/>
        </w:rPr>
        <w:t xml:space="preserve"> </w:t>
      </w:r>
      <w:r w:rsidR="006A637A">
        <w:rPr>
          <w:rFonts w:cs="Times New Roman"/>
          <w:i/>
          <w:iCs/>
          <w:szCs w:val="22"/>
        </w:rPr>
        <w:tab/>
      </w:r>
    </w:p>
    <w:p w14:paraId="68003C7D" w14:textId="77777777" w:rsidR="00C304F0" w:rsidRPr="00BE613E" w:rsidRDefault="00C304F0" w:rsidP="00BE613E">
      <w:pPr>
        <w:spacing w:line="220" w:lineRule="atLeast"/>
        <w:jc w:val="both"/>
        <w:rPr>
          <w:rFonts w:cs="Times New Roman"/>
          <w:szCs w:val="22"/>
        </w:rPr>
      </w:pPr>
    </w:p>
    <w:p w14:paraId="6C1D819E" w14:textId="47801A9E" w:rsidR="00C304F0" w:rsidRDefault="00C304F0" w:rsidP="00C304F0">
      <w:pPr>
        <w:spacing w:line="240" w:lineRule="atLeast"/>
        <w:ind w:left="540" w:right="-7"/>
        <w:jc w:val="both"/>
        <w:rPr>
          <w:rFonts w:cs="Times New Roman"/>
          <w:szCs w:val="22"/>
        </w:rPr>
      </w:pPr>
      <w:r w:rsidRPr="002E0113">
        <w:rPr>
          <w:rFonts w:cs="Times New Roman"/>
          <w:szCs w:val="22"/>
        </w:rPr>
        <w:t xml:space="preserve">The Company has </w:t>
      </w:r>
      <w:r w:rsidR="000818CA">
        <w:rPr>
          <w:rFonts w:cs="Times New Roman"/>
          <w:szCs w:val="22"/>
        </w:rPr>
        <w:t>several</w:t>
      </w:r>
      <w:r w:rsidR="0024021C">
        <w:rPr>
          <w:rFonts w:cs="Times New Roman"/>
          <w:szCs w:val="22"/>
        </w:rPr>
        <w:t xml:space="preserve"> </w:t>
      </w:r>
      <w:r w:rsidRPr="002E0113">
        <w:rPr>
          <w:rFonts w:cs="Times New Roman"/>
          <w:szCs w:val="22"/>
        </w:rPr>
        <w:t xml:space="preserve">service agreements with The Siam Commercial Bank </w:t>
      </w:r>
      <w:r w:rsidRPr="00B32071">
        <w:rPr>
          <w:rFonts w:cs="Times New Roman"/>
          <w:szCs w:val="22"/>
        </w:rPr>
        <w:t xml:space="preserve">Public Company Limited and </w:t>
      </w:r>
      <w:proofErr w:type="spellStart"/>
      <w:r w:rsidRPr="00B32071">
        <w:rPr>
          <w:rFonts w:cs="Times New Roman"/>
          <w:szCs w:val="22"/>
        </w:rPr>
        <w:t>Mahisorn</w:t>
      </w:r>
      <w:proofErr w:type="spellEnd"/>
      <w:r w:rsidRPr="00B32071">
        <w:rPr>
          <w:rFonts w:cs="Times New Roman"/>
          <w:szCs w:val="22"/>
        </w:rPr>
        <w:t xml:space="preserve"> Co., Ltd. for a </w:t>
      </w:r>
      <w:r w:rsidR="002E0113">
        <w:rPr>
          <w:rFonts w:cs="Times New Roman"/>
          <w:szCs w:val="22"/>
        </w:rPr>
        <w:t>period</w:t>
      </w:r>
      <w:r w:rsidRPr="00B32071">
        <w:rPr>
          <w:rFonts w:cs="Times New Roman"/>
          <w:szCs w:val="22"/>
        </w:rPr>
        <w:t xml:space="preserve"> of 3 years. </w:t>
      </w:r>
      <w:r w:rsidR="000818CA">
        <w:rPr>
          <w:rFonts w:cs="Times New Roman"/>
          <w:szCs w:val="22"/>
        </w:rPr>
        <w:t>Either of the parties</w:t>
      </w:r>
      <w:r w:rsidRPr="00B32071">
        <w:rPr>
          <w:rFonts w:cs="Times New Roman"/>
          <w:szCs w:val="22"/>
        </w:rPr>
        <w:t xml:space="preserve"> shall be entitled to terminate the agreement</w:t>
      </w:r>
      <w:r w:rsidR="000818CA">
        <w:rPr>
          <w:rFonts w:cs="Times New Roman"/>
          <w:szCs w:val="22"/>
        </w:rPr>
        <w:t>s</w:t>
      </w:r>
      <w:r w:rsidRPr="00B32071">
        <w:rPr>
          <w:rFonts w:cs="Times New Roman"/>
          <w:szCs w:val="22"/>
        </w:rPr>
        <w:t xml:space="preserve"> by giving</w:t>
      </w:r>
      <w:r w:rsidR="000818CA">
        <w:rPr>
          <w:rFonts w:cs="Times New Roman"/>
          <w:szCs w:val="22"/>
        </w:rPr>
        <w:t xml:space="preserve"> a</w:t>
      </w:r>
      <w:r w:rsidRPr="00B32071">
        <w:rPr>
          <w:szCs w:val="28"/>
          <w:lang w:val="en-US" w:bidi="th-TH"/>
        </w:rPr>
        <w:t xml:space="preserve"> </w:t>
      </w:r>
      <w:r w:rsidR="0024021C">
        <w:rPr>
          <w:rFonts w:cs="Times New Roman"/>
          <w:szCs w:val="22"/>
          <w:lang w:val="en-US"/>
        </w:rPr>
        <w:t>60</w:t>
      </w:r>
      <w:r w:rsidRPr="00B32071">
        <w:rPr>
          <w:rFonts w:cs="Times New Roman"/>
          <w:szCs w:val="22"/>
        </w:rPr>
        <w:t xml:space="preserve">-day prior notice </w:t>
      </w:r>
      <w:r w:rsidR="000818CA">
        <w:rPr>
          <w:rFonts w:cs="Times New Roman"/>
          <w:szCs w:val="22"/>
        </w:rPr>
        <w:t>to another party</w:t>
      </w:r>
      <w:r w:rsidRPr="00B32071">
        <w:rPr>
          <w:rFonts w:cs="Times New Roman"/>
          <w:szCs w:val="22"/>
        </w:rPr>
        <w:t xml:space="preserve">. </w:t>
      </w:r>
      <w:r w:rsidR="00321D8B" w:rsidRPr="00B32071">
        <w:rPr>
          <w:rFonts w:cs="Times New Roman"/>
          <w:szCs w:val="22"/>
        </w:rPr>
        <w:t xml:space="preserve">The </w:t>
      </w:r>
      <w:r w:rsidRPr="00B32071">
        <w:rPr>
          <w:rFonts w:cs="Times New Roman"/>
          <w:szCs w:val="22"/>
        </w:rPr>
        <w:t>service expenses</w:t>
      </w:r>
      <w:r w:rsidR="00181A07">
        <w:rPr>
          <w:rFonts w:cs="Times New Roman"/>
          <w:szCs w:val="22"/>
        </w:rPr>
        <w:t xml:space="preserve"> are payable monthly</w:t>
      </w:r>
      <w:r w:rsidRPr="00B32071">
        <w:rPr>
          <w:rFonts w:cs="Times New Roman"/>
          <w:szCs w:val="22"/>
        </w:rPr>
        <w:t xml:space="preserve"> as specified in the agreements.</w:t>
      </w:r>
    </w:p>
    <w:p w14:paraId="43026E0E" w14:textId="155F0A10" w:rsidR="002E0113" w:rsidRDefault="002E0113" w:rsidP="00BE613E">
      <w:pPr>
        <w:spacing w:line="220" w:lineRule="atLeast"/>
        <w:jc w:val="both"/>
        <w:rPr>
          <w:rFonts w:cs="Times New Roman"/>
          <w:szCs w:val="22"/>
        </w:rPr>
      </w:pPr>
    </w:p>
    <w:p w14:paraId="4F44D90A" w14:textId="767BD61F" w:rsidR="00C304F0" w:rsidRDefault="00EA3A32" w:rsidP="005A673D">
      <w:pPr>
        <w:pStyle w:val="ListParagraph"/>
        <w:numPr>
          <w:ilvl w:val="0"/>
          <w:numId w:val="17"/>
        </w:numPr>
        <w:spacing w:line="240" w:lineRule="auto"/>
        <w:ind w:left="540" w:hanging="540"/>
        <w:rPr>
          <w:rFonts w:cs="Times New Roman"/>
          <w:i/>
          <w:iCs/>
          <w:szCs w:val="22"/>
        </w:rPr>
      </w:pPr>
      <w:r>
        <w:rPr>
          <w:rFonts w:cs="Times New Roman"/>
          <w:i/>
          <w:iCs/>
          <w:szCs w:val="22"/>
        </w:rPr>
        <w:t>Rendering of service</w:t>
      </w:r>
      <w:r w:rsidR="00B869C9">
        <w:rPr>
          <w:rFonts w:cs="Times New Roman"/>
          <w:i/>
          <w:iCs/>
          <w:szCs w:val="22"/>
        </w:rPr>
        <w:t xml:space="preserve"> agreements</w:t>
      </w:r>
    </w:p>
    <w:p w14:paraId="1F473930" w14:textId="77777777" w:rsidR="00C304F0" w:rsidRPr="00B505F1" w:rsidRDefault="00C304F0" w:rsidP="00BE613E">
      <w:pPr>
        <w:spacing w:line="220" w:lineRule="atLeast"/>
        <w:jc w:val="both"/>
        <w:rPr>
          <w:rFonts w:cs="Times New Roman"/>
          <w:szCs w:val="22"/>
        </w:rPr>
      </w:pPr>
    </w:p>
    <w:p w14:paraId="0A69B724" w14:textId="329E9E18" w:rsidR="00C304F0" w:rsidRPr="004D7A71" w:rsidRDefault="00C304F0" w:rsidP="00C304F0">
      <w:pPr>
        <w:tabs>
          <w:tab w:val="left" w:pos="540"/>
        </w:tabs>
        <w:spacing w:line="240" w:lineRule="atLeast"/>
        <w:ind w:left="540" w:right="-70"/>
        <w:jc w:val="both"/>
        <w:rPr>
          <w:rFonts w:cs="Times New Roman"/>
          <w:szCs w:val="22"/>
        </w:rPr>
      </w:pPr>
      <w:r w:rsidRPr="00B32071">
        <w:rPr>
          <w:rFonts w:cs="Times New Roman"/>
          <w:szCs w:val="22"/>
        </w:rPr>
        <w:t>The Company has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w:t>
      </w:r>
      <w:r w:rsidR="000818CA">
        <w:rPr>
          <w:rFonts w:cs="Times New Roman"/>
          <w:szCs w:val="22"/>
        </w:rPr>
        <w:t xml:space="preserve"> </w:t>
      </w:r>
      <w:r w:rsidRPr="00B32071">
        <w:rPr>
          <w:rFonts w:cs="Times New Roman"/>
          <w:szCs w:val="22"/>
        </w:rPr>
        <w:t>service fee as specified in the agreement.</w:t>
      </w:r>
    </w:p>
    <w:p w14:paraId="748C3C0A" w14:textId="7D3814C5" w:rsidR="00B32071" w:rsidRPr="00B505F1" w:rsidRDefault="00B32071" w:rsidP="00BE613E">
      <w:pPr>
        <w:spacing w:line="220" w:lineRule="atLeast"/>
        <w:jc w:val="both"/>
        <w:rPr>
          <w:rFonts w:cs="Times New Roman"/>
          <w:szCs w:val="22"/>
        </w:rPr>
      </w:pPr>
    </w:p>
    <w:p w14:paraId="0CDFC542" w14:textId="19CAD38F" w:rsidR="00BF6456" w:rsidRPr="004D7A71" w:rsidRDefault="00BF6456" w:rsidP="00BF6456">
      <w:pPr>
        <w:tabs>
          <w:tab w:val="left" w:pos="540"/>
        </w:tabs>
        <w:spacing w:line="240" w:lineRule="atLeast"/>
        <w:ind w:left="540" w:right="-70"/>
        <w:jc w:val="both"/>
        <w:rPr>
          <w:rFonts w:cs="Times New Roman"/>
          <w:szCs w:val="22"/>
        </w:rPr>
      </w:pPr>
      <w:r w:rsidRPr="00B32071">
        <w:rPr>
          <w:rFonts w:cs="Times New Roman"/>
          <w:szCs w:val="22"/>
        </w:rPr>
        <w:t xml:space="preserve">The Company has </w:t>
      </w:r>
      <w:r>
        <w:rPr>
          <w:szCs w:val="28"/>
          <w:lang w:val="en-US" w:bidi="th-TH"/>
        </w:rPr>
        <w:t>hardware products, software products and related services</w:t>
      </w:r>
      <w:r w:rsidRPr="00B32071">
        <w:rPr>
          <w:rFonts w:cs="Times New Roman"/>
          <w:szCs w:val="22"/>
        </w:rPr>
        <w:t xml:space="preserve"> support agreement with The Siam Commercial Bank Public Company Limited. This agreement is effective until the written of cancellation notice is provided. The Company receives service fee as specified in the agreement.</w:t>
      </w:r>
    </w:p>
    <w:p w14:paraId="583AB69A" w14:textId="77777777" w:rsidR="002E0113" w:rsidRPr="00B505F1" w:rsidRDefault="002E0113" w:rsidP="000818CA">
      <w:pPr>
        <w:spacing w:line="220" w:lineRule="atLeast"/>
        <w:jc w:val="both"/>
        <w:rPr>
          <w:rFonts w:cs="Times New Roman"/>
          <w:szCs w:val="22"/>
        </w:rPr>
      </w:pPr>
    </w:p>
    <w:p w14:paraId="5D313E81" w14:textId="77777777" w:rsidR="00800178" w:rsidRDefault="00800178">
      <w:pPr>
        <w:spacing w:line="240" w:lineRule="auto"/>
        <w:rPr>
          <w:rFonts w:cs="Times New Roman"/>
          <w:szCs w:val="22"/>
        </w:rPr>
      </w:pPr>
      <w:r>
        <w:rPr>
          <w:rFonts w:cs="Times New Roman"/>
          <w:szCs w:val="22"/>
        </w:rPr>
        <w:br w:type="page"/>
      </w:r>
    </w:p>
    <w:p w14:paraId="345A8DE7" w14:textId="4F6C1626" w:rsidR="007C04D7" w:rsidRPr="007C04D7" w:rsidRDefault="007C04D7" w:rsidP="007C04D7">
      <w:pPr>
        <w:tabs>
          <w:tab w:val="left" w:pos="540"/>
        </w:tabs>
        <w:spacing w:line="240" w:lineRule="atLeast"/>
        <w:ind w:left="540" w:right="-70"/>
        <w:jc w:val="both"/>
        <w:rPr>
          <w:rFonts w:cstheme="minorBidi"/>
          <w:szCs w:val="28"/>
          <w:lang w:bidi="th-TH"/>
        </w:rPr>
      </w:pPr>
      <w:r w:rsidRPr="004D7A71">
        <w:rPr>
          <w:rFonts w:cs="Times New Roman"/>
          <w:szCs w:val="22"/>
        </w:rPr>
        <w:lastRenderedPageBreak/>
        <w:t xml:space="preserve">The Company has a shared service agreement with </w:t>
      </w:r>
      <w:r>
        <w:rPr>
          <w:rFonts w:cs="Times New Roman"/>
          <w:szCs w:val="22"/>
        </w:rPr>
        <w:t xml:space="preserve">Digital Ventures Company Limited </w:t>
      </w:r>
      <w:r w:rsidRPr="00B32071">
        <w:rPr>
          <w:rFonts w:cs="Times New Roman"/>
          <w:szCs w:val="22"/>
        </w:rPr>
        <w:t xml:space="preserve">for a </w:t>
      </w:r>
      <w:r>
        <w:rPr>
          <w:rFonts w:cs="Times New Roman"/>
          <w:szCs w:val="22"/>
        </w:rPr>
        <w:t>period</w:t>
      </w:r>
      <w:r w:rsidRPr="00B32071">
        <w:rPr>
          <w:rFonts w:cs="Times New Roman"/>
          <w:szCs w:val="22"/>
        </w:rPr>
        <w:t xml:space="preserve"> of 1 year</w:t>
      </w:r>
      <w:r w:rsidRPr="004D7A71">
        <w:rPr>
          <w:rFonts w:cs="Times New Roman"/>
          <w:szCs w:val="22"/>
        </w:rPr>
        <w:t>.</w:t>
      </w:r>
      <w:r w:rsidRPr="004D7A71">
        <w:rPr>
          <w:rFonts w:cstheme="minorBidi" w:hint="cs"/>
          <w:szCs w:val="28"/>
          <w:cs/>
          <w:lang w:bidi="th-TH"/>
        </w:rPr>
        <w:t xml:space="preserve"> </w:t>
      </w:r>
      <w:r w:rsidRPr="00B32071">
        <w:rPr>
          <w:rFonts w:cs="Times New Roman"/>
          <w:szCs w:val="22"/>
        </w:rPr>
        <w:t xml:space="preserve">The agreement shall be continued </w:t>
      </w:r>
      <w:r>
        <w:rPr>
          <w:rFonts w:cs="Times New Roman"/>
          <w:szCs w:val="22"/>
        </w:rPr>
        <w:t>1</w:t>
      </w:r>
      <w:r w:rsidRPr="00B32071">
        <w:rPr>
          <w:rFonts w:cs="Times New Roman"/>
          <w:szCs w:val="22"/>
        </w:rPr>
        <w:t xml:space="preserve"> year at a time</w:t>
      </w:r>
      <w:r w:rsidRPr="00B32071">
        <w:rPr>
          <w:szCs w:val="28"/>
        </w:rPr>
        <w:t xml:space="preserve">, unless terminated by any counterparty. Any party has no intention to renew the </w:t>
      </w:r>
      <w:r>
        <w:rPr>
          <w:szCs w:val="28"/>
        </w:rPr>
        <w:t>agreement</w:t>
      </w:r>
      <w:r w:rsidRPr="00B32071">
        <w:rPr>
          <w:szCs w:val="28"/>
        </w:rPr>
        <w:t xml:space="preserve">, shall give the </w:t>
      </w:r>
      <w:r>
        <w:rPr>
          <w:szCs w:val="28"/>
        </w:rPr>
        <w:t xml:space="preserve">written </w:t>
      </w:r>
      <w:r w:rsidRPr="00B32071">
        <w:rPr>
          <w:szCs w:val="28"/>
        </w:rPr>
        <w:t xml:space="preserve">notice of cancellation over 90 days prior to date of expiration of the </w:t>
      </w:r>
      <w:r>
        <w:rPr>
          <w:szCs w:val="28"/>
        </w:rPr>
        <w:t>agreement</w:t>
      </w:r>
      <w:r w:rsidRPr="00B32071">
        <w:rPr>
          <w:szCs w:val="28"/>
        </w:rPr>
        <w:t xml:space="preserve"> to another party.</w:t>
      </w:r>
      <w:r w:rsidRPr="00B32071">
        <w:rPr>
          <w:rFonts w:cs="Times New Roman"/>
          <w:szCs w:val="22"/>
        </w:rPr>
        <w:t xml:space="preserve"> Either of the parties shall be entitled to terminate the agreement by giving a</w:t>
      </w:r>
      <w:r>
        <w:rPr>
          <w:rFonts w:cs="Times New Roman"/>
          <w:szCs w:val="22"/>
          <w:lang w:val="en-US"/>
        </w:rPr>
        <w:t xml:space="preserve"> </w:t>
      </w:r>
      <w:r w:rsidRPr="00B32071">
        <w:rPr>
          <w:rFonts w:cs="Times New Roman"/>
          <w:szCs w:val="22"/>
        </w:rPr>
        <w:t xml:space="preserve">of 30-day prior notice to another party. The scope of services </w:t>
      </w:r>
      <w:r>
        <w:rPr>
          <w:rFonts w:cs="Times New Roman"/>
          <w:szCs w:val="22"/>
        </w:rPr>
        <w:t>Risk Management.</w:t>
      </w:r>
      <w:r w:rsidRPr="00B32071">
        <w:rPr>
          <w:rFonts w:cs="Times New Roman"/>
          <w:szCs w:val="22"/>
        </w:rPr>
        <w:t xml:space="preserve"> </w:t>
      </w:r>
      <w:r w:rsidRPr="004D7A71">
        <w:rPr>
          <w:rFonts w:cs="Times New Roman"/>
          <w:szCs w:val="22"/>
        </w:rPr>
        <w:t xml:space="preserve">The Company receives shared service </w:t>
      </w:r>
      <w:r>
        <w:rPr>
          <w:szCs w:val="28"/>
          <w:lang w:val="en-US" w:bidi="th-TH"/>
        </w:rPr>
        <w:t>income</w:t>
      </w:r>
      <w:r w:rsidRPr="004D7A71">
        <w:rPr>
          <w:rFonts w:cs="Times New Roman"/>
          <w:szCs w:val="22"/>
        </w:rPr>
        <w:t xml:space="preserve"> as specified in the agreement.</w:t>
      </w:r>
      <w:r>
        <w:rPr>
          <w:rFonts w:cstheme="minorBidi" w:hint="cs"/>
          <w:szCs w:val="28"/>
          <w:cs/>
          <w:lang w:bidi="th-TH"/>
        </w:rPr>
        <w:t xml:space="preserve"> </w:t>
      </w:r>
      <w:r>
        <w:rPr>
          <w:szCs w:val="28"/>
          <w:lang w:val="en-US" w:bidi="th-TH"/>
        </w:rPr>
        <w:t xml:space="preserve">On 10 January 2020, </w:t>
      </w:r>
      <w:r>
        <w:rPr>
          <w:rFonts w:cs="Times New Roman"/>
          <w:szCs w:val="22"/>
        </w:rPr>
        <w:t>Digital Ventures Company Limited</w:t>
      </w:r>
      <w:r>
        <w:rPr>
          <w:szCs w:val="28"/>
          <w:lang w:val="en-US" w:bidi="th-TH"/>
        </w:rPr>
        <w:t xml:space="preserve"> agreed to terminate the agreement.</w:t>
      </w:r>
    </w:p>
    <w:p w14:paraId="7016F2C9" w14:textId="11029C3B" w:rsidR="007C04D7" w:rsidRPr="007C04D7" w:rsidRDefault="007C04D7" w:rsidP="007C04D7">
      <w:pPr>
        <w:spacing w:line="180" w:lineRule="atLeast"/>
        <w:jc w:val="both"/>
        <w:rPr>
          <w:rFonts w:cstheme="minorBidi"/>
          <w:sz w:val="18"/>
          <w:szCs w:val="22"/>
          <w:lang w:bidi="th-TH"/>
        </w:rPr>
      </w:pPr>
    </w:p>
    <w:p w14:paraId="6FD42768" w14:textId="3B6CF3B8" w:rsidR="007C04D7" w:rsidRDefault="007C04D7" w:rsidP="007C04D7">
      <w:pPr>
        <w:tabs>
          <w:tab w:val="left" w:pos="540"/>
        </w:tabs>
        <w:spacing w:line="240" w:lineRule="atLeast"/>
        <w:ind w:left="540" w:right="-70"/>
        <w:jc w:val="both"/>
        <w:rPr>
          <w:rFonts w:cs="Times New Roman"/>
          <w:szCs w:val="22"/>
        </w:rPr>
      </w:pPr>
      <w:r w:rsidRPr="004D7A71">
        <w:rPr>
          <w:rFonts w:cs="Times New Roman"/>
          <w:szCs w:val="22"/>
        </w:rPr>
        <w:t xml:space="preserve">This agreement is effective until the written of cancellation notice is provided. The scope of services comprises of information technology support on onshore investment and support system, product and advisory and investment risk oversight. The Company receives shared service </w:t>
      </w:r>
      <w:r>
        <w:rPr>
          <w:szCs w:val="28"/>
          <w:lang w:val="en-US" w:bidi="th-TH"/>
        </w:rPr>
        <w:t>income</w:t>
      </w:r>
      <w:r w:rsidRPr="004D7A71">
        <w:rPr>
          <w:rFonts w:cs="Times New Roman"/>
          <w:szCs w:val="22"/>
        </w:rPr>
        <w:t xml:space="preserve"> as specified in the agreement.</w:t>
      </w:r>
    </w:p>
    <w:p w14:paraId="1ACE1A50" w14:textId="77777777" w:rsidR="007C04D7" w:rsidRPr="007C04D7" w:rsidRDefault="007C04D7" w:rsidP="007C04D7">
      <w:pPr>
        <w:spacing w:line="180" w:lineRule="atLeast"/>
        <w:jc w:val="both"/>
        <w:rPr>
          <w:rFonts w:cs="Times New Roman"/>
          <w:sz w:val="18"/>
          <w:szCs w:val="18"/>
        </w:rPr>
      </w:pPr>
    </w:p>
    <w:p w14:paraId="603B78F5" w14:textId="10940D47" w:rsidR="00C304F0" w:rsidRDefault="00C304F0" w:rsidP="00C304F0">
      <w:pPr>
        <w:tabs>
          <w:tab w:val="left" w:pos="540"/>
        </w:tabs>
        <w:spacing w:line="240" w:lineRule="atLeast"/>
        <w:ind w:left="540" w:right="-70"/>
        <w:jc w:val="both"/>
        <w:rPr>
          <w:rFonts w:cs="Times New Roman"/>
          <w:szCs w:val="22"/>
        </w:rPr>
      </w:pPr>
      <w:r w:rsidRPr="004D7A71">
        <w:rPr>
          <w:rFonts w:cs="Times New Roman"/>
          <w:szCs w:val="22"/>
        </w:rPr>
        <w:t>The Company has a shared service agreement with SCB-Julius Baer Securities Co., Ltd.</w:t>
      </w:r>
      <w:r w:rsidRPr="004D7A71">
        <w:rPr>
          <w:rFonts w:cstheme="minorBidi" w:hint="cs"/>
          <w:szCs w:val="28"/>
          <w:cs/>
          <w:lang w:bidi="th-TH"/>
        </w:rPr>
        <w:t xml:space="preserve"> </w:t>
      </w:r>
      <w:r w:rsidRPr="004D7A71">
        <w:rPr>
          <w:rFonts w:cs="Times New Roman"/>
          <w:szCs w:val="22"/>
        </w:rPr>
        <w:t xml:space="preserve">This agreement is effective until the written of cancellation notice is provided. The scope of services comprises of information technology support on onshore investment and support system, product and advisory and investment risk oversight. The Company receives shared service </w:t>
      </w:r>
      <w:r w:rsidR="00086F06">
        <w:rPr>
          <w:szCs w:val="28"/>
          <w:lang w:val="en-US" w:bidi="th-TH"/>
        </w:rPr>
        <w:t>income</w:t>
      </w:r>
      <w:r w:rsidRPr="004D7A71">
        <w:rPr>
          <w:rFonts w:cs="Times New Roman"/>
          <w:szCs w:val="22"/>
        </w:rPr>
        <w:t xml:space="preserve"> as specified in the agreement.</w:t>
      </w:r>
    </w:p>
    <w:p w14:paraId="78FED8AA" w14:textId="63CAF8A0" w:rsidR="00B32071" w:rsidRPr="00B505F1" w:rsidRDefault="00B32071" w:rsidP="007C04D7">
      <w:pPr>
        <w:spacing w:line="180" w:lineRule="atLeast"/>
        <w:jc w:val="both"/>
        <w:rPr>
          <w:rFonts w:cs="Times New Roman"/>
          <w:szCs w:val="22"/>
        </w:rPr>
      </w:pPr>
    </w:p>
    <w:p w14:paraId="7EA29A03" w14:textId="4044B218" w:rsidR="00B32071" w:rsidRDefault="00B32071" w:rsidP="00623CDE">
      <w:pPr>
        <w:tabs>
          <w:tab w:val="left" w:pos="540"/>
        </w:tabs>
        <w:spacing w:line="240" w:lineRule="atLeast"/>
        <w:ind w:left="540" w:right="-70"/>
        <w:jc w:val="thaiDistribute"/>
        <w:rPr>
          <w:rFonts w:cs="Times New Roman"/>
          <w:szCs w:val="22"/>
        </w:rPr>
      </w:pPr>
      <w:r w:rsidRPr="00086F06">
        <w:rPr>
          <w:rFonts w:cs="Times New Roman"/>
          <w:szCs w:val="22"/>
        </w:rPr>
        <w:t>The Company has</w:t>
      </w:r>
      <w:r w:rsidR="000818CA">
        <w:rPr>
          <w:rFonts w:cs="Times New Roman"/>
          <w:szCs w:val="22"/>
        </w:rPr>
        <w:t xml:space="preserve"> </w:t>
      </w:r>
      <w:r w:rsidRPr="00086F06">
        <w:rPr>
          <w:rFonts w:cs="Times New Roman"/>
          <w:szCs w:val="22"/>
        </w:rPr>
        <w:t xml:space="preserve">a secondment agreement with SCB-Julius Baer Securities Co., Ltd. </w:t>
      </w:r>
      <w:r w:rsidRPr="00086F06">
        <w:rPr>
          <w:szCs w:val="28"/>
          <w:lang w:val="en-US" w:bidi="th-TH"/>
        </w:rPr>
        <w:t>T</w:t>
      </w:r>
      <w:r w:rsidRPr="00086F06">
        <w:rPr>
          <w:rFonts w:cs="Times New Roman"/>
          <w:szCs w:val="22"/>
        </w:rPr>
        <w:t xml:space="preserve">he agreement is effective from 1 June 2020 to 31 December 2021. The Company receives secondment </w:t>
      </w:r>
      <w:r w:rsidR="00086F06" w:rsidRPr="00086F06">
        <w:rPr>
          <w:rFonts w:cs="Times New Roman"/>
          <w:szCs w:val="22"/>
        </w:rPr>
        <w:t>income</w:t>
      </w:r>
      <w:r w:rsidRPr="00086F06">
        <w:rPr>
          <w:rFonts w:cs="Times New Roman"/>
          <w:szCs w:val="22"/>
        </w:rPr>
        <w:t xml:space="preserve"> as specified in the agreement.</w:t>
      </w:r>
    </w:p>
    <w:p w14:paraId="7CB11087" w14:textId="3EFB740E" w:rsidR="00B32071" w:rsidRPr="007C04D7" w:rsidRDefault="00B32071" w:rsidP="007C04D7">
      <w:pPr>
        <w:spacing w:line="180" w:lineRule="atLeast"/>
        <w:jc w:val="both"/>
        <w:rPr>
          <w:rFonts w:cs="Times New Roman"/>
          <w:sz w:val="18"/>
          <w:szCs w:val="18"/>
          <w:cs/>
          <w:lang w:bidi="th-TH"/>
        </w:rPr>
      </w:pPr>
    </w:p>
    <w:p w14:paraId="58C036A5" w14:textId="612CB79F" w:rsidR="004D7A71" w:rsidRPr="004D7A71" w:rsidRDefault="004D7A71" w:rsidP="004D7A71">
      <w:pPr>
        <w:ind w:left="540"/>
        <w:jc w:val="both"/>
        <w:rPr>
          <w:rFonts w:cs="Times New Roman"/>
          <w:szCs w:val="22"/>
        </w:rPr>
      </w:pPr>
      <w:r w:rsidRPr="004D7A71">
        <w:rPr>
          <w:rFonts w:cs="Times New Roman"/>
          <w:szCs w:val="22"/>
        </w:rPr>
        <w:t xml:space="preserve">The Siam Commercial Bank Public Company Limited engages </w:t>
      </w:r>
      <w:r w:rsidR="000818CA">
        <w:rPr>
          <w:rFonts w:cs="Times New Roman"/>
          <w:szCs w:val="22"/>
        </w:rPr>
        <w:t>Digital Ventures Company Limited</w:t>
      </w:r>
      <w:r w:rsidRPr="004D7A71">
        <w:rPr>
          <w:rFonts w:cs="Times New Roman"/>
          <w:szCs w:val="22"/>
        </w:rPr>
        <w:t xml:space="preserve"> to provide</w:t>
      </w:r>
      <w:r w:rsidR="000818CA">
        <w:rPr>
          <w:rFonts w:cs="Times New Roman"/>
          <w:szCs w:val="22"/>
        </w:rPr>
        <w:t xml:space="preserve"> the</w:t>
      </w:r>
      <w:r w:rsidRPr="004D7A71">
        <w:rPr>
          <w:rFonts w:cs="Times New Roman"/>
          <w:szCs w:val="22"/>
        </w:rPr>
        <w:t xml:space="preserve"> development</w:t>
      </w:r>
      <w:r w:rsidR="00FE06A1">
        <w:rPr>
          <w:rFonts w:cs="Times New Roman"/>
          <w:szCs w:val="22"/>
        </w:rPr>
        <w:t xml:space="preserve"> and system supporting</w:t>
      </w:r>
      <w:r w:rsidRPr="004D7A71">
        <w:rPr>
          <w:rFonts w:cs="Times New Roman"/>
          <w:szCs w:val="22"/>
        </w:rPr>
        <w:t xml:space="preserve"> services in relation to </w:t>
      </w:r>
      <w:proofErr w:type="spellStart"/>
      <w:r w:rsidR="007C04D7">
        <w:rPr>
          <w:rFonts w:cs="Times New Roman"/>
          <w:szCs w:val="22"/>
        </w:rPr>
        <w:t>wPlan</w:t>
      </w:r>
      <w:proofErr w:type="spellEnd"/>
      <w:r w:rsidR="007C04D7">
        <w:rPr>
          <w:rFonts w:cs="Times New Roman"/>
          <w:szCs w:val="22"/>
        </w:rPr>
        <w:t xml:space="preserve"> Application, Platform for Supply Chain Solution management and maintenance service. </w:t>
      </w:r>
      <w:r w:rsidR="007C04D7" w:rsidRPr="00086F06">
        <w:rPr>
          <w:szCs w:val="28"/>
          <w:lang w:val="en-US" w:bidi="th-TH"/>
        </w:rPr>
        <w:t>T</w:t>
      </w:r>
      <w:r w:rsidR="007C04D7" w:rsidRPr="00086F06">
        <w:rPr>
          <w:rFonts w:cs="Times New Roman"/>
          <w:szCs w:val="22"/>
        </w:rPr>
        <w:t xml:space="preserve">he agreement is </w:t>
      </w:r>
      <w:r w:rsidR="007C04D7">
        <w:rPr>
          <w:rFonts w:cs="Times New Roman"/>
          <w:szCs w:val="22"/>
        </w:rPr>
        <w:t>until</w:t>
      </w:r>
      <w:r w:rsidRPr="004D7A71">
        <w:rPr>
          <w:rFonts w:cs="Times New Roman"/>
          <w:szCs w:val="22"/>
        </w:rPr>
        <w:t xml:space="preserve"> </w:t>
      </w:r>
      <w:r w:rsidR="00FE06A1">
        <w:rPr>
          <w:rFonts w:cs="Times New Roman"/>
          <w:szCs w:val="22"/>
        </w:rPr>
        <w:t xml:space="preserve">31 </w:t>
      </w:r>
      <w:r w:rsidRPr="004D7A71">
        <w:rPr>
          <w:rFonts w:cs="Times New Roman"/>
          <w:szCs w:val="22"/>
        </w:rPr>
        <w:t xml:space="preserve">December 2020. </w:t>
      </w:r>
      <w:r w:rsidR="007C04D7" w:rsidRPr="00206F82">
        <w:rPr>
          <w:rFonts w:cs="Times New Roman"/>
          <w:szCs w:val="22"/>
        </w:rPr>
        <w:t xml:space="preserve">In case the parties wish to extend the term of this </w:t>
      </w:r>
      <w:r w:rsidR="007C04D7">
        <w:rPr>
          <w:rFonts w:cs="Times New Roman"/>
          <w:szCs w:val="22"/>
        </w:rPr>
        <w:t>a</w:t>
      </w:r>
      <w:r w:rsidR="007C04D7" w:rsidRPr="00206F82">
        <w:rPr>
          <w:rFonts w:cs="Times New Roman"/>
          <w:szCs w:val="22"/>
        </w:rPr>
        <w:t>greement, the parties shall mutually agree in writing</w:t>
      </w:r>
      <w:r w:rsidR="007C04D7" w:rsidRPr="007C04D7">
        <w:rPr>
          <w:rFonts w:cs="Times New Roman"/>
          <w:szCs w:val="22"/>
        </w:rPr>
        <w:t>.</w:t>
      </w:r>
      <w:r w:rsidR="007C04D7">
        <w:rPr>
          <w:rFonts w:cs="Times New Roman"/>
          <w:szCs w:val="22"/>
        </w:rPr>
        <w:t xml:space="preserve"> </w:t>
      </w:r>
      <w:r w:rsidRPr="007C04D7">
        <w:rPr>
          <w:rFonts w:cs="Times New Roman"/>
          <w:szCs w:val="22"/>
        </w:rPr>
        <w:t>The Bank agrees to pay fees as specified in the agreement.</w:t>
      </w:r>
    </w:p>
    <w:p w14:paraId="13FA739D" w14:textId="77777777" w:rsidR="000D116E" w:rsidRPr="007C04D7" w:rsidRDefault="000D116E" w:rsidP="007C04D7">
      <w:pPr>
        <w:spacing w:line="180" w:lineRule="atLeast"/>
        <w:jc w:val="both"/>
        <w:rPr>
          <w:rFonts w:cs="Times New Roman"/>
          <w:sz w:val="18"/>
          <w:szCs w:val="18"/>
        </w:rPr>
      </w:pPr>
    </w:p>
    <w:p w14:paraId="3E7EAD16" w14:textId="54C77AAC" w:rsidR="00C304F0" w:rsidRPr="007C04D7" w:rsidRDefault="000818CA" w:rsidP="007C04D7">
      <w:pPr>
        <w:tabs>
          <w:tab w:val="left" w:pos="540"/>
        </w:tabs>
        <w:spacing w:line="240" w:lineRule="atLeast"/>
        <w:ind w:left="540"/>
        <w:jc w:val="thaiDistribute"/>
        <w:rPr>
          <w:rFonts w:cstheme="minorBidi"/>
          <w:szCs w:val="28"/>
          <w:lang w:val="en-US" w:bidi="th-TH"/>
        </w:rPr>
      </w:pPr>
      <w:r>
        <w:rPr>
          <w:rFonts w:cs="Times New Roman"/>
          <w:szCs w:val="22"/>
        </w:rPr>
        <w:t>Digital Ventures Company Limited</w:t>
      </w:r>
      <w:r w:rsidRPr="004D7A71">
        <w:rPr>
          <w:rFonts w:cs="Times New Roman"/>
          <w:szCs w:val="22"/>
        </w:rPr>
        <w:t xml:space="preserve"> </w:t>
      </w:r>
      <w:r w:rsidR="00C304F0" w:rsidRPr="00206F82">
        <w:rPr>
          <w:rFonts w:cs="Times New Roman"/>
          <w:szCs w:val="22"/>
        </w:rPr>
        <w:t xml:space="preserve">agrees to grant </w:t>
      </w:r>
      <w:r w:rsidR="00181A07">
        <w:rPr>
          <w:rFonts w:cs="Times New Roman"/>
          <w:szCs w:val="22"/>
        </w:rPr>
        <w:t>T</w:t>
      </w:r>
      <w:r w:rsidR="00C304F0" w:rsidRPr="00206F82">
        <w:rPr>
          <w:rFonts w:cs="Times New Roman"/>
          <w:szCs w:val="22"/>
        </w:rPr>
        <w:t xml:space="preserve">he Siam Commercial Bank Public Company Limited a right to assess the </w:t>
      </w:r>
      <w:r>
        <w:rPr>
          <w:rFonts w:cs="Times New Roman"/>
          <w:szCs w:val="22"/>
        </w:rPr>
        <w:t>p</w:t>
      </w:r>
      <w:r w:rsidR="00C304F0" w:rsidRPr="00206F82">
        <w:rPr>
          <w:rFonts w:cs="Times New Roman"/>
          <w:szCs w:val="22"/>
        </w:rPr>
        <w:t xml:space="preserve">latform for </w:t>
      </w:r>
      <w:r>
        <w:rPr>
          <w:rFonts w:cs="Times New Roman"/>
          <w:szCs w:val="22"/>
        </w:rPr>
        <w:t>S</w:t>
      </w:r>
      <w:r w:rsidR="00C304F0" w:rsidRPr="00206F82">
        <w:rPr>
          <w:rFonts w:cs="Times New Roman"/>
          <w:szCs w:val="22"/>
        </w:rPr>
        <w:t xml:space="preserve">upply </w:t>
      </w:r>
      <w:r>
        <w:rPr>
          <w:rFonts w:cs="Times New Roman"/>
          <w:szCs w:val="22"/>
        </w:rPr>
        <w:t>C</w:t>
      </w:r>
      <w:r w:rsidR="00C304F0" w:rsidRPr="00206F82">
        <w:rPr>
          <w:rFonts w:cs="Times New Roman"/>
          <w:szCs w:val="22"/>
        </w:rPr>
        <w:t xml:space="preserve">hain </w:t>
      </w:r>
      <w:r>
        <w:rPr>
          <w:rFonts w:cs="Times New Roman"/>
          <w:szCs w:val="22"/>
        </w:rPr>
        <w:t>S</w:t>
      </w:r>
      <w:r w:rsidR="00C304F0" w:rsidRPr="00206F82">
        <w:rPr>
          <w:rFonts w:cs="Times New Roman"/>
          <w:szCs w:val="22"/>
        </w:rPr>
        <w:t xml:space="preserve">olution for a </w:t>
      </w:r>
      <w:r w:rsidR="00086F06">
        <w:rPr>
          <w:rFonts w:cs="Times New Roman"/>
          <w:szCs w:val="22"/>
        </w:rPr>
        <w:t>period</w:t>
      </w:r>
      <w:r w:rsidR="00C304F0" w:rsidRPr="00206F82">
        <w:rPr>
          <w:rFonts w:cs="Times New Roman"/>
          <w:szCs w:val="22"/>
        </w:rPr>
        <w:t xml:space="preserve"> of 5 years</w:t>
      </w:r>
      <w:r>
        <w:rPr>
          <w:rFonts w:cs="Times New Roman"/>
          <w:szCs w:val="22"/>
        </w:rPr>
        <w:t>,</w:t>
      </w:r>
      <w:r w:rsidR="00C304F0" w:rsidRPr="00206F82">
        <w:rPr>
          <w:rFonts w:cs="Times New Roman"/>
          <w:szCs w:val="22"/>
        </w:rPr>
        <w:t xml:space="preserve"> commencing from 15 August 2018 until </w:t>
      </w:r>
      <w:r w:rsidR="007C04D7">
        <w:rPr>
          <w:rFonts w:cs="Times New Roman"/>
          <w:szCs w:val="22"/>
        </w:rPr>
        <w:t xml:space="preserve">14 August </w:t>
      </w:r>
      <w:r w:rsidR="00C304F0" w:rsidRPr="00206F82">
        <w:rPr>
          <w:rFonts w:cs="Times New Roman"/>
          <w:szCs w:val="22"/>
        </w:rPr>
        <w:t xml:space="preserve">2023. In case the parties wish to extend the term of this </w:t>
      </w:r>
      <w:r w:rsidR="00C304F0">
        <w:rPr>
          <w:rFonts w:cs="Times New Roman"/>
          <w:szCs w:val="22"/>
        </w:rPr>
        <w:t>a</w:t>
      </w:r>
      <w:r w:rsidR="00C304F0" w:rsidRPr="00206F82">
        <w:rPr>
          <w:rFonts w:cs="Times New Roman"/>
          <w:szCs w:val="22"/>
        </w:rPr>
        <w:t>greement, the parties shall mutually agree in writing. The Bank agrees to pay license fees as specified in the agreement.</w:t>
      </w:r>
      <w:r w:rsidR="007C04D7">
        <w:rPr>
          <w:rFonts w:cs="Times New Roman"/>
          <w:szCs w:val="22"/>
        </w:rPr>
        <w:t xml:space="preserve"> In year 2020, Digital Ventures Company Limited</w:t>
      </w:r>
      <w:r w:rsidR="007C04D7">
        <w:rPr>
          <w:rFonts w:cstheme="minorBidi" w:hint="cs"/>
          <w:szCs w:val="28"/>
          <w:cs/>
          <w:lang w:bidi="th-TH"/>
        </w:rPr>
        <w:t xml:space="preserve"> </w:t>
      </w:r>
      <w:r w:rsidR="007C04D7" w:rsidRPr="00206F82">
        <w:rPr>
          <w:rFonts w:cs="Times New Roman"/>
          <w:szCs w:val="22"/>
        </w:rPr>
        <w:t xml:space="preserve">agrees to grant </w:t>
      </w:r>
      <w:r w:rsidR="007C04D7">
        <w:rPr>
          <w:rFonts w:cs="Times New Roman"/>
          <w:szCs w:val="22"/>
        </w:rPr>
        <w:t>T</w:t>
      </w:r>
      <w:r w:rsidR="007C04D7" w:rsidRPr="00206F82">
        <w:rPr>
          <w:rFonts w:cs="Times New Roman"/>
          <w:szCs w:val="22"/>
        </w:rPr>
        <w:t xml:space="preserve">he Siam Commercial Bank Public Company Limited a right to assess the </w:t>
      </w:r>
      <w:r w:rsidR="007C04D7">
        <w:rPr>
          <w:rFonts w:cs="Times New Roman"/>
          <w:szCs w:val="22"/>
        </w:rPr>
        <w:t>p</w:t>
      </w:r>
      <w:r w:rsidR="007C04D7" w:rsidRPr="00206F82">
        <w:rPr>
          <w:rFonts w:cs="Times New Roman"/>
          <w:szCs w:val="22"/>
        </w:rPr>
        <w:t xml:space="preserve">latform for </w:t>
      </w:r>
      <w:r w:rsidR="007C04D7">
        <w:rPr>
          <w:rFonts w:cs="Times New Roman"/>
          <w:szCs w:val="22"/>
        </w:rPr>
        <w:t>S</w:t>
      </w:r>
      <w:r w:rsidR="007C04D7" w:rsidRPr="00206F82">
        <w:rPr>
          <w:rFonts w:cs="Times New Roman"/>
          <w:szCs w:val="22"/>
        </w:rPr>
        <w:t xml:space="preserve">upply </w:t>
      </w:r>
      <w:r w:rsidR="007C04D7">
        <w:rPr>
          <w:rFonts w:cs="Times New Roman"/>
          <w:szCs w:val="22"/>
        </w:rPr>
        <w:t>C</w:t>
      </w:r>
      <w:r w:rsidR="007C04D7" w:rsidRPr="00206F82">
        <w:rPr>
          <w:rFonts w:cs="Times New Roman"/>
          <w:szCs w:val="22"/>
        </w:rPr>
        <w:t xml:space="preserve">hain </w:t>
      </w:r>
      <w:r w:rsidR="007C04D7">
        <w:rPr>
          <w:rFonts w:cs="Times New Roman"/>
          <w:szCs w:val="22"/>
        </w:rPr>
        <w:t>S</w:t>
      </w:r>
      <w:r w:rsidR="007C04D7" w:rsidRPr="00206F82">
        <w:rPr>
          <w:rFonts w:cs="Times New Roman"/>
          <w:szCs w:val="22"/>
        </w:rPr>
        <w:t>olution</w:t>
      </w:r>
      <w:r w:rsidR="007C04D7">
        <w:rPr>
          <w:rFonts w:cstheme="minorBidi" w:hint="cs"/>
          <w:szCs w:val="28"/>
          <w:cs/>
          <w:lang w:bidi="th-TH"/>
        </w:rPr>
        <w:t xml:space="preserve"> </w:t>
      </w:r>
      <w:r w:rsidR="007C04D7">
        <w:rPr>
          <w:rFonts w:cstheme="minorBidi"/>
          <w:szCs w:val="28"/>
          <w:lang w:val="en-US" w:bidi="th-TH"/>
        </w:rPr>
        <w:t>for the function and feature which the Company additionally developed for Supply Chain Solution</w:t>
      </w:r>
      <w:r w:rsidR="007C04D7">
        <w:rPr>
          <w:rFonts w:cs="Times New Roman"/>
          <w:szCs w:val="22"/>
        </w:rPr>
        <w:t>,</w:t>
      </w:r>
      <w:r w:rsidR="007C04D7" w:rsidRPr="00206F82">
        <w:rPr>
          <w:rFonts w:cs="Times New Roman"/>
          <w:szCs w:val="22"/>
        </w:rPr>
        <w:t xml:space="preserve"> commencing from </w:t>
      </w:r>
      <w:r w:rsidR="007C04D7">
        <w:rPr>
          <w:rFonts w:cs="Times New Roman"/>
          <w:szCs w:val="22"/>
        </w:rPr>
        <w:t>1 May 2020</w:t>
      </w:r>
      <w:r w:rsidR="007C04D7" w:rsidRPr="00206F82">
        <w:rPr>
          <w:rFonts w:cs="Times New Roman"/>
          <w:szCs w:val="22"/>
        </w:rPr>
        <w:t xml:space="preserve"> until </w:t>
      </w:r>
      <w:r w:rsidR="007C04D7">
        <w:rPr>
          <w:rFonts w:cs="Times New Roman"/>
          <w:szCs w:val="22"/>
        </w:rPr>
        <w:t xml:space="preserve">14 August </w:t>
      </w:r>
      <w:r w:rsidR="007C04D7" w:rsidRPr="00206F82">
        <w:rPr>
          <w:rFonts w:cs="Times New Roman"/>
          <w:szCs w:val="22"/>
        </w:rPr>
        <w:t>2023.</w:t>
      </w:r>
    </w:p>
    <w:p w14:paraId="084CDD51" w14:textId="77777777" w:rsidR="007C04D7" w:rsidRPr="007C04D7" w:rsidRDefault="007C04D7" w:rsidP="007C04D7">
      <w:pPr>
        <w:spacing w:line="180" w:lineRule="atLeast"/>
        <w:jc w:val="both"/>
        <w:rPr>
          <w:rFonts w:cs="Times New Roman"/>
          <w:sz w:val="18"/>
          <w:szCs w:val="18"/>
        </w:rPr>
      </w:pPr>
    </w:p>
    <w:p w14:paraId="7E63D24F" w14:textId="777F9A70" w:rsidR="00C304F0" w:rsidRPr="00086F06" w:rsidRDefault="00C304F0" w:rsidP="00C304F0">
      <w:pPr>
        <w:tabs>
          <w:tab w:val="left" w:pos="540"/>
        </w:tabs>
        <w:spacing w:line="240" w:lineRule="atLeast"/>
        <w:ind w:left="540"/>
        <w:jc w:val="thaiDistribute"/>
        <w:rPr>
          <w:szCs w:val="28"/>
          <w:lang w:val="en-US" w:bidi="th-TH"/>
        </w:rPr>
      </w:pPr>
      <w:r w:rsidRPr="00206F82">
        <w:rPr>
          <w:rFonts w:cs="Times New Roman"/>
          <w:szCs w:val="22"/>
        </w:rPr>
        <w:t>The Siam Commercial Bank Public Company Limited appoint</w:t>
      </w:r>
      <w:r w:rsidR="000818CA">
        <w:rPr>
          <w:rFonts w:cs="Times New Roman"/>
          <w:szCs w:val="22"/>
        </w:rPr>
        <w:t>s</w:t>
      </w:r>
      <w:r w:rsidRPr="00206F82">
        <w:rPr>
          <w:rFonts w:cs="Times New Roman"/>
          <w:szCs w:val="22"/>
        </w:rPr>
        <w:t xml:space="preserve"> </w:t>
      </w:r>
      <w:r w:rsidR="005F0382">
        <w:rPr>
          <w:rFonts w:cs="Times New Roman"/>
          <w:szCs w:val="22"/>
        </w:rPr>
        <w:t>Digital Ventures Company Limited</w:t>
      </w:r>
      <w:r w:rsidRPr="00206F82">
        <w:rPr>
          <w:rFonts w:cs="Times New Roman"/>
          <w:szCs w:val="22"/>
        </w:rPr>
        <w:t xml:space="preserve"> to manage the Bank’s investment portfolio under requirements and conditions as specified in Investment Management agreement dated 29 April 2016 and including investment policies. </w:t>
      </w:r>
      <w:r w:rsidR="00086F06">
        <w:rPr>
          <w:szCs w:val="28"/>
          <w:lang w:val="en-US" w:bidi="th-TH"/>
        </w:rPr>
        <w:t xml:space="preserve">The </w:t>
      </w:r>
      <w:r w:rsidR="000818CA">
        <w:rPr>
          <w:szCs w:val="28"/>
          <w:lang w:val="en-US" w:bidi="th-TH"/>
        </w:rPr>
        <w:t>Bank agrees to pay</w:t>
      </w:r>
      <w:r w:rsidR="00086F06">
        <w:rPr>
          <w:szCs w:val="28"/>
          <w:lang w:val="en-US" w:bidi="th-TH"/>
        </w:rPr>
        <w:t xml:space="preserve"> investment management fee according</w:t>
      </w:r>
      <w:r w:rsidR="00086F06">
        <w:rPr>
          <w:rFonts w:hint="cs"/>
          <w:szCs w:val="28"/>
          <w:cs/>
          <w:lang w:val="en-US" w:bidi="th-TH"/>
        </w:rPr>
        <w:t xml:space="preserve"> </w:t>
      </w:r>
      <w:r w:rsidR="00086F06">
        <w:rPr>
          <w:szCs w:val="28"/>
          <w:lang w:val="en-US" w:bidi="th-TH"/>
        </w:rPr>
        <w:t xml:space="preserve">to rate as specified in the investment management agreement. On 2 March 2020, both parties agreed to terminate the agreement which was effective on </w:t>
      </w:r>
      <w:r w:rsidR="000818CA">
        <w:rPr>
          <w:szCs w:val="28"/>
          <w:lang w:val="en-US" w:bidi="th-TH"/>
        </w:rPr>
        <w:t>that</w:t>
      </w:r>
      <w:r w:rsidR="00086F06">
        <w:rPr>
          <w:szCs w:val="28"/>
          <w:lang w:val="en-US" w:bidi="th-TH"/>
        </w:rPr>
        <w:t xml:space="preserve"> day.</w:t>
      </w:r>
    </w:p>
    <w:p w14:paraId="48014767" w14:textId="77777777" w:rsidR="007C04D7" w:rsidRPr="007C04D7" w:rsidRDefault="007C04D7" w:rsidP="007C04D7">
      <w:pPr>
        <w:spacing w:line="180" w:lineRule="atLeast"/>
        <w:jc w:val="both"/>
        <w:rPr>
          <w:rFonts w:cs="Times New Roman"/>
          <w:sz w:val="18"/>
          <w:szCs w:val="18"/>
        </w:rPr>
      </w:pPr>
    </w:p>
    <w:p w14:paraId="45D0A6AB" w14:textId="77777777" w:rsidR="000818CA" w:rsidRPr="00457678" w:rsidRDefault="000818CA" w:rsidP="000818CA">
      <w:pPr>
        <w:spacing w:line="240" w:lineRule="atLeast"/>
        <w:ind w:firstLine="562"/>
        <w:jc w:val="both"/>
        <w:rPr>
          <w:rFonts w:cs="Times New Roman"/>
          <w:b/>
          <w:bCs/>
          <w:i/>
          <w:iCs/>
          <w:szCs w:val="22"/>
        </w:rPr>
      </w:pPr>
      <w:r w:rsidRPr="00BD675F">
        <w:rPr>
          <w:rFonts w:cs="Times New Roman"/>
          <w:b/>
          <w:bCs/>
          <w:i/>
          <w:iCs/>
          <w:szCs w:val="22"/>
        </w:rPr>
        <w:t>Commitments with related parties</w:t>
      </w:r>
    </w:p>
    <w:p w14:paraId="7096C436" w14:textId="77777777" w:rsidR="000818CA" w:rsidRPr="007C04D7" w:rsidRDefault="000818CA" w:rsidP="007C04D7">
      <w:pPr>
        <w:spacing w:line="180" w:lineRule="atLeast"/>
        <w:jc w:val="both"/>
        <w:rPr>
          <w:rFonts w:cs="Times New Roman"/>
          <w:sz w:val="18"/>
          <w:szCs w:val="18"/>
        </w:rPr>
      </w:pPr>
    </w:p>
    <w:tbl>
      <w:tblPr>
        <w:tblW w:w="9180" w:type="dxa"/>
        <w:tblInd w:w="450" w:type="dxa"/>
        <w:tblLayout w:type="fixed"/>
        <w:tblLook w:val="01E0" w:firstRow="1" w:lastRow="1" w:firstColumn="1" w:lastColumn="1" w:noHBand="0" w:noVBand="0"/>
      </w:tblPr>
      <w:tblGrid>
        <w:gridCol w:w="6570"/>
        <w:gridCol w:w="1170"/>
        <w:gridCol w:w="270"/>
        <w:gridCol w:w="1170"/>
      </w:tblGrid>
      <w:tr w:rsidR="000818CA" w:rsidRPr="00457678" w14:paraId="74377815" w14:textId="77777777" w:rsidTr="00A2375F">
        <w:tc>
          <w:tcPr>
            <w:tcW w:w="6570" w:type="dxa"/>
          </w:tcPr>
          <w:p w14:paraId="62F24081" w14:textId="77777777" w:rsidR="000818CA" w:rsidRPr="00457678" w:rsidRDefault="000818CA" w:rsidP="00A2375F">
            <w:pPr>
              <w:spacing w:line="240" w:lineRule="atLeast"/>
              <w:rPr>
                <w:rFonts w:cs="Times New Roman"/>
                <w:b/>
                <w:bCs/>
                <w:i/>
                <w:iCs/>
                <w:szCs w:val="22"/>
              </w:rPr>
            </w:pPr>
          </w:p>
        </w:tc>
        <w:tc>
          <w:tcPr>
            <w:tcW w:w="2610" w:type="dxa"/>
            <w:gridSpan w:val="3"/>
          </w:tcPr>
          <w:p w14:paraId="02A17C7E" w14:textId="77777777" w:rsidR="000818CA" w:rsidRPr="00750421" w:rsidRDefault="000818CA" w:rsidP="00A2375F">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4" w:right="-108"/>
              <w:jc w:val="center"/>
              <w:rPr>
                <w:rFonts w:eastAsia="MS Mincho" w:cs="Times New Roman"/>
                <w:b/>
                <w:bCs/>
              </w:rPr>
            </w:pPr>
            <w:r w:rsidRPr="00750421">
              <w:rPr>
                <w:rFonts w:eastAsia="MS Mincho" w:cs="Times New Roman"/>
                <w:b/>
                <w:bCs/>
              </w:rPr>
              <w:t>Consolidated</w:t>
            </w:r>
            <w:r>
              <w:rPr>
                <w:rFonts w:eastAsia="MS Mincho" w:cs="Times New Roman"/>
                <w:b/>
                <w:bCs/>
              </w:rPr>
              <w:t xml:space="preserve"> and separate</w:t>
            </w:r>
          </w:p>
          <w:p w14:paraId="0831A945" w14:textId="77777777" w:rsidR="000818CA" w:rsidRPr="00E32643" w:rsidRDefault="000818CA" w:rsidP="00A2375F">
            <w:pPr>
              <w:pStyle w:val="BodyText"/>
              <w:spacing w:after="0" w:line="240" w:lineRule="atLeas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r>
      <w:tr w:rsidR="000818CA" w:rsidRPr="00457678" w14:paraId="27B9F583" w14:textId="77777777" w:rsidTr="00A2375F">
        <w:tc>
          <w:tcPr>
            <w:tcW w:w="6570" w:type="dxa"/>
          </w:tcPr>
          <w:p w14:paraId="0F06C16C" w14:textId="77777777" w:rsidR="000818CA" w:rsidRPr="00457678" w:rsidRDefault="000818CA" w:rsidP="00A2375F">
            <w:pPr>
              <w:spacing w:line="240" w:lineRule="atLeast"/>
              <w:rPr>
                <w:rFonts w:cs="Times New Roman"/>
                <w:b/>
                <w:bCs/>
                <w:i/>
                <w:iCs/>
                <w:szCs w:val="22"/>
              </w:rPr>
            </w:pPr>
          </w:p>
        </w:tc>
        <w:tc>
          <w:tcPr>
            <w:tcW w:w="1170" w:type="dxa"/>
          </w:tcPr>
          <w:p w14:paraId="113703E9" w14:textId="77777777" w:rsidR="000818CA" w:rsidRDefault="000818CA" w:rsidP="00A2375F">
            <w:pPr>
              <w:spacing w:line="240" w:lineRule="atLeast"/>
              <w:ind w:left="-115" w:right="-115"/>
              <w:jc w:val="center"/>
              <w:rPr>
                <w:rFonts w:cs="Times New Roman"/>
                <w:szCs w:val="22"/>
                <w:lang w:eastAsia="ja-JP"/>
              </w:rPr>
            </w:pPr>
            <w:r>
              <w:rPr>
                <w:rFonts w:cs="Times New Roman"/>
                <w:szCs w:val="22"/>
                <w:lang w:eastAsia="ja-JP"/>
              </w:rPr>
              <w:t>2020</w:t>
            </w:r>
          </w:p>
        </w:tc>
        <w:tc>
          <w:tcPr>
            <w:tcW w:w="270" w:type="dxa"/>
          </w:tcPr>
          <w:p w14:paraId="069DB38D" w14:textId="77777777" w:rsidR="000818CA" w:rsidRPr="00BA4361" w:rsidRDefault="000818CA" w:rsidP="00A2375F">
            <w:pPr>
              <w:spacing w:line="240" w:lineRule="atLeast"/>
              <w:ind w:left="-115" w:right="-115"/>
              <w:jc w:val="center"/>
              <w:rPr>
                <w:rFonts w:cs="Times New Roman"/>
                <w:szCs w:val="22"/>
                <w:lang w:eastAsia="ja-JP"/>
              </w:rPr>
            </w:pPr>
          </w:p>
        </w:tc>
        <w:tc>
          <w:tcPr>
            <w:tcW w:w="1170" w:type="dxa"/>
          </w:tcPr>
          <w:p w14:paraId="6AFDDAA6" w14:textId="77777777" w:rsidR="000818CA" w:rsidRDefault="000818CA" w:rsidP="00A2375F">
            <w:pPr>
              <w:spacing w:line="240" w:lineRule="atLeast"/>
              <w:ind w:left="-115" w:right="-115"/>
              <w:jc w:val="center"/>
              <w:rPr>
                <w:rFonts w:cs="Times New Roman"/>
                <w:szCs w:val="22"/>
                <w:lang w:eastAsia="ja-JP"/>
              </w:rPr>
            </w:pPr>
            <w:r>
              <w:rPr>
                <w:rFonts w:cs="Times New Roman"/>
                <w:szCs w:val="22"/>
                <w:lang w:eastAsia="ja-JP"/>
              </w:rPr>
              <w:t>2019</w:t>
            </w:r>
          </w:p>
        </w:tc>
      </w:tr>
      <w:tr w:rsidR="000818CA" w:rsidRPr="00457678" w14:paraId="580DE9AB" w14:textId="77777777" w:rsidTr="00A2375F">
        <w:tc>
          <w:tcPr>
            <w:tcW w:w="6570" w:type="dxa"/>
          </w:tcPr>
          <w:p w14:paraId="240C68F3" w14:textId="77777777" w:rsidR="000818CA" w:rsidRPr="00457678" w:rsidRDefault="000818CA" w:rsidP="00A2375F">
            <w:pPr>
              <w:spacing w:line="240" w:lineRule="atLeast"/>
              <w:rPr>
                <w:rFonts w:cs="Times New Roman"/>
                <w:b/>
                <w:bCs/>
                <w:i/>
                <w:iCs/>
                <w:szCs w:val="22"/>
              </w:rPr>
            </w:pPr>
          </w:p>
        </w:tc>
        <w:tc>
          <w:tcPr>
            <w:tcW w:w="2610" w:type="dxa"/>
            <w:gridSpan w:val="3"/>
          </w:tcPr>
          <w:p w14:paraId="0B22FB43" w14:textId="77777777" w:rsidR="000818CA" w:rsidRPr="00A07330" w:rsidRDefault="000818CA" w:rsidP="00A2375F">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0818CA" w:rsidRPr="00457678" w14:paraId="4276742A" w14:textId="77777777" w:rsidTr="00A2375F">
        <w:tc>
          <w:tcPr>
            <w:tcW w:w="6570" w:type="dxa"/>
          </w:tcPr>
          <w:p w14:paraId="28CA2508" w14:textId="40286743" w:rsidR="000818CA" w:rsidRPr="00834F13" w:rsidRDefault="000818CA" w:rsidP="00A2375F">
            <w:pPr>
              <w:spacing w:line="240" w:lineRule="atLeast"/>
              <w:ind w:left="189" w:right="-108" w:hanging="189"/>
              <w:rPr>
                <w:rFonts w:cs="Times New Roman"/>
                <w:b/>
                <w:bCs/>
                <w:i/>
                <w:iCs/>
                <w:spacing w:val="-2"/>
                <w:szCs w:val="22"/>
                <w:highlight w:val="cyan"/>
                <w:rtl/>
                <w:cs/>
              </w:rPr>
            </w:pPr>
            <w:r w:rsidRPr="000E21CC">
              <w:rPr>
                <w:rFonts w:cs="Times New Roman"/>
                <w:b/>
                <w:bCs/>
                <w:i/>
                <w:iCs/>
                <w:spacing w:val="-2"/>
                <w:szCs w:val="22"/>
              </w:rPr>
              <w:t>Future minimum</w:t>
            </w:r>
            <w:r w:rsidRPr="000E21CC">
              <w:rPr>
                <w:b/>
                <w:bCs/>
                <w:i/>
                <w:iCs/>
                <w:spacing w:val="-2"/>
                <w:szCs w:val="28"/>
                <w:lang w:val="en-US" w:bidi="th-TH"/>
              </w:rPr>
              <w:t xml:space="preserve"> lease</w:t>
            </w:r>
            <w:r w:rsidRPr="000E21CC">
              <w:rPr>
                <w:rFonts w:cs="Times New Roman"/>
                <w:b/>
                <w:bCs/>
                <w:i/>
                <w:iCs/>
                <w:spacing w:val="-2"/>
                <w:szCs w:val="22"/>
              </w:rPr>
              <w:t xml:space="preserve"> payments under</w:t>
            </w:r>
            <w:r w:rsidRPr="000E21CC">
              <w:rPr>
                <w:rFonts w:cs="Times New Roman"/>
                <w:b/>
                <w:bCs/>
                <w:i/>
                <w:iCs/>
                <w:spacing w:val="-2"/>
                <w:szCs w:val="22"/>
              </w:rPr>
              <w:br/>
            </w:r>
            <w:r w:rsidRPr="000E21CC">
              <w:rPr>
                <w:b/>
                <w:bCs/>
                <w:i/>
                <w:iCs/>
                <w:spacing w:val="-2"/>
                <w:szCs w:val="28"/>
                <w:lang w:val="en-US" w:bidi="th-TH"/>
              </w:rPr>
              <w:t xml:space="preserve">non-cancellable </w:t>
            </w:r>
            <w:r w:rsidR="00DC67E9">
              <w:rPr>
                <w:b/>
                <w:bCs/>
                <w:i/>
                <w:iCs/>
                <w:spacing w:val="-2"/>
                <w:szCs w:val="28"/>
                <w:lang w:val="en-US" w:bidi="th-TH"/>
              </w:rPr>
              <w:t xml:space="preserve">operating leases and </w:t>
            </w:r>
            <w:r w:rsidRPr="000E21CC">
              <w:rPr>
                <w:b/>
                <w:bCs/>
                <w:i/>
                <w:iCs/>
                <w:spacing w:val="-2"/>
                <w:szCs w:val="28"/>
                <w:lang w:val="en-US" w:bidi="th-TH"/>
              </w:rPr>
              <w:t>services</w:t>
            </w:r>
          </w:p>
        </w:tc>
        <w:tc>
          <w:tcPr>
            <w:tcW w:w="1170" w:type="dxa"/>
            <w:shd w:val="clear" w:color="auto" w:fill="auto"/>
          </w:tcPr>
          <w:p w14:paraId="6DFB6A90" w14:textId="77777777" w:rsidR="000818CA" w:rsidRPr="00457678" w:rsidRDefault="000818CA" w:rsidP="00A2375F">
            <w:pPr>
              <w:tabs>
                <w:tab w:val="decimal" w:pos="981"/>
              </w:tabs>
              <w:spacing w:line="240" w:lineRule="atLeast"/>
              <w:ind w:left="-108" w:right="-108"/>
              <w:rPr>
                <w:rFonts w:cs="Times New Roman"/>
                <w:szCs w:val="22"/>
              </w:rPr>
            </w:pPr>
          </w:p>
        </w:tc>
        <w:tc>
          <w:tcPr>
            <w:tcW w:w="270" w:type="dxa"/>
            <w:shd w:val="clear" w:color="auto" w:fill="auto"/>
          </w:tcPr>
          <w:p w14:paraId="6133FB2A" w14:textId="77777777" w:rsidR="000818CA" w:rsidRPr="00457678" w:rsidRDefault="000818CA" w:rsidP="00A2375F">
            <w:pPr>
              <w:tabs>
                <w:tab w:val="decimal" w:pos="1152"/>
              </w:tabs>
              <w:spacing w:line="240" w:lineRule="atLeast"/>
              <w:ind w:left="-108" w:right="-108"/>
              <w:rPr>
                <w:rFonts w:cs="Times New Roman"/>
                <w:szCs w:val="22"/>
              </w:rPr>
            </w:pPr>
          </w:p>
        </w:tc>
        <w:tc>
          <w:tcPr>
            <w:tcW w:w="1170" w:type="dxa"/>
            <w:shd w:val="clear" w:color="auto" w:fill="auto"/>
          </w:tcPr>
          <w:p w14:paraId="223766FB" w14:textId="77777777" w:rsidR="000818CA" w:rsidRPr="00995E7E" w:rsidRDefault="000818CA" w:rsidP="00A2375F">
            <w:pPr>
              <w:tabs>
                <w:tab w:val="decimal" w:pos="1152"/>
              </w:tabs>
              <w:spacing w:line="240" w:lineRule="atLeast"/>
              <w:ind w:left="-108" w:right="-108"/>
              <w:rPr>
                <w:rFonts w:cs="Times New Roman"/>
                <w:szCs w:val="22"/>
              </w:rPr>
            </w:pPr>
          </w:p>
        </w:tc>
      </w:tr>
      <w:tr w:rsidR="000818CA" w:rsidRPr="00457678" w14:paraId="3CFB957B" w14:textId="77777777" w:rsidTr="00A2375F">
        <w:tc>
          <w:tcPr>
            <w:tcW w:w="6570" w:type="dxa"/>
          </w:tcPr>
          <w:p w14:paraId="555345F3" w14:textId="77777777" w:rsidR="000818CA" w:rsidRPr="00457678" w:rsidRDefault="000818CA" w:rsidP="00A2375F">
            <w:pPr>
              <w:spacing w:line="240" w:lineRule="atLeast"/>
              <w:ind w:left="189" w:hanging="189"/>
              <w:rPr>
                <w:rFonts w:cs="Times New Roman"/>
                <w:b/>
                <w:bCs/>
                <w:i/>
                <w:iCs/>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170" w:type="dxa"/>
            <w:shd w:val="clear" w:color="auto" w:fill="auto"/>
          </w:tcPr>
          <w:p w14:paraId="76AF5B2F" w14:textId="77777777" w:rsidR="000818CA" w:rsidRPr="00B632A4" w:rsidRDefault="000818CA" w:rsidP="00A2375F">
            <w:pPr>
              <w:tabs>
                <w:tab w:val="decimal" w:pos="954"/>
              </w:tabs>
              <w:spacing w:line="240" w:lineRule="atLeast"/>
              <w:ind w:right="-105"/>
              <w:rPr>
                <w:rFonts w:cs="Times New Roman"/>
                <w:szCs w:val="22"/>
              </w:rPr>
            </w:pPr>
            <w:r w:rsidRPr="00B632A4">
              <w:t xml:space="preserve">10,532 </w:t>
            </w:r>
          </w:p>
        </w:tc>
        <w:tc>
          <w:tcPr>
            <w:tcW w:w="270" w:type="dxa"/>
            <w:vAlign w:val="bottom"/>
          </w:tcPr>
          <w:p w14:paraId="404A0718" w14:textId="77777777" w:rsidR="000818CA" w:rsidRPr="00A665A2" w:rsidRDefault="000818CA" w:rsidP="00A2375F">
            <w:pPr>
              <w:tabs>
                <w:tab w:val="decimal" w:pos="1242"/>
              </w:tabs>
              <w:spacing w:line="240" w:lineRule="atLeast"/>
              <w:ind w:right="72"/>
              <w:rPr>
                <w:rFonts w:cs="Times New Roman"/>
                <w:szCs w:val="22"/>
              </w:rPr>
            </w:pPr>
          </w:p>
        </w:tc>
        <w:tc>
          <w:tcPr>
            <w:tcW w:w="1170" w:type="dxa"/>
            <w:shd w:val="clear" w:color="auto" w:fill="auto"/>
            <w:vAlign w:val="bottom"/>
          </w:tcPr>
          <w:p w14:paraId="72FF08A5" w14:textId="77777777" w:rsidR="000818CA" w:rsidRPr="00995E7E" w:rsidRDefault="000818CA" w:rsidP="00A2375F">
            <w:pPr>
              <w:tabs>
                <w:tab w:val="decimal" w:pos="954"/>
              </w:tabs>
              <w:spacing w:line="240" w:lineRule="atLeast"/>
              <w:ind w:right="-105"/>
              <w:rPr>
                <w:rFonts w:cs="Times New Roman"/>
                <w:szCs w:val="22"/>
              </w:rPr>
            </w:pPr>
            <w:r w:rsidRPr="00995E7E">
              <w:rPr>
                <w:rFonts w:cs="Times New Roman"/>
                <w:szCs w:val="22"/>
              </w:rPr>
              <w:t>29,652</w:t>
            </w:r>
          </w:p>
        </w:tc>
      </w:tr>
      <w:tr w:rsidR="000818CA" w:rsidRPr="00457678" w14:paraId="7949C0CE" w14:textId="77777777" w:rsidTr="00A2375F">
        <w:tc>
          <w:tcPr>
            <w:tcW w:w="6570" w:type="dxa"/>
          </w:tcPr>
          <w:p w14:paraId="1AA26D1F" w14:textId="77777777" w:rsidR="000818CA" w:rsidRPr="009D2092" w:rsidRDefault="000818CA" w:rsidP="00A2375F">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170" w:type="dxa"/>
            <w:tcBorders>
              <w:bottom w:val="single" w:sz="4" w:space="0" w:color="auto"/>
            </w:tcBorders>
            <w:shd w:val="clear" w:color="auto" w:fill="auto"/>
          </w:tcPr>
          <w:p w14:paraId="64410524" w14:textId="77777777" w:rsidR="000818CA" w:rsidRPr="00B632A4" w:rsidRDefault="000818CA" w:rsidP="00A2375F">
            <w:pPr>
              <w:tabs>
                <w:tab w:val="decimal" w:pos="954"/>
              </w:tabs>
              <w:spacing w:line="240" w:lineRule="atLeast"/>
              <w:ind w:right="-105"/>
              <w:rPr>
                <w:rFonts w:cs="Times New Roman"/>
                <w:szCs w:val="22"/>
              </w:rPr>
            </w:pPr>
            <w:r w:rsidRPr="00B632A4">
              <w:t xml:space="preserve">3,367 </w:t>
            </w:r>
          </w:p>
        </w:tc>
        <w:tc>
          <w:tcPr>
            <w:tcW w:w="270" w:type="dxa"/>
            <w:vAlign w:val="bottom"/>
          </w:tcPr>
          <w:p w14:paraId="2D6F2FD7" w14:textId="77777777" w:rsidR="000818CA" w:rsidRPr="00A665A2" w:rsidRDefault="000818CA" w:rsidP="00A2375F">
            <w:pPr>
              <w:tabs>
                <w:tab w:val="decimal" w:pos="1242"/>
              </w:tabs>
              <w:spacing w:line="240" w:lineRule="atLeast"/>
              <w:ind w:right="72"/>
              <w:rPr>
                <w:rFonts w:cs="Times New Roman"/>
                <w:szCs w:val="22"/>
              </w:rPr>
            </w:pPr>
          </w:p>
        </w:tc>
        <w:tc>
          <w:tcPr>
            <w:tcW w:w="1170" w:type="dxa"/>
            <w:tcBorders>
              <w:bottom w:val="single" w:sz="4" w:space="0" w:color="auto"/>
            </w:tcBorders>
            <w:shd w:val="clear" w:color="auto" w:fill="auto"/>
            <w:vAlign w:val="bottom"/>
          </w:tcPr>
          <w:p w14:paraId="1D8B04F4" w14:textId="77777777" w:rsidR="000818CA" w:rsidRPr="00995E7E" w:rsidRDefault="000818CA" w:rsidP="00A2375F">
            <w:pPr>
              <w:tabs>
                <w:tab w:val="decimal" w:pos="954"/>
              </w:tabs>
              <w:spacing w:line="240" w:lineRule="atLeast"/>
              <w:ind w:right="-105"/>
              <w:rPr>
                <w:rFonts w:cs="Times New Roman"/>
                <w:szCs w:val="22"/>
              </w:rPr>
            </w:pPr>
            <w:r w:rsidRPr="00995E7E">
              <w:rPr>
                <w:rFonts w:cs="Times New Roman"/>
                <w:szCs w:val="22"/>
              </w:rPr>
              <w:t>39,950</w:t>
            </w:r>
          </w:p>
        </w:tc>
      </w:tr>
      <w:tr w:rsidR="000818CA" w:rsidRPr="00457678" w14:paraId="61246267" w14:textId="77777777" w:rsidTr="00A2375F">
        <w:tc>
          <w:tcPr>
            <w:tcW w:w="6570" w:type="dxa"/>
          </w:tcPr>
          <w:p w14:paraId="1D769992" w14:textId="77777777" w:rsidR="000818CA" w:rsidRPr="00457678" w:rsidRDefault="000818CA" w:rsidP="00A2375F">
            <w:pPr>
              <w:spacing w:line="240" w:lineRule="atLeast"/>
              <w:ind w:left="189" w:right="-114" w:hanging="189"/>
              <w:rPr>
                <w:rFonts w:cs="Times New Roman"/>
                <w:b/>
                <w:bCs/>
                <w:szCs w:val="22"/>
              </w:rPr>
            </w:pPr>
            <w:r w:rsidRPr="00457678">
              <w:rPr>
                <w:rFonts w:cs="Times New Roman"/>
                <w:b/>
                <w:bCs/>
                <w:szCs w:val="22"/>
              </w:rPr>
              <w:t>Total</w:t>
            </w:r>
          </w:p>
        </w:tc>
        <w:tc>
          <w:tcPr>
            <w:tcW w:w="1170" w:type="dxa"/>
            <w:tcBorders>
              <w:bottom w:val="double" w:sz="4" w:space="0" w:color="auto"/>
            </w:tcBorders>
            <w:shd w:val="clear" w:color="auto" w:fill="auto"/>
          </w:tcPr>
          <w:p w14:paraId="69EE3DE5" w14:textId="77777777" w:rsidR="000818CA" w:rsidRPr="00B632A4" w:rsidRDefault="000818CA" w:rsidP="00A2375F">
            <w:pPr>
              <w:tabs>
                <w:tab w:val="decimal" w:pos="954"/>
              </w:tabs>
              <w:spacing w:line="240" w:lineRule="atLeast"/>
              <w:ind w:right="-105"/>
              <w:rPr>
                <w:rFonts w:cs="Times New Roman"/>
                <w:b/>
                <w:bCs/>
                <w:szCs w:val="22"/>
              </w:rPr>
            </w:pPr>
            <w:r w:rsidRPr="00B632A4">
              <w:rPr>
                <w:b/>
                <w:bCs/>
              </w:rPr>
              <w:t>13,899</w:t>
            </w:r>
          </w:p>
        </w:tc>
        <w:tc>
          <w:tcPr>
            <w:tcW w:w="270" w:type="dxa"/>
          </w:tcPr>
          <w:p w14:paraId="73C95B72" w14:textId="77777777" w:rsidR="000818CA" w:rsidRPr="00A665A2" w:rsidRDefault="000818CA" w:rsidP="00A2375F">
            <w:pPr>
              <w:tabs>
                <w:tab w:val="decimal" w:pos="1242"/>
              </w:tabs>
              <w:spacing w:line="240" w:lineRule="atLeast"/>
              <w:ind w:right="72"/>
              <w:rPr>
                <w:rFonts w:cs="Times New Roman"/>
                <w:b/>
                <w:bCs/>
                <w:szCs w:val="22"/>
              </w:rPr>
            </w:pPr>
          </w:p>
        </w:tc>
        <w:tc>
          <w:tcPr>
            <w:tcW w:w="1170" w:type="dxa"/>
            <w:tcBorders>
              <w:bottom w:val="double" w:sz="4" w:space="0" w:color="auto"/>
            </w:tcBorders>
            <w:shd w:val="clear" w:color="auto" w:fill="auto"/>
          </w:tcPr>
          <w:p w14:paraId="0EC61BC7" w14:textId="77777777" w:rsidR="000818CA" w:rsidRPr="009C1F83" w:rsidRDefault="000818CA" w:rsidP="00A2375F">
            <w:pPr>
              <w:tabs>
                <w:tab w:val="decimal" w:pos="954"/>
              </w:tabs>
              <w:spacing w:line="240" w:lineRule="atLeast"/>
              <w:ind w:right="-105"/>
              <w:rPr>
                <w:rFonts w:cs="Times New Roman"/>
                <w:b/>
                <w:bCs/>
                <w:szCs w:val="22"/>
              </w:rPr>
            </w:pPr>
            <w:r w:rsidRPr="009C1F83">
              <w:rPr>
                <w:rFonts w:cs="Times New Roman"/>
                <w:b/>
                <w:bCs/>
                <w:szCs w:val="22"/>
              </w:rPr>
              <w:t>69,602</w:t>
            </w:r>
          </w:p>
        </w:tc>
      </w:tr>
    </w:tbl>
    <w:p w14:paraId="3D74A5E9" w14:textId="77777777" w:rsidR="00C304F0" w:rsidRPr="00B632A4" w:rsidRDefault="00CB7D8A" w:rsidP="00055092">
      <w:pPr>
        <w:pStyle w:val="index"/>
        <w:numPr>
          <w:ilvl w:val="0"/>
          <w:numId w:val="28"/>
        </w:numPr>
        <w:spacing w:after="0" w:line="240" w:lineRule="auto"/>
        <w:ind w:left="540" w:hanging="540"/>
        <w:outlineLvl w:val="0"/>
        <w:rPr>
          <w:rFonts w:cs="Times New Roman"/>
          <w:b/>
          <w:bCs/>
          <w:sz w:val="24"/>
          <w:szCs w:val="28"/>
        </w:rPr>
      </w:pPr>
      <w:r w:rsidRPr="00B632A4">
        <w:rPr>
          <w:rFonts w:cs="Times New Roman"/>
          <w:b/>
          <w:bCs/>
          <w:sz w:val="24"/>
          <w:szCs w:val="28"/>
        </w:rPr>
        <w:lastRenderedPageBreak/>
        <w:t>Segment information</w:t>
      </w:r>
    </w:p>
    <w:p w14:paraId="3F0DA7EC" w14:textId="77777777" w:rsidR="007D6948" w:rsidRPr="00BE613E" w:rsidRDefault="007D6948" w:rsidP="00BE613E">
      <w:pPr>
        <w:spacing w:line="240" w:lineRule="atLeast"/>
        <w:ind w:right="-29"/>
        <w:jc w:val="both"/>
        <w:rPr>
          <w:rFonts w:cs="Times New Roman"/>
          <w:szCs w:val="22"/>
        </w:rPr>
      </w:pPr>
    </w:p>
    <w:p w14:paraId="09EFDF21" w14:textId="1AA35F0E" w:rsidR="007D6948" w:rsidRDefault="007D6948" w:rsidP="007D6948">
      <w:pPr>
        <w:spacing w:line="240" w:lineRule="atLeast"/>
        <w:ind w:left="540" w:right="-29"/>
        <w:jc w:val="both"/>
        <w:rPr>
          <w:rFonts w:cs="Times New Roman"/>
          <w:szCs w:val="22"/>
        </w:rPr>
      </w:pPr>
      <w:r w:rsidRPr="00196EF9">
        <w:rPr>
          <w:rFonts w:cs="Times New Roman"/>
          <w:szCs w:val="22"/>
        </w:rPr>
        <w:t>Information regarding the results of each reportable segmen</w:t>
      </w:r>
      <w:r w:rsidR="004B04B0" w:rsidRPr="00196EF9">
        <w:rPr>
          <w:rFonts w:cs="Times New Roman"/>
          <w:szCs w:val="22"/>
        </w:rPr>
        <w:t>t</w:t>
      </w:r>
      <w:r w:rsidRPr="00196EF9">
        <w:rPr>
          <w:rFonts w:cs="Times New Roman"/>
          <w:szCs w:val="22"/>
        </w:rPr>
        <w:t xml:space="preserve"> is measured based on profit by segment, as included in the internal management reports th</w:t>
      </w:r>
      <w:r w:rsidR="00EA72E0" w:rsidRPr="00196EF9">
        <w:rPr>
          <w:rFonts w:cs="Times New Roman"/>
          <w:szCs w:val="22"/>
        </w:rPr>
        <w:t>at</w:t>
      </w:r>
      <w:r w:rsidRPr="00196EF9">
        <w:rPr>
          <w:rFonts w:cs="Times New Roman"/>
          <w:szCs w:val="22"/>
        </w:rPr>
        <w:t xml:space="preserve"> are reviewed by the Group’s CODM.</w:t>
      </w:r>
    </w:p>
    <w:p w14:paraId="524FB906" w14:textId="77777777" w:rsidR="006416C1" w:rsidRDefault="006416C1" w:rsidP="00BE613E">
      <w:pPr>
        <w:spacing w:line="240" w:lineRule="atLeast"/>
        <w:ind w:right="-29"/>
        <w:jc w:val="both"/>
        <w:rPr>
          <w:rFonts w:cs="Times New Roman"/>
          <w:szCs w:val="22"/>
        </w:rPr>
      </w:pPr>
    </w:p>
    <w:tbl>
      <w:tblPr>
        <w:tblW w:w="9290" w:type="dxa"/>
        <w:tblInd w:w="450" w:type="dxa"/>
        <w:tblLayout w:type="fixed"/>
        <w:tblCellMar>
          <w:left w:w="79" w:type="dxa"/>
          <w:right w:w="79" w:type="dxa"/>
        </w:tblCellMar>
        <w:tblLook w:val="0000" w:firstRow="0" w:lastRow="0" w:firstColumn="0" w:lastColumn="0" w:noHBand="0" w:noVBand="0"/>
      </w:tblPr>
      <w:tblGrid>
        <w:gridCol w:w="2070"/>
        <w:gridCol w:w="1170"/>
        <w:gridCol w:w="180"/>
        <w:gridCol w:w="990"/>
        <w:gridCol w:w="178"/>
        <w:gridCol w:w="877"/>
        <w:gridCol w:w="6"/>
        <w:gridCol w:w="174"/>
        <w:gridCol w:w="6"/>
        <w:gridCol w:w="1081"/>
        <w:gridCol w:w="182"/>
        <w:gridCol w:w="1096"/>
        <w:gridCol w:w="180"/>
        <w:gridCol w:w="1100"/>
      </w:tblGrid>
      <w:tr w:rsidR="007D6948" w:rsidRPr="00086F06" w14:paraId="744EBABC" w14:textId="77777777" w:rsidTr="00114B72">
        <w:trPr>
          <w:cantSplit/>
        </w:trPr>
        <w:tc>
          <w:tcPr>
            <w:tcW w:w="2070" w:type="dxa"/>
          </w:tcPr>
          <w:p w14:paraId="5779F252" w14:textId="77777777" w:rsidR="007D6948" w:rsidRPr="00086F06" w:rsidRDefault="00FE06A1" w:rsidP="0088281A">
            <w:pPr>
              <w:shd w:val="clear" w:color="auto" w:fill="FFFFFF"/>
              <w:spacing w:line="240" w:lineRule="atLeast"/>
              <w:ind w:left="180" w:right="-79" w:hanging="180"/>
              <w:rPr>
                <w:rFonts w:cs="Times New Roman"/>
                <w:sz w:val="20"/>
              </w:rPr>
            </w:pPr>
            <w:r w:rsidRPr="00086F06">
              <w:rPr>
                <w:rFonts w:cs="Times New Roman"/>
                <w:sz w:val="20"/>
              </w:rPr>
              <w:br w:type="page"/>
            </w:r>
          </w:p>
        </w:tc>
        <w:tc>
          <w:tcPr>
            <w:tcW w:w="7220" w:type="dxa"/>
            <w:gridSpan w:val="13"/>
            <w:vAlign w:val="bottom"/>
          </w:tcPr>
          <w:p w14:paraId="7C521724"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b/>
                <w:bCs/>
                <w:sz w:val="20"/>
              </w:rPr>
            </w:pPr>
            <w:r w:rsidRPr="00086F06">
              <w:rPr>
                <w:rFonts w:cs="Times New Roman"/>
                <w:b/>
                <w:bCs/>
                <w:sz w:val="20"/>
              </w:rPr>
              <w:t>Consolidated financial statements</w:t>
            </w:r>
          </w:p>
        </w:tc>
      </w:tr>
      <w:tr w:rsidR="007D6948" w:rsidRPr="00086F06" w14:paraId="0430BDFF" w14:textId="77777777" w:rsidTr="00114B72">
        <w:trPr>
          <w:cantSplit/>
        </w:trPr>
        <w:tc>
          <w:tcPr>
            <w:tcW w:w="2070" w:type="dxa"/>
          </w:tcPr>
          <w:p w14:paraId="0B5EA57A" w14:textId="77777777" w:rsidR="007D6948" w:rsidRPr="00086F06" w:rsidRDefault="007D6948" w:rsidP="0088281A">
            <w:pPr>
              <w:shd w:val="clear" w:color="auto" w:fill="FFFFFF"/>
              <w:spacing w:line="240" w:lineRule="atLeast"/>
              <w:ind w:left="180" w:right="-79" w:hanging="180"/>
              <w:rPr>
                <w:rFonts w:cs="Times New Roman"/>
                <w:b/>
                <w:bCs/>
                <w:i/>
                <w:iCs/>
                <w:sz w:val="20"/>
              </w:rPr>
            </w:pPr>
          </w:p>
        </w:tc>
        <w:tc>
          <w:tcPr>
            <w:tcW w:w="3395" w:type="dxa"/>
            <w:gridSpan w:val="5"/>
            <w:vAlign w:val="bottom"/>
          </w:tcPr>
          <w:p w14:paraId="48FEF171" w14:textId="39D5C75F" w:rsidR="00834F13" w:rsidRPr="00086F06" w:rsidRDefault="00834F13" w:rsidP="00834F13">
            <w:pPr>
              <w:pStyle w:val="acctfourfigures"/>
              <w:shd w:val="clear" w:color="auto" w:fill="FFFFFF"/>
              <w:spacing w:line="240" w:lineRule="atLeast"/>
              <w:ind w:left="-79" w:right="-79"/>
              <w:jc w:val="center"/>
              <w:rPr>
                <w:rFonts w:cs="Times New Roman"/>
                <w:sz w:val="20"/>
              </w:rPr>
            </w:pPr>
            <w:r w:rsidRPr="00086F06">
              <w:rPr>
                <w:rFonts w:cs="Times New Roman"/>
                <w:sz w:val="20"/>
              </w:rPr>
              <w:t xml:space="preserve">For the </w:t>
            </w:r>
            <w:r w:rsidR="00086F06" w:rsidRPr="00086F06">
              <w:rPr>
                <w:rFonts w:cs="Times New Roman"/>
                <w:sz w:val="20"/>
              </w:rPr>
              <w:t>period</w:t>
            </w:r>
            <w:r w:rsidRPr="00086F06">
              <w:rPr>
                <w:rFonts w:cs="Times New Roman"/>
                <w:sz w:val="20"/>
              </w:rPr>
              <w:t xml:space="preserve"> from 1 January 2020 </w:t>
            </w:r>
          </w:p>
          <w:p w14:paraId="778157C3" w14:textId="77777777" w:rsidR="007D6948" w:rsidRPr="00086F06" w:rsidRDefault="00834F13" w:rsidP="003C6C2F">
            <w:pPr>
              <w:pStyle w:val="acctfourfigures"/>
              <w:shd w:val="clear" w:color="auto" w:fill="FFFFFF"/>
              <w:tabs>
                <w:tab w:val="clear" w:pos="765"/>
                <w:tab w:val="decimal" w:pos="552"/>
              </w:tabs>
              <w:spacing w:line="240" w:lineRule="atLeast"/>
              <w:ind w:left="-79" w:right="-79"/>
              <w:jc w:val="center"/>
              <w:rPr>
                <w:rFonts w:cs="Times New Roman"/>
                <w:sz w:val="20"/>
              </w:rPr>
            </w:pPr>
            <w:r w:rsidRPr="00086F06">
              <w:rPr>
                <w:rFonts w:cs="Times New Roman"/>
                <w:sz w:val="20"/>
              </w:rPr>
              <w:t>to 22 May 2020</w:t>
            </w:r>
          </w:p>
        </w:tc>
        <w:tc>
          <w:tcPr>
            <w:tcW w:w="180" w:type="dxa"/>
            <w:gridSpan w:val="2"/>
          </w:tcPr>
          <w:p w14:paraId="3810BA45"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p>
        </w:tc>
        <w:tc>
          <w:tcPr>
            <w:tcW w:w="3645" w:type="dxa"/>
            <w:gridSpan w:val="6"/>
            <w:vAlign w:val="bottom"/>
          </w:tcPr>
          <w:p w14:paraId="74C6A83A" w14:textId="77777777" w:rsidR="007D6948" w:rsidRPr="00086F06" w:rsidRDefault="00114B72" w:rsidP="0088281A">
            <w:pPr>
              <w:pStyle w:val="acctfourfigures"/>
              <w:shd w:val="clear" w:color="auto" w:fill="FFFFFF"/>
              <w:tabs>
                <w:tab w:val="clear" w:pos="765"/>
              </w:tabs>
              <w:spacing w:line="240" w:lineRule="atLeast"/>
              <w:ind w:left="-79" w:right="-79"/>
              <w:jc w:val="center"/>
              <w:rPr>
                <w:rFonts w:cs="Times New Roman"/>
                <w:sz w:val="20"/>
              </w:rPr>
            </w:pPr>
            <w:r w:rsidRPr="00086F06">
              <w:rPr>
                <w:rFonts w:cs="Times New Roman"/>
                <w:sz w:val="20"/>
              </w:rPr>
              <w:t>For the</w:t>
            </w:r>
            <w:r w:rsidR="00834F13" w:rsidRPr="00086F06">
              <w:rPr>
                <w:rFonts w:cs="Times New Roman"/>
                <w:sz w:val="20"/>
              </w:rPr>
              <w:t xml:space="preserve"> </w:t>
            </w:r>
            <w:r w:rsidR="005735C1" w:rsidRPr="00086F06">
              <w:rPr>
                <w:rFonts w:cs="Times New Roman"/>
                <w:sz w:val="20"/>
              </w:rPr>
              <w:t>year</w:t>
            </w:r>
            <w:r w:rsidR="00834F13" w:rsidRPr="00086F06">
              <w:rPr>
                <w:rFonts w:cs="Times New Roman"/>
                <w:sz w:val="20"/>
              </w:rPr>
              <w:t xml:space="preserve"> ended </w:t>
            </w:r>
            <w:r w:rsidR="003B5863" w:rsidRPr="00086F06">
              <w:rPr>
                <w:rFonts w:cs="Times New Roman"/>
                <w:sz w:val="20"/>
              </w:rPr>
              <w:t>31 December</w:t>
            </w:r>
            <w:r w:rsidR="00834F13" w:rsidRPr="00086F06">
              <w:rPr>
                <w:rFonts w:cs="Times New Roman"/>
                <w:sz w:val="20"/>
              </w:rPr>
              <w:t xml:space="preserve"> 2019</w:t>
            </w:r>
          </w:p>
        </w:tc>
      </w:tr>
      <w:tr w:rsidR="007D6948" w:rsidRPr="00086F06" w14:paraId="3D871B68" w14:textId="77777777" w:rsidTr="00114B72">
        <w:trPr>
          <w:cantSplit/>
        </w:trPr>
        <w:tc>
          <w:tcPr>
            <w:tcW w:w="2070" w:type="dxa"/>
          </w:tcPr>
          <w:p w14:paraId="5CF59C1A" w14:textId="77777777" w:rsidR="007D6948" w:rsidRPr="00086F06" w:rsidRDefault="007D6948" w:rsidP="0088281A">
            <w:pPr>
              <w:shd w:val="clear" w:color="auto" w:fill="FFFFFF"/>
              <w:spacing w:line="240" w:lineRule="atLeast"/>
              <w:ind w:left="180" w:right="-79" w:hanging="180"/>
              <w:rPr>
                <w:rFonts w:cs="Times New Roman"/>
                <w:b/>
                <w:bCs/>
                <w:i/>
                <w:iCs/>
                <w:sz w:val="20"/>
              </w:rPr>
            </w:pPr>
          </w:p>
        </w:tc>
        <w:tc>
          <w:tcPr>
            <w:tcW w:w="1170" w:type="dxa"/>
            <w:vAlign w:val="bottom"/>
          </w:tcPr>
          <w:p w14:paraId="557281B0"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086F06">
              <w:rPr>
                <w:rFonts w:cs="Times New Roman"/>
                <w:sz w:val="20"/>
              </w:rPr>
              <w:t>Brokerage fees and IB</w:t>
            </w:r>
          </w:p>
          <w:p w14:paraId="24E61A86" w14:textId="77777777" w:rsidR="00EA72E0" w:rsidRPr="00086F06" w:rsidRDefault="00EA72E0" w:rsidP="0088281A">
            <w:pPr>
              <w:pStyle w:val="acctfourfigures"/>
              <w:shd w:val="clear" w:color="auto" w:fill="FFFFFF"/>
              <w:tabs>
                <w:tab w:val="clear" w:pos="765"/>
              </w:tabs>
              <w:spacing w:line="240" w:lineRule="atLeast"/>
              <w:ind w:left="-79" w:right="-79"/>
              <w:jc w:val="center"/>
              <w:rPr>
                <w:rFonts w:cs="Times New Roman"/>
                <w:sz w:val="20"/>
              </w:rPr>
            </w:pPr>
            <w:r w:rsidRPr="00086F06">
              <w:rPr>
                <w:rFonts w:cs="Times New Roman"/>
                <w:sz w:val="20"/>
              </w:rPr>
              <w:t>segment</w:t>
            </w:r>
          </w:p>
        </w:tc>
        <w:tc>
          <w:tcPr>
            <w:tcW w:w="180" w:type="dxa"/>
            <w:vAlign w:val="bottom"/>
          </w:tcPr>
          <w:p w14:paraId="2A945B80" w14:textId="77777777" w:rsidR="007D6948" w:rsidRPr="00086F06"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90" w:type="dxa"/>
            <w:vAlign w:val="bottom"/>
          </w:tcPr>
          <w:p w14:paraId="188708A8"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086F06">
              <w:rPr>
                <w:rFonts w:cs="Times New Roman"/>
                <w:sz w:val="20"/>
              </w:rPr>
              <w:t>Others</w:t>
            </w:r>
          </w:p>
        </w:tc>
        <w:tc>
          <w:tcPr>
            <w:tcW w:w="178" w:type="dxa"/>
            <w:vAlign w:val="bottom"/>
          </w:tcPr>
          <w:p w14:paraId="0F63CFA1" w14:textId="77777777" w:rsidR="007D6948" w:rsidRPr="00086F06"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883" w:type="dxa"/>
            <w:gridSpan w:val="2"/>
            <w:vAlign w:val="bottom"/>
          </w:tcPr>
          <w:p w14:paraId="0321089E"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r w:rsidRPr="00086F06">
              <w:rPr>
                <w:rFonts w:cs="Times New Roman"/>
                <w:sz w:val="20"/>
              </w:rPr>
              <w:t>Total</w:t>
            </w:r>
          </w:p>
        </w:tc>
        <w:tc>
          <w:tcPr>
            <w:tcW w:w="180" w:type="dxa"/>
            <w:gridSpan w:val="2"/>
          </w:tcPr>
          <w:p w14:paraId="2554408F"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p>
        </w:tc>
        <w:tc>
          <w:tcPr>
            <w:tcW w:w="1081" w:type="dxa"/>
            <w:vAlign w:val="bottom"/>
          </w:tcPr>
          <w:p w14:paraId="2C3D7968" w14:textId="77777777" w:rsidR="007D6948" w:rsidRPr="00086F06" w:rsidRDefault="007D6948" w:rsidP="0088281A">
            <w:pPr>
              <w:pStyle w:val="acctfourfigures"/>
              <w:shd w:val="clear" w:color="auto" w:fill="FFFFFF"/>
              <w:tabs>
                <w:tab w:val="clear" w:pos="765"/>
              </w:tabs>
              <w:spacing w:line="240" w:lineRule="atLeast"/>
              <w:ind w:left="-79" w:right="-124" w:hanging="34"/>
              <w:jc w:val="center"/>
              <w:rPr>
                <w:rFonts w:cs="Times New Roman"/>
                <w:sz w:val="20"/>
              </w:rPr>
            </w:pPr>
            <w:r w:rsidRPr="00086F06">
              <w:rPr>
                <w:rFonts w:cs="Times New Roman"/>
                <w:sz w:val="20"/>
              </w:rPr>
              <w:t>Brokerage fees and IB</w:t>
            </w:r>
            <w:r w:rsidR="00EA72E0" w:rsidRPr="00086F06">
              <w:rPr>
                <w:rFonts w:cs="Times New Roman"/>
                <w:sz w:val="20"/>
              </w:rPr>
              <w:t xml:space="preserve"> segment</w:t>
            </w:r>
          </w:p>
        </w:tc>
        <w:tc>
          <w:tcPr>
            <w:tcW w:w="182" w:type="dxa"/>
            <w:vAlign w:val="bottom"/>
          </w:tcPr>
          <w:p w14:paraId="4D6751E3" w14:textId="77777777" w:rsidR="007D6948" w:rsidRPr="00086F06"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096" w:type="dxa"/>
            <w:vAlign w:val="bottom"/>
          </w:tcPr>
          <w:p w14:paraId="0FBD59C5"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086F06">
              <w:rPr>
                <w:rFonts w:cs="Times New Roman"/>
                <w:sz w:val="20"/>
              </w:rPr>
              <w:t>Others</w:t>
            </w:r>
          </w:p>
        </w:tc>
        <w:tc>
          <w:tcPr>
            <w:tcW w:w="180" w:type="dxa"/>
            <w:vAlign w:val="bottom"/>
          </w:tcPr>
          <w:p w14:paraId="6E29880C" w14:textId="77777777" w:rsidR="007D6948" w:rsidRPr="00086F06"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1100" w:type="dxa"/>
            <w:shd w:val="clear" w:color="auto" w:fill="auto"/>
            <w:vAlign w:val="bottom"/>
          </w:tcPr>
          <w:p w14:paraId="4A551804"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r w:rsidRPr="00086F06">
              <w:rPr>
                <w:rFonts w:cs="Times New Roman"/>
                <w:sz w:val="20"/>
              </w:rPr>
              <w:t>Total</w:t>
            </w:r>
          </w:p>
        </w:tc>
      </w:tr>
      <w:tr w:rsidR="007D6948" w:rsidRPr="00086F06" w14:paraId="1B424115" w14:textId="77777777" w:rsidTr="00114B72">
        <w:trPr>
          <w:cantSplit/>
        </w:trPr>
        <w:tc>
          <w:tcPr>
            <w:tcW w:w="2070" w:type="dxa"/>
          </w:tcPr>
          <w:p w14:paraId="03334957" w14:textId="77777777" w:rsidR="007D6948" w:rsidRPr="00086F06" w:rsidRDefault="007D6948" w:rsidP="0088281A">
            <w:pPr>
              <w:shd w:val="clear" w:color="auto" w:fill="FFFFFF"/>
              <w:spacing w:line="240" w:lineRule="atLeast"/>
              <w:ind w:left="180" w:right="-79" w:hanging="180"/>
              <w:rPr>
                <w:rFonts w:cs="Times New Roman"/>
                <w:sz w:val="20"/>
              </w:rPr>
            </w:pPr>
          </w:p>
        </w:tc>
        <w:tc>
          <w:tcPr>
            <w:tcW w:w="7220" w:type="dxa"/>
            <w:gridSpan w:val="13"/>
            <w:vAlign w:val="bottom"/>
          </w:tcPr>
          <w:p w14:paraId="619138F0" w14:textId="77777777" w:rsidR="007D6948" w:rsidRPr="00086F06" w:rsidRDefault="007D6948" w:rsidP="0088281A">
            <w:pPr>
              <w:pStyle w:val="acctfourfigures"/>
              <w:shd w:val="clear" w:color="auto" w:fill="FFFFFF"/>
              <w:tabs>
                <w:tab w:val="clear" w:pos="765"/>
              </w:tabs>
              <w:spacing w:line="240" w:lineRule="atLeast"/>
              <w:ind w:left="-79" w:right="-79"/>
              <w:jc w:val="center"/>
              <w:rPr>
                <w:rFonts w:cs="Times New Roman"/>
                <w:i/>
                <w:iCs/>
                <w:sz w:val="20"/>
                <w:highlight w:val="cyan"/>
              </w:rPr>
            </w:pPr>
            <w:r w:rsidRPr="00086F06">
              <w:rPr>
                <w:rFonts w:cs="Times New Roman"/>
                <w:i/>
                <w:iCs/>
                <w:sz w:val="20"/>
              </w:rPr>
              <w:t>(in thousand Baht)</w:t>
            </w:r>
          </w:p>
        </w:tc>
      </w:tr>
      <w:tr w:rsidR="002A75A7" w:rsidRPr="00086F06" w14:paraId="7C62F1BC" w14:textId="77777777" w:rsidTr="00114B72">
        <w:trPr>
          <w:cantSplit/>
        </w:trPr>
        <w:tc>
          <w:tcPr>
            <w:tcW w:w="2070" w:type="dxa"/>
          </w:tcPr>
          <w:p w14:paraId="57C790B4" w14:textId="77777777" w:rsidR="002A75A7" w:rsidRPr="00086F06" w:rsidRDefault="002A75A7" w:rsidP="002A75A7">
            <w:pPr>
              <w:spacing w:line="240" w:lineRule="atLeast"/>
              <w:ind w:left="13" w:right="-27"/>
              <w:jc w:val="thaiDistribute"/>
              <w:rPr>
                <w:rFonts w:cs="Times New Roman"/>
                <w:sz w:val="20"/>
              </w:rPr>
            </w:pPr>
            <w:r w:rsidRPr="00086F06">
              <w:rPr>
                <w:rFonts w:cs="Times New Roman"/>
                <w:sz w:val="20"/>
              </w:rPr>
              <w:t>Income</w:t>
            </w:r>
          </w:p>
        </w:tc>
        <w:tc>
          <w:tcPr>
            <w:tcW w:w="1170" w:type="dxa"/>
          </w:tcPr>
          <w:p w14:paraId="1E072D92" w14:textId="0E058B49" w:rsidR="002A75A7" w:rsidRPr="002A75A7" w:rsidRDefault="002A75A7" w:rsidP="002A75A7">
            <w:pPr>
              <w:tabs>
                <w:tab w:val="decimal" w:pos="915"/>
              </w:tabs>
              <w:spacing w:line="240" w:lineRule="atLeast"/>
              <w:ind w:left="13" w:right="-27"/>
              <w:rPr>
                <w:rFonts w:cs="Times New Roman"/>
                <w:sz w:val="20"/>
                <w:szCs w:val="18"/>
              </w:rPr>
            </w:pPr>
            <w:r w:rsidRPr="002A75A7">
              <w:rPr>
                <w:sz w:val="20"/>
                <w:szCs w:val="18"/>
              </w:rPr>
              <w:t>869,003</w:t>
            </w:r>
          </w:p>
        </w:tc>
        <w:tc>
          <w:tcPr>
            <w:tcW w:w="180" w:type="dxa"/>
          </w:tcPr>
          <w:p w14:paraId="146C0E43" w14:textId="77777777" w:rsidR="002A75A7" w:rsidRPr="002A75A7" w:rsidRDefault="002A75A7" w:rsidP="002A75A7">
            <w:pPr>
              <w:spacing w:line="240" w:lineRule="atLeast"/>
              <w:ind w:left="13" w:right="-27"/>
              <w:jc w:val="thaiDistribute"/>
              <w:rPr>
                <w:rFonts w:cs="Times New Roman"/>
                <w:sz w:val="20"/>
                <w:szCs w:val="18"/>
              </w:rPr>
            </w:pPr>
          </w:p>
        </w:tc>
        <w:tc>
          <w:tcPr>
            <w:tcW w:w="990" w:type="dxa"/>
          </w:tcPr>
          <w:p w14:paraId="106BDA1D" w14:textId="05BD3056" w:rsidR="002A75A7" w:rsidRPr="002A75A7" w:rsidRDefault="002A75A7" w:rsidP="002A75A7">
            <w:pPr>
              <w:tabs>
                <w:tab w:val="decimal" w:pos="710"/>
              </w:tabs>
              <w:spacing w:line="240" w:lineRule="atLeast"/>
              <w:ind w:left="13" w:right="-27"/>
              <w:rPr>
                <w:rFonts w:cs="Times New Roman"/>
                <w:sz w:val="20"/>
                <w:szCs w:val="18"/>
              </w:rPr>
            </w:pPr>
            <w:r w:rsidRPr="002A75A7">
              <w:rPr>
                <w:sz w:val="20"/>
                <w:szCs w:val="18"/>
              </w:rPr>
              <w:t>192,934</w:t>
            </w:r>
          </w:p>
        </w:tc>
        <w:tc>
          <w:tcPr>
            <w:tcW w:w="178" w:type="dxa"/>
          </w:tcPr>
          <w:p w14:paraId="149B3FBD" w14:textId="77777777" w:rsidR="002A75A7" w:rsidRPr="002A75A7" w:rsidRDefault="002A75A7" w:rsidP="002A75A7">
            <w:pPr>
              <w:spacing w:line="240" w:lineRule="atLeast"/>
              <w:ind w:left="13" w:right="-27"/>
              <w:jc w:val="thaiDistribute"/>
              <w:rPr>
                <w:rFonts w:cs="Times New Roman"/>
                <w:sz w:val="20"/>
                <w:szCs w:val="18"/>
              </w:rPr>
            </w:pPr>
          </w:p>
        </w:tc>
        <w:tc>
          <w:tcPr>
            <w:tcW w:w="883" w:type="dxa"/>
            <w:gridSpan w:val="2"/>
          </w:tcPr>
          <w:p w14:paraId="22E8E7CA" w14:textId="45F40B4A" w:rsidR="002A75A7" w:rsidRPr="002A75A7" w:rsidRDefault="002A75A7" w:rsidP="00B632A4">
            <w:pPr>
              <w:tabs>
                <w:tab w:val="decimal" w:pos="550"/>
              </w:tabs>
              <w:spacing w:line="240" w:lineRule="atLeast"/>
              <w:ind w:left="-100" w:right="-10"/>
              <w:rPr>
                <w:rFonts w:cs="Times New Roman"/>
                <w:sz w:val="20"/>
                <w:szCs w:val="18"/>
              </w:rPr>
            </w:pPr>
            <w:r w:rsidRPr="002A75A7">
              <w:rPr>
                <w:sz w:val="20"/>
                <w:szCs w:val="18"/>
              </w:rPr>
              <w:t>1,061,937</w:t>
            </w:r>
          </w:p>
        </w:tc>
        <w:tc>
          <w:tcPr>
            <w:tcW w:w="180" w:type="dxa"/>
            <w:gridSpan w:val="2"/>
          </w:tcPr>
          <w:p w14:paraId="5C10F7B7" w14:textId="77777777" w:rsidR="002A75A7" w:rsidRPr="00086F06" w:rsidRDefault="002A75A7" w:rsidP="002A75A7">
            <w:pPr>
              <w:pStyle w:val="acctfourfigures"/>
              <w:shd w:val="clear" w:color="auto" w:fill="FFFFFF"/>
              <w:tabs>
                <w:tab w:val="clear" w:pos="765"/>
                <w:tab w:val="decimal" w:pos="911"/>
              </w:tabs>
              <w:spacing w:line="240" w:lineRule="atLeast"/>
              <w:ind w:right="-79"/>
              <w:rPr>
                <w:rFonts w:cs="Times New Roman"/>
                <w:sz w:val="20"/>
              </w:rPr>
            </w:pPr>
          </w:p>
        </w:tc>
        <w:tc>
          <w:tcPr>
            <w:tcW w:w="1081" w:type="dxa"/>
          </w:tcPr>
          <w:p w14:paraId="11FBFE53" w14:textId="77777777" w:rsidR="002A75A7" w:rsidRPr="00086F06" w:rsidRDefault="002A75A7" w:rsidP="00CA4421">
            <w:pPr>
              <w:jc w:val="right"/>
              <w:rPr>
                <w:rFonts w:cs="Times New Roman"/>
                <w:sz w:val="20"/>
              </w:rPr>
            </w:pPr>
            <w:r w:rsidRPr="00086F06">
              <w:rPr>
                <w:rFonts w:cs="Times New Roman"/>
                <w:sz w:val="20"/>
              </w:rPr>
              <w:t>1,254,797</w:t>
            </w:r>
          </w:p>
        </w:tc>
        <w:tc>
          <w:tcPr>
            <w:tcW w:w="182" w:type="dxa"/>
          </w:tcPr>
          <w:p w14:paraId="0B587DA3" w14:textId="77777777" w:rsidR="002A75A7" w:rsidRPr="00086F06" w:rsidRDefault="002A75A7" w:rsidP="002A75A7">
            <w:pPr>
              <w:jc w:val="right"/>
              <w:rPr>
                <w:rFonts w:cs="Times New Roman"/>
                <w:sz w:val="20"/>
              </w:rPr>
            </w:pPr>
          </w:p>
        </w:tc>
        <w:tc>
          <w:tcPr>
            <w:tcW w:w="1096" w:type="dxa"/>
          </w:tcPr>
          <w:p w14:paraId="5CD894A1" w14:textId="77777777" w:rsidR="002A75A7" w:rsidRPr="00086F06" w:rsidRDefault="002A75A7" w:rsidP="002A75A7">
            <w:pPr>
              <w:ind w:right="15"/>
              <w:jc w:val="right"/>
              <w:rPr>
                <w:rFonts w:cs="Times New Roman"/>
                <w:sz w:val="20"/>
              </w:rPr>
            </w:pPr>
            <w:r w:rsidRPr="00086F06">
              <w:rPr>
                <w:rFonts w:cs="Times New Roman"/>
                <w:sz w:val="20"/>
              </w:rPr>
              <w:t>351,201</w:t>
            </w:r>
          </w:p>
        </w:tc>
        <w:tc>
          <w:tcPr>
            <w:tcW w:w="180" w:type="dxa"/>
          </w:tcPr>
          <w:p w14:paraId="7BCACA16" w14:textId="77777777" w:rsidR="002A75A7" w:rsidRPr="00086F06" w:rsidRDefault="002A75A7" w:rsidP="002A75A7">
            <w:pPr>
              <w:jc w:val="right"/>
              <w:rPr>
                <w:rFonts w:cs="Times New Roman"/>
                <w:sz w:val="20"/>
              </w:rPr>
            </w:pPr>
          </w:p>
        </w:tc>
        <w:tc>
          <w:tcPr>
            <w:tcW w:w="1100" w:type="dxa"/>
          </w:tcPr>
          <w:p w14:paraId="2DB7B9E2" w14:textId="77777777" w:rsidR="002A75A7" w:rsidRPr="00086F06" w:rsidRDefault="002A75A7" w:rsidP="00CA4421">
            <w:pPr>
              <w:tabs>
                <w:tab w:val="left" w:pos="707"/>
              </w:tabs>
              <w:ind w:left="12"/>
              <w:jc w:val="right"/>
              <w:rPr>
                <w:rFonts w:cs="Times New Roman"/>
                <w:sz w:val="20"/>
              </w:rPr>
            </w:pPr>
            <w:r w:rsidRPr="00086F06">
              <w:rPr>
                <w:rFonts w:cs="Times New Roman"/>
                <w:sz w:val="20"/>
              </w:rPr>
              <w:t>1,605,998</w:t>
            </w:r>
          </w:p>
        </w:tc>
      </w:tr>
      <w:tr w:rsidR="002A75A7" w:rsidRPr="00086F06" w14:paraId="10CF9933" w14:textId="77777777" w:rsidTr="00114B72">
        <w:trPr>
          <w:cantSplit/>
        </w:trPr>
        <w:tc>
          <w:tcPr>
            <w:tcW w:w="2070" w:type="dxa"/>
          </w:tcPr>
          <w:p w14:paraId="7AE0A2F1" w14:textId="77777777" w:rsidR="002A75A7" w:rsidRPr="00086F06" w:rsidRDefault="002A75A7" w:rsidP="002A75A7">
            <w:pPr>
              <w:spacing w:line="240" w:lineRule="atLeast"/>
              <w:ind w:left="13" w:right="-27"/>
              <w:jc w:val="thaiDistribute"/>
              <w:rPr>
                <w:rFonts w:cs="Times New Roman"/>
                <w:sz w:val="20"/>
              </w:rPr>
            </w:pPr>
            <w:r w:rsidRPr="00086F06">
              <w:rPr>
                <w:rFonts w:cs="Times New Roman"/>
                <w:sz w:val="20"/>
              </w:rPr>
              <w:t>Expenses</w:t>
            </w:r>
          </w:p>
        </w:tc>
        <w:tc>
          <w:tcPr>
            <w:tcW w:w="1170" w:type="dxa"/>
            <w:tcBorders>
              <w:bottom w:val="single" w:sz="4" w:space="0" w:color="auto"/>
            </w:tcBorders>
          </w:tcPr>
          <w:p w14:paraId="16D7FC40" w14:textId="3E61EAA1" w:rsidR="002A75A7" w:rsidRPr="002A75A7" w:rsidRDefault="002A75A7" w:rsidP="002A75A7">
            <w:pPr>
              <w:tabs>
                <w:tab w:val="decimal" w:pos="915"/>
              </w:tabs>
              <w:spacing w:line="240" w:lineRule="atLeast"/>
              <w:ind w:left="-80" w:right="-60"/>
              <w:rPr>
                <w:rFonts w:cs="Times New Roman"/>
                <w:sz w:val="20"/>
                <w:szCs w:val="18"/>
              </w:rPr>
            </w:pPr>
            <w:r w:rsidRPr="002A75A7">
              <w:rPr>
                <w:sz w:val="20"/>
                <w:szCs w:val="18"/>
              </w:rPr>
              <w:t>(241,020)</w:t>
            </w:r>
          </w:p>
        </w:tc>
        <w:tc>
          <w:tcPr>
            <w:tcW w:w="180" w:type="dxa"/>
          </w:tcPr>
          <w:p w14:paraId="76F4F119" w14:textId="77777777" w:rsidR="002A75A7" w:rsidRPr="002A75A7" w:rsidRDefault="002A75A7" w:rsidP="002A75A7">
            <w:pPr>
              <w:spacing w:line="240" w:lineRule="atLeast"/>
              <w:ind w:left="13" w:right="-27"/>
              <w:jc w:val="thaiDistribute"/>
              <w:rPr>
                <w:rFonts w:cs="Times New Roman"/>
                <w:sz w:val="20"/>
                <w:szCs w:val="18"/>
              </w:rPr>
            </w:pPr>
          </w:p>
        </w:tc>
        <w:tc>
          <w:tcPr>
            <w:tcW w:w="990" w:type="dxa"/>
            <w:tcBorders>
              <w:bottom w:val="single" w:sz="4" w:space="0" w:color="auto"/>
            </w:tcBorders>
          </w:tcPr>
          <w:p w14:paraId="2DD241B9" w14:textId="4D72E6AC" w:rsidR="002A75A7" w:rsidRPr="002A75A7" w:rsidRDefault="002A75A7" w:rsidP="002A75A7">
            <w:pPr>
              <w:tabs>
                <w:tab w:val="decimal" w:pos="710"/>
              </w:tabs>
              <w:spacing w:line="240" w:lineRule="atLeast"/>
              <w:ind w:left="13" w:right="-60"/>
              <w:rPr>
                <w:rFonts w:cs="Times New Roman"/>
                <w:sz w:val="20"/>
                <w:szCs w:val="18"/>
              </w:rPr>
            </w:pPr>
            <w:r w:rsidRPr="002A75A7">
              <w:rPr>
                <w:sz w:val="20"/>
                <w:szCs w:val="18"/>
              </w:rPr>
              <w:t>(72,483)</w:t>
            </w:r>
          </w:p>
        </w:tc>
        <w:tc>
          <w:tcPr>
            <w:tcW w:w="178" w:type="dxa"/>
          </w:tcPr>
          <w:p w14:paraId="76301093" w14:textId="77777777" w:rsidR="002A75A7" w:rsidRPr="002A75A7" w:rsidRDefault="002A75A7" w:rsidP="002A75A7">
            <w:pPr>
              <w:spacing w:line="240" w:lineRule="atLeast"/>
              <w:ind w:left="13" w:right="-27"/>
              <w:jc w:val="thaiDistribute"/>
              <w:rPr>
                <w:rFonts w:cs="Times New Roman"/>
                <w:sz w:val="20"/>
                <w:szCs w:val="18"/>
              </w:rPr>
            </w:pPr>
          </w:p>
        </w:tc>
        <w:tc>
          <w:tcPr>
            <w:tcW w:w="883" w:type="dxa"/>
            <w:gridSpan w:val="2"/>
            <w:tcBorders>
              <w:bottom w:val="single" w:sz="4" w:space="0" w:color="auto"/>
            </w:tcBorders>
          </w:tcPr>
          <w:p w14:paraId="2CF8C459" w14:textId="4C083990" w:rsidR="002A75A7" w:rsidRPr="00B632A4" w:rsidRDefault="002A75A7" w:rsidP="00CA4421">
            <w:pPr>
              <w:tabs>
                <w:tab w:val="decimal" w:pos="710"/>
              </w:tabs>
              <w:spacing w:line="240" w:lineRule="atLeast"/>
              <w:ind w:left="-100" w:right="-27"/>
              <w:rPr>
                <w:sz w:val="20"/>
                <w:szCs w:val="18"/>
              </w:rPr>
            </w:pPr>
            <w:r w:rsidRPr="002A75A7">
              <w:rPr>
                <w:sz w:val="20"/>
                <w:szCs w:val="18"/>
              </w:rPr>
              <w:t>(313,503)</w:t>
            </w:r>
          </w:p>
        </w:tc>
        <w:tc>
          <w:tcPr>
            <w:tcW w:w="180" w:type="dxa"/>
            <w:gridSpan w:val="2"/>
          </w:tcPr>
          <w:p w14:paraId="5E91685E" w14:textId="77777777" w:rsidR="002A75A7" w:rsidRPr="00086F06" w:rsidRDefault="002A75A7" w:rsidP="002A75A7">
            <w:pPr>
              <w:pStyle w:val="acctfourfigures"/>
              <w:shd w:val="clear" w:color="auto" w:fill="FFFFFF"/>
              <w:tabs>
                <w:tab w:val="clear" w:pos="765"/>
                <w:tab w:val="decimal" w:pos="911"/>
              </w:tabs>
              <w:spacing w:line="240" w:lineRule="atLeast"/>
              <w:ind w:right="-79"/>
              <w:rPr>
                <w:rFonts w:cs="Times New Roman"/>
                <w:sz w:val="20"/>
              </w:rPr>
            </w:pPr>
          </w:p>
        </w:tc>
        <w:tc>
          <w:tcPr>
            <w:tcW w:w="1081" w:type="dxa"/>
            <w:tcBorders>
              <w:bottom w:val="single" w:sz="4" w:space="0" w:color="auto"/>
            </w:tcBorders>
          </w:tcPr>
          <w:p w14:paraId="0B5DB66B" w14:textId="77777777" w:rsidR="002A75A7" w:rsidRPr="00086F06" w:rsidRDefault="002A75A7" w:rsidP="002A75A7">
            <w:pPr>
              <w:jc w:val="right"/>
              <w:rPr>
                <w:sz w:val="20"/>
              </w:rPr>
            </w:pPr>
            <w:r w:rsidRPr="00086F06">
              <w:rPr>
                <w:sz w:val="20"/>
              </w:rPr>
              <w:t>(468,346)</w:t>
            </w:r>
          </w:p>
        </w:tc>
        <w:tc>
          <w:tcPr>
            <w:tcW w:w="182" w:type="dxa"/>
          </w:tcPr>
          <w:p w14:paraId="252BD94D" w14:textId="77777777" w:rsidR="002A75A7" w:rsidRPr="00086F06" w:rsidRDefault="002A75A7" w:rsidP="002A75A7">
            <w:pPr>
              <w:tabs>
                <w:tab w:val="decimal" w:pos="910"/>
              </w:tabs>
              <w:ind w:right="190"/>
              <w:jc w:val="right"/>
              <w:rPr>
                <w:sz w:val="20"/>
              </w:rPr>
            </w:pPr>
          </w:p>
        </w:tc>
        <w:tc>
          <w:tcPr>
            <w:tcW w:w="1096" w:type="dxa"/>
            <w:tcBorders>
              <w:bottom w:val="single" w:sz="4" w:space="0" w:color="auto"/>
            </w:tcBorders>
          </w:tcPr>
          <w:p w14:paraId="1E3C1BD1" w14:textId="77777777" w:rsidR="002A75A7" w:rsidRPr="00086F06" w:rsidRDefault="002A75A7" w:rsidP="002A75A7">
            <w:pPr>
              <w:jc w:val="right"/>
              <w:rPr>
                <w:rFonts w:cs="Times New Roman"/>
                <w:sz w:val="20"/>
              </w:rPr>
            </w:pPr>
            <w:r w:rsidRPr="00086F06">
              <w:rPr>
                <w:rFonts w:cs="Times New Roman"/>
                <w:sz w:val="20"/>
              </w:rPr>
              <w:t>(231,066)</w:t>
            </w:r>
          </w:p>
        </w:tc>
        <w:tc>
          <w:tcPr>
            <w:tcW w:w="180" w:type="dxa"/>
          </w:tcPr>
          <w:p w14:paraId="0303E74A" w14:textId="77777777" w:rsidR="002A75A7" w:rsidRPr="00086F06" w:rsidRDefault="002A75A7" w:rsidP="002A75A7">
            <w:pPr>
              <w:jc w:val="right"/>
              <w:rPr>
                <w:rFonts w:cs="Times New Roman"/>
                <w:sz w:val="20"/>
              </w:rPr>
            </w:pPr>
          </w:p>
        </w:tc>
        <w:tc>
          <w:tcPr>
            <w:tcW w:w="1100" w:type="dxa"/>
            <w:tcBorders>
              <w:bottom w:val="single" w:sz="4" w:space="0" w:color="auto"/>
            </w:tcBorders>
          </w:tcPr>
          <w:p w14:paraId="47CCA480" w14:textId="77777777" w:rsidR="002A75A7" w:rsidRPr="00086F06" w:rsidRDefault="002A75A7" w:rsidP="002A75A7">
            <w:pPr>
              <w:tabs>
                <w:tab w:val="left" w:pos="707"/>
              </w:tabs>
              <w:ind w:left="12" w:right="-59"/>
              <w:jc w:val="right"/>
              <w:rPr>
                <w:rFonts w:cs="Times New Roman"/>
                <w:sz w:val="20"/>
              </w:rPr>
            </w:pPr>
            <w:r w:rsidRPr="00086F06">
              <w:rPr>
                <w:rFonts w:cs="Times New Roman"/>
                <w:sz w:val="20"/>
              </w:rPr>
              <w:t>(699,412)</w:t>
            </w:r>
          </w:p>
        </w:tc>
      </w:tr>
      <w:tr w:rsidR="002A75A7" w:rsidRPr="00086F06" w14:paraId="731B6F71" w14:textId="77777777" w:rsidTr="00404784">
        <w:trPr>
          <w:cantSplit/>
        </w:trPr>
        <w:tc>
          <w:tcPr>
            <w:tcW w:w="2070" w:type="dxa"/>
          </w:tcPr>
          <w:p w14:paraId="0734E3B7" w14:textId="77777777" w:rsidR="002A75A7" w:rsidRPr="00086F06" w:rsidRDefault="002A75A7" w:rsidP="002A75A7">
            <w:pPr>
              <w:spacing w:line="240" w:lineRule="atLeast"/>
              <w:ind w:left="13" w:right="-27"/>
              <w:jc w:val="thaiDistribute"/>
              <w:rPr>
                <w:rFonts w:cs="Times New Roman"/>
                <w:sz w:val="20"/>
              </w:rPr>
            </w:pPr>
            <w:r w:rsidRPr="00086F06">
              <w:rPr>
                <w:rFonts w:cs="Times New Roman"/>
                <w:sz w:val="20"/>
              </w:rPr>
              <w:t>Profit by segment</w:t>
            </w:r>
          </w:p>
        </w:tc>
        <w:tc>
          <w:tcPr>
            <w:tcW w:w="1170" w:type="dxa"/>
            <w:tcBorders>
              <w:top w:val="single" w:sz="4" w:space="0" w:color="auto"/>
              <w:bottom w:val="double" w:sz="4" w:space="0" w:color="auto"/>
            </w:tcBorders>
            <w:vAlign w:val="bottom"/>
          </w:tcPr>
          <w:p w14:paraId="1310A113" w14:textId="7295246C" w:rsidR="002A75A7" w:rsidRPr="002A75A7" w:rsidRDefault="002A75A7" w:rsidP="00404784">
            <w:pPr>
              <w:tabs>
                <w:tab w:val="decimal" w:pos="915"/>
              </w:tabs>
              <w:spacing w:line="240" w:lineRule="atLeast"/>
              <w:ind w:left="13" w:right="-27"/>
              <w:rPr>
                <w:rFonts w:cs="Times New Roman"/>
                <w:sz w:val="20"/>
                <w:szCs w:val="18"/>
              </w:rPr>
            </w:pPr>
            <w:r w:rsidRPr="002A75A7">
              <w:rPr>
                <w:sz w:val="20"/>
                <w:szCs w:val="18"/>
              </w:rPr>
              <w:t>627,983</w:t>
            </w:r>
          </w:p>
        </w:tc>
        <w:tc>
          <w:tcPr>
            <w:tcW w:w="180" w:type="dxa"/>
            <w:vAlign w:val="bottom"/>
          </w:tcPr>
          <w:p w14:paraId="00001539" w14:textId="77777777" w:rsidR="002A75A7" w:rsidRPr="002A75A7" w:rsidRDefault="002A75A7" w:rsidP="00404784">
            <w:pPr>
              <w:spacing w:line="240" w:lineRule="atLeast"/>
              <w:ind w:left="13" w:right="-27"/>
              <w:rPr>
                <w:rFonts w:cs="Times New Roman"/>
                <w:sz w:val="20"/>
                <w:szCs w:val="18"/>
              </w:rPr>
            </w:pPr>
          </w:p>
        </w:tc>
        <w:tc>
          <w:tcPr>
            <w:tcW w:w="990" w:type="dxa"/>
            <w:tcBorders>
              <w:top w:val="single" w:sz="4" w:space="0" w:color="auto"/>
              <w:bottom w:val="double" w:sz="4" w:space="0" w:color="auto"/>
            </w:tcBorders>
            <w:vAlign w:val="bottom"/>
          </w:tcPr>
          <w:p w14:paraId="1E3ACB7B" w14:textId="5EA33EA4" w:rsidR="002A75A7" w:rsidRPr="002A75A7" w:rsidRDefault="002A75A7" w:rsidP="00404784">
            <w:pPr>
              <w:tabs>
                <w:tab w:val="decimal" w:pos="710"/>
              </w:tabs>
              <w:spacing w:line="240" w:lineRule="atLeast"/>
              <w:ind w:left="13" w:right="-27"/>
              <w:rPr>
                <w:rFonts w:cs="Times New Roman"/>
                <w:sz w:val="20"/>
                <w:szCs w:val="18"/>
              </w:rPr>
            </w:pPr>
            <w:r w:rsidRPr="002A75A7">
              <w:rPr>
                <w:sz w:val="20"/>
                <w:szCs w:val="18"/>
              </w:rPr>
              <w:t>120,451</w:t>
            </w:r>
          </w:p>
        </w:tc>
        <w:tc>
          <w:tcPr>
            <w:tcW w:w="178" w:type="dxa"/>
            <w:vAlign w:val="bottom"/>
          </w:tcPr>
          <w:p w14:paraId="509CE1C2" w14:textId="77777777" w:rsidR="002A75A7" w:rsidRPr="002A75A7" w:rsidRDefault="002A75A7" w:rsidP="00404784">
            <w:pPr>
              <w:spacing w:line="240" w:lineRule="atLeast"/>
              <w:ind w:left="13" w:right="-27"/>
              <w:rPr>
                <w:rFonts w:cs="Times New Roman"/>
                <w:sz w:val="20"/>
                <w:szCs w:val="18"/>
              </w:rPr>
            </w:pPr>
          </w:p>
        </w:tc>
        <w:tc>
          <w:tcPr>
            <w:tcW w:w="883" w:type="dxa"/>
            <w:gridSpan w:val="2"/>
            <w:tcBorders>
              <w:top w:val="single" w:sz="4" w:space="0" w:color="auto"/>
            </w:tcBorders>
            <w:vAlign w:val="bottom"/>
          </w:tcPr>
          <w:p w14:paraId="2D8DC052" w14:textId="37A6F9B6" w:rsidR="002A75A7" w:rsidRPr="002A75A7" w:rsidRDefault="002A75A7" w:rsidP="00404784">
            <w:pPr>
              <w:tabs>
                <w:tab w:val="decimal" w:pos="710"/>
              </w:tabs>
              <w:spacing w:line="240" w:lineRule="atLeast"/>
              <w:ind w:left="13" w:right="-27"/>
              <w:rPr>
                <w:rFonts w:cs="Times New Roman"/>
                <w:sz w:val="20"/>
                <w:szCs w:val="18"/>
              </w:rPr>
            </w:pPr>
            <w:r w:rsidRPr="002A75A7">
              <w:rPr>
                <w:sz w:val="20"/>
                <w:szCs w:val="18"/>
              </w:rPr>
              <w:t>748,434</w:t>
            </w:r>
          </w:p>
        </w:tc>
        <w:tc>
          <w:tcPr>
            <w:tcW w:w="180" w:type="dxa"/>
            <w:gridSpan w:val="2"/>
            <w:vAlign w:val="bottom"/>
          </w:tcPr>
          <w:p w14:paraId="3217D265" w14:textId="77777777" w:rsidR="002A75A7" w:rsidRPr="00086F06" w:rsidRDefault="002A75A7" w:rsidP="00404784">
            <w:pPr>
              <w:pStyle w:val="acctfourfigures"/>
              <w:shd w:val="clear" w:color="auto" w:fill="FFFFFF"/>
              <w:tabs>
                <w:tab w:val="clear" w:pos="765"/>
                <w:tab w:val="decimal" w:pos="911"/>
              </w:tabs>
              <w:spacing w:line="240" w:lineRule="atLeast"/>
              <w:ind w:right="-79"/>
              <w:rPr>
                <w:rFonts w:cs="Times New Roman"/>
                <w:sz w:val="20"/>
              </w:rPr>
            </w:pPr>
          </w:p>
        </w:tc>
        <w:tc>
          <w:tcPr>
            <w:tcW w:w="1081" w:type="dxa"/>
            <w:tcBorders>
              <w:top w:val="single" w:sz="4" w:space="0" w:color="auto"/>
              <w:bottom w:val="double" w:sz="4" w:space="0" w:color="auto"/>
            </w:tcBorders>
            <w:vAlign w:val="bottom"/>
          </w:tcPr>
          <w:p w14:paraId="56EF46E7" w14:textId="77777777" w:rsidR="002A75A7" w:rsidRPr="00086F06" w:rsidRDefault="002A75A7" w:rsidP="00404784">
            <w:pPr>
              <w:tabs>
                <w:tab w:val="decimal" w:pos="915"/>
              </w:tabs>
              <w:spacing w:line="240" w:lineRule="atLeast"/>
              <w:ind w:left="13" w:right="-27"/>
              <w:rPr>
                <w:rFonts w:cs="Times New Roman"/>
                <w:sz w:val="20"/>
              </w:rPr>
            </w:pPr>
            <w:r w:rsidRPr="00404784">
              <w:rPr>
                <w:sz w:val="20"/>
                <w:szCs w:val="18"/>
              </w:rPr>
              <w:t>786,451</w:t>
            </w:r>
          </w:p>
        </w:tc>
        <w:tc>
          <w:tcPr>
            <w:tcW w:w="182" w:type="dxa"/>
            <w:vAlign w:val="bottom"/>
          </w:tcPr>
          <w:p w14:paraId="3480006F" w14:textId="77777777" w:rsidR="002A75A7" w:rsidRPr="00086F06" w:rsidRDefault="002A75A7" w:rsidP="00404784">
            <w:pPr>
              <w:rPr>
                <w:rFonts w:cs="Times New Roman"/>
                <w:sz w:val="20"/>
              </w:rPr>
            </w:pPr>
          </w:p>
        </w:tc>
        <w:tc>
          <w:tcPr>
            <w:tcW w:w="1096" w:type="dxa"/>
            <w:tcBorders>
              <w:top w:val="single" w:sz="4" w:space="0" w:color="auto"/>
              <w:bottom w:val="double" w:sz="4" w:space="0" w:color="auto"/>
            </w:tcBorders>
            <w:vAlign w:val="bottom"/>
          </w:tcPr>
          <w:p w14:paraId="2D9D671C" w14:textId="77777777" w:rsidR="002A75A7" w:rsidRPr="00086F06" w:rsidRDefault="002A75A7" w:rsidP="00404784">
            <w:pPr>
              <w:tabs>
                <w:tab w:val="decimal" w:pos="915"/>
              </w:tabs>
              <w:spacing w:line="240" w:lineRule="atLeast"/>
              <w:ind w:left="13" w:right="-27"/>
              <w:rPr>
                <w:rFonts w:cs="Times New Roman"/>
                <w:sz w:val="20"/>
              </w:rPr>
            </w:pPr>
            <w:r w:rsidRPr="00404784">
              <w:rPr>
                <w:sz w:val="20"/>
                <w:szCs w:val="18"/>
              </w:rPr>
              <w:t>120,135</w:t>
            </w:r>
          </w:p>
        </w:tc>
        <w:tc>
          <w:tcPr>
            <w:tcW w:w="180" w:type="dxa"/>
          </w:tcPr>
          <w:p w14:paraId="0A896D46" w14:textId="77777777" w:rsidR="002A75A7" w:rsidRPr="00086F06" w:rsidRDefault="002A75A7" w:rsidP="002A75A7">
            <w:pPr>
              <w:jc w:val="right"/>
              <w:rPr>
                <w:rFonts w:cs="Times New Roman"/>
                <w:sz w:val="20"/>
              </w:rPr>
            </w:pPr>
          </w:p>
        </w:tc>
        <w:tc>
          <w:tcPr>
            <w:tcW w:w="1100" w:type="dxa"/>
            <w:tcBorders>
              <w:top w:val="single" w:sz="4" w:space="0" w:color="auto"/>
            </w:tcBorders>
          </w:tcPr>
          <w:p w14:paraId="5531D093" w14:textId="77777777" w:rsidR="002A75A7" w:rsidRPr="00086F06" w:rsidRDefault="002A75A7" w:rsidP="002A75A7">
            <w:pPr>
              <w:tabs>
                <w:tab w:val="left" w:pos="707"/>
              </w:tabs>
              <w:ind w:left="12" w:right="30"/>
              <w:jc w:val="right"/>
              <w:rPr>
                <w:rFonts w:cs="Times New Roman"/>
                <w:sz w:val="20"/>
              </w:rPr>
            </w:pPr>
            <w:r w:rsidRPr="00086F06">
              <w:rPr>
                <w:rFonts w:cs="Times New Roman"/>
                <w:sz w:val="20"/>
              </w:rPr>
              <w:t>906,586</w:t>
            </w:r>
          </w:p>
        </w:tc>
      </w:tr>
      <w:tr w:rsidR="002A75A7" w:rsidRPr="00086F06" w14:paraId="4F2C7917" w14:textId="77777777" w:rsidTr="00114B72">
        <w:trPr>
          <w:cantSplit/>
        </w:trPr>
        <w:tc>
          <w:tcPr>
            <w:tcW w:w="2070" w:type="dxa"/>
          </w:tcPr>
          <w:p w14:paraId="7E8F2C4C" w14:textId="77777777" w:rsidR="002A75A7" w:rsidRPr="00086F06" w:rsidRDefault="002A75A7" w:rsidP="002A75A7">
            <w:pPr>
              <w:spacing w:line="240" w:lineRule="atLeast"/>
              <w:ind w:left="13" w:right="-27"/>
              <w:jc w:val="thaiDistribute"/>
              <w:rPr>
                <w:rFonts w:cs="Times New Roman"/>
                <w:sz w:val="20"/>
              </w:rPr>
            </w:pPr>
            <w:r w:rsidRPr="00086F06">
              <w:rPr>
                <w:rFonts w:cs="Times New Roman"/>
                <w:sz w:val="20"/>
              </w:rPr>
              <w:t>Other income</w:t>
            </w:r>
          </w:p>
        </w:tc>
        <w:tc>
          <w:tcPr>
            <w:tcW w:w="1170" w:type="dxa"/>
            <w:tcBorders>
              <w:top w:val="double" w:sz="4" w:space="0" w:color="auto"/>
            </w:tcBorders>
          </w:tcPr>
          <w:p w14:paraId="55A34F54" w14:textId="77777777" w:rsidR="002A75A7" w:rsidRPr="002A75A7" w:rsidRDefault="002A75A7" w:rsidP="002A75A7">
            <w:pPr>
              <w:tabs>
                <w:tab w:val="decimal" w:pos="760"/>
              </w:tabs>
              <w:spacing w:line="240" w:lineRule="atLeast"/>
              <w:ind w:left="13" w:right="-27"/>
              <w:rPr>
                <w:rFonts w:cs="Times New Roman"/>
                <w:sz w:val="20"/>
                <w:szCs w:val="18"/>
              </w:rPr>
            </w:pPr>
          </w:p>
        </w:tc>
        <w:tc>
          <w:tcPr>
            <w:tcW w:w="180" w:type="dxa"/>
          </w:tcPr>
          <w:p w14:paraId="75271CC2" w14:textId="77777777" w:rsidR="002A75A7" w:rsidRPr="002A75A7" w:rsidRDefault="002A75A7" w:rsidP="002A75A7">
            <w:pPr>
              <w:spacing w:line="240" w:lineRule="atLeast"/>
              <w:ind w:left="13" w:right="-27"/>
              <w:jc w:val="thaiDistribute"/>
              <w:rPr>
                <w:rFonts w:cs="Times New Roman"/>
                <w:sz w:val="20"/>
                <w:szCs w:val="18"/>
              </w:rPr>
            </w:pPr>
          </w:p>
        </w:tc>
        <w:tc>
          <w:tcPr>
            <w:tcW w:w="990" w:type="dxa"/>
            <w:tcBorders>
              <w:top w:val="double" w:sz="4" w:space="0" w:color="auto"/>
            </w:tcBorders>
          </w:tcPr>
          <w:p w14:paraId="7887371C" w14:textId="77777777" w:rsidR="002A75A7" w:rsidRPr="002A75A7" w:rsidRDefault="002A75A7" w:rsidP="002A75A7">
            <w:pPr>
              <w:spacing w:line="240" w:lineRule="atLeast"/>
              <w:ind w:left="13" w:right="-27"/>
              <w:jc w:val="thaiDistribute"/>
              <w:rPr>
                <w:rFonts w:cs="Times New Roman"/>
                <w:sz w:val="20"/>
                <w:szCs w:val="18"/>
              </w:rPr>
            </w:pPr>
          </w:p>
        </w:tc>
        <w:tc>
          <w:tcPr>
            <w:tcW w:w="178" w:type="dxa"/>
          </w:tcPr>
          <w:p w14:paraId="765A1817" w14:textId="77777777" w:rsidR="002A75A7" w:rsidRPr="002A75A7" w:rsidRDefault="002A75A7" w:rsidP="002A75A7">
            <w:pPr>
              <w:spacing w:line="240" w:lineRule="atLeast"/>
              <w:ind w:left="13" w:right="-27"/>
              <w:jc w:val="thaiDistribute"/>
              <w:rPr>
                <w:rFonts w:cs="Times New Roman"/>
                <w:sz w:val="20"/>
                <w:szCs w:val="18"/>
              </w:rPr>
            </w:pPr>
          </w:p>
        </w:tc>
        <w:tc>
          <w:tcPr>
            <w:tcW w:w="883" w:type="dxa"/>
            <w:gridSpan w:val="2"/>
          </w:tcPr>
          <w:p w14:paraId="795B3259" w14:textId="1BC696AF" w:rsidR="002A75A7" w:rsidRPr="002A75A7" w:rsidRDefault="002A75A7" w:rsidP="002A75A7">
            <w:pPr>
              <w:tabs>
                <w:tab w:val="decimal" w:pos="710"/>
              </w:tabs>
              <w:spacing w:line="240" w:lineRule="atLeast"/>
              <w:ind w:left="-100" w:right="-27"/>
              <w:rPr>
                <w:rFonts w:cs="Times New Roman"/>
                <w:sz w:val="20"/>
                <w:szCs w:val="18"/>
              </w:rPr>
            </w:pPr>
            <w:r w:rsidRPr="002A75A7">
              <w:rPr>
                <w:sz w:val="20"/>
                <w:szCs w:val="18"/>
              </w:rPr>
              <w:t>64,867</w:t>
            </w:r>
          </w:p>
        </w:tc>
        <w:tc>
          <w:tcPr>
            <w:tcW w:w="180" w:type="dxa"/>
            <w:gridSpan w:val="2"/>
          </w:tcPr>
          <w:p w14:paraId="3AA7743F" w14:textId="77777777" w:rsidR="002A75A7" w:rsidRPr="00086F06" w:rsidRDefault="002A75A7" w:rsidP="002A75A7">
            <w:pPr>
              <w:pStyle w:val="acctfourfigures"/>
              <w:shd w:val="clear" w:color="auto" w:fill="FFFFFF"/>
              <w:tabs>
                <w:tab w:val="clear" w:pos="765"/>
                <w:tab w:val="decimal" w:pos="911"/>
              </w:tabs>
              <w:spacing w:line="240" w:lineRule="atLeast"/>
              <w:ind w:right="-79"/>
              <w:rPr>
                <w:rFonts w:cs="Times New Roman"/>
                <w:sz w:val="20"/>
              </w:rPr>
            </w:pPr>
          </w:p>
        </w:tc>
        <w:tc>
          <w:tcPr>
            <w:tcW w:w="1081" w:type="dxa"/>
            <w:tcBorders>
              <w:top w:val="double" w:sz="4" w:space="0" w:color="auto"/>
            </w:tcBorders>
          </w:tcPr>
          <w:p w14:paraId="45236EBA" w14:textId="77777777" w:rsidR="002A75A7" w:rsidRPr="00086F06" w:rsidRDefault="002A75A7" w:rsidP="002A75A7">
            <w:pPr>
              <w:jc w:val="right"/>
              <w:rPr>
                <w:rFonts w:cs="Times New Roman"/>
                <w:sz w:val="20"/>
              </w:rPr>
            </w:pPr>
          </w:p>
        </w:tc>
        <w:tc>
          <w:tcPr>
            <w:tcW w:w="182" w:type="dxa"/>
          </w:tcPr>
          <w:p w14:paraId="7B5BA73D" w14:textId="77777777" w:rsidR="002A75A7" w:rsidRPr="00086F06" w:rsidRDefault="002A75A7" w:rsidP="002A75A7">
            <w:pPr>
              <w:jc w:val="right"/>
              <w:rPr>
                <w:rFonts w:cs="Times New Roman"/>
                <w:sz w:val="20"/>
              </w:rPr>
            </w:pPr>
          </w:p>
        </w:tc>
        <w:tc>
          <w:tcPr>
            <w:tcW w:w="1096" w:type="dxa"/>
            <w:tcBorders>
              <w:top w:val="double" w:sz="4" w:space="0" w:color="auto"/>
            </w:tcBorders>
          </w:tcPr>
          <w:p w14:paraId="062BCEEB" w14:textId="77777777" w:rsidR="002A75A7" w:rsidRPr="00086F06" w:rsidRDefault="002A75A7" w:rsidP="002A75A7">
            <w:pPr>
              <w:jc w:val="right"/>
              <w:rPr>
                <w:rFonts w:cs="Times New Roman"/>
                <w:sz w:val="20"/>
              </w:rPr>
            </w:pPr>
          </w:p>
        </w:tc>
        <w:tc>
          <w:tcPr>
            <w:tcW w:w="180" w:type="dxa"/>
          </w:tcPr>
          <w:p w14:paraId="59ADB54E" w14:textId="77777777" w:rsidR="002A75A7" w:rsidRPr="00086F06" w:rsidRDefault="002A75A7" w:rsidP="002A75A7">
            <w:pPr>
              <w:jc w:val="right"/>
              <w:rPr>
                <w:rFonts w:cs="Times New Roman"/>
                <w:sz w:val="20"/>
              </w:rPr>
            </w:pPr>
          </w:p>
        </w:tc>
        <w:tc>
          <w:tcPr>
            <w:tcW w:w="1100" w:type="dxa"/>
          </w:tcPr>
          <w:p w14:paraId="78116A6B" w14:textId="77777777" w:rsidR="002A75A7" w:rsidRPr="00086F06" w:rsidRDefault="002A75A7" w:rsidP="002A75A7">
            <w:pPr>
              <w:tabs>
                <w:tab w:val="left" w:pos="707"/>
              </w:tabs>
              <w:ind w:left="12" w:right="30"/>
              <w:jc w:val="right"/>
              <w:rPr>
                <w:rFonts w:cs="Times New Roman"/>
                <w:sz w:val="20"/>
              </w:rPr>
            </w:pPr>
            <w:r w:rsidRPr="00086F06">
              <w:rPr>
                <w:rFonts w:cs="Times New Roman"/>
                <w:sz w:val="20"/>
              </w:rPr>
              <w:t>354,280</w:t>
            </w:r>
          </w:p>
        </w:tc>
      </w:tr>
      <w:tr w:rsidR="002A75A7" w:rsidRPr="00086F06" w14:paraId="560AD75E" w14:textId="77777777" w:rsidTr="002A75A7">
        <w:trPr>
          <w:cantSplit/>
        </w:trPr>
        <w:tc>
          <w:tcPr>
            <w:tcW w:w="2070" w:type="dxa"/>
          </w:tcPr>
          <w:p w14:paraId="782E48AF" w14:textId="5F075012" w:rsidR="002A75A7" w:rsidRPr="00086F06" w:rsidRDefault="002A75A7" w:rsidP="002A75A7">
            <w:pPr>
              <w:spacing w:line="240" w:lineRule="atLeast"/>
              <w:ind w:left="13" w:right="-27"/>
              <w:rPr>
                <w:rFonts w:cs="Times New Roman"/>
                <w:sz w:val="20"/>
              </w:rPr>
            </w:pPr>
            <w:proofErr w:type="spellStart"/>
            <w:r w:rsidRPr="00086F06">
              <w:rPr>
                <w:rFonts w:cs="Times New Roman"/>
                <w:sz w:val="20"/>
              </w:rPr>
              <w:t>Unallocate</w:t>
            </w:r>
            <w:proofErr w:type="spellEnd"/>
            <w:r w:rsidRPr="00086F06">
              <w:rPr>
                <w:rFonts w:cs="Times New Roman"/>
                <w:sz w:val="20"/>
              </w:rPr>
              <w:t xml:space="preserve"> operating </w:t>
            </w:r>
            <w:r w:rsidRPr="00086F06">
              <w:rPr>
                <w:rFonts w:cs="Times New Roman"/>
                <w:sz w:val="20"/>
              </w:rPr>
              <w:br/>
              <w:t xml:space="preserve">   expenses</w:t>
            </w:r>
          </w:p>
        </w:tc>
        <w:tc>
          <w:tcPr>
            <w:tcW w:w="1170" w:type="dxa"/>
          </w:tcPr>
          <w:p w14:paraId="22A75FE8" w14:textId="77777777" w:rsidR="002A75A7" w:rsidRPr="002A75A7" w:rsidRDefault="002A75A7" w:rsidP="002A75A7">
            <w:pPr>
              <w:tabs>
                <w:tab w:val="decimal" w:pos="760"/>
              </w:tabs>
              <w:spacing w:line="240" w:lineRule="atLeast"/>
              <w:ind w:left="13" w:right="-27"/>
              <w:rPr>
                <w:rFonts w:cs="Times New Roman"/>
                <w:sz w:val="20"/>
                <w:szCs w:val="18"/>
              </w:rPr>
            </w:pPr>
          </w:p>
        </w:tc>
        <w:tc>
          <w:tcPr>
            <w:tcW w:w="180" w:type="dxa"/>
          </w:tcPr>
          <w:p w14:paraId="0A17045A" w14:textId="77777777" w:rsidR="002A75A7" w:rsidRPr="002A75A7" w:rsidRDefault="002A75A7" w:rsidP="002A75A7">
            <w:pPr>
              <w:spacing w:line="240" w:lineRule="atLeast"/>
              <w:ind w:left="13" w:right="-27"/>
              <w:jc w:val="thaiDistribute"/>
              <w:rPr>
                <w:rFonts w:cs="Times New Roman"/>
                <w:sz w:val="20"/>
                <w:szCs w:val="18"/>
              </w:rPr>
            </w:pPr>
          </w:p>
        </w:tc>
        <w:tc>
          <w:tcPr>
            <w:tcW w:w="990" w:type="dxa"/>
          </w:tcPr>
          <w:p w14:paraId="300EA599" w14:textId="77777777" w:rsidR="002A75A7" w:rsidRPr="002A75A7" w:rsidRDefault="002A75A7" w:rsidP="002A75A7">
            <w:pPr>
              <w:spacing w:line="240" w:lineRule="atLeast"/>
              <w:ind w:left="13" w:right="-27"/>
              <w:jc w:val="thaiDistribute"/>
              <w:rPr>
                <w:rFonts w:cs="Times New Roman"/>
                <w:sz w:val="20"/>
                <w:szCs w:val="18"/>
              </w:rPr>
            </w:pPr>
          </w:p>
        </w:tc>
        <w:tc>
          <w:tcPr>
            <w:tcW w:w="178" w:type="dxa"/>
          </w:tcPr>
          <w:p w14:paraId="3CF39B33" w14:textId="77777777" w:rsidR="002A75A7" w:rsidRPr="002A75A7" w:rsidRDefault="002A75A7" w:rsidP="002A75A7">
            <w:pPr>
              <w:spacing w:line="240" w:lineRule="atLeast"/>
              <w:ind w:left="13" w:right="-27"/>
              <w:jc w:val="thaiDistribute"/>
              <w:rPr>
                <w:rFonts w:cs="Times New Roman"/>
                <w:sz w:val="20"/>
                <w:szCs w:val="18"/>
              </w:rPr>
            </w:pPr>
          </w:p>
        </w:tc>
        <w:tc>
          <w:tcPr>
            <w:tcW w:w="883" w:type="dxa"/>
            <w:gridSpan w:val="2"/>
            <w:vAlign w:val="bottom"/>
          </w:tcPr>
          <w:p w14:paraId="6895CB57" w14:textId="2C8F69B4" w:rsidR="002A75A7" w:rsidRPr="002A75A7" w:rsidRDefault="002A75A7" w:rsidP="002A75A7">
            <w:pPr>
              <w:tabs>
                <w:tab w:val="decimal" w:pos="710"/>
              </w:tabs>
              <w:spacing w:line="240" w:lineRule="atLeast"/>
              <w:ind w:left="-100" w:right="-27"/>
              <w:rPr>
                <w:rFonts w:cs="Times New Roman"/>
                <w:sz w:val="20"/>
                <w:szCs w:val="18"/>
              </w:rPr>
            </w:pPr>
            <w:r w:rsidRPr="002A75A7">
              <w:rPr>
                <w:sz w:val="20"/>
                <w:szCs w:val="18"/>
              </w:rPr>
              <w:t>(488,532)</w:t>
            </w:r>
          </w:p>
        </w:tc>
        <w:tc>
          <w:tcPr>
            <w:tcW w:w="180" w:type="dxa"/>
            <w:gridSpan w:val="2"/>
          </w:tcPr>
          <w:p w14:paraId="55A6C450" w14:textId="77777777" w:rsidR="002A75A7" w:rsidRPr="00086F06" w:rsidRDefault="002A75A7" w:rsidP="002A75A7">
            <w:pPr>
              <w:pStyle w:val="acctfourfigures"/>
              <w:shd w:val="clear" w:color="auto" w:fill="FFFFFF"/>
              <w:tabs>
                <w:tab w:val="clear" w:pos="765"/>
                <w:tab w:val="decimal" w:pos="911"/>
              </w:tabs>
              <w:spacing w:line="240" w:lineRule="atLeast"/>
              <w:ind w:right="-79"/>
              <w:rPr>
                <w:rFonts w:cs="Times New Roman"/>
                <w:sz w:val="20"/>
              </w:rPr>
            </w:pPr>
          </w:p>
        </w:tc>
        <w:tc>
          <w:tcPr>
            <w:tcW w:w="1081" w:type="dxa"/>
          </w:tcPr>
          <w:p w14:paraId="79C606A1" w14:textId="77777777" w:rsidR="002A75A7" w:rsidRPr="00086F06" w:rsidRDefault="002A75A7" w:rsidP="002A75A7">
            <w:pPr>
              <w:jc w:val="right"/>
              <w:rPr>
                <w:rFonts w:cs="Times New Roman"/>
                <w:sz w:val="20"/>
              </w:rPr>
            </w:pPr>
          </w:p>
        </w:tc>
        <w:tc>
          <w:tcPr>
            <w:tcW w:w="182" w:type="dxa"/>
          </w:tcPr>
          <w:p w14:paraId="3CF938F6" w14:textId="77777777" w:rsidR="002A75A7" w:rsidRPr="00086F06" w:rsidRDefault="002A75A7" w:rsidP="002A75A7">
            <w:pPr>
              <w:jc w:val="right"/>
              <w:rPr>
                <w:rFonts w:cs="Times New Roman"/>
                <w:sz w:val="20"/>
              </w:rPr>
            </w:pPr>
          </w:p>
        </w:tc>
        <w:tc>
          <w:tcPr>
            <w:tcW w:w="1096" w:type="dxa"/>
          </w:tcPr>
          <w:p w14:paraId="400B138D" w14:textId="77777777" w:rsidR="002A75A7" w:rsidRPr="00086F06" w:rsidRDefault="002A75A7" w:rsidP="002A75A7">
            <w:pPr>
              <w:jc w:val="right"/>
              <w:rPr>
                <w:rFonts w:cs="Times New Roman"/>
                <w:sz w:val="20"/>
              </w:rPr>
            </w:pPr>
          </w:p>
        </w:tc>
        <w:tc>
          <w:tcPr>
            <w:tcW w:w="180" w:type="dxa"/>
          </w:tcPr>
          <w:p w14:paraId="03F9EE6E" w14:textId="77777777" w:rsidR="002A75A7" w:rsidRPr="00086F06" w:rsidRDefault="002A75A7" w:rsidP="002A75A7">
            <w:pPr>
              <w:jc w:val="right"/>
              <w:rPr>
                <w:rFonts w:cs="Times New Roman"/>
                <w:sz w:val="20"/>
              </w:rPr>
            </w:pPr>
          </w:p>
        </w:tc>
        <w:tc>
          <w:tcPr>
            <w:tcW w:w="1100" w:type="dxa"/>
          </w:tcPr>
          <w:p w14:paraId="263C9C26" w14:textId="77777777" w:rsidR="002A75A7" w:rsidRPr="00086F06" w:rsidRDefault="002A75A7" w:rsidP="002A75A7">
            <w:pPr>
              <w:tabs>
                <w:tab w:val="left" w:pos="707"/>
              </w:tabs>
              <w:ind w:left="12" w:right="-59"/>
              <w:jc w:val="right"/>
              <w:rPr>
                <w:rFonts w:cs="Times New Roman"/>
                <w:sz w:val="20"/>
              </w:rPr>
            </w:pPr>
          </w:p>
          <w:p w14:paraId="7E3F1B64" w14:textId="77777777" w:rsidR="002A75A7" w:rsidRPr="00086F06" w:rsidRDefault="002A75A7" w:rsidP="002A75A7">
            <w:pPr>
              <w:tabs>
                <w:tab w:val="left" w:pos="707"/>
              </w:tabs>
              <w:ind w:left="12" w:right="-59"/>
              <w:jc w:val="right"/>
              <w:rPr>
                <w:rFonts w:cs="Times New Roman"/>
                <w:sz w:val="20"/>
              </w:rPr>
            </w:pPr>
            <w:r w:rsidRPr="00086F06">
              <w:rPr>
                <w:rFonts w:cs="Times New Roman"/>
                <w:sz w:val="20"/>
              </w:rPr>
              <w:t>(877,709)</w:t>
            </w:r>
          </w:p>
        </w:tc>
      </w:tr>
      <w:tr w:rsidR="002A75A7" w:rsidRPr="00086F06" w14:paraId="5318842A" w14:textId="77777777" w:rsidTr="00114B72">
        <w:trPr>
          <w:cantSplit/>
        </w:trPr>
        <w:tc>
          <w:tcPr>
            <w:tcW w:w="2070" w:type="dxa"/>
          </w:tcPr>
          <w:p w14:paraId="78F51DB7" w14:textId="77777777" w:rsidR="002A75A7" w:rsidRPr="00086F06" w:rsidRDefault="002A75A7" w:rsidP="002A75A7">
            <w:pPr>
              <w:spacing w:line="240" w:lineRule="atLeast"/>
              <w:ind w:left="13" w:right="-27"/>
              <w:jc w:val="thaiDistribute"/>
              <w:rPr>
                <w:rFonts w:cs="Times New Roman"/>
                <w:sz w:val="20"/>
              </w:rPr>
            </w:pPr>
            <w:r w:rsidRPr="00086F06">
              <w:rPr>
                <w:rFonts w:cs="Times New Roman"/>
                <w:sz w:val="20"/>
              </w:rPr>
              <w:t xml:space="preserve">Income tax </w:t>
            </w:r>
          </w:p>
        </w:tc>
        <w:tc>
          <w:tcPr>
            <w:tcW w:w="1170" w:type="dxa"/>
          </w:tcPr>
          <w:p w14:paraId="6E81FD3F" w14:textId="77777777" w:rsidR="002A75A7" w:rsidRPr="002A75A7" w:rsidRDefault="002A75A7" w:rsidP="002A75A7">
            <w:pPr>
              <w:spacing w:line="240" w:lineRule="atLeast"/>
              <w:ind w:left="13" w:right="-27"/>
              <w:jc w:val="thaiDistribute"/>
              <w:rPr>
                <w:rFonts w:cs="Times New Roman"/>
                <w:sz w:val="20"/>
                <w:szCs w:val="18"/>
              </w:rPr>
            </w:pPr>
          </w:p>
        </w:tc>
        <w:tc>
          <w:tcPr>
            <w:tcW w:w="180" w:type="dxa"/>
          </w:tcPr>
          <w:p w14:paraId="0BDD5F30" w14:textId="77777777" w:rsidR="002A75A7" w:rsidRPr="002A75A7" w:rsidRDefault="002A75A7" w:rsidP="002A75A7">
            <w:pPr>
              <w:spacing w:line="240" w:lineRule="atLeast"/>
              <w:ind w:left="13" w:right="-27"/>
              <w:jc w:val="thaiDistribute"/>
              <w:rPr>
                <w:rFonts w:cs="Times New Roman"/>
                <w:sz w:val="20"/>
                <w:szCs w:val="18"/>
              </w:rPr>
            </w:pPr>
          </w:p>
        </w:tc>
        <w:tc>
          <w:tcPr>
            <w:tcW w:w="990" w:type="dxa"/>
          </w:tcPr>
          <w:p w14:paraId="46996D4F" w14:textId="77777777" w:rsidR="002A75A7" w:rsidRPr="002A75A7" w:rsidRDefault="002A75A7" w:rsidP="002A75A7">
            <w:pPr>
              <w:spacing w:line="240" w:lineRule="atLeast"/>
              <w:ind w:left="13" w:right="-27"/>
              <w:jc w:val="thaiDistribute"/>
              <w:rPr>
                <w:rFonts w:cs="Times New Roman"/>
                <w:sz w:val="20"/>
                <w:szCs w:val="18"/>
              </w:rPr>
            </w:pPr>
          </w:p>
        </w:tc>
        <w:tc>
          <w:tcPr>
            <w:tcW w:w="178" w:type="dxa"/>
          </w:tcPr>
          <w:p w14:paraId="0703445F" w14:textId="77777777" w:rsidR="002A75A7" w:rsidRPr="002A75A7" w:rsidRDefault="002A75A7" w:rsidP="002A75A7">
            <w:pPr>
              <w:spacing w:line="240" w:lineRule="atLeast"/>
              <w:ind w:left="13" w:right="-27"/>
              <w:jc w:val="thaiDistribute"/>
              <w:rPr>
                <w:rFonts w:cs="Times New Roman"/>
                <w:sz w:val="20"/>
                <w:szCs w:val="18"/>
              </w:rPr>
            </w:pPr>
          </w:p>
        </w:tc>
        <w:tc>
          <w:tcPr>
            <w:tcW w:w="883" w:type="dxa"/>
            <w:gridSpan w:val="2"/>
            <w:tcBorders>
              <w:bottom w:val="single" w:sz="4" w:space="0" w:color="auto"/>
            </w:tcBorders>
          </w:tcPr>
          <w:p w14:paraId="2362ADBB" w14:textId="14D6E5BA" w:rsidR="002A75A7" w:rsidRPr="002A75A7" w:rsidRDefault="002A75A7" w:rsidP="002A75A7">
            <w:pPr>
              <w:tabs>
                <w:tab w:val="decimal" w:pos="710"/>
              </w:tabs>
              <w:spacing w:line="240" w:lineRule="atLeast"/>
              <w:ind w:left="-100" w:right="-27"/>
              <w:rPr>
                <w:rFonts w:cs="Times New Roman"/>
                <w:sz w:val="20"/>
                <w:szCs w:val="18"/>
              </w:rPr>
            </w:pPr>
            <w:r w:rsidRPr="002A75A7">
              <w:rPr>
                <w:sz w:val="20"/>
                <w:szCs w:val="18"/>
              </w:rPr>
              <w:t>(85,590)</w:t>
            </w:r>
          </w:p>
        </w:tc>
        <w:tc>
          <w:tcPr>
            <w:tcW w:w="180" w:type="dxa"/>
            <w:gridSpan w:val="2"/>
          </w:tcPr>
          <w:p w14:paraId="1BAFA1C6" w14:textId="77777777" w:rsidR="002A75A7" w:rsidRPr="00086F06" w:rsidRDefault="002A75A7" w:rsidP="002A75A7">
            <w:pPr>
              <w:pStyle w:val="acctfourfigures"/>
              <w:shd w:val="clear" w:color="auto" w:fill="FFFFFF"/>
              <w:tabs>
                <w:tab w:val="clear" w:pos="765"/>
                <w:tab w:val="decimal" w:pos="911"/>
              </w:tabs>
              <w:spacing w:line="240" w:lineRule="atLeast"/>
              <w:ind w:right="-79"/>
              <w:rPr>
                <w:rFonts w:cs="Times New Roman"/>
                <w:sz w:val="20"/>
              </w:rPr>
            </w:pPr>
          </w:p>
        </w:tc>
        <w:tc>
          <w:tcPr>
            <w:tcW w:w="1081" w:type="dxa"/>
          </w:tcPr>
          <w:p w14:paraId="3BDDDD4E" w14:textId="77777777" w:rsidR="002A75A7" w:rsidRPr="00086F06" w:rsidRDefault="002A75A7" w:rsidP="002A75A7">
            <w:pPr>
              <w:jc w:val="right"/>
              <w:rPr>
                <w:rFonts w:cs="Times New Roman"/>
                <w:sz w:val="20"/>
              </w:rPr>
            </w:pPr>
          </w:p>
        </w:tc>
        <w:tc>
          <w:tcPr>
            <w:tcW w:w="182" w:type="dxa"/>
          </w:tcPr>
          <w:p w14:paraId="497FD1E7" w14:textId="77777777" w:rsidR="002A75A7" w:rsidRPr="00086F06" w:rsidRDefault="002A75A7" w:rsidP="002A75A7">
            <w:pPr>
              <w:jc w:val="right"/>
              <w:rPr>
                <w:rFonts w:cs="Times New Roman"/>
                <w:sz w:val="20"/>
              </w:rPr>
            </w:pPr>
          </w:p>
        </w:tc>
        <w:tc>
          <w:tcPr>
            <w:tcW w:w="1096" w:type="dxa"/>
          </w:tcPr>
          <w:p w14:paraId="47A45938" w14:textId="77777777" w:rsidR="002A75A7" w:rsidRPr="00086F06" w:rsidRDefault="002A75A7" w:rsidP="002A75A7">
            <w:pPr>
              <w:jc w:val="right"/>
              <w:rPr>
                <w:rFonts w:cs="Times New Roman"/>
                <w:sz w:val="20"/>
              </w:rPr>
            </w:pPr>
          </w:p>
        </w:tc>
        <w:tc>
          <w:tcPr>
            <w:tcW w:w="180" w:type="dxa"/>
          </w:tcPr>
          <w:p w14:paraId="06FF8C12" w14:textId="77777777" w:rsidR="002A75A7" w:rsidRPr="00086F06" w:rsidRDefault="002A75A7" w:rsidP="002A75A7">
            <w:pPr>
              <w:jc w:val="right"/>
              <w:rPr>
                <w:rFonts w:cs="Times New Roman"/>
                <w:sz w:val="20"/>
              </w:rPr>
            </w:pPr>
          </w:p>
        </w:tc>
        <w:tc>
          <w:tcPr>
            <w:tcW w:w="1100" w:type="dxa"/>
            <w:tcBorders>
              <w:bottom w:val="single" w:sz="4" w:space="0" w:color="auto"/>
            </w:tcBorders>
          </w:tcPr>
          <w:p w14:paraId="14AD3009" w14:textId="77777777" w:rsidR="002A75A7" w:rsidRPr="00086F06" w:rsidRDefault="002A75A7" w:rsidP="002A75A7">
            <w:pPr>
              <w:tabs>
                <w:tab w:val="left" w:pos="707"/>
              </w:tabs>
              <w:ind w:left="12" w:right="-59"/>
              <w:jc w:val="right"/>
              <w:rPr>
                <w:rFonts w:cs="Times New Roman"/>
                <w:sz w:val="20"/>
              </w:rPr>
            </w:pPr>
            <w:r w:rsidRPr="00086F06">
              <w:rPr>
                <w:rFonts w:cs="Times New Roman"/>
                <w:sz w:val="20"/>
              </w:rPr>
              <w:t>(71,429)</w:t>
            </w:r>
          </w:p>
        </w:tc>
      </w:tr>
      <w:tr w:rsidR="002A75A7" w:rsidRPr="00086F06" w14:paraId="5BE1C169" w14:textId="77777777" w:rsidTr="00114B72">
        <w:trPr>
          <w:cantSplit/>
        </w:trPr>
        <w:tc>
          <w:tcPr>
            <w:tcW w:w="2070" w:type="dxa"/>
          </w:tcPr>
          <w:p w14:paraId="6E931041" w14:textId="77777777" w:rsidR="002A75A7" w:rsidRPr="00086F06" w:rsidRDefault="002A75A7" w:rsidP="002A75A7">
            <w:pPr>
              <w:spacing w:line="240" w:lineRule="atLeast"/>
              <w:ind w:left="13" w:right="-27"/>
              <w:jc w:val="thaiDistribute"/>
              <w:rPr>
                <w:rFonts w:cs="Times New Roman"/>
                <w:b/>
                <w:bCs/>
                <w:sz w:val="20"/>
              </w:rPr>
            </w:pPr>
            <w:r w:rsidRPr="00086F06">
              <w:rPr>
                <w:rFonts w:cs="Times New Roman"/>
                <w:b/>
                <w:bCs/>
                <w:sz w:val="20"/>
              </w:rPr>
              <w:t>Profit for the year</w:t>
            </w:r>
          </w:p>
        </w:tc>
        <w:tc>
          <w:tcPr>
            <w:tcW w:w="1170" w:type="dxa"/>
          </w:tcPr>
          <w:p w14:paraId="1AE37504" w14:textId="77777777" w:rsidR="002A75A7" w:rsidRPr="002A75A7" w:rsidRDefault="002A75A7" w:rsidP="002A75A7">
            <w:pPr>
              <w:spacing w:line="240" w:lineRule="atLeast"/>
              <w:ind w:left="13" w:right="-27"/>
              <w:jc w:val="thaiDistribute"/>
              <w:rPr>
                <w:rFonts w:cs="Times New Roman"/>
                <w:sz w:val="20"/>
                <w:szCs w:val="18"/>
              </w:rPr>
            </w:pPr>
          </w:p>
        </w:tc>
        <w:tc>
          <w:tcPr>
            <w:tcW w:w="180" w:type="dxa"/>
          </w:tcPr>
          <w:p w14:paraId="230CE768" w14:textId="77777777" w:rsidR="002A75A7" w:rsidRPr="002A75A7" w:rsidRDefault="002A75A7" w:rsidP="002A75A7">
            <w:pPr>
              <w:spacing w:line="240" w:lineRule="atLeast"/>
              <w:ind w:left="13" w:right="-27"/>
              <w:jc w:val="thaiDistribute"/>
              <w:rPr>
                <w:rFonts w:cs="Times New Roman"/>
                <w:sz w:val="20"/>
                <w:szCs w:val="18"/>
              </w:rPr>
            </w:pPr>
          </w:p>
        </w:tc>
        <w:tc>
          <w:tcPr>
            <w:tcW w:w="990" w:type="dxa"/>
          </w:tcPr>
          <w:p w14:paraId="4116492A" w14:textId="77777777" w:rsidR="002A75A7" w:rsidRPr="002A75A7" w:rsidRDefault="002A75A7" w:rsidP="002A75A7">
            <w:pPr>
              <w:spacing w:line="240" w:lineRule="atLeast"/>
              <w:ind w:left="13" w:right="-27"/>
              <w:jc w:val="thaiDistribute"/>
              <w:rPr>
                <w:rFonts w:cs="Times New Roman"/>
                <w:sz w:val="20"/>
                <w:szCs w:val="18"/>
              </w:rPr>
            </w:pPr>
          </w:p>
        </w:tc>
        <w:tc>
          <w:tcPr>
            <w:tcW w:w="178" w:type="dxa"/>
          </w:tcPr>
          <w:p w14:paraId="0F019592" w14:textId="77777777" w:rsidR="002A75A7" w:rsidRPr="002A75A7" w:rsidRDefault="002A75A7" w:rsidP="002A75A7">
            <w:pPr>
              <w:spacing w:line="240" w:lineRule="atLeast"/>
              <w:ind w:left="13" w:right="-27"/>
              <w:jc w:val="thaiDistribute"/>
              <w:rPr>
                <w:rFonts w:cs="Times New Roman"/>
                <w:sz w:val="20"/>
                <w:szCs w:val="18"/>
              </w:rPr>
            </w:pPr>
          </w:p>
        </w:tc>
        <w:tc>
          <w:tcPr>
            <w:tcW w:w="883" w:type="dxa"/>
            <w:gridSpan w:val="2"/>
            <w:tcBorders>
              <w:top w:val="single" w:sz="4" w:space="0" w:color="auto"/>
              <w:bottom w:val="double" w:sz="4" w:space="0" w:color="auto"/>
            </w:tcBorders>
          </w:tcPr>
          <w:p w14:paraId="4AD3B630" w14:textId="1337C10D" w:rsidR="002A75A7" w:rsidRPr="002A75A7" w:rsidRDefault="002A75A7" w:rsidP="002A75A7">
            <w:pPr>
              <w:tabs>
                <w:tab w:val="decimal" w:pos="710"/>
              </w:tabs>
              <w:spacing w:line="240" w:lineRule="atLeast"/>
              <w:ind w:left="-100" w:right="-27"/>
              <w:rPr>
                <w:rFonts w:cs="Times New Roman"/>
                <w:b/>
                <w:bCs/>
                <w:sz w:val="20"/>
                <w:szCs w:val="18"/>
              </w:rPr>
            </w:pPr>
            <w:r w:rsidRPr="002A75A7">
              <w:rPr>
                <w:b/>
                <w:bCs/>
                <w:sz w:val="20"/>
                <w:szCs w:val="18"/>
              </w:rPr>
              <w:t>239,179</w:t>
            </w:r>
          </w:p>
        </w:tc>
        <w:tc>
          <w:tcPr>
            <w:tcW w:w="180" w:type="dxa"/>
            <w:gridSpan w:val="2"/>
          </w:tcPr>
          <w:p w14:paraId="37013976" w14:textId="77777777" w:rsidR="002A75A7" w:rsidRPr="00086F06" w:rsidRDefault="002A75A7" w:rsidP="002A75A7">
            <w:pPr>
              <w:pStyle w:val="acctfourfigures"/>
              <w:shd w:val="clear" w:color="auto" w:fill="FFFFFF"/>
              <w:tabs>
                <w:tab w:val="clear" w:pos="765"/>
                <w:tab w:val="decimal" w:pos="911"/>
              </w:tabs>
              <w:spacing w:line="240" w:lineRule="atLeast"/>
              <w:ind w:right="-79"/>
              <w:rPr>
                <w:rFonts w:cs="Times New Roman"/>
                <w:b/>
                <w:bCs/>
                <w:sz w:val="20"/>
              </w:rPr>
            </w:pPr>
          </w:p>
        </w:tc>
        <w:tc>
          <w:tcPr>
            <w:tcW w:w="1081" w:type="dxa"/>
          </w:tcPr>
          <w:p w14:paraId="45063E88" w14:textId="77777777" w:rsidR="002A75A7" w:rsidRPr="00086F06" w:rsidRDefault="002A75A7" w:rsidP="002A75A7">
            <w:pPr>
              <w:jc w:val="right"/>
              <w:rPr>
                <w:rFonts w:cs="Times New Roman"/>
                <w:sz w:val="20"/>
              </w:rPr>
            </w:pPr>
          </w:p>
        </w:tc>
        <w:tc>
          <w:tcPr>
            <w:tcW w:w="182" w:type="dxa"/>
          </w:tcPr>
          <w:p w14:paraId="1B99B901" w14:textId="77777777" w:rsidR="002A75A7" w:rsidRPr="00086F06" w:rsidRDefault="002A75A7" w:rsidP="002A75A7">
            <w:pPr>
              <w:jc w:val="right"/>
              <w:rPr>
                <w:rFonts w:cs="Times New Roman"/>
                <w:sz w:val="20"/>
              </w:rPr>
            </w:pPr>
          </w:p>
        </w:tc>
        <w:tc>
          <w:tcPr>
            <w:tcW w:w="1096" w:type="dxa"/>
          </w:tcPr>
          <w:p w14:paraId="735B2DC8" w14:textId="77777777" w:rsidR="002A75A7" w:rsidRPr="00086F06" w:rsidRDefault="002A75A7" w:rsidP="002A75A7">
            <w:pPr>
              <w:jc w:val="right"/>
              <w:rPr>
                <w:rFonts w:cs="Times New Roman"/>
                <w:sz w:val="20"/>
              </w:rPr>
            </w:pPr>
          </w:p>
        </w:tc>
        <w:tc>
          <w:tcPr>
            <w:tcW w:w="180" w:type="dxa"/>
          </w:tcPr>
          <w:p w14:paraId="0BF84A5F" w14:textId="77777777" w:rsidR="002A75A7" w:rsidRPr="00086F06" w:rsidRDefault="002A75A7" w:rsidP="002A75A7">
            <w:pPr>
              <w:jc w:val="right"/>
              <w:rPr>
                <w:rFonts w:cs="Times New Roman"/>
                <w:sz w:val="20"/>
              </w:rPr>
            </w:pPr>
          </w:p>
        </w:tc>
        <w:tc>
          <w:tcPr>
            <w:tcW w:w="1100" w:type="dxa"/>
            <w:tcBorders>
              <w:top w:val="single" w:sz="4" w:space="0" w:color="auto"/>
              <w:bottom w:val="double" w:sz="4" w:space="0" w:color="auto"/>
            </w:tcBorders>
          </w:tcPr>
          <w:p w14:paraId="4F49C39A" w14:textId="77777777" w:rsidR="002A75A7" w:rsidRPr="00086F06" w:rsidRDefault="002A75A7" w:rsidP="002A75A7">
            <w:pPr>
              <w:tabs>
                <w:tab w:val="left" w:pos="707"/>
              </w:tabs>
              <w:ind w:left="12" w:right="30"/>
              <w:jc w:val="right"/>
              <w:rPr>
                <w:rFonts w:cs="Times New Roman"/>
                <w:b/>
                <w:bCs/>
                <w:sz w:val="20"/>
              </w:rPr>
            </w:pPr>
            <w:r w:rsidRPr="00086F06">
              <w:rPr>
                <w:rFonts w:cs="Times New Roman"/>
                <w:b/>
                <w:bCs/>
                <w:sz w:val="20"/>
              </w:rPr>
              <w:t>311,728</w:t>
            </w:r>
          </w:p>
        </w:tc>
      </w:tr>
    </w:tbl>
    <w:p w14:paraId="7EC5CA82" w14:textId="77777777" w:rsidR="007D6948" w:rsidRPr="00BE613E" w:rsidRDefault="007D6948" w:rsidP="00BE613E">
      <w:pPr>
        <w:spacing w:line="240" w:lineRule="atLeast"/>
        <w:ind w:right="-29"/>
        <w:jc w:val="both"/>
        <w:rPr>
          <w:rFonts w:cs="Times New Roman"/>
          <w:szCs w:val="22"/>
        </w:rPr>
      </w:pPr>
    </w:p>
    <w:p w14:paraId="04F6D69D" w14:textId="77777777" w:rsidR="007D6948" w:rsidRPr="00471BF1" w:rsidRDefault="007D6948" w:rsidP="007D6948">
      <w:pPr>
        <w:spacing w:line="240" w:lineRule="atLeast"/>
        <w:ind w:right="-7" w:firstLine="540"/>
        <w:jc w:val="both"/>
        <w:rPr>
          <w:b/>
          <w:bCs/>
          <w:i/>
          <w:iCs/>
        </w:rPr>
      </w:pPr>
      <w:r>
        <w:rPr>
          <w:b/>
          <w:bCs/>
          <w:i/>
          <w:iCs/>
        </w:rPr>
        <w:t>Geographical segments</w:t>
      </w:r>
    </w:p>
    <w:p w14:paraId="0C940268" w14:textId="77777777" w:rsidR="007D6948" w:rsidRPr="00BE613E" w:rsidRDefault="007D6948" w:rsidP="00BE613E">
      <w:pPr>
        <w:spacing w:line="240" w:lineRule="atLeast"/>
        <w:ind w:right="-29"/>
        <w:jc w:val="both"/>
        <w:rPr>
          <w:rFonts w:cs="Times New Roman"/>
          <w:szCs w:val="22"/>
        </w:rPr>
      </w:pPr>
    </w:p>
    <w:p w14:paraId="252CFA31" w14:textId="54461E9B" w:rsidR="00BE613E" w:rsidRDefault="007D6948" w:rsidP="0027043B">
      <w:pPr>
        <w:spacing w:line="240" w:lineRule="atLeast"/>
        <w:ind w:left="540" w:right="-29"/>
        <w:jc w:val="both"/>
        <w:rPr>
          <w:rFonts w:cs="Times New Roman"/>
          <w:szCs w:val="22"/>
        </w:rPr>
      </w:pPr>
      <w:r w:rsidRPr="008F4C2D">
        <w:rPr>
          <w:rFonts w:cs="Times New Roman"/>
          <w:szCs w:val="22"/>
        </w:rPr>
        <w:t xml:space="preserve">The </w:t>
      </w:r>
      <w:r>
        <w:rPr>
          <w:rFonts w:cs="Times New Roman"/>
          <w:szCs w:val="22"/>
        </w:rPr>
        <w:t>Group</w:t>
      </w:r>
      <w:r w:rsidRPr="008F4C2D">
        <w:rPr>
          <w:rFonts w:cs="Times New Roman"/>
          <w:szCs w:val="22"/>
        </w:rPr>
        <w:t xml:space="preserve"> is managed and operate</w:t>
      </w:r>
      <w:r>
        <w:rPr>
          <w:rFonts w:cs="Times New Roman"/>
          <w:szCs w:val="22"/>
        </w:rPr>
        <w:t>d</w:t>
      </w:r>
      <w:r w:rsidRPr="008F4C2D">
        <w:rPr>
          <w:rFonts w:cs="Times New Roman"/>
          <w:szCs w:val="22"/>
        </w:rPr>
        <w:t xml:space="preserve"> principally in Thailand. There are no material </w:t>
      </w:r>
      <w:r w:rsidR="00793A3D">
        <w:rPr>
          <w:rFonts w:cs="Times New Roman"/>
          <w:szCs w:val="22"/>
        </w:rPr>
        <w:t>income</w:t>
      </w:r>
      <w:r w:rsidRPr="008F4C2D">
        <w:rPr>
          <w:rFonts w:cs="Times New Roman"/>
          <w:szCs w:val="22"/>
        </w:rPr>
        <w:t xml:space="preserve"> derived from, or assets located in, foreign countries.</w:t>
      </w:r>
    </w:p>
    <w:p w14:paraId="39038BEF" w14:textId="77777777" w:rsidR="00086F06" w:rsidRDefault="00086F06" w:rsidP="0027043B">
      <w:pPr>
        <w:spacing w:line="240" w:lineRule="atLeast"/>
        <w:ind w:left="540" w:right="-29"/>
        <w:jc w:val="both"/>
        <w:rPr>
          <w:rFonts w:cs="Times New Roman"/>
          <w:szCs w:val="22"/>
        </w:rPr>
      </w:pPr>
    </w:p>
    <w:p w14:paraId="5A89C8EC" w14:textId="77777777" w:rsidR="0027043B" w:rsidRPr="00834F13" w:rsidRDefault="0027043B" w:rsidP="00281124">
      <w:pPr>
        <w:pStyle w:val="index"/>
        <w:numPr>
          <w:ilvl w:val="0"/>
          <w:numId w:val="28"/>
        </w:numPr>
        <w:spacing w:after="0" w:line="390" w:lineRule="exact"/>
        <w:ind w:left="540" w:hanging="540"/>
        <w:outlineLvl w:val="0"/>
        <w:rPr>
          <w:rFonts w:cs="Times New Roman"/>
          <w:b/>
          <w:bCs/>
          <w:sz w:val="24"/>
          <w:szCs w:val="28"/>
        </w:rPr>
      </w:pPr>
      <w:r w:rsidRPr="00834F13">
        <w:rPr>
          <w:rFonts w:cs="Times New Roman"/>
          <w:b/>
          <w:bCs/>
          <w:sz w:val="24"/>
          <w:szCs w:val="28"/>
        </w:rPr>
        <w:t>Leases</w:t>
      </w:r>
    </w:p>
    <w:p w14:paraId="72EDF35A" w14:textId="046216E2" w:rsidR="00911FB8" w:rsidRPr="0023748C" w:rsidRDefault="00911FB8" w:rsidP="00BE613E">
      <w:pPr>
        <w:spacing w:line="240" w:lineRule="atLeast"/>
        <w:ind w:right="-29"/>
        <w:jc w:val="both"/>
        <w:rPr>
          <w:rFonts w:cs="Times New Roman"/>
          <w:szCs w:val="22"/>
        </w:rPr>
      </w:pPr>
    </w:p>
    <w:tbl>
      <w:tblPr>
        <w:tblW w:w="9090" w:type="dxa"/>
        <w:tblInd w:w="450" w:type="dxa"/>
        <w:tblLayout w:type="fixed"/>
        <w:tblLook w:val="01E0" w:firstRow="1" w:lastRow="1" w:firstColumn="1" w:lastColumn="1" w:noHBand="0" w:noVBand="0"/>
      </w:tblPr>
      <w:tblGrid>
        <w:gridCol w:w="7560"/>
        <w:gridCol w:w="1530"/>
      </w:tblGrid>
      <w:tr w:rsidR="001178A9" w:rsidRPr="00457678" w14:paraId="040B5247" w14:textId="77777777" w:rsidTr="006D095E">
        <w:tc>
          <w:tcPr>
            <w:tcW w:w="7560" w:type="dxa"/>
          </w:tcPr>
          <w:p w14:paraId="070EE393" w14:textId="77777777" w:rsidR="001178A9" w:rsidRPr="00457678" w:rsidRDefault="001178A9" w:rsidP="007D0E59">
            <w:pPr>
              <w:spacing w:line="240" w:lineRule="atLeast"/>
              <w:rPr>
                <w:rFonts w:cs="Times New Roman"/>
                <w:b/>
                <w:bCs/>
                <w:i/>
                <w:iCs/>
                <w:szCs w:val="22"/>
              </w:rPr>
            </w:pPr>
          </w:p>
        </w:tc>
        <w:tc>
          <w:tcPr>
            <w:tcW w:w="1530" w:type="dxa"/>
          </w:tcPr>
          <w:p w14:paraId="613D3446" w14:textId="3B167A33" w:rsidR="001178A9" w:rsidRDefault="001178A9" w:rsidP="007D0E59">
            <w:pPr>
              <w:spacing w:line="240" w:lineRule="atLeast"/>
              <w:ind w:left="-115" w:right="-115"/>
              <w:jc w:val="center"/>
              <w:rPr>
                <w:rFonts w:cs="Times New Roman"/>
                <w:szCs w:val="22"/>
                <w:lang w:eastAsia="ja-JP"/>
              </w:rPr>
            </w:pPr>
            <w:r w:rsidRPr="00297536">
              <w:rPr>
                <w:b/>
                <w:bCs/>
                <w:szCs w:val="22"/>
              </w:rPr>
              <w:t xml:space="preserve">Separate </w:t>
            </w:r>
            <w:r>
              <w:rPr>
                <w:b/>
                <w:bCs/>
                <w:szCs w:val="22"/>
              </w:rPr>
              <w:br/>
            </w:r>
            <w:r w:rsidRPr="00297536">
              <w:rPr>
                <w:b/>
                <w:bCs/>
                <w:szCs w:val="22"/>
              </w:rPr>
              <w:t>financial statements</w:t>
            </w:r>
          </w:p>
        </w:tc>
      </w:tr>
      <w:tr w:rsidR="001178A9" w:rsidRPr="00457678" w14:paraId="04A42984" w14:textId="77777777" w:rsidTr="006D095E">
        <w:tc>
          <w:tcPr>
            <w:tcW w:w="7560" w:type="dxa"/>
          </w:tcPr>
          <w:p w14:paraId="01132BA1" w14:textId="77777777" w:rsidR="001178A9" w:rsidRPr="00457678" w:rsidRDefault="001178A9" w:rsidP="007D0E59">
            <w:pPr>
              <w:spacing w:line="240" w:lineRule="atLeast"/>
              <w:rPr>
                <w:rFonts w:cs="Times New Roman"/>
                <w:b/>
                <w:bCs/>
                <w:i/>
                <w:iCs/>
                <w:szCs w:val="22"/>
              </w:rPr>
            </w:pPr>
          </w:p>
        </w:tc>
        <w:tc>
          <w:tcPr>
            <w:tcW w:w="1530" w:type="dxa"/>
          </w:tcPr>
          <w:p w14:paraId="577D5F55" w14:textId="77777777" w:rsidR="001178A9" w:rsidRDefault="001178A9" w:rsidP="007D0E59">
            <w:pPr>
              <w:spacing w:line="240" w:lineRule="atLeast"/>
              <w:ind w:left="-115" w:right="-115"/>
              <w:jc w:val="center"/>
              <w:rPr>
                <w:rFonts w:cs="Times New Roman"/>
                <w:szCs w:val="22"/>
                <w:lang w:eastAsia="ja-JP"/>
              </w:rPr>
            </w:pPr>
            <w:r>
              <w:rPr>
                <w:rFonts w:cs="Times New Roman"/>
                <w:szCs w:val="22"/>
                <w:lang w:eastAsia="ja-JP"/>
              </w:rPr>
              <w:t>2020</w:t>
            </w:r>
          </w:p>
        </w:tc>
      </w:tr>
      <w:tr w:rsidR="001178A9" w:rsidRPr="00457678" w14:paraId="03A92B79" w14:textId="77777777" w:rsidTr="006D095E">
        <w:tc>
          <w:tcPr>
            <w:tcW w:w="7560" w:type="dxa"/>
          </w:tcPr>
          <w:p w14:paraId="6B6A8F41" w14:textId="77777777" w:rsidR="001178A9" w:rsidRPr="00196EF9" w:rsidRDefault="001178A9" w:rsidP="001178A9">
            <w:pPr>
              <w:spacing w:line="240" w:lineRule="atLeast"/>
              <w:ind w:left="189" w:right="-108" w:hanging="189"/>
              <w:jc w:val="center"/>
              <w:rPr>
                <w:rFonts w:cs="Univers LT Std 45 Light"/>
                <w:b/>
                <w:bCs/>
                <w:i/>
                <w:iCs/>
                <w:color w:val="211E1F"/>
                <w:szCs w:val="22"/>
                <w:lang w:val="en-US"/>
              </w:rPr>
            </w:pPr>
          </w:p>
        </w:tc>
        <w:tc>
          <w:tcPr>
            <w:tcW w:w="1530" w:type="dxa"/>
            <w:shd w:val="clear" w:color="auto" w:fill="auto"/>
          </w:tcPr>
          <w:p w14:paraId="7206A307" w14:textId="0BF5720A" w:rsidR="001178A9" w:rsidRPr="00457678" w:rsidRDefault="001178A9" w:rsidP="001178A9">
            <w:pPr>
              <w:spacing w:line="240" w:lineRule="atLeast"/>
              <w:ind w:left="-108" w:right="-108"/>
              <w:jc w:val="center"/>
              <w:rPr>
                <w:rFonts w:cs="Times New Roman"/>
                <w:szCs w:val="22"/>
              </w:rPr>
            </w:pPr>
            <w:r w:rsidRPr="00F51A0C">
              <w:rPr>
                <w:rFonts w:cs="Times New Roman"/>
                <w:i/>
                <w:iCs/>
                <w:sz w:val="20"/>
              </w:rPr>
              <w:t>(in thousand Baht)</w:t>
            </w:r>
          </w:p>
        </w:tc>
      </w:tr>
      <w:tr w:rsidR="001178A9" w:rsidRPr="00457678" w14:paraId="5A4DD1AA" w14:textId="77777777" w:rsidTr="006D095E">
        <w:tc>
          <w:tcPr>
            <w:tcW w:w="7560" w:type="dxa"/>
          </w:tcPr>
          <w:p w14:paraId="3B47D780" w14:textId="6CA562AD" w:rsidR="001178A9" w:rsidRPr="00834F13" w:rsidRDefault="001178A9" w:rsidP="001178A9">
            <w:pPr>
              <w:spacing w:line="240" w:lineRule="atLeast"/>
              <w:ind w:left="189" w:right="-108" w:hanging="189"/>
              <w:rPr>
                <w:rFonts w:cs="Times New Roman"/>
                <w:b/>
                <w:bCs/>
                <w:i/>
                <w:iCs/>
                <w:spacing w:val="-2"/>
                <w:szCs w:val="22"/>
                <w:highlight w:val="cyan"/>
                <w:rtl/>
                <w:cs/>
              </w:rPr>
            </w:pPr>
            <w:r w:rsidRPr="00196EF9">
              <w:rPr>
                <w:rFonts w:cs="Univers LT Std 45 Light"/>
                <w:b/>
                <w:bCs/>
                <w:i/>
                <w:iCs/>
                <w:color w:val="211E1F"/>
                <w:szCs w:val="22"/>
                <w:lang w:val="en-US"/>
              </w:rPr>
              <w:t>Right-of-use assets</w:t>
            </w:r>
          </w:p>
        </w:tc>
        <w:tc>
          <w:tcPr>
            <w:tcW w:w="1530" w:type="dxa"/>
            <w:shd w:val="clear" w:color="auto" w:fill="auto"/>
          </w:tcPr>
          <w:p w14:paraId="4E23225D" w14:textId="77777777" w:rsidR="001178A9" w:rsidRPr="00457678" w:rsidRDefault="001178A9" w:rsidP="001178A9">
            <w:pPr>
              <w:tabs>
                <w:tab w:val="decimal" w:pos="981"/>
              </w:tabs>
              <w:spacing w:line="240" w:lineRule="atLeast"/>
              <w:ind w:left="-108" w:right="-108"/>
              <w:rPr>
                <w:rFonts w:cs="Times New Roman"/>
                <w:szCs w:val="22"/>
              </w:rPr>
            </w:pPr>
          </w:p>
        </w:tc>
      </w:tr>
      <w:tr w:rsidR="001178A9" w:rsidRPr="00457678" w14:paraId="3BC60487" w14:textId="77777777" w:rsidTr="006D095E">
        <w:tc>
          <w:tcPr>
            <w:tcW w:w="7560" w:type="dxa"/>
          </w:tcPr>
          <w:p w14:paraId="767139ED" w14:textId="0B17A6D4" w:rsidR="001178A9" w:rsidRPr="00457678" w:rsidRDefault="001178A9" w:rsidP="001178A9">
            <w:pPr>
              <w:spacing w:line="240" w:lineRule="atLeast"/>
              <w:ind w:left="189" w:hanging="189"/>
              <w:rPr>
                <w:rFonts w:cs="Times New Roman"/>
                <w:b/>
                <w:bCs/>
                <w:i/>
                <w:iCs/>
                <w:szCs w:val="22"/>
              </w:rPr>
            </w:pPr>
            <w:r w:rsidRPr="00086F06">
              <w:rPr>
                <w:rFonts w:cs="Univers LT Std 45 Light"/>
                <w:color w:val="211E1F"/>
                <w:szCs w:val="22"/>
                <w:lang w:val="en-US"/>
              </w:rPr>
              <w:t>Building</w:t>
            </w:r>
            <w:r w:rsidR="00C1542D">
              <w:rPr>
                <w:rFonts w:cs="Univers LT Std 45 Light"/>
                <w:color w:val="211E1F"/>
                <w:szCs w:val="22"/>
                <w:lang w:val="en-US"/>
              </w:rPr>
              <w:t>s</w:t>
            </w:r>
          </w:p>
        </w:tc>
        <w:tc>
          <w:tcPr>
            <w:tcW w:w="1530" w:type="dxa"/>
            <w:shd w:val="clear" w:color="auto" w:fill="auto"/>
          </w:tcPr>
          <w:p w14:paraId="70C82AC3" w14:textId="6762D5AD" w:rsidR="001178A9" w:rsidRPr="00D65D16" w:rsidRDefault="001178A9" w:rsidP="006D095E">
            <w:pPr>
              <w:tabs>
                <w:tab w:val="decimal" w:pos="1150"/>
              </w:tabs>
              <w:spacing w:line="240" w:lineRule="atLeast"/>
              <w:ind w:right="-105"/>
              <w:rPr>
                <w:rFonts w:cs="Times New Roman"/>
                <w:szCs w:val="22"/>
              </w:rPr>
            </w:pPr>
            <w:r>
              <w:t>24,971</w:t>
            </w:r>
          </w:p>
        </w:tc>
      </w:tr>
      <w:tr w:rsidR="001178A9" w:rsidRPr="00457678" w14:paraId="5AD5EE05" w14:textId="77777777" w:rsidTr="006D095E">
        <w:tc>
          <w:tcPr>
            <w:tcW w:w="7560" w:type="dxa"/>
          </w:tcPr>
          <w:p w14:paraId="36A89612" w14:textId="00771D5F" w:rsidR="001178A9" w:rsidRPr="009D2092" w:rsidRDefault="001178A9" w:rsidP="001178A9">
            <w:pPr>
              <w:spacing w:line="240" w:lineRule="atLeast"/>
              <w:ind w:left="189" w:hanging="189"/>
              <w:rPr>
                <w:rFonts w:cs="Times New Roman"/>
                <w:szCs w:val="22"/>
                <w:lang w:eastAsia="th-TH"/>
              </w:rPr>
            </w:pPr>
            <w:r w:rsidRPr="00086F06">
              <w:rPr>
                <w:rFonts w:cs="Univers LT Std 45 Light"/>
                <w:color w:val="211E1F"/>
                <w:szCs w:val="22"/>
                <w:lang w:val="en-US"/>
              </w:rPr>
              <w:t>Vehicles</w:t>
            </w:r>
          </w:p>
        </w:tc>
        <w:tc>
          <w:tcPr>
            <w:tcW w:w="1530" w:type="dxa"/>
            <w:tcBorders>
              <w:bottom w:val="single" w:sz="4" w:space="0" w:color="auto"/>
            </w:tcBorders>
            <w:shd w:val="clear" w:color="auto" w:fill="auto"/>
          </w:tcPr>
          <w:p w14:paraId="7C920102" w14:textId="4BB1779F" w:rsidR="001178A9" w:rsidRPr="00D65D16" w:rsidRDefault="001178A9" w:rsidP="006D095E">
            <w:pPr>
              <w:tabs>
                <w:tab w:val="decimal" w:pos="1150"/>
              </w:tabs>
              <w:spacing w:line="240" w:lineRule="atLeast"/>
              <w:ind w:right="-105"/>
              <w:rPr>
                <w:rFonts w:cs="Times New Roman"/>
                <w:szCs w:val="22"/>
              </w:rPr>
            </w:pPr>
            <w:r>
              <w:t>3,007</w:t>
            </w:r>
          </w:p>
        </w:tc>
      </w:tr>
      <w:tr w:rsidR="001178A9" w:rsidRPr="00457678" w14:paraId="6F16AEDA" w14:textId="77777777" w:rsidTr="006D095E">
        <w:tc>
          <w:tcPr>
            <w:tcW w:w="7560" w:type="dxa"/>
          </w:tcPr>
          <w:p w14:paraId="5C190FA7" w14:textId="61311870" w:rsidR="001178A9" w:rsidRPr="00457678" w:rsidRDefault="001178A9" w:rsidP="001178A9">
            <w:pPr>
              <w:spacing w:line="240" w:lineRule="atLeast"/>
              <w:ind w:left="189" w:right="-114" w:hanging="189"/>
              <w:rPr>
                <w:rFonts w:cs="Times New Roman"/>
                <w:b/>
                <w:bCs/>
                <w:szCs w:val="22"/>
              </w:rPr>
            </w:pPr>
            <w:r w:rsidRPr="00086F06">
              <w:rPr>
                <w:rFonts w:cs="Univers LT Std 45 Light"/>
                <w:b/>
                <w:bCs/>
                <w:color w:val="211E1F"/>
                <w:szCs w:val="22"/>
                <w:lang w:val="en-US"/>
              </w:rPr>
              <w:t>Total</w:t>
            </w:r>
          </w:p>
        </w:tc>
        <w:tc>
          <w:tcPr>
            <w:tcW w:w="1530" w:type="dxa"/>
            <w:tcBorders>
              <w:bottom w:val="double" w:sz="4" w:space="0" w:color="auto"/>
            </w:tcBorders>
            <w:shd w:val="clear" w:color="auto" w:fill="auto"/>
          </w:tcPr>
          <w:p w14:paraId="487A71B4" w14:textId="26DD1C08" w:rsidR="001178A9" w:rsidRPr="00D65D16" w:rsidRDefault="001178A9" w:rsidP="006D095E">
            <w:pPr>
              <w:tabs>
                <w:tab w:val="decimal" w:pos="1150"/>
              </w:tabs>
              <w:spacing w:line="240" w:lineRule="atLeast"/>
              <w:ind w:right="-105"/>
              <w:rPr>
                <w:rFonts w:cs="Times New Roman"/>
                <w:b/>
                <w:bCs/>
                <w:szCs w:val="22"/>
              </w:rPr>
            </w:pPr>
            <w:r>
              <w:rPr>
                <w:b/>
                <w:bCs/>
              </w:rPr>
              <w:t>27,978</w:t>
            </w:r>
          </w:p>
        </w:tc>
      </w:tr>
    </w:tbl>
    <w:p w14:paraId="42148E87" w14:textId="29ACB440" w:rsidR="001178A9" w:rsidRPr="0023748C" w:rsidRDefault="001178A9" w:rsidP="00BE613E">
      <w:pPr>
        <w:spacing w:line="240" w:lineRule="atLeast"/>
        <w:ind w:right="-29"/>
        <w:jc w:val="both"/>
        <w:rPr>
          <w:rFonts w:cs="Times New Roman"/>
          <w:szCs w:val="22"/>
        </w:rPr>
      </w:pPr>
    </w:p>
    <w:p w14:paraId="150DC004" w14:textId="3EA5A964" w:rsidR="0023748C" w:rsidRPr="00B632A4" w:rsidRDefault="00CA1E3E" w:rsidP="0023748C">
      <w:pPr>
        <w:spacing w:line="240" w:lineRule="auto"/>
        <w:ind w:left="540"/>
        <w:jc w:val="thaiDistribute"/>
        <w:rPr>
          <w:rFonts w:cs="Times New Roman"/>
          <w:szCs w:val="22"/>
        </w:rPr>
      </w:pPr>
      <w:r w:rsidRPr="007D7FCA">
        <w:rPr>
          <w:rFonts w:cs="Times New Roman"/>
          <w:szCs w:val="22"/>
        </w:rPr>
        <w:t xml:space="preserve">The Company </w:t>
      </w:r>
      <w:r w:rsidR="000B2893">
        <w:rPr>
          <w:rFonts w:cs="Times New Roman"/>
          <w:szCs w:val="22"/>
        </w:rPr>
        <w:t>lease</w:t>
      </w:r>
      <w:r w:rsidR="00834F13" w:rsidRPr="00B632A4">
        <w:rPr>
          <w:rFonts w:cs="Times New Roman"/>
          <w:szCs w:val="22"/>
        </w:rPr>
        <w:t xml:space="preserve"> </w:t>
      </w:r>
      <w:r w:rsidR="007D7FCA" w:rsidRPr="00B632A4">
        <w:rPr>
          <w:rFonts w:cs="Times New Roman"/>
          <w:szCs w:val="22"/>
        </w:rPr>
        <w:t xml:space="preserve">buildings </w:t>
      </w:r>
      <w:r w:rsidR="00834F13" w:rsidRPr="00B632A4">
        <w:rPr>
          <w:rFonts w:cs="Times New Roman"/>
          <w:szCs w:val="22"/>
        </w:rPr>
        <w:t>for</w:t>
      </w:r>
      <w:r w:rsidR="001178A9" w:rsidRPr="00B632A4">
        <w:rPr>
          <w:rFonts w:cs="Times New Roman"/>
          <w:szCs w:val="22"/>
        </w:rPr>
        <w:t xml:space="preserve"> a period of</w:t>
      </w:r>
      <w:r w:rsidR="00834F13" w:rsidRPr="00B632A4">
        <w:rPr>
          <w:rFonts w:cs="Times New Roman"/>
          <w:szCs w:val="22"/>
        </w:rPr>
        <w:t xml:space="preserve"> 3 years</w:t>
      </w:r>
      <w:r w:rsidR="00B869C9">
        <w:rPr>
          <w:rFonts w:cs="Times New Roman"/>
          <w:szCs w:val="22"/>
        </w:rPr>
        <w:t>,</w:t>
      </w:r>
      <w:r w:rsidR="001178A9" w:rsidRPr="00B632A4">
        <w:rPr>
          <w:rFonts w:cs="Times New Roman"/>
          <w:szCs w:val="22"/>
        </w:rPr>
        <w:t xml:space="preserve"> </w:t>
      </w:r>
      <w:r w:rsidR="00D91FC0">
        <w:rPr>
          <w:rFonts w:cs="Times New Roman"/>
          <w:szCs w:val="22"/>
        </w:rPr>
        <w:t>ending</w:t>
      </w:r>
      <w:r w:rsidR="00834F13" w:rsidRPr="00B632A4">
        <w:rPr>
          <w:rFonts w:cs="Times New Roman"/>
          <w:szCs w:val="22"/>
        </w:rPr>
        <w:t xml:space="preserve"> </w:t>
      </w:r>
      <w:r w:rsidRPr="00B632A4">
        <w:rPr>
          <w:rFonts w:cs="Times New Roman"/>
          <w:szCs w:val="22"/>
        </w:rPr>
        <w:t xml:space="preserve">in April 2021 to </w:t>
      </w:r>
      <w:r w:rsidRPr="002421E1">
        <w:rPr>
          <w:rFonts w:cs="Times New Roman"/>
          <w:szCs w:val="22"/>
        </w:rPr>
        <w:t>August</w:t>
      </w:r>
      <w:r w:rsidRPr="00B632A4">
        <w:rPr>
          <w:rFonts w:cs="Times New Roman"/>
          <w:szCs w:val="22"/>
        </w:rPr>
        <w:t xml:space="preserve"> 2022</w:t>
      </w:r>
      <w:r w:rsidR="00834F13" w:rsidRPr="00B632A4">
        <w:rPr>
          <w:rFonts w:cs="Times New Roman"/>
          <w:szCs w:val="22"/>
        </w:rPr>
        <w:t>.</w:t>
      </w:r>
      <w:r w:rsidR="0023748C" w:rsidRPr="0023748C">
        <w:rPr>
          <w:rFonts w:cs="Times New Roman"/>
          <w:szCs w:val="22"/>
        </w:rPr>
        <w:t xml:space="preserve"> </w:t>
      </w:r>
      <w:r w:rsidR="0023748C">
        <w:rPr>
          <w:rFonts w:cs="Times New Roman"/>
          <w:szCs w:val="22"/>
        </w:rPr>
        <w:t>The rental is payable monthly as specified in the agreement.</w:t>
      </w:r>
    </w:p>
    <w:p w14:paraId="2007756C" w14:textId="77777777" w:rsidR="00834F13" w:rsidRPr="0023748C" w:rsidRDefault="00834F13" w:rsidP="00B0183F">
      <w:pPr>
        <w:spacing w:line="240" w:lineRule="auto"/>
        <w:ind w:left="540"/>
        <w:jc w:val="thaiDistribute"/>
        <w:rPr>
          <w:rFonts w:cs="Times New Roman"/>
          <w:szCs w:val="22"/>
        </w:rPr>
      </w:pPr>
    </w:p>
    <w:p w14:paraId="593062CF" w14:textId="660BB885" w:rsidR="00297536" w:rsidRDefault="00297536" w:rsidP="00297536">
      <w:pPr>
        <w:spacing w:line="240" w:lineRule="atLeast"/>
        <w:ind w:left="540" w:right="-29"/>
        <w:jc w:val="both"/>
        <w:rPr>
          <w:rFonts w:cs="Times New Roman"/>
          <w:szCs w:val="22"/>
        </w:rPr>
      </w:pPr>
      <w:r w:rsidRPr="00B632A4">
        <w:rPr>
          <w:rFonts w:cs="Times New Roman"/>
          <w:szCs w:val="22"/>
        </w:rPr>
        <w:t xml:space="preserve">The Company </w:t>
      </w:r>
      <w:r w:rsidR="003E6716">
        <w:rPr>
          <w:rFonts w:cs="Times New Roman"/>
          <w:szCs w:val="22"/>
        </w:rPr>
        <w:t>leases</w:t>
      </w:r>
      <w:r w:rsidRPr="00B632A4">
        <w:rPr>
          <w:rFonts w:cs="Times New Roman"/>
          <w:szCs w:val="22"/>
        </w:rPr>
        <w:t xml:space="preserve"> vehicle </w:t>
      </w:r>
      <w:r w:rsidR="006D4C62" w:rsidRPr="00B632A4">
        <w:rPr>
          <w:rFonts w:cs="Times New Roman"/>
          <w:szCs w:val="22"/>
        </w:rPr>
        <w:t>for</w:t>
      </w:r>
      <w:r w:rsidR="003E6716">
        <w:rPr>
          <w:rFonts w:cs="Times New Roman"/>
          <w:szCs w:val="22"/>
        </w:rPr>
        <w:t xml:space="preserve"> a period of</w:t>
      </w:r>
      <w:r w:rsidRPr="00B632A4">
        <w:rPr>
          <w:rFonts w:cs="Times New Roman"/>
          <w:szCs w:val="22"/>
        </w:rPr>
        <w:t xml:space="preserve"> 5 years</w:t>
      </w:r>
      <w:r w:rsidR="003E6716">
        <w:rPr>
          <w:rFonts w:cs="Times New Roman"/>
          <w:szCs w:val="22"/>
        </w:rPr>
        <w:t>, ending in February 2022 to October 2023</w:t>
      </w:r>
      <w:r w:rsidRPr="004C357C">
        <w:rPr>
          <w:rFonts w:cs="Times New Roman"/>
          <w:szCs w:val="22"/>
        </w:rPr>
        <w:t>.</w:t>
      </w:r>
      <w:r w:rsidR="006E3D9B">
        <w:rPr>
          <w:rFonts w:cs="Times New Roman"/>
          <w:szCs w:val="22"/>
        </w:rPr>
        <w:t xml:space="preserve"> </w:t>
      </w:r>
      <w:r w:rsidR="006E3D9B">
        <w:rPr>
          <w:rFonts w:cs="Times New Roman"/>
          <w:szCs w:val="22"/>
        </w:rPr>
        <w:br/>
      </w:r>
      <w:r w:rsidR="001C134E">
        <w:rPr>
          <w:rFonts w:cs="Times New Roman"/>
          <w:szCs w:val="22"/>
        </w:rPr>
        <w:t>The rental is payable monthly as</w:t>
      </w:r>
      <w:r w:rsidR="00B0183F">
        <w:rPr>
          <w:rFonts w:cs="Times New Roman"/>
          <w:szCs w:val="22"/>
        </w:rPr>
        <w:t xml:space="preserve"> specified</w:t>
      </w:r>
      <w:r w:rsidR="001C134E">
        <w:rPr>
          <w:rFonts w:cs="Times New Roman"/>
          <w:szCs w:val="22"/>
        </w:rPr>
        <w:t xml:space="preserve"> in the agreement</w:t>
      </w:r>
      <w:r w:rsidRPr="004C357C">
        <w:rPr>
          <w:rFonts w:cs="Times New Roman"/>
          <w:szCs w:val="22"/>
        </w:rPr>
        <w:t>.</w:t>
      </w:r>
    </w:p>
    <w:p w14:paraId="304B9058" w14:textId="15181007" w:rsidR="00191A8B" w:rsidRDefault="00191A8B" w:rsidP="00BE613E">
      <w:pPr>
        <w:spacing w:line="240" w:lineRule="atLeast"/>
        <w:ind w:right="-29"/>
        <w:jc w:val="both"/>
        <w:rPr>
          <w:rFonts w:cs="Times New Roman"/>
          <w:sz w:val="16"/>
          <w:szCs w:val="16"/>
        </w:rPr>
      </w:pPr>
      <w:r>
        <w:rPr>
          <w:rFonts w:cs="Times New Roman"/>
          <w:sz w:val="16"/>
          <w:szCs w:val="16"/>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7920"/>
        <w:gridCol w:w="1350"/>
      </w:tblGrid>
      <w:tr w:rsidR="00297536" w:rsidRPr="00806D45" w14:paraId="68E4A668" w14:textId="77777777" w:rsidTr="00191A8B">
        <w:trPr>
          <w:cantSplit/>
          <w:tblHeader/>
        </w:trPr>
        <w:tc>
          <w:tcPr>
            <w:tcW w:w="7920" w:type="dxa"/>
            <w:shd w:val="clear" w:color="auto" w:fill="auto"/>
            <w:vAlign w:val="bottom"/>
          </w:tcPr>
          <w:p w14:paraId="4328831C" w14:textId="77777777" w:rsidR="00297536" w:rsidRPr="00362212" w:rsidRDefault="00297536" w:rsidP="006E599A">
            <w:pPr>
              <w:pStyle w:val="acctfourfigures"/>
              <w:spacing w:line="240" w:lineRule="atLeast"/>
              <w:rPr>
                <w:b/>
                <w:bCs/>
                <w:color w:val="0000FF"/>
                <w:szCs w:val="22"/>
              </w:rPr>
            </w:pPr>
          </w:p>
        </w:tc>
        <w:tc>
          <w:tcPr>
            <w:tcW w:w="1350" w:type="dxa"/>
          </w:tcPr>
          <w:p w14:paraId="043AB406" w14:textId="77777777" w:rsidR="00297536" w:rsidRPr="00362212" w:rsidRDefault="00297536" w:rsidP="006E599A">
            <w:pPr>
              <w:pStyle w:val="acctmergecolhdg"/>
              <w:spacing w:line="240" w:lineRule="atLeast"/>
              <w:rPr>
                <w:szCs w:val="22"/>
              </w:rPr>
            </w:pPr>
            <w:r w:rsidRPr="00362212">
              <w:rPr>
                <w:szCs w:val="22"/>
              </w:rPr>
              <w:t xml:space="preserve">Separate </w:t>
            </w:r>
          </w:p>
          <w:p w14:paraId="5B18FE67" w14:textId="77777777" w:rsidR="00297536" w:rsidRPr="00362212" w:rsidRDefault="00297536" w:rsidP="006E599A">
            <w:pPr>
              <w:pStyle w:val="acctmergecolhdg"/>
              <w:spacing w:line="240" w:lineRule="atLeast"/>
              <w:ind w:left="-82" w:right="-86"/>
              <w:rPr>
                <w:szCs w:val="22"/>
              </w:rPr>
            </w:pPr>
            <w:r w:rsidRPr="00362212">
              <w:rPr>
                <w:szCs w:val="22"/>
              </w:rPr>
              <w:t xml:space="preserve">financial statements </w:t>
            </w:r>
          </w:p>
        </w:tc>
      </w:tr>
      <w:tr w:rsidR="00297536" w:rsidRPr="00806D45" w14:paraId="1912668C" w14:textId="77777777" w:rsidTr="00191A8B">
        <w:trPr>
          <w:cantSplit/>
        </w:trPr>
        <w:tc>
          <w:tcPr>
            <w:tcW w:w="7920" w:type="dxa"/>
          </w:tcPr>
          <w:p w14:paraId="26D0E0B0" w14:textId="7D6481FB" w:rsidR="00297536" w:rsidRPr="008D7E09" w:rsidRDefault="00297536" w:rsidP="006E599A">
            <w:pPr>
              <w:spacing w:line="240" w:lineRule="atLeast"/>
              <w:rPr>
                <w:b/>
                <w:bCs/>
                <w:i/>
                <w:iCs/>
                <w:szCs w:val="22"/>
                <w:lang w:val="en-US"/>
              </w:rPr>
            </w:pPr>
          </w:p>
        </w:tc>
        <w:tc>
          <w:tcPr>
            <w:tcW w:w="1350" w:type="dxa"/>
          </w:tcPr>
          <w:p w14:paraId="364891E9" w14:textId="40C5E753" w:rsidR="00297536" w:rsidRPr="00362212" w:rsidRDefault="0057186F" w:rsidP="00191A8B">
            <w:pPr>
              <w:pStyle w:val="acctfourfigures"/>
              <w:tabs>
                <w:tab w:val="clear" w:pos="765"/>
              </w:tabs>
              <w:spacing w:line="240" w:lineRule="atLeast"/>
              <w:ind w:left="191" w:right="103"/>
              <w:jc w:val="center"/>
              <w:rPr>
                <w:szCs w:val="22"/>
              </w:rPr>
            </w:pPr>
            <w:r>
              <w:rPr>
                <w:szCs w:val="22"/>
              </w:rPr>
              <w:t>2020</w:t>
            </w:r>
          </w:p>
        </w:tc>
      </w:tr>
      <w:tr w:rsidR="00297536" w:rsidRPr="00806D45" w14:paraId="49D3E4EE" w14:textId="77777777" w:rsidTr="00191A8B">
        <w:trPr>
          <w:cantSplit/>
        </w:trPr>
        <w:tc>
          <w:tcPr>
            <w:tcW w:w="7920" w:type="dxa"/>
          </w:tcPr>
          <w:p w14:paraId="7F0C3770" w14:textId="77777777" w:rsidR="00191A8B" w:rsidRDefault="00191A8B" w:rsidP="006E599A">
            <w:pPr>
              <w:spacing w:line="240" w:lineRule="atLeast"/>
              <w:rPr>
                <w:b/>
                <w:bCs/>
                <w:i/>
                <w:iCs/>
                <w:szCs w:val="22"/>
              </w:rPr>
            </w:pPr>
          </w:p>
          <w:p w14:paraId="71F4C699" w14:textId="1CE457E2" w:rsidR="00297536" w:rsidRPr="00362212" w:rsidRDefault="008D7E09" w:rsidP="006E599A">
            <w:pPr>
              <w:spacing w:line="240" w:lineRule="atLeast"/>
              <w:rPr>
                <w:b/>
                <w:bCs/>
                <w:szCs w:val="22"/>
                <w:lang w:val="en-US"/>
              </w:rPr>
            </w:pPr>
            <w:r w:rsidRPr="00362212">
              <w:rPr>
                <w:b/>
                <w:bCs/>
                <w:i/>
                <w:iCs/>
                <w:szCs w:val="22"/>
              </w:rPr>
              <w:t>Lease liabilities</w:t>
            </w:r>
          </w:p>
        </w:tc>
        <w:tc>
          <w:tcPr>
            <w:tcW w:w="1350" w:type="dxa"/>
          </w:tcPr>
          <w:p w14:paraId="33E0957E" w14:textId="4494CD64" w:rsidR="00297536" w:rsidRPr="004C357C" w:rsidRDefault="00297536" w:rsidP="00191A8B">
            <w:pPr>
              <w:pStyle w:val="acctfourfigures"/>
              <w:tabs>
                <w:tab w:val="clear" w:pos="765"/>
              </w:tabs>
              <w:spacing w:line="240" w:lineRule="atLeast"/>
              <w:ind w:left="-80" w:right="-80" w:firstLine="90"/>
              <w:jc w:val="center"/>
              <w:rPr>
                <w:rFonts w:cs="Times New Roman"/>
                <w:i/>
                <w:iCs/>
                <w:spacing w:val="-4"/>
                <w:szCs w:val="22"/>
              </w:rPr>
            </w:pPr>
            <w:r w:rsidRPr="00362212">
              <w:rPr>
                <w:rFonts w:cs="Times New Roman"/>
                <w:i/>
                <w:iCs/>
                <w:spacing w:val="-4"/>
                <w:szCs w:val="22"/>
              </w:rPr>
              <w:t>(in thousand</w:t>
            </w:r>
            <w:r w:rsidR="004C357C">
              <w:rPr>
                <w:rFonts w:cs="Times New Roman"/>
                <w:i/>
                <w:iCs/>
                <w:spacing w:val="-4"/>
                <w:szCs w:val="22"/>
              </w:rPr>
              <w:t xml:space="preserve"> </w:t>
            </w:r>
            <w:r w:rsidRPr="00362212">
              <w:rPr>
                <w:rFonts w:cs="Times New Roman"/>
                <w:i/>
                <w:iCs/>
                <w:spacing w:val="-4"/>
                <w:szCs w:val="22"/>
              </w:rPr>
              <w:t>Baht)</w:t>
            </w:r>
          </w:p>
        </w:tc>
      </w:tr>
      <w:tr w:rsidR="00297536" w:rsidRPr="00806D45" w14:paraId="6B28F92C" w14:textId="77777777" w:rsidTr="00191A8B">
        <w:trPr>
          <w:cantSplit/>
        </w:trPr>
        <w:tc>
          <w:tcPr>
            <w:tcW w:w="7920" w:type="dxa"/>
            <w:vAlign w:val="center"/>
          </w:tcPr>
          <w:p w14:paraId="6102565A" w14:textId="77777777" w:rsidR="00297536" w:rsidRPr="00362212" w:rsidRDefault="00297536" w:rsidP="007D7FCA">
            <w:pPr>
              <w:spacing w:line="240" w:lineRule="atLeast"/>
              <w:rPr>
                <w:b/>
                <w:bCs/>
                <w:i/>
                <w:iCs/>
                <w:szCs w:val="22"/>
                <w:lang w:val="en-US"/>
              </w:rPr>
            </w:pPr>
            <w:r w:rsidRPr="00362212">
              <w:rPr>
                <w:b/>
                <w:bCs/>
                <w:i/>
                <w:iCs/>
                <w:szCs w:val="22"/>
                <w:lang w:val="en-US"/>
              </w:rPr>
              <w:t>Maturity analysis - contractual undiscounted cash flows</w:t>
            </w:r>
          </w:p>
        </w:tc>
        <w:tc>
          <w:tcPr>
            <w:tcW w:w="1350" w:type="dxa"/>
          </w:tcPr>
          <w:p w14:paraId="31B79702" w14:textId="77777777" w:rsidR="00297536" w:rsidRPr="00362212" w:rsidRDefault="00297536" w:rsidP="006E599A">
            <w:pPr>
              <w:pStyle w:val="acctfourfigures"/>
              <w:tabs>
                <w:tab w:val="clear" w:pos="765"/>
                <w:tab w:val="decimal" w:pos="1181"/>
              </w:tabs>
              <w:spacing w:line="240" w:lineRule="atLeast"/>
              <w:ind w:right="101"/>
              <w:rPr>
                <w:szCs w:val="22"/>
              </w:rPr>
            </w:pPr>
          </w:p>
        </w:tc>
      </w:tr>
      <w:tr w:rsidR="007A0085" w:rsidRPr="00806D45" w14:paraId="1C593477" w14:textId="77777777" w:rsidTr="00191A8B">
        <w:trPr>
          <w:cantSplit/>
        </w:trPr>
        <w:tc>
          <w:tcPr>
            <w:tcW w:w="7920" w:type="dxa"/>
            <w:vAlign w:val="center"/>
          </w:tcPr>
          <w:p w14:paraId="1DEBF7D6" w14:textId="4F4AAB24" w:rsidR="007A0085" w:rsidRPr="007A0085" w:rsidRDefault="00DF61E4" w:rsidP="007D7FCA">
            <w:pPr>
              <w:tabs>
                <w:tab w:val="left" w:pos="191"/>
              </w:tabs>
              <w:spacing w:line="220" w:lineRule="exact"/>
              <w:ind w:right="-68"/>
              <w:rPr>
                <w:szCs w:val="22"/>
                <w:lang w:bidi="th-TH"/>
              </w:rPr>
            </w:pPr>
            <w:r>
              <w:rPr>
                <w:rFonts w:cs="Times New Roman"/>
                <w:szCs w:val="22"/>
                <w:lang w:eastAsia="th-TH"/>
              </w:rPr>
              <w:t>Less than</w:t>
            </w:r>
            <w:r w:rsidR="007A0085" w:rsidRPr="007A0085">
              <w:rPr>
                <w:rFonts w:cs="Times New Roman"/>
                <w:szCs w:val="22"/>
                <w:lang w:eastAsia="th-TH"/>
              </w:rPr>
              <w:t xml:space="preserve"> 1 year</w:t>
            </w:r>
          </w:p>
        </w:tc>
        <w:tc>
          <w:tcPr>
            <w:tcW w:w="1350" w:type="dxa"/>
          </w:tcPr>
          <w:p w14:paraId="008F811F" w14:textId="6F609E7C" w:rsidR="007A0085" w:rsidRPr="007D7FCA" w:rsidRDefault="007D7FCA" w:rsidP="00E94F64">
            <w:pPr>
              <w:ind w:right="28"/>
              <w:jc w:val="right"/>
            </w:pPr>
            <w:r w:rsidRPr="007D7FCA">
              <w:t>20,977</w:t>
            </w:r>
          </w:p>
        </w:tc>
      </w:tr>
      <w:tr w:rsidR="007A0085" w:rsidRPr="00806D45" w14:paraId="0655D8FF" w14:textId="77777777" w:rsidTr="00191A8B">
        <w:trPr>
          <w:cantSplit/>
        </w:trPr>
        <w:tc>
          <w:tcPr>
            <w:tcW w:w="7920" w:type="dxa"/>
            <w:vAlign w:val="center"/>
          </w:tcPr>
          <w:p w14:paraId="253E8789" w14:textId="6139ECEE" w:rsidR="007A0085" w:rsidRPr="007A0085" w:rsidRDefault="007A0085" w:rsidP="007D7FCA">
            <w:pPr>
              <w:tabs>
                <w:tab w:val="left" w:pos="191"/>
              </w:tabs>
              <w:spacing w:line="220" w:lineRule="exact"/>
              <w:ind w:right="-68"/>
              <w:rPr>
                <w:szCs w:val="22"/>
              </w:rPr>
            </w:pPr>
            <w:r w:rsidRPr="007A0085">
              <w:rPr>
                <w:rFonts w:cs="Times New Roman"/>
                <w:szCs w:val="22"/>
                <w:lang w:eastAsia="th-TH"/>
              </w:rPr>
              <w:t xml:space="preserve">1 </w:t>
            </w:r>
            <w:r w:rsidRPr="007A0085">
              <w:rPr>
                <w:rFonts w:cstheme="minorBidi"/>
                <w:szCs w:val="28"/>
                <w:lang w:val="en-US" w:eastAsia="th-TH" w:bidi="th-TH"/>
              </w:rPr>
              <w:t>-</w:t>
            </w:r>
            <w:r w:rsidRPr="007A0085">
              <w:rPr>
                <w:rFonts w:cs="Times New Roman"/>
                <w:szCs w:val="22"/>
                <w:lang w:eastAsia="th-TH"/>
              </w:rPr>
              <w:t xml:space="preserve"> 5 years</w:t>
            </w:r>
          </w:p>
        </w:tc>
        <w:tc>
          <w:tcPr>
            <w:tcW w:w="1350" w:type="dxa"/>
          </w:tcPr>
          <w:p w14:paraId="6AE24AA0" w14:textId="37086737" w:rsidR="007A0085" w:rsidRPr="007D7FCA" w:rsidRDefault="007D7FCA" w:rsidP="00E94F64">
            <w:pPr>
              <w:ind w:right="28"/>
              <w:jc w:val="right"/>
            </w:pPr>
            <w:r w:rsidRPr="007D7FCA">
              <w:t>7,</w:t>
            </w:r>
            <w:r w:rsidR="00CA4421">
              <w:t>8</w:t>
            </w:r>
            <w:r w:rsidRPr="007D7FCA">
              <w:t>24</w:t>
            </w:r>
          </w:p>
        </w:tc>
      </w:tr>
      <w:tr w:rsidR="00B27094" w:rsidRPr="00806D45" w14:paraId="65DDD70D" w14:textId="77777777" w:rsidTr="00191A8B">
        <w:trPr>
          <w:cantSplit/>
        </w:trPr>
        <w:tc>
          <w:tcPr>
            <w:tcW w:w="7920" w:type="dxa"/>
            <w:vAlign w:val="center"/>
          </w:tcPr>
          <w:p w14:paraId="26726A0F" w14:textId="77777777" w:rsidR="00B27094" w:rsidRPr="00362212" w:rsidRDefault="00B27094" w:rsidP="007D7FCA">
            <w:pPr>
              <w:spacing w:line="240" w:lineRule="atLeast"/>
              <w:rPr>
                <w:b/>
                <w:bCs/>
                <w:szCs w:val="22"/>
                <w:lang w:val="en-US"/>
              </w:rPr>
            </w:pPr>
            <w:r w:rsidRPr="00362212">
              <w:rPr>
                <w:b/>
                <w:bCs/>
                <w:szCs w:val="22"/>
                <w:lang w:val="en-US"/>
              </w:rPr>
              <w:t>Total undiscounted lease liabilities</w:t>
            </w:r>
          </w:p>
        </w:tc>
        <w:tc>
          <w:tcPr>
            <w:tcW w:w="1350" w:type="dxa"/>
            <w:tcBorders>
              <w:top w:val="single" w:sz="4" w:space="0" w:color="auto"/>
              <w:bottom w:val="single" w:sz="4" w:space="0" w:color="auto"/>
            </w:tcBorders>
          </w:tcPr>
          <w:p w14:paraId="0E5B7680" w14:textId="0E7CDD7D" w:rsidR="00B27094" w:rsidRPr="007D7FCA" w:rsidRDefault="007D7FCA" w:rsidP="00E94F64">
            <w:pPr>
              <w:ind w:right="28"/>
              <w:jc w:val="right"/>
              <w:rPr>
                <w:b/>
                <w:bCs/>
              </w:rPr>
            </w:pPr>
            <w:r w:rsidRPr="007D7FCA">
              <w:rPr>
                <w:b/>
                <w:bCs/>
              </w:rPr>
              <w:t>28,801</w:t>
            </w:r>
          </w:p>
        </w:tc>
      </w:tr>
      <w:tr w:rsidR="00B27094" w:rsidRPr="00806D45" w14:paraId="7C5BC9EF" w14:textId="77777777" w:rsidTr="00191A8B">
        <w:trPr>
          <w:cantSplit/>
        </w:trPr>
        <w:tc>
          <w:tcPr>
            <w:tcW w:w="7920" w:type="dxa"/>
            <w:vAlign w:val="center"/>
          </w:tcPr>
          <w:p w14:paraId="0A9003AA" w14:textId="77777777" w:rsidR="00B27094" w:rsidRPr="00362212" w:rsidRDefault="00B27094" w:rsidP="007D7FCA">
            <w:pPr>
              <w:spacing w:line="240" w:lineRule="atLeast"/>
              <w:ind w:left="175" w:hanging="175"/>
              <w:rPr>
                <w:b/>
                <w:bCs/>
                <w:szCs w:val="22"/>
                <w:lang w:val="en-US"/>
              </w:rPr>
            </w:pPr>
            <w:r w:rsidRPr="00362212">
              <w:rPr>
                <w:b/>
                <w:bCs/>
                <w:szCs w:val="22"/>
                <w:lang w:val="en-US"/>
              </w:rPr>
              <w:t xml:space="preserve">Lease liabilities included in the statement of financial position </w:t>
            </w:r>
          </w:p>
        </w:tc>
        <w:tc>
          <w:tcPr>
            <w:tcW w:w="1350" w:type="dxa"/>
            <w:tcBorders>
              <w:top w:val="single" w:sz="4" w:space="0" w:color="auto"/>
              <w:bottom w:val="double" w:sz="4" w:space="0" w:color="auto"/>
            </w:tcBorders>
          </w:tcPr>
          <w:p w14:paraId="51E9407D" w14:textId="6DC56F0C" w:rsidR="00B27094" w:rsidRPr="007D7FCA" w:rsidRDefault="007D7FCA" w:rsidP="00E94F64">
            <w:pPr>
              <w:ind w:right="28"/>
              <w:jc w:val="right"/>
              <w:rPr>
                <w:b/>
                <w:bCs/>
              </w:rPr>
            </w:pPr>
            <w:r w:rsidRPr="007D7FCA">
              <w:rPr>
                <w:b/>
                <w:bCs/>
              </w:rPr>
              <w:t>28,302</w:t>
            </w:r>
          </w:p>
        </w:tc>
      </w:tr>
    </w:tbl>
    <w:p w14:paraId="685EBD73" w14:textId="77777777" w:rsidR="00FE06A1" w:rsidRPr="00DF61E4" w:rsidRDefault="00FE06A1" w:rsidP="00DF61E4">
      <w:pPr>
        <w:tabs>
          <w:tab w:val="left" w:pos="540"/>
        </w:tabs>
        <w:spacing w:line="240" w:lineRule="auto"/>
        <w:rPr>
          <w:szCs w:val="22"/>
          <w:highlight w:val="cyan"/>
        </w:rPr>
      </w:pPr>
    </w:p>
    <w:tbl>
      <w:tblPr>
        <w:tblW w:w="9271" w:type="dxa"/>
        <w:tblInd w:w="450" w:type="dxa"/>
        <w:tblLayout w:type="fixed"/>
        <w:tblLook w:val="01E0" w:firstRow="1" w:lastRow="1" w:firstColumn="1" w:lastColumn="1" w:noHBand="0" w:noVBand="0"/>
      </w:tblPr>
      <w:tblGrid>
        <w:gridCol w:w="6210"/>
        <w:gridCol w:w="1440"/>
        <w:gridCol w:w="259"/>
        <w:gridCol w:w="1362"/>
      </w:tblGrid>
      <w:tr w:rsidR="00297536" w:rsidRPr="00457678" w14:paraId="1F45F63B" w14:textId="77777777" w:rsidTr="00191A8B">
        <w:tc>
          <w:tcPr>
            <w:tcW w:w="6210" w:type="dxa"/>
          </w:tcPr>
          <w:p w14:paraId="1596C6B6" w14:textId="77777777" w:rsidR="00297536" w:rsidRPr="00995E7E" w:rsidRDefault="00297536" w:rsidP="006E599A">
            <w:pPr>
              <w:spacing w:line="240" w:lineRule="atLeast"/>
              <w:rPr>
                <w:rFonts w:cs="Times New Roman"/>
                <w:b/>
                <w:bCs/>
                <w:i/>
                <w:iCs/>
                <w:szCs w:val="22"/>
              </w:rPr>
            </w:pPr>
          </w:p>
        </w:tc>
        <w:tc>
          <w:tcPr>
            <w:tcW w:w="1440" w:type="dxa"/>
          </w:tcPr>
          <w:p w14:paraId="5451F71A" w14:textId="77777777" w:rsidR="00297536" w:rsidRPr="00995E7E" w:rsidRDefault="00297536" w:rsidP="00297536">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995E7E">
              <w:rPr>
                <w:rFonts w:eastAsia="MS Mincho" w:cs="Times New Roman"/>
                <w:b/>
                <w:bCs/>
              </w:rPr>
              <w:t xml:space="preserve">Consolidated </w:t>
            </w:r>
          </w:p>
          <w:p w14:paraId="6781891E" w14:textId="77777777" w:rsidR="00297536" w:rsidRPr="00995E7E" w:rsidRDefault="00297536" w:rsidP="00297536">
            <w:pPr>
              <w:spacing w:line="240" w:lineRule="atLeast"/>
              <w:ind w:left="-115" w:right="-115"/>
              <w:jc w:val="center"/>
              <w:rPr>
                <w:rFonts w:cs="Times New Roman"/>
                <w:szCs w:val="22"/>
                <w:lang w:eastAsia="ja-JP"/>
              </w:rPr>
            </w:pPr>
            <w:r w:rsidRPr="00995E7E">
              <w:rPr>
                <w:rFonts w:eastAsia="MS Mincho" w:cs="Times New Roman"/>
                <w:b/>
                <w:bCs/>
              </w:rPr>
              <w:t>Financial statements</w:t>
            </w:r>
          </w:p>
        </w:tc>
        <w:tc>
          <w:tcPr>
            <w:tcW w:w="259" w:type="dxa"/>
          </w:tcPr>
          <w:p w14:paraId="6F763A95" w14:textId="77777777" w:rsidR="00297536" w:rsidRPr="00995E7E" w:rsidRDefault="00297536" w:rsidP="006E599A">
            <w:pPr>
              <w:spacing w:line="240" w:lineRule="atLeast"/>
              <w:ind w:left="-115" w:right="-115"/>
              <w:jc w:val="center"/>
              <w:rPr>
                <w:rFonts w:cs="Times New Roman"/>
                <w:szCs w:val="22"/>
                <w:lang w:eastAsia="ja-JP"/>
              </w:rPr>
            </w:pPr>
          </w:p>
        </w:tc>
        <w:tc>
          <w:tcPr>
            <w:tcW w:w="1361" w:type="dxa"/>
          </w:tcPr>
          <w:p w14:paraId="25B25B8B" w14:textId="77777777" w:rsidR="00297536" w:rsidRPr="00995E7E" w:rsidRDefault="00297536" w:rsidP="00297536">
            <w:pPr>
              <w:pStyle w:val="acctmergecolhdg"/>
              <w:spacing w:line="240" w:lineRule="atLeast"/>
              <w:rPr>
                <w:szCs w:val="22"/>
              </w:rPr>
            </w:pPr>
            <w:r w:rsidRPr="00995E7E">
              <w:rPr>
                <w:szCs w:val="22"/>
              </w:rPr>
              <w:t xml:space="preserve">Separate </w:t>
            </w:r>
          </w:p>
          <w:p w14:paraId="466EAF40" w14:textId="77777777" w:rsidR="00297536" w:rsidRPr="00995E7E" w:rsidRDefault="00297536" w:rsidP="00297536">
            <w:pPr>
              <w:spacing w:line="240" w:lineRule="atLeast"/>
              <w:ind w:left="-115" w:right="-115"/>
              <w:jc w:val="center"/>
              <w:rPr>
                <w:rFonts w:cs="Times New Roman"/>
                <w:b/>
                <w:bCs/>
                <w:szCs w:val="22"/>
                <w:lang w:eastAsia="ja-JP"/>
              </w:rPr>
            </w:pPr>
            <w:r w:rsidRPr="00995E7E">
              <w:rPr>
                <w:b/>
                <w:bCs/>
                <w:szCs w:val="22"/>
              </w:rPr>
              <w:t>financial statements</w:t>
            </w:r>
          </w:p>
        </w:tc>
      </w:tr>
      <w:tr w:rsidR="00764BD9" w:rsidRPr="00457678" w14:paraId="08EA489C" w14:textId="77777777" w:rsidTr="00191A8B">
        <w:tc>
          <w:tcPr>
            <w:tcW w:w="6210" w:type="dxa"/>
          </w:tcPr>
          <w:p w14:paraId="5A03EFF4" w14:textId="12B7C8B0" w:rsidR="00764BD9" w:rsidRPr="004C357C" w:rsidRDefault="00764BD9" w:rsidP="00764BD9">
            <w:pPr>
              <w:spacing w:line="240" w:lineRule="atLeast"/>
              <w:rPr>
                <w:b/>
                <w:bCs/>
                <w:i/>
                <w:iCs/>
                <w:szCs w:val="22"/>
                <w:lang w:val="en-US"/>
              </w:rPr>
            </w:pPr>
          </w:p>
        </w:tc>
        <w:tc>
          <w:tcPr>
            <w:tcW w:w="1440" w:type="dxa"/>
          </w:tcPr>
          <w:p w14:paraId="64193828" w14:textId="65BC9657" w:rsidR="00764BD9" w:rsidRPr="00995E7E" w:rsidRDefault="0057186F" w:rsidP="00764BD9">
            <w:pPr>
              <w:spacing w:line="240" w:lineRule="atLeast"/>
              <w:ind w:left="-115" w:right="-115"/>
              <w:jc w:val="center"/>
              <w:rPr>
                <w:rFonts w:cs="Times New Roman"/>
                <w:szCs w:val="22"/>
                <w:lang w:eastAsia="ja-JP"/>
              </w:rPr>
            </w:pPr>
            <w:r>
              <w:rPr>
                <w:rFonts w:cs="Times New Roman"/>
                <w:szCs w:val="22"/>
                <w:lang w:eastAsia="ja-JP"/>
              </w:rPr>
              <w:t>20</w:t>
            </w:r>
            <w:r w:rsidR="00DF61E4">
              <w:rPr>
                <w:rFonts w:cs="Times New Roman"/>
                <w:szCs w:val="22"/>
                <w:lang w:eastAsia="ja-JP"/>
              </w:rPr>
              <w:t>19</w:t>
            </w:r>
          </w:p>
        </w:tc>
        <w:tc>
          <w:tcPr>
            <w:tcW w:w="259" w:type="dxa"/>
          </w:tcPr>
          <w:p w14:paraId="368C528A" w14:textId="77777777" w:rsidR="00764BD9" w:rsidRPr="00995E7E" w:rsidRDefault="00764BD9" w:rsidP="00764BD9">
            <w:pPr>
              <w:spacing w:line="240" w:lineRule="atLeast"/>
              <w:ind w:left="-115" w:right="-115"/>
              <w:jc w:val="center"/>
              <w:rPr>
                <w:rFonts w:cs="Times New Roman"/>
                <w:szCs w:val="22"/>
                <w:lang w:eastAsia="ja-JP"/>
              </w:rPr>
            </w:pPr>
          </w:p>
        </w:tc>
        <w:tc>
          <w:tcPr>
            <w:tcW w:w="1361" w:type="dxa"/>
          </w:tcPr>
          <w:p w14:paraId="40474336" w14:textId="508D7B38" w:rsidR="00764BD9" w:rsidRPr="00995E7E" w:rsidRDefault="0057186F" w:rsidP="00764BD9">
            <w:pPr>
              <w:spacing w:line="240" w:lineRule="atLeast"/>
              <w:ind w:left="-115" w:right="-115"/>
              <w:jc w:val="center"/>
              <w:rPr>
                <w:rFonts w:cs="Times New Roman"/>
                <w:szCs w:val="22"/>
                <w:lang w:eastAsia="ja-JP"/>
              </w:rPr>
            </w:pPr>
            <w:r>
              <w:rPr>
                <w:rFonts w:cs="Times New Roman"/>
                <w:szCs w:val="22"/>
                <w:lang w:eastAsia="ja-JP"/>
              </w:rPr>
              <w:t>2019</w:t>
            </w:r>
          </w:p>
        </w:tc>
      </w:tr>
      <w:tr w:rsidR="00764BD9" w:rsidRPr="00457678" w14:paraId="4663AE4A" w14:textId="77777777" w:rsidTr="00191A8B">
        <w:tc>
          <w:tcPr>
            <w:tcW w:w="6210" w:type="dxa"/>
          </w:tcPr>
          <w:p w14:paraId="1EF041EB" w14:textId="77777777" w:rsidR="00764BD9" w:rsidRPr="004C357C" w:rsidRDefault="00764BD9" w:rsidP="00764BD9">
            <w:pPr>
              <w:spacing w:line="240" w:lineRule="atLeast"/>
              <w:ind w:left="189" w:right="-108" w:hanging="189"/>
              <w:rPr>
                <w:rFonts w:cs="Times New Roman"/>
                <w:b/>
                <w:bCs/>
                <w:i/>
                <w:iCs/>
                <w:spacing w:val="-2"/>
                <w:szCs w:val="22"/>
                <w:rtl/>
                <w:cs/>
              </w:rPr>
            </w:pPr>
            <w:r w:rsidRPr="004C357C">
              <w:rPr>
                <w:rFonts w:cs="Times New Roman"/>
                <w:b/>
                <w:bCs/>
                <w:i/>
                <w:iCs/>
                <w:spacing w:val="-2"/>
                <w:szCs w:val="22"/>
              </w:rPr>
              <w:t xml:space="preserve">Future minimum lease payments </w:t>
            </w:r>
          </w:p>
        </w:tc>
        <w:tc>
          <w:tcPr>
            <w:tcW w:w="3061" w:type="dxa"/>
            <w:gridSpan w:val="3"/>
            <w:shd w:val="clear" w:color="auto" w:fill="auto"/>
          </w:tcPr>
          <w:p w14:paraId="021DA586" w14:textId="77777777" w:rsidR="00764BD9" w:rsidRPr="00995E7E" w:rsidRDefault="00764BD9" w:rsidP="00764BD9">
            <w:pPr>
              <w:tabs>
                <w:tab w:val="decimal" w:pos="2504"/>
              </w:tabs>
              <w:spacing w:line="240" w:lineRule="atLeast"/>
              <w:ind w:left="-108" w:right="-108"/>
              <w:rPr>
                <w:rFonts w:cs="Times New Roman"/>
                <w:szCs w:val="22"/>
              </w:rPr>
            </w:pPr>
            <w:r w:rsidRPr="00995E7E">
              <w:rPr>
                <w:rFonts w:cs="Times New Roman"/>
                <w:i/>
                <w:iCs/>
                <w:szCs w:val="22"/>
                <w:lang w:eastAsia="ja-JP"/>
              </w:rPr>
              <w:t>(in thousand Baht)</w:t>
            </w:r>
          </w:p>
        </w:tc>
      </w:tr>
      <w:tr w:rsidR="00764BD9" w:rsidRPr="00457678" w14:paraId="25B671BE" w14:textId="77777777" w:rsidTr="00191A8B">
        <w:tc>
          <w:tcPr>
            <w:tcW w:w="6210" w:type="dxa"/>
          </w:tcPr>
          <w:p w14:paraId="792237F4" w14:textId="77777777" w:rsidR="00764BD9" w:rsidRPr="00995E7E" w:rsidRDefault="00764BD9" w:rsidP="00764BD9">
            <w:pPr>
              <w:spacing w:line="240" w:lineRule="atLeast"/>
              <w:ind w:left="189" w:hanging="189"/>
              <w:rPr>
                <w:rFonts w:cs="Times New Roman"/>
                <w:b/>
                <w:bCs/>
                <w:i/>
                <w:iCs/>
                <w:szCs w:val="22"/>
              </w:rPr>
            </w:pPr>
            <w:r w:rsidRPr="00995E7E">
              <w:rPr>
                <w:rFonts w:cs="Times New Roman"/>
                <w:szCs w:val="22"/>
                <w:lang w:eastAsia="th-TH"/>
              </w:rPr>
              <w:t>Within 1 year</w:t>
            </w:r>
          </w:p>
        </w:tc>
        <w:tc>
          <w:tcPr>
            <w:tcW w:w="1440" w:type="dxa"/>
            <w:shd w:val="clear" w:color="auto" w:fill="auto"/>
          </w:tcPr>
          <w:p w14:paraId="30C99223" w14:textId="77777777" w:rsidR="00764BD9" w:rsidRPr="000C4537" w:rsidRDefault="00764BD9" w:rsidP="00764BD9">
            <w:pPr>
              <w:jc w:val="right"/>
            </w:pPr>
            <w:r w:rsidRPr="000C4537">
              <w:t>12,060</w:t>
            </w:r>
          </w:p>
        </w:tc>
        <w:tc>
          <w:tcPr>
            <w:tcW w:w="259" w:type="dxa"/>
          </w:tcPr>
          <w:p w14:paraId="3FF8245A" w14:textId="77777777" w:rsidR="00764BD9" w:rsidRPr="00995E7E" w:rsidRDefault="00764BD9" w:rsidP="00764BD9">
            <w:pPr>
              <w:jc w:val="right"/>
            </w:pPr>
          </w:p>
        </w:tc>
        <w:tc>
          <w:tcPr>
            <w:tcW w:w="1361" w:type="dxa"/>
            <w:shd w:val="clear" w:color="auto" w:fill="auto"/>
          </w:tcPr>
          <w:p w14:paraId="2D977028" w14:textId="77777777" w:rsidR="00764BD9" w:rsidRPr="00C5351D" w:rsidRDefault="00764BD9" w:rsidP="00764BD9">
            <w:pPr>
              <w:jc w:val="right"/>
            </w:pPr>
            <w:r w:rsidRPr="00C5351D">
              <w:t>8,526</w:t>
            </w:r>
          </w:p>
        </w:tc>
      </w:tr>
      <w:tr w:rsidR="00764BD9" w:rsidRPr="00457678" w14:paraId="3A6D0B36" w14:textId="77777777" w:rsidTr="00191A8B">
        <w:tc>
          <w:tcPr>
            <w:tcW w:w="6210" w:type="dxa"/>
          </w:tcPr>
          <w:p w14:paraId="63365D3D" w14:textId="77777777" w:rsidR="00764BD9" w:rsidRPr="00995E7E" w:rsidRDefault="00764BD9" w:rsidP="00764BD9">
            <w:pPr>
              <w:spacing w:line="240" w:lineRule="atLeast"/>
              <w:ind w:left="189" w:hanging="189"/>
              <w:rPr>
                <w:rFonts w:cs="Times New Roman"/>
                <w:szCs w:val="22"/>
                <w:lang w:eastAsia="th-TH"/>
              </w:rPr>
            </w:pPr>
            <w:r w:rsidRPr="00995E7E">
              <w:rPr>
                <w:rFonts w:cs="Times New Roman"/>
                <w:szCs w:val="22"/>
                <w:lang w:eastAsia="th-TH"/>
              </w:rPr>
              <w:t xml:space="preserve">1 </w:t>
            </w:r>
            <w:r w:rsidRPr="00995E7E">
              <w:rPr>
                <w:rFonts w:cstheme="minorBidi"/>
                <w:szCs w:val="28"/>
                <w:lang w:val="en-US" w:eastAsia="th-TH" w:bidi="th-TH"/>
              </w:rPr>
              <w:t>-</w:t>
            </w:r>
            <w:r w:rsidRPr="00995E7E">
              <w:rPr>
                <w:rFonts w:cs="Times New Roman"/>
                <w:szCs w:val="22"/>
                <w:lang w:eastAsia="th-TH"/>
              </w:rPr>
              <w:t xml:space="preserve"> 5 years</w:t>
            </w:r>
          </w:p>
        </w:tc>
        <w:tc>
          <w:tcPr>
            <w:tcW w:w="1440" w:type="dxa"/>
            <w:tcBorders>
              <w:bottom w:val="single" w:sz="4" w:space="0" w:color="auto"/>
            </w:tcBorders>
            <w:shd w:val="clear" w:color="auto" w:fill="auto"/>
          </w:tcPr>
          <w:p w14:paraId="37A3D77C" w14:textId="77777777" w:rsidR="00764BD9" w:rsidRPr="000C4537" w:rsidRDefault="00764BD9" w:rsidP="00764BD9">
            <w:pPr>
              <w:jc w:val="right"/>
            </w:pPr>
            <w:r w:rsidRPr="000C4537">
              <w:t>8,425</w:t>
            </w:r>
          </w:p>
        </w:tc>
        <w:tc>
          <w:tcPr>
            <w:tcW w:w="259" w:type="dxa"/>
          </w:tcPr>
          <w:p w14:paraId="238E8039" w14:textId="77777777" w:rsidR="00764BD9" w:rsidRPr="00995E7E" w:rsidRDefault="00764BD9" w:rsidP="00764BD9">
            <w:pPr>
              <w:jc w:val="right"/>
            </w:pPr>
          </w:p>
        </w:tc>
        <w:tc>
          <w:tcPr>
            <w:tcW w:w="1361" w:type="dxa"/>
            <w:tcBorders>
              <w:bottom w:val="single" w:sz="4" w:space="0" w:color="auto"/>
            </w:tcBorders>
            <w:shd w:val="clear" w:color="auto" w:fill="auto"/>
          </w:tcPr>
          <w:p w14:paraId="2CD9CBD2" w14:textId="77777777" w:rsidR="00764BD9" w:rsidRPr="00C5351D" w:rsidRDefault="00764BD9" w:rsidP="00764BD9">
            <w:pPr>
              <w:jc w:val="right"/>
            </w:pPr>
            <w:r w:rsidRPr="00C5351D">
              <w:t>8,425</w:t>
            </w:r>
          </w:p>
        </w:tc>
      </w:tr>
      <w:tr w:rsidR="00764BD9" w:rsidRPr="00457678" w14:paraId="3AC866F2" w14:textId="77777777" w:rsidTr="00191A8B">
        <w:tc>
          <w:tcPr>
            <w:tcW w:w="6210" w:type="dxa"/>
          </w:tcPr>
          <w:p w14:paraId="0453DAE1" w14:textId="77777777" w:rsidR="00764BD9" w:rsidRPr="00995E7E" w:rsidRDefault="00764BD9" w:rsidP="00764BD9">
            <w:pPr>
              <w:spacing w:line="240" w:lineRule="atLeast"/>
              <w:ind w:left="189" w:right="-114" w:hanging="189"/>
              <w:rPr>
                <w:rFonts w:cs="Times New Roman"/>
                <w:b/>
                <w:bCs/>
                <w:szCs w:val="22"/>
              </w:rPr>
            </w:pPr>
            <w:r w:rsidRPr="00995E7E">
              <w:rPr>
                <w:rFonts w:cs="Times New Roman"/>
                <w:b/>
                <w:bCs/>
                <w:szCs w:val="22"/>
              </w:rPr>
              <w:t>Total</w:t>
            </w:r>
          </w:p>
        </w:tc>
        <w:tc>
          <w:tcPr>
            <w:tcW w:w="1440" w:type="dxa"/>
            <w:tcBorders>
              <w:bottom w:val="double" w:sz="4" w:space="0" w:color="auto"/>
            </w:tcBorders>
            <w:shd w:val="clear" w:color="auto" w:fill="auto"/>
          </w:tcPr>
          <w:p w14:paraId="2000AF6D" w14:textId="77777777" w:rsidR="00764BD9" w:rsidRPr="00995E7E" w:rsidRDefault="00764BD9" w:rsidP="00764BD9">
            <w:pPr>
              <w:jc w:val="right"/>
              <w:rPr>
                <w:b/>
                <w:bCs/>
              </w:rPr>
            </w:pPr>
            <w:r w:rsidRPr="00995E7E">
              <w:rPr>
                <w:b/>
                <w:bCs/>
              </w:rPr>
              <w:t>20,485</w:t>
            </w:r>
          </w:p>
        </w:tc>
        <w:tc>
          <w:tcPr>
            <w:tcW w:w="259" w:type="dxa"/>
          </w:tcPr>
          <w:p w14:paraId="5556993A" w14:textId="77777777" w:rsidR="00764BD9" w:rsidRPr="00995E7E" w:rsidRDefault="00764BD9" w:rsidP="00764BD9">
            <w:pPr>
              <w:jc w:val="right"/>
              <w:rPr>
                <w:b/>
                <w:bCs/>
              </w:rPr>
            </w:pPr>
          </w:p>
        </w:tc>
        <w:tc>
          <w:tcPr>
            <w:tcW w:w="1361" w:type="dxa"/>
            <w:tcBorders>
              <w:bottom w:val="double" w:sz="4" w:space="0" w:color="auto"/>
            </w:tcBorders>
            <w:shd w:val="clear" w:color="auto" w:fill="auto"/>
          </w:tcPr>
          <w:p w14:paraId="76411B7C" w14:textId="77777777" w:rsidR="00764BD9" w:rsidRPr="00995E7E" w:rsidRDefault="00764BD9" w:rsidP="00764BD9">
            <w:pPr>
              <w:jc w:val="right"/>
              <w:rPr>
                <w:b/>
                <w:bCs/>
              </w:rPr>
            </w:pPr>
            <w:r w:rsidRPr="00995E7E">
              <w:rPr>
                <w:b/>
                <w:bCs/>
              </w:rPr>
              <w:t>16,951</w:t>
            </w:r>
          </w:p>
        </w:tc>
      </w:tr>
    </w:tbl>
    <w:p w14:paraId="6C926E8D" w14:textId="1C986BD5" w:rsidR="007D7FCA" w:rsidRDefault="007D7FCA" w:rsidP="004C357C">
      <w:pPr>
        <w:tabs>
          <w:tab w:val="left" w:pos="540"/>
        </w:tabs>
        <w:spacing w:line="240" w:lineRule="auto"/>
        <w:rPr>
          <w:szCs w:val="22"/>
          <w:highlight w:val="cyan"/>
        </w:rPr>
      </w:pPr>
    </w:p>
    <w:tbl>
      <w:tblPr>
        <w:tblW w:w="9271" w:type="dxa"/>
        <w:tblInd w:w="450" w:type="dxa"/>
        <w:tblLayout w:type="fixed"/>
        <w:tblLook w:val="01E0" w:firstRow="1" w:lastRow="1" w:firstColumn="1" w:lastColumn="1" w:noHBand="0" w:noVBand="0"/>
      </w:tblPr>
      <w:tblGrid>
        <w:gridCol w:w="4230"/>
        <w:gridCol w:w="1170"/>
        <w:gridCol w:w="237"/>
        <w:gridCol w:w="1114"/>
        <w:gridCol w:w="236"/>
        <w:gridCol w:w="1024"/>
        <w:gridCol w:w="243"/>
        <w:gridCol w:w="1017"/>
      </w:tblGrid>
      <w:tr w:rsidR="00191A8B" w:rsidRPr="00457678" w14:paraId="6C894C34" w14:textId="77777777" w:rsidTr="007D0E59">
        <w:trPr>
          <w:trHeight w:val="229"/>
        </w:trPr>
        <w:tc>
          <w:tcPr>
            <w:tcW w:w="4230" w:type="dxa"/>
            <w:vAlign w:val="bottom"/>
          </w:tcPr>
          <w:p w14:paraId="6C874970" w14:textId="77777777" w:rsidR="00191A8B" w:rsidRPr="00457678" w:rsidRDefault="00191A8B" w:rsidP="007D0E59">
            <w:pPr>
              <w:spacing w:line="240" w:lineRule="atLeast"/>
              <w:ind w:right="-27"/>
              <w:rPr>
                <w:rFonts w:cs="Times New Roman"/>
                <w:szCs w:val="22"/>
              </w:rPr>
            </w:pPr>
          </w:p>
        </w:tc>
        <w:tc>
          <w:tcPr>
            <w:tcW w:w="2521" w:type="dxa"/>
            <w:gridSpan w:val="3"/>
          </w:tcPr>
          <w:p w14:paraId="1D19516A" w14:textId="77777777" w:rsidR="00191A8B" w:rsidRPr="000961FA" w:rsidRDefault="00191A8B" w:rsidP="007D0E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14:paraId="6F550F92" w14:textId="77777777" w:rsidR="00191A8B" w:rsidRDefault="00191A8B" w:rsidP="007D0E59">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14:paraId="2D43397E" w14:textId="77777777" w:rsidR="00191A8B" w:rsidRDefault="00191A8B" w:rsidP="007D0E59">
            <w:pPr>
              <w:spacing w:line="240" w:lineRule="atLeast"/>
              <w:ind w:right="-27"/>
              <w:jc w:val="center"/>
              <w:rPr>
                <w:rFonts w:cs="Times New Roman"/>
                <w:szCs w:val="22"/>
              </w:rPr>
            </w:pPr>
          </w:p>
        </w:tc>
        <w:tc>
          <w:tcPr>
            <w:tcW w:w="2284" w:type="dxa"/>
            <w:gridSpan w:val="3"/>
          </w:tcPr>
          <w:p w14:paraId="07016E85" w14:textId="77777777" w:rsidR="00191A8B" w:rsidRPr="00812FD8" w:rsidRDefault="00191A8B" w:rsidP="007D0E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14:paraId="5CF98C54" w14:textId="77777777" w:rsidR="00191A8B" w:rsidRPr="00457678" w:rsidRDefault="00191A8B" w:rsidP="007D0E59">
            <w:pPr>
              <w:spacing w:line="240" w:lineRule="atLeast"/>
              <w:ind w:right="-27"/>
              <w:jc w:val="center"/>
              <w:rPr>
                <w:rFonts w:cs="Times New Roman"/>
                <w:szCs w:val="22"/>
              </w:rPr>
            </w:pPr>
            <w:r w:rsidRPr="00812FD8">
              <w:rPr>
                <w:rFonts w:eastAsia="MS Mincho" w:cs="Times New Roman"/>
                <w:b/>
                <w:bCs/>
              </w:rPr>
              <w:t>financial statements</w:t>
            </w:r>
          </w:p>
        </w:tc>
      </w:tr>
      <w:tr w:rsidR="00191A8B" w14:paraId="4A242C06" w14:textId="77777777" w:rsidTr="007D0E59">
        <w:trPr>
          <w:trHeight w:val="229"/>
        </w:trPr>
        <w:tc>
          <w:tcPr>
            <w:tcW w:w="4230" w:type="dxa"/>
            <w:vAlign w:val="bottom"/>
          </w:tcPr>
          <w:p w14:paraId="6A3D50FD" w14:textId="77777777" w:rsidR="00191A8B" w:rsidRPr="00457678" w:rsidRDefault="00191A8B" w:rsidP="007D0E59">
            <w:pPr>
              <w:spacing w:line="240" w:lineRule="atLeast"/>
              <w:ind w:right="-27"/>
              <w:rPr>
                <w:rFonts w:cs="Times New Roman"/>
                <w:szCs w:val="22"/>
              </w:rPr>
            </w:pPr>
          </w:p>
        </w:tc>
        <w:tc>
          <w:tcPr>
            <w:tcW w:w="1170" w:type="dxa"/>
            <w:vAlign w:val="bottom"/>
          </w:tcPr>
          <w:p w14:paraId="4D58DB8B" w14:textId="4852C5A2" w:rsidR="00191A8B" w:rsidRDefault="00191A8B" w:rsidP="00191A8B">
            <w:pPr>
              <w:spacing w:line="240" w:lineRule="atLeast"/>
              <w:ind w:left="-105" w:right="-108"/>
              <w:jc w:val="center"/>
              <w:rPr>
                <w:rFonts w:cs="Times New Roman"/>
                <w:szCs w:val="22"/>
              </w:rPr>
            </w:pPr>
            <w:r w:rsidRPr="00176690">
              <w:rPr>
                <w:rFonts w:cs="Times New Roman"/>
                <w:szCs w:val="22"/>
              </w:rPr>
              <w:t xml:space="preserve">For the </w:t>
            </w:r>
            <w:r>
              <w:rPr>
                <w:rFonts w:cs="Times New Roman"/>
                <w:szCs w:val="22"/>
              </w:rPr>
              <w:t xml:space="preserve">period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7" w:type="dxa"/>
            <w:vAlign w:val="bottom"/>
          </w:tcPr>
          <w:p w14:paraId="64EB30F8" w14:textId="77777777" w:rsidR="00191A8B" w:rsidRDefault="00191A8B" w:rsidP="007D0E59">
            <w:pPr>
              <w:spacing w:line="240" w:lineRule="atLeast"/>
              <w:ind w:right="-27"/>
              <w:jc w:val="center"/>
              <w:rPr>
                <w:rFonts w:cs="Times New Roman"/>
                <w:szCs w:val="22"/>
              </w:rPr>
            </w:pPr>
          </w:p>
        </w:tc>
        <w:tc>
          <w:tcPr>
            <w:tcW w:w="1114" w:type="dxa"/>
            <w:vAlign w:val="bottom"/>
          </w:tcPr>
          <w:p w14:paraId="2DC29341" w14:textId="77777777" w:rsidR="00191A8B" w:rsidRDefault="00191A8B" w:rsidP="00A14700">
            <w:pPr>
              <w:spacing w:line="240" w:lineRule="atLeast"/>
              <w:ind w:right="-111"/>
              <w:jc w:val="center"/>
              <w:rPr>
                <w:rFonts w:cs="Times New Roman"/>
                <w:szCs w:val="22"/>
              </w:rPr>
            </w:pPr>
            <w:r>
              <w:rPr>
                <w:rFonts w:cs="Times New Roman"/>
                <w:szCs w:val="22"/>
              </w:rPr>
              <w:t xml:space="preserve">For the year ended </w:t>
            </w:r>
            <w:r>
              <w:rPr>
                <w:rFonts w:cs="Times New Roman"/>
                <w:szCs w:val="22"/>
              </w:rPr>
              <w:br/>
              <w:t>31 December</w:t>
            </w:r>
          </w:p>
        </w:tc>
        <w:tc>
          <w:tcPr>
            <w:tcW w:w="236" w:type="dxa"/>
            <w:vAlign w:val="bottom"/>
          </w:tcPr>
          <w:p w14:paraId="1C97F371" w14:textId="77777777" w:rsidR="00191A8B" w:rsidRDefault="00191A8B" w:rsidP="007D0E59">
            <w:pPr>
              <w:spacing w:line="240" w:lineRule="atLeast"/>
              <w:ind w:right="-27"/>
              <w:jc w:val="center"/>
              <w:rPr>
                <w:rFonts w:cs="Times New Roman"/>
                <w:szCs w:val="22"/>
              </w:rPr>
            </w:pPr>
          </w:p>
        </w:tc>
        <w:tc>
          <w:tcPr>
            <w:tcW w:w="2284" w:type="dxa"/>
            <w:gridSpan w:val="3"/>
            <w:vAlign w:val="bottom"/>
          </w:tcPr>
          <w:p w14:paraId="0C62ECD4" w14:textId="6E57C61E" w:rsidR="00191A8B" w:rsidRDefault="00191A8B" w:rsidP="007D0E59">
            <w:pPr>
              <w:spacing w:line="240" w:lineRule="atLeast"/>
              <w:ind w:right="-27"/>
              <w:jc w:val="center"/>
              <w:rPr>
                <w:rFonts w:cs="Times New Roman"/>
                <w:szCs w:val="22"/>
              </w:rPr>
            </w:pPr>
            <w:r>
              <w:rPr>
                <w:rFonts w:cs="Times New Roman"/>
                <w:szCs w:val="22"/>
              </w:rPr>
              <w:t xml:space="preserve">For the year ended </w:t>
            </w:r>
            <w:r>
              <w:rPr>
                <w:rFonts w:cs="Times New Roman"/>
                <w:szCs w:val="22"/>
              </w:rPr>
              <w:br/>
              <w:t>31 December</w:t>
            </w:r>
          </w:p>
        </w:tc>
      </w:tr>
      <w:tr w:rsidR="00191A8B" w:rsidRPr="008C6663" w14:paraId="3ADB847A" w14:textId="77777777" w:rsidTr="007D0E59">
        <w:trPr>
          <w:trHeight w:val="229"/>
        </w:trPr>
        <w:tc>
          <w:tcPr>
            <w:tcW w:w="4230" w:type="dxa"/>
            <w:vAlign w:val="bottom"/>
          </w:tcPr>
          <w:p w14:paraId="68B9C60F" w14:textId="77777777" w:rsidR="00191A8B" w:rsidRPr="008C6663" w:rsidRDefault="00191A8B" w:rsidP="007D0E59">
            <w:pPr>
              <w:spacing w:line="240" w:lineRule="atLeast"/>
              <w:ind w:right="-27"/>
              <w:rPr>
                <w:rFonts w:cs="Times New Roman"/>
                <w:szCs w:val="22"/>
              </w:rPr>
            </w:pPr>
          </w:p>
        </w:tc>
        <w:tc>
          <w:tcPr>
            <w:tcW w:w="1170" w:type="dxa"/>
          </w:tcPr>
          <w:p w14:paraId="39F00C29" w14:textId="77777777" w:rsidR="00191A8B" w:rsidRPr="008C6663" w:rsidRDefault="00191A8B" w:rsidP="007D0E59">
            <w:pPr>
              <w:spacing w:line="240" w:lineRule="atLeast"/>
              <w:ind w:right="-27"/>
              <w:jc w:val="center"/>
              <w:rPr>
                <w:rFonts w:cs="Times New Roman"/>
                <w:szCs w:val="22"/>
              </w:rPr>
            </w:pPr>
            <w:r w:rsidRPr="008C6663">
              <w:rPr>
                <w:rFonts w:cs="Times New Roman"/>
                <w:szCs w:val="22"/>
              </w:rPr>
              <w:t>2020</w:t>
            </w:r>
          </w:p>
        </w:tc>
        <w:tc>
          <w:tcPr>
            <w:tcW w:w="237" w:type="dxa"/>
          </w:tcPr>
          <w:p w14:paraId="490F4B26" w14:textId="77777777" w:rsidR="00191A8B" w:rsidRPr="008C6663" w:rsidRDefault="00191A8B" w:rsidP="007D0E59">
            <w:pPr>
              <w:spacing w:line="240" w:lineRule="atLeast"/>
              <w:ind w:right="-27"/>
              <w:jc w:val="center"/>
              <w:rPr>
                <w:rFonts w:cs="Times New Roman"/>
                <w:szCs w:val="22"/>
              </w:rPr>
            </w:pPr>
          </w:p>
        </w:tc>
        <w:tc>
          <w:tcPr>
            <w:tcW w:w="1114" w:type="dxa"/>
          </w:tcPr>
          <w:p w14:paraId="6AC2CADE" w14:textId="77777777" w:rsidR="00191A8B" w:rsidRPr="008C6663" w:rsidRDefault="00191A8B" w:rsidP="007D0E59">
            <w:pPr>
              <w:spacing w:line="240" w:lineRule="atLeast"/>
              <w:ind w:right="-27"/>
              <w:jc w:val="center"/>
              <w:rPr>
                <w:rFonts w:cs="Times New Roman"/>
                <w:szCs w:val="22"/>
              </w:rPr>
            </w:pPr>
            <w:r w:rsidRPr="008C6663">
              <w:rPr>
                <w:rFonts w:cs="Times New Roman"/>
                <w:szCs w:val="22"/>
              </w:rPr>
              <w:t>2019</w:t>
            </w:r>
          </w:p>
        </w:tc>
        <w:tc>
          <w:tcPr>
            <w:tcW w:w="236" w:type="dxa"/>
          </w:tcPr>
          <w:p w14:paraId="4DED8D3A" w14:textId="77777777" w:rsidR="00191A8B" w:rsidRPr="008C6663" w:rsidRDefault="00191A8B" w:rsidP="007D0E59">
            <w:pPr>
              <w:spacing w:line="240" w:lineRule="atLeast"/>
              <w:ind w:right="-27"/>
              <w:jc w:val="center"/>
              <w:rPr>
                <w:rFonts w:cs="Times New Roman"/>
                <w:szCs w:val="22"/>
              </w:rPr>
            </w:pPr>
          </w:p>
        </w:tc>
        <w:tc>
          <w:tcPr>
            <w:tcW w:w="1024" w:type="dxa"/>
          </w:tcPr>
          <w:p w14:paraId="2D4FB719" w14:textId="77777777" w:rsidR="00191A8B" w:rsidRPr="008C6663" w:rsidRDefault="00191A8B" w:rsidP="007D0E59">
            <w:pPr>
              <w:spacing w:line="240" w:lineRule="atLeast"/>
              <w:ind w:right="-27"/>
              <w:jc w:val="center"/>
              <w:rPr>
                <w:rFonts w:cs="Times New Roman"/>
                <w:szCs w:val="22"/>
              </w:rPr>
            </w:pPr>
            <w:r w:rsidRPr="008C6663">
              <w:rPr>
                <w:rFonts w:cs="Times New Roman"/>
                <w:szCs w:val="22"/>
              </w:rPr>
              <w:t>2020</w:t>
            </w:r>
          </w:p>
        </w:tc>
        <w:tc>
          <w:tcPr>
            <w:tcW w:w="243" w:type="dxa"/>
          </w:tcPr>
          <w:p w14:paraId="6630096E" w14:textId="77777777" w:rsidR="00191A8B" w:rsidRPr="008C6663" w:rsidRDefault="00191A8B" w:rsidP="007D0E59">
            <w:pPr>
              <w:spacing w:line="240" w:lineRule="atLeast"/>
              <w:ind w:right="-27"/>
              <w:jc w:val="center"/>
              <w:rPr>
                <w:rFonts w:cs="Times New Roman"/>
                <w:szCs w:val="22"/>
              </w:rPr>
            </w:pPr>
          </w:p>
        </w:tc>
        <w:tc>
          <w:tcPr>
            <w:tcW w:w="1017" w:type="dxa"/>
          </w:tcPr>
          <w:p w14:paraId="5BE6A883" w14:textId="77777777" w:rsidR="00191A8B" w:rsidRPr="008C6663" w:rsidRDefault="00191A8B" w:rsidP="007D0E59">
            <w:pPr>
              <w:tabs>
                <w:tab w:val="left" w:pos="684"/>
              </w:tabs>
              <w:spacing w:line="240" w:lineRule="atLeast"/>
              <w:ind w:right="-27"/>
              <w:jc w:val="center"/>
              <w:rPr>
                <w:rFonts w:cs="Times New Roman"/>
                <w:szCs w:val="22"/>
              </w:rPr>
            </w:pPr>
            <w:r w:rsidRPr="008C6663">
              <w:rPr>
                <w:rFonts w:cs="Times New Roman"/>
                <w:szCs w:val="22"/>
              </w:rPr>
              <w:t>2019</w:t>
            </w:r>
          </w:p>
        </w:tc>
      </w:tr>
      <w:tr w:rsidR="00191A8B" w:rsidRPr="008C6663" w14:paraId="24FB1F97" w14:textId="77777777" w:rsidTr="007D0E59">
        <w:trPr>
          <w:trHeight w:val="229"/>
        </w:trPr>
        <w:tc>
          <w:tcPr>
            <w:tcW w:w="4230" w:type="dxa"/>
          </w:tcPr>
          <w:p w14:paraId="127622D3" w14:textId="77777777" w:rsidR="00191A8B" w:rsidRPr="008C6663" w:rsidRDefault="00191A8B" w:rsidP="007D0E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1" w:type="dxa"/>
            <w:gridSpan w:val="7"/>
          </w:tcPr>
          <w:p w14:paraId="5922BEB6" w14:textId="77777777" w:rsidR="00191A8B" w:rsidRPr="008C6663" w:rsidRDefault="00191A8B" w:rsidP="007D0E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8C6663">
              <w:rPr>
                <w:rFonts w:eastAsia="MS Mincho" w:cs="Times New Roman"/>
                <w:i/>
                <w:iCs/>
                <w:szCs w:val="22"/>
              </w:rPr>
              <w:t>(in thousand Baht)</w:t>
            </w:r>
          </w:p>
        </w:tc>
      </w:tr>
      <w:tr w:rsidR="00191A8B" w:rsidRPr="008C6663" w14:paraId="2894AB97" w14:textId="77777777" w:rsidTr="007D0E59">
        <w:trPr>
          <w:trHeight w:val="229"/>
        </w:trPr>
        <w:tc>
          <w:tcPr>
            <w:tcW w:w="4230" w:type="dxa"/>
          </w:tcPr>
          <w:p w14:paraId="50F7A4AB" w14:textId="77777777" w:rsidR="00191A8B" w:rsidRPr="004C357C" w:rsidRDefault="00191A8B" w:rsidP="007D0E59">
            <w:pPr>
              <w:spacing w:line="240" w:lineRule="atLeast"/>
              <w:rPr>
                <w:rFonts w:eastAsia="MS Mincho" w:cs="Times New Roman"/>
                <w:szCs w:val="22"/>
              </w:rPr>
            </w:pPr>
            <w:r w:rsidRPr="004C357C">
              <w:rPr>
                <w:b/>
                <w:bCs/>
                <w:i/>
                <w:iCs/>
                <w:szCs w:val="22"/>
              </w:rPr>
              <w:t>Amounts recognised in profit or loss</w:t>
            </w:r>
          </w:p>
        </w:tc>
        <w:tc>
          <w:tcPr>
            <w:tcW w:w="1170" w:type="dxa"/>
            <w:shd w:val="clear" w:color="auto" w:fill="auto"/>
          </w:tcPr>
          <w:p w14:paraId="47751288" w14:textId="77777777" w:rsidR="00191A8B" w:rsidRPr="008C6663" w:rsidRDefault="00191A8B" w:rsidP="007D0E59">
            <w:pPr>
              <w:tabs>
                <w:tab w:val="decimal" w:pos="916"/>
                <w:tab w:val="decimal" w:pos="957"/>
              </w:tabs>
              <w:spacing w:line="240" w:lineRule="atLeast"/>
              <w:ind w:left="-105" w:right="-18"/>
              <w:jc w:val="right"/>
              <w:rPr>
                <w:szCs w:val="22"/>
              </w:rPr>
            </w:pPr>
          </w:p>
        </w:tc>
        <w:tc>
          <w:tcPr>
            <w:tcW w:w="237" w:type="dxa"/>
            <w:shd w:val="clear" w:color="auto" w:fill="auto"/>
          </w:tcPr>
          <w:p w14:paraId="7154C026" w14:textId="77777777" w:rsidR="00191A8B" w:rsidRPr="008C6663" w:rsidRDefault="00191A8B" w:rsidP="007D0E59">
            <w:pPr>
              <w:pStyle w:val="Header"/>
              <w:tabs>
                <w:tab w:val="decimal" w:pos="916"/>
                <w:tab w:val="decimal" w:pos="957"/>
              </w:tabs>
              <w:spacing w:line="240" w:lineRule="atLeast"/>
              <w:ind w:left="-105" w:right="-18"/>
              <w:rPr>
                <w:i w:val="0"/>
                <w:sz w:val="22"/>
                <w:szCs w:val="22"/>
              </w:rPr>
            </w:pPr>
          </w:p>
        </w:tc>
        <w:tc>
          <w:tcPr>
            <w:tcW w:w="1114" w:type="dxa"/>
            <w:shd w:val="clear" w:color="auto" w:fill="auto"/>
          </w:tcPr>
          <w:p w14:paraId="5B5C5C5A" w14:textId="77777777" w:rsidR="00191A8B" w:rsidRPr="008C6663" w:rsidRDefault="00191A8B" w:rsidP="007D0E59">
            <w:pPr>
              <w:tabs>
                <w:tab w:val="decimal" w:pos="894"/>
              </w:tabs>
              <w:spacing w:line="240" w:lineRule="atLeast"/>
              <w:ind w:left="-101" w:right="-72"/>
              <w:jc w:val="both"/>
              <w:rPr>
                <w:szCs w:val="22"/>
              </w:rPr>
            </w:pPr>
          </w:p>
        </w:tc>
        <w:tc>
          <w:tcPr>
            <w:tcW w:w="236" w:type="dxa"/>
            <w:shd w:val="clear" w:color="auto" w:fill="auto"/>
            <w:vAlign w:val="bottom"/>
          </w:tcPr>
          <w:p w14:paraId="014FCDED" w14:textId="77777777" w:rsidR="00191A8B" w:rsidRPr="008C6663" w:rsidRDefault="00191A8B" w:rsidP="007D0E59">
            <w:pPr>
              <w:tabs>
                <w:tab w:val="decimal" w:pos="916"/>
              </w:tabs>
              <w:spacing w:line="240" w:lineRule="atLeast"/>
              <w:ind w:left="-105" w:right="-18" w:firstLine="108"/>
              <w:jc w:val="right"/>
              <w:rPr>
                <w:szCs w:val="22"/>
              </w:rPr>
            </w:pPr>
          </w:p>
        </w:tc>
        <w:tc>
          <w:tcPr>
            <w:tcW w:w="1024" w:type="dxa"/>
            <w:shd w:val="clear" w:color="auto" w:fill="auto"/>
            <w:vAlign w:val="bottom"/>
          </w:tcPr>
          <w:p w14:paraId="6D9BBFC8" w14:textId="77777777" w:rsidR="00191A8B" w:rsidRPr="008C6663" w:rsidRDefault="00191A8B" w:rsidP="007D0E59">
            <w:pPr>
              <w:tabs>
                <w:tab w:val="decimal" w:pos="916"/>
                <w:tab w:val="decimal" w:pos="957"/>
              </w:tabs>
              <w:spacing w:line="240" w:lineRule="atLeast"/>
              <w:ind w:left="-105" w:right="-18"/>
              <w:jc w:val="right"/>
              <w:rPr>
                <w:szCs w:val="22"/>
              </w:rPr>
            </w:pPr>
          </w:p>
        </w:tc>
        <w:tc>
          <w:tcPr>
            <w:tcW w:w="243" w:type="dxa"/>
            <w:vAlign w:val="bottom"/>
          </w:tcPr>
          <w:p w14:paraId="0B194ED3" w14:textId="77777777" w:rsidR="00191A8B" w:rsidRPr="008C6663" w:rsidRDefault="00191A8B" w:rsidP="007D0E59">
            <w:pPr>
              <w:tabs>
                <w:tab w:val="decimal" w:pos="1062"/>
              </w:tabs>
              <w:spacing w:line="240" w:lineRule="atLeast"/>
              <w:ind w:left="-108" w:right="-108"/>
              <w:jc w:val="right"/>
              <w:rPr>
                <w:rFonts w:eastAsia="MS Mincho" w:cs="Times New Roman"/>
                <w:szCs w:val="22"/>
              </w:rPr>
            </w:pPr>
          </w:p>
        </w:tc>
        <w:tc>
          <w:tcPr>
            <w:tcW w:w="1017" w:type="dxa"/>
          </w:tcPr>
          <w:p w14:paraId="64F1BAB5" w14:textId="77777777" w:rsidR="00191A8B" w:rsidRPr="008C6663" w:rsidRDefault="00191A8B" w:rsidP="007D0E59">
            <w:pPr>
              <w:pStyle w:val="Header"/>
              <w:tabs>
                <w:tab w:val="decimal" w:pos="430"/>
                <w:tab w:val="decimal" w:pos="973"/>
              </w:tabs>
              <w:spacing w:line="240" w:lineRule="auto"/>
              <w:ind w:left="-108"/>
              <w:rPr>
                <w:i w:val="0"/>
                <w:sz w:val="22"/>
                <w:szCs w:val="22"/>
              </w:rPr>
            </w:pPr>
          </w:p>
        </w:tc>
      </w:tr>
      <w:tr w:rsidR="00191A8B" w:rsidRPr="00B27094" w14:paraId="53150FCD" w14:textId="77777777" w:rsidTr="007D0E59">
        <w:trPr>
          <w:trHeight w:val="229"/>
        </w:trPr>
        <w:tc>
          <w:tcPr>
            <w:tcW w:w="4230" w:type="dxa"/>
            <w:shd w:val="clear" w:color="auto" w:fill="auto"/>
          </w:tcPr>
          <w:p w14:paraId="6A8780AB" w14:textId="77777777" w:rsidR="00191A8B" w:rsidRPr="004C357C" w:rsidRDefault="00191A8B" w:rsidP="007D0E59">
            <w:pPr>
              <w:spacing w:line="240" w:lineRule="auto"/>
              <w:ind w:left="195" w:hanging="184"/>
              <w:rPr>
                <w:szCs w:val="22"/>
                <w:lang w:val="en-US"/>
              </w:rPr>
            </w:pPr>
            <w:r w:rsidRPr="004C357C">
              <w:rPr>
                <w:szCs w:val="22"/>
                <w:lang w:val="en-US"/>
              </w:rPr>
              <w:t>Depreciation of right-of-use assets:</w:t>
            </w:r>
          </w:p>
        </w:tc>
        <w:tc>
          <w:tcPr>
            <w:tcW w:w="1170" w:type="dxa"/>
            <w:shd w:val="clear" w:color="auto" w:fill="auto"/>
          </w:tcPr>
          <w:p w14:paraId="6B5FFE87" w14:textId="77777777" w:rsidR="00191A8B" w:rsidRPr="00B27094" w:rsidRDefault="00191A8B" w:rsidP="007D0E59">
            <w:pPr>
              <w:tabs>
                <w:tab w:val="decimal" w:pos="880"/>
              </w:tabs>
              <w:spacing w:line="240" w:lineRule="atLeast"/>
              <w:rPr>
                <w:szCs w:val="22"/>
                <w:lang w:val="en-US"/>
              </w:rPr>
            </w:pPr>
          </w:p>
        </w:tc>
        <w:tc>
          <w:tcPr>
            <w:tcW w:w="237" w:type="dxa"/>
            <w:shd w:val="clear" w:color="auto" w:fill="auto"/>
          </w:tcPr>
          <w:p w14:paraId="5CB47C26" w14:textId="77777777" w:rsidR="00191A8B" w:rsidRPr="00B27094" w:rsidRDefault="00191A8B" w:rsidP="007D0E59">
            <w:pPr>
              <w:pStyle w:val="Header"/>
              <w:tabs>
                <w:tab w:val="decimal" w:pos="916"/>
                <w:tab w:val="decimal" w:pos="957"/>
              </w:tabs>
              <w:spacing w:line="240" w:lineRule="atLeast"/>
              <w:ind w:left="-105" w:right="-18"/>
              <w:rPr>
                <w:i w:val="0"/>
                <w:sz w:val="22"/>
                <w:szCs w:val="22"/>
                <w:lang w:val="en-US"/>
              </w:rPr>
            </w:pPr>
          </w:p>
        </w:tc>
        <w:tc>
          <w:tcPr>
            <w:tcW w:w="1114" w:type="dxa"/>
            <w:shd w:val="clear" w:color="auto" w:fill="auto"/>
          </w:tcPr>
          <w:p w14:paraId="130BA86E" w14:textId="77777777" w:rsidR="00191A8B" w:rsidRPr="00B27094" w:rsidRDefault="00191A8B" w:rsidP="007D0E59">
            <w:pPr>
              <w:tabs>
                <w:tab w:val="decimal" w:pos="560"/>
              </w:tabs>
              <w:spacing w:line="240" w:lineRule="atLeast"/>
              <w:rPr>
                <w:szCs w:val="22"/>
                <w:lang w:val="en-US"/>
              </w:rPr>
            </w:pPr>
          </w:p>
        </w:tc>
        <w:tc>
          <w:tcPr>
            <w:tcW w:w="236" w:type="dxa"/>
            <w:shd w:val="clear" w:color="auto" w:fill="auto"/>
            <w:vAlign w:val="bottom"/>
          </w:tcPr>
          <w:p w14:paraId="414949A5" w14:textId="77777777" w:rsidR="00191A8B" w:rsidRPr="00B27094" w:rsidRDefault="00191A8B" w:rsidP="007D0E59">
            <w:pPr>
              <w:tabs>
                <w:tab w:val="decimal" w:pos="880"/>
                <w:tab w:val="decimal" w:pos="916"/>
              </w:tabs>
              <w:spacing w:line="240" w:lineRule="atLeast"/>
              <w:ind w:left="-105" w:right="-18" w:firstLine="108"/>
              <w:jc w:val="right"/>
              <w:rPr>
                <w:szCs w:val="22"/>
                <w:lang w:val="en-US"/>
              </w:rPr>
            </w:pPr>
          </w:p>
        </w:tc>
        <w:tc>
          <w:tcPr>
            <w:tcW w:w="1024" w:type="dxa"/>
            <w:shd w:val="clear" w:color="auto" w:fill="auto"/>
          </w:tcPr>
          <w:p w14:paraId="339B15EF" w14:textId="77777777" w:rsidR="00191A8B" w:rsidRPr="00B27094" w:rsidRDefault="00191A8B" w:rsidP="007D0E59">
            <w:pPr>
              <w:tabs>
                <w:tab w:val="decimal" w:pos="880"/>
              </w:tabs>
              <w:spacing w:line="240" w:lineRule="atLeast"/>
              <w:rPr>
                <w:szCs w:val="22"/>
                <w:lang w:val="en-US"/>
              </w:rPr>
            </w:pPr>
          </w:p>
        </w:tc>
        <w:tc>
          <w:tcPr>
            <w:tcW w:w="243" w:type="dxa"/>
            <w:vAlign w:val="bottom"/>
          </w:tcPr>
          <w:p w14:paraId="5FA5473E" w14:textId="77777777" w:rsidR="00191A8B" w:rsidRPr="00B27094" w:rsidRDefault="00191A8B" w:rsidP="007D0E59">
            <w:pPr>
              <w:tabs>
                <w:tab w:val="decimal" w:pos="880"/>
                <w:tab w:val="decimal" w:pos="1062"/>
              </w:tabs>
              <w:spacing w:line="240" w:lineRule="atLeast"/>
              <w:ind w:left="-108" w:right="-108"/>
              <w:jc w:val="right"/>
              <w:rPr>
                <w:szCs w:val="22"/>
                <w:lang w:val="en-US"/>
              </w:rPr>
            </w:pPr>
          </w:p>
        </w:tc>
        <w:tc>
          <w:tcPr>
            <w:tcW w:w="1017" w:type="dxa"/>
          </w:tcPr>
          <w:p w14:paraId="62AAF20F" w14:textId="77777777" w:rsidR="00191A8B" w:rsidRPr="00B27094" w:rsidRDefault="00191A8B" w:rsidP="007D0E59">
            <w:pPr>
              <w:tabs>
                <w:tab w:val="decimal" w:pos="550"/>
              </w:tabs>
              <w:spacing w:line="240" w:lineRule="atLeast"/>
              <w:rPr>
                <w:szCs w:val="22"/>
                <w:lang w:val="en-US"/>
              </w:rPr>
            </w:pPr>
          </w:p>
        </w:tc>
      </w:tr>
      <w:tr w:rsidR="00191A8B" w:rsidRPr="00B27094" w14:paraId="6A11EFFF" w14:textId="77777777" w:rsidTr="007D0E59">
        <w:trPr>
          <w:trHeight w:val="229"/>
        </w:trPr>
        <w:tc>
          <w:tcPr>
            <w:tcW w:w="4230" w:type="dxa"/>
            <w:shd w:val="clear" w:color="auto" w:fill="auto"/>
          </w:tcPr>
          <w:p w14:paraId="6A0C09F4" w14:textId="77777777" w:rsidR="00191A8B" w:rsidRPr="004C357C" w:rsidRDefault="00191A8B" w:rsidP="007D0E59">
            <w:pPr>
              <w:pStyle w:val="ListParagraph"/>
              <w:numPr>
                <w:ilvl w:val="2"/>
                <w:numId w:val="27"/>
              </w:numPr>
              <w:tabs>
                <w:tab w:val="clear" w:pos="1560"/>
                <w:tab w:val="num" w:pos="1718"/>
              </w:tabs>
              <w:spacing w:line="240" w:lineRule="auto"/>
              <w:ind w:left="188" w:hanging="188"/>
              <w:contextualSpacing/>
              <w:rPr>
                <w:szCs w:val="22"/>
                <w:lang w:val="en-US"/>
              </w:rPr>
            </w:pPr>
            <w:r w:rsidRPr="00AA0A8B">
              <w:rPr>
                <w:szCs w:val="22"/>
              </w:rPr>
              <w:t>Buildings</w:t>
            </w:r>
          </w:p>
        </w:tc>
        <w:tc>
          <w:tcPr>
            <w:tcW w:w="1170" w:type="dxa"/>
            <w:shd w:val="clear" w:color="auto" w:fill="auto"/>
            <w:vAlign w:val="bottom"/>
          </w:tcPr>
          <w:p w14:paraId="6AE6D7B7" w14:textId="77777777" w:rsidR="00191A8B" w:rsidRPr="00B27094" w:rsidRDefault="00191A8B" w:rsidP="007D0E59">
            <w:pPr>
              <w:tabs>
                <w:tab w:val="decimal" w:pos="880"/>
              </w:tabs>
              <w:spacing w:line="240" w:lineRule="atLeast"/>
              <w:rPr>
                <w:szCs w:val="22"/>
                <w:lang w:val="en-US"/>
              </w:rPr>
            </w:pPr>
            <w:r>
              <w:t>11,053</w:t>
            </w:r>
          </w:p>
        </w:tc>
        <w:tc>
          <w:tcPr>
            <w:tcW w:w="237" w:type="dxa"/>
            <w:shd w:val="clear" w:color="auto" w:fill="auto"/>
          </w:tcPr>
          <w:p w14:paraId="34EE6DE9" w14:textId="77777777" w:rsidR="00191A8B" w:rsidRPr="00B27094" w:rsidRDefault="00191A8B" w:rsidP="007D0E59">
            <w:pPr>
              <w:pStyle w:val="Header"/>
              <w:tabs>
                <w:tab w:val="decimal" w:pos="916"/>
                <w:tab w:val="decimal" w:pos="957"/>
              </w:tabs>
              <w:spacing w:line="240" w:lineRule="atLeast"/>
              <w:ind w:left="-105" w:right="-18"/>
              <w:rPr>
                <w:i w:val="0"/>
                <w:sz w:val="22"/>
                <w:szCs w:val="22"/>
                <w:lang w:val="en-US"/>
              </w:rPr>
            </w:pPr>
          </w:p>
        </w:tc>
        <w:tc>
          <w:tcPr>
            <w:tcW w:w="1114" w:type="dxa"/>
            <w:shd w:val="clear" w:color="auto" w:fill="auto"/>
          </w:tcPr>
          <w:p w14:paraId="39FB42CF" w14:textId="77777777" w:rsidR="00191A8B" w:rsidRPr="00B27094" w:rsidRDefault="00191A8B" w:rsidP="007D0E59">
            <w:pPr>
              <w:tabs>
                <w:tab w:val="decimal" w:pos="560"/>
              </w:tabs>
              <w:spacing w:line="240" w:lineRule="atLeast"/>
              <w:rPr>
                <w:szCs w:val="22"/>
                <w:lang w:val="en-US"/>
              </w:rPr>
            </w:pPr>
            <w:r w:rsidRPr="007E0DAB">
              <w:t>-</w:t>
            </w:r>
          </w:p>
        </w:tc>
        <w:tc>
          <w:tcPr>
            <w:tcW w:w="236" w:type="dxa"/>
            <w:shd w:val="clear" w:color="auto" w:fill="auto"/>
          </w:tcPr>
          <w:p w14:paraId="773EDDC1" w14:textId="77777777" w:rsidR="00191A8B" w:rsidRPr="00B27094" w:rsidRDefault="00191A8B" w:rsidP="007D0E59">
            <w:pPr>
              <w:tabs>
                <w:tab w:val="decimal" w:pos="880"/>
                <w:tab w:val="decimal" w:pos="916"/>
              </w:tabs>
              <w:spacing w:line="240" w:lineRule="atLeast"/>
              <w:ind w:left="-105" w:right="-18" w:firstLine="108"/>
              <w:jc w:val="right"/>
              <w:rPr>
                <w:szCs w:val="22"/>
                <w:lang w:val="en-US"/>
              </w:rPr>
            </w:pPr>
          </w:p>
        </w:tc>
        <w:tc>
          <w:tcPr>
            <w:tcW w:w="1024" w:type="dxa"/>
            <w:shd w:val="clear" w:color="auto" w:fill="auto"/>
            <w:vAlign w:val="bottom"/>
          </w:tcPr>
          <w:p w14:paraId="41CE3E28" w14:textId="77777777" w:rsidR="00191A8B" w:rsidRPr="00B27094" w:rsidRDefault="00191A8B" w:rsidP="007D0E59">
            <w:pPr>
              <w:tabs>
                <w:tab w:val="decimal" w:pos="880"/>
              </w:tabs>
              <w:spacing w:line="240" w:lineRule="atLeast"/>
              <w:rPr>
                <w:szCs w:val="22"/>
                <w:lang w:val="en-US"/>
              </w:rPr>
            </w:pPr>
            <w:r>
              <w:t>22,334</w:t>
            </w:r>
          </w:p>
        </w:tc>
        <w:tc>
          <w:tcPr>
            <w:tcW w:w="243" w:type="dxa"/>
          </w:tcPr>
          <w:p w14:paraId="203366EA" w14:textId="77777777" w:rsidR="00191A8B" w:rsidRPr="00B27094" w:rsidRDefault="00191A8B" w:rsidP="007D0E59">
            <w:pPr>
              <w:tabs>
                <w:tab w:val="decimal" w:pos="880"/>
                <w:tab w:val="decimal" w:pos="1062"/>
              </w:tabs>
              <w:spacing w:line="240" w:lineRule="atLeast"/>
              <w:ind w:left="-108" w:right="-108"/>
              <w:jc w:val="right"/>
              <w:rPr>
                <w:szCs w:val="22"/>
                <w:lang w:val="en-US"/>
              </w:rPr>
            </w:pPr>
          </w:p>
        </w:tc>
        <w:tc>
          <w:tcPr>
            <w:tcW w:w="1017" w:type="dxa"/>
          </w:tcPr>
          <w:p w14:paraId="6EFFE570" w14:textId="77777777" w:rsidR="00191A8B" w:rsidRPr="00B27094" w:rsidRDefault="00191A8B" w:rsidP="007D0E59">
            <w:pPr>
              <w:tabs>
                <w:tab w:val="decimal" w:pos="550"/>
              </w:tabs>
              <w:spacing w:line="240" w:lineRule="atLeast"/>
              <w:rPr>
                <w:szCs w:val="22"/>
                <w:lang w:val="en-US"/>
              </w:rPr>
            </w:pPr>
            <w:r w:rsidRPr="007E0DAB">
              <w:t>-</w:t>
            </w:r>
          </w:p>
        </w:tc>
      </w:tr>
      <w:tr w:rsidR="00191A8B" w:rsidRPr="004C357C" w14:paraId="747E72F3" w14:textId="77777777" w:rsidTr="007D0E59">
        <w:trPr>
          <w:trHeight w:val="229"/>
        </w:trPr>
        <w:tc>
          <w:tcPr>
            <w:tcW w:w="4230" w:type="dxa"/>
            <w:shd w:val="clear" w:color="auto" w:fill="auto"/>
          </w:tcPr>
          <w:p w14:paraId="4D3102A5" w14:textId="77777777" w:rsidR="00191A8B" w:rsidRPr="004C357C" w:rsidRDefault="00191A8B" w:rsidP="007D0E59">
            <w:pPr>
              <w:pStyle w:val="ListParagraph"/>
              <w:numPr>
                <w:ilvl w:val="2"/>
                <w:numId w:val="27"/>
              </w:numPr>
              <w:tabs>
                <w:tab w:val="clear" w:pos="1560"/>
                <w:tab w:val="num" w:pos="1718"/>
              </w:tabs>
              <w:spacing w:line="240" w:lineRule="auto"/>
              <w:ind w:left="188" w:hanging="188"/>
              <w:contextualSpacing/>
              <w:rPr>
                <w:szCs w:val="22"/>
                <w:lang w:val="en-US"/>
              </w:rPr>
            </w:pPr>
            <w:r w:rsidRPr="00AA0A8B">
              <w:rPr>
                <w:szCs w:val="22"/>
              </w:rPr>
              <w:t>Vehicles</w:t>
            </w:r>
          </w:p>
        </w:tc>
        <w:tc>
          <w:tcPr>
            <w:tcW w:w="1170" w:type="dxa"/>
            <w:shd w:val="clear" w:color="auto" w:fill="auto"/>
            <w:vAlign w:val="bottom"/>
          </w:tcPr>
          <w:p w14:paraId="6C3F5B31" w14:textId="77777777" w:rsidR="00191A8B" w:rsidRPr="00B27094" w:rsidRDefault="00191A8B" w:rsidP="007D0E59">
            <w:pPr>
              <w:tabs>
                <w:tab w:val="decimal" w:pos="880"/>
              </w:tabs>
              <w:spacing w:line="240" w:lineRule="atLeast"/>
              <w:rPr>
                <w:szCs w:val="22"/>
                <w:lang w:val="en-US"/>
              </w:rPr>
            </w:pPr>
            <w:r>
              <w:t>772</w:t>
            </w:r>
          </w:p>
        </w:tc>
        <w:tc>
          <w:tcPr>
            <w:tcW w:w="237" w:type="dxa"/>
            <w:shd w:val="clear" w:color="auto" w:fill="auto"/>
          </w:tcPr>
          <w:p w14:paraId="559A4C2E" w14:textId="77777777" w:rsidR="00191A8B" w:rsidRPr="00B27094" w:rsidRDefault="00191A8B" w:rsidP="007D0E59">
            <w:pPr>
              <w:pStyle w:val="Header"/>
              <w:tabs>
                <w:tab w:val="decimal" w:pos="916"/>
                <w:tab w:val="decimal" w:pos="957"/>
              </w:tabs>
              <w:spacing w:line="240" w:lineRule="atLeast"/>
              <w:ind w:left="-105" w:right="-18"/>
              <w:rPr>
                <w:i w:val="0"/>
                <w:sz w:val="22"/>
                <w:szCs w:val="22"/>
                <w:lang w:val="en-US"/>
              </w:rPr>
            </w:pPr>
          </w:p>
        </w:tc>
        <w:tc>
          <w:tcPr>
            <w:tcW w:w="1114" w:type="dxa"/>
            <w:shd w:val="clear" w:color="auto" w:fill="auto"/>
          </w:tcPr>
          <w:p w14:paraId="1B695169" w14:textId="77777777" w:rsidR="00191A8B" w:rsidRPr="004C357C" w:rsidRDefault="00191A8B" w:rsidP="007D0E59">
            <w:pPr>
              <w:tabs>
                <w:tab w:val="decimal" w:pos="550"/>
              </w:tabs>
              <w:spacing w:line="240" w:lineRule="atLeast"/>
            </w:pPr>
            <w:r w:rsidRPr="007E0DAB">
              <w:t>-</w:t>
            </w:r>
          </w:p>
        </w:tc>
        <w:tc>
          <w:tcPr>
            <w:tcW w:w="236" w:type="dxa"/>
            <w:shd w:val="clear" w:color="auto" w:fill="auto"/>
          </w:tcPr>
          <w:p w14:paraId="3264F4AC" w14:textId="77777777" w:rsidR="00191A8B" w:rsidRPr="00B27094" w:rsidRDefault="00191A8B" w:rsidP="007D0E59">
            <w:pPr>
              <w:tabs>
                <w:tab w:val="decimal" w:pos="880"/>
                <w:tab w:val="decimal" w:pos="916"/>
              </w:tabs>
              <w:spacing w:line="240" w:lineRule="atLeast"/>
              <w:ind w:left="-105" w:right="-18" w:firstLine="108"/>
              <w:jc w:val="right"/>
              <w:rPr>
                <w:szCs w:val="22"/>
                <w:lang w:val="en-US"/>
              </w:rPr>
            </w:pPr>
          </w:p>
        </w:tc>
        <w:tc>
          <w:tcPr>
            <w:tcW w:w="1024" w:type="dxa"/>
            <w:shd w:val="clear" w:color="auto" w:fill="auto"/>
            <w:vAlign w:val="bottom"/>
          </w:tcPr>
          <w:p w14:paraId="660B47EB" w14:textId="607EBE17" w:rsidR="00191A8B" w:rsidRPr="00B27094" w:rsidRDefault="00191A8B" w:rsidP="007D0E59">
            <w:pPr>
              <w:tabs>
                <w:tab w:val="decimal" w:pos="880"/>
              </w:tabs>
              <w:spacing w:line="240" w:lineRule="atLeast"/>
              <w:rPr>
                <w:szCs w:val="22"/>
                <w:lang w:val="en-US"/>
              </w:rPr>
            </w:pPr>
            <w:r>
              <w:t>1,54</w:t>
            </w:r>
            <w:r w:rsidR="0048469A">
              <w:t>4</w:t>
            </w:r>
          </w:p>
        </w:tc>
        <w:tc>
          <w:tcPr>
            <w:tcW w:w="243" w:type="dxa"/>
          </w:tcPr>
          <w:p w14:paraId="59D2EF9E" w14:textId="77777777" w:rsidR="00191A8B" w:rsidRPr="00B27094" w:rsidRDefault="00191A8B" w:rsidP="007D0E59">
            <w:pPr>
              <w:tabs>
                <w:tab w:val="decimal" w:pos="880"/>
                <w:tab w:val="decimal" w:pos="1062"/>
              </w:tabs>
              <w:spacing w:line="240" w:lineRule="atLeast"/>
              <w:ind w:left="-108" w:right="-108"/>
              <w:jc w:val="right"/>
              <w:rPr>
                <w:szCs w:val="22"/>
                <w:lang w:val="en-US"/>
              </w:rPr>
            </w:pPr>
          </w:p>
        </w:tc>
        <w:tc>
          <w:tcPr>
            <w:tcW w:w="1017" w:type="dxa"/>
          </w:tcPr>
          <w:p w14:paraId="0C3F53CC" w14:textId="77777777" w:rsidR="00191A8B" w:rsidRPr="004C357C" w:rsidRDefault="00191A8B" w:rsidP="007D0E59">
            <w:pPr>
              <w:tabs>
                <w:tab w:val="decimal" w:pos="550"/>
              </w:tabs>
              <w:spacing w:line="240" w:lineRule="atLeast"/>
            </w:pPr>
            <w:r w:rsidRPr="007E0DAB">
              <w:t>-</w:t>
            </w:r>
          </w:p>
        </w:tc>
      </w:tr>
      <w:tr w:rsidR="00191A8B" w:rsidRPr="004C357C" w14:paraId="090BFAB2" w14:textId="77777777" w:rsidTr="007D0E59">
        <w:trPr>
          <w:trHeight w:val="229"/>
        </w:trPr>
        <w:tc>
          <w:tcPr>
            <w:tcW w:w="4230" w:type="dxa"/>
            <w:shd w:val="clear" w:color="auto" w:fill="auto"/>
          </w:tcPr>
          <w:p w14:paraId="337304F1" w14:textId="77777777" w:rsidR="00191A8B" w:rsidRPr="004C357C" w:rsidRDefault="00191A8B" w:rsidP="007D0E59">
            <w:pPr>
              <w:spacing w:line="240" w:lineRule="auto"/>
              <w:ind w:left="195" w:hanging="184"/>
              <w:rPr>
                <w:szCs w:val="22"/>
                <w:lang w:val="en-US"/>
              </w:rPr>
            </w:pPr>
            <w:r w:rsidRPr="00AA0A8B">
              <w:rPr>
                <w:szCs w:val="22"/>
                <w:lang w:val="en-US"/>
              </w:rPr>
              <w:t xml:space="preserve">Interest on lease liabilities </w:t>
            </w:r>
          </w:p>
        </w:tc>
        <w:tc>
          <w:tcPr>
            <w:tcW w:w="1170" w:type="dxa"/>
            <w:shd w:val="clear" w:color="auto" w:fill="auto"/>
            <w:vAlign w:val="bottom"/>
          </w:tcPr>
          <w:p w14:paraId="5E916851" w14:textId="77777777" w:rsidR="00191A8B" w:rsidRPr="00B27094" w:rsidRDefault="00191A8B" w:rsidP="007D0E59">
            <w:pPr>
              <w:tabs>
                <w:tab w:val="decimal" w:pos="880"/>
              </w:tabs>
              <w:spacing w:line="240" w:lineRule="atLeast"/>
              <w:rPr>
                <w:szCs w:val="22"/>
                <w:lang w:val="en-US"/>
              </w:rPr>
            </w:pPr>
            <w:r>
              <w:t>705</w:t>
            </w:r>
          </w:p>
        </w:tc>
        <w:tc>
          <w:tcPr>
            <w:tcW w:w="237" w:type="dxa"/>
            <w:shd w:val="clear" w:color="auto" w:fill="auto"/>
          </w:tcPr>
          <w:p w14:paraId="0B5BD24E" w14:textId="77777777" w:rsidR="00191A8B" w:rsidRPr="00B27094" w:rsidRDefault="00191A8B" w:rsidP="007D0E59">
            <w:pPr>
              <w:pStyle w:val="Header"/>
              <w:spacing w:line="240" w:lineRule="atLeast"/>
              <w:jc w:val="left"/>
              <w:rPr>
                <w:i w:val="0"/>
                <w:sz w:val="22"/>
                <w:szCs w:val="22"/>
                <w:lang w:val="en-US"/>
              </w:rPr>
            </w:pPr>
          </w:p>
        </w:tc>
        <w:tc>
          <w:tcPr>
            <w:tcW w:w="1114" w:type="dxa"/>
            <w:shd w:val="clear" w:color="auto" w:fill="auto"/>
          </w:tcPr>
          <w:p w14:paraId="5C9FBCDF" w14:textId="77777777" w:rsidR="00191A8B" w:rsidRPr="004C357C" w:rsidRDefault="00191A8B" w:rsidP="007D0E59">
            <w:pPr>
              <w:tabs>
                <w:tab w:val="decimal" w:pos="550"/>
              </w:tabs>
              <w:spacing w:line="240" w:lineRule="atLeast"/>
            </w:pPr>
            <w:r>
              <w:t>-</w:t>
            </w:r>
          </w:p>
        </w:tc>
        <w:tc>
          <w:tcPr>
            <w:tcW w:w="236" w:type="dxa"/>
            <w:shd w:val="clear" w:color="auto" w:fill="auto"/>
          </w:tcPr>
          <w:p w14:paraId="771D9C3D" w14:textId="77777777" w:rsidR="00191A8B" w:rsidRPr="00B27094" w:rsidRDefault="00191A8B" w:rsidP="007D0E59">
            <w:pPr>
              <w:tabs>
                <w:tab w:val="decimal" w:pos="880"/>
              </w:tabs>
              <w:spacing w:line="240" w:lineRule="atLeast"/>
              <w:ind w:firstLine="108"/>
              <w:rPr>
                <w:szCs w:val="22"/>
                <w:lang w:val="en-US"/>
              </w:rPr>
            </w:pPr>
          </w:p>
        </w:tc>
        <w:tc>
          <w:tcPr>
            <w:tcW w:w="1024" w:type="dxa"/>
            <w:shd w:val="clear" w:color="auto" w:fill="auto"/>
            <w:vAlign w:val="bottom"/>
          </w:tcPr>
          <w:p w14:paraId="45FFB936" w14:textId="77777777" w:rsidR="00191A8B" w:rsidRPr="00B27094" w:rsidRDefault="00191A8B" w:rsidP="007D0E59">
            <w:pPr>
              <w:tabs>
                <w:tab w:val="decimal" w:pos="880"/>
              </w:tabs>
              <w:spacing w:line="240" w:lineRule="atLeast"/>
              <w:rPr>
                <w:szCs w:val="22"/>
                <w:lang w:val="en-US"/>
              </w:rPr>
            </w:pPr>
            <w:r>
              <w:t>945</w:t>
            </w:r>
          </w:p>
        </w:tc>
        <w:tc>
          <w:tcPr>
            <w:tcW w:w="243" w:type="dxa"/>
          </w:tcPr>
          <w:p w14:paraId="7E711991" w14:textId="77777777" w:rsidR="00191A8B" w:rsidRPr="00B27094" w:rsidRDefault="00191A8B" w:rsidP="007D0E59">
            <w:pPr>
              <w:tabs>
                <w:tab w:val="decimal" w:pos="880"/>
                <w:tab w:val="decimal" w:pos="1062"/>
              </w:tabs>
              <w:spacing w:line="240" w:lineRule="atLeast"/>
              <w:rPr>
                <w:szCs w:val="22"/>
                <w:lang w:val="en-US"/>
              </w:rPr>
            </w:pPr>
          </w:p>
        </w:tc>
        <w:tc>
          <w:tcPr>
            <w:tcW w:w="1017" w:type="dxa"/>
          </w:tcPr>
          <w:p w14:paraId="53EEBE6B" w14:textId="77777777" w:rsidR="00191A8B" w:rsidRPr="004C357C" w:rsidRDefault="00191A8B" w:rsidP="007D0E59">
            <w:pPr>
              <w:tabs>
                <w:tab w:val="decimal" w:pos="550"/>
              </w:tabs>
              <w:spacing w:line="240" w:lineRule="atLeast"/>
            </w:pPr>
            <w:r w:rsidRPr="007E0DAB">
              <w:t>-</w:t>
            </w:r>
          </w:p>
        </w:tc>
      </w:tr>
      <w:tr w:rsidR="00191A8B" w:rsidRPr="007E0DAB" w14:paraId="577CB7A4" w14:textId="77777777" w:rsidTr="007D0E59">
        <w:trPr>
          <w:trHeight w:val="229"/>
        </w:trPr>
        <w:tc>
          <w:tcPr>
            <w:tcW w:w="4230" w:type="dxa"/>
            <w:shd w:val="clear" w:color="auto" w:fill="auto"/>
          </w:tcPr>
          <w:p w14:paraId="2B9D40C1" w14:textId="77777777" w:rsidR="00191A8B" w:rsidRPr="00AA0A8B" w:rsidRDefault="00191A8B" w:rsidP="007D0E59">
            <w:pPr>
              <w:spacing w:line="240" w:lineRule="auto"/>
              <w:ind w:left="195" w:hanging="184"/>
              <w:rPr>
                <w:szCs w:val="22"/>
                <w:lang w:val="en-US"/>
              </w:rPr>
            </w:pPr>
            <w:r w:rsidRPr="00AA0A8B">
              <w:rPr>
                <w:szCs w:val="22"/>
              </w:rPr>
              <w:t>Lease expense</w:t>
            </w:r>
          </w:p>
        </w:tc>
        <w:tc>
          <w:tcPr>
            <w:tcW w:w="1170" w:type="dxa"/>
            <w:shd w:val="clear" w:color="auto" w:fill="auto"/>
            <w:vAlign w:val="bottom"/>
          </w:tcPr>
          <w:p w14:paraId="4AC9E788" w14:textId="77777777" w:rsidR="00191A8B" w:rsidRDefault="00191A8B" w:rsidP="007D0E59">
            <w:pPr>
              <w:tabs>
                <w:tab w:val="decimal" w:pos="550"/>
              </w:tabs>
              <w:spacing w:line="240" w:lineRule="atLeast"/>
            </w:pPr>
            <w:r>
              <w:t>-</w:t>
            </w:r>
          </w:p>
        </w:tc>
        <w:tc>
          <w:tcPr>
            <w:tcW w:w="237" w:type="dxa"/>
            <w:shd w:val="clear" w:color="auto" w:fill="auto"/>
          </w:tcPr>
          <w:p w14:paraId="3EC427D2" w14:textId="77777777" w:rsidR="00191A8B" w:rsidRPr="00B27094" w:rsidRDefault="00191A8B" w:rsidP="007D0E59">
            <w:pPr>
              <w:pStyle w:val="Header"/>
              <w:spacing w:line="240" w:lineRule="atLeast"/>
              <w:jc w:val="left"/>
              <w:rPr>
                <w:i w:val="0"/>
                <w:sz w:val="22"/>
                <w:szCs w:val="22"/>
                <w:lang w:val="en-US"/>
              </w:rPr>
            </w:pPr>
          </w:p>
        </w:tc>
        <w:tc>
          <w:tcPr>
            <w:tcW w:w="1114" w:type="dxa"/>
            <w:shd w:val="clear" w:color="auto" w:fill="auto"/>
          </w:tcPr>
          <w:p w14:paraId="06386DD9" w14:textId="77777777" w:rsidR="00191A8B" w:rsidRDefault="00191A8B" w:rsidP="007D0E59">
            <w:pPr>
              <w:tabs>
                <w:tab w:val="decimal" w:pos="880"/>
              </w:tabs>
              <w:spacing w:line="240" w:lineRule="atLeast"/>
            </w:pPr>
            <w:r>
              <w:t>28,954</w:t>
            </w:r>
          </w:p>
        </w:tc>
        <w:tc>
          <w:tcPr>
            <w:tcW w:w="236" w:type="dxa"/>
            <w:shd w:val="clear" w:color="auto" w:fill="auto"/>
          </w:tcPr>
          <w:p w14:paraId="3DDAC70B" w14:textId="77777777" w:rsidR="00191A8B" w:rsidRPr="00B27094" w:rsidRDefault="00191A8B" w:rsidP="007D0E59">
            <w:pPr>
              <w:tabs>
                <w:tab w:val="decimal" w:pos="880"/>
              </w:tabs>
              <w:spacing w:line="240" w:lineRule="atLeast"/>
              <w:ind w:firstLine="108"/>
              <w:rPr>
                <w:szCs w:val="22"/>
                <w:lang w:val="en-US"/>
              </w:rPr>
            </w:pPr>
          </w:p>
        </w:tc>
        <w:tc>
          <w:tcPr>
            <w:tcW w:w="1024" w:type="dxa"/>
            <w:shd w:val="clear" w:color="auto" w:fill="auto"/>
            <w:vAlign w:val="bottom"/>
          </w:tcPr>
          <w:p w14:paraId="0D12C718" w14:textId="77777777" w:rsidR="00191A8B" w:rsidRDefault="00191A8B" w:rsidP="007D0E59">
            <w:pPr>
              <w:tabs>
                <w:tab w:val="decimal" w:pos="550"/>
              </w:tabs>
              <w:spacing w:line="240" w:lineRule="atLeast"/>
            </w:pPr>
            <w:r>
              <w:t>-</w:t>
            </w:r>
          </w:p>
        </w:tc>
        <w:tc>
          <w:tcPr>
            <w:tcW w:w="243" w:type="dxa"/>
          </w:tcPr>
          <w:p w14:paraId="246C8BE2" w14:textId="77777777" w:rsidR="00191A8B" w:rsidRPr="00B27094" w:rsidRDefault="00191A8B" w:rsidP="007D0E59">
            <w:pPr>
              <w:tabs>
                <w:tab w:val="decimal" w:pos="880"/>
                <w:tab w:val="decimal" w:pos="1062"/>
              </w:tabs>
              <w:spacing w:line="240" w:lineRule="atLeast"/>
              <w:rPr>
                <w:szCs w:val="22"/>
                <w:lang w:val="en-US"/>
              </w:rPr>
            </w:pPr>
          </w:p>
        </w:tc>
        <w:tc>
          <w:tcPr>
            <w:tcW w:w="1017" w:type="dxa"/>
          </w:tcPr>
          <w:p w14:paraId="733F1E5C" w14:textId="77777777" w:rsidR="00191A8B" w:rsidRPr="007E0DAB" w:rsidRDefault="00191A8B" w:rsidP="007D0E59">
            <w:pPr>
              <w:tabs>
                <w:tab w:val="decimal" w:pos="880"/>
              </w:tabs>
              <w:spacing w:line="240" w:lineRule="atLeast"/>
            </w:pPr>
            <w:r>
              <w:t>26,304</w:t>
            </w:r>
          </w:p>
        </w:tc>
      </w:tr>
    </w:tbl>
    <w:p w14:paraId="1E6D9203" w14:textId="77777777" w:rsidR="00191A8B" w:rsidRDefault="00191A8B" w:rsidP="004C357C">
      <w:pPr>
        <w:tabs>
          <w:tab w:val="left" w:pos="540"/>
        </w:tabs>
        <w:spacing w:line="240" w:lineRule="auto"/>
        <w:rPr>
          <w:szCs w:val="22"/>
          <w:highlight w:val="cyan"/>
        </w:rPr>
      </w:pPr>
    </w:p>
    <w:p w14:paraId="3C8A9355" w14:textId="3564A330" w:rsidR="00327FDE" w:rsidRPr="00AA0A8B" w:rsidRDefault="00F81D67" w:rsidP="00AA0A8B">
      <w:pPr>
        <w:spacing w:line="240" w:lineRule="atLeast"/>
        <w:ind w:left="540"/>
        <w:jc w:val="both"/>
        <w:rPr>
          <w:rFonts w:cs="Times New Roman"/>
          <w:szCs w:val="22"/>
        </w:rPr>
      </w:pPr>
      <w:r w:rsidRPr="00AA0A8B">
        <w:rPr>
          <w:rFonts w:cs="Times New Roman"/>
          <w:szCs w:val="22"/>
        </w:rPr>
        <w:t>In 2020, total cash outflow for leases of the Group</w:t>
      </w:r>
      <w:r w:rsidR="00AA0A8B" w:rsidRPr="00AA0A8B">
        <w:rPr>
          <w:rFonts w:cs="Times New Roman"/>
          <w:szCs w:val="22"/>
        </w:rPr>
        <w:t xml:space="preserve"> and</w:t>
      </w:r>
      <w:r w:rsidRPr="00AA0A8B">
        <w:rPr>
          <w:rFonts w:cs="Times New Roman"/>
          <w:szCs w:val="22"/>
        </w:rPr>
        <w:t xml:space="preserve"> Company were Baht </w:t>
      </w:r>
      <w:r w:rsidR="00DF61E4">
        <w:rPr>
          <w:rFonts w:cs="Times New Roman"/>
          <w:szCs w:val="22"/>
        </w:rPr>
        <w:t>14.3</w:t>
      </w:r>
      <w:r w:rsidRPr="00AA0A8B">
        <w:rPr>
          <w:rFonts w:cs="Times New Roman"/>
          <w:szCs w:val="22"/>
        </w:rPr>
        <w:t xml:space="preserve"> million</w:t>
      </w:r>
      <w:r w:rsidR="00AA0A8B" w:rsidRPr="00AA0A8B">
        <w:rPr>
          <w:rFonts w:cs="Times New Roman"/>
          <w:szCs w:val="22"/>
        </w:rPr>
        <w:t xml:space="preserve"> and Baht </w:t>
      </w:r>
      <w:r w:rsidR="00DF61E4">
        <w:rPr>
          <w:rFonts w:cs="Times New Roman"/>
          <w:szCs w:val="22"/>
        </w:rPr>
        <w:t>23.5</w:t>
      </w:r>
      <w:r w:rsidR="00AA0A8B">
        <w:rPr>
          <w:rFonts w:cs="Times New Roman"/>
          <w:szCs w:val="22"/>
        </w:rPr>
        <w:t xml:space="preserve"> million</w:t>
      </w:r>
      <w:r w:rsidR="00DF61E4">
        <w:rPr>
          <w:rFonts w:cs="Times New Roman"/>
          <w:szCs w:val="22"/>
        </w:rPr>
        <w:t xml:space="preserve">, </w:t>
      </w:r>
      <w:r w:rsidR="00AA0A8B" w:rsidRPr="00191A8B">
        <w:rPr>
          <w:rFonts w:cs="Times New Roman"/>
          <w:szCs w:val="22"/>
        </w:rPr>
        <w:t>respectively.</w:t>
      </w:r>
    </w:p>
    <w:p w14:paraId="6FD2E3F8" w14:textId="5F1BC2E8" w:rsidR="00191A8B" w:rsidRDefault="00191A8B">
      <w:pPr>
        <w:spacing w:line="240" w:lineRule="auto"/>
        <w:rPr>
          <w:rFonts w:cs="Times New Roman"/>
          <w:szCs w:val="22"/>
        </w:rPr>
      </w:pPr>
    </w:p>
    <w:p w14:paraId="08809D54" w14:textId="7FF2CE84" w:rsidR="0027043B" w:rsidRPr="00B53E3E" w:rsidRDefault="00E94F64" w:rsidP="00281124">
      <w:pPr>
        <w:pStyle w:val="index"/>
        <w:numPr>
          <w:ilvl w:val="0"/>
          <w:numId w:val="28"/>
        </w:numPr>
        <w:spacing w:after="0" w:line="240" w:lineRule="atLeast"/>
        <w:ind w:left="540" w:hanging="540"/>
        <w:outlineLvl w:val="0"/>
        <w:rPr>
          <w:rFonts w:cs="Times New Roman"/>
          <w:b/>
          <w:bCs/>
          <w:sz w:val="24"/>
          <w:szCs w:val="28"/>
        </w:rPr>
      </w:pPr>
      <w:r>
        <w:rPr>
          <w:rFonts w:cs="Times New Roman"/>
          <w:b/>
          <w:bCs/>
          <w:sz w:val="24"/>
          <w:szCs w:val="28"/>
        </w:rPr>
        <w:t>F</w:t>
      </w:r>
      <w:r w:rsidR="008C6663" w:rsidRPr="00B53E3E">
        <w:rPr>
          <w:rFonts w:cs="Times New Roman"/>
          <w:b/>
          <w:bCs/>
          <w:sz w:val="24"/>
          <w:szCs w:val="28"/>
        </w:rPr>
        <w:t>air value</w:t>
      </w:r>
      <w:r>
        <w:rPr>
          <w:rFonts w:cs="Times New Roman"/>
          <w:b/>
          <w:bCs/>
          <w:sz w:val="24"/>
          <w:szCs w:val="28"/>
        </w:rPr>
        <w:t xml:space="preserve"> measurement</w:t>
      </w:r>
    </w:p>
    <w:p w14:paraId="49205949" w14:textId="77777777" w:rsidR="008C6663" w:rsidRDefault="008C6663" w:rsidP="0057186F">
      <w:pPr>
        <w:pStyle w:val="index"/>
        <w:tabs>
          <w:tab w:val="num" w:pos="540"/>
        </w:tabs>
        <w:jc w:val="thaiDistribute"/>
        <w:rPr>
          <w:rFonts w:cs="Times New Roman"/>
          <w:i/>
          <w:iCs/>
          <w:szCs w:val="18"/>
          <w:lang w:val="en-US"/>
        </w:rPr>
      </w:pPr>
    </w:p>
    <w:p w14:paraId="69099BAB" w14:textId="3EDC4FD3" w:rsidR="005C237C" w:rsidRDefault="00AA0A8B" w:rsidP="0076110E">
      <w:pPr>
        <w:pStyle w:val="index"/>
        <w:tabs>
          <w:tab w:val="num" w:pos="540"/>
        </w:tabs>
        <w:ind w:left="540"/>
        <w:jc w:val="thaiDistribute"/>
        <w:rPr>
          <w:lang w:val="en-US"/>
        </w:rPr>
      </w:pPr>
      <w:r w:rsidRPr="00AA0A8B">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A0A8B">
        <w:rPr>
          <w:lang w:val="en-US"/>
        </w:rPr>
        <w:t>amortised</w:t>
      </w:r>
      <w:proofErr w:type="spellEnd"/>
      <w:r w:rsidRPr="00AA0A8B">
        <w:rPr>
          <w:lang w:val="en-US"/>
        </w:rPr>
        <w:t xml:space="preserve"> cost if the carrying amount is a reasonable approximation of fair value</w:t>
      </w:r>
      <w:r w:rsidR="00B64B4C">
        <w:rPr>
          <w:lang w:val="en-US"/>
        </w:rPr>
        <w:t>.</w:t>
      </w:r>
    </w:p>
    <w:p w14:paraId="24EF1E9B" w14:textId="77777777" w:rsidR="005C237C" w:rsidRDefault="005C237C">
      <w:pPr>
        <w:spacing w:line="240" w:lineRule="auto"/>
        <w:rPr>
          <w:lang w:val="en-US"/>
        </w:rPr>
      </w:pPr>
      <w:r>
        <w:rPr>
          <w:lang w:val="en-US"/>
        </w:rPr>
        <w:br w:type="page"/>
      </w:r>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8C6663" w:rsidRPr="00852800" w14:paraId="27F8F327" w14:textId="77777777" w:rsidTr="006E599A">
        <w:trPr>
          <w:cantSplit/>
          <w:tblHeader/>
        </w:trPr>
        <w:tc>
          <w:tcPr>
            <w:tcW w:w="4320" w:type="dxa"/>
            <w:shd w:val="clear" w:color="auto" w:fill="auto"/>
          </w:tcPr>
          <w:p w14:paraId="63B3B02F" w14:textId="77777777" w:rsidR="008C6663" w:rsidRPr="003C4147" w:rsidRDefault="008C6663" w:rsidP="006E599A">
            <w:pPr>
              <w:spacing w:line="240" w:lineRule="atLeast"/>
              <w:ind w:left="180" w:hanging="180"/>
              <w:rPr>
                <w:b/>
                <w:bCs/>
                <w:szCs w:val="22"/>
              </w:rPr>
            </w:pPr>
          </w:p>
        </w:tc>
        <w:tc>
          <w:tcPr>
            <w:tcW w:w="5066" w:type="dxa"/>
            <w:gridSpan w:val="7"/>
          </w:tcPr>
          <w:p w14:paraId="7F7AE039" w14:textId="77777777" w:rsidR="008C6663" w:rsidRPr="008C6663" w:rsidRDefault="008C6663" w:rsidP="008C666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Consolidated financial statements</w:t>
            </w:r>
          </w:p>
        </w:tc>
      </w:tr>
      <w:tr w:rsidR="0076110E" w:rsidRPr="00852800" w14:paraId="78ABBA58" w14:textId="77777777" w:rsidTr="006E599A">
        <w:trPr>
          <w:cantSplit/>
          <w:tblHeader/>
        </w:trPr>
        <w:tc>
          <w:tcPr>
            <w:tcW w:w="4320" w:type="dxa"/>
            <w:shd w:val="clear" w:color="auto" w:fill="auto"/>
          </w:tcPr>
          <w:p w14:paraId="1494F02B" w14:textId="77777777" w:rsidR="0076110E" w:rsidRPr="003C4147" w:rsidRDefault="0076110E" w:rsidP="006E599A">
            <w:pPr>
              <w:spacing w:line="240" w:lineRule="atLeast"/>
              <w:ind w:left="180" w:hanging="180"/>
              <w:rPr>
                <w:b/>
                <w:bCs/>
                <w:szCs w:val="22"/>
              </w:rPr>
            </w:pPr>
          </w:p>
        </w:tc>
        <w:tc>
          <w:tcPr>
            <w:tcW w:w="5066" w:type="dxa"/>
            <w:gridSpan w:val="7"/>
          </w:tcPr>
          <w:p w14:paraId="30CE62A9" w14:textId="77777777" w:rsidR="0076110E" w:rsidRPr="003C4147" w:rsidRDefault="004508EC" w:rsidP="006E599A">
            <w:pPr>
              <w:pStyle w:val="acctfourfigures"/>
              <w:tabs>
                <w:tab w:val="decimal" w:pos="-85"/>
              </w:tabs>
              <w:spacing w:line="240" w:lineRule="atLeast"/>
              <w:ind w:left="-85" w:right="11"/>
              <w:jc w:val="center"/>
              <w:rPr>
                <w:rFonts w:cs="Times New Roman"/>
                <w:szCs w:val="22"/>
              </w:rPr>
            </w:pPr>
            <w:r>
              <w:rPr>
                <w:rFonts w:cs="Times New Roman"/>
                <w:szCs w:val="22"/>
              </w:rPr>
              <w:t>2019</w:t>
            </w:r>
          </w:p>
        </w:tc>
      </w:tr>
      <w:tr w:rsidR="008C6663" w:rsidRPr="00852800" w14:paraId="3462DCB7" w14:textId="77777777" w:rsidTr="006E599A">
        <w:trPr>
          <w:cantSplit/>
          <w:tblHeader/>
        </w:trPr>
        <w:tc>
          <w:tcPr>
            <w:tcW w:w="4320" w:type="dxa"/>
            <w:shd w:val="clear" w:color="auto" w:fill="auto"/>
          </w:tcPr>
          <w:p w14:paraId="6F18B0B6" w14:textId="77777777" w:rsidR="008C6663" w:rsidRPr="003C4147" w:rsidRDefault="008C6663" w:rsidP="006E599A">
            <w:pPr>
              <w:spacing w:line="240" w:lineRule="atLeast"/>
              <w:ind w:left="180" w:hanging="180"/>
              <w:rPr>
                <w:b/>
                <w:bCs/>
                <w:szCs w:val="22"/>
              </w:rPr>
            </w:pPr>
          </w:p>
        </w:tc>
        <w:tc>
          <w:tcPr>
            <w:tcW w:w="5066" w:type="dxa"/>
            <w:gridSpan w:val="7"/>
          </w:tcPr>
          <w:p w14:paraId="214021F1" w14:textId="77777777" w:rsidR="008C6663" w:rsidRPr="003C4147" w:rsidRDefault="008C6663"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8C6663" w:rsidRPr="00852800" w14:paraId="4F86A346" w14:textId="77777777" w:rsidTr="008C6663">
        <w:trPr>
          <w:cantSplit/>
          <w:tblHeader/>
        </w:trPr>
        <w:tc>
          <w:tcPr>
            <w:tcW w:w="4320" w:type="dxa"/>
            <w:shd w:val="clear" w:color="auto" w:fill="auto"/>
          </w:tcPr>
          <w:p w14:paraId="4FBA1ADE" w14:textId="77777777" w:rsidR="008C6663" w:rsidRPr="003C4147" w:rsidRDefault="008C6663" w:rsidP="006E599A">
            <w:pPr>
              <w:spacing w:line="240" w:lineRule="atLeast"/>
              <w:ind w:left="180" w:hanging="180"/>
              <w:rPr>
                <w:b/>
                <w:bCs/>
                <w:szCs w:val="22"/>
              </w:rPr>
            </w:pPr>
          </w:p>
        </w:tc>
        <w:tc>
          <w:tcPr>
            <w:tcW w:w="1170" w:type="dxa"/>
          </w:tcPr>
          <w:p w14:paraId="31A58DF1" w14:textId="77777777" w:rsidR="008C6663" w:rsidRPr="003C4147" w:rsidRDefault="008C6663"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14:paraId="3743217B" w14:textId="77777777" w:rsidR="008C6663" w:rsidRPr="003C4147" w:rsidRDefault="008C6663" w:rsidP="006E599A">
            <w:pPr>
              <w:pStyle w:val="acctfourfigures"/>
              <w:tabs>
                <w:tab w:val="decimal" w:pos="-83"/>
              </w:tabs>
              <w:spacing w:line="240" w:lineRule="atLeast"/>
              <w:ind w:left="-83" w:right="-75"/>
              <w:jc w:val="center"/>
              <w:rPr>
                <w:rFonts w:cs="Times New Roman"/>
                <w:szCs w:val="22"/>
              </w:rPr>
            </w:pPr>
          </w:p>
        </w:tc>
        <w:tc>
          <w:tcPr>
            <w:tcW w:w="1077" w:type="dxa"/>
          </w:tcPr>
          <w:p w14:paraId="256837BD" w14:textId="77777777" w:rsidR="008C6663" w:rsidRPr="003C4147" w:rsidRDefault="008C6663"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14:paraId="2A2F0F26" w14:textId="77777777" w:rsidR="008C6663" w:rsidRPr="003C4147" w:rsidRDefault="008C6663" w:rsidP="006E599A">
            <w:pPr>
              <w:pStyle w:val="acctfourfigures"/>
              <w:tabs>
                <w:tab w:val="decimal" w:pos="-83"/>
              </w:tabs>
              <w:spacing w:line="240" w:lineRule="atLeast"/>
              <w:ind w:left="-83" w:right="-75"/>
              <w:jc w:val="center"/>
              <w:rPr>
                <w:rFonts w:cs="Times New Roman"/>
                <w:szCs w:val="22"/>
              </w:rPr>
            </w:pPr>
          </w:p>
        </w:tc>
        <w:tc>
          <w:tcPr>
            <w:tcW w:w="1079" w:type="dxa"/>
          </w:tcPr>
          <w:p w14:paraId="6A64F533" w14:textId="77777777" w:rsidR="008C6663" w:rsidRPr="003C4147" w:rsidRDefault="008C6663"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14:paraId="3E1FA1E9" w14:textId="77777777" w:rsidR="008C6663" w:rsidRPr="003C4147" w:rsidRDefault="008C6663" w:rsidP="006E599A">
            <w:pPr>
              <w:pStyle w:val="acctfourfigures"/>
              <w:tabs>
                <w:tab w:val="decimal" w:pos="-85"/>
              </w:tabs>
              <w:spacing w:line="240" w:lineRule="atLeast"/>
              <w:ind w:left="-85" w:right="11"/>
              <w:jc w:val="center"/>
              <w:rPr>
                <w:rFonts w:cs="Times New Roman"/>
                <w:szCs w:val="22"/>
              </w:rPr>
            </w:pPr>
          </w:p>
        </w:tc>
        <w:tc>
          <w:tcPr>
            <w:tcW w:w="1198" w:type="dxa"/>
          </w:tcPr>
          <w:p w14:paraId="5E932F33" w14:textId="77777777" w:rsidR="008C6663" w:rsidRPr="003C4147" w:rsidRDefault="008C6663"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8C6663" w:rsidRPr="00EE755B" w14:paraId="521862E5" w14:textId="77777777" w:rsidTr="006E599A">
        <w:trPr>
          <w:cantSplit/>
          <w:trHeight w:val="245"/>
        </w:trPr>
        <w:tc>
          <w:tcPr>
            <w:tcW w:w="4320" w:type="dxa"/>
            <w:shd w:val="clear" w:color="auto" w:fill="auto"/>
          </w:tcPr>
          <w:p w14:paraId="7B3295E8" w14:textId="77777777" w:rsidR="008C6663" w:rsidRPr="001A3A07" w:rsidRDefault="008C6663" w:rsidP="006E599A">
            <w:pPr>
              <w:spacing w:line="240" w:lineRule="atLeast"/>
              <w:ind w:left="195" w:hanging="90"/>
              <w:rPr>
                <w:b/>
                <w:bCs/>
                <w:i/>
                <w:iCs/>
                <w:lang w:val="en-US"/>
              </w:rPr>
            </w:pPr>
          </w:p>
        </w:tc>
        <w:tc>
          <w:tcPr>
            <w:tcW w:w="5066" w:type="dxa"/>
            <w:gridSpan w:val="7"/>
          </w:tcPr>
          <w:p w14:paraId="5EADF18C" w14:textId="77777777" w:rsidR="008C6663" w:rsidRPr="00B53D89" w:rsidRDefault="008C6663" w:rsidP="008C6663">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8C6663" w:rsidRPr="00EE755B" w14:paraId="4FB618AF" w14:textId="77777777" w:rsidTr="008C6663">
        <w:trPr>
          <w:cantSplit/>
          <w:trHeight w:val="245"/>
        </w:trPr>
        <w:tc>
          <w:tcPr>
            <w:tcW w:w="4320" w:type="dxa"/>
            <w:shd w:val="clear" w:color="auto" w:fill="auto"/>
          </w:tcPr>
          <w:p w14:paraId="0C96DFA2" w14:textId="77777777" w:rsidR="008C6663" w:rsidRPr="00FA292D" w:rsidRDefault="008C6663" w:rsidP="006E599A">
            <w:pPr>
              <w:spacing w:line="240" w:lineRule="atLeast"/>
              <w:ind w:left="195" w:hanging="90"/>
              <w:rPr>
                <w:szCs w:val="22"/>
              </w:rPr>
            </w:pPr>
            <w:r w:rsidRPr="001A3A07">
              <w:rPr>
                <w:b/>
                <w:bCs/>
                <w:i/>
                <w:iCs/>
                <w:lang w:val="en-US"/>
              </w:rPr>
              <w:t>Financial assets</w:t>
            </w:r>
          </w:p>
        </w:tc>
        <w:tc>
          <w:tcPr>
            <w:tcW w:w="1170" w:type="dxa"/>
          </w:tcPr>
          <w:p w14:paraId="130E07AC" w14:textId="77777777" w:rsidR="008C6663" w:rsidRPr="00B53D89" w:rsidRDefault="008C6663" w:rsidP="006E599A">
            <w:pPr>
              <w:tabs>
                <w:tab w:val="decimal" w:pos="640"/>
              </w:tabs>
              <w:spacing w:line="240" w:lineRule="auto"/>
              <w:ind w:right="-79"/>
              <w:rPr>
                <w:rFonts w:cs="Times New Roman"/>
                <w:szCs w:val="22"/>
              </w:rPr>
            </w:pPr>
          </w:p>
        </w:tc>
        <w:tc>
          <w:tcPr>
            <w:tcW w:w="183" w:type="dxa"/>
            <w:tcBorders>
              <w:left w:val="nil"/>
            </w:tcBorders>
          </w:tcPr>
          <w:p w14:paraId="1C48FF58" w14:textId="77777777" w:rsidR="008C6663" w:rsidRPr="00B53D89" w:rsidRDefault="008C6663" w:rsidP="006E599A">
            <w:pPr>
              <w:ind w:right="101"/>
              <w:jc w:val="right"/>
              <w:rPr>
                <w:rFonts w:cs="Times New Roman"/>
                <w:szCs w:val="22"/>
              </w:rPr>
            </w:pPr>
          </w:p>
        </w:tc>
        <w:tc>
          <w:tcPr>
            <w:tcW w:w="1077" w:type="dxa"/>
          </w:tcPr>
          <w:p w14:paraId="37788CBD" w14:textId="77777777" w:rsidR="008C6663" w:rsidRPr="00B53D89" w:rsidRDefault="008C6663" w:rsidP="006E599A">
            <w:pPr>
              <w:spacing w:line="240" w:lineRule="auto"/>
              <w:ind w:right="101"/>
              <w:jc w:val="right"/>
              <w:rPr>
                <w:rFonts w:cs="Times New Roman"/>
                <w:szCs w:val="22"/>
              </w:rPr>
            </w:pPr>
          </w:p>
        </w:tc>
        <w:tc>
          <w:tcPr>
            <w:tcW w:w="181" w:type="dxa"/>
            <w:shd w:val="clear" w:color="auto" w:fill="auto"/>
          </w:tcPr>
          <w:p w14:paraId="26BC0A39" w14:textId="77777777" w:rsidR="008C6663" w:rsidRPr="00B53D89" w:rsidRDefault="008C6663" w:rsidP="006E599A">
            <w:pPr>
              <w:ind w:right="101"/>
              <w:jc w:val="right"/>
              <w:rPr>
                <w:rFonts w:cs="Times New Roman"/>
                <w:szCs w:val="22"/>
              </w:rPr>
            </w:pPr>
          </w:p>
        </w:tc>
        <w:tc>
          <w:tcPr>
            <w:tcW w:w="1079" w:type="dxa"/>
          </w:tcPr>
          <w:p w14:paraId="16E10533" w14:textId="77777777" w:rsidR="008C6663" w:rsidRPr="00B53D89" w:rsidRDefault="008C6663" w:rsidP="006E599A">
            <w:pPr>
              <w:tabs>
                <w:tab w:val="decimal" w:pos="640"/>
              </w:tabs>
              <w:spacing w:line="240" w:lineRule="auto"/>
              <w:ind w:right="-79"/>
              <w:rPr>
                <w:rFonts w:cs="Times New Roman"/>
                <w:szCs w:val="22"/>
              </w:rPr>
            </w:pPr>
          </w:p>
        </w:tc>
        <w:tc>
          <w:tcPr>
            <w:tcW w:w="178" w:type="dxa"/>
          </w:tcPr>
          <w:p w14:paraId="51913CDC" w14:textId="77777777" w:rsidR="008C6663" w:rsidRPr="00B53D89" w:rsidRDefault="008C6663" w:rsidP="006E599A">
            <w:pPr>
              <w:ind w:right="101"/>
              <w:jc w:val="right"/>
              <w:rPr>
                <w:rFonts w:cs="Times New Roman"/>
                <w:szCs w:val="22"/>
              </w:rPr>
            </w:pPr>
          </w:p>
        </w:tc>
        <w:tc>
          <w:tcPr>
            <w:tcW w:w="1198" w:type="dxa"/>
          </w:tcPr>
          <w:p w14:paraId="4BD89AC3" w14:textId="77777777" w:rsidR="008C6663" w:rsidRPr="00B53D89" w:rsidRDefault="008C6663" w:rsidP="006E599A">
            <w:pPr>
              <w:spacing w:line="240" w:lineRule="auto"/>
              <w:ind w:right="101"/>
              <w:jc w:val="right"/>
              <w:rPr>
                <w:rFonts w:cs="Times New Roman"/>
                <w:szCs w:val="22"/>
              </w:rPr>
            </w:pPr>
          </w:p>
        </w:tc>
      </w:tr>
      <w:tr w:rsidR="008C6663" w:rsidRPr="00EE755B" w14:paraId="06FE3093" w14:textId="77777777" w:rsidTr="008C6663">
        <w:trPr>
          <w:cantSplit/>
          <w:trHeight w:val="245"/>
        </w:trPr>
        <w:tc>
          <w:tcPr>
            <w:tcW w:w="4320" w:type="dxa"/>
            <w:shd w:val="clear" w:color="auto" w:fill="auto"/>
          </w:tcPr>
          <w:p w14:paraId="17DDD65B" w14:textId="77777777" w:rsidR="008C6663" w:rsidRPr="00FA292D" w:rsidRDefault="008C6663" w:rsidP="006E599A">
            <w:pPr>
              <w:spacing w:line="240" w:lineRule="atLeast"/>
              <w:ind w:left="195" w:hanging="90"/>
              <w:rPr>
                <w:szCs w:val="22"/>
                <w:rtl/>
                <w:cs/>
              </w:rPr>
            </w:pPr>
            <w:r w:rsidRPr="00FA292D">
              <w:rPr>
                <w:szCs w:val="22"/>
              </w:rPr>
              <w:t xml:space="preserve">Derivative assets </w:t>
            </w:r>
          </w:p>
        </w:tc>
        <w:tc>
          <w:tcPr>
            <w:tcW w:w="1170" w:type="dxa"/>
          </w:tcPr>
          <w:p w14:paraId="3475204D"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83" w:type="dxa"/>
            <w:tcBorders>
              <w:left w:val="nil"/>
            </w:tcBorders>
          </w:tcPr>
          <w:p w14:paraId="0C64E924" w14:textId="77777777" w:rsidR="008C6663" w:rsidRPr="00B53D89" w:rsidRDefault="008C6663" w:rsidP="006E599A">
            <w:pPr>
              <w:ind w:right="101"/>
              <w:jc w:val="right"/>
              <w:rPr>
                <w:rFonts w:cs="Times New Roman"/>
                <w:szCs w:val="22"/>
              </w:rPr>
            </w:pPr>
          </w:p>
        </w:tc>
        <w:tc>
          <w:tcPr>
            <w:tcW w:w="1077" w:type="dxa"/>
          </w:tcPr>
          <w:p w14:paraId="1650C247" w14:textId="77777777" w:rsidR="008C6663" w:rsidRPr="00B53D89" w:rsidRDefault="008C6663" w:rsidP="006E599A">
            <w:pPr>
              <w:spacing w:line="240" w:lineRule="auto"/>
              <w:ind w:right="101"/>
              <w:jc w:val="right"/>
              <w:rPr>
                <w:rFonts w:cs="Times New Roman"/>
                <w:szCs w:val="22"/>
              </w:rPr>
            </w:pPr>
            <w:r w:rsidRPr="00B53D89">
              <w:rPr>
                <w:rFonts w:cs="Times New Roman"/>
                <w:szCs w:val="22"/>
              </w:rPr>
              <w:t>50,695</w:t>
            </w:r>
          </w:p>
        </w:tc>
        <w:tc>
          <w:tcPr>
            <w:tcW w:w="181" w:type="dxa"/>
            <w:shd w:val="clear" w:color="auto" w:fill="auto"/>
          </w:tcPr>
          <w:p w14:paraId="3339DA1D" w14:textId="77777777" w:rsidR="008C6663" w:rsidRPr="00B53D89" w:rsidRDefault="008C6663" w:rsidP="006E599A">
            <w:pPr>
              <w:ind w:right="101"/>
              <w:jc w:val="right"/>
              <w:rPr>
                <w:rFonts w:cs="Times New Roman"/>
                <w:szCs w:val="22"/>
              </w:rPr>
            </w:pPr>
          </w:p>
        </w:tc>
        <w:tc>
          <w:tcPr>
            <w:tcW w:w="1079" w:type="dxa"/>
          </w:tcPr>
          <w:p w14:paraId="4D71467A"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78" w:type="dxa"/>
          </w:tcPr>
          <w:p w14:paraId="0DA99C27" w14:textId="77777777" w:rsidR="008C6663" w:rsidRPr="00B53D89" w:rsidRDefault="008C6663" w:rsidP="006E599A">
            <w:pPr>
              <w:ind w:right="101"/>
              <w:jc w:val="right"/>
              <w:rPr>
                <w:rFonts w:cs="Times New Roman"/>
                <w:szCs w:val="22"/>
              </w:rPr>
            </w:pPr>
          </w:p>
        </w:tc>
        <w:tc>
          <w:tcPr>
            <w:tcW w:w="1198" w:type="dxa"/>
          </w:tcPr>
          <w:p w14:paraId="3ED831E0" w14:textId="77777777" w:rsidR="008C6663" w:rsidRPr="00B53D89" w:rsidRDefault="008C6663" w:rsidP="006E599A">
            <w:pPr>
              <w:spacing w:line="240" w:lineRule="auto"/>
              <w:ind w:right="101"/>
              <w:jc w:val="right"/>
              <w:rPr>
                <w:rFonts w:cs="Times New Roman"/>
                <w:szCs w:val="22"/>
              </w:rPr>
            </w:pPr>
            <w:r w:rsidRPr="00B53D89">
              <w:rPr>
                <w:rFonts w:cs="Times New Roman"/>
                <w:szCs w:val="22"/>
              </w:rPr>
              <w:t>50,695</w:t>
            </w:r>
          </w:p>
        </w:tc>
      </w:tr>
      <w:tr w:rsidR="008C6663" w:rsidRPr="00EE755B" w14:paraId="12A9F70B" w14:textId="77777777" w:rsidTr="008C6663">
        <w:trPr>
          <w:cantSplit/>
        </w:trPr>
        <w:tc>
          <w:tcPr>
            <w:tcW w:w="4320" w:type="dxa"/>
            <w:shd w:val="clear" w:color="auto" w:fill="auto"/>
          </w:tcPr>
          <w:p w14:paraId="609A34D8" w14:textId="77777777" w:rsidR="008C6663" w:rsidRPr="00FA292D" w:rsidRDefault="008C6663" w:rsidP="006E599A">
            <w:pPr>
              <w:spacing w:line="240" w:lineRule="atLeast"/>
              <w:ind w:left="195" w:hanging="90"/>
              <w:rPr>
                <w:szCs w:val="22"/>
                <w:rtl/>
                <w:cs/>
              </w:rPr>
            </w:pPr>
            <w:r w:rsidRPr="00FA292D">
              <w:rPr>
                <w:szCs w:val="22"/>
              </w:rPr>
              <w:t xml:space="preserve">Trading </w:t>
            </w:r>
            <w:r w:rsidR="00362212">
              <w:rPr>
                <w:szCs w:val="22"/>
              </w:rPr>
              <w:t>investments</w:t>
            </w:r>
          </w:p>
        </w:tc>
        <w:tc>
          <w:tcPr>
            <w:tcW w:w="1170" w:type="dxa"/>
          </w:tcPr>
          <w:p w14:paraId="16EA1A36" w14:textId="77777777" w:rsidR="008C6663" w:rsidRPr="00B53D89" w:rsidRDefault="008C6663" w:rsidP="006E599A">
            <w:pPr>
              <w:spacing w:line="240" w:lineRule="auto"/>
              <w:ind w:right="101"/>
              <w:jc w:val="right"/>
              <w:rPr>
                <w:rFonts w:cs="Times New Roman"/>
                <w:szCs w:val="22"/>
              </w:rPr>
            </w:pPr>
            <w:r w:rsidRPr="00B53D89">
              <w:rPr>
                <w:rFonts w:cs="Times New Roman"/>
                <w:szCs w:val="22"/>
              </w:rPr>
              <w:t>1,599,487</w:t>
            </w:r>
          </w:p>
        </w:tc>
        <w:tc>
          <w:tcPr>
            <w:tcW w:w="183" w:type="dxa"/>
          </w:tcPr>
          <w:p w14:paraId="2DFC57FE" w14:textId="77777777" w:rsidR="008C6663" w:rsidRPr="00B53D89" w:rsidRDefault="008C6663" w:rsidP="006E599A">
            <w:pPr>
              <w:ind w:right="101"/>
              <w:jc w:val="right"/>
              <w:rPr>
                <w:rFonts w:cs="Times New Roman"/>
                <w:szCs w:val="22"/>
              </w:rPr>
            </w:pPr>
          </w:p>
        </w:tc>
        <w:tc>
          <w:tcPr>
            <w:tcW w:w="1077" w:type="dxa"/>
          </w:tcPr>
          <w:p w14:paraId="44C884F6" w14:textId="77777777" w:rsidR="008C6663" w:rsidRPr="00B53D89" w:rsidRDefault="008C6663" w:rsidP="006E599A">
            <w:pPr>
              <w:spacing w:line="240" w:lineRule="auto"/>
              <w:ind w:right="101"/>
              <w:jc w:val="right"/>
              <w:rPr>
                <w:rFonts w:cs="Times New Roman"/>
                <w:szCs w:val="22"/>
              </w:rPr>
            </w:pPr>
            <w:r w:rsidRPr="00B53D89">
              <w:rPr>
                <w:rFonts w:cs="Times New Roman"/>
                <w:szCs w:val="22"/>
              </w:rPr>
              <w:t>208,931</w:t>
            </w:r>
          </w:p>
        </w:tc>
        <w:tc>
          <w:tcPr>
            <w:tcW w:w="181" w:type="dxa"/>
            <w:shd w:val="clear" w:color="auto" w:fill="auto"/>
          </w:tcPr>
          <w:p w14:paraId="5BA1BB77" w14:textId="77777777" w:rsidR="008C6663" w:rsidRPr="00B53D89" w:rsidRDefault="008C6663" w:rsidP="006E599A">
            <w:pPr>
              <w:ind w:right="101"/>
              <w:jc w:val="right"/>
              <w:rPr>
                <w:rFonts w:cs="Times New Roman"/>
                <w:szCs w:val="22"/>
              </w:rPr>
            </w:pPr>
          </w:p>
        </w:tc>
        <w:tc>
          <w:tcPr>
            <w:tcW w:w="1079" w:type="dxa"/>
          </w:tcPr>
          <w:p w14:paraId="66A1A5DC"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78" w:type="dxa"/>
          </w:tcPr>
          <w:p w14:paraId="6264DCC2" w14:textId="77777777" w:rsidR="008C6663" w:rsidRPr="00B53D89" w:rsidRDefault="008C6663" w:rsidP="006E599A">
            <w:pPr>
              <w:ind w:right="101"/>
              <w:jc w:val="right"/>
              <w:rPr>
                <w:rFonts w:cs="Times New Roman"/>
                <w:szCs w:val="22"/>
              </w:rPr>
            </w:pPr>
          </w:p>
        </w:tc>
        <w:tc>
          <w:tcPr>
            <w:tcW w:w="1198" w:type="dxa"/>
          </w:tcPr>
          <w:p w14:paraId="5275F7A3" w14:textId="77777777" w:rsidR="008C6663" w:rsidRPr="00B53D89" w:rsidRDefault="008C6663" w:rsidP="006E599A">
            <w:pPr>
              <w:spacing w:line="240" w:lineRule="auto"/>
              <w:ind w:right="101"/>
              <w:jc w:val="right"/>
              <w:rPr>
                <w:rFonts w:cs="Times New Roman"/>
                <w:szCs w:val="22"/>
              </w:rPr>
            </w:pPr>
            <w:r w:rsidRPr="00B53D89">
              <w:rPr>
                <w:rFonts w:cs="Times New Roman"/>
                <w:szCs w:val="22"/>
              </w:rPr>
              <w:t>1,808,418</w:t>
            </w:r>
          </w:p>
        </w:tc>
      </w:tr>
      <w:tr w:rsidR="008C6663" w:rsidRPr="00EE755B" w14:paraId="3344560E" w14:textId="77777777" w:rsidTr="008C6663">
        <w:trPr>
          <w:cantSplit/>
        </w:trPr>
        <w:tc>
          <w:tcPr>
            <w:tcW w:w="4320" w:type="dxa"/>
            <w:shd w:val="clear" w:color="auto" w:fill="auto"/>
          </w:tcPr>
          <w:p w14:paraId="1D7717C5" w14:textId="77777777" w:rsidR="008C6663" w:rsidRPr="00FA292D" w:rsidRDefault="008C6663" w:rsidP="006E599A">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14:paraId="7CD7B1EF"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83" w:type="dxa"/>
          </w:tcPr>
          <w:p w14:paraId="79D22810" w14:textId="77777777" w:rsidR="008C6663" w:rsidRPr="00B53D89" w:rsidRDefault="008C6663" w:rsidP="006E599A">
            <w:pPr>
              <w:ind w:right="101"/>
              <w:jc w:val="right"/>
              <w:rPr>
                <w:rFonts w:cs="Times New Roman"/>
                <w:szCs w:val="22"/>
              </w:rPr>
            </w:pPr>
          </w:p>
        </w:tc>
        <w:tc>
          <w:tcPr>
            <w:tcW w:w="1077" w:type="dxa"/>
          </w:tcPr>
          <w:p w14:paraId="0E57F2F7" w14:textId="77777777" w:rsidR="008C6663" w:rsidRPr="00B53D89" w:rsidRDefault="008C6663" w:rsidP="006E599A">
            <w:pPr>
              <w:tabs>
                <w:tab w:val="decimal" w:pos="640"/>
              </w:tabs>
              <w:spacing w:line="240" w:lineRule="auto"/>
              <w:ind w:right="101"/>
              <w:jc w:val="right"/>
              <w:rPr>
                <w:rFonts w:cs="Times New Roman"/>
                <w:szCs w:val="22"/>
              </w:rPr>
            </w:pPr>
            <w:r w:rsidRPr="00B53D89">
              <w:rPr>
                <w:rFonts w:cs="Times New Roman"/>
                <w:szCs w:val="22"/>
              </w:rPr>
              <w:t>20,600</w:t>
            </w:r>
          </w:p>
        </w:tc>
        <w:tc>
          <w:tcPr>
            <w:tcW w:w="181" w:type="dxa"/>
            <w:shd w:val="clear" w:color="auto" w:fill="auto"/>
          </w:tcPr>
          <w:p w14:paraId="5F1098AA" w14:textId="77777777" w:rsidR="008C6663" w:rsidRPr="00B53D89" w:rsidRDefault="008C6663" w:rsidP="006E599A">
            <w:pPr>
              <w:ind w:right="101"/>
              <w:jc w:val="right"/>
              <w:rPr>
                <w:rFonts w:cs="Times New Roman"/>
                <w:szCs w:val="22"/>
              </w:rPr>
            </w:pPr>
          </w:p>
        </w:tc>
        <w:tc>
          <w:tcPr>
            <w:tcW w:w="1079" w:type="dxa"/>
          </w:tcPr>
          <w:p w14:paraId="1ABD8EAC"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78" w:type="dxa"/>
          </w:tcPr>
          <w:p w14:paraId="751718F3" w14:textId="77777777" w:rsidR="008C6663" w:rsidRPr="00B53D89" w:rsidRDefault="008C6663" w:rsidP="006E599A">
            <w:pPr>
              <w:ind w:right="101"/>
              <w:jc w:val="right"/>
              <w:rPr>
                <w:rFonts w:cs="Times New Roman"/>
                <w:szCs w:val="22"/>
              </w:rPr>
            </w:pPr>
          </w:p>
        </w:tc>
        <w:tc>
          <w:tcPr>
            <w:tcW w:w="1198" w:type="dxa"/>
          </w:tcPr>
          <w:p w14:paraId="12251286" w14:textId="77777777" w:rsidR="008C6663" w:rsidRPr="00B53D89" w:rsidRDefault="008C6663" w:rsidP="006E599A">
            <w:pPr>
              <w:spacing w:line="240" w:lineRule="auto"/>
              <w:ind w:right="101"/>
              <w:jc w:val="right"/>
              <w:rPr>
                <w:rFonts w:cs="Times New Roman"/>
                <w:szCs w:val="22"/>
              </w:rPr>
            </w:pPr>
            <w:r w:rsidRPr="00B53D89">
              <w:rPr>
                <w:rFonts w:cs="Times New Roman"/>
                <w:szCs w:val="22"/>
              </w:rPr>
              <w:t>20,600</w:t>
            </w:r>
          </w:p>
        </w:tc>
      </w:tr>
      <w:tr w:rsidR="008C6663" w:rsidRPr="00852800" w14:paraId="21022120" w14:textId="77777777" w:rsidTr="008C6663">
        <w:trPr>
          <w:cantSplit/>
        </w:trPr>
        <w:tc>
          <w:tcPr>
            <w:tcW w:w="4320" w:type="dxa"/>
            <w:shd w:val="clear" w:color="auto" w:fill="auto"/>
          </w:tcPr>
          <w:p w14:paraId="5FA6137A" w14:textId="77777777" w:rsidR="008C6663" w:rsidRPr="00FA292D" w:rsidRDefault="008C6663" w:rsidP="006E599A">
            <w:pPr>
              <w:spacing w:line="240" w:lineRule="atLeast"/>
              <w:ind w:left="195" w:hanging="90"/>
              <w:rPr>
                <w:szCs w:val="22"/>
              </w:rPr>
            </w:pPr>
          </w:p>
        </w:tc>
        <w:tc>
          <w:tcPr>
            <w:tcW w:w="1170" w:type="dxa"/>
          </w:tcPr>
          <w:p w14:paraId="01461899" w14:textId="77777777" w:rsidR="008C6663" w:rsidRPr="00B8234F" w:rsidRDefault="008C6663" w:rsidP="006E599A">
            <w:pPr>
              <w:tabs>
                <w:tab w:val="left" w:pos="911"/>
              </w:tabs>
              <w:spacing w:line="240" w:lineRule="atLeast"/>
              <w:ind w:right="101"/>
              <w:jc w:val="right"/>
              <w:rPr>
                <w:rFonts w:cs="Times New Roman"/>
                <w:szCs w:val="22"/>
              </w:rPr>
            </w:pPr>
          </w:p>
        </w:tc>
        <w:tc>
          <w:tcPr>
            <w:tcW w:w="183" w:type="dxa"/>
            <w:tcBorders>
              <w:left w:val="nil"/>
            </w:tcBorders>
          </w:tcPr>
          <w:p w14:paraId="792A60EC" w14:textId="77777777" w:rsidR="008C6663" w:rsidRPr="00B8234F" w:rsidRDefault="008C6663" w:rsidP="006E599A">
            <w:pPr>
              <w:spacing w:line="240" w:lineRule="atLeast"/>
              <w:jc w:val="right"/>
              <w:rPr>
                <w:rFonts w:cs="Times New Roman"/>
                <w:szCs w:val="22"/>
              </w:rPr>
            </w:pPr>
          </w:p>
        </w:tc>
        <w:tc>
          <w:tcPr>
            <w:tcW w:w="1077" w:type="dxa"/>
            <w:shd w:val="clear" w:color="auto" w:fill="auto"/>
          </w:tcPr>
          <w:p w14:paraId="69D5388A" w14:textId="77777777" w:rsidR="008C6663" w:rsidRPr="00B8234F" w:rsidRDefault="008C6663" w:rsidP="006E599A">
            <w:pPr>
              <w:tabs>
                <w:tab w:val="left" w:pos="821"/>
              </w:tabs>
              <w:spacing w:line="240" w:lineRule="atLeast"/>
              <w:ind w:right="101"/>
              <w:jc w:val="right"/>
              <w:rPr>
                <w:rFonts w:cs="Times New Roman"/>
                <w:szCs w:val="22"/>
              </w:rPr>
            </w:pPr>
          </w:p>
        </w:tc>
        <w:tc>
          <w:tcPr>
            <w:tcW w:w="181" w:type="dxa"/>
            <w:shd w:val="clear" w:color="auto" w:fill="auto"/>
          </w:tcPr>
          <w:p w14:paraId="33E706C9" w14:textId="77777777" w:rsidR="008C6663" w:rsidRPr="00B8234F" w:rsidRDefault="008C6663" w:rsidP="006E599A">
            <w:pPr>
              <w:spacing w:line="240" w:lineRule="atLeast"/>
              <w:jc w:val="right"/>
              <w:rPr>
                <w:rFonts w:cs="Times New Roman"/>
                <w:szCs w:val="22"/>
              </w:rPr>
            </w:pPr>
          </w:p>
        </w:tc>
        <w:tc>
          <w:tcPr>
            <w:tcW w:w="1079" w:type="dxa"/>
            <w:shd w:val="clear" w:color="auto" w:fill="auto"/>
          </w:tcPr>
          <w:p w14:paraId="40FC2223" w14:textId="77777777" w:rsidR="008C6663" w:rsidRPr="00B8234F" w:rsidRDefault="008C6663" w:rsidP="006E599A">
            <w:pPr>
              <w:tabs>
                <w:tab w:val="decimal" w:pos="638"/>
              </w:tabs>
              <w:spacing w:line="240" w:lineRule="atLeast"/>
              <w:ind w:right="-79"/>
              <w:rPr>
                <w:rFonts w:cs="Times New Roman"/>
                <w:szCs w:val="22"/>
              </w:rPr>
            </w:pPr>
          </w:p>
        </w:tc>
        <w:tc>
          <w:tcPr>
            <w:tcW w:w="178" w:type="dxa"/>
          </w:tcPr>
          <w:p w14:paraId="23B67FBE" w14:textId="77777777" w:rsidR="008C6663" w:rsidRPr="00B8234F" w:rsidRDefault="008C6663" w:rsidP="006E599A">
            <w:pPr>
              <w:spacing w:line="240" w:lineRule="atLeast"/>
              <w:ind w:right="101"/>
              <w:jc w:val="right"/>
              <w:rPr>
                <w:rFonts w:cs="Times New Roman"/>
                <w:szCs w:val="22"/>
              </w:rPr>
            </w:pPr>
          </w:p>
        </w:tc>
        <w:tc>
          <w:tcPr>
            <w:tcW w:w="1198" w:type="dxa"/>
          </w:tcPr>
          <w:p w14:paraId="2B4F6C7F" w14:textId="77777777" w:rsidR="008C6663" w:rsidRPr="00B8234F" w:rsidRDefault="008C6663" w:rsidP="006E599A">
            <w:pPr>
              <w:spacing w:line="240" w:lineRule="atLeast"/>
              <w:ind w:right="101"/>
              <w:jc w:val="right"/>
              <w:rPr>
                <w:rFonts w:cs="Times New Roman"/>
                <w:szCs w:val="22"/>
              </w:rPr>
            </w:pPr>
          </w:p>
        </w:tc>
      </w:tr>
      <w:tr w:rsidR="008C6663" w:rsidRPr="00852800" w14:paraId="5F40F3B6" w14:textId="77777777" w:rsidTr="008C6663">
        <w:trPr>
          <w:cantSplit/>
        </w:trPr>
        <w:tc>
          <w:tcPr>
            <w:tcW w:w="4320" w:type="dxa"/>
            <w:shd w:val="clear" w:color="auto" w:fill="auto"/>
          </w:tcPr>
          <w:p w14:paraId="69BD8C0F" w14:textId="77777777" w:rsidR="008C6663" w:rsidRPr="007D7FD0" w:rsidRDefault="008C6663" w:rsidP="008C6663">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14:paraId="27B30793" w14:textId="77777777" w:rsidR="008C6663" w:rsidRDefault="008C6663" w:rsidP="006E599A">
            <w:pPr>
              <w:tabs>
                <w:tab w:val="decimal" w:pos="640"/>
              </w:tabs>
              <w:spacing w:line="240" w:lineRule="auto"/>
              <w:ind w:left="105" w:right="-79"/>
              <w:rPr>
                <w:rFonts w:cs="Times New Roman"/>
                <w:szCs w:val="22"/>
              </w:rPr>
            </w:pPr>
          </w:p>
        </w:tc>
        <w:tc>
          <w:tcPr>
            <w:tcW w:w="183" w:type="dxa"/>
            <w:tcBorders>
              <w:left w:val="nil"/>
            </w:tcBorders>
          </w:tcPr>
          <w:p w14:paraId="1A364A00" w14:textId="77777777" w:rsidR="008C6663" w:rsidRPr="00B8234F" w:rsidRDefault="008C6663" w:rsidP="006E599A">
            <w:pPr>
              <w:ind w:right="101"/>
              <w:jc w:val="right"/>
              <w:rPr>
                <w:rFonts w:cs="Times New Roman"/>
                <w:szCs w:val="22"/>
              </w:rPr>
            </w:pPr>
          </w:p>
        </w:tc>
        <w:tc>
          <w:tcPr>
            <w:tcW w:w="1077" w:type="dxa"/>
            <w:shd w:val="clear" w:color="auto" w:fill="auto"/>
            <w:vAlign w:val="bottom"/>
          </w:tcPr>
          <w:p w14:paraId="2FC1B34C" w14:textId="77777777" w:rsidR="008C6663" w:rsidRDefault="008C6663" w:rsidP="006E599A">
            <w:pPr>
              <w:pStyle w:val="acctfourfigures"/>
              <w:tabs>
                <w:tab w:val="clear" w:pos="765"/>
                <w:tab w:val="decimal" w:pos="657"/>
              </w:tabs>
              <w:spacing w:line="240" w:lineRule="atLeast"/>
              <w:ind w:right="-92"/>
              <w:rPr>
                <w:rFonts w:cs="Times New Roman"/>
                <w:szCs w:val="22"/>
              </w:rPr>
            </w:pPr>
          </w:p>
        </w:tc>
        <w:tc>
          <w:tcPr>
            <w:tcW w:w="181" w:type="dxa"/>
            <w:shd w:val="clear" w:color="auto" w:fill="auto"/>
          </w:tcPr>
          <w:p w14:paraId="35084785" w14:textId="77777777" w:rsidR="008C6663" w:rsidRPr="00B8234F" w:rsidRDefault="008C6663" w:rsidP="006E599A">
            <w:pPr>
              <w:ind w:right="101"/>
              <w:jc w:val="right"/>
              <w:rPr>
                <w:rFonts w:cs="Times New Roman"/>
                <w:szCs w:val="22"/>
              </w:rPr>
            </w:pPr>
          </w:p>
        </w:tc>
        <w:tc>
          <w:tcPr>
            <w:tcW w:w="1079" w:type="dxa"/>
            <w:shd w:val="clear" w:color="auto" w:fill="auto"/>
          </w:tcPr>
          <w:p w14:paraId="19AC9C26" w14:textId="77777777" w:rsidR="008C6663" w:rsidRDefault="008C6663" w:rsidP="006E599A">
            <w:pPr>
              <w:pStyle w:val="acctfourfigures"/>
              <w:tabs>
                <w:tab w:val="clear" w:pos="765"/>
                <w:tab w:val="decimal" w:pos="1001"/>
              </w:tabs>
              <w:spacing w:line="240" w:lineRule="atLeast"/>
              <w:ind w:right="11"/>
              <w:rPr>
                <w:rFonts w:cs="Times New Roman"/>
                <w:szCs w:val="22"/>
              </w:rPr>
            </w:pPr>
          </w:p>
        </w:tc>
        <w:tc>
          <w:tcPr>
            <w:tcW w:w="178" w:type="dxa"/>
          </w:tcPr>
          <w:p w14:paraId="0DEF27B0" w14:textId="77777777" w:rsidR="008C6663" w:rsidRPr="00B8234F" w:rsidRDefault="008C6663" w:rsidP="006E599A">
            <w:pPr>
              <w:ind w:right="101"/>
              <w:jc w:val="right"/>
              <w:rPr>
                <w:rFonts w:cs="Times New Roman"/>
                <w:szCs w:val="22"/>
              </w:rPr>
            </w:pPr>
          </w:p>
        </w:tc>
        <w:tc>
          <w:tcPr>
            <w:tcW w:w="1198" w:type="dxa"/>
          </w:tcPr>
          <w:p w14:paraId="2AD24229" w14:textId="77777777" w:rsidR="008C6663" w:rsidRDefault="008C6663" w:rsidP="006E599A">
            <w:pPr>
              <w:ind w:right="101"/>
              <w:jc w:val="right"/>
              <w:rPr>
                <w:rFonts w:cs="Times New Roman"/>
                <w:szCs w:val="22"/>
              </w:rPr>
            </w:pPr>
          </w:p>
        </w:tc>
      </w:tr>
      <w:tr w:rsidR="008C6663" w:rsidRPr="00852800" w14:paraId="437B2787" w14:textId="77777777" w:rsidTr="008C6663">
        <w:trPr>
          <w:cantSplit/>
        </w:trPr>
        <w:tc>
          <w:tcPr>
            <w:tcW w:w="4320" w:type="dxa"/>
            <w:shd w:val="clear" w:color="auto" w:fill="auto"/>
          </w:tcPr>
          <w:p w14:paraId="59D27EA2" w14:textId="77777777" w:rsidR="008C6663" w:rsidRPr="002A45AC" w:rsidRDefault="0076110E" w:rsidP="008C6663">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14:paraId="7B50EDCE"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83" w:type="dxa"/>
            <w:tcBorders>
              <w:left w:val="nil"/>
            </w:tcBorders>
          </w:tcPr>
          <w:p w14:paraId="6ABFF9AF" w14:textId="77777777" w:rsidR="008C6663" w:rsidRPr="00B53D89" w:rsidRDefault="008C6663" w:rsidP="008C6663">
            <w:pPr>
              <w:jc w:val="right"/>
              <w:rPr>
                <w:rFonts w:cs="Times New Roman"/>
                <w:szCs w:val="22"/>
              </w:rPr>
            </w:pPr>
          </w:p>
        </w:tc>
        <w:tc>
          <w:tcPr>
            <w:tcW w:w="1077" w:type="dxa"/>
            <w:shd w:val="clear" w:color="auto" w:fill="auto"/>
          </w:tcPr>
          <w:p w14:paraId="61DAA688" w14:textId="77777777" w:rsidR="008C6663" w:rsidRPr="00B53D89" w:rsidRDefault="008C6663" w:rsidP="008C6663">
            <w:pPr>
              <w:tabs>
                <w:tab w:val="left" w:pos="821"/>
              </w:tabs>
              <w:spacing w:line="240" w:lineRule="auto"/>
              <w:ind w:right="101"/>
              <w:jc w:val="right"/>
              <w:rPr>
                <w:rFonts w:cs="Times New Roman"/>
                <w:szCs w:val="22"/>
              </w:rPr>
            </w:pPr>
            <w:r w:rsidRPr="00B53D89">
              <w:rPr>
                <w:rFonts w:cs="Times New Roman"/>
                <w:szCs w:val="22"/>
              </w:rPr>
              <w:t>151,792</w:t>
            </w:r>
          </w:p>
        </w:tc>
        <w:tc>
          <w:tcPr>
            <w:tcW w:w="181" w:type="dxa"/>
            <w:shd w:val="clear" w:color="auto" w:fill="auto"/>
          </w:tcPr>
          <w:p w14:paraId="1C33A831" w14:textId="77777777" w:rsidR="008C6663" w:rsidRPr="00B53D89" w:rsidRDefault="008C6663" w:rsidP="008C6663">
            <w:pPr>
              <w:jc w:val="right"/>
              <w:rPr>
                <w:rFonts w:cs="Times New Roman"/>
                <w:szCs w:val="22"/>
              </w:rPr>
            </w:pPr>
          </w:p>
        </w:tc>
        <w:tc>
          <w:tcPr>
            <w:tcW w:w="1079" w:type="dxa"/>
            <w:shd w:val="clear" w:color="auto" w:fill="auto"/>
          </w:tcPr>
          <w:p w14:paraId="04C83227" w14:textId="77777777" w:rsidR="008C6663" w:rsidRPr="00B53D89" w:rsidRDefault="008C6663" w:rsidP="00C56FDF">
            <w:pPr>
              <w:tabs>
                <w:tab w:val="decimal" w:pos="551"/>
              </w:tabs>
              <w:spacing w:line="240" w:lineRule="auto"/>
              <w:ind w:right="-79"/>
              <w:rPr>
                <w:rFonts w:cs="Times New Roman"/>
                <w:szCs w:val="22"/>
              </w:rPr>
            </w:pPr>
            <w:r w:rsidRPr="00B53D89">
              <w:rPr>
                <w:rFonts w:cs="Times New Roman"/>
                <w:szCs w:val="22"/>
              </w:rPr>
              <w:t>-</w:t>
            </w:r>
          </w:p>
        </w:tc>
        <w:tc>
          <w:tcPr>
            <w:tcW w:w="178" w:type="dxa"/>
          </w:tcPr>
          <w:p w14:paraId="0F38A730" w14:textId="77777777" w:rsidR="008C6663" w:rsidRPr="00B53D89" w:rsidRDefault="008C6663" w:rsidP="008C6663">
            <w:pPr>
              <w:ind w:right="101"/>
              <w:jc w:val="right"/>
              <w:rPr>
                <w:rFonts w:cs="Times New Roman"/>
                <w:szCs w:val="22"/>
              </w:rPr>
            </w:pPr>
          </w:p>
        </w:tc>
        <w:tc>
          <w:tcPr>
            <w:tcW w:w="1198" w:type="dxa"/>
          </w:tcPr>
          <w:p w14:paraId="0B728594" w14:textId="77777777" w:rsidR="008C6663" w:rsidRPr="00B53D89" w:rsidRDefault="008C6663" w:rsidP="008C6663">
            <w:pPr>
              <w:spacing w:line="240" w:lineRule="auto"/>
              <w:ind w:right="101"/>
              <w:jc w:val="right"/>
              <w:rPr>
                <w:rFonts w:cs="Times New Roman"/>
                <w:szCs w:val="22"/>
              </w:rPr>
            </w:pPr>
            <w:r w:rsidRPr="00B53D89">
              <w:rPr>
                <w:rFonts w:cs="Times New Roman"/>
                <w:szCs w:val="22"/>
              </w:rPr>
              <w:t>151,792</w:t>
            </w:r>
          </w:p>
        </w:tc>
      </w:tr>
    </w:tbl>
    <w:p w14:paraId="66A838B0" w14:textId="2E53BD91" w:rsidR="00AA0A8B" w:rsidRDefault="00AA0A8B" w:rsidP="003A733C">
      <w:pPr>
        <w:pStyle w:val="index"/>
        <w:tabs>
          <w:tab w:val="num" w:pos="540"/>
        </w:tabs>
        <w:jc w:val="thaiDistribute"/>
        <w:rPr>
          <w:lang w:val="en-US"/>
        </w:rPr>
      </w:pP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76110E" w:rsidRPr="00852800" w14:paraId="4C06F78C" w14:textId="77777777" w:rsidTr="00191A8B">
        <w:trPr>
          <w:cantSplit/>
          <w:trHeight w:val="264"/>
          <w:tblHeader/>
        </w:trPr>
        <w:tc>
          <w:tcPr>
            <w:tcW w:w="4314" w:type="dxa"/>
            <w:shd w:val="clear" w:color="auto" w:fill="auto"/>
          </w:tcPr>
          <w:p w14:paraId="5E939F30" w14:textId="77777777" w:rsidR="0076110E" w:rsidRPr="003C4147" w:rsidRDefault="0076110E" w:rsidP="006E599A">
            <w:pPr>
              <w:spacing w:line="240" w:lineRule="atLeast"/>
              <w:ind w:left="180" w:hanging="180"/>
              <w:rPr>
                <w:b/>
                <w:bCs/>
                <w:szCs w:val="22"/>
              </w:rPr>
            </w:pPr>
          </w:p>
        </w:tc>
        <w:tc>
          <w:tcPr>
            <w:tcW w:w="5061" w:type="dxa"/>
            <w:gridSpan w:val="7"/>
          </w:tcPr>
          <w:p w14:paraId="604ED9D0" w14:textId="77777777" w:rsidR="0076110E" w:rsidRPr="008C6663" w:rsidRDefault="0076110E"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43281B">
              <w:rPr>
                <w:rFonts w:cs="Times New Roman"/>
                <w:b/>
                <w:bCs/>
                <w:szCs w:val="22"/>
              </w:rPr>
              <w:t>Separate financial statements</w:t>
            </w:r>
          </w:p>
        </w:tc>
      </w:tr>
      <w:tr w:rsidR="0076110E" w:rsidRPr="00852800" w14:paraId="06CAD67E" w14:textId="77777777" w:rsidTr="00191A8B">
        <w:trPr>
          <w:cantSplit/>
          <w:trHeight w:val="274"/>
          <w:tblHeader/>
        </w:trPr>
        <w:tc>
          <w:tcPr>
            <w:tcW w:w="4314" w:type="dxa"/>
            <w:shd w:val="clear" w:color="auto" w:fill="auto"/>
          </w:tcPr>
          <w:p w14:paraId="4253A0C8" w14:textId="77777777" w:rsidR="0076110E" w:rsidRPr="003C4147" w:rsidRDefault="0076110E" w:rsidP="006E599A">
            <w:pPr>
              <w:spacing w:line="240" w:lineRule="atLeast"/>
              <w:ind w:left="180" w:hanging="180"/>
              <w:rPr>
                <w:b/>
                <w:bCs/>
                <w:szCs w:val="22"/>
              </w:rPr>
            </w:pPr>
          </w:p>
        </w:tc>
        <w:tc>
          <w:tcPr>
            <w:tcW w:w="5061" w:type="dxa"/>
            <w:gridSpan w:val="7"/>
          </w:tcPr>
          <w:p w14:paraId="1D4BFA37" w14:textId="77777777" w:rsidR="0076110E" w:rsidRPr="003C4147" w:rsidRDefault="004508EC" w:rsidP="006E599A">
            <w:pPr>
              <w:pStyle w:val="acctfourfigures"/>
              <w:tabs>
                <w:tab w:val="decimal" w:pos="-85"/>
              </w:tabs>
              <w:spacing w:line="240" w:lineRule="atLeast"/>
              <w:ind w:left="-85" w:right="11"/>
              <w:jc w:val="center"/>
              <w:rPr>
                <w:rFonts w:cs="Times New Roman"/>
                <w:szCs w:val="22"/>
              </w:rPr>
            </w:pPr>
            <w:r>
              <w:rPr>
                <w:rFonts w:cs="Times New Roman"/>
                <w:szCs w:val="22"/>
              </w:rPr>
              <w:t>2020</w:t>
            </w:r>
          </w:p>
        </w:tc>
      </w:tr>
      <w:tr w:rsidR="0076110E" w:rsidRPr="00852800" w14:paraId="3BFD0863" w14:textId="77777777" w:rsidTr="00191A8B">
        <w:trPr>
          <w:cantSplit/>
          <w:trHeight w:val="264"/>
          <w:tblHeader/>
        </w:trPr>
        <w:tc>
          <w:tcPr>
            <w:tcW w:w="4314" w:type="dxa"/>
            <w:shd w:val="clear" w:color="auto" w:fill="auto"/>
          </w:tcPr>
          <w:p w14:paraId="2E935054" w14:textId="77777777" w:rsidR="0076110E" w:rsidRPr="003C4147" w:rsidRDefault="0076110E" w:rsidP="006E599A">
            <w:pPr>
              <w:spacing w:line="240" w:lineRule="atLeast"/>
              <w:ind w:left="180" w:hanging="180"/>
              <w:rPr>
                <w:b/>
                <w:bCs/>
                <w:szCs w:val="22"/>
              </w:rPr>
            </w:pPr>
          </w:p>
        </w:tc>
        <w:tc>
          <w:tcPr>
            <w:tcW w:w="5061" w:type="dxa"/>
            <w:gridSpan w:val="7"/>
          </w:tcPr>
          <w:p w14:paraId="647D74F7"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14:paraId="03D7A273" w14:textId="77777777" w:rsidTr="00191A8B">
        <w:trPr>
          <w:cantSplit/>
          <w:trHeight w:val="264"/>
          <w:tblHeader/>
        </w:trPr>
        <w:tc>
          <w:tcPr>
            <w:tcW w:w="4314" w:type="dxa"/>
            <w:shd w:val="clear" w:color="auto" w:fill="auto"/>
          </w:tcPr>
          <w:p w14:paraId="7537A3F0" w14:textId="77777777" w:rsidR="0076110E" w:rsidRPr="003C4147" w:rsidRDefault="0076110E" w:rsidP="006E599A">
            <w:pPr>
              <w:spacing w:line="240" w:lineRule="atLeast"/>
              <w:ind w:left="180" w:hanging="180"/>
              <w:rPr>
                <w:b/>
                <w:bCs/>
                <w:szCs w:val="22"/>
              </w:rPr>
            </w:pPr>
          </w:p>
        </w:tc>
        <w:tc>
          <w:tcPr>
            <w:tcW w:w="1168" w:type="dxa"/>
          </w:tcPr>
          <w:p w14:paraId="7299368E" w14:textId="77777777"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2" w:type="dxa"/>
          </w:tcPr>
          <w:p w14:paraId="7ACED5E6"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5" w:type="dxa"/>
          </w:tcPr>
          <w:p w14:paraId="6BF0E38B"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14:paraId="1356499A"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14:paraId="70526765"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14:paraId="24556E5A"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201" w:type="dxa"/>
          </w:tcPr>
          <w:p w14:paraId="7C773275"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14:paraId="450CF8EB" w14:textId="77777777" w:rsidTr="00191A8B">
        <w:trPr>
          <w:cantSplit/>
          <w:trHeight w:val="258"/>
        </w:trPr>
        <w:tc>
          <w:tcPr>
            <w:tcW w:w="4314" w:type="dxa"/>
            <w:shd w:val="clear" w:color="auto" w:fill="auto"/>
          </w:tcPr>
          <w:p w14:paraId="027FD7A5" w14:textId="77777777" w:rsidR="0076110E" w:rsidRPr="001A3A07" w:rsidRDefault="0076110E" w:rsidP="006E599A">
            <w:pPr>
              <w:spacing w:line="240" w:lineRule="atLeast"/>
              <w:ind w:left="195" w:hanging="90"/>
              <w:rPr>
                <w:b/>
                <w:bCs/>
                <w:i/>
                <w:iCs/>
                <w:lang w:val="en-US"/>
              </w:rPr>
            </w:pPr>
          </w:p>
        </w:tc>
        <w:tc>
          <w:tcPr>
            <w:tcW w:w="5061" w:type="dxa"/>
            <w:gridSpan w:val="7"/>
          </w:tcPr>
          <w:p w14:paraId="7D807B73" w14:textId="77777777"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14:paraId="567B8080" w14:textId="77777777" w:rsidTr="00191A8B">
        <w:trPr>
          <w:cantSplit/>
          <w:trHeight w:val="258"/>
        </w:trPr>
        <w:tc>
          <w:tcPr>
            <w:tcW w:w="4314" w:type="dxa"/>
            <w:shd w:val="clear" w:color="auto" w:fill="auto"/>
          </w:tcPr>
          <w:p w14:paraId="1DB62FCE" w14:textId="77777777" w:rsidR="0076110E" w:rsidRPr="00FA292D" w:rsidRDefault="0076110E" w:rsidP="006E599A">
            <w:pPr>
              <w:spacing w:line="240" w:lineRule="atLeast"/>
              <w:ind w:left="195" w:hanging="90"/>
              <w:rPr>
                <w:szCs w:val="22"/>
              </w:rPr>
            </w:pPr>
            <w:r w:rsidRPr="001A3A07">
              <w:rPr>
                <w:b/>
                <w:bCs/>
                <w:i/>
                <w:iCs/>
                <w:lang w:val="en-US"/>
              </w:rPr>
              <w:t>Financial assets</w:t>
            </w:r>
          </w:p>
        </w:tc>
        <w:tc>
          <w:tcPr>
            <w:tcW w:w="1168" w:type="dxa"/>
          </w:tcPr>
          <w:p w14:paraId="7154C2E8" w14:textId="77777777" w:rsidR="0076110E" w:rsidRPr="00B53D89" w:rsidRDefault="0076110E" w:rsidP="006E599A">
            <w:pPr>
              <w:tabs>
                <w:tab w:val="decimal" w:pos="640"/>
              </w:tabs>
              <w:spacing w:line="240" w:lineRule="auto"/>
              <w:ind w:right="-79"/>
              <w:rPr>
                <w:rFonts w:cs="Times New Roman"/>
                <w:szCs w:val="22"/>
              </w:rPr>
            </w:pPr>
          </w:p>
        </w:tc>
        <w:tc>
          <w:tcPr>
            <w:tcW w:w="182" w:type="dxa"/>
            <w:tcBorders>
              <w:left w:val="nil"/>
            </w:tcBorders>
          </w:tcPr>
          <w:p w14:paraId="5BC62CA6" w14:textId="77777777" w:rsidR="0076110E" w:rsidRPr="00B53D89" w:rsidRDefault="0076110E" w:rsidP="006E599A">
            <w:pPr>
              <w:ind w:right="101"/>
              <w:jc w:val="right"/>
              <w:rPr>
                <w:rFonts w:cs="Times New Roman"/>
                <w:szCs w:val="22"/>
              </w:rPr>
            </w:pPr>
          </w:p>
        </w:tc>
        <w:tc>
          <w:tcPr>
            <w:tcW w:w="1075" w:type="dxa"/>
          </w:tcPr>
          <w:p w14:paraId="5CABCB92" w14:textId="77777777" w:rsidR="0076110E" w:rsidRPr="00B53D89" w:rsidRDefault="0076110E" w:rsidP="006E599A">
            <w:pPr>
              <w:spacing w:line="240" w:lineRule="auto"/>
              <w:ind w:right="101"/>
              <w:jc w:val="right"/>
              <w:rPr>
                <w:rFonts w:cs="Times New Roman"/>
                <w:szCs w:val="22"/>
              </w:rPr>
            </w:pPr>
          </w:p>
        </w:tc>
        <w:tc>
          <w:tcPr>
            <w:tcW w:w="180" w:type="dxa"/>
            <w:shd w:val="clear" w:color="auto" w:fill="auto"/>
          </w:tcPr>
          <w:p w14:paraId="45AD9620" w14:textId="77777777" w:rsidR="0076110E" w:rsidRPr="00B53D89" w:rsidRDefault="0076110E" w:rsidP="006E599A">
            <w:pPr>
              <w:ind w:right="101"/>
              <w:jc w:val="right"/>
              <w:rPr>
                <w:rFonts w:cs="Times New Roman"/>
                <w:szCs w:val="22"/>
              </w:rPr>
            </w:pPr>
          </w:p>
        </w:tc>
        <w:tc>
          <w:tcPr>
            <w:tcW w:w="1077" w:type="dxa"/>
          </w:tcPr>
          <w:p w14:paraId="2F652DA8" w14:textId="77777777" w:rsidR="0076110E" w:rsidRPr="00B53D89" w:rsidRDefault="0076110E" w:rsidP="006E599A">
            <w:pPr>
              <w:tabs>
                <w:tab w:val="decimal" w:pos="640"/>
              </w:tabs>
              <w:spacing w:line="240" w:lineRule="auto"/>
              <w:ind w:right="-79"/>
              <w:rPr>
                <w:rFonts w:cs="Times New Roman"/>
                <w:szCs w:val="22"/>
              </w:rPr>
            </w:pPr>
          </w:p>
        </w:tc>
        <w:tc>
          <w:tcPr>
            <w:tcW w:w="178" w:type="dxa"/>
          </w:tcPr>
          <w:p w14:paraId="57954C50" w14:textId="77777777" w:rsidR="0076110E" w:rsidRPr="00B53D89" w:rsidRDefault="0076110E" w:rsidP="006E599A">
            <w:pPr>
              <w:ind w:right="101"/>
              <w:jc w:val="right"/>
              <w:rPr>
                <w:rFonts w:cs="Times New Roman"/>
                <w:szCs w:val="22"/>
              </w:rPr>
            </w:pPr>
          </w:p>
        </w:tc>
        <w:tc>
          <w:tcPr>
            <w:tcW w:w="1201" w:type="dxa"/>
          </w:tcPr>
          <w:p w14:paraId="159D8171" w14:textId="77777777" w:rsidR="0076110E" w:rsidRPr="00B53D89" w:rsidRDefault="0076110E" w:rsidP="006E599A">
            <w:pPr>
              <w:spacing w:line="240" w:lineRule="auto"/>
              <w:ind w:right="101"/>
              <w:jc w:val="right"/>
              <w:rPr>
                <w:rFonts w:cs="Times New Roman"/>
                <w:szCs w:val="22"/>
              </w:rPr>
            </w:pPr>
          </w:p>
        </w:tc>
      </w:tr>
      <w:tr w:rsidR="00B27094" w:rsidRPr="00EE755B" w14:paraId="3D5A23C6" w14:textId="77777777" w:rsidTr="00191A8B">
        <w:trPr>
          <w:cantSplit/>
          <w:trHeight w:val="258"/>
        </w:trPr>
        <w:tc>
          <w:tcPr>
            <w:tcW w:w="4314" w:type="dxa"/>
            <w:shd w:val="clear" w:color="auto" w:fill="auto"/>
          </w:tcPr>
          <w:p w14:paraId="5AFD8E08" w14:textId="77777777" w:rsidR="00B27094" w:rsidRPr="00FA292D" w:rsidRDefault="00B27094" w:rsidP="00B27094">
            <w:pPr>
              <w:spacing w:line="240" w:lineRule="atLeast"/>
              <w:ind w:left="195" w:hanging="90"/>
              <w:rPr>
                <w:szCs w:val="22"/>
                <w:rtl/>
                <w:cs/>
              </w:rPr>
            </w:pPr>
            <w:r w:rsidRPr="00FA292D">
              <w:rPr>
                <w:szCs w:val="22"/>
              </w:rPr>
              <w:t xml:space="preserve">Derivative assets </w:t>
            </w:r>
          </w:p>
        </w:tc>
        <w:tc>
          <w:tcPr>
            <w:tcW w:w="1168" w:type="dxa"/>
          </w:tcPr>
          <w:p w14:paraId="4C3EB973" w14:textId="4F0CF04A" w:rsidR="00B27094" w:rsidRPr="008C2062" w:rsidRDefault="00735F9A" w:rsidP="00B27094">
            <w:pPr>
              <w:tabs>
                <w:tab w:val="decimal" w:pos="640"/>
              </w:tabs>
            </w:pPr>
            <w:r>
              <w:t>-</w:t>
            </w:r>
          </w:p>
        </w:tc>
        <w:tc>
          <w:tcPr>
            <w:tcW w:w="182" w:type="dxa"/>
            <w:tcBorders>
              <w:left w:val="nil"/>
            </w:tcBorders>
          </w:tcPr>
          <w:p w14:paraId="1D5D43E0" w14:textId="77777777" w:rsidR="00B27094" w:rsidRPr="00B53D89" w:rsidRDefault="00B27094" w:rsidP="00B27094">
            <w:pPr>
              <w:ind w:right="101"/>
              <w:jc w:val="right"/>
              <w:rPr>
                <w:rFonts w:cs="Times New Roman"/>
                <w:szCs w:val="22"/>
              </w:rPr>
            </w:pPr>
          </w:p>
        </w:tc>
        <w:tc>
          <w:tcPr>
            <w:tcW w:w="1075" w:type="dxa"/>
          </w:tcPr>
          <w:p w14:paraId="1E01ACB6" w14:textId="3E41796A" w:rsidR="00B27094" w:rsidRPr="00500025" w:rsidRDefault="00500025" w:rsidP="00B27094">
            <w:pPr>
              <w:tabs>
                <w:tab w:val="decimal" w:pos="820"/>
              </w:tabs>
              <w:rPr>
                <w:lang w:val="en-US" w:bidi="th-TH"/>
              </w:rPr>
            </w:pPr>
            <w:r>
              <w:rPr>
                <w:lang w:val="en-US" w:bidi="th-TH"/>
              </w:rPr>
              <w:t>91,842</w:t>
            </w:r>
          </w:p>
        </w:tc>
        <w:tc>
          <w:tcPr>
            <w:tcW w:w="180" w:type="dxa"/>
            <w:shd w:val="clear" w:color="auto" w:fill="auto"/>
          </w:tcPr>
          <w:p w14:paraId="414B8EC5" w14:textId="77777777" w:rsidR="00B27094" w:rsidRPr="00B27094" w:rsidRDefault="00B27094" w:rsidP="00B27094">
            <w:pPr>
              <w:tabs>
                <w:tab w:val="decimal" w:pos="640"/>
              </w:tabs>
              <w:ind w:right="101"/>
              <w:jc w:val="right"/>
            </w:pPr>
          </w:p>
        </w:tc>
        <w:tc>
          <w:tcPr>
            <w:tcW w:w="1077" w:type="dxa"/>
          </w:tcPr>
          <w:p w14:paraId="0AB0EE71" w14:textId="66D626FE" w:rsidR="00B27094" w:rsidRPr="00EF2674" w:rsidRDefault="00500025" w:rsidP="00500025">
            <w:pPr>
              <w:tabs>
                <w:tab w:val="decimal" w:pos="910"/>
              </w:tabs>
              <w:ind w:right="-50"/>
            </w:pPr>
            <w:r>
              <w:t>394,637</w:t>
            </w:r>
          </w:p>
        </w:tc>
        <w:tc>
          <w:tcPr>
            <w:tcW w:w="178" w:type="dxa"/>
          </w:tcPr>
          <w:p w14:paraId="40B8147B" w14:textId="77777777" w:rsidR="00B27094" w:rsidRPr="00B27094" w:rsidRDefault="00B27094" w:rsidP="00B27094">
            <w:pPr>
              <w:tabs>
                <w:tab w:val="decimal" w:pos="640"/>
              </w:tabs>
              <w:ind w:right="101"/>
              <w:jc w:val="right"/>
            </w:pPr>
          </w:p>
        </w:tc>
        <w:tc>
          <w:tcPr>
            <w:tcW w:w="1201" w:type="dxa"/>
          </w:tcPr>
          <w:p w14:paraId="70F68BB2" w14:textId="6D7D55E9" w:rsidR="00B27094" w:rsidRPr="00DA2F9C" w:rsidRDefault="00740103" w:rsidP="00B27094">
            <w:pPr>
              <w:tabs>
                <w:tab w:val="decimal" w:pos="910"/>
              </w:tabs>
              <w:ind w:right="-50"/>
            </w:pPr>
            <w:r w:rsidRPr="00740103">
              <w:t>486,479</w:t>
            </w:r>
          </w:p>
        </w:tc>
      </w:tr>
      <w:tr w:rsidR="00B27094" w:rsidRPr="00EE755B" w14:paraId="5F304278" w14:textId="77777777" w:rsidTr="00191A8B">
        <w:trPr>
          <w:cantSplit/>
          <w:trHeight w:val="274"/>
        </w:trPr>
        <w:tc>
          <w:tcPr>
            <w:tcW w:w="4314" w:type="dxa"/>
            <w:shd w:val="clear" w:color="auto" w:fill="auto"/>
          </w:tcPr>
          <w:p w14:paraId="461B435D" w14:textId="77777777" w:rsidR="00B27094" w:rsidRPr="00FA292D" w:rsidRDefault="00B27094" w:rsidP="00B27094">
            <w:pPr>
              <w:spacing w:line="240" w:lineRule="atLeast"/>
              <w:ind w:left="195" w:hanging="90"/>
              <w:rPr>
                <w:szCs w:val="22"/>
                <w:rtl/>
                <w:cs/>
              </w:rPr>
            </w:pPr>
            <w:r>
              <w:rPr>
                <w:szCs w:val="22"/>
              </w:rPr>
              <w:t>Non-collateralised investments</w:t>
            </w:r>
          </w:p>
        </w:tc>
        <w:tc>
          <w:tcPr>
            <w:tcW w:w="1168" w:type="dxa"/>
          </w:tcPr>
          <w:p w14:paraId="1EF417DC" w14:textId="77777777" w:rsidR="00B27094" w:rsidRPr="008C2062" w:rsidRDefault="00B27094" w:rsidP="00B27094">
            <w:pPr>
              <w:tabs>
                <w:tab w:val="decimal" w:pos="910"/>
              </w:tabs>
            </w:pPr>
          </w:p>
        </w:tc>
        <w:tc>
          <w:tcPr>
            <w:tcW w:w="182" w:type="dxa"/>
          </w:tcPr>
          <w:p w14:paraId="15441AEE" w14:textId="77777777" w:rsidR="00B27094" w:rsidRPr="00B53D89" w:rsidRDefault="00B27094" w:rsidP="00B27094">
            <w:pPr>
              <w:ind w:right="101"/>
              <w:jc w:val="right"/>
              <w:rPr>
                <w:rFonts w:cs="Times New Roman"/>
                <w:szCs w:val="22"/>
              </w:rPr>
            </w:pPr>
          </w:p>
        </w:tc>
        <w:tc>
          <w:tcPr>
            <w:tcW w:w="1075" w:type="dxa"/>
          </w:tcPr>
          <w:p w14:paraId="70C9E54A" w14:textId="77777777" w:rsidR="00B27094" w:rsidRPr="00247263" w:rsidRDefault="00B27094" w:rsidP="00B27094">
            <w:pPr>
              <w:tabs>
                <w:tab w:val="decimal" w:pos="820"/>
              </w:tabs>
            </w:pPr>
          </w:p>
        </w:tc>
        <w:tc>
          <w:tcPr>
            <w:tcW w:w="180" w:type="dxa"/>
            <w:shd w:val="clear" w:color="auto" w:fill="auto"/>
          </w:tcPr>
          <w:p w14:paraId="0C6E3701" w14:textId="77777777" w:rsidR="00B27094" w:rsidRPr="00B27094" w:rsidRDefault="00B27094" w:rsidP="00B27094">
            <w:pPr>
              <w:tabs>
                <w:tab w:val="decimal" w:pos="640"/>
              </w:tabs>
              <w:ind w:right="101"/>
              <w:jc w:val="right"/>
            </w:pPr>
          </w:p>
        </w:tc>
        <w:tc>
          <w:tcPr>
            <w:tcW w:w="1077" w:type="dxa"/>
          </w:tcPr>
          <w:p w14:paraId="7B40E339" w14:textId="77777777" w:rsidR="00B27094" w:rsidRPr="00EF2674" w:rsidRDefault="00B27094" w:rsidP="00B27094">
            <w:pPr>
              <w:tabs>
                <w:tab w:val="decimal" w:pos="550"/>
              </w:tabs>
            </w:pPr>
          </w:p>
        </w:tc>
        <w:tc>
          <w:tcPr>
            <w:tcW w:w="178" w:type="dxa"/>
          </w:tcPr>
          <w:p w14:paraId="0359F4F3" w14:textId="77777777" w:rsidR="00B27094" w:rsidRPr="00B27094" w:rsidRDefault="00B27094" w:rsidP="00B27094">
            <w:pPr>
              <w:tabs>
                <w:tab w:val="decimal" w:pos="640"/>
              </w:tabs>
              <w:ind w:right="101"/>
              <w:jc w:val="right"/>
            </w:pPr>
          </w:p>
        </w:tc>
        <w:tc>
          <w:tcPr>
            <w:tcW w:w="1201" w:type="dxa"/>
          </w:tcPr>
          <w:p w14:paraId="2D16CFD7" w14:textId="77777777" w:rsidR="00B27094" w:rsidRPr="00DA2F9C" w:rsidRDefault="00B27094" w:rsidP="00B27094">
            <w:pPr>
              <w:tabs>
                <w:tab w:val="decimal" w:pos="910"/>
              </w:tabs>
            </w:pPr>
          </w:p>
        </w:tc>
      </w:tr>
      <w:tr w:rsidR="00B27094" w:rsidRPr="00EE755B" w14:paraId="40333306" w14:textId="77777777" w:rsidTr="00191A8B">
        <w:trPr>
          <w:cantSplit/>
          <w:trHeight w:val="549"/>
        </w:trPr>
        <w:tc>
          <w:tcPr>
            <w:tcW w:w="4314" w:type="dxa"/>
            <w:shd w:val="clear" w:color="auto" w:fill="auto"/>
          </w:tcPr>
          <w:p w14:paraId="5972EDDA" w14:textId="77777777" w:rsidR="00B27094" w:rsidRPr="00FA292D" w:rsidRDefault="00B27094" w:rsidP="009355EB">
            <w:pPr>
              <w:spacing w:line="240" w:lineRule="atLeast"/>
              <w:ind w:left="370" w:hanging="90"/>
              <w:rPr>
                <w:szCs w:val="22"/>
                <w:rtl/>
                <w:cs/>
              </w:rPr>
            </w:pPr>
            <w:r>
              <w:rPr>
                <w:szCs w:val="22"/>
              </w:rPr>
              <w:t>Investments</w:t>
            </w:r>
            <w:r w:rsidRPr="0076110E">
              <w:rPr>
                <w:szCs w:val="22"/>
              </w:rPr>
              <w:t xml:space="preserve"> measured</w:t>
            </w:r>
            <w:r>
              <w:rPr>
                <w:szCs w:val="22"/>
              </w:rPr>
              <w:t xml:space="preserve"> </w:t>
            </w:r>
            <w:r w:rsidRPr="0076110E">
              <w:rPr>
                <w:szCs w:val="22"/>
              </w:rPr>
              <w:t xml:space="preserve">at </w:t>
            </w:r>
            <w:r w:rsidR="00FE06A1" w:rsidRPr="00FE06A1">
              <w:rPr>
                <w:szCs w:val="22"/>
              </w:rPr>
              <w:t xml:space="preserve">fair value </w:t>
            </w:r>
            <w:r w:rsidR="003C6C2F">
              <w:rPr>
                <w:szCs w:val="22"/>
              </w:rPr>
              <w:br/>
            </w:r>
            <w:r w:rsidR="00FE06A1" w:rsidRPr="00FE06A1">
              <w:rPr>
                <w:szCs w:val="22"/>
              </w:rPr>
              <w:t>through profit or loss</w:t>
            </w:r>
          </w:p>
        </w:tc>
        <w:tc>
          <w:tcPr>
            <w:tcW w:w="1168" w:type="dxa"/>
          </w:tcPr>
          <w:p w14:paraId="291BB27E" w14:textId="4C834C30" w:rsidR="00B27094" w:rsidRPr="008C2062" w:rsidRDefault="00AA0A8B" w:rsidP="00B27094">
            <w:pPr>
              <w:tabs>
                <w:tab w:val="decimal" w:pos="910"/>
              </w:tabs>
            </w:pPr>
            <w:r>
              <w:br/>
              <w:t>2,137,729</w:t>
            </w:r>
          </w:p>
        </w:tc>
        <w:tc>
          <w:tcPr>
            <w:tcW w:w="182" w:type="dxa"/>
          </w:tcPr>
          <w:p w14:paraId="269B4DA3" w14:textId="77777777" w:rsidR="00B27094" w:rsidRPr="00B53D89" w:rsidRDefault="00B27094" w:rsidP="00B27094">
            <w:pPr>
              <w:ind w:right="101"/>
              <w:jc w:val="right"/>
              <w:rPr>
                <w:rFonts w:cs="Times New Roman"/>
                <w:szCs w:val="22"/>
              </w:rPr>
            </w:pPr>
          </w:p>
        </w:tc>
        <w:tc>
          <w:tcPr>
            <w:tcW w:w="1075" w:type="dxa"/>
          </w:tcPr>
          <w:p w14:paraId="2EFE3318" w14:textId="09177938" w:rsidR="00B27094" w:rsidRPr="00247263" w:rsidRDefault="00AA0A8B" w:rsidP="00B27094">
            <w:pPr>
              <w:tabs>
                <w:tab w:val="decimal" w:pos="820"/>
              </w:tabs>
            </w:pPr>
            <w:r>
              <w:br/>
              <w:t>93,198</w:t>
            </w:r>
          </w:p>
        </w:tc>
        <w:tc>
          <w:tcPr>
            <w:tcW w:w="180" w:type="dxa"/>
            <w:shd w:val="clear" w:color="auto" w:fill="auto"/>
          </w:tcPr>
          <w:p w14:paraId="68FAE121" w14:textId="77777777" w:rsidR="00B27094" w:rsidRPr="00B27094" w:rsidRDefault="00B27094" w:rsidP="00B27094">
            <w:pPr>
              <w:tabs>
                <w:tab w:val="decimal" w:pos="640"/>
              </w:tabs>
              <w:ind w:right="101"/>
              <w:jc w:val="right"/>
            </w:pPr>
          </w:p>
        </w:tc>
        <w:tc>
          <w:tcPr>
            <w:tcW w:w="1077" w:type="dxa"/>
          </w:tcPr>
          <w:p w14:paraId="7B9B9EC7" w14:textId="4FACC0DC" w:rsidR="00B27094" w:rsidRPr="00EF2674" w:rsidRDefault="00AA0A8B" w:rsidP="00B27094">
            <w:pPr>
              <w:tabs>
                <w:tab w:val="decimal" w:pos="550"/>
              </w:tabs>
            </w:pPr>
            <w:r>
              <w:br/>
              <w:t>-</w:t>
            </w:r>
          </w:p>
        </w:tc>
        <w:tc>
          <w:tcPr>
            <w:tcW w:w="178" w:type="dxa"/>
          </w:tcPr>
          <w:p w14:paraId="1C2738CC" w14:textId="77777777" w:rsidR="00B27094" w:rsidRPr="00B27094" w:rsidRDefault="00B27094" w:rsidP="00B27094">
            <w:pPr>
              <w:tabs>
                <w:tab w:val="decimal" w:pos="640"/>
              </w:tabs>
              <w:ind w:right="101"/>
              <w:jc w:val="right"/>
            </w:pPr>
          </w:p>
        </w:tc>
        <w:tc>
          <w:tcPr>
            <w:tcW w:w="1201" w:type="dxa"/>
          </w:tcPr>
          <w:p w14:paraId="27BAB15E" w14:textId="40A44C3B" w:rsidR="00B27094" w:rsidRPr="00DA2F9C" w:rsidRDefault="00AA0A8B" w:rsidP="00B27094">
            <w:pPr>
              <w:tabs>
                <w:tab w:val="decimal" w:pos="910"/>
              </w:tabs>
            </w:pPr>
            <w:r>
              <w:br/>
              <w:t>2,230,92</w:t>
            </w:r>
            <w:r w:rsidR="00DF61E4">
              <w:t>7</w:t>
            </w:r>
          </w:p>
        </w:tc>
      </w:tr>
      <w:tr w:rsidR="00735F9A" w:rsidRPr="00852800" w14:paraId="0584A504" w14:textId="77777777" w:rsidTr="00191A8B">
        <w:trPr>
          <w:cantSplit/>
          <w:trHeight w:val="549"/>
        </w:trPr>
        <w:tc>
          <w:tcPr>
            <w:tcW w:w="4314" w:type="dxa"/>
            <w:shd w:val="clear" w:color="auto" w:fill="auto"/>
          </w:tcPr>
          <w:p w14:paraId="073938C9" w14:textId="77777777" w:rsidR="00735F9A" w:rsidRPr="00FA292D" w:rsidRDefault="00735F9A" w:rsidP="00735F9A">
            <w:pPr>
              <w:spacing w:line="240" w:lineRule="atLeast"/>
              <w:ind w:left="370" w:hanging="90"/>
              <w:rPr>
                <w:szCs w:val="22"/>
              </w:rPr>
            </w:pPr>
            <w:r>
              <w:rPr>
                <w:szCs w:val="22"/>
              </w:rPr>
              <w:t xml:space="preserve">Investments measured at </w:t>
            </w:r>
            <w:r w:rsidRPr="0061765B">
              <w:rPr>
                <w:rFonts w:cs="Univers 45 Light"/>
                <w:color w:val="000000"/>
                <w:szCs w:val="22"/>
                <w:lang w:val="en-US" w:bidi="th-TH"/>
              </w:rPr>
              <w:t xml:space="preserve">fair value </w:t>
            </w:r>
            <w:r>
              <w:rPr>
                <w:rFonts w:cs="Univers 45 Light"/>
                <w:color w:val="000000"/>
                <w:szCs w:val="22"/>
                <w:lang w:val="en-US" w:bidi="th-TH"/>
              </w:rPr>
              <w:br/>
            </w:r>
            <w:r w:rsidRPr="0061765B">
              <w:rPr>
                <w:rFonts w:cs="Univers 45 Light"/>
                <w:color w:val="000000"/>
                <w:szCs w:val="22"/>
                <w:lang w:val="en-US" w:bidi="th-TH"/>
              </w:rPr>
              <w:t>through other comprehensive income</w:t>
            </w:r>
          </w:p>
        </w:tc>
        <w:tc>
          <w:tcPr>
            <w:tcW w:w="1168" w:type="dxa"/>
          </w:tcPr>
          <w:p w14:paraId="39443510" w14:textId="2F51A531" w:rsidR="00735F9A" w:rsidRPr="008C2062" w:rsidRDefault="00735F9A" w:rsidP="00735F9A">
            <w:pPr>
              <w:tabs>
                <w:tab w:val="decimal" w:pos="640"/>
              </w:tabs>
            </w:pPr>
            <w:r>
              <w:br/>
              <w:t>-</w:t>
            </w:r>
          </w:p>
        </w:tc>
        <w:tc>
          <w:tcPr>
            <w:tcW w:w="182" w:type="dxa"/>
            <w:tcBorders>
              <w:left w:val="nil"/>
            </w:tcBorders>
          </w:tcPr>
          <w:p w14:paraId="08B46994" w14:textId="77777777" w:rsidR="00735F9A" w:rsidRPr="00B8234F" w:rsidRDefault="00735F9A" w:rsidP="00735F9A">
            <w:pPr>
              <w:spacing w:line="240" w:lineRule="atLeast"/>
              <w:jc w:val="right"/>
              <w:rPr>
                <w:rFonts w:cs="Times New Roman"/>
                <w:szCs w:val="22"/>
              </w:rPr>
            </w:pPr>
          </w:p>
        </w:tc>
        <w:tc>
          <w:tcPr>
            <w:tcW w:w="1075" w:type="dxa"/>
            <w:shd w:val="clear" w:color="auto" w:fill="auto"/>
          </w:tcPr>
          <w:p w14:paraId="0C43002D" w14:textId="756E3022" w:rsidR="00735F9A" w:rsidRPr="00247263" w:rsidRDefault="00735F9A" w:rsidP="00735F9A">
            <w:pPr>
              <w:tabs>
                <w:tab w:val="decimal" w:pos="550"/>
              </w:tabs>
            </w:pPr>
            <w:r>
              <w:br/>
              <w:t>-</w:t>
            </w:r>
          </w:p>
        </w:tc>
        <w:tc>
          <w:tcPr>
            <w:tcW w:w="180" w:type="dxa"/>
            <w:shd w:val="clear" w:color="auto" w:fill="auto"/>
          </w:tcPr>
          <w:p w14:paraId="016A74AD" w14:textId="77777777" w:rsidR="00735F9A" w:rsidRPr="00B27094" w:rsidRDefault="00735F9A" w:rsidP="00735F9A">
            <w:pPr>
              <w:tabs>
                <w:tab w:val="decimal" w:pos="640"/>
              </w:tabs>
              <w:spacing w:line="240" w:lineRule="atLeast"/>
              <w:jc w:val="right"/>
            </w:pPr>
          </w:p>
        </w:tc>
        <w:tc>
          <w:tcPr>
            <w:tcW w:w="1077" w:type="dxa"/>
            <w:shd w:val="clear" w:color="auto" w:fill="auto"/>
          </w:tcPr>
          <w:p w14:paraId="6C0AB868" w14:textId="64BA665E" w:rsidR="00735F9A" w:rsidRPr="00EF2674" w:rsidRDefault="00735F9A" w:rsidP="00735F9A">
            <w:pPr>
              <w:tabs>
                <w:tab w:val="decimal" w:pos="820"/>
              </w:tabs>
            </w:pPr>
            <w:r>
              <w:br/>
              <w:t>3,393</w:t>
            </w:r>
          </w:p>
        </w:tc>
        <w:tc>
          <w:tcPr>
            <w:tcW w:w="178" w:type="dxa"/>
          </w:tcPr>
          <w:p w14:paraId="72516A63" w14:textId="77777777" w:rsidR="00735F9A" w:rsidRPr="00B27094" w:rsidRDefault="00735F9A" w:rsidP="00735F9A">
            <w:pPr>
              <w:tabs>
                <w:tab w:val="decimal" w:pos="640"/>
              </w:tabs>
              <w:spacing w:line="240" w:lineRule="atLeast"/>
              <w:ind w:right="101"/>
              <w:jc w:val="right"/>
            </w:pPr>
          </w:p>
        </w:tc>
        <w:tc>
          <w:tcPr>
            <w:tcW w:w="1201" w:type="dxa"/>
          </w:tcPr>
          <w:p w14:paraId="386B400B" w14:textId="5DF6119E" w:rsidR="00735F9A" w:rsidRPr="00DA2F9C" w:rsidRDefault="00735F9A" w:rsidP="00735F9A">
            <w:pPr>
              <w:tabs>
                <w:tab w:val="decimal" w:pos="910"/>
              </w:tabs>
            </w:pPr>
            <w:r>
              <w:br/>
              <w:t>3,393</w:t>
            </w:r>
          </w:p>
        </w:tc>
      </w:tr>
      <w:tr w:rsidR="00735F9A" w:rsidRPr="00852800" w14:paraId="3F6F8803" w14:textId="77777777" w:rsidTr="00191A8B">
        <w:trPr>
          <w:cantSplit/>
          <w:trHeight w:val="274"/>
        </w:trPr>
        <w:tc>
          <w:tcPr>
            <w:tcW w:w="4314" w:type="dxa"/>
            <w:shd w:val="clear" w:color="auto" w:fill="auto"/>
          </w:tcPr>
          <w:p w14:paraId="4CBB34B6" w14:textId="77777777" w:rsidR="00735F9A" w:rsidRPr="00FA292D" w:rsidRDefault="00735F9A" w:rsidP="00735F9A">
            <w:pPr>
              <w:spacing w:line="240" w:lineRule="atLeast"/>
              <w:ind w:left="195" w:hanging="90"/>
              <w:rPr>
                <w:szCs w:val="22"/>
              </w:rPr>
            </w:pPr>
          </w:p>
        </w:tc>
        <w:tc>
          <w:tcPr>
            <w:tcW w:w="1168" w:type="dxa"/>
          </w:tcPr>
          <w:p w14:paraId="44E2150A" w14:textId="77777777" w:rsidR="00735F9A" w:rsidRPr="008C2062" w:rsidRDefault="00735F9A" w:rsidP="00735F9A">
            <w:pPr>
              <w:tabs>
                <w:tab w:val="decimal" w:pos="910"/>
              </w:tabs>
            </w:pPr>
          </w:p>
        </w:tc>
        <w:tc>
          <w:tcPr>
            <w:tcW w:w="182" w:type="dxa"/>
            <w:tcBorders>
              <w:left w:val="nil"/>
            </w:tcBorders>
          </w:tcPr>
          <w:p w14:paraId="304E0231" w14:textId="77777777" w:rsidR="00735F9A" w:rsidRPr="00B8234F" w:rsidRDefault="00735F9A" w:rsidP="00735F9A">
            <w:pPr>
              <w:spacing w:line="240" w:lineRule="atLeast"/>
              <w:jc w:val="right"/>
              <w:rPr>
                <w:rFonts w:cs="Times New Roman"/>
                <w:szCs w:val="22"/>
              </w:rPr>
            </w:pPr>
          </w:p>
        </w:tc>
        <w:tc>
          <w:tcPr>
            <w:tcW w:w="1075" w:type="dxa"/>
            <w:shd w:val="clear" w:color="auto" w:fill="auto"/>
          </w:tcPr>
          <w:p w14:paraId="3BB6D84F" w14:textId="77777777" w:rsidR="00735F9A" w:rsidRPr="00247263" w:rsidRDefault="00735F9A" w:rsidP="00735F9A">
            <w:pPr>
              <w:tabs>
                <w:tab w:val="decimal" w:pos="820"/>
              </w:tabs>
            </w:pPr>
          </w:p>
        </w:tc>
        <w:tc>
          <w:tcPr>
            <w:tcW w:w="180" w:type="dxa"/>
            <w:shd w:val="clear" w:color="auto" w:fill="auto"/>
          </w:tcPr>
          <w:p w14:paraId="7095259D" w14:textId="77777777" w:rsidR="00735F9A" w:rsidRPr="00B27094" w:rsidRDefault="00735F9A" w:rsidP="00735F9A">
            <w:pPr>
              <w:tabs>
                <w:tab w:val="decimal" w:pos="640"/>
              </w:tabs>
              <w:spacing w:line="240" w:lineRule="atLeast"/>
              <w:jc w:val="right"/>
            </w:pPr>
          </w:p>
        </w:tc>
        <w:tc>
          <w:tcPr>
            <w:tcW w:w="1077" w:type="dxa"/>
            <w:shd w:val="clear" w:color="auto" w:fill="auto"/>
          </w:tcPr>
          <w:p w14:paraId="24D0ECDA" w14:textId="5830F284" w:rsidR="00735F9A" w:rsidRPr="00EF2674" w:rsidRDefault="00735F9A" w:rsidP="00735F9A">
            <w:pPr>
              <w:tabs>
                <w:tab w:val="decimal" w:pos="820"/>
              </w:tabs>
            </w:pPr>
          </w:p>
        </w:tc>
        <w:tc>
          <w:tcPr>
            <w:tcW w:w="178" w:type="dxa"/>
          </w:tcPr>
          <w:p w14:paraId="7E1B2190" w14:textId="77777777" w:rsidR="00735F9A" w:rsidRPr="00B27094" w:rsidRDefault="00735F9A" w:rsidP="00735F9A">
            <w:pPr>
              <w:tabs>
                <w:tab w:val="decimal" w:pos="640"/>
              </w:tabs>
              <w:spacing w:line="240" w:lineRule="atLeast"/>
              <w:ind w:right="101"/>
              <w:jc w:val="right"/>
            </w:pPr>
          </w:p>
        </w:tc>
        <w:tc>
          <w:tcPr>
            <w:tcW w:w="1201" w:type="dxa"/>
          </w:tcPr>
          <w:p w14:paraId="71E37E41" w14:textId="3B6621F1" w:rsidR="00735F9A" w:rsidRPr="00DA2F9C" w:rsidRDefault="00735F9A" w:rsidP="00735F9A">
            <w:pPr>
              <w:tabs>
                <w:tab w:val="decimal" w:pos="910"/>
              </w:tabs>
            </w:pPr>
          </w:p>
        </w:tc>
      </w:tr>
      <w:tr w:rsidR="00735F9A" w:rsidRPr="00852800" w14:paraId="6174E271" w14:textId="77777777" w:rsidTr="00191A8B">
        <w:trPr>
          <w:cantSplit/>
          <w:trHeight w:val="274"/>
        </w:trPr>
        <w:tc>
          <w:tcPr>
            <w:tcW w:w="4314" w:type="dxa"/>
            <w:shd w:val="clear" w:color="auto" w:fill="auto"/>
          </w:tcPr>
          <w:p w14:paraId="34C1B36E" w14:textId="77777777" w:rsidR="00735F9A" w:rsidRPr="007D7FD0" w:rsidRDefault="00735F9A" w:rsidP="00735F9A">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68" w:type="dxa"/>
          </w:tcPr>
          <w:p w14:paraId="060D62B9" w14:textId="77777777" w:rsidR="00735F9A" w:rsidRPr="008C2062" w:rsidRDefault="00735F9A" w:rsidP="00735F9A">
            <w:pPr>
              <w:tabs>
                <w:tab w:val="decimal" w:pos="910"/>
              </w:tabs>
            </w:pPr>
          </w:p>
        </w:tc>
        <w:tc>
          <w:tcPr>
            <w:tcW w:w="182" w:type="dxa"/>
            <w:tcBorders>
              <w:left w:val="nil"/>
            </w:tcBorders>
          </w:tcPr>
          <w:p w14:paraId="4A910BED" w14:textId="77777777" w:rsidR="00735F9A" w:rsidRPr="00B8234F" w:rsidRDefault="00735F9A" w:rsidP="00735F9A">
            <w:pPr>
              <w:ind w:right="101"/>
              <w:jc w:val="right"/>
              <w:rPr>
                <w:rFonts w:cs="Times New Roman"/>
                <w:szCs w:val="22"/>
              </w:rPr>
            </w:pPr>
          </w:p>
        </w:tc>
        <w:tc>
          <w:tcPr>
            <w:tcW w:w="1075" w:type="dxa"/>
            <w:shd w:val="clear" w:color="auto" w:fill="auto"/>
          </w:tcPr>
          <w:p w14:paraId="39837032" w14:textId="77777777" w:rsidR="00735F9A" w:rsidRPr="00247263" w:rsidRDefault="00735F9A" w:rsidP="00735F9A">
            <w:pPr>
              <w:tabs>
                <w:tab w:val="decimal" w:pos="820"/>
              </w:tabs>
            </w:pPr>
          </w:p>
        </w:tc>
        <w:tc>
          <w:tcPr>
            <w:tcW w:w="180" w:type="dxa"/>
            <w:shd w:val="clear" w:color="auto" w:fill="auto"/>
          </w:tcPr>
          <w:p w14:paraId="0273F3A0" w14:textId="77777777" w:rsidR="00735F9A" w:rsidRPr="00B27094" w:rsidRDefault="00735F9A" w:rsidP="00735F9A">
            <w:pPr>
              <w:tabs>
                <w:tab w:val="decimal" w:pos="640"/>
              </w:tabs>
              <w:ind w:right="101"/>
              <w:jc w:val="right"/>
            </w:pPr>
          </w:p>
        </w:tc>
        <w:tc>
          <w:tcPr>
            <w:tcW w:w="1077" w:type="dxa"/>
            <w:shd w:val="clear" w:color="auto" w:fill="auto"/>
          </w:tcPr>
          <w:p w14:paraId="35560336" w14:textId="77777777" w:rsidR="00735F9A" w:rsidRPr="00EF2674" w:rsidRDefault="00735F9A" w:rsidP="00735F9A">
            <w:pPr>
              <w:tabs>
                <w:tab w:val="decimal" w:pos="820"/>
              </w:tabs>
            </w:pPr>
          </w:p>
        </w:tc>
        <w:tc>
          <w:tcPr>
            <w:tcW w:w="178" w:type="dxa"/>
          </w:tcPr>
          <w:p w14:paraId="3FC61067" w14:textId="77777777" w:rsidR="00735F9A" w:rsidRPr="00B27094" w:rsidRDefault="00735F9A" w:rsidP="00735F9A">
            <w:pPr>
              <w:tabs>
                <w:tab w:val="decimal" w:pos="640"/>
              </w:tabs>
              <w:ind w:right="101"/>
              <w:jc w:val="right"/>
            </w:pPr>
          </w:p>
        </w:tc>
        <w:tc>
          <w:tcPr>
            <w:tcW w:w="1201" w:type="dxa"/>
          </w:tcPr>
          <w:p w14:paraId="2C700B79" w14:textId="77777777" w:rsidR="00735F9A" w:rsidRPr="00DA2F9C" w:rsidRDefault="00735F9A" w:rsidP="00735F9A">
            <w:pPr>
              <w:tabs>
                <w:tab w:val="decimal" w:pos="910"/>
              </w:tabs>
            </w:pPr>
          </w:p>
        </w:tc>
      </w:tr>
      <w:tr w:rsidR="00735F9A" w:rsidRPr="00852800" w14:paraId="7EDF53C6" w14:textId="77777777" w:rsidTr="00191A8B">
        <w:trPr>
          <w:cantSplit/>
          <w:trHeight w:val="274"/>
        </w:trPr>
        <w:tc>
          <w:tcPr>
            <w:tcW w:w="4314" w:type="dxa"/>
            <w:shd w:val="clear" w:color="auto" w:fill="auto"/>
          </w:tcPr>
          <w:p w14:paraId="5C1FFFD0" w14:textId="77777777" w:rsidR="00735F9A" w:rsidRPr="002A45AC" w:rsidRDefault="00735F9A" w:rsidP="00735F9A">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68" w:type="dxa"/>
          </w:tcPr>
          <w:p w14:paraId="52A5A494" w14:textId="055020E0" w:rsidR="00735F9A" w:rsidRDefault="00735F9A" w:rsidP="00735F9A">
            <w:pPr>
              <w:tabs>
                <w:tab w:val="decimal" w:pos="640"/>
              </w:tabs>
            </w:pPr>
            <w:r>
              <w:t>-</w:t>
            </w:r>
          </w:p>
        </w:tc>
        <w:tc>
          <w:tcPr>
            <w:tcW w:w="182" w:type="dxa"/>
            <w:tcBorders>
              <w:left w:val="nil"/>
            </w:tcBorders>
          </w:tcPr>
          <w:p w14:paraId="37A7AFB0" w14:textId="77777777" w:rsidR="00735F9A" w:rsidRPr="00B53D89" w:rsidRDefault="00735F9A" w:rsidP="00735F9A">
            <w:pPr>
              <w:jc w:val="right"/>
              <w:rPr>
                <w:rFonts w:cs="Times New Roman"/>
                <w:szCs w:val="22"/>
              </w:rPr>
            </w:pPr>
          </w:p>
        </w:tc>
        <w:tc>
          <w:tcPr>
            <w:tcW w:w="1075" w:type="dxa"/>
            <w:shd w:val="clear" w:color="auto" w:fill="auto"/>
          </w:tcPr>
          <w:p w14:paraId="370BB852" w14:textId="438B2D0F" w:rsidR="00735F9A" w:rsidRDefault="00500025" w:rsidP="00735F9A">
            <w:pPr>
              <w:tabs>
                <w:tab w:val="decimal" w:pos="820"/>
              </w:tabs>
            </w:pPr>
            <w:r>
              <w:t>152,351</w:t>
            </w:r>
          </w:p>
        </w:tc>
        <w:tc>
          <w:tcPr>
            <w:tcW w:w="180" w:type="dxa"/>
            <w:shd w:val="clear" w:color="auto" w:fill="auto"/>
          </w:tcPr>
          <w:p w14:paraId="57AB0345" w14:textId="77777777" w:rsidR="00735F9A" w:rsidRPr="00B27094" w:rsidRDefault="00735F9A" w:rsidP="00735F9A">
            <w:pPr>
              <w:tabs>
                <w:tab w:val="decimal" w:pos="640"/>
              </w:tabs>
              <w:jc w:val="right"/>
            </w:pPr>
          </w:p>
        </w:tc>
        <w:tc>
          <w:tcPr>
            <w:tcW w:w="1077" w:type="dxa"/>
            <w:shd w:val="clear" w:color="auto" w:fill="auto"/>
          </w:tcPr>
          <w:p w14:paraId="56A953F8" w14:textId="65950980" w:rsidR="00735F9A" w:rsidRDefault="00500025" w:rsidP="00500025">
            <w:pPr>
              <w:tabs>
                <w:tab w:val="decimal" w:pos="910"/>
              </w:tabs>
              <w:ind w:right="-50"/>
            </w:pPr>
            <w:r>
              <w:t>90,294</w:t>
            </w:r>
          </w:p>
        </w:tc>
        <w:tc>
          <w:tcPr>
            <w:tcW w:w="178" w:type="dxa"/>
          </w:tcPr>
          <w:p w14:paraId="39072C22" w14:textId="77777777" w:rsidR="00735F9A" w:rsidRPr="00B27094" w:rsidRDefault="00735F9A" w:rsidP="00735F9A">
            <w:pPr>
              <w:tabs>
                <w:tab w:val="decimal" w:pos="640"/>
              </w:tabs>
              <w:ind w:right="101"/>
              <w:jc w:val="right"/>
            </w:pPr>
          </w:p>
        </w:tc>
        <w:tc>
          <w:tcPr>
            <w:tcW w:w="1201" w:type="dxa"/>
          </w:tcPr>
          <w:p w14:paraId="6334E26D" w14:textId="66B4F287" w:rsidR="00735F9A" w:rsidRDefault="00740103" w:rsidP="00735F9A">
            <w:pPr>
              <w:tabs>
                <w:tab w:val="decimal" w:pos="910"/>
              </w:tabs>
            </w:pPr>
            <w:r w:rsidRPr="00740103">
              <w:t>242,645</w:t>
            </w:r>
          </w:p>
        </w:tc>
      </w:tr>
    </w:tbl>
    <w:p w14:paraId="589DCD83" w14:textId="77777777" w:rsidR="000D116E" w:rsidRDefault="000D116E" w:rsidP="003A733C">
      <w:pPr>
        <w:pStyle w:val="index"/>
        <w:tabs>
          <w:tab w:val="num" w:pos="540"/>
        </w:tabs>
        <w:jc w:val="thaiDistribute"/>
        <w:rPr>
          <w:lang w:val="en-US"/>
        </w:rPr>
      </w:pPr>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76110E" w:rsidRPr="00852800" w14:paraId="03DF6C10" w14:textId="77777777" w:rsidTr="006E599A">
        <w:trPr>
          <w:cantSplit/>
          <w:tblHeader/>
        </w:trPr>
        <w:tc>
          <w:tcPr>
            <w:tcW w:w="4320" w:type="dxa"/>
            <w:shd w:val="clear" w:color="auto" w:fill="auto"/>
          </w:tcPr>
          <w:p w14:paraId="38E1FAB9" w14:textId="77777777" w:rsidR="0076110E" w:rsidRPr="003C4147" w:rsidRDefault="0076110E" w:rsidP="006E599A">
            <w:pPr>
              <w:spacing w:line="240" w:lineRule="atLeast"/>
              <w:ind w:left="180" w:hanging="180"/>
              <w:rPr>
                <w:b/>
                <w:bCs/>
                <w:szCs w:val="22"/>
              </w:rPr>
            </w:pPr>
          </w:p>
        </w:tc>
        <w:tc>
          <w:tcPr>
            <w:tcW w:w="5066" w:type="dxa"/>
            <w:gridSpan w:val="7"/>
          </w:tcPr>
          <w:p w14:paraId="505C66C5" w14:textId="77777777" w:rsidR="0076110E" w:rsidRPr="008C6663" w:rsidRDefault="00412248"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Pr>
                <w:rFonts w:eastAsia="MS Mincho" w:cs="Times New Roman"/>
                <w:b/>
                <w:bCs/>
              </w:rPr>
              <w:t>Separate</w:t>
            </w:r>
            <w:r w:rsidR="0076110E" w:rsidRPr="000961FA">
              <w:rPr>
                <w:rFonts w:eastAsia="MS Mincho" w:cs="Times New Roman"/>
                <w:b/>
                <w:bCs/>
              </w:rPr>
              <w:t xml:space="preserve"> financial statements</w:t>
            </w:r>
          </w:p>
        </w:tc>
      </w:tr>
      <w:tr w:rsidR="0076110E" w:rsidRPr="00852800" w14:paraId="485DFAFB" w14:textId="77777777" w:rsidTr="006E599A">
        <w:trPr>
          <w:cantSplit/>
          <w:tblHeader/>
        </w:trPr>
        <w:tc>
          <w:tcPr>
            <w:tcW w:w="4320" w:type="dxa"/>
            <w:shd w:val="clear" w:color="auto" w:fill="auto"/>
          </w:tcPr>
          <w:p w14:paraId="2D4142C8" w14:textId="77777777" w:rsidR="0076110E" w:rsidRPr="003C4147" w:rsidRDefault="0076110E" w:rsidP="006E599A">
            <w:pPr>
              <w:spacing w:line="240" w:lineRule="atLeast"/>
              <w:ind w:left="180" w:hanging="180"/>
              <w:rPr>
                <w:b/>
                <w:bCs/>
                <w:szCs w:val="22"/>
              </w:rPr>
            </w:pPr>
          </w:p>
        </w:tc>
        <w:tc>
          <w:tcPr>
            <w:tcW w:w="5066" w:type="dxa"/>
            <w:gridSpan w:val="7"/>
          </w:tcPr>
          <w:p w14:paraId="3BABC980" w14:textId="77777777" w:rsidR="0076110E" w:rsidRPr="003C4147" w:rsidRDefault="004508EC" w:rsidP="006E599A">
            <w:pPr>
              <w:pStyle w:val="acctfourfigures"/>
              <w:tabs>
                <w:tab w:val="decimal" w:pos="-85"/>
              </w:tabs>
              <w:spacing w:line="240" w:lineRule="atLeast"/>
              <w:ind w:left="-85" w:right="11"/>
              <w:jc w:val="center"/>
              <w:rPr>
                <w:rFonts w:cs="Times New Roman"/>
                <w:szCs w:val="22"/>
              </w:rPr>
            </w:pPr>
            <w:r>
              <w:rPr>
                <w:rFonts w:cs="Times New Roman"/>
                <w:szCs w:val="22"/>
              </w:rPr>
              <w:t>2019</w:t>
            </w:r>
          </w:p>
        </w:tc>
      </w:tr>
      <w:tr w:rsidR="0076110E" w:rsidRPr="00852800" w14:paraId="251BB4A0" w14:textId="77777777" w:rsidTr="006E599A">
        <w:trPr>
          <w:cantSplit/>
          <w:tblHeader/>
        </w:trPr>
        <w:tc>
          <w:tcPr>
            <w:tcW w:w="4320" w:type="dxa"/>
            <w:shd w:val="clear" w:color="auto" w:fill="auto"/>
          </w:tcPr>
          <w:p w14:paraId="587253F6" w14:textId="77777777" w:rsidR="0076110E" w:rsidRPr="003C4147" w:rsidRDefault="0076110E" w:rsidP="006E599A">
            <w:pPr>
              <w:spacing w:line="240" w:lineRule="atLeast"/>
              <w:ind w:left="180" w:hanging="180"/>
              <w:rPr>
                <w:b/>
                <w:bCs/>
                <w:szCs w:val="22"/>
              </w:rPr>
            </w:pPr>
          </w:p>
        </w:tc>
        <w:tc>
          <w:tcPr>
            <w:tcW w:w="5066" w:type="dxa"/>
            <w:gridSpan w:val="7"/>
          </w:tcPr>
          <w:p w14:paraId="350BE9F9"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14:paraId="3F63538A" w14:textId="77777777" w:rsidTr="006E599A">
        <w:trPr>
          <w:cantSplit/>
          <w:tblHeader/>
        </w:trPr>
        <w:tc>
          <w:tcPr>
            <w:tcW w:w="4320" w:type="dxa"/>
            <w:shd w:val="clear" w:color="auto" w:fill="auto"/>
          </w:tcPr>
          <w:p w14:paraId="32ED1653" w14:textId="77777777" w:rsidR="0076110E" w:rsidRPr="003C4147" w:rsidRDefault="0076110E" w:rsidP="006E599A">
            <w:pPr>
              <w:spacing w:line="240" w:lineRule="atLeast"/>
              <w:ind w:left="180" w:hanging="180"/>
              <w:rPr>
                <w:b/>
                <w:bCs/>
                <w:szCs w:val="22"/>
              </w:rPr>
            </w:pPr>
          </w:p>
        </w:tc>
        <w:tc>
          <w:tcPr>
            <w:tcW w:w="1170" w:type="dxa"/>
          </w:tcPr>
          <w:p w14:paraId="4C7E2A78" w14:textId="77777777"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14:paraId="1F301FE7"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14:paraId="1444A063"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14:paraId="27C9A3AC"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14:paraId="7D98CFAD"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14:paraId="6A642A03"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8" w:type="dxa"/>
          </w:tcPr>
          <w:p w14:paraId="1FACB332"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14:paraId="168DEF99" w14:textId="77777777" w:rsidTr="006E599A">
        <w:trPr>
          <w:cantSplit/>
          <w:trHeight w:val="245"/>
        </w:trPr>
        <w:tc>
          <w:tcPr>
            <w:tcW w:w="4320" w:type="dxa"/>
            <w:shd w:val="clear" w:color="auto" w:fill="auto"/>
          </w:tcPr>
          <w:p w14:paraId="6088AED2" w14:textId="77777777" w:rsidR="0076110E" w:rsidRPr="001A3A07" w:rsidRDefault="0076110E" w:rsidP="006E599A">
            <w:pPr>
              <w:spacing w:line="240" w:lineRule="atLeast"/>
              <w:ind w:left="195" w:hanging="90"/>
              <w:rPr>
                <w:b/>
                <w:bCs/>
                <w:i/>
                <w:iCs/>
                <w:lang w:val="en-US"/>
              </w:rPr>
            </w:pPr>
          </w:p>
        </w:tc>
        <w:tc>
          <w:tcPr>
            <w:tcW w:w="5066" w:type="dxa"/>
            <w:gridSpan w:val="7"/>
          </w:tcPr>
          <w:p w14:paraId="76A79862" w14:textId="77777777"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14:paraId="4B0CCB80" w14:textId="77777777" w:rsidTr="006E599A">
        <w:trPr>
          <w:cantSplit/>
          <w:trHeight w:val="245"/>
        </w:trPr>
        <w:tc>
          <w:tcPr>
            <w:tcW w:w="4320" w:type="dxa"/>
            <w:shd w:val="clear" w:color="auto" w:fill="auto"/>
          </w:tcPr>
          <w:p w14:paraId="5E2D8E22" w14:textId="77777777" w:rsidR="0076110E" w:rsidRPr="00FA292D" w:rsidRDefault="0076110E" w:rsidP="006E599A">
            <w:pPr>
              <w:spacing w:line="240" w:lineRule="atLeast"/>
              <w:ind w:left="195" w:hanging="90"/>
              <w:rPr>
                <w:szCs w:val="22"/>
              </w:rPr>
            </w:pPr>
            <w:r w:rsidRPr="001A3A07">
              <w:rPr>
                <w:b/>
                <w:bCs/>
                <w:i/>
                <w:iCs/>
                <w:lang w:val="en-US"/>
              </w:rPr>
              <w:t>Financial assets</w:t>
            </w:r>
          </w:p>
        </w:tc>
        <w:tc>
          <w:tcPr>
            <w:tcW w:w="1170" w:type="dxa"/>
          </w:tcPr>
          <w:p w14:paraId="14B2881E" w14:textId="77777777" w:rsidR="0076110E" w:rsidRPr="00B53D89" w:rsidRDefault="0076110E" w:rsidP="006E599A">
            <w:pPr>
              <w:tabs>
                <w:tab w:val="decimal" w:pos="640"/>
              </w:tabs>
              <w:spacing w:line="240" w:lineRule="auto"/>
              <w:ind w:right="-79"/>
              <w:rPr>
                <w:rFonts w:cs="Times New Roman"/>
                <w:szCs w:val="22"/>
              </w:rPr>
            </w:pPr>
          </w:p>
        </w:tc>
        <w:tc>
          <w:tcPr>
            <w:tcW w:w="183" w:type="dxa"/>
            <w:tcBorders>
              <w:left w:val="nil"/>
            </w:tcBorders>
          </w:tcPr>
          <w:p w14:paraId="201CB19B" w14:textId="77777777" w:rsidR="0076110E" w:rsidRPr="00B53D89" w:rsidRDefault="0076110E" w:rsidP="006E599A">
            <w:pPr>
              <w:ind w:right="101"/>
              <w:jc w:val="right"/>
              <w:rPr>
                <w:rFonts w:cs="Times New Roman"/>
                <w:szCs w:val="22"/>
              </w:rPr>
            </w:pPr>
          </w:p>
        </w:tc>
        <w:tc>
          <w:tcPr>
            <w:tcW w:w="1077" w:type="dxa"/>
          </w:tcPr>
          <w:p w14:paraId="07D63E76" w14:textId="77777777" w:rsidR="0076110E" w:rsidRPr="00B53D89" w:rsidRDefault="0076110E" w:rsidP="006E599A">
            <w:pPr>
              <w:spacing w:line="240" w:lineRule="auto"/>
              <w:ind w:right="101"/>
              <w:jc w:val="right"/>
              <w:rPr>
                <w:rFonts w:cs="Times New Roman"/>
                <w:szCs w:val="22"/>
              </w:rPr>
            </w:pPr>
          </w:p>
        </w:tc>
        <w:tc>
          <w:tcPr>
            <w:tcW w:w="181" w:type="dxa"/>
            <w:shd w:val="clear" w:color="auto" w:fill="auto"/>
          </w:tcPr>
          <w:p w14:paraId="4126DC5B" w14:textId="77777777" w:rsidR="0076110E" w:rsidRPr="00B53D89" w:rsidRDefault="0076110E" w:rsidP="006E599A">
            <w:pPr>
              <w:ind w:right="101"/>
              <w:jc w:val="right"/>
              <w:rPr>
                <w:rFonts w:cs="Times New Roman"/>
                <w:szCs w:val="22"/>
              </w:rPr>
            </w:pPr>
          </w:p>
        </w:tc>
        <w:tc>
          <w:tcPr>
            <w:tcW w:w="1079" w:type="dxa"/>
          </w:tcPr>
          <w:p w14:paraId="0AE05E56" w14:textId="77777777" w:rsidR="0076110E" w:rsidRPr="00B53D89" w:rsidRDefault="0076110E" w:rsidP="006E599A">
            <w:pPr>
              <w:tabs>
                <w:tab w:val="decimal" w:pos="640"/>
              </w:tabs>
              <w:spacing w:line="240" w:lineRule="auto"/>
              <w:ind w:right="-79"/>
              <w:rPr>
                <w:rFonts w:cs="Times New Roman"/>
                <w:szCs w:val="22"/>
              </w:rPr>
            </w:pPr>
          </w:p>
        </w:tc>
        <w:tc>
          <w:tcPr>
            <w:tcW w:w="178" w:type="dxa"/>
          </w:tcPr>
          <w:p w14:paraId="5C8FC376" w14:textId="77777777" w:rsidR="0076110E" w:rsidRPr="00B53D89" w:rsidRDefault="0076110E" w:rsidP="006E599A">
            <w:pPr>
              <w:ind w:right="101"/>
              <w:jc w:val="right"/>
              <w:rPr>
                <w:rFonts w:cs="Times New Roman"/>
                <w:szCs w:val="22"/>
              </w:rPr>
            </w:pPr>
          </w:p>
        </w:tc>
        <w:tc>
          <w:tcPr>
            <w:tcW w:w="1198" w:type="dxa"/>
          </w:tcPr>
          <w:p w14:paraId="124A64E1" w14:textId="77777777" w:rsidR="0076110E" w:rsidRPr="00B53D89" w:rsidRDefault="0076110E" w:rsidP="006E599A">
            <w:pPr>
              <w:spacing w:line="240" w:lineRule="auto"/>
              <w:ind w:right="101"/>
              <w:jc w:val="right"/>
              <w:rPr>
                <w:rFonts w:cs="Times New Roman"/>
                <w:szCs w:val="22"/>
              </w:rPr>
            </w:pPr>
          </w:p>
        </w:tc>
      </w:tr>
      <w:tr w:rsidR="0076110E" w:rsidRPr="00EE755B" w14:paraId="43E4F8FB" w14:textId="77777777" w:rsidTr="006E599A">
        <w:trPr>
          <w:cantSplit/>
          <w:trHeight w:val="245"/>
        </w:trPr>
        <w:tc>
          <w:tcPr>
            <w:tcW w:w="4320" w:type="dxa"/>
            <w:shd w:val="clear" w:color="auto" w:fill="auto"/>
          </w:tcPr>
          <w:p w14:paraId="44E7DD71" w14:textId="77777777" w:rsidR="0076110E" w:rsidRPr="00FA292D" w:rsidRDefault="0076110E" w:rsidP="006E599A">
            <w:pPr>
              <w:spacing w:line="240" w:lineRule="atLeast"/>
              <w:ind w:left="195" w:hanging="90"/>
              <w:rPr>
                <w:szCs w:val="22"/>
                <w:rtl/>
                <w:cs/>
              </w:rPr>
            </w:pPr>
            <w:r w:rsidRPr="00FA292D">
              <w:rPr>
                <w:szCs w:val="22"/>
              </w:rPr>
              <w:t xml:space="preserve">Derivative assets </w:t>
            </w:r>
          </w:p>
        </w:tc>
        <w:tc>
          <w:tcPr>
            <w:tcW w:w="1170" w:type="dxa"/>
          </w:tcPr>
          <w:p w14:paraId="0E272021" w14:textId="77777777"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14:paraId="0E0850EE" w14:textId="77777777" w:rsidR="0076110E" w:rsidRPr="00B53D89" w:rsidRDefault="0076110E" w:rsidP="006E599A">
            <w:pPr>
              <w:ind w:right="101"/>
              <w:jc w:val="right"/>
              <w:rPr>
                <w:rFonts w:cs="Times New Roman"/>
                <w:szCs w:val="22"/>
              </w:rPr>
            </w:pPr>
          </w:p>
        </w:tc>
        <w:tc>
          <w:tcPr>
            <w:tcW w:w="1077" w:type="dxa"/>
          </w:tcPr>
          <w:p w14:paraId="7015841D"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50,695</w:t>
            </w:r>
          </w:p>
        </w:tc>
        <w:tc>
          <w:tcPr>
            <w:tcW w:w="181" w:type="dxa"/>
            <w:shd w:val="clear" w:color="auto" w:fill="auto"/>
          </w:tcPr>
          <w:p w14:paraId="047A3B95" w14:textId="77777777" w:rsidR="0076110E" w:rsidRPr="00B53D89" w:rsidRDefault="0076110E" w:rsidP="006E599A">
            <w:pPr>
              <w:ind w:right="101"/>
              <w:jc w:val="right"/>
              <w:rPr>
                <w:rFonts w:cs="Times New Roman"/>
                <w:szCs w:val="22"/>
              </w:rPr>
            </w:pPr>
          </w:p>
        </w:tc>
        <w:tc>
          <w:tcPr>
            <w:tcW w:w="1079" w:type="dxa"/>
          </w:tcPr>
          <w:p w14:paraId="604C7E19" w14:textId="77777777" w:rsidR="0076110E" w:rsidRPr="00B53D89" w:rsidRDefault="0076110E" w:rsidP="007D0E59">
            <w:pPr>
              <w:tabs>
                <w:tab w:val="decimal" w:pos="544"/>
              </w:tabs>
              <w:spacing w:line="240" w:lineRule="auto"/>
              <w:ind w:right="-79"/>
              <w:rPr>
                <w:rFonts w:cs="Times New Roman"/>
                <w:szCs w:val="22"/>
              </w:rPr>
            </w:pPr>
            <w:r w:rsidRPr="00B53D89">
              <w:rPr>
                <w:rFonts w:cs="Times New Roman"/>
                <w:szCs w:val="22"/>
              </w:rPr>
              <w:t>-</w:t>
            </w:r>
          </w:p>
        </w:tc>
        <w:tc>
          <w:tcPr>
            <w:tcW w:w="178" w:type="dxa"/>
          </w:tcPr>
          <w:p w14:paraId="718E5D0C" w14:textId="77777777" w:rsidR="0076110E" w:rsidRPr="00B53D89" w:rsidRDefault="0076110E" w:rsidP="006E599A">
            <w:pPr>
              <w:ind w:right="101"/>
              <w:jc w:val="right"/>
              <w:rPr>
                <w:rFonts w:cs="Times New Roman"/>
                <w:szCs w:val="22"/>
              </w:rPr>
            </w:pPr>
          </w:p>
        </w:tc>
        <w:tc>
          <w:tcPr>
            <w:tcW w:w="1198" w:type="dxa"/>
          </w:tcPr>
          <w:p w14:paraId="7D9478A3"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50,695</w:t>
            </w:r>
          </w:p>
        </w:tc>
      </w:tr>
      <w:tr w:rsidR="0076110E" w:rsidRPr="00EE755B" w14:paraId="46DBB0AC" w14:textId="77777777" w:rsidTr="006E599A">
        <w:trPr>
          <w:cantSplit/>
        </w:trPr>
        <w:tc>
          <w:tcPr>
            <w:tcW w:w="4320" w:type="dxa"/>
            <w:shd w:val="clear" w:color="auto" w:fill="auto"/>
          </w:tcPr>
          <w:p w14:paraId="42308116" w14:textId="77777777" w:rsidR="0076110E" w:rsidRPr="00FA292D" w:rsidRDefault="0076110E" w:rsidP="006E599A">
            <w:pPr>
              <w:spacing w:line="240" w:lineRule="atLeast"/>
              <w:ind w:left="195" w:hanging="90"/>
              <w:rPr>
                <w:szCs w:val="22"/>
                <w:rtl/>
                <w:cs/>
              </w:rPr>
            </w:pPr>
            <w:r w:rsidRPr="00FA292D">
              <w:rPr>
                <w:szCs w:val="22"/>
              </w:rPr>
              <w:t xml:space="preserve">Trading </w:t>
            </w:r>
            <w:r w:rsidR="00362212">
              <w:rPr>
                <w:szCs w:val="22"/>
              </w:rPr>
              <w:t>investments</w:t>
            </w:r>
          </w:p>
        </w:tc>
        <w:tc>
          <w:tcPr>
            <w:tcW w:w="1170" w:type="dxa"/>
          </w:tcPr>
          <w:p w14:paraId="59D502E8"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1,599,487</w:t>
            </w:r>
          </w:p>
        </w:tc>
        <w:tc>
          <w:tcPr>
            <w:tcW w:w="183" w:type="dxa"/>
          </w:tcPr>
          <w:p w14:paraId="5BDD56EC" w14:textId="77777777" w:rsidR="0076110E" w:rsidRPr="00B53D89" w:rsidRDefault="0076110E" w:rsidP="006E599A">
            <w:pPr>
              <w:ind w:right="101"/>
              <w:jc w:val="right"/>
              <w:rPr>
                <w:rFonts w:cs="Times New Roman"/>
                <w:szCs w:val="22"/>
              </w:rPr>
            </w:pPr>
          </w:p>
        </w:tc>
        <w:tc>
          <w:tcPr>
            <w:tcW w:w="1077" w:type="dxa"/>
          </w:tcPr>
          <w:p w14:paraId="555C7100"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208,931</w:t>
            </w:r>
          </w:p>
        </w:tc>
        <w:tc>
          <w:tcPr>
            <w:tcW w:w="181" w:type="dxa"/>
            <w:shd w:val="clear" w:color="auto" w:fill="auto"/>
          </w:tcPr>
          <w:p w14:paraId="566801F6" w14:textId="77777777" w:rsidR="0076110E" w:rsidRPr="00B53D89" w:rsidRDefault="0076110E" w:rsidP="006E599A">
            <w:pPr>
              <w:ind w:right="101"/>
              <w:jc w:val="right"/>
              <w:rPr>
                <w:rFonts w:cs="Times New Roman"/>
                <w:szCs w:val="22"/>
              </w:rPr>
            </w:pPr>
          </w:p>
        </w:tc>
        <w:tc>
          <w:tcPr>
            <w:tcW w:w="1079" w:type="dxa"/>
          </w:tcPr>
          <w:p w14:paraId="6F2028F5" w14:textId="77777777" w:rsidR="0076110E" w:rsidRPr="00B53D89" w:rsidRDefault="0076110E" w:rsidP="007D0E59">
            <w:pPr>
              <w:tabs>
                <w:tab w:val="decimal" w:pos="544"/>
              </w:tabs>
              <w:spacing w:line="240" w:lineRule="auto"/>
              <w:ind w:right="-79"/>
              <w:rPr>
                <w:rFonts w:cs="Times New Roman"/>
                <w:szCs w:val="22"/>
              </w:rPr>
            </w:pPr>
            <w:r w:rsidRPr="00B53D89">
              <w:rPr>
                <w:rFonts w:cs="Times New Roman"/>
                <w:szCs w:val="22"/>
              </w:rPr>
              <w:t>-</w:t>
            </w:r>
          </w:p>
        </w:tc>
        <w:tc>
          <w:tcPr>
            <w:tcW w:w="178" w:type="dxa"/>
          </w:tcPr>
          <w:p w14:paraId="3FD0431A" w14:textId="77777777" w:rsidR="0076110E" w:rsidRPr="00B53D89" w:rsidRDefault="0076110E" w:rsidP="006E599A">
            <w:pPr>
              <w:ind w:right="101"/>
              <w:jc w:val="right"/>
              <w:rPr>
                <w:rFonts w:cs="Times New Roman"/>
                <w:szCs w:val="22"/>
              </w:rPr>
            </w:pPr>
          </w:p>
        </w:tc>
        <w:tc>
          <w:tcPr>
            <w:tcW w:w="1198" w:type="dxa"/>
          </w:tcPr>
          <w:p w14:paraId="33AB1F47"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1,808,418</w:t>
            </w:r>
          </w:p>
        </w:tc>
      </w:tr>
      <w:tr w:rsidR="0076110E" w:rsidRPr="00EE755B" w14:paraId="41ACC2B8" w14:textId="77777777" w:rsidTr="006E599A">
        <w:trPr>
          <w:cantSplit/>
        </w:trPr>
        <w:tc>
          <w:tcPr>
            <w:tcW w:w="4320" w:type="dxa"/>
            <w:shd w:val="clear" w:color="auto" w:fill="auto"/>
          </w:tcPr>
          <w:p w14:paraId="75159411" w14:textId="77777777" w:rsidR="0076110E" w:rsidRPr="00FA292D" w:rsidRDefault="0076110E" w:rsidP="006E599A">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14:paraId="57DE4B5B" w14:textId="77777777"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83" w:type="dxa"/>
          </w:tcPr>
          <w:p w14:paraId="05FDD394" w14:textId="77777777" w:rsidR="0076110E" w:rsidRPr="00B53D89" w:rsidRDefault="0076110E" w:rsidP="006E599A">
            <w:pPr>
              <w:ind w:right="101"/>
              <w:jc w:val="right"/>
              <w:rPr>
                <w:rFonts w:cs="Times New Roman"/>
                <w:szCs w:val="22"/>
              </w:rPr>
            </w:pPr>
          </w:p>
        </w:tc>
        <w:tc>
          <w:tcPr>
            <w:tcW w:w="1077" w:type="dxa"/>
          </w:tcPr>
          <w:p w14:paraId="75AA8F5B" w14:textId="77777777" w:rsidR="0076110E" w:rsidRPr="00B53D89" w:rsidRDefault="0076110E" w:rsidP="006E599A">
            <w:pPr>
              <w:tabs>
                <w:tab w:val="decimal" w:pos="640"/>
              </w:tabs>
              <w:spacing w:line="240" w:lineRule="auto"/>
              <w:ind w:right="101"/>
              <w:jc w:val="right"/>
              <w:rPr>
                <w:rFonts w:cs="Times New Roman"/>
                <w:szCs w:val="22"/>
              </w:rPr>
            </w:pPr>
            <w:r w:rsidRPr="00B53D89">
              <w:rPr>
                <w:rFonts w:cs="Times New Roman"/>
                <w:szCs w:val="22"/>
              </w:rPr>
              <w:t>20,600</w:t>
            </w:r>
          </w:p>
        </w:tc>
        <w:tc>
          <w:tcPr>
            <w:tcW w:w="181" w:type="dxa"/>
            <w:shd w:val="clear" w:color="auto" w:fill="auto"/>
          </w:tcPr>
          <w:p w14:paraId="2B4A97E9" w14:textId="77777777" w:rsidR="0076110E" w:rsidRPr="00B53D89" w:rsidRDefault="0076110E" w:rsidP="006E599A">
            <w:pPr>
              <w:ind w:right="101"/>
              <w:jc w:val="right"/>
              <w:rPr>
                <w:rFonts w:cs="Times New Roman"/>
                <w:szCs w:val="22"/>
              </w:rPr>
            </w:pPr>
          </w:p>
        </w:tc>
        <w:tc>
          <w:tcPr>
            <w:tcW w:w="1079" w:type="dxa"/>
          </w:tcPr>
          <w:p w14:paraId="67B2973D" w14:textId="77777777" w:rsidR="0076110E" w:rsidRPr="00B53D89" w:rsidRDefault="0076110E" w:rsidP="007D0E59">
            <w:pPr>
              <w:tabs>
                <w:tab w:val="decimal" w:pos="544"/>
              </w:tabs>
              <w:spacing w:line="240" w:lineRule="auto"/>
              <w:ind w:right="-79"/>
              <w:rPr>
                <w:rFonts w:cs="Times New Roman"/>
                <w:szCs w:val="22"/>
              </w:rPr>
            </w:pPr>
            <w:r w:rsidRPr="00B53D89">
              <w:rPr>
                <w:rFonts w:cs="Times New Roman"/>
                <w:szCs w:val="22"/>
              </w:rPr>
              <w:t>-</w:t>
            </w:r>
          </w:p>
        </w:tc>
        <w:tc>
          <w:tcPr>
            <w:tcW w:w="178" w:type="dxa"/>
          </w:tcPr>
          <w:p w14:paraId="4960F7F2" w14:textId="77777777" w:rsidR="0076110E" w:rsidRPr="00B53D89" w:rsidRDefault="0076110E" w:rsidP="006E599A">
            <w:pPr>
              <w:ind w:right="101"/>
              <w:jc w:val="right"/>
              <w:rPr>
                <w:rFonts w:cs="Times New Roman"/>
                <w:szCs w:val="22"/>
              </w:rPr>
            </w:pPr>
          </w:p>
        </w:tc>
        <w:tc>
          <w:tcPr>
            <w:tcW w:w="1198" w:type="dxa"/>
          </w:tcPr>
          <w:p w14:paraId="2814D143"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20,600</w:t>
            </w:r>
          </w:p>
        </w:tc>
      </w:tr>
      <w:tr w:rsidR="0076110E" w:rsidRPr="00852800" w14:paraId="7078A088" w14:textId="77777777" w:rsidTr="006E599A">
        <w:trPr>
          <w:cantSplit/>
        </w:trPr>
        <w:tc>
          <w:tcPr>
            <w:tcW w:w="4320" w:type="dxa"/>
            <w:shd w:val="clear" w:color="auto" w:fill="auto"/>
          </w:tcPr>
          <w:p w14:paraId="1BB6DC58" w14:textId="77777777" w:rsidR="0076110E" w:rsidRPr="00FA292D" w:rsidRDefault="0076110E" w:rsidP="006E599A">
            <w:pPr>
              <w:spacing w:line="240" w:lineRule="atLeast"/>
              <w:ind w:left="195" w:hanging="90"/>
              <w:rPr>
                <w:szCs w:val="22"/>
              </w:rPr>
            </w:pPr>
          </w:p>
        </w:tc>
        <w:tc>
          <w:tcPr>
            <w:tcW w:w="1170" w:type="dxa"/>
          </w:tcPr>
          <w:p w14:paraId="512FEB18" w14:textId="77777777" w:rsidR="0076110E" w:rsidRPr="00B8234F" w:rsidRDefault="0076110E" w:rsidP="006E599A">
            <w:pPr>
              <w:tabs>
                <w:tab w:val="left" w:pos="911"/>
              </w:tabs>
              <w:spacing w:line="240" w:lineRule="atLeast"/>
              <w:ind w:right="101"/>
              <w:jc w:val="right"/>
              <w:rPr>
                <w:rFonts w:cs="Times New Roman"/>
                <w:szCs w:val="22"/>
              </w:rPr>
            </w:pPr>
          </w:p>
        </w:tc>
        <w:tc>
          <w:tcPr>
            <w:tcW w:w="183" w:type="dxa"/>
            <w:tcBorders>
              <w:left w:val="nil"/>
            </w:tcBorders>
          </w:tcPr>
          <w:p w14:paraId="365ACA5E" w14:textId="77777777" w:rsidR="0076110E" w:rsidRPr="00B8234F" w:rsidRDefault="0076110E" w:rsidP="006E599A">
            <w:pPr>
              <w:spacing w:line="240" w:lineRule="atLeast"/>
              <w:jc w:val="right"/>
              <w:rPr>
                <w:rFonts w:cs="Times New Roman"/>
                <w:szCs w:val="22"/>
              </w:rPr>
            </w:pPr>
          </w:p>
        </w:tc>
        <w:tc>
          <w:tcPr>
            <w:tcW w:w="1077" w:type="dxa"/>
            <w:shd w:val="clear" w:color="auto" w:fill="auto"/>
          </w:tcPr>
          <w:p w14:paraId="54123909" w14:textId="77777777" w:rsidR="0076110E" w:rsidRPr="00B8234F" w:rsidRDefault="0076110E" w:rsidP="006E599A">
            <w:pPr>
              <w:tabs>
                <w:tab w:val="left" w:pos="821"/>
              </w:tabs>
              <w:spacing w:line="240" w:lineRule="atLeast"/>
              <w:ind w:right="101"/>
              <w:jc w:val="right"/>
              <w:rPr>
                <w:rFonts w:cs="Times New Roman"/>
                <w:szCs w:val="22"/>
              </w:rPr>
            </w:pPr>
          </w:p>
        </w:tc>
        <w:tc>
          <w:tcPr>
            <w:tcW w:w="181" w:type="dxa"/>
            <w:shd w:val="clear" w:color="auto" w:fill="auto"/>
          </w:tcPr>
          <w:p w14:paraId="5A22F3A5" w14:textId="77777777" w:rsidR="0076110E" w:rsidRPr="00B8234F" w:rsidRDefault="0076110E" w:rsidP="006E599A">
            <w:pPr>
              <w:spacing w:line="240" w:lineRule="atLeast"/>
              <w:jc w:val="right"/>
              <w:rPr>
                <w:rFonts w:cs="Times New Roman"/>
                <w:szCs w:val="22"/>
              </w:rPr>
            </w:pPr>
          </w:p>
        </w:tc>
        <w:tc>
          <w:tcPr>
            <w:tcW w:w="1079" w:type="dxa"/>
            <w:shd w:val="clear" w:color="auto" w:fill="auto"/>
          </w:tcPr>
          <w:p w14:paraId="09E9F7EE" w14:textId="77777777" w:rsidR="0076110E" w:rsidRPr="00B8234F" w:rsidRDefault="0076110E" w:rsidP="007D0E59">
            <w:pPr>
              <w:tabs>
                <w:tab w:val="decimal" w:pos="544"/>
              </w:tabs>
              <w:spacing w:line="240" w:lineRule="atLeast"/>
              <w:ind w:right="-79"/>
              <w:rPr>
                <w:rFonts w:cs="Times New Roman"/>
                <w:szCs w:val="22"/>
              </w:rPr>
            </w:pPr>
          </w:p>
        </w:tc>
        <w:tc>
          <w:tcPr>
            <w:tcW w:w="178" w:type="dxa"/>
          </w:tcPr>
          <w:p w14:paraId="6FD92A05" w14:textId="77777777" w:rsidR="0076110E" w:rsidRPr="00B8234F" w:rsidRDefault="0076110E" w:rsidP="006E599A">
            <w:pPr>
              <w:spacing w:line="240" w:lineRule="atLeast"/>
              <w:ind w:right="101"/>
              <w:jc w:val="right"/>
              <w:rPr>
                <w:rFonts w:cs="Times New Roman"/>
                <w:szCs w:val="22"/>
              </w:rPr>
            </w:pPr>
          </w:p>
        </w:tc>
        <w:tc>
          <w:tcPr>
            <w:tcW w:w="1198" w:type="dxa"/>
          </w:tcPr>
          <w:p w14:paraId="792DE35F" w14:textId="77777777" w:rsidR="0076110E" w:rsidRPr="00B8234F" w:rsidRDefault="0076110E" w:rsidP="006E599A">
            <w:pPr>
              <w:spacing w:line="240" w:lineRule="atLeast"/>
              <w:ind w:right="101"/>
              <w:jc w:val="right"/>
              <w:rPr>
                <w:rFonts w:cs="Times New Roman"/>
                <w:szCs w:val="22"/>
              </w:rPr>
            </w:pPr>
          </w:p>
        </w:tc>
      </w:tr>
      <w:tr w:rsidR="0076110E" w:rsidRPr="00852800" w14:paraId="0C7FD60D" w14:textId="77777777" w:rsidTr="006E599A">
        <w:trPr>
          <w:cantSplit/>
        </w:trPr>
        <w:tc>
          <w:tcPr>
            <w:tcW w:w="4320" w:type="dxa"/>
            <w:shd w:val="clear" w:color="auto" w:fill="auto"/>
          </w:tcPr>
          <w:p w14:paraId="5EB36655" w14:textId="77777777" w:rsidR="0076110E" w:rsidRPr="007D7FD0" w:rsidRDefault="0076110E" w:rsidP="006E599A">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14:paraId="2369BE7F" w14:textId="77777777" w:rsidR="0076110E" w:rsidRDefault="0076110E" w:rsidP="006E599A">
            <w:pPr>
              <w:tabs>
                <w:tab w:val="decimal" w:pos="640"/>
              </w:tabs>
              <w:spacing w:line="240" w:lineRule="auto"/>
              <w:ind w:left="105" w:right="-79"/>
              <w:rPr>
                <w:rFonts w:cs="Times New Roman"/>
                <w:szCs w:val="22"/>
              </w:rPr>
            </w:pPr>
          </w:p>
        </w:tc>
        <w:tc>
          <w:tcPr>
            <w:tcW w:w="183" w:type="dxa"/>
            <w:tcBorders>
              <w:left w:val="nil"/>
            </w:tcBorders>
          </w:tcPr>
          <w:p w14:paraId="2ABDCC07" w14:textId="77777777" w:rsidR="0076110E" w:rsidRPr="00B8234F" w:rsidRDefault="0076110E" w:rsidP="006E599A">
            <w:pPr>
              <w:ind w:right="101"/>
              <w:jc w:val="right"/>
              <w:rPr>
                <w:rFonts w:cs="Times New Roman"/>
                <w:szCs w:val="22"/>
              </w:rPr>
            </w:pPr>
          </w:p>
        </w:tc>
        <w:tc>
          <w:tcPr>
            <w:tcW w:w="1077" w:type="dxa"/>
            <w:shd w:val="clear" w:color="auto" w:fill="auto"/>
            <w:vAlign w:val="bottom"/>
          </w:tcPr>
          <w:p w14:paraId="4E4903BB" w14:textId="77777777" w:rsidR="0076110E" w:rsidRDefault="0076110E" w:rsidP="006E599A">
            <w:pPr>
              <w:pStyle w:val="acctfourfigures"/>
              <w:tabs>
                <w:tab w:val="clear" w:pos="765"/>
                <w:tab w:val="decimal" w:pos="657"/>
              </w:tabs>
              <w:spacing w:line="240" w:lineRule="atLeast"/>
              <w:ind w:right="-92"/>
              <w:rPr>
                <w:rFonts w:cs="Times New Roman"/>
                <w:szCs w:val="22"/>
              </w:rPr>
            </w:pPr>
          </w:p>
        </w:tc>
        <w:tc>
          <w:tcPr>
            <w:tcW w:w="181" w:type="dxa"/>
            <w:shd w:val="clear" w:color="auto" w:fill="auto"/>
          </w:tcPr>
          <w:p w14:paraId="6220F8F2" w14:textId="77777777" w:rsidR="0076110E" w:rsidRPr="00B8234F" w:rsidRDefault="0076110E" w:rsidP="006E599A">
            <w:pPr>
              <w:ind w:right="101"/>
              <w:jc w:val="right"/>
              <w:rPr>
                <w:rFonts w:cs="Times New Roman"/>
                <w:szCs w:val="22"/>
              </w:rPr>
            </w:pPr>
          </w:p>
        </w:tc>
        <w:tc>
          <w:tcPr>
            <w:tcW w:w="1079" w:type="dxa"/>
            <w:shd w:val="clear" w:color="auto" w:fill="auto"/>
          </w:tcPr>
          <w:p w14:paraId="25FB37DA" w14:textId="77777777" w:rsidR="0076110E" w:rsidRDefault="0076110E" w:rsidP="007D0E59">
            <w:pPr>
              <w:pStyle w:val="acctfourfigures"/>
              <w:tabs>
                <w:tab w:val="clear" w:pos="765"/>
                <w:tab w:val="decimal" w:pos="544"/>
                <w:tab w:val="decimal" w:pos="1001"/>
              </w:tabs>
              <w:spacing w:line="240" w:lineRule="atLeast"/>
              <w:ind w:right="11"/>
              <w:rPr>
                <w:rFonts w:cs="Times New Roman"/>
                <w:szCs w:val="22"/>
              </w:rPr>
            </w:pPr>
          </w:p>
        </w:tc>
        <w:tc>
          <w:tcPr>
            <w:tcW w:w="178" w:type="dxa"/>
          </w:tcPr>
          <w:p w14:paraId="319A7B2A" w14:textId="77777777" w:rsidR="0076110E" w:rsidRPr="00B8234F" w:rsidRDefault="0076110E" w:rsidP="006E599A">
            <w:pPr>
              <w:ind w:right="101"/>
              <w:jc w:val="right"/>
              <w:rPr>
                <w:rFonts w:cs="Times New Roman"/>
                <w:szCs w:val="22"/>
              </w:rPr>
            </w:pPr>
          </w:p>
        </w:tc>
        <w:tc>
          <w:tcPr>
            <w:tcW w:w="1198" w:type="dxa"/>
          </w:tcPr>
          <w:p w14:paraId="0E73D35A" w14:textId="77777777" w:rsidR="0076110E" w:rsidRDefault="0076110E" w:rsidP="006E599A">
            <w:pPr>
              <w:ind w:right="101"/>
              <w:jc w:val="right"/>
              <w:rPr>
                <w:rFonts w:cs="Times New Roman"/>
                <w:szCs w:val="22"/>
              </w:rPr>
            </w:pPr>
          </w:p>
        </w:tc>
      </w:tr>
      <w:tr w:rsidR="0076110E" w:rsidRPr="00852800" w14:paraId="38FC36D4" w14:textId="77777777" w:rsidTr="006E599A">
        <w:trPr>
          <w:cantSplit/>
        </w:trPr>
        <w:tc>
          <w:tcPr>
            <w:tcW w:w="4320" w:type="dxa"/>
            <w:shd w:val="clear" w:color="auto" w:fill="auto"/>
          </w:tcPr>
          <w:p w14:paraId="1F436699" w14:textId="77777777" w:rsidR="0076110E" w:rsidRPr="002A45AC" w:rsidRDefault="0076110E" w:rsidP="006E599A">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14:paraId="77C3C60F" w14:textId="77777777"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14:paraId="2C921C6B" w14:textId="77777777" w:rsidR="0076110E" w:rsidRPr="00B53D89" w:rsidRDefault="0076110E" w:rsidP="006E599A">
            <w:pPr>
              <w:jc w:val="right"/>
              <w:rPr>
                <w:rFonts w:cs="Times New Roman"/>
                <w:szCs w:val="22"/>
              </w:rPr>
            </w:pPr>
          </w:p>
        </w:tc>
        <w:tc>
          <w:tcPr>
            <w:tcW w:w="1077" w:type="dxa"/>
            <w:shd w:val="clear" w:color="auto" w:fill="auto"/>
          </w:tcPr>
          <w:p w14:paraId="7C590F28" w14:textId="77777777" w:rsidR="0076110E" w:rsidRPr="00B53D89" w:rsidRDefault="0076110E" w:rsidP="006E599A">
            <w:pPr>
              <w:tabs>
                <w:tab w:val="left" w:pos="821"/>
              </w:tabs>
              <w:spacing w:line="240" w:lineRule="auto"/>
              <w:ind w:right="101"/>
              <w:jc w:val="right"/>
              <w:rPr>
                <w:rFonts w:cs="Times New Roman"/>
                <w:szCs w:val="22"/>
              </w:rPr>
            </w:pPr>
            <w:r w:rsidRPr="00B53D89">
              <w:rPr>
                <w:rFonts w:cs="Times New Roman"/>
                <w:szCs w:val="22"/>
              </w:rPr>
              <w:t>151,792</w:t>
            </w:r>
          </w:p>
        </w:tc>
        <w:tc>
          <w:tcPr>
            <w:tcW w:w="181" w:type="dxa"/>
            <w:shd w:val="clear" w:color="auto" w:fill="auto"/>
          </w:tcPr>
          <w:p w14:paraId="7FA76D02" w14:textId="77777777" w:rsidR="0076110E" w:rsidRPr="00B53D89" w:rsidRDefault="0076110E" w:rsidP="006E599A">
            <w:pPr>
              <w:jc w:val="right"/>
              <w:rPr>
                <w:rFonts w:cs="Times New Roman"/>
                <w:szCs w:val="22"/>
              </w:rPr>
            </w:pPr>
          </w:p>
        </w:tc>
        <w:tc>
          <w:tcPr>
            <w:tcW w:w="1079" w:type="dxa"/>
            <w:shd w:val="clear" w:color="auto" w:fill="auto"/>
          </w:tcPr>
          <w:p w14:paraId="550DF31E" w14:textId="77777777" w:rsidR="0076110E" w:rsidRPr="00B53D89" w:rsidRDefault="0076110E" w:rsidP="007D0E59">
            <w:pPr>
              <w:tabs>
                <w:tab w:val="decimal" w:pos="544"/>
              </w:tabs>
              <w:spacing w:line="240" w:lineRule="auto"/>
              <w:ind w:right="-79"/>
              <w:rPr>
                <w:rFonts w:cs="Times New Roman"/>
                <w:szCs w:val="22"/>
              </w:rPr>
            </w:pPr>
            <w:r w:rsidRPr="00B53D89">
              <w:rPr>
                <w:rFonts w:cs="Times New Roman"/>
                <w:szCs w:val="22"/>
              </w:rPr>
              <w:t>-</w:t>
            </w:r>
          </w:p>
        </w:tc>
        <w:tc>
          <w:tcPr>
            <w:tcW w:w="178" w:type="dxa"/>
          </w:tcPr>
          <w:p w14:paraId="13349673" w14:textId="77777777" w:rsidR="0076110E" w:rsidRPr="00B53D89" w:rsidRDefault="0076110E" w:rsidP="006E599A">
            <w:pPr>
              <w:ind w:right="101"/>
              <w:jc w:val="right"/>
              <w:rPr>
                <w:rFonts w:cs="Times New Roman"/>
                <w:szCs w:val="22"/>
              </w:rPr>
            </w:pPr>
          </w:p>
        </w:tc>
        <w:tc>
          <w:tcPr>
            <w:tcW w:w="1198" w:type="dxa"/>
          </w:tcPr>
          <w:p w14:paraId="637C775E" w14:textId="77777777" w:rsidR="0076110E" w:rsidRPr="00B53D89" w:rsidRDefault="0076110E" w:rsidP="006E599A">
            <w:pPr>
              <w:spacing w:line="240" w:lineRule="auto"/>
              <w:ind w:right="101"/>
              <w:jc w:val="right"/>
              <w:rPr>
                <w:rFonts w:cs="Times New Roman"/>
                <w:szCs w:val="22"/>
              </w:rPr>
            </w:pPr>
            <w:r w:rsidRPr="00B53D89">
              <w:rPr>
                <w:rFonts w:cs="Times New Roman"/>
                <w:szCs w:val="22"/>
              </w:rPr>
              <w:t>151,792</w:t>
            </w:r>
          </w:p>
        </w:tc>
      </w:tr>
    </w:tbl>
    <w:p w14:paraId="5C9C24D2" w14:textId="77777777" w:rsidR="00B452E7" w:rsidRDefault="00B452E7">
      <w:pPr>
        <w:spacing w:line="240" w:lineRule="auto"/>
        <w:rPr>
          <w:lang w:val="en-US"/>
        </w:rPr>
      </w:pPr>
    </w:p>
    <w:p w14:paraId="67E58D43" w14:textId="5E002A77" w:rsidR="00B452E7" w:rsidRDefault="00B452E7">
      <w:pPr>
        <w:spacing w:line="240" w:lineRule="auto"/>
        <w:rPr>
          <w:lang w:val="en-US"/>
        </w:rPr>
      </w:pPr>
      <w:r>
        <w:rPr>
          <w:lang w:val="en-US"/>
        </w:rPr>
        <w:br w:type="page"/>
      </w:r>
    </w:p>
    <w:p w14:paraId="476A0081" w14:textId="28AC302F" w:rsidR="00B452E7" w:rsidRPr="00B452E7" w:rsidRDefault="00B452E7" w:rsidP="001128D4">
      <w:pPr>
        <w:tabs>
          <w:tab w:val="left" w:pos="540"/>
        </w:tabs>
        <w:spacing w:line="240" w:lineRule="auto"/>
        <w:ind w:left="540"/>
        <w:rPr>
          <w:b/>
          <w:bCs/>
          <w:cs/>
          <w:lang w:val="en-US" w:bidi="th-TH"/>
        </w:rPr>
      </w:pPr>
      <w:r w:rsidRPr="00B452E7">
        <w:rPr>
          <w:b/>
          <w:bCs/>
          <w:lang w:val="en-US"/>
        </w:rPr>
        <w:lastRenderedPageBreak/>
        <w:t>Financial instruments measured at fair valu</w:t>
      </w:r>
      <w:r>
        <w:rPr>
          <w:b/>
          <w:bCs/>
          <w:lang w:val="en-US"/>
        </w:rPr>
        <w:t>e</w:t>
      </w:r>
    </w:p>
    <w:p w14:paraId="1214537D" w14:textId="30D38AB9" w:rsidR="00B452E7" w:rsidRDefault="00B452E7">
      <w:pPr>
        <w:spacing w:line="240" w:lineRule="auto"/>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70"/>
        <w:gridCol w:w="4324"/>
        <w:gridCol w:w="237"/>
        <w:gridCol w:w="2823"/>
      </w:tblGrid>
      <w:tr w:rsidR="001128D4" w:rsidRPr="00B452E7" w14:paraId="2BA990AD" w14:textId="77777777" w:rsidTr="001128D4">
        <w:trPr>
          <w:tblHeader/>
        </w:trPr>
        <w:tc>
          <w:tcPr>
            <w:tcW w:w="1526" w:type="dxa"/>
            <w:vAlign w:val="bottom"/>
          </w:tcPr>
          <w:p w14:paraId="4A402A80" w14:textId="77777777" w:rsidR="001128D4" w:rsidRPr="00B452E7" w:rsidRDefault="001128D4" w:rsidP="000F52C8">
            <w:pPr>
              <w:pStyle w:val="block"/>
              <w:spacing w:after="0" w:line="240" w:lineRule="auto"/>
              <w:ind w:left="0" w:right="-7"/>
              <w:jc w:val="center"/>
              <w:rPr>
                <w:b/>
                <w:bCs/>
                <w:szCs w:val="22"/>
                <w:lang w:bidi="th-TH"/>
              </w:rPr>
            </w:pPr>
            <w:bookmarkStart w:id="3" w:name="_Hlk67935052"/>
            <w:r w:rsidRPr="00B452E7">
              <w:rPr>
                <w:b/>
                <w:bCs/>
                <w:szCs w:val="22"/>
                <w:lang w:bidi="th-TH"/>
              </w:rPr>
              <w:t>Type</w:t>
            </w:r>
          </w:p>
        </w:tc>
        <w:tc>
          <w:tcPr>
            <w:tcW w:w="270" w:type="dxa"/>
            <w:vAlign w:val="bottom"/>
          </w:tcPr>
          <w:p w14:paraId="1AAB54FB" w14:textId="77777777" w:rsidR="001128D4" w:rsidRPr="00B452E7" w:rsidRDefault="001128D4" w:rsidP="000F52C8">
            <w:pPr>
              <w:pStyle w:val="block"/>
              <w:spacing w:after="0" w:line="240" w:lineRule="auto"/>
              <w:ind w:left="0" w:right="-7"/>
              <w:jc w:val="center"/>
              <w:rPr>
                <w:b/>
                <w:bCs/>
                <w:szCs w:val="22"/>
                <w:lang w:bidi="th-TH"/>
              </w:rPr>
            </w:pPr>
          </w:p>
        </w:tc>
        <w:tc>
          <w:tcPr>
            <w:tcW w:w="4324" w:type="dxa"/>
            <w:vAlign w:val="bottom"/>
          </w:tcPr>
          <w:p w14:paraId="39E7EAEA" w14:textId="77777777" w:rsidR="001128D4" w:rsidRPr="00B452E7" w:rsidRDefault="001128D4" w:rsidP="000F52C8">
            <w:pPr>
              <w:pStyle w:val="block"/>
              <w:spacing w:after="0" w:line="240" w:lineRule="auto"/>
              <w:ind w:left="0" w:right="-7"/>
              <w:jc w:val="center"/>
              <w:rPr>
                <w:b/>
                <w:bCs/>
                <w:szCs w:val="22"/>
                <w:lang w:bidi="th-TH"/>
              </w:rPr>
            </w:pPr>
            <w:r w:rsidRPr="00B452E7">
              <w:rPr>
                <w:b/>
                <w:bCs/>
                <w:szCs w:val="22"/>
                <w:lang w:bidi="th-TH"/>
              </w:rPr>
              <w:t>Valuation technique</w:t>
            </w:r>
          </w:p>
        </w:tc>
        <w:tc>
          <w:tcPr>
            <w:tcW w:w="237" w:type="dxa"/>
            <w:vAlign w:val="bottom"/>
          </w:tcPr>
          <w:p w14:paraId="112BE2A9" w14:textId="77777777" w:rsidR="001128D4" w:rsidRPr="00B452E7" w:rsidRDefault="001128D4" w:rsidP="000F52C8">
            <w:pPr>
              <w:pStyle w:val="block"/>
              <w:spacing w:after="0" w:line="240" w:lineRule="auto"/>
              <w:ind w:left="0" w:right="-7"/>
              <w:jc w:val="center"/>
              <w:rPr>
                <w:b/>
                <w:bCs/>
                <w:szCs w:val="22"/>
                <w:lang w:bidi="th-TH"/>
              </w:rPr>
            </w:pPr>
          </w:p>
        </w:tc>
        <w:tc>
          <w:tcPr>
            <w:tcW w:w="2823" w:type="dxa"/>
            <w:vAlign w:val="bottom"/>
          </w:tcPr>
          <w:p w14:paraId="5BA32417" w14:textId="6EE59384" w:rsidR="001128D4" w:rsidRPr="00B452E7" w:rsidRDefault="001128D4" w:rsidP="000F52C8">
            <w:pPr>
              <w:pStyle w:val="block"/>
              <w:spacing w:after="0" w:line="240" w:lineRule="auto"/>
              <w:ind w:left="0" w:right="-7"/>
              <w:jc w:val="center"/>
              <w:rPr>
                <w:b/>
                <w:bCs/>
                <w:szCs w:val="22"/>
                <w:lang w:bidi="th-TH"/>
              </w:rPr>
            </w:pPr>
            <w:r w:rsidRPr="00B452E7">
              <w:rPr>
                <w:b/>
                <w:bCs/>
                <w:szCs w:val="22"/>
                <w:lang w:bidi="th-TH"/>
              </w:rPr>
              <w:t xml:space="preserve">Significant </w:t>
            </w:r>
            <w:r>
              <w:rPr>
                <w:b/>
                <w:bCs/>
                <w:szCs w:val="22"/>
                <w:lang w:bidi="th-TH"/>
              </w:rPr>
              <w:br/>
            </w:r>
            <w:r w:rsidRPr="00B452E7">
              <w:rPr>
                <w:b/>
                <w:bCs/>
                <w:szCs w:val="22"/>
                <w:lang w:bidi="th-TH"/>
              </w:rPr>
              <w:t>unobservable inputs</w:t>
            </w:r>
          </w:p>
        </w:tc>
      </w:tr>
      <w:tr w:rsidR="001128D4" w:rsidRPr="00B452E7" w14:paraId="3F1095B5" w14:textId="77777777" w:rsidTr="001128D4">
        <w:tc>
          <w:tcPr>
            <w:tcW w:w="1526" w:type="dxa"/>
          </w:tcPr>
          <w:p w14:paraId="7798BC64" w14:textId="2CEE769B" w:rsidR="001128D4" w:rsidRPr="000F52C8" w:rsidRDefault="001128D4" w:rsidP="000F52C8">
            <w:pPr>
              <w:pStyle w:val="block"/>
              <w:spacing w:after="0" w:line="240" w:lineRule="auto"/>
              <w:ind w:left="0" w:right="-108"/>
              <w:rPr>
                <w:szCs w:val="22"/>
                <w:lang w:val="en-US" w:bidi="th-TH"/>
              </w:rPr>
            </w:pPr>
            <w:r>
              <w:rPr>
                <w:szCs w:val="22"/>
                <w:lang w:val="en-US" w:bidi="th-TH"/>
              </w:rPr>
              <w:t>Derivatives</w:t>
            </w:r>
          </w:p>
        </w:tc>
        <w:tc>
          <w:tcPr>
            <w:tcW w:w="270" w:type="dxa"/>
          </w:tcPr>
          <w:p w14:paraId="398031FA" w14:textId="77777777" w:rsidR="001128D4" w:rsidRPr="00B452E7" w:rsidRDefault="001128D4" w:rsidP="000F52C8">
            <w:pPr>
              <w:pStyle w:val="block"/>
              <w:spacing w:after="0" w:line="240" w:lineRule="auto"/>
              <w:ind w:left="0" w:right="-7"/>
              <w:rPr>
                <w:szCs w:val="22"/>
                <w:lang w:bidi="th-TH"/>
              </w:rPr>
            </w:pPr>
          </w:p>
        </w:tc>
        <w:tc>
          <w:tcPr>
            <w:tcW w:w="4324" w:type="dxa"/>
          </w:tcPr>
          <w:p w14:paraId="060A2229" w14:textId="18E7EBBD" w:rsidR="001128D4" w:rsidRPr="00B452E7" w:rsidRDefault="001128D4" w:rsidP="001128D4">
            <w:pPr>
              <w:pStyle w:val="block"/>
              <w:spacing w:after="0" w:line="240" w:lineRule="auto"/>
              <w:ind w:left="-19" w:right="-15"/>
              <w:jc w:val="thaiDistribute"/>
              <w:rPr>
                <w:szCs w:val="22"/>
                <w:lang w:bidi="th-TH"/>
              </w:rPr>
            </w:pPr>
            <w:r w:rsidRPr="000F52C8">
              <w:rPr>
                <w:szCs w:val="22"/>
                <w:lang w:bidi="th-TH"/>
              </w:rPr>
              <w:t>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w:t>
            </w:r>
            <w:r>
              <w:rPr>
                <w:szCs w:val="22"/>
                <w:lang w:bidi="th-TH"/>
              </w:rPr>
              <w:t xml:space="preserve"> and adjusted with unwind risk premium. </w:t>
            </w:r>
          </w:p>
        </w:tc>
        <w:tc>
          <w:tcPr>
            <w:tcW w:w="237" w:type="dxa"/>
          </w:tcPr>
          <w:p w14:paraId="4DCD264E" w14:textId="77777777" w:rsidR="001128D4" w:rsidRPr="00B452E7" w:rsidRDefault="001128D4" w:rsidP="000F52C8">
            <w:pPr>
              <w:pStyle w:val="block"/>
              <w:spacing w:after="0" w:line="240" w:lineRule="auto"/>
              <w:ind w:left="0" w:right="-7"/>
              <w:rPr>
                <w:szCs w:val="22"/>
                <w:lang w:bidi="th-TH"/>
              </w:rPr>
            </w:pPr>
          </w:p>
        </w:tc>
        <w:tc>
          <w:tcPr>
            <w:tcW w:w="2823" w:type="dxa"/>
          </w:tcPr>
          <w:p w14:paraId="0FD7FED0" w14:textId="24F4DD77" w:rsidR="001128D4" w:rsidRPr="00B452E7" w:rsidRDefault="001128D4" w:rsidP="001128D4">
            <w:pPr>
              <w:pStyle w:val="block"/>
              <w:tabs>
                <w:tab w:val="clear" w:pos="2580"/>
                <w:tab w:val="left" w:pos="2355"/>
              </w:tabs>
              <w:spacing w:after="0" w:line="240" w:lineRule="auto"/>
              <w:ind w:left="-19" w:right="-15"/>
              <w:jc w:val="thaiDistribute"/>
              <w:rPr>
                <w:szCs w:val="22"/>
                <w:lang w:bidi="th-TH"/>
              </w:rPr>
            </w:pPr>
            <w:r w:rsidRPr="000F52C8">
              <w:rPr>
                <w:szCs w:val="22"/>
                <w:lang w:bidi="th-TH"/>
              </w:rPr>
              <w:t>Unwind</w:t>
            </w:r>
            <w:r>
              <w:rPr>
                <w:szCs w:val="22"/>
                <w:lang w:bidi="th-TH"/>
              </w:rPr>
              <w:t xml:space="preserve"> risk premium</w:t>
            </w:r>
            <w:r w:rsidRPr="000F52C8">
              <w:rPr>
                <w:szCs w:val="22"/>
                <w:lang w:bidi="th-TH"/>
              </w:rPr>
              <w:t xml:space="preserve"> is discount rate that</w:t>
            </w:r>
            <w:r>
              <w:rPr>
                <w:szCs w:val="22"/>
                <w:lang w:bidi="th-TH"/>
              </w:rPr>
              <w:t xml:space="preserve"> </w:t>
            </w:r>
            <w:r w:rsidRPr="000F52C8">
              <w:rPr>
                <w:szCs w:val="22"/>
                <w:lang w:bidi="th-TH"/>
              </w:rPr>
              <w:t>counterparty require</w:t>
            </w:r>
            <w:r>
              <w:rPr>
                <w:szCs w:val="22"/>
                <w:lang w:bidi="th-TH"/>
              </w:rPr>
              <w:t>d</w:t>
            </w:r>
            <w:r w:rsidRPr="000F52C8">
              <w:rPr>
                <w:szCs w:val="22"/>
                <w:lang w:bidi="th-TH"/>
              </w:rPr>
              <w:t xml:space="preserve"> in order to buy an option from </w:t>
            </w:r>
            <w:r>
              <w:rPr>
                <w:szCs w:val="22"/>
                <w:lang w:bidi="th-TH"/>
              </w:rPr>
              <w:t>the Company</w:t>
            </w:r>
            <w:r w:rsidRPr="000F52C8">
              <w:rPr>
                <w:szCs w:val="22"/>
                <w:lang w:bidi="th-TH"/>
              </w:rPr>
              <w:t xml:space="preserve">. The rate is derived from </w:t>
            </w:r>
            <w:r>
              <w:rPr>
                <w:szCs w:val="22"/>
                <w:lang w:bidi="th-TH"/>
              </w:rPr>
              <w:t xml:space="preserve">the historical </w:t>
            </w:r>
            <w:r w:rsidRPr="000F52C8">
              <w:rPr>
                <w:szCs w:val="22"/>
                <w:lang w:bidi="th-TH"/>
              </w:rPr>
              <w:t>return of underlying asset price</w:t>
            </w:r>
            <w:r>
              <w:rPr>
                <w:szCs w:val="22"/>
                <w:lang w:bidi="th-TH"/>
              </w:rPr>
              <w:t>.</w:t>
            </w:r>
          </w:p>
        </w:tc>
      </w:tr>
      <w:bookmarkEnd w:id="3"/>
    </w:tbl>
    <w:p w14:paraId="197FA924" w14:textId="77777777" w:rsidR="00B452E7" w:rsidRDefault="00B452E7">
      <w:pPr>
        <w:spacing w:line="240" w:lineRule="auto"/>
        <w:rPr>
          <w:lang w:val="en-US"/>
        </w:rPr>
      </w:pPr>
    </w:p>
    <w:p w14:paraId="15900FF3" w14:textId="07DC6D76" w:rsidR="008C6663" w:rsidRPr="00735F9A" w:rsidRDefault="008C6663" w:rsidP="00735F9A">
      <w:pPr>
        <w:pStyle w:val="index"/>
        <w:tabs>
          <w:tab w:val="num" w:pos="540"/>
        </w:tabs>
        <w:ind w:left="540"/>
        <w:jc w:val="thaiDistribute"/>
        <w:rPr>
          <w:lang w:val="en-US"/>
        </w:rPr>
      </w:pPr>
      <w:r w:rsidRPr="00735F9A">
        <w:rPr>
          <w:lang w:val="en-US"/>
        </w:rPr>
        <w:t xml:space="preserve">The following methods and assumptions are used in estimating fair values of financial instruments </w:t>
      </w:r>
      <w:r w:rsidR="00735F9A">
        <w:rPr>
          <w:lang w:val="en-US"/>
        </w:rPr>
        <w:br/>
      </w:r>
      <w:r w:rsidRPr="00735F9A">
        <w:rPr>
          <w:lang w:val="en-US"/>
        </w:rPr>
        <w:t>are disclosed herein:</w:t>
      </w:r>
    </w:p>
    <w:p w14:paraId="52C091A7" w14:textId="77777777" w:rsidR="008C6663" w:rsidRDefault="008C6663" w:rsidP="003A733C">
      <w:pPr>
        <w:pStyle w:val="index"/>
        <w:tabs>
          <w:tab w:val="num" w:pos="540"/>
        </w:tabs>
        <w:jc w:val="thaiDistribute"/>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2EA7" w14:paraId="67AD99CD" w14:textId="77777777" w:rsidTr="00A515BA">
        <w:tc>
          <w:tcPr>
            <w:tcW w:w="3835" w:type="dxa"/>
          </w:tcPr>
          <w:p w14:paraId="40A08C3C" w14:textId="77777777" w:rsidR="00862EA7" w:rsidRPr="006D17F2" w:rsidRDefault="00862EA7" w:rsidP="006E599A">
            <w:pPr>
              <w:rPr>
                <w:rFonts w:cs="Times New Roman"/>
                <w:szCs w:val="22"/>
              </w:rPr>
            </w:pPr>
            <w:r w:rsidRPr="00862EA7">
              <w:rPr>
                <w:rFonts w:cs="Times New Roman"/>
                <w:szCs w:val="22"/>
              </w:rPr>
              <w:t>Cash and cash equivalents</w:t>
            </w:r>
          </w:p>
        </w:tc>
        <w:tc>
          <w:tcPr>
            <w:tcW w:w="5318" w:type="dxa"/>
          </w:tcPr>
          <w:p w14:paraId="6A30A818" w14:textId="18070D6B" w:rsidR="00862EA7" w:rsidRPr="006D17F2" w:rsidRDefault="00862EA7" w:rsidP="006E599A">
            <w:pPr>
              <w:spacing w:line="240" w:lineRule="atLeast"/>
              <w:jc w:val="both"/>
              <w:rPr>
                <w:rFonts w:cs="Times New Roman"/>
              </w:rPr>
            </w:pPr>
            <w:r w:rsidRPr="00862EA7">
              <w:rPr>
                <w:rFonts w:cs="Times New Roman"/>
              </w:rPr>
              <w:t xml:space="preserve">The fair value is approximated based on </w:t>
            </w:r>
            <w:r w:rsidR="00DF61E4">
              <w:rPr>
                <w:rFonts w:cs="Times New Roman"/>
              </w:rPr>
              <w:t>the</w:t>
            </w:r>
            <w:r w:rsidRPr="00862EA7">
              <w:rPr>
                <w:rFonts w:cs="Times New Roman"/>
              </w:rPr>
              <w:t xml:space="preserve"> carrying amount.</w:t>
            </w:r>
          </w:p>
        </w:tc>
      </w:tr>
      <w:tr w:rsidR="00F53D21" w14:paraId="7B7BFCF2" w14:textId="77777777" w:rsidTr="00F53D21">
        <w:trPr>
          <w:trHeight w:val="64"/>
        </w:trPr>
        <w:tc>
          <w:tcPr>
            <w:tcW w:w="3835" w:type="dxa"/>
          </w:tcPr>
          <w:p w14:paraId="09F23BB2" w14:textId="77777777" w:rsidR="00F53D21" w:rsidRPr="006D17F2" w:rsidRDefault="00F53D21" w:rsidP="006E599A">
            <w:pPr>
              <w:rPr>
                <w:rFonts w:cs="Times New Roman"/>
                <w:szCs w:val="22"/>
              </w:rPr>
            </w:pPr>
          </w:p>
        </w:tc>
        <w:tc>
          <w:tcPr>
            <w:tcW w:w="5318" w:type="dxa"/>
          </w:tcPr>
          <w:p w14:paraId="2CE8D68F" w14:textId="77777777" w:rsidR="00F53D21" w:rsidRPr="006D17F2" w:rsidRDefault="00F53D21" w:rsidP="006E599A">
            <w:pPr>
              <w:spacing w:line="240" w:lineRule="atLeast"/>
              <w:jc w:val="both"/>
              <w:rPr>
                <w:rFonts w:cs="Times New Roman"/>
              </w:rPr>
            </w:pPr>
          </w:p>
        </w:tc>
      </w:tr>
      <w:tr w:rsidR="008C6663" w14:paraId="5C70309E" w14:textId="77777777" w:rsidTr="00A515BA">
        <w:trPr>
          <w:trHeight w:val="767"/>
        </w:trPr>
        <w:tc>
          <w:tcPr>
            <w:tcW w:w="3835" w:type="dxa"/>
          </w:tcPr>
          <w:p w14:paraId="5EA3B750" w14:textId="77777777" w:rsidR="008C6663" w:rsidRPr="006D17F2" w:rsidRDefault="008C6663" w:rsidP="006E599A">
            <w:pPr>
              <w:rPr>
                <w:rFonts w:cs="Times New Roman"/>
              </w:rPr>
            </w:pPr>
            <w:r w:rsidRPr="006D17F2">
              <w:rPr>
                <w:rFonts w:cs="Times New Roman"/>
                <w:szCs w:val="22"/>
              </w:rPr>
              <w:t>Securities business receivables</w:t>
            </w:r>
          </w:p>
        </w:tc>
        <w:tc>
          <w:tcPr>
            <w:tcW w:w="5318" w:type="dxa"/>
          </w:tcPr>
          <w:p w14:paraId="49BC6B60" w14:textId="77777777" w:rsidR="008C6663" w:rsidRPr="006D17F2" w:rsidRDefault="008C6663" w:rsidP="006E599A">
            <w:pPr>
              <w:spacing w:line="240" w:lineRule="atLeast"/>
              <w:jc w:val="both"/>
              <w:rPr>
                <w:rFonts w:cs="Times New Roman"/>
              </w:rPr>
            </w:pPr>
            <w:r w:rsidRPr="006D17F2">
              <w:rPr>
                <w:rFonts w:cs="Times New Roman"/>
              </w:rPr>
              <w:t>The fair value</w:t>
            </w:r>
            <w:r w:rsidR="005E5898">
              <w:rPr>
                <w:rFonts w:cs="Times New Roman"/>
              </w:rPr>
              <w:t xml:space="preserve"> is</w:t>
            </w:r>
            <w:r w:rsidRPr="006D17F2">
              <w:rPr>
                <w:rFonts w:cs="Times New Roman"/>
              </w:rPr>
              <w:t xml:space="preserve"> </w:t>
            </w:r>
            <w:r w:rsidR="00990401" w:rsidRPr="00990401">
              <w:rPr>
                <w:rFonts w:cs="Times New Roman"/>
              </w:rPr>
              <w:t>approximated based on</w:t>
            </w:r>
            <w:r w:rsidR="005E5898">
              <w:rPr>
                <w:rFonts w:cs="Times New Roman"/>
              </w:rPr>
              <w:t xml:space="preserve"> the</w:t>
            </w:r>
            <w:r w:rsidRPr="006D17F2">
              <w:rPr>
                <w:rFonts w:cs="Times New Roman"/>
              </w:rPr>
              <w:t xml:space="preserve"> carrying </w:t>
            </w:r>
            <w:r>
              <w:rPr>
                <w:rFonts w:cs="Times New Roman"/>
              </w:rPr>
              <w:t>amount</w:t>
            </w:r>
            <w:r w:rsidR="005E5898">
              <w:rPr>
                <w:rFonts w:cs="Times New Roman"/>
              </w:rPr>
              <w:t xml:space="preserve"> </w:t>
            </w:r>
            <w:r>
              <w:rPr>
                <w:rFonts w:cs="Times New Roman"/>
              </w:rPr>
              <w:t xml:space="preserve">since </w:t>
            </w:r>
            <w:r w:rsidRPr="006D17F2">
              <w:rPr>
                <w:rFonts w:cs="Times New Roman"/>
              </w:rPr>
              <w:t>securities business receivables are short</w:t>
            </w:r>
            <w:r>
              <w:rPr>
                <w:rFonts w:cs="Times New Roman"/>
              </w:rPr>
              <w:t>-</w:t>
            </w:r>
            <w:r w:rsidRPr="006D17F2">
              <w:rPr>
                <w:rFonts w:cs="Times New Roman"/>
              </w:rPr>
              <w:t>term in nature and where applicable bear interest at market rates.</w:t>
            </w:r>
          </w:p>
        </w:tc>
      </w:tr>
      <w:tr w:rsidR="00F53D21" w14:paraId="3E0526BF" w14:textId="77777777" w:rsidTr="00F53D21">
        <w:trPr>
          <w:trHeight w:val="64"/>
        </w:trPr>
        <w:tc>
          <w:tcPr>
            <w:tcW w:w="3835" w:type="dxa"/>
          </w:tcPr>
          <w:p w14:paraId="57060912" w14:textId="77777777" w:rsidR="00F53D21" w:rsidRPr="006D17F2" w:rsidRDefault="00F53D21" w:rsidP="006E599A">
            <w:pPr>
              <w:rPr>
                <w:rFonts w:cs="Times New Roman"/>
              </w:rPr>
            </w:pPr>
          </w:p>
        </w:tc>
        <w:tc>
          <w:tcPr>
            <w:tcW w:w="5318" w:type="dxa"/>
          </w:tcPr>
          <w:p w14:paraId="1D96D20E" w14:textId="77777777" w:rsidR="00F53D21" w:rsidRPr="006D17F2" w:rsidRDefault="00F53D21" w:rsidP="006E599A">
            <w:pPr>
              <w:spacing w:line="240" w:lineRule="atLeast"/>
              <w:jc w:val="both"/>
              <w:rPr>
                <w:rFonts w:cs="Times New Roman"/>
              </w:rPr>
            </w:pPr>
          </w:p>
        </w:tc>
      </w:tr>
      <w:tr w:rsidR="008C6663" w14:paraId="26FAD836" w14:textId="77777777" w:rsidTr="00A515BA">
        <w:trPr>
          <w:trHeight w:val="767"/>
        </w:trPr>
        <w:tc>
          <w:tcPr>
            <w:tcW w:w="3835" w:type="dxa"/>
          </w:tcPr>
          <w:p w14:paraId="66AC480C" w14:textId="77777777" w:rsidR="008C6663" w:rsidRPr="006D17F2" w:rsidRDefault="008C6663" w:rsidP="006E599A">
            <w:pPr>
              <w:rPr>
                <w:rFonts w:cs="Times New Roman"/>
              </w:rPr>
            </w:pPr>
            <w:r w:rsidRPr="006D17F2">
              <w:rPr>
                <w:rFonts w:cs="Times New Roman"/>
              </w:rPr>
              <w:t>Derivative assets</w:t>
            </w:r>
          </w:p>
        </w:tc>
        <w:tc>
          <w:tcPr>
            <w:tcW w:w="5318" w:type="dxa"/>
          </w:tcPr>
          <w:p w14:paraId="7A54EC51" w14:textId="69D00AD3" w:rsidR="00191A8B" w:rsidRPr="006D17F2" w:rsidRDefault="00191A8B" w:rsidP="006E599A">
            <w:pPr>
              <w:spacing w:line="240" w:lineRule="atLeast"/>
              <w:jc w:val="both"/>
              <w:rPr>
                <w:rFonts w:cs="Times New Roman"/>
              </w:rPr>
            </w:pPr>
            <w:r w:rsidRPr="00191A8B">
              <w:rPr>
                <w:rFonts w:cs="Times New Roman"/>
              </w:rPr>
              <w:t>The fair value of stock option contracts is based on broker quotes</w:t>
            </w:r>
            <w:r w:rsidR="00663376">
              <w:rPr>
                <w:rFonts w:cs="Times New Roman"/>
              </w:rPr>
              <w:t xml:space="preserve"> </w:t>
            </w:r>
            <w:r w:rsidR="005C237C">
              <w:rPr>
                <w:rFonts w:cs="Times New Roman"/>
              </w:rPr>
              <w:t xml:space="preserve">in </w:t>
            </w:r>
            <w:r w:rsidR="00DF61E4" w:rsidRPr="006D17F2">
              <w:rPr>
                <w:rFonts w:cs="Times New Roman"/>
              </w:rPr>
              <w:t>active markets</w:t>
            </w:r>
            <w:r w:rsidR="00DF61E4">
              <w:rPr>
                <w:rFonts w:cs="Times New Roman"/>
              </w:rPr>
              <w:t xml:space="preserve"> or from reliable service providers</w:t>
            </w:r>
            <w:r w:rsidRPr="00191A8B">
              <w:rPr>
                <w:rFonts w:cs="Times New Roman"/>
              </w:rPr>
              <w:t>. Those quotes are tested for reasonableness by discounting estimated future cash flows based on the terms and maturity of each contract and using market interest rates for a similar instrument at the reporting date.</w:t>
            </w:r>
            <w:r w:rsidR="00DF61E4" w:rsidRPr="006D17F2">
              <w:rPr>
                <w:rFonts w:cs="Times New Roman"/>
              </w:rPr>
              <w:t xml:space="preserve"> Fair values reflect the credit risk of the counterparty. </w:t>
            </w:r>
          </w:p>
        </w:tc>
      </w:tr>
      <w:tr w:rsidR="001128D4" w14:paraId="5419DA4B" w14:textId="77777777" w:rsidTr="00A515BA">
        <w:trPr>
          <w:trHeight w:val="266"/>
        </w:trPr>
        <w:tc>
          <w:tcPr>
            <w:tcW w:w="3835" w:type="dxa"/>
          </w:tcPr>
          <w:p w14:paraId="260AF90B" w14:textId="77777777" w:rsidR="001128D4" w:rsidRDefault="001128D4" w:rsidP="006E599A">
            <w:pPr>
              <w:rPr>
                <w:szCs w:val="22"/>
              </w:rPr>
            </w:pPr>
          </w:p>
        </w:tc>
        <w:tc>
          <w:tcPr>
            <w:tcW w:w="5318" w:type="dxa"/>
          </w:tcPr>
          <w:p w14:paraId="0E00E9E6" w14:textId="77777777" w:rsidR="001128D4" w:rsidRPr="00990401" w:rsidRDefault="001128D4" w:rsidP="006E599A">
            <w:pPr>
              <w:tabs>
                <w:tab w:val="clear" w:pos="227"/>
                <w:tab w:val="left" w:pos="252"/>
              </w:tabs>
              <w:suppressAutoHyphens/>
              <w:spacing w:line="240" w:lineRule="atLeast"/>
              <w:jc w:val="thaiDistribute"/>
              <w:rPr>
                <w:rFonts w:cs="Times New Roman"/>
                <w:szCs w:val="22"/>
              </w:rPr>
            </w:pPr>
          </w:p>
        </w:tc>
      </w:tr>
      <w:tr w:rsidR="00990401" w14:paraId="29FE1346" w14:textId="77777777" w:rsidTr="00A515BA">
        <w:trPr>
          <w:trHeight w:val="266"/>
        </w:trPr>
        <w:tc>
          <w:tcPr>
            <w:tcW w:w="3835" w:type="dxa"/>
          </w:tcPr>
          <w:p w14:paraId="2F8B6CFC" w14:textId="77777777" w:rsidR="00990401" w:rsidRPr="006D17F2" w:rsidRDefault="00412248" w:rsidP="006E599A">
            <w:pPr>
              <w:rPr>
                <w:rFonts w:cs="Times New Roman"/>
              </w:rPr>
            </w:pPr>
            <w:r>
              <w:rPr>
                <w:szCs w:val="22"/>
              </w:rPr>
              <w:t>Non-collateralised investments</w:t>
            </w:r>
          </w:p>
        </w:tc>
        <w:tc>
          <w:tcPr>
            <w:tcW w:w="5318" w:type="dxa"/>
          </w:tcPr>
          <w:p w14:paraId="12E0C203" w14:textId="77777777" w:rsidR="00990401" w:rsidRDefault="00990401" w:rsidP="006E599A">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investments in government-sector debt </w:t>
            </w:r>
            <w:r w:rsidR="003C6C2F">
              <w:rPr>
                <w:rFonts w:cs="Times New Roman"/>
                <w:szCs w:val="22"/>
              </w:rPr>
              <w:t>instruments</w:t>
            </w:r>
            <w:r w:rsidRPr="00990401">
              <w:rPr>
                <w:rFonts w:cs="Times New Roman"/>
                <w:szCs w:val="22"/>
              </w:rPr>
              <w:t xml:space="preserve"> is determined, using yield rates or prices quoted on the Thai Bond Market Association (“</w:t>
            </w:r>
            <w:proofErr w:type="spellStart"/>
            <w:r w:rsidRPr="00990401">
              <w:rPr>
                <w:rFonts w:cs="Times New Roman"/>
                <w:szCs w:val="22"/>
              </w:rPr>
              <w:t>ThaiBMA</w:t>
            </w:r>
            <w:proofErr w:type="spellEnd"/>
            <w:r w:rsidRPr="00990401">
              <w:rPr>
                <w:rFonts w:cs="Times New Roman"/>
                <w:szCs w:val="22"/>
              </w:rPr>
              <w:t>”). The fair value of investments in other debt</w:t>
            </w:r>
            <w:r w:rsidR="003C6C2F">
              <w:rPr>
                <w:rFonts w:cs="Times New Roman"/>
                <w:szCs w:val="22"/>
              </w:rPr>
              <w:t xml:space="preserve"> instruments</w:t>
            </w:r>
            <w:r w:rsidRPr="00990401">
              <w:rPr>
                <w:rFonts w:cs="Times New Roman"/>
                <w:szCs w:val="22"/>
              </w:rPr>
              <w:t xml:space="preserve"> issued locally is determined based on market value appraised by the reliable institutions, their respective yields, or the </w:t>
            </w:r>
            <w:proofErr w:type="spellStart"/>
            <w:r w:rsidRPr="00990401">
              <w:rPr>
                <w:rFonts w:cs="Times New Roman"/>
                <w:szCs w:val="22"/>
              </w:rPr>
              <w:t>ThaiBMA’s</w:t>
            </w:r>
            <w:proofErr w:type="spellEnd"/>
            <w:r w:rsidRPr="00990401">
              <w:rPr>
                <w:rFonts w:cs="Times New Roman"/>
                <w:szCs w:val="22"/>
              </w:rPr>
              <w:t xml:space="preserve"> yield rates adjusted by appropriate risk factors.</w:t>
            </w:r>
          </w:p>
          <w:p w14:paraId="537FA4FC" w14:textId="77777777" w:rsidR="00990401" w:rsidRDefault="00990401" w:rsidP="006E599A">
            <w:pPr>
              <w:tabs>
                <w:tab w:val="clear" w:pos="227"/>
                <w:tab w:val="left" w:pos="252"/>
              </w:tabs>
              <w:suppressAutoHyphens/>
              <w:spacing w:line="240" w:lineRule="atLeast"/>
              <w:jc w:val="thaiDistribute"/>
              <w:rPr>
                <w:rFonts w:cs="Times New Roman"/>
                <w:szCs w:val="22"/>
              </w:rPr>
            </w:pPr>
          </w:p>
          <w:p w14:paraId="62E944B7" w14:textId="223ED594" w:rsidR="00990401" w:rsidRPr="006D17F2" w:rsidRDefault="00990401" w:rsidP="00A515BA">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marketable equity </w:t>
            </w:r>
            <w:r w:rsidR="003C6C2F">
              <w:rPr>
                <w:rFonts w:cs="Times New Roman"/>
                <w:szCs w:val="22"/>
              </w:rPr>
              <w:t>instruments</w:t>
            </w:r>
            <w:r w:rsidR="003C6C2F" w:rsidRPr="00990401">
              <w:rPr>
                <w:rFonts w:cs="Times New Roman"/>
                <w:szCs w:val="22"/>
              </w:rPr>
              <w:t xml:space="preserve"> </w:t>
            </w:r>
            <w:r w:rsidRPr="00990401">
              <w:rPr>
                <w:rFonts w:cs="Times New Roman"/>
                <w:szCs w:val="22"/>
              </w:rPr>
              <w:t>is determined at the last</w:t>
            </w:r>
            <w:r w:rsidR="00DF61E4">
              <w:rPr>
                <w:rFonts w:cstheme="minorBidi" w:hint="cs"/>
                <w:szCs w:val="28"/>
                <w:cs/>
                <w:lang w:bidi="th-TH"/>
              </w:rPr>
              <w:t xml:space="preserve"> </w:t>
            </w:r>
            <w:r w:rsidR="00DF61E4">
              <w:rPr>
                <w:rFonts w:cstheme="minorBidi"/>
                <w:szCs w:val="28"/>
                <w:lang w:bidi="th-TH"/>
              </w:rPr>
              <w:t>quoted</w:t>
            </w:r>
            <w:r w:rsidRPr="00990401">
              <w:rPr>
                <w:rFonts w:cs="Times New Roman"/>
                <w:szCs w:val="22"/>
              </w:rPr>
              <w:t xml:space="preserve"> bid price</w:t>
            </w:r>
            <w:r w:rsidR="00663376">
              <w:rPr>
                <w:rFonts w:cs="Times New Roman"/>
                <w:szCs w:val="22"/>
              </w:rPr>
              <w:t xml:space="preserve"> </w:t>
            </w:r>
            <w:r w:rsidRPr="00990401">
              <w:rPr>
                <w:rFonts w:cs="Times New Roman"/>
                <w:szCs w:val="22"/>
              </w:rPr>
              <w:t xml:space="preserve">of the Stock Exchange of Thailand </w:t>
            </w:r>
            <w:r w:rsidR="00DF61E4">
              <w:rPr>
                <w:rFonts w:cs="Times New Roman"/>
                <w:szCs w:val="22"/>
              </w:rPr>
              <w:t>at</w:t>
            </w:r>
            <w:r w:rsidRPr="00990401">
              <w:rPr>
                <w:rFonts w:cs="Times New Roman"/>
                <w:szCs w:val="22"/>
              </w:rPr>
              <w:t xml:space="preserve"> the reporting </w:t>
            </w:r>
            <w:r w:rsidR="00DF61E4">
              <w:rPr>
                <w:rFonts w:cs="Times New Roman"/>
                <w:szCs w:val="22"/>
              </w:rPr>
              <w:t>date</w:t>
            </w:r>
            <w:r w:rsidRPr="00990401">
              <w:rPr>
                <w:rFonts w:cs="Times New Roman"/>
                <w:szCs w:val="22"/>
              </w:rPr>
              <w:t xml:space="preserve">. The fair value of an investment unit is determined using the net asset value announced </w:t>
            </w:r>
            <w:r w:rsidR="00DF61E4">
              <w:rPr>
                <w:rFonts w:cs="Times New Roman"/>
                <w:szCs w:val="22"/>
              </w:rPr>
              <w:t>at</w:t>
            </w:r>
            <w:r w:rsidRPr="00990401">
              <w:rPr>
                <w:rFonts w:cs="Times New Roman"/>
                <w:szCs w:val="22"/>
              </w:rPr>
              <w:t xml:space="preserve"> the reporting date. The fair value of non-marketable equity</w:t>
            </w:r>
            <w:r w:rsidR="0070256E">
              <w:rPr>
                <w:rFonts w:cs="Times New Roman"/>
                <w:szCs w:val="22"/>
              </w:rPr>
              <w:t xml:space="preserve"> instruments</w:t>
            </w:r>
            <w:r w:rsidRPr="00990401">
              <w:rPr>
                <w:rFonts w:cs="Times New Roman"/>
                <w:szCs w:val="22"/>
              </w:rPr>
              <w:t xml:space="preserve"> is determined mainly based on common valuation techniques such as cost approach or adjusted book value.</w:t>
            </w:r>
          </w:p>
        </w:tc>
      </w:tr>
      <w:tr w:rsidR="008C6663" w14:paraId="078D82BA" w14:textId="77777777" w:rsidTr="00A515BA">
        <w:trPr>
          <w:trHeight w:val="266"/>
        </w:trPr>
        <w:tc>
          <w:tcPr>
            <w:tcW w:w="3835" w:type="dxa"/>
          </w:tcPr>
          <w:p w14:paraId="13362266" w14:textId="77777777" w:rsidR="008C6663" w:rsidRPr="006D17F2" w:rsidRDefault="008C6663" w:rsidP="006E599A">
            <w:pPr>
              <w:rPr>
                <w:rFonts w:cs="Times New Roman"/>
              </w:rPr>
            </w:pPr>
          </w:p>
        </w:tc>
        <w:tc>
          <w:tcPr>
            <w:tcW w:w="5318" w:type="dxa"/>
          </w:tcPr>
          <w:p w14:paraId="1ED25EDA" w14:textId="77777777" w:rsidR="008C6663" w:rsidRPr="006D17F2" w:rsidRDefault="008C6663" w:rsidP="006E599A">
            <w:pPr>
              <w:tabs>
                <w:tab w:val="clear" w:pos="227"/>
                <w:tab w:val="left" w:pos="252"/>
              </w:tabs>
              <w:suppressAutoHyphens/>
              <w:spacing w:line="240" w:lineRule="atLeast"/>
              <w:jc w:val="thaiDistribute"/>
              <w:rPr>
                <w:rFonts w:cs="Times New Roman"/>
                <w:szCs w:val="22"/>
              </w:rPr>
            </w:pPr>
          </w:p>
        </w:tc>
      </w:tr>
      <w:tr w:rsidR="008C6663" w14:paraId="1F9B0DB1" w14:textId="77777777" w:rsidTr="00A515BA">
        <w:trPr>
          <w:trHeight w:val="569"/>
        </w:trPr>
        <w:tc>
          <w:tcPr>
            <w:tcW w:w="3835" w:type="dxa"/>
          </w:tcPr>
          <w:p w14:paraId="5ADCCF84" w14:textId="77777777" w:rsidR="008C6663" w:rsidRPr="006D17F2" w:rsidRDefault="008C6663" w:rsidP="006E599A">
            <w:pPr>
              <w:rPr>
                <w:rFonts w:cs="Times New Roman"/>
              </w:rPr>
            </w:pPr>
            <w:r>
              <w:rPr>
                <w:rFonts w:cs="Times New Roman"/>
              </w:rPr>
              <w:lastRenderedPageBreak/>
              <w:t>Trading i</w:t>
            </w:r>
            <w:r w:rsidRPr="006D17F2">
              <w:rPr>
                <w:rFonts w:cs="Times New Roman"/>
              </w:rPr>
              <w:t>nvestment</w:t>
            </w:r>
            <w:r>
              <w:rPr>
                <w:rFonts w:cs="Times New Roman"/>
              </w:rPr>
              <w:t>s</w:t>
            </w:r>
            <w:r w:rsidRPr="006D17F2">
              <w:rPr>
                <w:rFonts w:cs="Times New Roman"/>
              </w:rPr>
              <w:t xml:space="preserve"> - equity </w:t>
            </w:r>
            <w:r w:rsidR="000E1E77">
              <w:rPr>
                <w:rFonts w:cs="Times New Roman"/>
                <w:szCs w:val="22"/>
              </w:rPr>
              <w:t>instruments</w:t>
            </w:r>
          </w:p>
        </w:tc>
        <w:tc>
          <w:tcPr>
            <w:tcW w:w="5318" w:type="dxa"/>
          </w:tcPr>
          <w:p w14:paraId="6411F2C3" w14:textId="7362786B" w:rsidR="008C6663" w:rsidRPr="006D17F2" w:rsidRDefault="008C6663" w:rsidP="006E599A">
            <w:pPr>
              <w:tabs>
                <w:tab w:val="clear" w:pos="227"/>
                <w:tab w:val="left" w:pos="252"/>
              </w:tabs>
              <w:suppressAutoHyphens/>
              <w:spacing w:line="240" w:lineRule="atLeast"/>
              <w:jc w:val="thaiDistribute"/>
              <w:rPr>
                <w:rFonts w:cs="Times New Roman"/>
                <w:szCs w:val="22"/>
              </w:rPr>
            </w:pPr>
            <w:r>
              <w:rPr>
                <w:rFonts w:cs="Times New Roman"/>
                <w:szCs w:val="22"/>
              </w:rPr>
              <w:t>The fair value of trading</w:t>
            </w:r>
            <w:r w:rsidRPr="006D17F2">
              <w:rPr>
                <w:rFonts w:cs="Times New Roman"/>
                <w:szCs w:val="22"/>
              </w:rPr>
              <w:t xml:space="preserve"> </w:t>
            </w:r>
            <w:r>
              <w:rPr>
                <w:rFonts w:cs="Times New Roman"/>
                <w:szCs w:val="22"/>
              </w:rPr>
              <w:t>investment -</w:t>
            </w:r>
            <w:r w:rsidRPr="006D17F2">
              <w:rPr>
                <w:rFonts w:cs="Times New Roman"/>
                <w:szCs w:val="22"/>
              </w:rPr>
              <w:t xml:space="preserve"> equity</w:t>
            </w:r>
            <w:r>
              <w:rPr>
                <w:rFonts w:cs="Times New Roman"/>
                <w:szCs w:val="22"/>
              </w:rPr>
              <w:t xml:space="preserve"> </w:t>
            </w:r>
            <w:r w:rsidR="000E1E77">
              <w:rPr>
                <w:rFonts w:cs="Times New Roman"/>
                <w:szCs w:val="22"/>
              </w:rPr>
              <w:t>instruments</w:t>
            </w:r>
            <w:r w:rsidRPr="006D17F2">
              <w:rPr>
                <w:rFonts w:cs="Times New Roman"/>
                <w:szCs w:val="22"/>
              </w:rPr>
              <w:t xml:space="preserve"> is </w:t>
            </w:r>
            <w:r>
              <w:rPr>
                <w:rFonts w:cs="Times New Roman"/>
                <w:szCs w:val="22"/>
              </w:rPr>
              <w:t xml:space="preserve">determined </w:t>
            </w:r>
            <w:r w:rsidR="00DF61E4">
              <w:rPr>
                <w:rFonts w:cs="Times New Roman"/>
                <w:szCs w:val="22"/>
              </w:rPr>
              <w:t>at</w:t>
            </w:r>
            <w:r w:rsidRPr="006D17F2">
              <w:rPr>
                <w:rFonts w:cs="Times New Roman"/>
                <w:szCs w:val="22"/>
              </w:rPr>
              <w:t xml:space="preserve"> the </w:t>
            </w:r>
            <w:r>
              <w:rPr>
                <w:rFonts w:cs="Times New Roman"/>
                <w:szCs w:val="22"/>
              </w:rPr>
              <w:t>quoted</w:t>
            </w:r>
            <w:r w:rsidRPr="006D17F2">
              <w:rPr>
                <w:rFonts w:cs="Times New Roman"/>
                <w:szCs w:val="22"/>
              </w:rPr>
              <w:t xml:space="preserve"> bid price o</w:t>
            </w:r>
            <w:r w:rsidR="00DF61E4">
              <w:rPr>
                <w:rFonts w:cs="Times New Roman"/>
                <w:szCs w:val="22"/>
              </w:rPr>
              <w:t>f</w:t>
            </w:r>
            <w:r w:rsidRPr="006D17F2">
              <w:rPr>
                <w:rFonts w:cs="Times New Roman"/>
                <w:szCs w:val="22"/>
              </w:rPr>
              <w:t xml:space="preserve"> the Stock Exchange of Thailand at the reporting date.</w:t>
            </w:r>
          </w:p>
        </w:tc>
      </w:tr>
      <w:tr w:rsidR="000E1E77" w14:paraId="61B13906" w14:textId="77777777" w:rsidTr="000E1E77">
        <w:trPr>
          <w:trHeight w:val="62"/>
        </w:trPr>
        <w:tc>
          <w:tcPr>
            <w:tcW w:w="3835" w:type="dxa"/>
          </w:tcPr>
          <w:p w14:paraId="1A68F387" w14:textId="77777777" w:rsidR="000E1E77" w:rsidRDefault="000E1E77" w:rsidP="006E599A">
            <w:pPr>
              <w:rPr>
                <w:rFonts w:cs="Times New Roman"/>
              </w:rPr>
            </w:pPr>
          </w:p>
        </w:tc>
        <w:tc>
          <w:tcPr>
            <w:tcW w:w="5318" w:type="dxa"/>
          </w:tcPr>
          <w:p w14:paraId="47534CAC" w14:textId="77777777" w:rsidR="000E1E77" w:rsidRPr="006D17F2" w:rsidRDefault="000E1E77" w:rsidP="006E599A">
            <w:pPr>
              <w:tabs>
                <w:tab w:val="clear" w:pos="227"/>
                <w:tab w:val="left" w:pos="252"/>
              </w:tabs>
              <w:suppressAutoHyphens/>
              <w:spacing w:line="240" w:lineRule="atLeast"/>
              <w:jc w:val="thaiDistribute"/>
              <w:rPr>
                <w:rFonts w:cs="Times New Roman"/>
              </w:rPr>
            </w:pPr>
          </w:p>
        </w:tc>
      </w:tr>
      <w:tr w:rsidR="008C6663" w14:paraId="410F784D" w14:textId="77777777" w:rsidTr="00A515BA">
        <w:trPr>
          <w:trHeight w:val="542"/>
        </w:trPr>
        <w:tc>
          <w:tcPr>
            <w:tcW w:w="3835" w:type="dxa"/>
          </w:tcPr>
          <w:p w14:paraId="66E59383" w14:textId="77777777" w:rsidR="008C6663" w:rsidRPr="006D17F2" w:rsidRDefault="008C6663" w:rsidP="006E599A">
            <w:pPr>
              <w:rPr>
                <w:rFonts w:cs="Times New Roman"/>
              </w:rPr>
            </w:pPr>
            <w:r>
              <w:rPr>
                <w:rFonts w:cs="Times New Roman"/>
              </w:rPr>
              <w:t>Trading i</w:t>
            </w:r>
            <w:r w:rsidRPr="006D17F2">
              <w:rPr>
                <w:rFonts w:cs="Times New Roman"/>
              </w:rPr>
              <w:t>nvestment</w:t>
            </w:r>
            <w:r>
              <w:rPr>
                <w:rFonts w:cs="Times New Roman"/>
              </w:rPr>
              <w:t>s</w:t>
            </w:r>
            <w:r w:rsidRPr="006D17F2">
              <w:rPr>
                <w:rFonts w:cs="Times New Roman"/>
              </w:rPr>
              <w:t xml:space="preserve"> - debt </w:t>
            </w:r>
            <w:r w:rsidR="003C6C2F">
              <w:rPr>
                <w:rFonts w:cs="Times New Roman"/>
              </w:rPr>
              <w:t>instruments</w:t>
            </w:r>
          </w:p>
        </w:tc>
        <w:tc>
          <w:tcPr>
            <w:tcW w:w="5318" w:type="dxa"/>
          </w:tcPr>
          <w:p w14:paraId="1058FDDB" w14:textId="77777777" w:rsidR="008C6663" w:rsidRPr="006D17F2" w:rsidRDefault="008C6663" w:rsidP="006E599A">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 </w:t>
            </w:r>
            <w:r>
              <w:rPr>
                <w:rFonts w:cs="Times New Roman"/>
              </w:rPr>
              <w:t>of</w:t>
            </w:r>
            <w:r>
              <w:rPr>
                <w:rFonts w:cstheme="minorBidi" w:hint="cs"/>
                <w:cs/>
                <w:lang w:bidi="th-TH"/>
              </w:rPr>
              <w:t xml:space="preserve"> </w:t>
            </w:r>
            <w:r>
              <w:rPr>
                <w:rFonts w:cstheme="minorBidi"/>
                <w:lang w:val="en-US" w:bidi="th-TH"/>
              </w:rPr>
              <w:t xml:space="preserve">trading </w:t>
            </w:r>
            <w:r>
              <w:rPr>
                <w:rFonts w:cs="Times New Roman"/>
              </w:rPr>
              <w:t>investment -</w:t>
            </w:r>
            <w:r w:rsidRPr="006D17F2">
              <w:rPr>
                <w:rFonts w:cs="Times New Roman"/>
              </w:rPr>
              <w:t xml:space="preserve"> debt </w:t>
            </w:r>
            <w:r w:rsidR="003C6C2F">
              <w:rPr>
                <w:rFonts w:cs="Times New Roman"/>
              </w:rPr>
              <w:t>instruments</w:t>
            </w:r>
            <w:r w:rsidRPr="006D17F2">
              <w:rPr>
                <w:rFonts w:cs="Times New Roman"/>
              </w:rPr>
              <w:t xml:space="preserve"> </w:t>
            </w:r>
            <w:r>
              <w:rPr>
                <w:rFonts w:cs="Times New Roman"/>
              </w:rPr>
              <w:t>is</w:t>
            </w:r>
            <w:r w:rsidRPr="006D17F2">
              <w:rPr>
                <w:rFonts w:cs="Times New Roman"/>
              </w:rPr>
              <w:t xml:space="preserve"> </w:t>
            </w:r>
            <w:r w:rsidRPr="006D17F2">
              <w:rPr>
                <w:rFonts w:cs="Times New Roman"/>
                <w:szCs w:val="22"/>
              </w:rPr>
              <w:t>estimated based on the Thai Bond Market Association’s clean price.</w:t>
            </w:r>
          </w:p>
        </w:tc>
      </w:tr>
      <w:tr w:rsidR="008C6663" w14:paraId="0AB3558F" w14:textId="77777777" w:rsidTr="00A515BA">
        <w:trPr>
          <w:trHeight w:val="266"/>
        </w:trPr>
        <w:tc>
          <w:tcPr>
            <w:tcW w:w="3835" w:type="dxa"/>
          </w:tcPr>
          <w:p w14:paraId="0986EF3A" w14:textId="77777777" w:rsidR="008C6663" w:rsidRPr="006D17F2" w:rsidRDefault="008C6663" w:rsidP="006E599A">
            <w:pPr>
              <w:rPr>
                <w:rFonts w:cs="Times New Roman"/>
              </w:rPr>
            </w:pPr>
          </w:p>
        </w:tc>
        <w:tc>
          <w:tcPr>
            <w:tcW w:w="5318" w:type="dxa"/>
          </w:tcPr>
          <w:p w14:paraId="189441F7" w14:textId="77777777" w:rsidR="008C6663" w:rsidRPr="006D17F2" w:rsidRDefault="008C6663" w:rsidP="006E599A">
            <w:pPr>
              <w:tabs>
                <w:tab w:val="clear" w:pos="227"/>
                <w:tab w:val="left" w:pos="252"/>
              </w:tabs>
              <w:suppressAutoHyphens/>
              <w:spacing w:line="240" w:lineRule="atLeast"/>
              <w:jc w:val="thaiDistribute"/>
              <w:rPr>
                <w:rFonts w:cs="Times New Roman"/>
                <w:szCs w:val="22"/>
              </w:rPr>
            </w:pPr>
          </w:p>
        </w:tc>
      </w:tr>
      <w:tr w:rsidR="008C6663" w14:paraId="4483EC49" w14:textId="77777777" w:rsidTr="00A515BA">
        <w:trPr>
          <w:trHeight w:val="578"/>
        </w:trPr>
        <w:tc>
          <w:tcPr>
            <w:tcW w:w="3835" w:type="dxa"/>
          </w:tcPr>
          <w:p w14:paraId="1CE6049A" w14:textId="77777777" w:rsidR="008C6663" w:rsidRPr="006D17F2" w:rsidRDefault="008C6663" w:rsidP="006E599A">
            <w:pPr>
              <w:rPr>
                <w:rFonts w:cs="Times New Roman"/>
              </w:rPr>
            </w:pPr>
            <w:r w:rsidRPr="006D17F2">
              <w:rPr>
                <w:rFonts w:cs="Times New Roman"/>
                <w:szCs w:val="22"/>
              </w:rPr>
              <w:t xml:space="preserve">Available-for-sale </w:t>
            </w:r>
            <w:r w:rsidR="003C6C2F">
              <w:rPr>
                <w:rFonts w:cs="Times New Roman"/>
                <w:szCs w:val="22"/>
              </w:rPr>
              <w:t>instruments</w:t>
            </w:r>
          </w:p>
        </w:tc>
        <w:tc>
          <w:tcPr>
            <w:tcW w:w="5318" w:type="dxa"/>
          </w:tcPr>
          <w:p w14:paraId="3F4B3D85" w14:textId="77777777" w:rsidR="008C6663" w:rsidRPr="006D17F2" w:rsidRDefault="008C6663" w:rsidP="006E599A">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 </w:t>
            </w:r>
            <w:r>
              <w:rPr>
                <w:rFonts w:cs="Times New Roman"/>
              </w:rPr>
              <w:t>of</w:t>
            </w:r>
            <w:r w:rsidRPr="006D17F2">
              <w:rPr>
                <w:rFonts w:cs="Times New Roman"/>
              </w:rPr>
              <w:t xml:space="preserve"> </w:t>
            </w:r>
            <w:r w:rsidRPr="006D17F2">
              <w:rPr>
                <w:rFonts w:cs="Times New Roman"/>
                <w:szCs w:val="22"/>
              </w:rPr>
              <w:t>available-for-sale investments</w:t>
            </w:r>
            <w:r w:rsidRPr="006D17F2">
              <w:rPr>
                <w:rFonts w:cs="Times New Roman"/>
              </w:rPr>
              <w:t xml:space="preserve"> </w:t>
            </w:r>
            <w:r>
              <w:rPr>
                <w:rFonts w:cs="Times New Roman"/>
              </w:rPr>
              <w:t>is</w:t>
            </w:r>
            <w:r w:rsidRPr="006D17F2">
              <w:rPr>
                <w:rFonts w:cs="Times New Roman"/>
              </w:rPr>
              <w:t xml:space="preserve"> </w:t>
            </w:r>
            <w:r w:rsidRPr="006D17F2">
              <w:rPr>
                <w:rFonts w:cs="Times New Roman"/>
                <w:szCs w:val="22"/>
              </w:rPr>
              <w:t>estimated based on the net asset value at the reporting date.</w:t>
            </w:r>
          </w:p>
        </w:tc>
      </w:tr>
      <w:tr w:rsidR="005C237C" w14:paraId="51535AC9" w14:textId="77777777" w:rsidTr="005C237C">
        <w:trPr>
          <w:trHeight w:val="245"/>
        </w:trPr>
        <w:tc>
          <w:tcPr>
            <w:tcW w:w="3835" w:type="dxa"/>
          </w:tcPr>
          <w:p w14:paraId="1D24D44E" w14:textId="77777777" w:rsidR="005C237C" w:rsidRPr="005C237C" w:rsidRDefault="005C237C" w:rsidP="005C237C">
            <w:pPr>
              <w:rPr>
                <w:rFonts w:cs="Times New Roman"/>
              </w:rPr>
            </w:pPr>
          </w:p>
        </w:tc>
        <w:tc>
          <w:tcPr>
            <w:tcW w:w="5318" w:type="dxa"/>
          </w:tcPr>
          <w:p w14:paraId="28F16F9B" w14:textId="77777777" w:rsidR="005C237C" w:rsidRPr="006D17F2" w:rsidRDefault="005C237C" w:rsidP="005C237C">
            <w:pPr>
              <w:rPr>
                <w:rFonts w:cs="Times New Roman"/>
              </w:rPr>
            </w:pPr>
          </w:p>
        </w:tc>
      </w:tr>
      <w:tr w:rsidR="005C237C" w14:paraId="7A294B2F" w14:textId="77777777" w:rsidTr="00A515BA">
        <w:trPr>
          <w:trHeight w:val="560"/>
        </w:trPr>
        <w:tc>
          <w:tcPr>
            <w:tcW w:w="3835" w:type="dxa"/>
          </w:tcPr>
          <w:p w14:paraId="703C995E" w14:textId="77777777" w:rsidR="005C237C" w:rsidRPr="006D17F2" w:rsidRDefault="005C237C" w:rsidP="005C237C">
            <w:pPr>
              <w:suppressAutoHyphens/>
              <w:spacing w:line="240" w:lineRule="atLeast"/>
              <w:jc w:val="thaiDistribute"/>
              <w:rPr>
                <w:rFonts w:cs="Times New Roman"/>
                <w:szCs w:val="22"/>
              </w:rPr>
            </w:pPr>
            <w:r w:rsidRPr="00C84E72">
              <w:rPr>
                <w:rFonts w:cs="Times New Roman"/>
                <w:szCs w:val="22"/>
              </w:rPr>
              <w:t>General investments</w:t>
            </w:r>
          </w:p>
        </w:tc>
        <w:tc>
          <w:tcPr>
            <w:tcW w:w="5318" w:type="dxa"/>
          </w:tcPr>
          <w:p w14:paraId="5FD49A1E" w14:textId="77777777" w:rsidR="005C237C" w:rsidRPr="006D17F2" w:rsidRDefault="005C237C" w:rsidP="005C237C">
            <w:pPr>
              <w:spacing w:line="240" w:lineRule="atLeast"/>
              <w:jc w:val="both"/>
              <w:rPr>
                <w:rFonts w:cs="Times New Roman"/>
              </w:rPr>
            </w:pPr>
            <w:r w:rsidRPr="006D17F2">
              <w:rPr>
                <w:rFonts w:cs="Times New Roman"/>
              </w:rPr>
              <w:t>The fair value of general investments is based on net carrying amount.</w:t>
            </w:r>
          </w:p>
        </w:tc>
      </w:tr>
      <w:tr w:rsidR="002421E1" w14:paraId="217D8FBE" w14:textId="77777777" w:rsidTr="00A515BA">
        <w:trPr>
          <w:trHeight w:val="266"/>
        </w:trPr>
        <w:tc>
          <w:tcPr>
            <w:tcW w:w="3835" w:type="dxa"/>
          </w:tcPr>
          <w:p w14:paraId="23E8BA5A" w14:textId="77777777" w:rsidR="002421E1" w:rsidRDefault="002421E1" w:rsidP="005C237C">
            <w:pPr>
              <w:rPr>
                <w:rFonts w:cs="Times New Roman"/>
              </w:rPr>
            </w:pPr>
          </w:p>
        </w:tc>
        <w:tc>
          <w:tcPr>
            <w:tcW w:w="5318" w:type="dxa"/>
          </w:tcPr>
          <w:p w14:paraId="3241CDB6" w14:textId="77777777" w:rsidR="002421E1" w:rsidRPr="00862EA7" w:rsidRDefault="002421E1" w:rsidP="005C237C">
            <w:pPr>
              <w:spacing w:line="240" w:lineRule="atLeast"/>
              <w:jc w:val="both"/>
              <w:rPr>
                <w:rFonts w:cs="Times New Roman"/>
              </w:rPr>
            </w:pPr>
          </w:p>
        </w:tc>
      </w:tr>
      <w:tr w:rsidR="005C237C" w14:paraId="794265A0" w14:textId="77777777" w:rsidTr="00A515BA">
        <w:trPr>
          <w:trHeight w:val="266"/>
        </w:trPr>
        <w:tc>
          <w:tcPr>
            <w:tcW w:w="3835" w:type="dxa"/>
          </w:tcPr>
          <w:p w14:paraId="0F016A37" w14:textId="5ACDA967" w:rsidR="005C237C" w:rsidRPr="006D17F2" w:rsidRDefault="005C237C" w:rsidP="005C237C">
            <w:pPr>
              <w:rPr>
                <w:rFonts w:cs="Times New Roman"/>
              </w:rPr>
            </w:pPr>
            <w:r>
              <w:rPr>
                <w:rFonts w:cs="Times New Roman"/>
              </w:rPr>
              <w:t>Other financial assets</w:t>
            </w:r>
          </w:p>
        </w:tc>
        <w:tc>
          <w:tcPr>
            <w:tcW w:w="5318" w:type="dxa"/>
          </w:tcPr>
          <w:p w14:paraId="4454836A" w14:textId="01FAF746" w:rsidR="005C237C" w:rsidRPr="006D17F2" w:rsidRDefault="005C237C" w:rsidP="005C237C">
            <w:pPr>
              <w:spacing w:line="240" w:lineRule="atLeast"/>
              <w:jc w:val="both"/>
              <w:rPr>
                <w:rFonts w:cs="Times New Roman"/>
              </w:rPr>
            </w:pPr>
            <w:r w:rsidRPr="00862EA7">
              <w:rPr>
                <w:rFonts w:cs="Times New Roman"/>
              </w:rPr>
              <w:t xml:space="preserve">The fair value is approximated based on </w:t>
            </w:r>
            <w:r>
              <w:rPr>
                <w:rFonts w:cs="Times New Roman"/>
              </w:rPr>
              <w:t xml:space="preserve">the </w:t>
            </w:r>
            <w:r w:rsidRPr="00862EA7">
              <w:rPr>
                <w:rFonts w:cs="Times New Roman"/>
              </w:rPr>
              <w:t>carrying amount.</w:t>
            </w:r>
          </w:p>
        </w:tc>
      </w:tr>
      <w:tr w:rsidR="005C237C" w14:paraId="08B39590" w14:textId="77777777" w:rsidTr="00A515BA">
        <w:trPr>
          <w:trHeight w:val="266"/>
        </w:trPr>
        <w:tc>
          <w:tcPr>
            <w:tcW w:w="3835" w:type="dxa"/>
          </w:tcPr>
          <w:p w14:paraId="0341AF74" w14:textId="77777777" w:rsidR="005C237C" w:rsidRPr="006D17F2" w:rsidRDefault="005C237C" w:rsidP="005C237C">
            <w:pPr>
              <w:rPr>
                <w:rFonts w:cs="Times New Roman"/>
              </w:rPr>
            </w:pPr>
          </w:p>
        </w:tc>
        <w:tc>
          <w:tcPr>
            <w:tcW w:w="5318" w:type="dxa"/>
          </w:tcPr>
          <w:p w14:paraId="09F4A03A" w14:textId="77777777" w:rsidR="005C237C" w:rsidRPr="006D17F2" w:rsidRDefault="005C237C" w:rsidP="005C237C">
            <w:pPr>
              <w:spacing w:line="240" w:lineRule="atLeast"/>
              <w:jc w:val="both"/>
              <w:rPr>
                <w:rFonts w:cs="Times New Roman"/>
              </w:rPr>
            </w:pPr>
          </w:p>
        </w:tc>
      </w:tr>
      <w:tr w:rsidR="005C237C" w14:paraId="2DF37F92" w14:textId="77777777" w:rsidTr="00A515BA">
        <w:tc>
          <w:tcPr>
            <w:tcW w:w="3835" w:type="dxa"/>
          </w:tcPr>
          <w:p w14:paraId="6C7D5A2A" w14:textId="77777777" w:rsidR="005C237C" w:rsidRPr="006D17F2" w:rsidRDefault="005C237C" w:rsidP="005C237C">
            <w:pPr>
              <w:tabs>
                <w:tab w:val="clear" w:pos="227"/>
                <w:tab w:val="left" w:pos="252"/>
              </w:tabs>
              <w:suppressAutoHyphens/>
              <w:spacing w:line="240" w:lineRule="atLeast"/>
              <w:jc w:val="thaiDistribute"/>
              <w:rPr>
                <w:rFonts w:cs="Times New Roman"/>
              </w:rPr>
            </w:pPr>
            <w:r w:rsidRPr="006D17F2">
              <w:rPr>
                <w:rFonts w:cs="Times New Roman"/>
                <w:szCs w:val="22"/>
              </w:rPr>
              <w:t>Securities business payables</w:t>
            </w:r>
          </w:p>
        </w:tc>
        <w:tc>
          <w:tcPr>
            <w:tcW w:w="5318" w:type="dxa"/>
          </w:tcPr>
          <w:p w14:paraId="1FF8FC4B" w14:textId="2A8046CC" w:rsidR="005C237C" w:rsidRPr="006D17F2" w:rsidRDefault="005C237C" w:rsidP="005C237C">
            <w:pPr>
              <w:spacing w:line="240" w:lineRule="atLeast"/>
              <w:jc w:val="both"/>
              <w:rPr>
                <w:rFonts w:cs="Times New Roman"/>
              </w:rPr>
            </w:pPr>
            <w:r w:rsidRPr="006D17F2">
              <w:rPr>
                <w:rFonts w:cs="Times New Roman"/>
              </w:rPr>
              <w:t xml:space="preserve">The fair value </w:t>
            </w:r>
            <w:r w:rsidRPr="00990401">
              <w:rPr>
                <w:rFonts w:cs="Times New Roman"/>
              </w:rPr>
              <w:t>approximated based on</w:t>
            </w:r>
            <w:r>
              <w:rPr>
                <w:rFonts w:cs="Times New Roman"/>
              </w:rPr>
              <w:t xml:space="preserve"> the </w:t>
            </w:r>
            <w:r w:rsidRPr="006D17F2">
              <w:rPr>
                <w:rFonts w:cs="Times New Roman"/>
              </w:rPr>
              <w:t xml:space="preserve">carrying </w:t>
            </w:r>
            <w:r>
              <w:rPr>
                <w:rFonts w:cs="Times New Roman"/>
              </w:rPr>
              <w:t>amount since</w:t>
            </w:r>
            <w:r w:rsidRPr="006D17F2">
              <w:rPr>
                <w:rFonts w:cs="Times New Roman"/>
              </w:rPr>
              <w:t xml:space="preserve"> securities business payables are short</w:t>
            </w:r>
            <w:r>
              <w:rPr>
                <w:rFonts w:cs="Times New Roman"/>
              </w:rPr>
              <w:t>-</w:t>
            </w:r>
            <w:r w:rsidRPr="006D17F2">
              <w:rPr>
                <w:rFonts w:cs="Times New Roman"/>
              </w:rPr>
              <w:t>term in nature</w:t>
            </w:r>
            <w:r>
              <w:rPr>
                <w:rFonts w:cs="Times New Roman"/>
              </w:rPr>
              <w:t>.</w:t>
            </w:r>
          </w:p>
        </w:tc>
      </w:tr>
      <w:tr w:rsidR="005C237C" w14:paraId="6B2E1AFE" w14:textId="77777777" w:rsidTr="00A515BA">
        <w:trPr>
          <w:trHeight w:val="255"/>
        </w:trPr>
        <w:tc>
          <w:tcPr>
            <w:tcW w:w="3835" w:type="dxa"/>
          </w:tcPr>
          <w:p w14:paraId="7171D1F6" w14:textId="77777777" w:rsidR="005C237C" w:rsidRPr="006D17F2" w:rsidRDefault="005C237C" w:rsidP="005C237C">
            <w:pPr>
              <w:rPr>
                <w:rFonts w:cs="Times New Roman"/>
              </w:rPr>
            </w:pPr>
          </w:p>
        </w:tc>
        <w:tc>
          <w:tcPr>
            <w:tcW w:w="5318" w:type="dxa"/>
          </w:tcPr>
          <w:p w14:paraId="3690C6F9" w14:textId="77777777" w:rsidR="005C237C" w:rsidRPr="006D17F2" w:rsidRDefault="005C237C" w:rsidP="005C237C">
            <w:pPr>
              <w:spacing w:line="240" w:lineRule="atLeast"/>
              <w:jc w:val="both"/>
              <w:rPr>
                <w:rFonts w:cs="Times New Roman"/>
              </w:rPr>
            </w:pPr>
          </w:p>
        </w:tc>
      </w:tr>
      <w:tr w:rsidR="005C237C" w14:paraId="7E741C1F" w14:textId="77777777" w:rsidTr="00F53D21">
        <w:trPr>
          <w:trHeight w:val="119"/>
        </w:trPr>
        <w:tc>
          <w:tcPr>
            <w:tcW w:w="3835" w:type="dxa"/>
          </w:tcPr>
          <w:p w14:paraId="62CE68A0" w14:textId="77777777" w:rsidR="005C237C" w:rsidRPr="006D17F2" w:rsidRDefault="005C237C" w:rsidP="005C237C">
            <w:pPr>
              <w:rPr>
                <w:rFonts w:cs="Times New Roman"/>
              </w:rPr>
            </w:pPr>
            <w:r w:rsidRPr="00F53D21">
              <w:rPr>
                <w:rFonts w:cs="Times New Roman"/>
              </w:rPr>
              <w:t>Liabilities to deliver security</w:t>
            </w:r>
          </w:p>
        </w:tc>
        <w:tc>
          <w:tcPr>
            <w:tcW w:w="5318" w:type="dxa"/>
          </w:tcPr>
          <w:p w14:paraId="2390A0C3" w14:textId="7159382C" w:rsidR="005C237C" w:rsidRPr="006D17F2" w:rsidRDefault="005C237C" w:rsidP="005C237C">
            <w:pPr>
              <w:spacing w:line="240" w:lineRule="atLeast"/>
              <w:jc w:val="both"/>
              <w:rPr>
                <w:rFonts w:cs="Times New Roman"/>
              </w:rPr>
            </w:pPr>
            <w:r w:rsidRPr="006D17F2">
              <w:rPr>
                <w:rFonts w:cs="Times New Roman"/>
              </w:rPr>
              <w:t>The fair value</w:t>
            </w:r>
            <w:r>
              <w:rPr>
                <w:rFonts w:cs="Times New Roman"/>
              </w:rPr>
              <w:t xml:space="preserve"> of liabilities to deliver security</w:t>
            </w:r>
            <w:r w:rsidRPr="006D17F2">
              <w:rPr>
                <w:rFonts w:cs="Times New Roman"/>
              </w:rPr>
              <w:t xml:space="preserve"> </w:t>
            </w:r>
            <w:r w:rsidRPr="00990401">
              <w:rPr>
                <w:rFonts w:cs="Times New Roman"/>
                <w:szCs w:val="22"/>
              </w:rPr>
              <w:t>is determined at the last</w:t>
            </w:r>
            <w:r>
              <w:rPr>
                <w:rFonts w:cs="Times New Roman"/>
                <w:szCs w:val="22"/>
              </w:rPr>
              <w:t xml:space="preserve"> quoted </w:t>
            </w:r>
            <w:r w:rsidRPr="00990401">
              <w:rPr>
                <w:rFonts w:cs="Times New Roman"/>
                <w:szCs w:val="22"/>
              </w:rPr>
              <w:t>bid price</w:t>
            </w:r>
            <w:r>
              <w:rPr>
                <w:rFonts w:cs="Times New Roman"/>
                <w:szCs w:val="22"/>
              </w:rPr>
              <w:t xml:space="preserve"> </w:t>
            </w:r>
            <w:r w:rsidRPr="00990401">
              <w:rPr>
                <w:rFonts w:cs="Times New Roman"/>
                <w:szCs w:val="22"/>
              </w:rPr>
              <w:t xml:space="preserve">of the Stock Exchange of Thailand </w:t>
            </w:r>
            <w:r>
              <w:rPr>
                <w:rFonts w:cs="Times New Roman"/>
                <w:szCs w:val="22"/>
              </w:rPr>
              <w:t>at</w:t>
            </w:r>
            <w:r w:rsidRPr="00990401">
              <w:rPr>
                <w:rFonts w:cs="Times New Roman"/>
                <w:szCs w:val="22"/>
              </w:rPr>
              <w:t xml:space="preserve"> the reporting </w:t>
            </w:r>
            <w:r>
              <w:rPr>
                <w:rFonts w:cs="Times New Roman"/>
                <w:szCs w:val="22"/>
              </w:rPr>
              <w:t>date</w:t>
            </w:r>
            <w:r w:rsidRPr="00990401">
              <w:rPr>
                <w:rFonts w:cs="Times New Roman"/>
                <w:szCs w:val="22"/>
              </w:rPr>
              <w:t>.</w:t>
            </w:r>
          </w:p>
        </w:tc>
      </w:tr>
      <w:tr w:rsidR="005C237C" w14:paraId="22BCBBD7" w14:textId="77777777" w:rsidTr="00F53D21">
        <w:trPr>
          <w:trHeight w:val="119"/>
        </w:trPr>
        <w:tc>
          <w:tcPr>
            <w:tcW w:w="3835" w:type="dxa"/>
          </w:tcPr>
          <w:p w14:paraId="4767D5CF" w14:textId="77777777" w:rsidR="005C237C" w:rsidRPr="00F53D21" w:rsidRDefault="005C237C" w:rsidP="005C237C">
            <w:pPr>
              <w:rPr>
                <w:rFonts w:cs="Times New Roman"/>
              </w:rPr>
            </w:pPr>
          </w:p>
        </w:tc>
        <w:tc>
          <w:tcPr>
            <w:tcW w:w="5318" w:type="dxa"/>
          </w:tcPr>
          <w:p w14:paraId="75824C79" w14:textId="77777777" w:rsidR="005C237C" w:rsidRPr="006D17F2" w:rsidRDefault="005C237C" w:rsidP="005C237C">
            <w:pPr>
              <w:spacing w:line="240" w:lineRule="atLeast"/>
              <w:jc w:val="both"/>
              <w:rPr>
                <w:rFonts w:cs="Times New Roman"/>
              </w:rPr>
            </w:pPr>
          </w:p>
        </w:tc>
      </w:tr>
      <w:tr w:rsidR="005C237C" w14:paraId="39FA441E" w14:textId="77777777" w:rsidTr="00F53D21">
        <w:trPr>
          <w:trHeight w:val="119"/>
        </w:trPr>
        <w:tc>
          <w:tcPr>
            <w:tcW w:w="3835" w:type="dxa"/>
          </w:tcPr>
          <w:p w14:paraId="3D7EE093" w14:textId="77777777" w:rsidR="005C237C" w:rsidRPr="006D17F2" w:rsidRDefault="005C237C" w:rsidP="005C237C">
            <w:pPr>
              <w:rPr>
                <w:rFonts w:cs="Times New Roman"/>
              </w:rPr>
            </w:pPr>
            <w:r w:rsidRPr="006D17F2">
              <w:rPr>
                <w:rFonts w:cs="Times New Roman"/>
              </w:rPr>
              <w:t>Derivative liabilities</w:t>
            </w:r>
          </w:p>
        </w:tc>
        <w:tc>
          <w:tcPr>
            <w:tcW w:w="5318" w:type="dxa"/>
          </w:tcPr>
          <w:p w14:paraId="45798065" w14:textId="37C54CCD" w:rsidR="005C237C" w:rsidRDefault="005C237C" w:rsidP="005C237C">
            <w:pPr>
              <w:spacing w:line="240" w:lineRule="atLeast"/>
              <w:jc w:val="both"/>
              <w:rPr>
                <w:rFonts w:cs="Times New Roman"/>
              </w:rPr>
            </w:pPr>
            <w:r w:rsidRPr="006D17F2">
              <w:rPr>
                <w:rFonts w:cs="Times New Roman"/>
              </w:rPr>
              <w:t>The</w:t>
            </w:r>
            <w:r w:rsidRPr="006D17F2">
              <w:rPr>
                <w:rFonts w:cs="Times New Roman"/>
                <w:cs/>
              </w:rPr>
              <w:t xml:space="preserve"> </w:t>
            </w:r>
            <w:r w:rsidRPr="006D17F2">
              <w:rPr>
                <w:rFonts w:cs="Times New Roman"/>
              </w:rPr>
              <w:t xml:space="preserve">fair value </w:t>
            </w:r>
            <w:r>
              <w:rPr>
                <w:rFonts w:cs="Times New Roman"/>
              </w:rPr>
              <w:t>of</w:t>
            </w:r>
            <w:r w:rsidRPr="006D17F2">
              <w:rPr>
                <w:rFonts w:cs="Times New Roman"/>
              </w:rPr>
              <w:t xml:space="preserve"> derivative liabilities which have no liquidity, are</w:t>
            </w:r>
            <w:r>
              <w:rPr>
                <w:rFonts w:cs="Times New Roman"/>
              </w:rPr>
              <w:t xml:space="preserve"> determined as</w:t>
            </w:r>
            <w:r w:rsidRPr="006D17F2">
              <w:rPr>
                <w:rFonts w:cs="Times New Roman"/>
              </w:rPr>
              <w:t xml:space="preserve"> the </w:t>
            </w:r>
            <w:r>
              <w:rPr>
                <w:rFonts w:cs="Times New Roman"/>
              </w:rPr>
              <w:t>close</w:t>
            </w:r>
            <w:r w:rsidRPr="006D17F2">
              <w:rPr>
                <w:rFonts w:cs="Times New Roman"/>
              </w:rPr>
              <w:t xml:space="preserve"> price </w:t>
            </w:r>
            <w:r>
              <w:rPr>
                <w:rFonts w:cs="Times New Roman"/>
              </w:rPr>
              <w:t>at the reporting date or underlying securities index from reliable service providers.</w:t>
            </w:r>
          </w:p>
          <w:p w14:paraId="10460843" w14:textId="77777777" w:rsidR="001128D4" w:rsidRDefault="001128D4" w:rsidP="005C237C">
            <w:pPr>
              <w:spacing w:line="240" w:lineRule="atLeast"/>
              <w:jc w:val="both"/>
              <w:rPr>
                <w:rFonts w:cs="Times New Roman"/>
              </w:rPr>
            </w:pPr>
          </w:p>
          <w:p w14:paraId="4C3C9F5B" w14:textId="01DBD4B0" w:rsidR="005C237C" w:rsidRDefault="005C237C" w:rsidP="005C237C">
            <w:pPr>
              <w:spacing w:line="240" w:lineRule="atLeast"/>
              <w:jc w:val="both"/>
              <w:rPr>
                <w:rFonts w:cs="Times New Roman"/>
              </w:rPr>
            </w:pPr>
            <w:r w:rsidRPr="00191A8B">
              <w:rPr>
                <w:rFonts w:cs="Times New Roman"/>
              </w:rPr>
              <w:t>The fair value of stock option contracts is based on broker quotes</w:t>
            </w:r>
            <w:r>
              <w:rPr>
                <w:rFonts w:cs="Times New Roman"/>
              </w:rPr>
              <w:t xml:space="preserve"> </w:t>
            </w:r>
            <w:r w:rsidRPr="006D17F2">
              <w:rPr>
                <w:rFonts w:cs="Times New Roman"/>
              </w:rPr>
              <w:t>in active markets</w:t>
            </w:r>
            <w:r>
              <w:rPr>
                <w:rFonts w:cs="Times New Roman"/>
              </w:rPr>
              <w:t xml:space="preserve"> or from reliable service providers</w:t>
            </w:r>
            <w:r w:rsidRPr="00191A8B">
              <w:rPr>
                <w:rFonts w:cs="Times New Roman"/>
              </w:rPr>
              <w:t>. Those quotes are tested for reasonableness by discounting estimated future cash flows based on the terms and maturity of each contract and using market interest rates for a similar instrument at the reporting date.</w:t>
            </w:r>
            <w:r w:rsidRPr="006D17F2">
              <w:rPr>
                <w:rFonts w:cs="Times New Roman"/>
              </w:rPr>
              <w:t xml:space="preserve"> Fair values reflect the credit risk of the counterparty. </w:t>
            </w:r>
          </w:p>
          <w:p w14:paraId="0EA44BCA" w14:textId="77777777" w:rsidR="005C237C" w:rsidRDefault="005C237C" w:rsidP="005C237C">
            <w:pPr>
              <w:spacing w:line="240" w:lineRule="atLeast"/>
              <w:jc w:val="both"/>
              <w:rPr>
                <w:rFonts w:cs="Times New Roman"/>
              </w:rPr>
            </w:pPr>
          </w:p>
          <w:p w14:paraId="477A4D74" w14:textId="600754B8" w:rsidR="005C237C" w:rsidRPr="006D17F2" w:rsidRDefault="005C237C" w:rsidP="005C237C">
            <w:pPr>
              <w:spacing w:line="240" w:lineRule="atLeast"/>
              <w:jc w:val="both"/>
              <w:rPr>
                <w:rFonts w:cs="Times New Roman"/>
              </w:rPr>
            </w:pPr>
            <w:r w:rsidRPr="003B2D89">
              <w:rPr>
                <w:rFonts w:cs="Times New Roman"/>
              </w:rPr>
              <w:t>The fair value of derivative warrants is determined a</w:t>
            </w:r>
            <w:r>
              <w:rPr>
                <w:rFonts w:cs="Times New Roman"/>
              </w:rPr>
              <w:t>t</w:t>
            </w:r>
            <w:r w:rsidRPr="003B2D89">
              <w:rPr>
                <w:rFonts w:cs="Times New Roman"/>
              </w:rPr>
              <w:t xml:space="preserve"> the quoted </w:t>
            </w:r>
            <w:r>
              <w:rPr>
                <w:rFonts w:cs="Times New Roman"/>
              </w:rPr>
              <w:t>ask</w:t>
            </w:r>
            <w:r w:rsidRPr="003B2D89">
              <w:rPr>
                <w:rFonts w:cs="Times New Roman"/>
              </w:rPr>
              <w:t xml:space="preserve"> price at the reporting </w:t>
            </w:r>
            <w:r>
              <w:rPr>
                <w:rFonts w:cs="Times New Roman"/>
              </w:rPr>
              <w:t>date</w:t>
            </w:r>
            <w:r w:rsidRPr="003B2D89">
              <w:rPr>
                <w:rFonts w:cs="Times New Roman"/>
              </w:rPr>
              <w:t>.</w:t>
            </w:r>
          </w:p>
        </w:tc>
      </w:tr>
      <w:tr w:rsidR="005C237C" w14:paraId="7A8CA575" w14:textId="77777777" w:rsidTr="00485B9D">
        <w:trPr>
          <w:trHeight w:val="255"/>
        </w:trPr>
        <w:tc>
          <w:tcPr>
            <w:tcW w:w="3835" w:type="dxa"/>
          </w:tcPr>
          <w:p w14:paraId="5113F8BB" w14:textId="77777777" w:rsidR="005C237C" w:rsidRPr="006D17F2" w:rsidRDefault="005C237C" w:rsidP="005C237C">
            <w:pPr>
              <w:rPr>
                <w:rFonts w:cs="Times New Roman"/>
              </w:rPr>
            </w:pPr>
          </w:p>
        </w:tc>
        <w:tc>
          <w:tcPr>
            <w:tcW w:w="5318" w:type="dxa"/>
          </w:tcPr>
          <w:p w14:paraId="063A02DE" w14:textId="77777777" w:rsidR="005C237C" w:rsidRPr="006D17F2" w:rsidRDefault="005C237C" w:rsidP="005C237C">
            <w:pPr>
              <w:spacing w:line="240" w:lineRule="atLeast"/>
              <w:jc w:val="both"/>
              <w:rPr>
                <w:rFonts w:cs="Times New Roman"/>
              </w:rPr>
            </w:pPr>
          </w:p>
        </w:tc>
      </w:tr>
      <w:tr w:rsidR="005C237C" w:rsidRPr="00735F9A" w14:paraId="2AF4E2DB" w14:textId="77777777" w:rsidTr="00A515BA">
        <w:trPr>
          <w:trHeight w:val="533"/>
        </w:trPr>
        <w:tc>
          <w:tcPr>
            <w:tcW w:w="3835" w:type="dxa"/>
          </w:tcPr>
          <w:p w14:paraId="00B47D28" w14:textId="77777777" w:rsidR="005C237C" w:rsidRPr="00735F9A" w:rsidRDefault="005C237C" w:rsidP="005C237C">
            <w:pPr>
              <w:tabs>
                <w:tab w:val="clear" w:pos="227"/>
                <w:tab w:val="left" w:pos="252"/>
              </w:tabs>
              <w:suppressAutoHyphens/>
              <w:spacing w:line="240" w:lineRule="atLeast"/>
              <w:jc w:val="thaiDistribute"/>
              <w:rPr>
                <w:rFonts w:cs="Times New Roman"/>
                <w:szCs w:val="22"/>
              </w:rPr>
            </w:pPr>
            <w:r w:rsidRPr="00735F9A">
              <w:rPr>
                <w:rFonts w:cs="Times New Roman"/>
                <w:szCs w:val="22"/>
              </w:rPr>
              <w:t>Debt issued</w:t>
            </w:r>
          </w:p>
          <w:p w14:paraId="2732208E" w14:textId="77777777" w:rsidR="005C237C" w:rsidRPr="00735F9A" w:rsidRDefault="005C237C" w:rsidP="005C237C">
            <w:pPr>
              <w:rPr>
                <w:rFonts w:cs="Times New Roman"/>
                <w:szCs w:val="22"/>
              </w:rPr>
            </w:pPr>
          </w:p>
        </w:tc>
        <w:tc>
          <w:tcPr>
            <w:tcW w:w="5318" w:type="dxa"/>
          </w:tcPr>
          <w:p w14:paraId="1046718F" w14:textId="45FD920B" w:rsidR="005C237C" w:rsidRDefault="005C237C" w:rsidP="005C237C">
            <w:pPr>
              <w:spacing w:line="240" w:lineRule="atLeast"/>
              <w:jc w:val="both"/>
              <w:rPr>
                <w:rFonts w:cs="Times New Roman"/>
                <w:szCs w:val="22"/>
              </w:rPr>
            </w:pPr>
            <w:r w:rsidRPr="00735F9A">
              <w:rPr>
                <w:rFonts w:cs="Times New Roman"/>
                <w:szCs w:val="22"/>
              </w:rPr>
              <w:t xml:space="preserve">The fair value of debt issued is approximated based on </w:t>
            </w:r>
            <w:r>
              <w:rPr>
                <w:rFonts w:cs="Times New Roman"/>
                <w:szCs w:val="22"/>
              </w:rPr>
              <w:t xml:space="preserve">the </w:t>
            </w:r>
            <w:r w:rsidRPr="00735F9A">
              <w:rPr>
                <w:rFonts w:cs="Times New Roman"/>
                <w:szCs w:val="22"/>
              </w:rPr>
              <w:t>carrying amount since debt issued are short-term in nature and where applicable bear interest at market rates.</w:t>
            </w:r>
          </w:p>
          <w:p w14:paraId="51F71BDE" w14:textId="77777777" w:rsidR="005C237C" w:rsidRDefault="005C237C" w:rsidP="005C237C">
            <w:pPr>
              <w:spacing w:line="240" w:lineRule="atLeast"/>
              <w:jc w:val="both"/>
              <w:rPr>
                <w:rFonts w:cs="Times New Roman"/>
                <w:szCs w:val="22"/>
              </w:rPr>
            </w:pPr>
          </w:p>
          <w:p w14:paraId="4917A3D4" w14:textId="333191E1" w:rsidR="005C237C" w:rsidRPr="00735F9A" w:rsidRDefault="005C237C" w:rsidP="005C237C">
            <w:pPr>
              <w:spacing w:line="240" w:lineRule="atLeast"/>
              <w:jc w:val="both"/>
              <w:rPr>
                <w:rFonts w:cs="Times New Roman"/>
                <w:szCs w:val="22"/>
              </w:rPr>
            </w:pPr>
            <w:r>
              <w:rPr>
                <w:lang w:bidi="th-TH"/>
              </w:rPr>
              <w:t>The fair value of embedded derivative is determined using appropriate valuation model and, to the extent possible, observable inputs.</w:t>
            </w:r>
          </w:p>
        </w:tc>
      </w:tr>
    </w:tbl>
    <w:p w14:paraId="0FAFBDD5" w14:textId="234DBC33" w:rsidR="001128D4" w:rsidRDefault="001128D4" w:rsidP="00FB6792">
      <w:pPr>
        <w:pStyle w:val="index"/>
        <w:tabs>
          <w:tab w:val="num" w:pos="540"/>
        </w:tabs>
        <w:jc w:val="thaiDistribute"/>
      </w:pPr>
      <w:r>
        <w:br w:type="page"/>
      </w:r>
    </w:p>
    <w:p w14:paraId="647CE35A" w14:textId="743DB788" w:rsidR="0057186F" w:rsidRPr="00D43331" w:rsidRDefault="0057186F" w:rsidP="0057186F">
      <w:pPr>
        <w:pStyle w:val="index"/>
        <w:numPr>
          <w:ilvl w:val="0"/>
          <w:numId w:val="28"/>
        </w:numPr>
        <w:spacing w:after="0" w:line="390" w:lineRule="exact"/>
        <w:ind w:left="540" w:hanging="540"/>
        <w:outlineLvl w:val="0"/>
        <w:rPr>
          <w:rFonts w:cs="Times New Roman"/>
          <w:b/>
          <w:bCs/>
          <w:sz w:val="24"/>
          <w:szCs w:val="28"/>
        </w:rPr>
      </w:pPr>
      <w:r w:rsidRPr="00D43331">
        <w:rPr>
          <w:rFonts w:cs="Times New Roman"/>
          <w:b/>
          <w:bCs/>
          <w:sz w:val="24"/>
          <w:szCs w:val="28"/>
        </w:rPr>
        <w:lastRenderedPageBreak/>
        <w:t xml:space="preserve">Events after the reporting </w:t>
      </w:r>
      <w:r w:rsidR="00C869C8" w:rsidRPr="00D43331">
        <w:rPr>
          <w:rFonts w:cs="Times New Roman"/>
          <w:b/>
          <w:bCs/>
          <w:sz w:val="24"/>
          <w:szCs w:val="28"/>
        </w:rPr>
        <w:t>period</w:t>
      </w:r>
    </w:p>
    <w:p w14:paraId="262ACD03" w14:textId="77777777" w:rsidR="0057186F" w:rsidRPr="00D43331" w:rsidRDefault="0057186F" w:rsidP="0057186F">
      <w:pPr>
        <w:pStyle w:val="index"/>
        <w:tabs>
          <w:tab w:val="num" w:pos="540"/>
        </w:tabs>
        <w:jc w:val="thaiDistribute"/>
      </w:pPr>
    </w:p>
    <w:p w14:paraId="73B13863" w14:textId="2CE7BE3D" w:rsidR="0057186F" w:rsidRPr="00735F9A" w:rsidRDefault="00D43331" w:rsidP="00735F9A">
      <w:pPr>
        <w:pStyle w:val="index"/>
        <w:tabs>
          <w:tab w:val="num" w:pos="540"/>
        </w:tabs>
        <w:ind w:left="540"/>
        <w:jc w:val="thaiDistribute"/>
        <w:rPr>
          <w:lang w:val="en-US"/>
        </w:rPr>
      </w:pPr>
      <w:r>
        <w:rPr>
          <w:lang w:val="en-US"/>
        </w:rPr>
        <w:t>At the Boar</w:t>
      </w:r>
      <w:r w:rsidR="00674D48">
        <w:rPr>
          <w:lang w:val="en-US"/>
        </w:rPr>
        <w:t>d</w:t>
      </w:r>
      <w:r>
        <w:rPr>
          <w:lang w:val="en-US"/>
        </w:rPr>
        <w:t xml:space="preserve"> of Directors’ Meeting of the Company held on 9 April 2020, </w:t>
      </w:r>
      <w:r w:rsidR="0057186F" w:rsidRPr="00D43331">
        <w:rPr>
          <w:lang w:val="en-US"/>
        </w:rPr>
        <w:t>the Board of Directors</w:t>
      </w:r>
      <w:r>
        <w:rPr>
          <w:lang w:val="en-US"/>
        </w:rPr>
        <w:t xml:space="preserve"> passed a resolution on the dividend payment for the year 2020 to shareholders of the Company </w:t>
      </w:r>
      <w:r w:rsidR="0057186F" w:rsidRPr="00D43331">
        <w:rPr>
          <w:lang w:val="en-US"/>
        </w:rPr>
        <w:t xml:space="preserve">at Baht </w:t>
      </w:r>
      <w:r>
        <w:rPr>
          <w:lang w:val="en-US"/>
        </w:rPr>
        <w:t>3.14</w:t>
      </w:r>
      <w:r w:rsidR="0057186F" w:rsidRPr="00D43331">
        <w:rPr>
          <w:lang w:val="en-US"/>
        </w:rPr>
        <w:t xml:space="preserve"> per share, </w:t>
      </w:r>
      <w:r>
        <w:rPr>
          <w:lang w:val="en-US"/>
        </w:rPr>
        <w:t>totaling</w:t>
      </w:r>
      <w:r w:rsidR="0057186F" w:rsidRPr="00D43331">
        <w:rPr>
          <w:lang w:val="en-US"/>
        </w:rPr>
        <w:t xml:space="preserve"> Baht </w:t>
      </w:r>
      <w:r>
        <w:rPr>
          <w:lang w:val="en-US"/>
        </w:rPr>
        <w:t>752.4</w:t>
      </w:r>
      <w:r w:rsidR="0057186F" w:rsidRPr="00D43331">
        <w:rPr>
          <w:lang w:val="en-US"/>
        </w:rPr>
        <w:t xml:space="preserve"> million. The Company </w:t>
      </w:r>
      <w:r>
        <w:rPr>
          <w:lang w:val="en-US"/>
        </w:rPr>
        <w:t xml:space="preserve">has already </w:t>
      </w:r>
      <w:r w:rsidR="0057186F" w:rsidRPr="00D43331">
        <w:rPr>
          <w:lang w:val="en-US"/>
        </w:rPr>
        <w:t xml:space="preserve">paid </w:t>
      </w:r>
      <w:r>
        <w:rPr>
          <w:lang w:val="en-US"/>
        </w:rPr>
        <w:t>interim</w:t>
      </w:r>
      <w:r w:rsidR="0057186F" w:rsidRPr="00D43331">
        <w:rPr>
          <w:lang w:val="en-US"/>
        </w:rPr>
        <w:t xml:space="preserve"> dividend at Baht </w:t>
      </w:r>
      <w:r>
        <w:rPr>
          <w:lang w:val="en-US"/>
        </w:rPr>
        <w:t>1.47</w:t>
      </w:r>
      <w:r w:rsidR="0057186F" w:rsidRPr="00D43331">
        <w:rPr>
          <w:lang w:val="en-US"/>
        </w:rPr>
        <w:t xml:space="preserve"> per share, amounting to Baht </w:t>
      </w:r>
      <w:r>
        <w:rPr>
          <w:lang w:val="en-US"/>
        </w:rPr>
        <w:t>352.</w:t>
      </w:r>
      <w:r w:rsidR="00674D48">
        <w:rPr>
          <w:lang w:val="en-US" w:bidi="th-TH"/>
        </w:rPr>
        <w:t>1</w:t>
      </w:r>
      <w:r w:rsidR="0057186F" w:rsidRPr="00D43331">
        <w:rPr>
          <w:lang w:val="en-US"/>
        </w:rPr>
        <w:t xml:space="preserve"> million</w:t>
      </w:r>
      <w:r w:rsidR="0057186F" w:rsidRPr="00D43331">
        <w:rPr>
          <w:cs/>
          <w:lang w:val="en-US"/>
        </w:rPr>
        <w:t xml:space="preserve">. </w:t>
      </w:r>
      <w:r w:rsidR="0057186F" w:rsidRPr="00D43331">
        <w:rPr>
          <w:lang w:val="en-US"/>
        </w:rPr>
        <w:t xml:space="preserve">The remaining dividend </w:t>
      </w:r>
      <w:r>
        <w:rPr>
          <w:lang w:val="en-US"/>
        </w:rPr>
        <w:t>will be paid at Baht 1.67 per share, amounting to Baht 400.3 million. The resolution will be proposed to seek an approval from the Annual General Meeting of Shareholders.</w:t>
      </w:r>
    </w:p>
    <w:p w14:paraId="21D25003" w14:textId="77777777" w:rsidR="00B452E7" w:rsidRPr="00AE3734" w:rsidRDefault="00B452E7" w:rsidP="00AE3734">
      <w:pPr>
        <w:pStyle w:val="index"/>
        <w:tabs>
          <w:tab w:val="num" w:pos="540"/>
        </w:tabs>
        <w:jc w:val="thaiDistribute"/>
      </w:pPr>
    </w:p>
    <w:p w14:paraId="5AF28EDE" w14:textId="103A260C" w:rsidR="00735F9A" w:rsidRPr="00735F9A" w:rsidRDefault="00332200" w:rsidP="00735F9A">
      <w:pPr>
        <w:pStyle w:val="index"/>
        <w:numPr>
          <w:ilvl w:val="0"/>
          <w:numId w:val="28"/>
        </w:numPr>
        <w:spacing w:after="0" w:line="390" w:lineRule="exact"/>
        <w:ind w:left="540" w:hanging="540"/>
        <w:outlineLvl w:val="0"/>
        <w:rPr>
          <w:rFonts w:cs="Times New Roman"/>
          <w:b/>
          <w:bCs/>
          <w:sz w:val="24"/>
          <w:szCs w:val="28"/>
        </w:rPr>
      </w:pPr>
      <w:r w:rsidRPr="00735F9A">
        <w:rPr>
          <w:rFonts w:cs="Times New Roman"/>
          <w:b/>
          <w:bCs/>
          <w:sz w:val="24"/>
          <w:szCs w:val="28"/>
        </w:rPr>
        <w:t>Reclassification</w:t>
      </w:r>
      <w:r w:rsidR="00B25285" w:rsidRPr="00735F9A">
        <w:rPr>
          <w:rFonts w:cs="Times New Roman"/>
          <w:b/>
          <w:bCs/>
          <w:sz w:val="24"/>
          <w:szCs w:val="28"/>
        </w:rPr>
        <w:t xml:space="preserve"> of accounts</w:t>
      </w:r>
    </w:p>
    <w:p w14:paraId="2EE51101" w14:textId="77777777" w:rsidR="00B53E3E" w:rsidRDefault="00B53E3E" w:rsidP="006E599A">
      <w:pPr>
        <w:pStyle w:val="index"/>
        <w:tabs>
          <w:tab w:val="num" w:pos="540"/>
        </w:tabs>
        <w:jc w:val="thaiDistribute"/>
      </w:pPr>
    </w:p>
    <w:p w14:paraId="24CA221D" w14:textId="77777777" w:rsidR="006E599A" w:rsidRPr="00790D10" w:rsidRDefault="006E599A" w:rsidP="006E599A">
      <w:pPr>
        <w:pStyle w:val="index"/>
        <w:tabs>
          <w:tab w:val="num" w:pos="540"/>
        </w:tabs>
        <w:ind w:left="540"/>
        <w:jc w:val="thaiDistribute"/>
        <w:rPr>
          <w:lang w:val="en-US"/>
        </w:rPr>
      </w:pPr>
      <w:r w:rsidRPr="006E599A">
        <w:t>Certain accounts in the</w:t>
      </w:r>
      <w:r w:rsidR="00412248">
        <w:t xml:space="preserve"> </w:t>
      </w:r>
      <w:r w:rsidR="00412248" w:rsidRPr="006E599A">
        <w:t xml:space="preserve">financial statements </w:t>
      </w:r>
      <w:r w:rsidR="00412248">
        <w:t>for the</w:t>
      </w:r>
      <w:r w:rsidR="004508EC">
        <w:t xml:space="preserve"> </w:t>
      </w:r>
      <w:r w:rsidR="005735C1">
        <w:t>year</w:t>
      </w:r>
      <w:r>
        <w:t xml:space="preserve"> ended </w:t>
      </w:r>
      <w:r w:rsidR="003B5863">
        <w:t>31 December</w:t>
      </w:r>
      <w:r>
        <w:t xml:space="preserve"> 2019</w:t>
      </w:r>
      <w:r w:rsidRPr="006E599A">
        <w:t xml:space="preserve"> have been reclassified to conform to the presentation</w:t>
      </w:r>
      <w:r w:rsidR="00412248">
        <w:t xml:space="preserve"> of financial statements for</w:t>
      </w:r>
      <w:r w:rsidRPr="006E599A">
        <w:t xml:space="preserve"> the </w:t>
      </w:r>
      <w:r w:rsidR="004508EC">
        <w:t>year</w:t>
      </w:r>
      <w:r w:rsidR="00B25285">
        <w:t xml:space="preserve"> ended </w:t>
      </w:r>
      <w:r w:rsidR="003B5863">
        <w:t>31 December</w:t>
      </w:r>
      <w:r w:rsidR="00B25285">
        <w:t xml:space="preserve"> 2020.</w:t>
      </w:r>
      <w:r w:rsidRPr="006E599A">
        <w:t xml:space="preserve"> </w:t>
      </w:r>
      <w:r w:rsidR="004508EC">
        <w:br/>
      </w:r>
      <w:r w:rsidR="00B25285">
        <w:t xml:space="preserve">The reclassification is </w:t>
      </w:r>
      <w:r w:rsidR="00412248">
        <w:t xml:space="preserve">prescribed </w:t>
      </w:r>
      <w:r w:rsidR="00412248" w:rsidRPr="00735F9A">
        <w:t>by</w:t>
      </w:r>
      <w:r w:rsidR="00412248">
        <w:t xml:space="preserve"> the notification of the</w:t>
      </w:r>
      <w:r w:rsidR="00B25285">
        <w:t xml:space="preserve"> </w:t>
      </w:r>
      <w:r w:rsidR="00B25285" w:rsidRPr="00B25285">
        <w:t>Thai Securities and Exchange Commission number Sor Thor 6/2562</w:t>
      </w:r>
      <w:r w:rsidR="00412248">
        <w:t xml:space="preserve"> dated 8 January 2019</w:t>
      </w:r>
      <w:r w:rsidR="00A515BA">
        <w:t>,</w:t>
      </w:r>
      <w:r w:rsidR="00B25285" w:rsidRPr="00B25285">
        <w:t xml:space="preserve"> regarding</w:t>
      </w:r>
      <w:r w:rsidR="00A515BA">
        <w:t xml:space="preserve"> to</w:t>
      </w:r>
      <w:r w:rsidR="00B25285" w:rsidRPr="00B25285">
        <w:t xml:space="preserve"> </w:t>
      </w:r>
      <w:r w:rsidR="00B25285" w:rsidRPr="00412248">
        <w:rPr>
          <w:i/>
          <w:iCs/>
        </w:rPr>
        <w:t>Forms of Financial Statements for Securities Companies (No. 3)</w:t>
      </w:r>
      <w:r w:rsidR="00E24473">
        <w:rPr>
          <w:i/>
          <w:iCs/>
        </w:rPr>
        <w:t>.</w:t>
      </w:r>
    </w:p>
    <w:p w14:paraId="798B88B3" w14:textId="77777777" w:rsidR="00D51DD3" w:rsidRDefault="00D51DD3" w:rsidP="006E599A">
      <w:pPr>
        <w:pStyle w:val="index"/>
        <w:tabs>
          <w:tab w:val="num" w:pos="540"/>
        </w:tabs>
        <w:jc w:val="thaiDistribute"/>
      </w:pPr>
    </w:p>
    <w:tbl>
      <w:tblPr>
        <w:tblpPr w:leftFromText="180" w:rightFromText="180" w:vertAnchor="text" w:tblpX="439" w:tblpY="1"/>
        <w:tblOverlap w:val="never"/>
        <w:tblW w:w="9135" w:type="dxa"/>
        <w:tblLayout w:type="fixed"/>
        <w:tblCellMar>
          <w:left w:w="79" w:type="dxa"/>
          <w:right w:w="79" w:type="dxa"/>
        </w:tblCellMar>
        <w:tblLook w:val="0000" w:firstRow="0" w:lastRow="0" w:firstColumn="0" w:lastColumn="0" w:noHBand="0" w:noVBand="0"/>
      </w:tblPr>
      <w:tblGrid>
        <w:gridCol w:w="4180"/>
        <w:gridCol w:w="1430"/>
        <w:gridCol w:w="178"/>
        <w:gridCol w:w="1582"/>
        <w:gridCol w:w="220"/>
        <w:gridCol w:w="1545"/>
      </w:tblGrid>
      <w:tr w:rsidR="006E599A" w:rsidRPr="0005302B" w14:paraId="4D197F7C" w14:textId="77777777" w:rsidTr="006E599A">
        <w:trPr>
          <w:cantSplit/>
          <w:trHeight w:val="242"/>
          <w:tblHeader/>
        </w:trPr>
        <w:tc>
          <w:tcPr>
            <w:tcW w:w="4180" w:type="dxa"/>
          </w:tcPr>
          <w:p w14:paraId="790836E1" w14:textId="77777777" w:rsidR="006E599A" w:rsidRPr="00A47C82" w:rsidRDefault="006E599A" w:rsidP="006E599A">
            <w:pPr>
              <w:pStyle w:val="acctfourfigures"/>
              <w:spacing w:line="240" w:lineRule="atLeast"/>
              <w:rPr>
                <w:rFonts w:cs="Times New Roman"/>
                <w:i/>
                <w:iCs/>
                <w:color w:val="0000FF"/>
                <w:szCs w:val="22"/>
              </w:rPr>
            </w:pPr>
          </w:p>
        </w:tc>
        <w:tc>
          <w:tcPr>
            <w:tcW w:w="4955" w:type="dxa"/>
            <w:gridSpan w:val="5"/>
            <w:vAlign w:val="bottom"/>
          </w:tcPr>
          <w:p w14:paraId="4B2E5FAE" w14:textId="77777777" w:rsidR="006E599A" w:rsidRDefault="006E599A" w:rsidP="006E599A">
            <w:pPr>
              <w:pStyle w:val="acctcolumnheading"/>
              <w:spacing w:after="0" w:line="240" w:lineRule="atLeast"/>
              <w:ind w:left="-79" w:right="-79"/>
              <w:rPr>
                <w:rFonts w:cs="Times New Roman"/>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6E599A" w:rsidRPr="0005302B" w14:paraId="08B787A3" w14:textId="77777777" w:rsidTr="006E599A">
        <w:trPr>
          <w:cantSplit/>
          <w:trHeight w:val="242"/>
          <w:tblHeader/>
        </w:trPr>
        <w:tc>
          <w:tcPr>
            <w:tcW w:w="4180" w:type="dxa"/>
          </w:tcPr>
          <w:p w14:paraId="663C99C0" w14:textId="77777777" w:rsidR="006E599A" w:rsidRPr="00A47C82" w:rsidRDefault="006E599A" w:rsidP="006E599A">
            <w:pPr>
              <w:pStyle w:val="acctfourfigures"/>
              <w:spacing w:line="240" w:lineRule="atLeast"/>
              <w:rPr>
                <w:rFonts w:cs="Times New Roman"/>
                <w:i/>
                <w:iCs/>
                <w:color w:val="0000FF"/>
                <w:szCs w:val="22"/>
              </w:rPr>
            </w:pPr>
          </w:p>
        </w:tc>
        <w:tc>
          <w:tcPr>
            <w:tcW w:w="1430" w:type="dxa"/>
            <w:vAlign w:val="bottom"/>
          </w:tcPr>
          <w:p w14:paraId="3DE3558F" w14:textId="77777777" w:rsidR="006E599A" w:rsidRPr="00A47C82" w:rsidRDefault="006E599A" w:rsidP="006E599A">
            <w:pPr>
              <w:pStyle w:val="acctcolumnheading"/>
              <w:spacing w:after="0" w:line="240" w:lineRule="atLeast"/>
              <w:ind w:right="-79" w:hanging="80"/>
              <w:rPr>
                <w:rFonts w:cs="Times New Roman"/>
                <w:szCs w:val="22"/>
              </w:rPr>
            </w:pPr>
            <w:r>
              <w:rPr>
                <w:rFonts w:cs="Times New Roman"/>
                <w:szCs w:val="22"/>
              </w:rPr>
              <w:t>Before reclassification</w:t>
            </w:r>
          </w:p>
        </w:tc>
        <w:tc>
          <w:tcPr>
            <w:tcW w:w="178" w:type="dxa"/>
            <w:vAlign w:val="bottom"/>
          </w:tcPr>
          <w:p w14:paraId="55561D9F" w14:textId="77777777" w:rsidR="006E599A" w:rsidRPr="00A47C82" w:rsidRDefault="006E599A" w:rsidP="006E599A">
            <w:pPr>
              <w:pStyle w:val="acctcolumnheading"/>
              <w:spacing w:after="0" w:line="240" w:lineRule="atLeast"/>
              <w:rPr>
                <w:rFonts w:cs="Times New Roman"/>
                <w:szCs w:val="22"/>
              </w:rPr>
            </w:pPr>
          </w:p>
        </w:tc>
        <w:tc>
          <w:tcPr>
            <w:tcW w:w="1582" w:type="dxa"/>
          </w:tcPr>
          <w:p w14:paraId="63BB5253" w14:textId="77777777" w:rsidR="006E599A" w:rsidRPr="00A47C82" w:rsidRDefault="006E599A" w:rsidP="006E599A">
            <w:pPr>
              <w:pStyle w:val="acctcolumnheading"/>
              <w:spacing w:after="0" w:line="240" w:lineRule="atLeast"/>
              <w:rPr>
                <w:rFonts w:cs="Times New Roman"/>
                <w:szCs w:val="22"/>
              </w:rPr>
            </w:pPr>
            <w:r>
              <w:rPr>
                <w:rFonts w:cs="Times New Roman"/>
                <w:szCs w:val="22"/>
              </w:rPr>
              <w:br/>
              <w:t>Reclassification</w:t>
            </w:r>
          </w:p>
        </w:tc>
        <w:tc>
          <w:tcPr>
            <w:tcW w:w="220" w:type="dxa"/>
          </w:tcPr>
          <w:p w14:paraId="245213C5" w14:textId="77777777" w:rsidR="006E599A" w:rsidRPr="00A47C82" w:rsidRDefault="006E599A" w:rsidP="006E599A">
            <w:pPr>
              <w:pStyle w:val="acctcolumnheading"/>
              <w:spacing w:after="0" w:line="240" w:lineRule="atLeast"/>
              <w:rPr>
                <w:rFonts w:cs="Times New Roman"/>
                <w:szCs w:val="22"/>
              </w:rPr>
            </w:pPr>
          </w:p>
        </w:tc>
        <w:tc>
          <w:tcPr>
            <w:tcW w:w="1545" w:type="dxa"/>
            <w:vAlign w:val="bottom"/>
          </w:tcPr>
          <w:p w14:paraId="7BCD2954" w14:textId="77777777" w:rsidR="006E599A" w:rsidRPr="00A47C82" w:rsidRDefault="006E599A" w:rsidP="006E599A">
            <w:pPr>
              <w:pStyle w:val="acctcolumnheading"/>
              <w:spacing w:after="0" w:line="240" w:lineRule="atLeast"/>
              <w:ind w:left="-79" w:right="-79"/>
              <w:rPr>
                <w:rFonts w:cs="Times New Roman"/>
                <w:szCs w:val="22"/>
              </w:rPr>
            </w:pPr>
            <w:r>
              <w:rPr>
                <w:rFonts w:cs="Times New Roman"/>
                <w:szCs w:val="22"/>
              </w:rPr>
              <w:t>After</w:t>
            </w:r>
            <w:r>
              <w:rPr>
                <w:rFonts w:cs="Times New Roman"/>
                <w:szCs w:val="22"/>
              </w:rPr>
              <w:br/>
              <w:t>reclassification</w:t>
            </w:r>
          </w:p>
        </w:tc>
      </w:tr>
      <w:tr w:rsidR="006E599A" w:rsidRPr="00872ADC" w14:paraId="5C050A37" w14:textId="77777777" w:rsidTr="006E599A">
        <w:trPr>
          <w:cantSplit/>
          <w:trHeight w:val="253"/>
        </w:trPr>
        <w:tc>
          <w:tcPr>
            <w:tcW w:w="4180" w:type="dxa"/>
          </w:tcPr>
          <w:p w14:paraId="03DB1F1B" w14:textId="77777777" w:rsidR="006E599A" w:rsidRPr="00A47C82" w:rsidRDefault="006E599A" w:rsidP="006E599A">
            <w:pPr>
              <w:spacing w:line="240" w:lineRule="atLeast"/>
              <w:ind w:left="180" w:hanging="180"/>
              <w:rPr>
                <w:rFonts w:cs="Times New Roman"/>
                <w:b/>
                <w:bCs/>
                <w:i/>
                <w:iCs/>
                <w:szCs w:val="22"/>
              </w:rPr>
            </w:pPr>
          </w:p>
        </w:tc>
        <w:tc>
          <w:tcPr>
            <w:tcW w:w="4955" w:type="dxa"/>
            <w:gridSpan w:val="5"/>
          </w:tcPr>
          <w:p w14:paraId="08450CB4" w14:textId="77777777" w:rsidR="006E599A" w:rsidRPr="00A47C82" w:rsidRDefault="006E599A" w:rsidP="006E599A">
            <w:pPr>
              <w:pStyle w:val="acctfourfigures"/>
              <w:tabs>
                <w:tab w:val="clear" w:pos="765"/>
                <w:tab w:val="decimal" w:pos="1091"/>
              </w:tabs>
              <w:spacing w:line="240" w:lineRule="atLeast"/>
              <w:ind w:right="11"/>
              <w:jc w:val="center"/>
              <w:rPr>
                <w:rFonts w:cs="Times New Roman"/>
                <w:szCs w:val="22"/>
              </w:rPr>
            </w:pPr>
            <w:r w:rsidRPr="00125ABE">
              <w:rPr>
                <w:rFonts w:eastAsia="MS Mincho" w:cs="Times New Roman"/>
                <w:i/>
                <w:iCs/>
                <w:szCs w:val="22"/>
              </w:rPr>
              <w:t>(in thousand Baht)</w:t>
            </w:r>
          </w:p>
        </w:tc>
      </w:tr>
      <w:tr w:rsidR="006E599A" w:rsidRPr="00872ADC" w14:paraId="68D91D73" w14:textId="77777777" w:rsidTr="006E599A">
        <w:trPr>
          <w:cantSplit/>
          <w:trHeight w:val="253"/>
        </w:trPr>
        <w:tc>
          <w:tcPr>
            <w:tcW w:w="4180" w:type="dxa"/>
          </w:tcPr>
          <w:p w14:paraId="4865BBFE" w14:textId="74714238" w:rsidR="006E599A" w:rsidRPr="00E47864" w:rsidRDefault="006E599A" w:rsidP="006E599A">
            <w:pPr>
              <w:spacing w:line="240" w:lineRule="atLeast"/>
              <w:ind w:left="180" w:hanging="180"/>
              <w:rPr>
                <w:rFonts w:cs="Times New Roman"/>
                <w:b/>
                <w:bCs/>
                <w:i/>
                <w:iCs/>
                <w:szCs w:val="22"/>
              </w:rPr>
            </w:pPr>
            <w:r w:rsidRPr="006E599A">
              <w:rPr>
                <w:rFonts w:cs="Times New Roman"/>
                <w:b/>
                <w:bCs/>
                <w:i/>
                <w:iCs/>
                <w:szCs w:val="22"/>
              </w:rPr>
              <w:t>Statement of comprehensive income</w:t>
            </w:r>
            <w:r>
              <w:rPr>
                <w:rFonts w:cs="Times New Roman"/>
                <w:b/>
                <w:bCs/>
                <w:i/>
                <w:iCs/>
                <w:szCs w:val="22"/>
              </w:rPr>
              <w:t xml:space="preserve"> for</w:t>
            </w:r>
            <w:r w:rsidR="003B2D89">
              <w:rPr>
                <w:rFonts w:cs="Times New Roman"/>
                <w:b/>
                <w:bCs/>
                <w:i/>
                <w:iCs/>
                <w:szCs w:val="22"/>
              </w:rPr>
              <w:br/>
            </w:r>
            <w:r>
              <w:rPr>
                <w:rFonts w:cs="Times New Roman"/>
                <w:b/>
                <w:bCs/>
                <w:i/>
                <w:iCs/>
                <w:szCs w:val="22"/>
              </w:rPr>
              <w:t xml:space="preserve">the </w:t>
            </w:r>
            <w:r w:rsidR="005735C1">
              <w:rPr>
                <w:rFonts w:cs="Times New Roman"/>
                <w:b/>
                <w:bCs/>
                <w:i/>
                <w:iCs/>
                <w:szCs w:val="22"/>
              </w:rPr>
              <w:t>year</w:t>
            </w:r>
            <w:r>
              <w:rPr>
                <w:rFonts w:cs="Times New Roman"/>
                <w:b/>
                <w:bCs/>
                <w:i/>
                <w:iCs/>
                <w:szCs w:val="22"/>
              </w:rPr>
              <w:t xml:space="preserve"> ended </w:t>
            </w:r>
            <w:r w:rsidR="003B5863">
              <w:rPr>
                <w:rFonts w:cs="Times New Roman"/>
                <w:b/>
                <w:bCs/>
                <w:i/>
                <w:iCs/>
                <w:szCs w:val="22"/>
              </w:rPr>
              <w:t>31 December</w:t>
            </w:r>
            <w:r>
              <w:rPr>
                <w:rFonts w:cs="Times New Roman"/>
                <w:b/>
                <w:bCs/>
                <w:i/>
                <w:iCs/>
                <w:szCs w:val="22"/>
              </w:rPr>
              <w:t xml:space="preserve"> 2019</w:t>
            </w:r>
          </w:p>
        </w:tc>
        <w:tc>
          <w:tcPr>
            <w:tcW w:w="1430" w:type="dxa"/>
          </w:tcPr>
          <w:p w14:paraId="01E9DB37" w14:textId="77777777" w:rsidR="006E599A" w:rsidRPr="00A47C82" w:rsidRDefault="006E599A" w:rsidP="006E599A">
            <w:pPr>
              <w:pStyle w:val="acctfourfigures"/>
              <w:tabs>
                <w:tab w:val="clear" w:pos="765"/>
                <w:tab w:val="decimal" w:pos="1091"/>
              </w:tabs>
              <w:spacing w:line="240" w:lineRule="atLeast"/>
              <w:ind w:right="11"/>
              <w:rPr>
                <w:rFonts w:cs="Times New Roman"/>
                <w:szCs w:val="22"/>
              </w:rPr>
            </w:pPr>
          </w:p>
        </w:tc>
        <w:tc>
          <w:tcPr>
            <w:tcW w:w="178" w:type="dxa"/>
          </w:tcPr>
          <w:p w14:paraId="038B7B97" w14:textId="77777777" w:rsidR="006E599A" w:rsidRPr="00A47C82" w:rsidRDefault="006E599A" w:rsidP="006E599A">
            <w:pPr>
              <w:pStyle w:val="acctfourfigures"/>
              <w:spacing w:line="240" w:lineRule="atLeast"/>
              <w:rPr>
                <w:rFonts w:cs="Times New Roman"/>
                <w:szCs w:val="22"/>
              </w:rPr>
            </w:pPr>
          </w:p>
        </w:tc>
        <w:tc>
          <w:tcPr>
            <w:tcW w:w="1582" w:type="dxa"/>
          </w:tcPr>
          <w:p w14:paraId="19110296" w14:textId="77777777" w:rsidR="006E599A" w:rsidRPr="00A47C82" w:rsidRDefault="006E599A" w:rsidP="006E599A">
            <w:pPr>
              <w:pStyle w:val="acctfourfigures"/>
              <w:spacing w:line="240" w:lineRule="atLeast"/>
              <w:rPr>
                <w:rFonts w:cs="Times New Roman"/>
                <w:szCs w:val="22"/>
              </w:rPr>
            </w:pPr>
          </w:p>
        </w:tc>
        <w:tc>
          <w:tcPr>
            <w:tcW w:w="220" w:type="dxa"/>
          </w:tcPr>
          <w:p w14:paraId="3C9CFDD7" w14:textId="77777777" w:rsidR="006E599A" w:rsidRPr="00A47C82" w:rsidRDefault="006E599A" w:rsidP="006E599A">
            <w:pPr>
              <w:pStyle w:val="acctfourfigures"/>
              <w:spacing w:line="240" w:lineRule="atLeast"/>
              <w:rPr>
                <w:rFonts w:cs="Times New Roman"/>
                <w:szCs w:val="22"/>
              </w:rPr>
            </w:pPr>
          </w:p>
        </w:tc>
        <w:tc>
          <w:tcPr>
            <w:tcW w:w="1545" w:type="dxa"/>
          </w:tcPr>
          <w:p w14:paraId="6DC2E507" w14:textId="77777777" w:rsidR="006E599A" w:rsidRPr="00A47C82" w:rsidRDefault="006E599A" w:rsidP="006E599A">
            <w:pPr>
              <w:pStyle w:val="acctfourfigures"/>
              <w:tabs>
                <w:tab w:val="clear" w:pos="765"/>
                <w:tab w:val="decimal" w:pos="1091"/>
              </w:tabs>
              <w:spacing w:line="240" w:lineRule="atLeast"/>
              <w:ind w:right="11"/>
              <w:rPr>
                <w:rFonts w:cs="Times New Roman"/>
                <w:szCs w:val="22"/>
              </w:rPr>
            </w:pPr>
          </w:p>
        </w:tc>
      </w:tr>
      <w:tr w:rsidR="004508EC" w:rsidRPr="00872ADC" w14:paraId="22309BD4" w14:textId="77777777" w:rsidTr="006E599A">
        <w:trPr>
          <w:cantSplit/>
          <w:trHeight w:val="242"/>
        </w:trPr>
        <w:tc>
          <w:tcPr>
            <w:tcW w:w="4180" w:type="dxa"/>
          </w:tcPr>
          <w:p w14:paraId="6C4BB1CC" w14:textId="61B84355" w:rsidR="004508EC" w:rsidRPr="00E47864" w:rsidRDefault="004508EC" w:rsidP="004508EC">
            <w:pPr>
              <w:spacing w:line="240" w:lineRule="atLeast"/>
              <w:ind w:left="180" w:hanging="180"/>
              <w:rPr>
                <w:rFonts w:cs="Times New Roman"/>
                <w:szCs w:val="22"/>
              </w:rPr>
            </w:pPr>
            <w:r>
              <w:rPr>
                <w:rFonts w:cs="Times New Roman"/>
                <w:szCs w:val="22"/>
              </w:rPr>
              <w:t>Interest</w:t>
            </w:r>
            <w:r w:rsidR="008557FB">
              <w:rPr>
                <w:rFonts w:cs="Times New Roman"/>
                <w:szCs w:val="22"/>
              </w:rPr>
              <w:t xml:space="preserve"> income</w:t>
            </w:r>
            <w:r>
              <w:rPr>
                <w:rFonts w:cs="Times New Roman"/>
                <w:szCs w:val="22"/>
              </w:rPr>
              <w:t xml:space="preserve"> on margin loans</w:t>
            </w:r>
          </w:p>
        </w:tc>
        <w:tc>
          <w:tcPr>
            <w:tcW w:w="1430" w:type="dxa"/>
          </w:tcPr>
          <w:p w14:paraId="2EF0C3F7" w14:textId="77777777" w:rsidR="004508EC" w:rsidRPr="00F92269" w:rsidRDefault="004508EC" w:rsidP="004508EC">
            <w:pPr>
              <w:jc w:val="right"/>
            </w:pPr>
            <w:r w:rsidRPr="00F92269">
              <w:t>63,841</w:t>
            </w:r>
          </w:p>
        </w:tc>
        <w:tc>
          <w:tcPr>
            <w:tcW w:w="178" w:type="dxa"/>
          </w:tcPr>
          <w:p w14:paraId="659AA116" w14:textId="77777777" w:rsidR="004508EC" w:rsidRPr="00F92269" w:rsidRDefault="004508EC" w:rsidP="004508EC"/>
        </w:tc>
        <w:tc>
          <w:tcPr>
            <w:tcW w:w="1582" w:type="dxa"/>
          </w:tcPr>
          <w:p w14:paraId="7822B855" w14:textId="77777777" w:rsidR="004508EC" w:rsidRPr="00F92269" w:rsidRDefault="004508EC" w:rsidP="004508EC">
            <w:pPr>
              <w:ind w:right="1"/>
              <w:jc w:val="right"/>
            </w:pPr>
            <w:r w:rsidRPr="00F92269">
              <w:t>(63,841)</w:t>
            </w:r>
          </w:p>
        </w:tc>
        <w:tc>
          <w:tcPr>
            <w:tcW w:w="220" w:type="dxa"/>
          </w:tcPr>
          <w:p w14:paraId="670691EF" w14:textId="77777777" w:rsidR="004508EC" w:rsidRPr="00F92269" w:rsidRDefault="004508EC" w:rsidP="004508EC"/>
        </w:tc>
        <w:tc>
          <w:tcPr>
            <w:tcW w:w="1545" w:type="dxa"/>
          </w:tcPr>
          <w:p w14:paraId="02195DD0" w14:textId="77777777" w:rsidR="004508EC" w:rsidRPr="00F92269" w:rsidRDefault="004508EC" w:rsidP="003B2D89">
            <w:pPr>
              <w:ind w:right="419"/>
              <w:jc w:val="right"/>
            </w:pPr>
            <w:r w:rsidRPr="00F92269">
              <w:t>-</w:t>
            </w:r>
          </w:p>
        </w:tc>
      </w:tr>
      <w:tr w:rsidR="004508EC" w:rsidRPr="00872ADC" w14:paraId="52702E09" w14:textId="77777777" w:rsidTr="006E599A">
        <w:trPr>
          <w:cantSplit/>
          <w:trHeight w:val="242"/>
        </w:trPr>
        <w:tc>
          <w:tcPr>
            <w:tcW w:w="4180" w:type="dxa"/>
          </w:tcPr>
          <w:p w14:paraId="3DD6CE63" w14:textId="77777777" w:rsidR="004508EC" w:rsidRPr="00E47864" w:rsidRDefault="004508EC" w:rsidP="004508EC">
            <w:pPr>
              <w:spacing w:line="240" w:lineRule="atLeast"/>
              <w:ind w:left="180" w:hanging="180"/>
              <w:rPr>
                <w:rFonts w:cs="Times New Roman"/>
                <w:szCs w:val="22"/>
              </w:rPr>
            </w:pPr>
            <w:r>
              <w:rPr>
                <w:rFonts w:cs="Times New Roman"/>
                <w:szCs w:val="22"/>
              </w:rPr>
              <w:t>Interest income</w:t>
            </w:r>
          </w:p>
        </w:tc>
        <w:tc>
          <w:tcPr>
            <w:tcW w:w="1430" w:type="dxa"/>
          </w:tcPr>
          <w:p w14:paraId="74B8898C" w14:textId="77777777" w:rsidR="004508EC" w:rsidRPr="00F92269" w:rsidRDefault="004508EC" w:rsidP="004508EC">
            <w:pPr>
              <w:ind w:right="312"/>
              <w:jc w:val="right"/>
            </w:pPr>
            <w:r w:rsidRPr="00F92269">
              <w:t>-</w:t>
            </w:r>
          </w:p>
        </w:tc>
        <w:tc>
          <w:tcPr>
            <w:tcW w:w="178" w:type="dxa"/>
          </w:tcPr>
          <w:p w14:paraId="6681BB0A" w14:textId="77777777" w:rsidR="004508EC" w:rsidRPr="00F92269" w:rsidRDefault="004508EC" w:rsidP="004508EC">
            <w:pPr>
              <w:ind w:right="312"/>
            </w:pPr>
          </w:p>
        </w:tc>
        <w:tc>
          <w:tcPr>
            <w:tcW w:w="1582" w:type="dxa"/>
          </w:tcPr>
          <w:p w14:paraId="19F16027" w14:textId="77777777" w:rsidR="004508EC" w:rsidRPr="00F92269" w:rsidRDefault="004508EC" w:rsidP="004508EC">
            <w:pPr>
              <w:ind w:right="91"/>
              <w:jc w:val="right"/>
            </w:pPr>
            <w:r w:rsidRPr="00F92269">
              <w:t>90,770</w:t>
            </w:r>
          </w:p>
        </w:tc>
        <w:tc>
          <w:tcPr>
            <w:tcW w:w="220" w:type="dxa"/>
          </w:tcPr>
          <w:p w14:paraId="5C0272C3" w14:textId="77777777" w:rsidR="004508EC" w:rsidRPr="00F92269" w:rsidRDefault="004508EC" w:rsidP="004508EC"/>
        </w:tc>
        <w:tc>
          <w:tcPr>
            <w:tcW w:w="1545" w:type="dxa"/>
          </w:tcPr>
          <w:p w14:paraId="64F97E53" w14:textId="77777777" w:rsidR="004508EC" w:rsidRPr="00F92269" w:rsidRDefault="004508EC" w:rsidP="004508EC">
            <w:pPr>
              <w:ind w:right="59"/>
              <w:jc w:val="right"/>
            </w:pPr>
            <w:r w:rsidRPr="00F92269">
              <w:t>90,770</w:t>
            </w:r>
          </w:p>
        </w:tc>
      </w:tr>
      <w:tr w:rsidR="00263978" w:rsidRPr="00872ADC" w14:paraId="75EB0D9B" w14:textId="77777777" w:rsidTr="004508EC">
        <w:trPr>
          <w:cantSplit/>
          <w:trHeight w:val="242"/>
        </w:trPr>
        <w:tc>
          <w:tcPr>
            <w:tcW w:w="4180" w:type="dxa"/>
          </w:tcPr>
          <w:p w14:paraId="34A30116" w14:textId="77777777" w:rsidR="00263978" w:rsidRPr="00E47864" w:rsidRDefault="00263978" w:rsidP="00263978">
            <w:pPr>
              <w:spacing w:line="240" w:lineRule="atLeast"/>
              <w:ind w:left="180" w:hanging="180"/>
              <w:rPr>
                <w:rFonts w:cs="Times New Roman"/>
                <w:szCs w:val="22"/>
                <w:cs/>
              </w:rPr>
            </w:pPr>
            <w:r w:rsidRPr="006E599A">
              <w:rPr>
                <w:rFonts w:cs="Times New Roman"/>
                <w:szCs w:val="22"/>
              </w:rPr>
              <w:t>Gains and return on financial instruments</w:t>
            </w:r>
          </w:p>
        </w:tc>
        <w:tc>
          <w:tcPr>
            <w:tcW w:w="1430" w:type="dxa"/>
          </w:tcPr>
          <w:p w14:paraId="6C6D7F75" w14:textId="77777777" w:rsidR="00263978" w:rsidRPr="00F92269" w:rsidRDefault="00263978" w:rsidP="00263978">
            <w:pPr>
              <w:jc w:val="right"/>
            </w:pPr>
            <w:r w:rsidRPr="00F92269">
              <w:t>255,477</w:t>
            </w:r>
          </w:p>
        </w:tc>
        <w:tc>
          <w:tcPr>
            <w:tcW w:w="178" w:type="dxa"/>
          </w:tcPr>
          <w:p w14:paraId="3FBF9CDF" w14:textId="77777777" w:rsidR="00263978" w:rsidRPr="00F92269" w:rsidRDefault="00263978" w:rsidP="00263978"/>
        </w:tc>
        <w:tc>
          <w:tcPr>
            <w:tcW w:w="1582" w:type="dxa"/>
          </w:tcPr>
          <w:p w14:paraId="34F1EA1C" w14:textId="77777777" w:rsidR="00263978" w:rsidRPr="00F92269" w:rsidRDefault="00263978" w:rsidP="00263978">
            <w:pPr>
              <w:ind w:left="602"/>
              <w:jc w:val="center"/>
            </w:pPr>
            <w:r>
              <w:t xml:space="preserve"> (23,201)</w:t>
            </w:r>
          </w:p>
        </w:tc>
        <w:tc>
          <w:tcPr>
            <w:tcW w:w="220" w:type="dxa"/>
          </w:tcPr>
          <w:p w14:paraId="3FAEF882" w14:textId="77777777" w:rsidR="00263978" w:rsidRPr="00F92269" w:rsidRDefault="00263978" w:rsidP="00263978"/>
        </w:tc>
        <w:tc>
          <w:tcPr>
            <w:tcW w:w="1545" w:type="dxa"/>
          </w:tcPr>
          <w:p w14:paraId="36805FE1" w14:textId="77777777" w:rsidR="00263978" w:rsidRPr="00F92269" w:rsidRDefault="00263978" w:rsidP="00263978">
            <w:pPr>
              <w:ind w:right="59"/>
              <w:jc w:val="right"/>
            </w:pPr>
            <w:r w:rsidRPr="004508EC">
              <w:t>232,276</w:t>
            </w:r>
          </w:p>
        </w:tc>
      </w:tr>
      <w:tr w:rsidR="00263978" w:rsidRPr="00872ADC" w14:paraId="018D64A6" w14:textId="77777777" w:rsidTr="004508EC">
        <w:trPr>
          <w:cantSplit/>
          <w:trHeight w:val="56"/>
        </w:trPr>
        <w:tc>
          <w:tcPr>
            <w:tcW w:w="4180" w:type="dxa"/>
          </w:tcPr>
          <w:p w14:paraId="5575EF77" w14:textId="77777777" w:rsidR="00263978" w:rsidRPr="00E47864" w:rsidRDefault="00263978" w:rsidP="00263978">
            <w:pPr>
              <w:spacing w:line="240" w:lineRule="atLeast"/>
              <w:ind w:left="180" w:hanging="180"/>
              <w:rPr>
                <w:rFonts w:cs="Times New Roman"/>
                <w:szCs w:val="22"/>
              </w:rPr>
            </w:pPr>
            <w:r>
              <w:rPr>
                <w:rFonts w:cs="Times New Roman"/>
                <w:szCs w:val="22"/>
              </w:rPr>
              <w:t>Other income</w:t>
            </w:r>
          </w:p>
        </w:tc>
        <w:tc>
          <w:tcPr>
            <w:tcW w:w="1430" w:type="dxa"/>
          </w:tcPr>
          <w:p w14:paraId="28708152" w14:textId="77777777" w:rsidR="00263978" w:rsidRPr="00F92269" w:rsidRDefault="00263978" w:rsidP="00263978">
            <w:pPr>
              <w:jc w:val="right"/>
            </w:pPr>
            <w:r w:rsidRPr="004508EC">
              <w:t>358,008</w:t>
            </w:r>
          </w:p>
        </w:tc>
        <w:tc>
          <w:tcPr>
            <w:tcW w:w="178" w:type="dxa"/>
          </w:tcPr>
          <w:p w14:paraId="7F1DFF80" w14:textId="77777777" w:rsidR="00263978" w:rsidRPr="00F92269" w:rsidRDefault="00263978" w:rsidP="00263978"/>
        </w:tc>
        <w:tc>
          <w:tcPr>
            <w:tcW w:w="1582" w:type="dxa"/>
          </w:tcPr>
          <w:p w14:paraId="3CDFD41A" w14:textId="77777777" w:rsidR="00263978" w:rsidRPr="00F92269" w:rsidRDefault="00263978" w:rsidP="00263978">
            <w:pPr>
              <w:jc w:val="right"/>
            </w:pPr>
            <w:r w:rsidRPr="004508EC">
              <w:t>(3,728)</w:t>
            </w:r>
          </w:p>
        </w:tc>
        <w:tc>
          <w:tcPr>
            <w:tcW w:w="220" w:type="dxa"/>
          </w:tcPr>
          <w:p w14:paraId="71D8B3FF" w14:textId="77777777" w:rsidR="00263978" w:rsidRPr="00F92269" w:rsidRDefault="00263978" w:rsidP="00263978"/>
        </w:tc>
        <w:tc>
          <w:tcPr>
            <w:tcW w:w="1545" w:type="dxa"/>
          </w:tcPr>
          <w:p w14:paraId="217E3393" w14:textId="77777777" w:rsidR="00263978" w:rsidRPr="00F92269" w:rsidRDefault="00263978" w:rsidP="00263978">
            <w:pPr>
              <w:ind w:right="59"/>
              <w:jc w:val="right"/>
            </w:pPr>
            <w:r w:rsidRPr="004508EC">
              <w:t>354,280</w:t>
            </w:r>
          </w:p>
        </w:tc>
      </w:tr>
      <w:tr w:rsidR="00263978" w:rsidRPr="00872ADC" w14:paraId="4F8F6B39" w14:textId="77777777" w:rsidTr="006E599A">
        <w:trPr>
          <w:cantSplit/>
          <w:trHeight w:val="253"/>
        </w:trPr>
        <w:tc>
          <w:tcPr>
            <w:tcW w:w="4180" w:type="dxa"/>
          </w:tcPr>
          <w:p w14:paraId="285AEA68" w14:textId="77777777" w:rsidR="00263978" w:rsidRPr="00E47864" w:rsidRDefault="00263978" w:rsidP="00263978">
            <w:pPr>
              <w:spacing w:line="240" w:lineRule="atLeast"/>
              <w:ind w:left="180" w:hanging="180"/>
              <w:rPr>
                <w:rFonts w:cs="Times New Roman"/>
                <w:b/>
                <w:bCs/>
                <w:i/>
                <w:iCs/>
                <w:szCs w:val="22"/>
              </w:rPr>
            </w:pPr>
          </w:p>
        </w:tc>
        <w:tc>
          <w:tcPr>
            <w:tcW w:w="1430" w:type="dxa"/>
          </w:tcPr>
          <w:p w14:paraId="42DF50CE" w14:textId="77777777" w:rsidR="00263978" w:rsidRPr="00F92269" w:rsidRDefault="00263978" w:rsidP="00263978">
            <w:pPr>
              <w:jc w:val="right"/>
            </w:pPr>
          </w:p>
        </w:tc>
        <w:tc>
          <w:tcPr>
            <w:tcW w:w="178" w:type="dxa"/>
          </w:tcPr>
          <w:p w14:paraId="0C2BB695" w14:textId="77777777" w:rsidR="00263978" w:rsidRPr="00F92269" w:rsidRDefault="00263978" w:rsidP="00263978"/>
        </w:tc>
        <w:tc>
          <w:tcPr>
            <w:tcW w:w="1582" w:type="dxa"/>
            <w:tcBorders>
              <w:top w:val="single" w:sz="4" w:space="0" w:color="auto"/>
              <w:bottom w:val="double" w:sz="4" w:space="0" w:color="auto"/>
            </w:tcBorders>
          </w:tcPr>
          <w:p w14:paraId="040835B8" w14:textId="77777777" w:rsidR="00263978" w:rsidRPr="00C56FDF" w:rsidRDefault="00263978" w:rsidP="00263978">
            <w:pPr>
              <w:ind w:right="361"/>
              <w:jc w:val="right"/>
            </w:pPr>
            <w:r w:rsidRPr="00C56FDF">
              <w:t>-</w:t>
            </w:r>
          </w:p>
        </w:tc>
        <w:tc>
          <w:tcPr>
            <w:tcW w:w="220" w:type="dxa"/>
          </w:tcPr>
          <w:p w14:paraId="4A01812D" w14:textId="77777777" w:rsidR="00263978" w:rsidRPr="00F92269" w:rsidRDefault="00263978" w:rsidP="00263978"/>
        </w:tc>
        <w:tc>
          <w:tcPr>
            <w:tcW w:w="1545" w:type="dxa"/>
          </w:tcPr>
          <w:p w14:paraId="36C57111" w14:textId="77777777" w:rsidR="00263978" w:rsidRPr="00F92269" w:rsidRDefault="00263978" w:rsidP="00263978">
            <w:pPr>
              <w:ind w:right="59"/>
            </w:pPr>
          </w:p>
        </w:tc>
      </w:tr>
    </w:tbl>
    <w:p w14:paraId="31F0B024" w14:textId="5A3DDF07" w:rsidR="006E599A" w:rsidRDefault="006E599A" w:rsidP="0057186F">
      <w:pPr>
        <w:spacing w:line="240" w:lineRule="auto"/>
      </w:pPr>
    </w:p>
    <w:tbl>
      <w:tblPr>
        <w:tblpPr w:leftFromText="180" w:rightFromText="180" w:vertAnchor="text" w:tblpX="439" w:tblpY="1"/>
        <w:tblOverlap w:val="never"/>
        <w:tblW w:w="9135" w:type="dxa"/>
        <w:tblLayout w:type="fixed"/>
        <w:tblCellMar>
          <w:left w:w="79" w:type="dxa"/>
          <w:right w:w="79" w:type="dxa"/>
        </w:tblCellMar>
        <w:tblLook w:val="0000" w:firstRow="0" w:lastRow="0" w:firstColumn="0" w:lastColumn="0" w:noHBand="0" w:noVBand="0"/>
      </w:tblPr>
      <w:tblGrid>
        <w:gridCol w:w="4179"/>
        <w:gridCol w:w="1429"/>
        <w:gridCol w:w="182"/>
        <w:gridCol w:w="1581"/>
        <w:gridCol w:w="220"/>
        <w:gridCol w:w="1544"/>
      </w:tblGrid>
      <w:tr w:rsidR="006E599A" w:rsidRPr="0005302B" w14:paraId="5CE05296" w14:textId="77777777" w:rsidTr="00263978">
        <w:trPr>
          <w:cantSplit/>
          <w:trHeight w:val="242"/>
          <w:tblHeader/>
        </w:trPr>
        <w:tc>
          <w:tcPr>
            <w:tcW w:w="4179" w:type="dxa"/>
          </w:tcPr>
          <w:p w14:paraId="4CC0CA63" w14:textId="77777777" w:rsidR="006E599A" w:rsidRPr="00A47C82" w:rsidRDefault="006E599A" w:rsidP="006E599A">
            <w:pPr>
              <w:pStyle w:val="acctfourfigures"/>
              <w:spacing w:line="240" w:lineRule="atLeast"/>
              <w:rPr>
                <w:rFonts w:cs="Times New Roman"/>
                <w:i/>
                <w:iCs/>
                <w:color w:val="0000FF"/>
                <w:szCs w:val="22"/>
              </w:rPr>
            </w:pPr>
          </w:p>
        </w:tc>
        <w:tc>
          <w:tcPr>
            <w:tcW w:w="4956" w:type="dxa"/>
            <w:gridSpan w:val="5"/>
            <w:vAlign w:val="bottom"/>
          </w:tcPr>
          <w:p w14:paraId="1B210598" w14:textId="77777777" w:rsidR="006E599A" w:rsidRDefault="006E599A" w:rsidP="006E599A">
            <w:pPr>
              <w:pStyle w:val="acctcolumnheading"/>
              <w:spacing w:after="0" w:line="240" w:lineRule="atLeast"/>
              <w:ind w:left="-79" w:right="-79"/>
              <w:rPr>
                <w:rFonts w:cs="Times New Roman"/>
                <w:szCs w:val="22"/>
              </w:rPr>
            </w:pPr>
            <w:r>
              <w:rPr>
                <w:rFonts w:cs="Times New Roman"/>
                <w:b/>
                <w:bCs/>
                <w:szCs w:val="22"/>
              </w:rPr>
              <w:t>Separate</w:t>
            </w:r>
            <w:r w:rsidRPr="003067D1">
              <w:rPr>
                <w:rFonts w:cs="Times New Roman"/>
                <w:b/>
                <w:bCs/>
                <w:szCs w:val="22"/>
              </w:rPr>
              <w:t xml:space="preserve"> financial statements</w:t>
            </w:r>
          </w:p>
        </w:tc>
      </w:tr>
      <w:tr w:rsidR="006E599A" w:rsidRPr="0005302B" w14:paraId="045475F0" w14:textId="77777777" w:rsidTr="00263978">
        <w:trPr>
          <w:cantSplit/>
          <w:trHeight w:val="242"/>
          <w:tblHeader/>
        </w:trPr>
        <w:tc>
          <w:tcPr>
            <w:tcW w:w="4179" w:type="dxa"/>
          </w:tcPr>
          <w:p w14:paraId="24CD3171" w14:textId="77777777" w:rsidR="006E599A" w:rsidRPr="00A47C82" w:rsidRDefault="006E599A" w:rsidP="006E599A">
            <w:pPr>
              <w:pStyle w:val="acctfourfigures"/>
              <w:spacing w:line="240" w:lineRule="atLeast"/>
              <w:rPr>
                <w:rFonts w:cs="Times New Roman"/>
                <w:i/>
                <w:iCs/>
                <w:color w:val="0000FF"/>
                <w:szCs w:val="22"/>
              </w:rPr>
            </w:pPr>
          </w:p>
        </w:tc>
        <w:tc>
          <w:tcPr>
            <w:tcW w:w="1429" w:type="dxa"/>
            <w:vAlign w:val="bottom"/>
          </w:tcPr>
          <w:p w14:paraId="6EEE7392" w14:textId="77777777" w:rsidR="006E599A" w:rsidRPr="00A47C82" w:rsidRDefault="006E599A" w:rsidP="006E599A">
            <w:pPr>
              <w:pStyle w:val="acctcolumnheading"/>
              <w:spacing w:after="0" w:line="240" w:lineRule="atLeast"/>
              <w:ind w:right="-79" w:hanging="80"/>
              <w:rPr>
                <w:rFonts w:cs="Times New Roman"/>
                <w:szCs w:val="22"/>
              </w:rPr>
            </w:pPr>
            <w:r>
              <w:rPr>
                <w:rFonts w:cs="Times New Roman"/>
                <w:szCs w:val="22"/>
              </w:rPr>
              <w:t>Before reclassification</w:t>
            </w:r>
          </w:p>
        </w:tc>
        <w:tc>
          <w:tcPr>
            <w:tcW w:w="182" w:type="dxa"/>
            <w:vAlign w:val="bottom"/>
          </w:tcPr>
          <w:p w14:paraId="4CD498BB" w14:textId="77777777" w:rsidR="006E599A" w:rsidRPr="00A47C82" w:rsidRDefault="006E599A" w:rsidP="006E599A">
            <w:pPr>
              <w:pStyle w:val="acctcolumnheading"/>
              <w:spacing w:after="0" w:line="240" w:lineRule="atLeast"/>
              <w:rPr>
                <w:rFonts w:cs="Times New Roman"/>
                <w:szCs w:val="22"/>
              </w:rPr>
            </w:pPr>
          </w:p>
        </w:tc>
        <w:tc>
          <w:tcPr>
            <w:tcW w:w="1581" w:type="dxa"/>
          </w:tcPr>
          <w:p w14:paraId="12F41EF8" w14:textId="77777777" w:rsidR="006E599A" w:rsidRPr="00A47C82" w:rsidRDefault="006E599A" w:rsidP="006E599A">
            <w:pPr>
              <w:pStyle w:val="acctcolumnheading"/>
              <w:spacing w:after="0" w:line="240" w:lineRule="atLeast"/>
              <w:rPr>
                <w:rFonts w:cs="Times New Roman"/>
                <w:szCs w:val="22"/>
              </w:rPr>
            </w:pPr>
            <w:r>
              <w:rPr>
                <w:rFonts w:cs="Times New Roman"/>
                <w:szCs w:val="22"/>
              </w:rPr>
              <w:br/>
              <w:t>Reclassification</w:t>
            </w:r>
          </w:p>
        </w:tc>
        <w:tc>
          <w:tcPr>
            <w:tcW w:w="220" w:type="dxa"/>
          </w:tcPr>
          <w:p w14:paraId="3A54CC30" w14:textId="77777777" w:rsidR="006E599A" w:rsidRPr="00A47C82" w:rsidRDefault="006E599A" w:rsidP="006E599A">
            <w:pPr>
              <w:pStyle w:val="acctcolumnheading"/>
              <w:spacing w:after="0" w:line="240" w:lineRule="atLeast"/>
              <w:rPr>
                <w:rFonts w:cs="Times New Roman"/>
                <w:szCs w:val="22"/>
              </w:rPr>
            </w:pPr>
          </w:p>
        </w:tc>
        <w:tc>
          <w:tcPr>
            <w:tcW w:w="1544" w:type="dxa"/>
            <w:vAlign w:val="bottom"/>
          </w:tcPr>
          <w:p w14:paraId="622A1AD6" w14:textId="77777777" w:rsidR="006E599A" w:rsidRPr="00A47C82" w:rsidRDefault="006E599A" w:rsidP="006E599A">
            <w:pPr>
              <w:pStyle w:val="acctcolumnheading"/>
              <w:spacing w:after="0" w:line="240" w:lineRule="atLeast"/>
              <w:ind w:left="-79" w:right="-79"/>
              <w:rPr>
                <w:rFonts w:cs="Times New Roman"/>
                <w:szCs w:val="22"/>
              </w:rPr>
            </w:pPr>
            <w:r>
              <w:rPr>
                <w:rFonts w:cs="Times New Roman"/>
                <w:szCs w:val="22"/>
              </w:rPr>
              <w:t>After</w:t>
            </w:r>
            <w:r>
              <w:rPr>
                <w:rFonts w:cs="Times New Roman"/>
                <w:szCs w:val="22"/>
              </w:rPr>
              <w:br/>
              <w:t>reclassification</w:t>
            </w:r>
          </w:p>
        </w:tc>
      </w:tr>
      <w:tr w:rsidR="006E599A" w:rsidRPr="00872ADC" w14:paraId="22A04969" w14:textId="77777777" w:rsidTr="00263978">
        <w:trPr>
          <w:cantSplit/>
          <w:trHeight w:val="253"/>
        </w:trPr>
        <w:tc>
          <w:tcPr>
            <w:tcW w:w="4179" w:type="dxa"/>
          </w:tcPr>
          <w:p w14:paraId="373D24C5" w14:textId="77777777" w:rsidR="006E599A" w:rsidRPr="00A47C82" w:rsidRDefault="006E599A" w:rsidP="006E599A">
            <w:pPr>
              <w:spacing w:line="240" w:lineRule="atLeast"/>
              <w:ind w:left="180" w:hanging="180"/>
              <w:rPr>
                <w:rFonts w:cs="Times New Roman"/>
                <w:b/>
                <w:bCs/>
                <w:i/>
                <w:iCs/>
                <w:szCs w:val="22"/>
              </w:rPr>
            </w:pPr>
          </w:p>
        </w:tc>
        <w:tc>
          <w:tcPr>
            <w:tcW w:w="4956" w:type="dxa"/>
            <w:gridSpan w:val="5"/>
          </w:tcPr>
          <w:p w14:paraId="3FB87654" w14:textId="77777777" w:rsidR="006E599A" w:rsidRPr="00A47C82" w:rsidRDefault="006E599A" w:rsidP="006E599A">
            <w:pPr>
              <w:pStyle w:val="acctfourfigures"/>
              <w:tabs>
                <w:tab w:val="clear" w:pos="765"/>
                <w:tab w:val="decimal" w:pos="1091"/>
              </w:tabs>
              <w:spacing w:line="240" w:lineRule="atLeast"/>
              <w:ind w:right="11"/>
              <w:jc w:val="center"/>
              <w:rPr>
                <w:rFonts w:cs="Times New Roman"/>
                <w:szCs w:val="22"/>
              </w:rPr>
            </w:pPr>
            <w:r w:rsidRPr="00125ABE">
              <w:rPr>
                <w:rFonts w:eastAsia="MS Mincho" w:cs="Times New Roman"/>
                <w:i/>
                <w:iCs/>
                <w:szCs w:val="22"/>
              </w:rPr>
              <w:t>(in thousand Baht)</w:t>
            </w:r>
          </w:p>
        </w:tc>
      </w:tr>
      <w:tr w:rsidR="006E599A" w:rsidRPr="00872ADC" w14:paraId="165AF251" w14:textId="77777777" w:rsidTr="00263978">
        <w:trPr>
          <w:cantSplit/>
          <w:trHeight w:val="253"/>
        </w:trPr>
        <w:tc>
          <w:tcPr>
            <w:tcW w:w="4179" w:type="dxa"/>
          </w:tcPr>
          <w:p w14:paraId="7A2D1343" w14:textId="38065CAC" w:rsidR="006E599A" w:rsidRPr="00E47864" w:rsidRDefault="006E599A" w:rsidP="006E599A">
            <w:pPr>
              <w:spacing w:line="240" w:lineRule="atLeast"/>
              <w:ind w:left="180" w:hanging="180"/>
              <w:rPr>
                <w:rFonts w:cs="Times New Roman"/>
                <w:b/>
                <w:bCs/>
                <w:i/>
                <w:iCs/>
                <w:szCs w:val="22"/>
              </w:rPr>
            </w:pPr>
            <w:r w:rsidRPr="006E599A">
              <w:rPr>
                <w:rFonts w:cs="Times New Roman"/>
                <w:b/>
                <w:bCs/>
                <w:i/>
                <w:iCs/>
                <w:szCs w:val="22"/>
              </w:rPr>
              <w:t>Statement of comprehensive income</w:t>
            </w:r>
            <w:r>
              <w:rPr>
                <w:rFonts w:cs="Times New Roman"/>
                <w:b/>
                <w:bCs/>
                <w:i/>
                <w:iCs/>
                <w:szCs w:val="22"/>
              </w:rPr>
              <w:t xml:space="preserve"> for </w:t>
            </w:r>
            <w:r w:rsidR="003B2D89">
              <w:rPr>
                <w:rFonts w:cs="Times New Roman"/>
                <w:b/>
                <w:bCs/>
                <w:i/>
                <w:iCs/>
                <w:szCs w:val="22"/>
              </w:rPr>
              <w:br/>
            </w:r>
            <w:r>
              <w:rPr>
                <w:rFonts w:cs="Times New Roman"/>
                <w:b/>
                <w:bCs/>
                <w:i/>
                <w:iCs/>
                <w:szCs w:val="22"/>
              </w:rPr>
              <w:t xml:space="preserve">the </w:t>
            </w:r>
            <w:r w:rsidR="005735C1">
              <w:rPr>
                <w:rFonts w:cs="Times New Roman"/>
                <w:b/>
                <w:bCs/>
                <w:i/>
                <w:iCs/>
                <w:szCs w:val="22"/>
              </w:rPr>
              <w:t>year</w:t>
            </w:r>
            <w:r>
              <w:rPr>
                <w:rFonts w:cs="Times New Roman"/>
                <w:b/>
                <w:bCs/>
                <w:i/>
                <w:iCs/>
                <w:szCs w:val="22"/>
              </w:rPr>
              <w:t xml:space="preserve"> ended </w:t>
            </w:r>
            <w:r w:rsidR="003B5863">
              <w:rPr>
                <w:rFonts w:cs="Times New Roman"/>
                <w:b/>
                <w:bCs/>
                <w:i/>
                <w:iCs/>
                <w:szCs w:val="22"/>
              </w:rPr>
              <w:t>31 December</w:t>
            </w:r>
            <w:r>
              <w:rPr>
                <w:rFonts w:cs="Times New Roman"/>
                <w:b/>
                <w:bCs/>
                <w:i/>
                <w:iCs/>
                <w:szCs w:val="22"/>
              </w:rPr>
              <w:t xml:space="preserve"> 2019</w:t>
            </w:r>
          </w:p>
        </w:tc>
        <w:tc>
          <w:tcPr>
            <w:tcW w:w="1429" w:type="dxa"/>
          </w:tcPr>
          <w:p w14:paraId="2E48F48A" w14:textId="77777777" w:rsidR="006E599A" w:rsidRPr="00A47C82" w:rsidRDefault="006E599A" w:rsidP="00263978">
            <w:pPr>
              <w:jc w:val="right"/>
              <w:rPr>
                <w:rFonts w:cs="Times New Roman"/>
                <w:szCs w:val="22"/>
              </w:rPr>
            </w:pPr>
          </w:p>
        </w:tc>
        <w:tc>
          <w:tcPr>
            <w:tcW w:w="182" w:type="dxa"/>
          </w:tcPr>
          <w:p w14:paraId="3FDA2E12" w14:textId="77777777" w:rsidR="006E599A" w:rsidRPr="00A47C82" w:rsidRDefault="006E599A" w:rsidP="006E599A">
            <w:pPr>
              <w:pStyle w:val="acctfourfigures"/>
              <w:spacing w:line="240" w:lineRule="atLeast"/>
              <w:rPr>
                <w:rFonts w:cs="Times New Roman"/>
                <w:szCs w:val="22"/>
              </w:rPr>
            </w:pPr>
          </w:p>
        </w:tc>
        <w:tc>
          <w:tcPr>
            <w:tcW w:w="1581" w:type="dxa"/>
          </w:tcPr>
          <w:p w14:paraId="30263D82" w14:textId="77777777" w:rsidR="006E599A" w:rsidRPr="00A47C82" w:rsidRDefault="006E599A" w:rsidP="006E599A">
            <w:pPr>
              <w:pStyle w:val="acctfourfigures"/>
              <w:spacing w:line="240" w:lineRule="atLeast"/>
              <w:rPr>
                <w:rFonts w:cs="Times New Roman"/>
                <w:szCs w:val="22"/>
              </w:rPr>
            </w:pPr>
          </w:p>
        </w:tc>
        <w:tc>
          <w:tcPr>
            <w:tcW w:w="220" w:type="dxa"/>
          </w:tcPr>
          <w:p w14:paraId="46127D51" w14:textId="77777777" w:rsidR="006E599A" w:rsidRPr="00A47C82" w:rsidRDefault="006E599A" w:rsidP="006E599A">
            <w:pPr>
              <w:pStyle w:val="acctfourfigures"/>
              <w:spacing w:line="240" w:lineRule="atLeast"/>
              <w:rPr>
                <w:rFonts w:cs="Times New Roman"/>
                <w:szCs w:val="22"/>
              </w:rPr>
            </w:pPr>
          </w:p>
        </w:tc>
        <w:tc>
          <w:tcPr>
            <w:tcW w:w="1544" w:type="dxa"/>
          </w:tcPr>
          <w:p w14:paraId="4E5E6524" w14:textId="77777777" w:rsidR="006E599A" w:rsidRPr="00A47C82" w:rsidRDefault="006E599A" w:rsidP="006E599A">
            <w:pPr>
              <w:pStyle w:val="acctfourfigures"/>
              <w:tabs>
                <w:tab w:val="clear" w:pos="765"/>
                <w:tab w:val="decimal" w:pos="1091"/>
              </w:tabs>
              <w:spacing w:line="240" w:lineRule="atLeast"/>
              <w:ind w:right="11"/>
              <w:rPr>
                <w:rFonts w:cs="Times New Roman"/>
                <w:szCs w:val="22"/>
              </w:rPr>
            </w:pPr>
          </w:p>
        </w:tc>
      </w:tr>
      <w:tr w:rsidR="00263978" w:rsidRPr="00872ADC" w14:paraId="282B681D" w14:textId="77777777" w:rsidTr="00263978">
        <w:trPr>
          <w:cantSplit/>
          <w:trHeight w:val="242"/>
        </w:trPr>
        <w:tc>
          <w:tcPr>
            <w:tcW w:w="4179" w:type="dxa"/>
          </w:tcPr>
          <w:p w14:paraId="3A0ED7E8" w14:textId="06E0B440" w:rsidR="00263978" w:rsidRPr="00E47864" w:rsidRDefault="00263978" w:rsidP="00263978">
            <w:pPr>
              <w:spacing w:line="240" w:lineRule="atLeast"/>
              <w:ind w:left="180" w:hanging="180"/>
              <w:rPr>
                <w:rFonts w:cs="Times New Roman"/>
                <w:szCs w:val="22"/>
              </w:rPr>
            </w:pPr>
            <w:r>
              <w:rPr>
                <w:rFonts w:cs="Times New Roman"/>
                <w:szCs w:val="22"/>
              </w:rPr>
              <w:t xml:space="preserve">Interest </w:t>
            </w:r>
            <w:r w:rsidR="00663376">
              <w:rPr>
                <w:rFonts w:cs="Times New Roman"/>
                <w:szCs w:val="22"/>
              </w:rPr>
              <w:t xml:space="preserve">income </w:t>
            </w:r>
            <w:r>
              <w:rPr>
                <w:rFonts w:cs="Times New Roman"/>
                <w:szCs w:val="22"/>
              </w:rPr>
              <w:t>on margin loans</w:t>
            </w:r>
          </w:p>
        </w:tc>
        <w:tc>
          <w:tcPr>
            <w:tcW w:w="1429" w:type="dxa"/>
          </w:tcPr>
          <w:p w14:paraId="667DA7E2" w14:textId="77777777" w:rsidR="00263978" w:rsidRPr="00BC22F4" w:rsidRDefault="00263978" w:rsidP="00263978">
            <w:pPr>
              <w:jc w:val="right"/>
            </w:pPr>
            <w:r w:rsidRPr="00BC22F4">
              <w:t>63,841</w:t>
            </w:r>
          </w:p>
        </w:tc>
        <w:tc>
          <w:tcPr>
            <w:tcW w:w="182" w:type="dxa"/>
          </w:tcPr>
          <w:p w14:paraId="7D9E89AD" w14:textId="77777777" w:rsidR="00263978" w:rsidRPr="00D851E9" w:rsidRDefault="00263978" w:rsidP="00263978">
            <w:pPr>
              <w:jc w:val="right"/>
            </w:pPr>
          </w:p>
        </w:tc>
        <w:tc>
          <w:tcPr>
            <w:tcW w:w="1581" w:type="dxa"/>
          </w:tcPr>
          <w:p w14:paraId="4614A65C" w14:textId="77777777" w:rsidR="00263978" w:rsidRPr="00CD1AB1" w:rsidRDefault="00263978" w:rsidP="00263978">
            <w:pPr>
              <w:jc w:val="right"/>
            </w:pPr>
            <w:r w:rsidRPr="00CD1AB1">
              <w:t>(63,841)</w:t>
            </w:r>
          </w:p>
        </w:tc>
        <w:tc>
          <w:tcPr>
            <w:tcW w:w="220" w:type="dxa"/>
          </w:tcPr>
          <w:p w14:paraId="213F02A5" w14:textId="77777777" w:rsidR="00263978" w:rsidRPr="00D851E9" w:rsidRDefault="00263978" w:rsidP="00263978">
            <w:pPr>
              <w:jc w:val="right"/>
            </w:pPr>
          </w:p>
        </w:tc>
        <w:tc>
          <w:tcPr>
            <w:tcW w:w="1544" w:type="dxa"/>
          </w:tcPr>
          <w:p w14:paraId="09554B03" w14:textId="77777777" w:rsidR="00263978" w:rsidRPr="00A71815" w:rsidRDefault="00263978" w:rsidP="00263978">
            <w:pPr>
              <w:ind w:right="416"/>
              <w:jc w:val="right"/>
            </w:pPr>
            <w:r w:rsidRPr="00A71815">
              <w:t>-</w:t>
            </w:r>
          </w:p>
        </w:tc>
      </w:tr>
      <w:tr w:rsidR="00263978" w:rsidRPr="00872ADC" w14:paraId="71B2A293" w14:textId="77777777" w:rsidTr="00263978">
        <w:trPr>
          <w:cantSplit/>
          <w:trHeight w:val="242"/>
        </w:trPr>
        <w:tc>
          <w:tcPr>
            <w:tcW w:w="4179" w:type="dxa"/>
          </w:tcPr>
          <w:p w14:paraId="2445F8F4" w14:textId="77777777" w:rsidR="00263978" w:rsidRPr="00E47864" w:rsidRDefault="00263978" w:rsidP="00263978">
            <w:pPr>
              <w:spacing w:line="240" w:lineRule="atLeast"/>
              <w:ind w:left="180" w:hanging="180"/>
              <w:rPr>
                <w:rFonts w:cs="Times New Roman"/>
                <w:szCs w:val="22"/>
              </w:rPr>
            </w:pPr>
            <w:r>
              <w:rPr>
                <w:rFonts w:cs="Times New Roman"/>
                <w:szCs w:val="22"/>
              </w:rPr>
              <w:t>Interest income</w:t>
            </w:r>
          </w:p>
        </w:tc>
        <w:tc>
          <w:tcPr>
            <w:tcW w:w="1429" w:type="dxa"/>
          </w:tcPr>
          <w:p w14:paraId="2B6C6901" w14:textId="77777777" w:rsidR="00263978" w:rsidRPr="00BC22F4" w:rsidRDefault="00263978" w:rsidP="00263978">
            <w:pPr>
              <w:ind w:right="309"/>
              <w:jc w:val="right"/>
            </w:pPr>
            <w:r w:rsidRPr="00BC22F4">
              <w:t>-</w:t>
            </w:r>
          </w:p>
        </w:tc>
        <w:tc>
          <w:tcPr>
            <w:tcW w:w="182" w:type="dxa"/>
          </w:tcPr>
          <w:p w14:paraId="79052653" w14:textId="77777777" w:rsidR="00263978" w:rsidRPr="00D851E9" w:rsidRDefault="00263978" w:rsidP="00263978">
            <w:pPr>
              <w:ind w:right="309"/>
              <w:jc w:val="right"/>
            </w:pPr>
          </w:p>
        </w:tc>
        <w:tc>
          <w:tcPr>
            <w:tcW w:w="1581" w:type="dxa"/>
          </w:tcPr>
          <w:p w14:paraId="559C2B9F" w14:textId="77777777" w:rsidR="00263978" w:rsidRPr="00CD1AB1" w:rsidRDefault="00263978" w:rsidP="00263978">
            <w:pPr>
              <w:ind w:right="91"/>
              <w:jc w:val="right"/>
            </w:pPr>
            <w:r w:rsidRPr="00CD1AB1">
              <w:t>90,439</w:t>
            </w:r>
          </w:p>
        </w:tc>
        <w:tc>
          <w:tcPr>
            <w:tcW w:w="220" w:type="dxa"/>
          </w:tcPr>
          <w:p w14:paraId="63425B23" w14:textId="77777777" w:rsidR="00263978" w:rsidRPr="00D851E9" w:rsidRDefault="00263978" w:rsidP="00263978">
            <w:pPr>
              <w:jc w:val="right"/>
            </w:pPr>
          </w:p>
        </w:tc>
        <w:tc>
          <w:tcPr>
            <w:tcW w:w="1544" w:type="dxa"/>
          </w:tcPr>
          <w:p w14:paraId="03AF2888" w14:textId="77777777" w:rsidR="00263978" w:rsidRPr="00A71815" w:rsidRDefault="00263978" w:rsidP="00263978">
            <w:pPr>
              <w:ind w:right="59"/>
              <w:jc w:val="right"/>
            </w:pPr>
            <w:r w:rsidRPr="00A71815">
              <w:t>90,439</w:t>
            </w:r>
          </w:p>
        </w:tc>
      </w:tr>
      <w:tr w:rsidR="00263978" w:rsidRPr="00872ADC" w14:paraId="2BA25111" w14:textId="77777777" w:rsidTr="00263978">
        <w:trPr>
          <w:cantSplit/>
          <w:trHeight w:val="242"/>
        </w:trPr>
        <w:tc>
          <w:tcPr>
            <w:tcW w:w="4179" w:type="dxa"/>
          </w:tcPr>
          <w:p w14:paraId="6D13D1F1" w14:textId="77777777" w:rsidR="00263978" w:rsidRPr="00E47864" w:rsidRDefault="00263978" w:rsidP="00263978">
            <w:pPr>
              <w:spacing w:line="240" w:lineRule="atLeast"/>
              <w:ind w:left="180" w:hanging="180"/>
              <w:rPr>
                <w:rFonts w:cs="Times New Roman"/>
                <w:szCs w:val="22"/>
                <w:cs/>
              </w:rPr>
            </w:pPr>
            <w:r w:rsidRPr="006E599A">
              <w:rPr>
                <w:rFonts w:cs="Times New Roman"/>
                <w:szCs w:val="22"/>
              </w:rPr>
              <w:t>Gains and return on financial instruments</w:t>
            </w:r>
          </w:p>
        </w:tc>
        <w:tc>
          <w:tcPr>
            <w:tcW w:w="1429" w:type="dxa"/>
          </w:tcPr>
          <w:p w14:paraId="2C6A0429" w14:textId="77777777" w:rsidR="00263978" w:rsidRPr="00BC22F4" w:rsidRDefault="00263978" w:rsidP="00263978">
            <w:pPr>
              <w:jc w:val="right"/>
            </w:pPr>
            <w:r w:rsidRPr="00BC22F4">
              <w:t>255,146</w:t>
            </w:r>
          </w:p>
        </w:tc>
        <w:tc>
          <w:tcPr>
            <w:tcW w:w="182" w:type="dxa"/>
          </w:tcPr>
          <w:p w14:paraId="7A2E6B3D" w14:textId="77777777" w:rsidR="00263978" w:rsidRPr="00D851E9" w:rsidRDefault="00263978" w:rsidP="00263978">
            <w:pPr>
              <w:jc w:val="right"/>
            </w:pPr>
          </w:p>
        </w:tc>
        <w:tc>
          <w:tcPr>
            <w:tcW w:w="1581" w:type="dxa"/>
          </w:tcPr>
          <w:p w14:paraId="61D4F4E6" w14:textId="77777777" w:rsidR="00263978" w:rsidRPr="00CD1AB1" w:rsidRDefault="00263978" w:rsidP="00263978">
            <w:pPr>
              <w:jc w:val="right"/>
            </w:pPr>
            <w:r w:rsidRPr="00CD1AB1">
              <w:t>(22,870)</w:t>
            </w:r>
          </w:p>
        </w:tc>
        <w:tc>
          <w:tcPr>
            <w:tcW w:w="220" w:type="dxa"/>
          </w:tcPr>
          <w:p w14:paraId="41C41191" w14:textId="77777777" w:rsidR="00263978" w:rsidRPr="00D851E9" w:rsidRDefault="00263978" w:rsidP="00263978">
            <w:pPr>
              <w:jc w:val="right"/>
            </w:pPr>
          </w:p>
        </w:tc>
        <w:tc>
          <w:tcPr>
            <w:tcW w:w="1544" w:type="dxa"/>
          </w:tcPr>
          <w:p w14:paraId="19E2C4BD" w14:textId="77777777" w:rsidR="00263978" w:rsidRPr="00A71815" w:rsidRDefault="00263978" w:rsidP="00263978">
            <w:pPr>
              <w:ind w:right="59"/>
              <w:jc w:val="right"/>
            </w:pPr>
            <w:r w:rsidRPr="00A71815">
              <w:t>232,276</w:t>
            </w:r>
          </w:p>
        </w:tc>
      </w:tr>
      <w:tr w:rsidR="00263978" w:rsidRPr="00872ADC" w14:paraId="51B2DBA3" w14:textId="77777777" w:rsidTr="00263978">
        <w:trPr>
          <w:cantSplit/>
          <w:trHeight w:val="56"/>
        </w:trPr>
        <w:tc>
          <w:tcPr>
            <w:tcW w:w="4179" w:type="dxa"/>
          </w:tcPr>
          <w:p w14:paraId="0D0CBAD1" w14:textId="77777777" w:rsidR="00263978" w:rsidRPr="00E47864" w:rsidRDefault="00263978" w:rsidP="00263978">
            <w:pPr>
              <w:spacing w:line="240" w:lineRule="atLeast"/>
              <w:ind w:left="180" w:hanging="180"/>
              <w:rPr>
                <w:rFonts w:cs="Times New Roman"/>
                <w:szCs w:val="22"/>
              </w:rPr>
            </w:pPr>
            <w:r>
              <w:rPr>
                <w:rFonts w:cs="Times New Roman"/>
                <w:szCs w:val="22"/>
              </w:rPr>
              <w:t>Other income</w:t>
            </w:r>
          </w:p>
        </w:tc>
        <w:tc>
          <w:tcPr>
            <w:tcW w:w="1429" w:type="dxa"/>
          </w:tcPr>
          <w:p w14:paraId="3C679BE6" w14:textId="77777777" w:rsidR="00263978" w:rsidRDefault="00263978" w:rsidP="00263978">
            <w:pPr>
              <w:jc w:val="right"/>
            </w:pPr>
            <w:r>
              <w:t>159,661</w:t>
            </w:r>
          </w:p>
        </w:tc>
        <w:tc>
          <w:tcPr>
            <w:tcW w:w="182" w:type="dxa"/>
          </w:tcPr>
          <w:p w14:paraId="6DD49454" w14:textId="77777777" w:rsidR="00263978" w:rsidRPr="00D851E9" w:rsidRDefault="00263978" w:rsidP="00263978">
            <w:pPr>
              <w:jc w:val="right"/>
            </w:pPr>
          </w:p>
        </w:tc>
        <w:tc>
          <w:tcPr>
            <w:tcW w:w="1581" w:type="dxa"/>
          </w:tcPr>
          <w:p w14:paraId="0F4B4930" w14:textId="77777777" w:rsidR="00263978" w:rsidRDefault="00263978" w:rsidP="00263978">
            <w:pPr>
              <w:jc w:val="right"/>
            </w:pPr>
            <w:r w:rsidRPr="00CD1AB1">
              <w:t>(3,728)</w:t>
            </w:r>
          </w:p>
        </w:tc>
        <w:tc>
          <w:tcPr>
            <w:tcW w:w="220" w:type="dxa"/>
          </w:tcPr>
          <w:p w14:paraId="564374DA" w14:textId="77777777" w:rsidR="00263978" w:rsidRPr="00D851E9" w:rsidRDefault="00263978" w:rsidP="00263978">
            <w:pPr>
              <w:jc w:val="right"/>
            </w:pPr>
          </w:p>
        </w:tc>
        <w:tc>
          <w:tcPr>
            <w:tcW w:w="1544" w:type="dxa"/>
          </w:tcPr>
          <w:p w14:paraId="74E6B4CC" w14:textId="77777777" w:rsidR="00263978" w:rsidRPr="00A71815" w:rsidRDefault="00263978" w:rsidP="00263978">
            <w:pPr>
              <w:ind w:right="59"/>
              <w:jc w:val="right"/>
            </w:pPr>
            <w:r w:rsidRPr="00263978">
              <w:t>155,933</w:t>
            </w:r>
          </w:p>
        </w:tc>
      </w:tr>
      <w:tr w:rsidR="00263978" w:rsidRPr="00872ADC" w14:paraId="58E959A6" w14:textId="77777777" w:rsidTr="00263978">
        <w:trPr>
          <w:cantSplit/>
          <w:trHeight w:val="253"/>
        </w:trPr>
        <w:tc>
          <w:tcPr>
            <w:tcW w:w="4179" w:type="dxa"/>
          </w:tcPr>
          <w:p w14:paraId="55A0DAD9" w14:textId="77777777" w:rsidR="00263978" w:rsidRPr="00E47864" w:rsidRDefault="00263978" w:rsidP="00263978">
            <w:pPr>
              <w:spacing w:line="240" w:lineRule="atLeast"/>
              <w:ind w:left="180" w:hanging="180"/>
              <w:rPr>
                <w:rFonts w:cs="Times New Roman"/>
                <w:b/>
                <w:bCs/>
                <w:i/>
                <w:iCs/>
                <w:szCs w:val="22"/>
              </w:rPr>
            </w:pPr>
          </w:p>
        </w:tc>
        <w:tc>
          <w:tcPr>
            <w:tcW w:w="1429" w:type="dxa"/>
          </w:tcPr>
          <w:p w14:paraId="16F8A07C" w14:textId="77777777" w:rsidR="00263978" w:rsidRPr="00263978" w:rsidRDefault="00263978" w:rsidP="00263978">
            <w:pPr>
              <w:jc w:val="right"/>
            </w:pPr>
          </w:p>
        </w:tc>
        <w:tc>
          <w:tcPr>
            <w:tcW w:w="182" w:type="dxa"/>
          </w:tcPr>
          <w:p w14:paraId="5B316CDE" w14:textId="77777777" w:rsidR="00263978" w:rsidRPr="00263978" w:rsidRDefault="00263978" w:rsidP="00263978">
            <w:pPr>
              <w:pStyle w:val="acctfourfigures"/>
              <w:jc w:val="right"/>
            </w:pPr>
          </w:p>
        </w:tc>
        <w:tc>
          <w:tcPr>
            <w:tcW w:w="1581" w:type="dxa"/>
            <w:tcBorders>
              <w:top w:val="single" w:sz="4" w:space="0" w:color="auto"/>
              <w:bottom w:val="double" w:sz="4" w:space="0" w:color="auto"/>
            </w:tcBorders>
          </w:tcPr>
          <w:p w14:paraId="122A66DB" w14:textId="77777777" w:rsidR="00263978" w:rsidRPr="00C56FDF" w:rsidRDefault="00BE613E" w:rsidP="00BE613E">
            <w:pPr>
              <w:ind w:right="361"/>
              <w:jc w:val="right"/>
            </w:pPr>
            <w:r w:rsidRPr="00C56FDF">
              <w:t>-</w:t>
            </w:r>
          </w:p>
        </w:tc>
        <w:tc>
          <w:tcPr>
            <w:tcW w:w="220" w:type="dxa"/>
          </w:tcPr>
          <w:p w14:paraId="7FB889BD" w14:textId="77777777" w:rsidR="00263978" w:rsidRPr="00263978" w:rsidRDefault="00263978" w:rsidP="00263978">
            <w:pPr>
              <w:pStyle w:val="acctfourfigures"/>
              <w:jc w:val="right"/>
            </w:pPr>
          </w:p>
        </w:tc>
        <w:tc>
          <w:tcPr>
            <w:tcW w:w="1544" w:type="dxa"/>
          </w:tcPr>
          <w:p w14:paraId="658921FA" w14:textId="77777777" w:rsidR="00263978" w:rsidRPr="00263978" w:rsidRDefault="00263978" w:rsidP="00263978">
            <w:pPr>
              <w:tabs>
                <w:tab w:val="decimal" w:pos="1250"/>
              </w:tabs>
              <w:jc w:val="right"/>
            </w:pPr>
          </w:p>
        </w:tc>
      </w:tr>
    </w:tbl>
    <w:p w14:paraId="3855F58A" w14:textId="77777777" w:rsidR="0057186F" w:rsidRDefault="0057186F" w:rsidP="0057186F">
      <w:pPr>
        <w:pStyle w:val="index"/>
        <w:spacing w:after="0" w:line="240" w:lineRule="atLeast"/>
        <w:ind w:left="540"/>
        <w:outlineLvl w:val="0"/>
        <w:rPr>
          <w:rFonts w:cs="Times New Roman"/>
          <w:b/>
          <w:bCs/>
          <w:sz w:val="24"/>
          <w:szCs w:val="28"/>
        </w:rPr>
      </w:pPr>
    </w:p>
    <w:sectPr w:rsidR="0057186F" w:rsidSect="00333288">
      <w:pgSz w:w="11907" w:h="16840" w:code="9"/>
      <w:pgMar w:top="691" w:right="1152" w:bottom="116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EC734" w14:textId="77777777" w:rsidR="006E639C" w:rsidRDefault="006E639C">
      <w:r>
        <w:separator/>
      </w:r>
    </w:p>
  </w:endnote>
  <w:endnote w:type="continuationSeparator" w:id="0">
    <w:p w14:paraId="13124627" w14:textId="77777777" w:rsidR="006E639C" w:rsidRDefault="006E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8402191"/>
      <w:docPartObj>
        <w:docPartGallery w:val="Page Numbers (Bottom of Page)"/>
        <w:docPartUnique/>
      </w:docPartObj>
    </w:sdtPr>
    <w:sdtEndPr>
      <w:rPr>
        <w:noProof/>
        <w:sz w:val="22"/>
        <w:szCs w:val="24"/>
      </w:rPr>
    </w:sdtEndPr>
    <w:sdtContent>
      <w:p w14:paraId="15B01D85" w14:textId="77777777" w:rsidR="00D43331" w:rsidRPr="00FD2D19" w:rsidRDefault="00D43331"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6257C" w14:textId="77777777" w:rsidR="006E639C" w:rsidRDefault="006E639C">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137EC982" w14:textId="77777777" w:rsidR="006E639C" w:rsidRDefault="006E6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E9E1E" w14:textId="77777777" w:rsidR="00D43331" w:rsidRDefault="00D43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C4119" w14:textId="77777777" w:rsidR="00D43331" w:rsidRPr="00A77D75" w:rsidRDefault="00D43331"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14:paraId="1A7A0B84" w14:textId="77777777" w:rsidR="00D43331" w:rsidRDefault="00D43331" w:rsidP="000E6BC8">
    <w:pPr>
      <w:pStyle w:val="acctmainheading"/>
      <w:spacing w:after="0" w:line="240" w:lineRule="atLeast"/>
      <w:rPr>
        <w:sz w:val="24"/>
        <w:szCs w:val="24"/>
      </w:rPr>
    </w:pPr>
    <w:r>
      <w:rPr>
        <w:sz w:val="24"/>
        <w:szCs w:val="24"/>
      </w:rPr>
      <w:t xml:space="preserve">Notes to the </w:t>
    </w:r>
    <w:r w:rsidRPr="00A77D75">
      <w:rPr>
        <w:sz w:val="24"/>
        <w:szCs w:val="24"/>
      </w:rPr>
      <w:t>financial statements</w:t>
    </w:r>
  </w:p>
  <w:p w14:paraId="5718799B" w14:textId="77777777" w:rsidR="00D43331" w:rsidRDefault="00D43331" w:rsidP="004F19D3">
    <w:pPr>
      <w:pStyle w:val="acctmainheading"/>
      <w:spacing w:after="0" w:line="240" w:lineRule="atLeast"/>
      <w:ind w:left="1080" w:hanging="1080"/>
      <w:rPr>
        <w:sz w:val="24"/>
        <w:szCs w:val="24"/>
      </w:rPr>
    </w:pPr>
    <w:r>
      <w:rPr>
        <w:sz w:val="24"/>
        <w:szCs w:val="24"/>
      </w:rPr>
      <w:t>For the year ended 31 December 2020</w:t>
    </w:r>
  </w:p>
  <w:p w14:paraId="60FE010E" w14:textId="469010AA" w:rsidR="00D43331" w:rsidRDefault="00D43331" w:rsidP="004F19D3">
    <w:pPr>
      <w:pStyle w:val="acctmainheading"/>
      <w:spacing w:after="0" w:line="240" w:lineRule="atLeast"/>
      <w:ind w:left="1080" w:hanging="1080"/>
      <w:rPr>
        <w:sz w:val="24"/>
        <w:szCs w:val="24"/>
      </w:rPr>
    </w:pPr>
  </w:p>
  <w:p w14:paraId="1FDC185C" w14:textId="77777777" w:rsidR="00D43331" w:rsidRPr="00EB2606" w:rsidRDefault="00D43331" w:rsidP="004F19D3">
    <w:pPr>
      <w:pStyle w:val="acctmainheading"/>
      <w:spacing w:after="0" w:line="240" w:lineRule="atLeast"/>
      <w:ind w:left="1080" w:hanging="108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D34E0" w14:textId="77777777" w:rsidR="00D43331" w:rsidRDefault="00D43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09867D46"/>
    <w:multiLevelType w:val="multilevel"/>
    <w:tmpl w:val="8710DA4C"/>
    <w:lvl w:ilvl="0">
      <w:start w:val="1"/>
      <w:numFmt w:val="decimal"/>
      <w:lvlText w:val="%1"/>
      <w:lvlJc w:val="left"/>
      <w:pPr>
        <w:tabs>
          <w:tab w:val="num" w:pos="970"/>
        </w:tabs>
        <w:ind w:left="970" w:hanging="340"/>
      </w:pPr>
      <w:rPr>
        <w:rFonts w:ascii="Times New Roman" w:hAnsi="Times New Roman" w:cs="Times New Roman"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03046AD"/>
    <w:multiLevelType w:val="hybridMultilevel"/>
    <w:tmpl w:val="071E56A6"/>
    <w:lvl w:ilvl="0" w:tplc="82A46670">
      <w:start w:val="1"/>
      <w:numFmt w:val="decimal"/>
      <w:lvlText w:val="4.%1"/>
      <w:lvlJc w:val="left"/>
      <w:pPr>
        <w:ind w:left="72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C940A9"/>
    <w:multiLevelType w:val="multilevel"/>
    <w:tmpl w:val="948064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1"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9"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4"/>
  </w:num>
  <w:num w:numId="4">
    <w:abstractNumId w:val="17"/>
  </w:num>
  <w:num w:numId="5">
    <w:abstractNumId w:val="12"/>
  </w:num>
  <w:num w:numId="6">
    <w:abstractNumId w:val="32"/>
  </w:num>
  <w:num w:numId="7">
    <w:abstractNumId w:val="25"/>
  </w:num>
  <w:num w:numId="8">
    <w:abstractNumId w:val="22"/>
  </w:num>
  <w:num w:numId="9">
    <w:abstractNumId w:val="35"/>
  </w:num>
  <w:num w:numId="10">
    <w:abstractNumId w:val="11"/>
  </w:num>
  <w:num w:numId="11">
    <w:abstractNumId w:val="31"/>
  </w:num>
  <w:num w:numId="12">
    <w:abstractNumId w:val="36"/>
  </w:num>
  <w:num w:numId="13">
    <w:abstractNumId w:val="8"/>
  </w:num>
  <w:num w:numId="14">
    <w:abstractNumId w:val="34"/>
  </w:num>
  <w:num w:numId="15">
    <w:abstractNumId w:val="7"/>
  </w:num>
  <w:num w:numId="16">
    <w:abstractNumId w:val="18"/>
  </w:num>
  <w:num w:numId="17">
    <w:abstractNumId w:val="23"/>
  </w:num>
  <w:num w:numId="18">
    <w:abstractNumId w:val="27"/>
  </w:num>
  <w:num w:numId="19">
    <w:abstractNumId w:val="20"/>
  </w:num>
  <w:num w:numId="20">
    <w:abstractNumId w:val="6"/>
  </w:num>
  <w:num w:numId="21">
    <w:abstractNumId w:val="13"/>
  </w:num>
  <w:num w:numId="22">
    <w:abstractNumId w:val="28"/>
  </w:num>
  <w:num w:numId="23">
    <w:abstractNumId w:val="9"/>
  </w:num>
  <w:num w:numId="24">
    <w:abstractNumId w:val="19"/>
  </w:num>
  <w:num w:numId="25">
    <w:abstractNumId w:val="16"/>
  </w:num>
  <w:num w:numId="26">
    <w:abstractNumId w:val="24"/>
  </w:num>
  <w:num w:numId="27">
    <w:abstractNumId w:val="15"/>
  </w:num>
  <w:num w:numId="28">
    <w:abstractNumId w:val="29"/>
  </w:num>
  <w:num w:numId="29">
    <w:abstractNumId w:val="21"/>
  </w:num>
  <w:num w:numId="30">
    <w:abstractNumId w:val="5"/>
  </w:num>
  <w:num w:numId="31">
    <w:abstractNumId w:val="26"/>
  </w:num>
  <w:num w:numId="32">
    <w:abstractNumId w:val="30"/>
  </w:num>
  <w:num w:numId="33">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648"/>
    <w:rsid w:val="00002932"/>
    <w:rsid w:val="00002B2E"/>
    <w:rsid w:val="00003388"/>
    <w:rsid w:val="000039E0"/>
    <w:rsid w:val="00003A39"/>
    <w:rsid w:val="00004197"/>
    <w:rsid w:val="0000427E"/>
    <w:rsid w:val="00004600"/>
    <w:rsid w:val="00004765"/>
    <w:rsid w:val="0000478A"/>
    <w:rsid w:val="0000482D"/>
    <w:rsid w:val="00004AD1"/>
    <w:rsid w:val="00004C73"/>
    <w:rsid w:val="00004C86"/>
    <w:rsid w:val="000054FC"/>
    <w:rsid w:val="00006B41"/>
    <w:rsid w:val="00006CE2"/>
    <w:rsid w:val="0000712E"/>
    <w:rsid w:val="00007349"/>
    <w:rsid w:val="000073F8"/>
    <w:rsid w:val="0000746E"/>
    <w:rsid w:val="0000780A"/>
    <w:rsid w:val="00007AEF"/>
    <w:rsid w:val="00007C82"/>
    <w:rsid w:val="00007FB8"/>
    <w:rsid w:val="0001080E"/>
    <w:rsid w:val="00010B35"/>
    <w:rsid w:val="00011450"/>
    <w:rsid w:val="00012039"/>
    <w:rsid w:val="00012436"/>
    <w:rsid w:val="00012A76"/>
    <w:rsid w:val="00012B70"/>
    <w:rsid w:val="00012C68"/>
    <w:rsid w:val="00012F3A"/>
    <w:rsid w:val="00012FED"/>
    <w:rsid w:val="000137C4"/>
    <w:rsid w:val="00013BBB"/>
    <w:rsid w:val="00013D75"/>
    <w:rsid w:val="00013EF3"/>
    <w:rsid w:val="00013F3D"/>
    <w:rsid w:val="00014296"/>
    <w:rsid w:val="00014324"/>
    <w:rsid w:val="0001435A"/>
    <w:rsid w:val="000144B8"/>
    <w:rsid w:val="00014AAC"/>
    <w:rsid w:val="000155CA"/>
    <w:rsid w:val="00015678"/>
    <w:rsid w:val="00015BB1"/>
    <w:rsid w:val="00016EBC"/>
    <w:rsid w:val="00017454"/>
    <w:rsid w:val="00017574"/>
    <w:rsid w:val="00017943"/>
    <w:rsid w:val="00017A25"/>
    <w:rsid w:val="00017A87"/>
    <w:rsid w:val="00020B47"/>
    <w:rsid w:val="00020B55"/>
    <w:rsid w:val="00020BDA"/>
    <w:rsid w:val="00020CF8"/>
    <w:rsid w:val="00021570"/>
    <w:rsid w:val="00021738"/>
    <w:rsid w:val="000219BE"/>
    <w:rsid w:val="000227E8"/>
    <w:rsid w:val="0002293C"/>
    <w:rsid w:val="000229BF"/>
    <w:rsid w:val="00022A61"/>
    <w:rsid w:val="00022B2B"/>
    <w:rsid w:val="00022C68"/>
    <w:rsid w:val="00022DA8"/>
    <w:rsid w:val="00022DCE"/>
    <w:rsid w:val="00023695"/>
    <w:rsid w:val="00023794"/>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7E10"/>
    <w:rsid w:val="00030359"/>
    <w:rsid w:val="00030675"/>
    <w:rsid w:val="0003087D"/>
    <w:rsid w:val="00031E70"/>
    <w:rsid w:val="00032018"/>
    <w:rsid w:val="000321FA"/>
    <w:rsid w:val="0003226C"/>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2E3"/>
    <w:rsid w:val="00043680"/>
    <w:rsid w:val="0004374F"/>
    <w:rsid w:val="00043A8C"/>
    <w:rsid w:val="00043AA4"/>
    <w:rsid w:val="000441ED"/>
    <w:rsid w:val="0004432C"/>
    <w:rsid w:val="00044498"/>
    <w:rsid w:val="0004472C"/>
    <w:rsid w:val="00044A7D"/>
    <w:rsid w:val="0004505B"/>
    <w:rsid w:val="000451F0"/>
    <w:rsid w:val="000452DA"/>
    <w:rsid w:val="00045394"/>
    <w:rsid w:val="0004622B"/>
    <w:rsid w:val="00046845"/>
    <w:rsid w:val="00046CBE"/>
    <w:rsid w:val="00046E23"/>
    <w:rsid w:val="00046E48"/>
    <w:rsid w:val="00046F29"/>
    <w:rsid w:val="000475B5"/>
    <w:rsid w:val="00047658"/>
    <w:rsid w:val="0004770F"/>
    <w:rsid w:val="0004793D"/>
    <w:rsid w:val="00047A44"/>
    <w:rsid w:val="000501CD"/>
    <w:rsid w:val="0005033E"/>
    <w:rsid w:val="00050543"/>
    <w:rsid w:val="000514F3"/>
    <w:rsid w:val="00051FA7"/>
    <w:rsid w:val="00052430"/>
    <w:rsid w:val="00053046"/>
    <w:rsid w:val="00053949"/>
    <w:rsid w:val="000539DC"/>
    <w:rsid w:val="00054377"/>
    <w:rsid w:val="00055092"/>
    <w:rsid w:val="000553A8"/>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3E9"/>
    <w:rsid w:val="00064415"/>
    <w:rsid w:val="00064528"/>
    <w:rsid w:val="00064991"/>
    <w:rsid w:val="000649BC"/>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318"/>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892"/>
    <w:rsid w:val="00074AC4"/>
    <w:rsid w:val="00074B5A"/>
    <w:rsid w:val="00075093"/>
    <w:rsid w:val="0007522C"/>
    <w:rsid w:val="00075271"/>
    <w:rsid w:val="00075476"/>
    <w:rsid w:val="0007594B"/>
    <w:rsid w:val="00075BCA"/>
    <w:rsid w:val="00075DC3"/>
    <w:rsid w:val="00075F30"/>
    <w:rsid w:val="0007639D"/>
    <w:rsid w:val="000763B6"/>
    <w:rsid w:val="000764F2"/>
    <w:rsid w:val="00076A08"/>
    <w:rsid w:val="000777E1"/>
    <w:rsid w:val="00077BB2"/>
    <w:rsid w:val="00077D00"/>
    <w:rsid w:val="00080626"/>
    <w:rsid w:val="00080B83"/>
    <w:rsid w:val="00080C59"/>
    <w:rsid w:val="00080D2A"/>
    <w:rsid w:val="00080E07"/>
    <w:rsid w:val="00080E8C"/>
    <w:rsid w:val="0008104B"/>
    <w:rsid w:val="000813FA"/>
    <w:rsid w:val="000818CA"/>
    <w:rsid w:val="00081C4B"/>
    <w:rsid w:val="00081EAE"/>
    <w:rsid w:val="00082330"/>
    <w:rsid w:val="0008234E"/>
    <w:rsid w:val="0008285E"/>
    <w:rsid w:val="00082CE7"/>
    <w:rsid w:val="00082D7C"/>
    <w:rsid w:val="00082E38"/>
    <w:rsid w:val="0008324E"/>
    <w:rsid w:val="00083487"/>
    <w:rsid w:val="0008363A"/>
    <w:rsid w:val="00083D44"/>
    <w:rsid w:val="000842BE"/>
    <w:rsid w:val="00084E26"/>
    <w:rsid w:val="00084E6B"/>
    <w:rsid w:val="00084F7A"/>
    <w:rsid w:val="00084FD2"/>
    <w:rsid w:val="00085056"/>
    <w:rsid w:val="00085D40"/>
    <w:rsid w:val="000863FE"/>
    <w:rsid w:val="000868ED"/>
    <w:rsid w:val="00086956"/>
    <w:rsid w:val="00086F06"/>
    <w:rsid w:val="0008710A"/>
    <w:rsid w:val="0008720A"/>
    <w:rsid w:val="0008743C"/>
    <w:rsid w:val="00087543"/>
    <w:rsid w:val="0008767F"/>
    <w:rsid w:val="00087D9B"/>
    <w:rsid w:val="0009048F"/>
    <w:rsid w:val="0009095D"/>
    <w:rsid w:val="00090DFA"/>
    <w:rsid w:val="000913D6"/>
    <w:rsid w:val="00091839"/>
    <w:rsid w:val="000918A9"/>
    <w:rsid w:val="0009197C"/>
    <w:rsid w:val="00091AF5"/>
    <w:rsid w:val="00091B84"/>
    <w:rsid w:val="00091D93"/>
    <w:rsid w:val="00091E8F"/>
    <w:rsid w:val="00092270"/>
    <w:rsid w:val="0009280D"/>
    <w:rsid w:val="00092A09"/>
    <w:rsid w:val="00092D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998"/>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5822"/>
    <w:rsid w:val="000A6608"/>
    <w:rsid w:val="000A67DD"/>
    <w:rsid w:val="000A6821"/>
    <w:rsid w:val="000A6A76"/>
    <w:rsid w:val="000A6D2B"/>
    <w:rsid w:val="000A6FB4"/>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93"/>
    <w:rsid w:val="000B28D4"/>
    <w:rsid w:val="000B2E6D"/>
    <w:rsid w:val="000B33D7"/>
    <w:rsid w:val="000B35FB"/>
    <w:rsid w:val="000B36C3"/>
    <w:rsid w:val="000B39F0"/>
    <w:rsid w:val="000B3C0F"/>
    <w:rsid w:val="000B3C42"/>
    <w:rsid w:val="000B3D98"/>
    <w:rsid w:val="000B409B"/>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2ADA"/>
    <w:rsid w:val="000C2B3F"/>
    <w:rsid w:val="000C2E4B"/>
    <w:rsid w:val="000C3456"/>
    <w:rsid w:val="000C3621"/>
    <w:rsid w:val="000C37A8"/>
    <w:rsid w:val="000C3844"/>
    <w:rsid w:val="000C3907"/>
    <w:rsid w:val="000C3973"/>
    <w:rsid w:val="000C3CCC"/>
    <w:rsid w:val="000C3FC4"/>
    <w:rsid w:val="000C4011"/>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16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1E77"/>
    <w:rsid w:val="000E21CC"/>
    <w:rsid w:val="000E2522"/>
    <w:rsid w:val="000E33E8"/>
    <w:rsid w:val="000E37E5"/>
    <w:rsid w:val="000E3978"/>
    <w:rsid w:val="000E3983"/>
    <w:rsid w:val="000E3C9A"/>
    <w:rsid w:val="000E3F87"/>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73D"/>
    <w:rsid w:val="000F2C33"/>
    <w:rsid w:val="000F2C39"/>
    <w:rsid w:val="000F2F15"/>
    <w:rsid w:val="000F3698"/>
    <w:rsid w:val="000F36BE"/>
    <w:rsid w:val="000F3DE3"/>
    <w:rsid w:val="000F405B"/>
    <w:rsid w:val="000F430A"/>
    <w:rsid w:val="000F45EE"/>
    <w:rsid w:val="000F4732"/>
    <w:rsid w:val="000F473A"/>
    <w:rsid w:val="000F4AFD"/>
    <w:rsid w:val="000F4BD9"/>
    <w:rsid w:val="000F4E3A"/>
    <w:rsid w:val="000F52C8"/>
    <w:rsid w:val="000F5433"/>
    <w:rsid w:val="000F56DA"/>
    <w:rsid w:val="000F5D28"/>
    <w:rsid w:val="000F6460"/>
    <w:rsid w:val="000F686F"/>
    <w:rsid w:val="000F6B46"/>
    <w:rsid w:val="000F6D02"/>
    <w:rsid w:val="000F7075"/>
    <w:rsid w:val="000F72DD"/>
    <w:rsid w:val="000F7335"/>
    <w:rsid w:val="000F733A"/>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8D4"/>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B72"/>
    <w:rsid w:val="00114CE4"/>
    <w:rsid w:val="00114DC6"/>
    <w:rsid w:val="00115348"/>
    <w:rsid w:val="00115590"/>
    <w:rsid w:val="001156A0"/>
    <w:rsid w:val="001157C8"/>
    <w:rsid w:val="001157E2"/>
    <w:rsid w:val="001178A9"/>
    <w:rsid w:val="001179CA"/>
    <w:rsid w:val="00117D4F"/>
    <w:rsid w:val="00117F05"/>
    <w:rsid w:val="0012007B"/>
    <w:rsid w:val="0012054C"/>
    <w:rsid w:val="00120747"/>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3E0D"/>
    <w:rsid w:val="0013422D"/>
    <w:rsid w:val="0013468C"/>
    <w:rsid w:val="00134AB4"/>
    <w:rsid w:val="001352AC"/>
    <w:rsid w:val="00135916"/>
    <w:rsid w:val="001363BF"/>
    <w:rsid w:val="001369A2"/>
    <w:rsid w:val="00136A2C"/>
    <w:rsid w:val="00136AC1"/>
    <w:rsid w:val="00137037"/>
    <w:rsid w:val="001372C2"/>
    <w:rsid w:val="001374D8"/>
    <w:rsid w:val="00137C0C"/>
    <w:rsid w:val="00137D24"/>
    <w:rsid w:val="00140036"/>
    <w:rsid w:val="001403F0"/>
    <w:rsid w:val="001405E7"/>
    <w:rsid w:val="001407F1"/>
    <w:rsid w:val="0014081E"/>
    <w:rsid w:val="001408EE"/>
    <w:rsid w:val="00140B92"/>
    <w:rsid w:val="00140C2E"/>
    <w:rsid w:val="00140C70"/>
    <w:rsid w:val="00141FEF"/>
    <w:rsid w:val="001422AA"/>
    <w:rsid w:val="001423C4"/>
    <w:rsid w:val="001424D8"/>
    <w:rsid w:val="001427C1"/>
    <w:rsid w:val="00142952"/>
    <w:rsid w:val="00142E2E"/>
    <w:rsid w:val="00142EB8"/>
    <w:rsid w:val="001430F4"/>
    <w:rsid w:val="001434AD"/>
    <w:rsid w:val="0014367B"/>
    <w:rsid w:val="001436F5"/>
    <w:rsid w:val="00143754"/>
    <w:rsid w:val="00143839"/>
    <w:rsid w:val="00143AE5"/>
    <w:rsid w:val="00143F7E"/>
    <w:rsid w:val="00144881"/>
    <w:rsid w:val="00144A02"/>
    <w:rsid w:val="00144CDD"/>
    <w:rsid w:val="00145A0E"/>
    <w:rsid w:val="00145A50"/>
    <w:rsid w:val="00145AAA"/>
    <w:rsid w:val="00145CD8"/>
    <w:rsid w:val="00145E22"/>
    <w:rsid w:val="001462CE"/>
    <w:rsid w:val="00146730"/>
    <w:rsid w:val="00146782"/>
    <w:rsid w:val="00146934"/>
    <w:rsid w:val="00146973"/>
    <w:rsid w:val="00146BBC"/>
    <w:rsid w:val="00146FBE"/>
    <w:rsid w:val="00147AE8"/>
    <w:rsid w:val="00147AF5"/>
    <w:rsid w:val="00150257"/>
    <w:rsid w:val="00150631"/>
    <w:rsid w:val="0015071D"/>
    <w:rsid w:val="0015084A"/>
    <w:rsid w:val="0015088F"/>
    <w:rsid w:val="00150D55"/>
    <w:rsid w:val="00151121"/>
    <w:rsid w:val="001511A6"/>
    <w:rsid w:val="001515E0"/>
    <w:rsid w:val="001516CD"/>
    <w:rsid w:val="001516E8"/>
    <w:rsid w:val="0015171B"/>
    <w:rsid w:val="001517CF"/>
    <w:rsid w:val="001519E2"/>
    <w:rsid w:val="00151A18"/>
    <w:rsid w:val="00151B40"/>
    <w:rsid w:val="00151FDF"/>
    <w:rsid w:val="0015221F"/>
    <w:rsid w:val="00152D72"/>
    <w:rsid w:val="001537E7"/>
    <w:rsid w:val="001538B7"/>
    <w:rsid w:val="00153A9B"/>
    <w:rsid w:val="00153ABD"/>
    <w:rsid w:val="00153BB0"/>
    <w:rsid w:val="00153CEA"/>
    <w:rsid w:val="0015466D"/>
    <w:rsid w:val="00154729"/>
    <w:rsid w:val="001548BE"/>
    <w:rsid w:val="00154B67"/>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0C"/>
    <w:rsid w:val="00161AD0"/>
    <w:rsid w:val="00161D96"/>
    <w:rsid w:val="001622B3"/>
    <w:rsid w:val="00162FE9"/>
    <w:rsid w:val="00163175"/>
    <w:rsid w:val="001632FB"/>
    <w:rsid w:val="001636AE"/>
    <w:rsid w:val="001639A4"/>
    <w:rsid w:val="00163D0D"/>
    <w:rsid w:val="001640F7"/>
    <w:rsid w:val="001641FD"/>
    <w:rsid w:val="00164369"/>
    <w:rsid w:val="0016456C"/>
    <w:rsid w:val="00164B4B"/>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20F"/>
    <w:rsid w:val="0017054C"/>
    <w:rsid w:val="0017066D"/>
    <w:rsid w:val="001708BD"/>
    <w:rsid w:val="00171119"/>
    <w:rsid w:val="001711A1"/>
    <w:rsid w:val="001713FE"/>
    <w:rsid w:val="0017154D"/>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239"/>
    <w:rsid w:val="0017665E"/>
    <w:rsid w:val="00176690"/>
    <w:rsid w:val="00176734"/>
    <w:rsid w:val="00176F1D"/>
    <w:rsid w:val="00177DCA"/>
    <w:rsid w:val="00177DD2"/>
    <w:rsid w:val="00180005"/>
    <w:rsid w:val="0018056A"/>
    <w:rsid w:val="00180D9F"/>
    <w:rsid w:val="00180F83"/>
    <w:rsid w:val="0018153D"/>
    <w:rsid w:val="001816AC"/>
    <w:rsid w:val="001817E7"/>
    <w:rsid w:val="00181927"/>
    <w:rsid w:val="00181A07"/>
    <w:rsid w:val="00181BE9"/>
    <w:rsid w:val="00181CE7"/>
    <w:rsid w:val="00182137"/>
    <w:rsid w:val="00182699"/>
    <w:rsid w:val="00182C81"/>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A86"/>
    <w:rsid w:val="00185D3D"/>
    <w:rsid w:val="0018634E"/>
    <w:rsid w:val="00186A0C"/>
    <w:rsid w:val="00186FC6"/>
    <w:rsid w:val="00186FD7"/>
    <w:rsid w:val="0018712F"/>
    <w:rsid w:val="0018737C"/>
    <w:rsid w:val="001874B5"/>
    <w:rsid w:val="00187BFC"/>
    <w:rsid w:val="00187F03"/>
    <w:rsid w:val="001902AE"/>
    <w:rsid w:val="0019037F"/>
    <w:rsid w:val="00190536"/>
    <w:rsid w:val="001905BB"/>
    <w:rsid w:val="0019187F"/>
    <w:rsid w:val="00191889"/>
    <w:rsid w:val="00191A8B"/>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E8A"/>
    <w:rsid w:val="00196EF9"/>
    <w:rsid w:val="00196F79"/>
    <w:rsid w:val="001970DE"/>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B4A"/>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91"/>
    <w:rsid w:val="001B6452"/>
    <w:rsid w:val="001B645B"/>
    <w:rsid w:val="001B6669"/>
    <w:rsid w:val="001B69D9"/>
    <w:rsid w:val="001B6F9B"/>
    <w:rsid w:val="001B7125"/>
    <w:rsid w:val="001B77FF"/>
    <w:rsid w:val="001B7D1D"/>
    <w:rsid w:val="001B7E4D"/>
    <w:rsid w:val="001C056F"/>
    <w:rsid w:val="001C0585"/>
    <w:rsid w:val="001C0A2C"/>
    <w:rsid w:val="001C0B78"/>
    <w:rsid w:val="001C0F92"/>
    <w:rsid w:val="001C1015"/>
    <w:rsid w:val="001C134E"/>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26F"/>
    <w:rsid w:val="001C733D"/>
    <w:rsid w:val="001C7353"/>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8B2"/>
    <w:rsid w:val="001D3CAC"/>
    <w:rsid w:val="001D4482"/>
    <w:rsid w:val="001D483B"/>
    <w:rsid w:val="001D4873"/>
    <w:rsid w:val="001D4908"/>
    <w:rsid w:val="001D51E7"/>
    <w:rsid w:val="001D5327"/>
    <w:rsid w:val="001D5566"/>
    <w:rsid w:val="001D5C0D"/>
    <w:rsid w:val="001D605A"/>
    <w:rsid w:val="001D608D"/>
    <w:rsid w:val="001D60BD"/>
    <w:rsid w:val="001D6113"/>
    <w:rsid w:val="001D61A4"/>
    <w:rsid w:val="001D671E"/>
    <w:rsid w:val="001D6CA5"/>
    <w:rsid w:val="001D6EED"/>
    <w:rsid w:val="001D7366"/>
    <w:rsid w:val="001D7895"/>
    <w:rsid w:val="001D7906"/>
    <w:rsid w:val="001D7EEF"/>
    <w:rsid w:val="001E0592"/>
    <w:rsid w:val="001E07C0"/>
    <w:rsid w:val="001E0874"/>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5E2F"/>
    <w:rsid w:val="001E65FC"/>
    <w:rsid w:val="001E7333"/>
    <w:rsid w:val="001E7862"/>
    <w:rsid w:val="001E7A78"/>
    <w:rsid w:val="001E7AC3"/>
    <w:rsid w:val="001E7C1D"/>
    <w:rsid w:val="001E7D91"/>
    <w:rsid w:val="001F03C6"/>
    <w:rsid w:val="001F0954"/>
    <w:rsid w:val="001F106A"/>
    <w:rsid w:val="001F25F3"/>
    <w:rsid w:val="001F25F7"/>
    <w:rsid w:val="001F2BAA"/>
    <w:rsid w:val="001F3375"/>
    <w:rsid w:val="001F35CF"/>
    <w:rsid w:val="001F4098"/>
    <w:rsid w:val="001F4594"/>
    <w:rsid w:val="001F4C41"/>
    <w:rsid w:val="001F5445"/>
    <w:rsid w:val="001F565E"/>
    <w:rsid w:val="001F5D5F"/>
    <w:rsid w:val="001F6214"/>
    <w:rsid w:val="001F62B8"/>
    <w:rsid w:val="001F65AB"/>
    <w:rsid w:val="001F68FB"/>
    <w:rsid w:val="001F6E5D"/>
    <w:rsid w:val="001F700C"/>
    <w:rsid w:val="001F75F6"/>
    <w:rsid w:val="001F7680"/>
    <w:rsid w:val="001F7D9C"/>
    <w:rsid w:val="002004A2"/>
    <w:rsid w:val="002009E1"/>
    <w:rsid w:val="00200C62"/>
    <w:rsid w:val="00200C7F"/>
    <w:rsid w:val="00200E19"/>
    <w:rsid w:val="002016E2"/>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246"/>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5EBF"/>
    <w:rsid w:val="0021633A"/>
    <w:rsid w:val="00216394"/>
    <w:rsid w:val="00216C11"/>
    <w:rsid w:val="00216CEE"/>
    <w:rsid w:val="0021704F"/>
    <w:rsid w:val="00217121"/>
    <w:rsid w:val="002171F8"/>
    <w:rsid w:val="0021733F"/>
    <w:rsid w:val="00217647"/>
    <w:rsid w:val="00217C01"/>
    <w:rsid w:val="002201E6"/>
    <w:rsid w:val="00220202"/>
    <w:rsid w:val="0022030B"/>
    <w:rsid w:val="002206FA"/>
    <w:rsid w:val="002209B8"/>
    <w:rsid w:val="0022119A"/>
    <w:rsid w:val="00221448"/>
    <w:rsid w:val="00221C6D"/>
    <w:rsid w:val="00222077"/>
    <w:rsid w:val="00222078"/>
    <w:rsid w:val="00222123"/>
    <w:rsid w:val="002222B8"/>
    <w:rsid w:val="00222A11"/>
    <w:rsid w:val="00222B85"/>
    <w:rsid w:val="00222D2E"/>
    <w:rsid w:val="0022303A"/>
    <w:rsid w:val="002235EA"/>
    <w:rsid w:val="002236A3"/>
    <w:rsid w:val="0022385B"/>
    <w:rsid w:val="00223C0E"/>
    <w:rsid w:val="0022409C"/>
    <w:rsid w:val="002241D3"/>
    <w:rsid w:val="002245C7"/>
    <w:rsid w:val="002245D2"/>
    <w:rsid w:val="00224910"/>
    <w:rsid w:val="00224B0E"/>
    <w:rsid w:val="00225A53"/>
    <w:rsid w:val="00225B14"/>
    <w:rsid w:val="002261F6"/>
    <w:rsid w:val="00226496"/>
    <w:rsid w:val="00226648"/>
    <w:rsid w:val="00226D62"/>
    <w:rsid w:val="00226DE5"/>
    <w:rsid w:val="00226ED9"/>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442"/>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48C"/>
    <w:rsid w:val="00237633"/>
    <w:rsid w:val="00237CE6"/>
    <w:rsid w:val="00237FC7"/>
    <w:rsid w:val="0024021C"/>
    <w:rsid w:val="00240380"/>
    <w:rsid w:val="00240C9F"/>
    <w:rsid w:val="00240CB4"/>
    <w:rsid w:val="00240D17"/>
    <w:rsid w:val="00240D8E"/>
    <w:rsid w:val="00240E13"/>
    <w:rsid w:val="00240F88"/>
    <w:rsid w:val="00240FCB"/>
    <w:rsid w:val="002411D5"/>
    <w:rsid w:val="00241321"/>
    <w:rsid w:val="00242069"/>
    <w:rsid w:val="002421E1"/>
    <w:rsid w:val="002423F4"/>
    <w:rsid w:val="002425DD"/>
    <w:rsid w:val="00242671"/>
    <w:rsid w:val="0024278D"/>
    <w:rsid w:val="00242889"/>
    <w:rsid w:val="002428F6"/>
    <w:rsid w:val="00242A10"/>
    <w:rsid w:val="00242C2D"/>
    <w:rsid w:val="00242EEF"/>
    <w:rsid w:val="002430B4"/>
    <w:rsid w:val="002432C7"/>
    <w:rsid w:val="00243A0B"/>
    <w:rsid w:val="00243D4A"/>
    <w:rsid w:val="00243E24"/>
    <w:rsid w:val="00243E52"/>
    <w:rsid w:val="0024416F"/>
    <w:rsid w:val="002441C4"/>
    <w:rsid w:val="00244391"/>
    <w:rsid w:val="002444D4"/>
    <w:rsid w:val="0024474B"/>
    <w:rsid w:val="00244B7F"/>
    <w:rsid w:val="00244EED"/>
    <w:rsid w:val="00244F37"/>
    <w:rsid w:val="002450DA"/>
    <w:rsid w:val="0024515B"/>
    <w:rsid w:val="002458A8"/>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5785A"/>
    <w:rsid w:val="0026078A"/>
    <w:rsid w:val="00260EC5"/>
    <w:rsid w:val="00260F7B"/>
    <w:rsid w:val="00261A55"/>
    <w:rsid w:val="00261B3C"/>
    <w:rsid w:val="0026205A"/>
    <w:rsid w:val="00262804"/>
    <w:rsid w:val="0026308B"/>
    <w:rsid w:val="0026333D"/>
    <w:rsid w:val="002634A6"/>
    <w:rsid w:val="002634C9"/>
    <w:rsid w:val="00263929"/>
    <w:rsid w:val="00263978"/>
    <w:rsid w:val="002639B3"/>
    <w:rsid w:val="00263CAD"/>
    <w:rsid w:val="002643EA"/>
    <w:rsid w:val="00264737"/>
    <w:rsid w:val="00264D91"/>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AFE"/>
    <w:rsid w:val="00267BCD"/>
    <w:rsid w:val="00270026"/>
    <w:rsid w:val="00270385"/>
    <w:rsid w:val="0027043B"/>
    <w:rsid w:val="0027045B"/>
    <w:rsid w:val="00270770"/>
    <w:rsid w:val="00270915"/>
    <w:rsid w:val="00270A7F"/>
    <w:rsid w:val="00270B7E"/>
    <w:rsid w:val="00270C65"/>
    <w:rsid w:val="00270C6F"/>
    <w:rsid w:val="00270EEB"/>
    <w:rsid w:val="0027146C"/>
    <w:rsid w:val="002716A9"/>
    <w:rsid w:val="0027179D"/>
    <w:rsid w:val="00271D3B"/>
    <w:rsid w:val="00271F4D"/>
    <w:rsid w:val="002723D4"/>
    <w:rsid w:val="002723E9"/>
    <w:rsid w:val="00272667"/>
    <w:rsid w:val="00272BF5"/>
    <w:rsid w:val="002733B8"/>
    <w:rsid w:val="002733CD"/>
    <w:rsid w:val="00273449"/>
    <w:rsid w:val="00273B06"/>
    <w:rsid w:val="00273C68"/>
    <w:rsid w:val="00273C7A"/>
    <w:rsid w:val="0027402D"/>
    <w:rsid w:val="002742D0"/>
    <w:rsid w:val="00274972"/>
    <w:rsid w:val="00274EE1"/>
    <w:rsid w:val="002750FD"/>
    <w:rsid w:val="0027516A"/>
    <w:rsid w:val="00275299"/>
    <w:rsid w:val="0027581E"/>
    <w:rsid w:val="00275E36"/>
    <w:rsid w:val="00275EB6"/>
    <w:rsid w:val="002763A3"/>
    <w:rsid w:val="002764FC"/>
    <w:rsid w:val="00276610"/>
    <w:rsid w:val="002766CF"/>
    <w:rsid w:val="002767B0"/>
    <w:rsid w:val="00276BC5"/>
    <w:rsid w:val="00276F82"/>
    <w:rsid w:val="00277625"/>
    <w:rsid w:val="00277778"/>
    <w:rsid w:val="00277BDD"/>
    <w:rsid w:val="002807CF"/>
    <w:rsid w:val="00280910"/>
    <w:rsid w:val="00280A92"/>
    <w:rsid w:val="00280A96"/>
    <w:rsid w:val="00280D27"/>
    <w:rsid w:val="00281124"/>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563"/>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3F8D"/>
    <w:rsid w:val="00294737"/>
    <w:rsid w:val="0029479B"/>
    <w:rsid w:val="00294823"/>
    <w:rsid w:val="00294C77"/>
    <w:rsid w:val="0029513B"/>
    <w:rsid w:val="002953C1"/>
    <w:rsid w:val="002958EE"/>
    <w:rsid w:val="00295CCF"/>
    <w:rsid w:val="002965C4"/>
    <w:rsid w:val="002969D6"/>
    <w:rsid w:val="00296B22"/>
    <w:rsid w:val="00296B4A"/>
    <w:rsid w:val="00296C4E"/>
    <w:rsid w:val="00296E32"/>
    <w:rsid w:val="00296EA7"/>
    <w:rsid w:val="00297033"/>
    <w:rsid w:val="00297211"/>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F9"/>
    <w:rsid w:val="002A1D3D"/>
    <w:rsid w:val="002A1D57"/>
    <w:rsid w:val="002A2575"/>
    <w:rsid w:val="002A264A"/>
    <w:rsid w:val="002A2676"/>
    <w:rsid w:val="002A2C4C"/>
    <w:rsid w:val="002A2DEB"/>
    <w:rsid w:val="002A3207"/>
    <w:rsid w:val="002A35C8"/>
    <w:rsid w:val="002A4120"/>
    <w:rsid w:val="002A45AC"/>
    <w:rsid w:val="002A503F"/>
    <w:rsid w:val="002A524B"/>
    <w:rsid w:val="002A5B6C"/>
    <w:rsid w:val="002A5E16"/>
    <w:rsid w:val="002A5FED"/>
    <w:rsid w:val="002A6066"/>
    <w:rsid w:val="002A61CD"/>
    <w:rsid w:val="002A6345"/>
    <w:rsid w:val="002A6461"/>
    <w:rsid w:val="002A67F4"/>
    <w:rsid w:val="002A68D3"/>
    <w:rsid w:val="002A6CCA"/>
    <w:rsid w:val="002A6F32"/>
    <w:rsid w:val="002A755E"/>
    <w:rsid w:val="002A7592"/>
    <w:rsid w:val="002A75A7"/>
    <w:rsid w:val="002A7D64"/>
    <w:rsid w:val="002B023D"/>
    <w:rsid w:val="002B0550"/>
    <w:rsid w:val="002B0A72"/>
    <w:rsid w:val="002B0B17"/>
    <w:rsid w:val="002B0DC8"/>
    <w:rsid w:val="002B1091"/>
    <w:rsid w:val="002B1577"/>
    <w:rsid w:val="002B1589"/>
    <w:rsid w:val="002B158D"/>
    <w:rsid w:val="002B15FB"/>
    <w:rsid w:val="002B1622"/>
    <w:rsid w:val="002B19D9"/>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58B5"/>
    <w:rsid w:val="002B6312"/>
    <w:rsid w:val="002B6333"/>
    <w:rsid w:val="002B654D"/>
    <w:rsid w:val="002B668D"/>
    <w:rsid w:val="002B70C6"/>
    <w:rsid w:val="002B7296"/>
    <w:rsid w:val="002B72A9"/>
    <w:rsid w:val="002C0190"/>
    <w:rsid w:val="002C01F7"/>
    <w:rsid w:val="002C0ACB"/>
    <w:rsid w:val="002C0BDD"/>
    <w:rsid w:val="002C0E7E"/>
    <w:rsid w:val="002C1133"/>
    <w:rsid w:val="002C15A5"/>
    <w:rsid w:val="002C1658"/>
    <w:rsid w:val="002C17D2"/>
    <w:rsid w:val="002C2092"/>
    <w:rsid w:val="002C2456"/>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F9C"/>
    <w:rsid w:val="002D5582"/>
    <w:rsid w:val="002D577B"/>
    <w:rsid w:val="002D5C34"/>
    <w:rsid w:val="002D61A5"/>
    <w:rsid w:val="002D635C"/>
    <w:rsid w:val="002D642C"/>
    <w:rsid w:val="002D6518"/>
    <w:rsid w:val="002D6903"/>
    <w:rsid w:val="002D6AAE"/>
    <w:rsid w:val="002D6CB7"/>
    <w:rsid w:val="002D6CEB"/>
    <w:rsid w:val="002D77AC"/>
    <w:rsid w:val="002D7817"/>
    <w:rsid w:val="002D7B3F"/>
    <w:rsid w:val="002D7F2E"/>
    <w:rsid w:val="002E0113"/>
    <w:rsid w:val="002E020A"/>
    <w:rsid w:val="002E0428"/>
    <w:rsid w:val="002E0EC3"/>
    <w:rsid w:val="002E0EDD"/>
    <w:rsid w:val="002E1619"/>
    <w:rsid w:val="002E2039"/>
    <w:rsid w:val="002E2213"/>
    <w:rsid w:val="002E225C"/>
    <w:rsid w:val="002E231B"/>
    <w:rsid w:val="002E24F3"/>
    <w:rsid w:val="002E2D5A"/>
    <w:rsid w:val="002E2DBA"/>
    <w:rsid w:val="002E3062"/>
    <w:rsid w:val="002E31AC"/>
    <w:rsid w:val="002E4461"/>
    <w:rsid w:val="002E4B65"/>
    <w:rsid w:val="002E59A6"/>
    <w:rsid w:val="002E5C73"/>
    <w:rsid w:val="002E60B0"/>
    <w:rsid w:val="002E63AF"/>
    <w:rsid w:val="002E6864"/>
    <w:rsid w:val="002E6B47"/>
    <w:rsid w:val="002E6CAD"/>
    <w:rsid w:val="002E6DE1"/>
    <w:rsid w:val="002E6DF9"/>
    <w:rsid w:val="002E6DFB"/>
    <w:rsid w:val="002E7263"/>
    <w:rsid w:val="002E7BD4"/>
    <w:rsid w:val="002E7FCF"/>
    <w:rsid w:val="002F0695"/>
    <w:rsid w:val="002F077F"/>
    <w:rsid w:val="002F0919"/>
    <w:rsid w:val="002F09A1"/>
    <w:rsid w:val="002F0E67"/>
    <w:rsid w:val="002F0FAD"/>
    <w:rsid w:val="002F1621"/>
    <w:rsid w:val="002F18B7"/>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5EA0"/>
    <w:rsid w:val="002F6405"/>
    <w:rsid w:val="002F6418"/>
    <w:rsid w:val="002F66FF"/>
    <w:rsid w:val="002F6E4D"/>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2027"/>
    <w:rsid w:val="00302436"/>
    <w:rsid w:val="003026D5"/>
    <w:rsid w:val="003026FA"/>
    <w:rsid w:val="00302770"/>
    <w:rsid w:val="00302929"/>
    <w:rsid w:val="003029B7"/>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5E74"/>
    <w:rsid w:val="003061A0"/>
    <w:rsid w:val="00306264"/>
    <w:rsid w:val="0030632E"/>
    <w:rsid w:val="003064A4"/>
    <w:rsid w:val="003067D1"/>
    <w:rsid w:val="00306862"/>
    <w:rsid w:val="00306938"/>
    <w:rsid w:val="00306D1D"/>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309"/>
    <w:rsid w:val="00316CBD"/>
    <w:rsid w:val="0031718F"/>
    <w:rsid w:val="003174E6"/>
    <w:rsid w:val="00317654"/>
    <w:rsid w:val="003179D5"/>
    <w:rsid w:val="00317B38"/>
    <w:rsid w:val="00317CB4"/>
    <w:rsid w:val="00317DE7"/>
    <w:rsid w:val="003201FB"/>
    <w:rsid w:val="003210BB"/>
    <w:rsid w:val="003210CF"/>
    <w:rsid w:val="003219B4"/>
    <w:rsid w:val="00321D8B"/>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6F6"/>
    <w:rsid w:val="00326759"/>
    <w:rsid w:val="0032694B"/>
    <w:rsid w:val="00326B37"/>
    <w:rsid w:val="00326BAC"/>
    <w:rsid w:val="00327257"/>
    <w:rsid w:val="00327FDE"/>
    <w:rsid w:val="003305BB"/>
    <w:rsid w:val="00330B4E"/>
    <w:rsid w:val="00330B9A"/>
    <w:rsid w:val="00330CDF"/>
    <w:rsid w:val="003312E2"/>
    <w:rsid w:val="00331390"/>
    <w:rsid w:val="003314DA"/>
    <w:rsid w:val="00331826"/>
    <w:rsid w:val="003318E6"/>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275"/>
    <w:rsid w:val="00343817"/>
    <w:rsid w:val="00343CEC"/>
    <w:rsid w:val="00344249"/>
    <w:rsid w:val="0034431E"/>
    <w:rsid w:val="00344360"/>
    <w:rsid w:val="003446C2"/>
    <w:rsid w:val="00344799"/>
    <w:rsid w:val="0034487F"/>
    <w:rsid w:val="00344A1B"/>
    <w:rsid w:val="00345038"/>
    <w:rsid w:val="00345D1F"/>
    <w:rsid w:val="00345FAB"/>
    <w:rsid w:val="0034634B"/>
    <w:rsid w:val="0034685E"/>
    <w:rsid w:val="00346A3A"/>
    <w:rsid w:val="00346B82"/>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09B"/>
    <w:rsid w:val="00352972"/>
    <w:rsid w:val="00353003"/>
    <w:rsid w:val="00353247"/>
    <w:rsid w:val="00353619"/>
    <w:rsid w:val="003537FB"/>
    <w:rsid w:val="00353A58"/>
    <w:rsid w:val="00354813"/>
    <w:rsid w:val="0035483B"/>
    <w:rsid w:val="003548A4"/>
    <w:rsid w:val="0035498A"/>
    <w:rsid w:val="00354AB6"/>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497"/>
    <w:rsid w:val="00361ADA"/>
    <w:rsid w:val="00361B39"/>
    <w:rsid w:val="00361CCB"/>
    <w:rsid w:val="00362175"/>
    <w:rsid w:val="00362212"/>
    <w:rsid w:val="00362274"/>
    <w:rsid w:val="00362365"/>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955"/>
    <w:rsid w:val="00372C4F"/>
    <w:rsid w:val="00372E3E"/>
    <w:rsid w:val="00372F64"/>
    <w:rsid w:val="00372F67"/>
    <w:rsid w:val="00372F69"/>
    <w:rsid w:val="00373023"/>
    <w:rsid w:val="0037328F"/>
    <w:rsid w:val="00373B0C"/>
    <w:rsid w:val="003741C4"/>
    <w:rsid w:val="003749BB"/>
    <w:rsid w:val="00374EB7"/>
    <w:rsid w:val="00374F3C"/>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54C"/>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5A9"/>
    <w:rsid w:val="0039175C"/>
    <w:rsid w:val="00391A82"/>
    <w:rsid w:val="00391AB6"/>
    <w:rsid w:val="0039219B"/>
    <w:rsid w:val="00392246"/>
    <w:rsid w:val="0039234B"/>
    <w:rsid w:val="003925D9"/>
    <w:rsid w:val="003927E0"/>
    <w:rsid w:val="00392899"/>
    <w:rsid w:val="00392C84"/>
    <w:rsid w:val="00392D93"/>
    <w:rsid w:val="00393478"/>
    <w:rsid w:val="00393831"/>
    <w:rsid w:val="00393B0D"/>
    <w:rsid w:val="00393B16"/>
    <w:rsid w:val="00395119"/>
    <w:rsid w:val="00395337"/>
    <w:rsid w:val="003953B5"/>
    <w:rsid w:val="00395663"/>
    <w:rsid w:val="00395D30"/>
    <w:rsid w:val="00395F38"/>
    <w:rsid w:val="0039621C"/>
    <w:rsid w:val="00396252"/>
    <w:rsid w:val="003964A0"/>
    <w:rsid w:val="003964F9"/>
    <w:rsid w:val="003965D0"/>
    <w:rsid w:val="003965E4"/>
    <w:rsid w:val="00396933"/>
    <w:rsid w:val="003A0383"/>
    <w:rsid w:val="003A0855"/>
    <w:rsid w:val="003A0933"/>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33C"/>
    <w:rsid w:val="003A7402"/>
    <w:rsid w:val="003A7674"/>
    <w:rsid w:val="003A7DBD"/>
    <w:rsid w:val="003B0305"/>
    <w:rsid w:val="003B0988"/>
    <w:rsid w:val="003B0CBD"/>
    <w:rsid w:val="003B11F7"/>
    <w:rsid w:val="003B17EB"/>
    <w:rsid w:val="003B1BE2"/>
    <w:rsid w:val="003B200F"/>
    <w:rsid w:val="003B2629"/>
    <w:rsid w:val="003B2A2B"/>
    <w:rsid w:val="003B2A88"/>
    <w:rsid w:val="003B2D89"/>
    <w:rsid w:val="003B3051"/>
    <w:rsid w:val="003B37CE"/>
    <w:rsid w:val="003B3ADD"/>
    <w:rsid w:val="003B402F"/>
    <w:rsid w:val="003B42FD"/>
    <w:rsid w:val="003B492D"/>
    <w:rsid w:val="003B4A55"/>
    <w:rsid w:val="003B4C34"/>
    <w:rsid w:val="003B50DD"/>
    <w:rsid w:val="003B5863"/>
    <w:rsid w:val="003B5AEB"/>
    <w:rsid w:val="003B5B30"/>
    <w:rsid w:val="003B60EB"/>
    <w:rsid w:val="003B660B"/>
    <w:rsid w:val="003B66BD"/>
    <w:rsid w:val="003B6853"/>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4CD"/>
    <w:rsid w:val="003C2DA4"/>
    <w:rsid w:val="003C2E60"/>
    <w:rsid w:val="003C3144"/>
    <w:rsid w:val="003C421F"/>
    <w:rsid w:val="003C4B37"/>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905"/>
    <w:rsid w:val="003D3A55"/>
    <w:rsid w:val="003D3A98"/>
    <w:rsid w:val="003D4315"/>
    <w:rsid w:val="003D4325"/>
    <w:rsid w:val="003D47AD"/>
    <w:rsid w:val="003D4B55"/>
    <w:rsid w:val="003D4D81"/>
    <w:rsid w:val="003D58A4"/>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5CE5"/>
    <w:rsid w:val="003E603E"/>
    <w:rsid w:val="003E66E8"/>
    <w:rsid w:val="003E6716"/>
    <w:rsid w:val="003E672A"/>
    <w:rsid w:val="003E6C96"/>
    <w:rsid w:val="003E6E0E"/>
    <w:rsid w:val="003E7132"/>
    <w:rsid w:val="003E752B"/>
    <w:rsid w:val="003E78E4"/>
    <w:rsid w:val="003E7C70"/>
    <w:rsid w:val="003E7DA5"/>
    <w:rsid w:val="003E7EA9"/>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28B"/>
    <w:rsid w:val="003F5BAB"/>
    <w:rsid w:val="003F62A9"/>
    <w:rsid w:val="003F62D7"/>
    <w:rsid w:val="003F656B"/>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4DF"/>
    <w:rsid w:val="00401894"/>
    <w:rsid w:val="00401995"/>
    <w:rsid w:val="00401A33"/>
    <w:rsid w:val="00401B28"/>
    <w:rsid w:val="00401D45"/>
    <w:rsid w:val="00401F6A"/>
    <w:rsid w:val="00401FA5"/>
    <w:rsid w:val="004020C2"/>
    <w:rsid w:val="0040223D"/>
    <w:rsid w:val="004027D4"/>
    <w:rsid w:val="00402814"/>
    <w:rsid w:val="00402E60"/>
    <w:rsid w:val="00402E7A"/>
    <w:rsid w:val="00402FED"/>
    <w:rsid w:val="004032DA"/>
    <w:rsid w:val="00403311"/>
    <w:rsid w:val="004035EF"/>
    <w:rsid w:val="00403ACD"/>
    <w:rsid w:val="00403EA3"/>
    <w:rsid w:val="00404784"/>
    <w:rsid w:val="004048B1"/>
    <w:rsid w:val="00404EAA"/>
    <w:rsid w:val="00405A6A"/>
    <w:rsid w:val="00405B91"/>
    <w:rsid w:val="00405D80"/>
    <w:rsid w:val="00405E69"/>
    <w:rsid w:val="00405F54"/>
    <w:rsid w:val="00406180"/>
    <w:rsid w:val="004063F1"/>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4A80"/>
    <w:rsid w:val="0041507B"/>
    <w:rsid w:val="004152B0"/>
    <w:rsid w:val="0041535F"/>
    <w:rsid w:val="00415983"/>
    <w:rsid w:val="00415F72"/>
    <w:rsid w:val="00416120"/>
    <w:rsid w:val="004161A8"/>
    <w:rsid w:val="00416469"/>
    <w:rsid w:val="004169A3"/>
    <w:rsid w:val="00416FE1"/>
    <w:rsid w:val="004178FE"/>
    <w:rsid w:val="00417934"/>
    <w:rsid w:val="00417C0C"/>
    <w:rsid w:val="004204D8"/>
    <w:rsid w:val="0042134F"/>
    <w:rsid w:val="00421410"/>
    <w:rsid w:val="00421605"/>
    <w:rsid w:val="00421750"/>
    <w:rsid w:val="004219F8"/>
    <w:rsid w:val="00422366"/>
    <w:rsid w:val="004225BB"/>
    <w:rsid w:val="00422874"/>
    <w:rsid w:val="004228DC"/>
    <w:rsid w:val="00422A30"/>
    <w:rsid w:val="00423122"/>
    <w:rsid w:val="0042346D"/>
    <w:rsid w:val="00423562"/>
    <w:rsid w:val="004237A4"/>
    <w:rsid w:val="00423C38"/>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EE6"/>
    <w:rsid w:val="00430F5E"/>
    <w:rsid w:val="00431D47"/>
    <w:rsid w:val="0043222C"/>
    <w:rsid w:val="004323E5"/>
    <w:rsid w:val="00432441"/>
    <w:rsid w:val="0043281B"/>
    <w:rsid w:val="00432921"/>
    <w:rsid w:val="00432A52"/>
    <w:rsid w:val="00432B8E"/>
    <w:rsid w:val="00432DF4"/>
    <w:rsid w:val="0043315C"/>
    <w:rsid w:val="00433924"/>
    <w:rsid w:val="00433D28"/>
    <w:rsid w:val="00434785"/>
    <w:rsid w:val="00434B2A"/>
    <w:rsid w:val="00434BC4"/>
    <w:rsid w:val="00434F1C"/>
    <w:rsid w:val="00435124"/>
    <w:rsid w:val="00435207"/>
    <w:rsid w:val="004353EC"/>
    <w:rsid w:val="00435C30"/>
    <w:rsid w:val="00435E03"/>
    <w:rsid w:val="004361D4"/>
    <w:rsid w:val="004361F4"/>
    <w:rsid w:val="0043632E"/>
    <w:rsid w:val="00436A19"/>
    <w:rsid w:val="00437069"/>
    <w:rsid w:val="0043717E"/>
    <w:rsid w:val="004374C6"/>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495"/>
    <w:rsid w:val="004508EC"/>
    <w:rsid w:val="0045092C"/>
    <w:rsid w:val="004514E0"/>
    <w:rsid w:val="004518A6"/>
    <w:rsid w:val="00452046"/>
    <w:rsid w:val="004524A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671"/>
    <w:rsid w:val="00456E8B"/>
    <w:rsid w:val="00457431"/>
    <w:rsid w:val="004575C0"/>
    <w:rsid w:val="00457678"/>
    <w:rsid w:val="00457F8B"/>
    <w:rsid w:val="004603E4"/>
    <w:rsid w:val="0046061A"/>
    <w:rsid w:val="0046128B"/>
    <w:rsid w:val="004617D4"/>
    <w:rsid w:val="00461A86"/>
    <w:rsid w:val="00461EB1"/>
    <w:rsid w:val="0046212C"/>
    <w:rsid w:val="00462293"/>
    <w:rsid w:val="004626BB"/>
    <w:rsid w:val="00462908"/>
    <w:rsid w:val="0046350B"/>
    <w:rsid w:val="004636B2"/>
    <w:rsid w:val="0046474D"/>
    <w:rsid w:val="00464760"/>
    <w:rsid w:val="00464C9D"/>
    <w:rsid w:val="00464F20"/>
    <w:rsid w:val="00465158"/>
    <w:rsid w:val="00465260"/>
    <w:rsid w:val="0046540C"/>
    <w:rsid w:val="00465B1E"/>
    <w:rsid w:val="004672F0"/>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071"/>
    <w:rsid w:val="00481227"/>
    <w:rsid w:val="00481599"/>
    <w:rsid w:val="00481BB6"/>
    <w:rsid w:val="004823B5"/>
    <w:rsid w:val="00482648"/>
    <w:rsid w:val="0048288C"/>
    <w:rsid w:val="00482AEB"/>
    <w:rsid w:val="00482B1A"/>
    <w:rsid w:val="00482B87"/>
    <w:rsid w:val="00482D64"/>
    <w:rsid w:val="00482E59"/>
    <w:rsid w:val="00483132"/>
    <w:rsid w:val="00483533"/>
    <w:rsid w:val="00483801"/>
    <w:rsid w:val="00483864"/>
    <w:rsid w:val="00483F36"/>
    <w:rsid w:val="00483F97"/>
    <w:rsid w:val="0048469A"/>
    <w:rsid w:val="00484A41"/>
    <w:rsid w:val="00484A6F"/>
    <w:rsid w:val="00484DA2"/>
    <w:rsid w:val="004858CA"/>
    <w:rsid w:val="00485B13"/>
    <w:rsid w:val="00485B9D"/>
    <w:rsid w:val="00485E5F"/>
    <w:rsid w:val="00485F2E"/>
    <w:rsid w:val="00486217"/>
    <w:rsid w:val="004863B6"/>
    <w:rsid w:val="00486682"/>
    <w:rsid w:val="004869FA"/>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71F"/>
    <w:rsid w:val="00495EA5"/>
    <w:rsid w:val="00495F87"/>
    <w:rsid w:val="0049606A"/>
    <w:rsid w:val="004960AE"/>
    <w:rsid w:val="00496153"/>
    <w:rsid w:val="00496FAE"/>
    <w:rsid w:val="00497186"/>
    <w:rsid w:val="004971DD"/>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2C22"/>
    <w:rsid w:val="004A303F"/>
    <w:rsid w:val="004A32F8"/>
    <w:rsid w:val="004A3417"/>
    <w:rsid w:val="004A444C"/>
    <w:rsid w:val="004A4494"/>
    <w:rsid w:val="004A4CDE"/>
    <w:rsid w:val="004A51AD"/>
    <w:rsid w:val="004A51B6"/>
    <w:rsid w:val="004A52C3"/>
    <w:rsid w:val="004A5E4E"/>
    <w:rsid w:val="004A5EE7"/>
    <w:rsid w:val="004A62D9"/>
    <w:rsid w:val="004A680F"/>
    <w:rsid w:val="004A6E4B"/>
    <w:rsid w:val="004A6F72"/>
    <w:rsid w:val="004A738A"/>
    <w:rsid w:val="004A786F"/>
    <w:rsid w:val="004A7F62"/>
    <w:rsid w:val="004B04B0"/>
    <w:rsid w:val="004B06BA"/>
    <w:rsid w:val="004B0A00"/>
    <w:rsid w:val="004B0A18"/>
    <w:rsid w:val="004B0A27"/>
    <w:rsid w:val="004B0B06"/>
    <w:rsid w:val="004B159A"/>
    <w:rsid w:val="004B1D5E"/>
    <w:rsid w:val="004B1E78"/>
    <w:rsid w:val="004B1F42"/>
    <w:rsid w:val="004B23A4"/>
    <w:rsid w:val="004B2452"/>
    <w:rsid w:val="004B2913"/>
    <w:rsid w:val="004B2C79"/>
    <w:rsid w:val="004B2D6C"/>
    <w:rsid w:val="004B30E6"/>
    <w:rsid w:val="004B3311"/>
    <w:rsid w:val="004B3389"/>
    <w:rsid w:val="004B3A31"/>
    <w:rsid w:val="004B3ADA"/>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57C"/>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8B4"/>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554"/>
    <w:rsid w:val="004D69BC"/>
    <w:rsid w:val="004D6AE2"/>
    <w:rsid w:val="004D6D87"/>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A71"/>
    <w:rsid w:val="004E7CB3"/>
    <w:rsid w:val="004E7FB1"/>
    <w:rsid w:val="004F0375"/>
    <w:rsid w:val="004F0B11"/>
    <w:rsid w:val="004F0B6B"/>
    <w:rsid w:val="004F1319"/>
    <w:rsid w:val="004F1880"/>
    <w:rsid w:val="004F19BA"/>
    <w:rsid w:val="004F19D3"/>
    <w:rsid w:val="004F1C97"/>
    <w:rsid w:val="004F1D14"/>
    <w:rsid w:val="004F1F75"/>
    <w:rsid w:val="004F270D"/>
    <w:rsid w:val="004F2ABC"/>
    <w:rsid w:val="004F2E94"/>
    <w:rsid w:val="004F2E96"/>
    <w:rsid w:val="004F3662"/>
    <w:rsid w:val="004F3881"/>
    <w:rsid w:val="004F39CA"/>
    <w:rsid w:val="004F3DA4"/>
    <w:rsid w:val="004F41D9"/>
    <w:rsid w:val="004F4368"/>
    <w:rsid w:val="004F44D1"/>
    <w:rsid w:val="004F48B6"/>
    <w:rsid w:val="004F4BB9"/>
    <w:rsid w:val="004F4C9D"/>
    <w:rsid w:val="004F510A"/>
    <w:rsid w:val="004F5621"/>
    <w:rsid w:val="004F631E"/>
    <w:rsid w:val="004F635E"/>
    <w:rsid w:val="004F68FD"/>
    <w:rsid w:val="004F6D8D"/>
    <w:rsid w:val="004F70A5"/>
    <w:rsid w:val="004F74F7"/>
    <w:rsid w:val="004F7BAB"/>
    <w:rsid w:val="004F7FB5"/>
    <w:rsid w:val="0050002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4935"/>
    <w:rsid w:val="00504C0E"/>
    <w:rsid w:val="00504ECA"/>
    <w:rsid w:val="005050A2"/>
    <w:rsid w:val="00505124"/>
    <w:rsid w:val="005052EC"/>
    <w:rsid w:val="00506210"/>
    <w:rsid w:val="0050662B"/>
    <w:rsid w:val="0050686B"/>
    <w:rsid w:val="00506B57"/>
    <w:rsid w:val="00506C61"/>
    <w:rsid w:val="00507527"/>
    <w:rsid w:val="0050753A"/>
    <w:rsid w:val="005075D6"/>
    <w:rsid w:val="00507A39"/>
    <w:rsid w:val="00507C6C"/>
    <w:rsid w:val="00507F97"/>
    <w:rsid w:val="00510737"/>
    <w:rsid w:val="00510CBA"/>
    <w:rsid w:val="00510FEA"/>
    <w:rsid w:val="005110D8"/>
    <w:rsid w:val="00511398"/>
    <w:rsid w:val="00511690"/>
    <w:rsid w:val="00511C98"/>
    <w:rsid w:val="005125D5"/>
    <w:rsid w:val="0051288C"/>
    <w:rsid w:val="0051297F"/>
    <w:rsid w:val="00512A4F"/>
    <w:rsid w:val="00512A8C"/>
    <w:rsid w:val="00512BC5"/>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CB1"/>
    <w:rsid w:val="00521D12"/>
    <w:rsid w:val="00522021"/>
    <w:rsid w:val="00522065"/>
    <w:rsid w:val="00522228"/>
    <w:rsid w:val="00522327"/>
    <w:rsid w:val="00522553"/>
    <w:rsid w:val="0052275A"/>
    <w:rsid w:val="00522AD3"/>
    <w:rsid w:val="00522B03"/>
    <w:rsid w:val="00522B4E"/>
    <w:rsid w:val="00522F23"/>
    <w:rsid w:val="005231CE"/>
    <w:rsid w:val="00523B98"/>
    <w:rsid w:val="00523D11"/>
    <w:rsid w:val="005241B3"/>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A16"/>
    <w:rsid w:val="00534B0F"/>
    <w:rsid w:val="00534E39"/>
    <w:rsid w:val="00534E6D"/>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EB1"/>
    <w:rsid w:val="0054415D"/>
    <w:rsid w:val="005444A8"/>
    <w:rsid w:val="0054468E"/>
    <w:rsid w:val="005446EF"/>
    <w:rsid w:val="00544B36"/>
    <w:rsid w:val="00544D08"/>
    <w:rsid w:val="00545140"/>
    <w:rsid w:val="005453D3"/>
    <w:rsid w:val="005453F8"/>
    <w:rsid w:val="005465ED"/>
    <w:rsid w:val="00546D35"/>
    <w:rsid w:val="00546D53"/>
    <w:rsid w:val="00546DE0"/>
    <w:rsid w:val="00547FB4"/>
    <w:rsid w:val="005500EA"/>
    <w:rsid w:val="0055015C"/>
    <w:rsid w:val="00550272"/>
    <w:rsid w:val="00550CDC"/>
    <w:rsid w:val="00550FCD"/>
    <w:rsid w:val="005515B5"/>
    <w:rsid w:val="0055163B"/>
    <w:rsid w:val="005518D2"/>
    <w:rsid w:val="00551A89"/>
    <w:rsid w:val="00551AB7"/>
    <w:rsid w:val="00551E07"/>
    <w:rsid w:val="00552505"/>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1224"/>
    <w:rsid w:val="005613C4"/>
    <w:rsid w:val="00561522"/>
    <w:rsid w:val="005621CF"/>
    <w:rsid w:val="005621F8"/>
    <w:rsid w:val="005626E3"/>
    <w:rsid w:val="005629B9"/>
    <w:rsid w:val="0056373A"/>
    <w:rsid w:val="00563B4C"/>
    <w:rsid w:val="00563D70"/>
    <w:rsid w:val="005641E0"/>
    <w:rsid w:val="00564249"/>
    <w:rsid w:val="0056428F"/>
    <w:rsid w:val="00564713"/>
    <w:rsid w:val="00564A86"/>
    <w:rsid w:val="00564BA6"/>
    <w:rsid w:val="00564DAC"/>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0D6D"/>
    <w:rsid w:val="0057186F"/>
    <w:rsid w:val="00572007"/>
    <w:rsid w:val="00572356"/>
    <w:rsid w:val="005726EB"/>
    <w:rsid w:val="00572756"/>
    <w:rsid w:val="0057289C"/>
    <w:rsid w:val="00572912"/>
    <w:rsid w:val="005732C0"/>
    <w:rsid w:val="005732FA"/>
    <w:rsid w:val="005734B7"/>
    <w:rsid w:val="005735C1"/>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963"/>
    <w:rsid w:val="00581A5D"/>
    <w:rsid w:val="00581AF8"/>
    <w:rsid w:val="0058219A"/>
    <w:rsid w:val="005821A8"/>
    <w:rsid w:val="0058227A"/>
    <w:rsid w:val="005825C6"/>
    <w:rsid w:val="00582932"/>
    <w:rsid w:val="00582F90"/>
    <w:rsid w:val="005831D1"/>
    <w:rsid w:val="005836A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6EB2"/>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6400"/>
    <w:rsid w:val="005A6416"/>
    <w:rsid w:val="005A662D"/>
    <w:rsid w:val="005A673D"/>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85A"/>
    <w:rsid w:val="005B3A04"/>
    <w:rsid w:val="005B3B9D"/>
    <w:rsid w:val="005B3FA1"/>
    <w:rsid w:val="005B438E"/>
    <w:rsid w:val="005B43F1"/>
    <w:rsid w:val="005B49E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B22"/>
    <w:rsid w:val="005C0F67"/>
    <w:rsid w:val="005C1565"/>
    <w:rsid w:val="005C19D6"/>
    <w:rsid w:val="005C1B58"/>
    <w:rsid w:val="005C1D9D"/>
    <w:rsid w:val="005C1DBD"/>
    <w:rsid w:val="005C237C"/>
    <w:rsid w:val="005C26EB"/>
    <w:rsid w:val="005C2D8E"/>
    <w:rsid w:val="005C32E4"/>
    <w:rsid w:val="005C331B"/>
    <w:rsid w:val="005C43D4"/>
    <w:rsid w:val="005C4934"/>
    <w:rsid w:val="005C5E38"/>
    <w:rsid w:val="005C6015"/>
    <w:rsid w:val="005C61E4"/>
    <w:rsid w:val="005C6551"/>
    <w:rsid w:val="005C68A9"/>
    <w:rsid w:val="005C6E5D"/>
    <w:rsid w:val="005C6FA6"/>
    <w:rsid w:val="005C7087"/>
    <w:rsid w:val="005C7363"/>
    <w:rsid w:val="005C7C7D"/>
    <w:rsid w:val="005D0215"/>
    <w:rsid w:val="005D0374"/>
    <w:rsid w:val="005D0A8B"/>
    <w:rsid w:val="005D1103"/>
    <w:rsid w:val="005D11F4"/>
    <w:rsid w:val="005D123E"/>
    <w:rsid w:val="005D1736"/>
    <w:rsid w:val="005D1A34"/>
    <w:rsid w:val="005D1F77"/>
    <w:rsid w:val="005D24DC"/>
    <w:rsid w:val="005D266A"/>
    <w:rsid w:val="005D456B"/>
    <w:rsid w:val="005D4F1E"/>
    <w:rsid w:val="005D508F"/>
    <w:rsid w:val="005D5092"/>
    <w:rsid w:val="005D5351"/>
    <w:rsid w:val="005D5450"/>
    <w:rsid w:val="005D5CFA"/>
    <w:rsid w:val="005D5D35"/>
    <w:rsid w:val="005D5EF8"/>
    <w:rsid w:val="005D5F07"/>
    <w:rsid w:val="005D63B8"/>
    <w:rsid w:val="005D686C"/>
    <w:rsid w:val="005D6F41"/>
    <w:rsid w:val="005D716F"/>
    <w:rsid w:val="005D71A2"/>
    <w:rsid w:val="005D7CE1"/>
    <w:rsid w:val="005E001F"/>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56C"/>
    <w:rsid w:val="005E5898"/>
    <w:rsid w:val="005E5D47"/>
    <w:rsid w:val="005E6318"/>
    <w:rsid w:val="005E63A5"/>
    <w:rsid w:val="005E6512"/>
    <w:rsid w:val="005E65B5"/>
    <w:rsid w:val="005E65BD"/>
    <w:rsid w:val="005E68D9"/>
    <w:rsid w:val="005E6B1E"/>
    <w:rsid w:val="005E6E37"/>
    <w:rsid w:val="005E71C2"/>
    <w:rsid w:val="005E7244"/>
    <w:rsid w:val="005E76E4"/>
    <w:rsid w:val="005E7815"/>
    <w:rsid w:val="005E7F02"/>
    <w:rsid w:val="005F00D3"/>
    <w:rsid w:val="005F0382"/>
    <w:rsid w:val="005F073A"/>
    <w:rsid w:val="005F10CF"/>
    <w:rsid w:val="005F16DD"/>
    <w:rsid w:val="005F172E"/>
    <w:rsid w:val="005F17EF"/>
    <w:rsid w:val="005F19C8"/>
    <w:rsid w:val="005F1AEB"/>
    <w:rsid w:val="005F22E6"/>
    <w:rsid w:val="005F2477"/>
    <w:rsid w:val="005F2893"/>
    <w:rsid w:val="005F3624"/>
    <w:rsid w:val="005F38EB"/>
    <w:rsid w:val="005F4381"/>
    <w:rsid w:val="005F4D1A"/>
    <w:rsid w:val="005F4F82"/>
    <w:rsid w:val="005F50FF"/>
    <w:rsid w:val="005F54FA"/>
    <w:rsid w:val="005F596F"/>
    <w:rsid w:val="005F5DB4"/>
    <w:rsid w:val="005F647E"/>
    <w:rsid w:val="005F6795"/>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549"/>
    <w:rsid w:val="006018FB"/>
    <w:rsid w:val="00601FF5"/>
    <w:rsid w:val="00602392"/>
    <w:rsid w:val="0060256D"/>
    <w:rsid w:val="00603018"/>
    <w:rsid w:val="00603561"/>
    <w:rsid w:val="00603BB5"/>
    <w:rsid w:val="00604026"/>
    <w:rsid w:val="00604ED2"/>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9A9"/>
    <w:rsid w:val="00607B24"/>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65B"/>
    <w:rsid w:val="00617910"/>
    <w:rsid w:val="00617D1B"/>
    <w:rsid w:val="00617EDA"/>
    <w:rsid w:val="00620A39"/>
    <w:rsid w:val="00620B73"/>
    <w:rsid w:val="00620BBD"/>
    <w:rsid w:val="006210C8"/>
    <w:rsid w:val="00621941"/>
    <w:rsid w:val="00622729"/>
    <w:rsid w:val="006229F8"/>
    <w:rsid w:val="00622A7C"/>
    <w:rsid w:val="00622B31"/>
    <w:rsid w:val="00622D5E"/>
    <w:rsid w:val="00623338"/>
    <w:rsid w:val="0062359D"/>
    <w:rsid w:val="00623662"/>
    <w:rsid w:val="00623966"/>
    <w:rsid w:val="00623CCD"/>
    <w:rsid w:val="00623CDE"/>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913"/>
    <w:rsid w:val="00627BE5"/>
    <w:rsid w:val="00630059"/>
    <w:rsid w:val="006301F8"/>
    <w:rsid w:val="006302F9"/>
    <w:rsid w:val="0063047C"/>
    <w:rsid w:val="006304BE"/>
    <w:rsid w:val="00630ED2"/>
    <w:rsid w:val="006311AD"/>
    <w:rsid w:val="00632059"/>
    <w:rsid w:val="0063259F"/>
    <w:rsid w:val="006325E9"/>
    <w:rsid w:val="00633281"/>
    <w:rsid w:val="006336AE"/>
    <w:rsid w:val="0063398B"/>
    <w:rsid w:val="006339CC"/>
    <w:rsid w:val="00633AA3"/>
    <w:rsid w:val="00635247"/>
    <w:rsid w:val="006355FC"/>
    <w:rsid w:val="00635B3E"/>
    <w:rsid w:val="00635DD6"/>
    <w:rsid w:val="00636156"/>
    <w:rsid w:val="0063623F"/>
    <w:rsid w:val="00636965"/>
    <w:rsid w:val="00636A21"/>
    <w:rsid w:val="00636A3B"/>
    <w:rsid w:val="00636BB6"/>
    <w:rsid w:val="00636F41"/>
    <w:rsid w:val="006375DD"/>
    <w:rsid w:val="00637B67"/>
    <w:rsid w:val="00637E1B"/>
    <w:rsid w:val="00637F16"/>
    <w:rsid w:val="006401FB"/>
    <w:rsid w:val="0064070C"/>
    <w:rsid w:val="00640C4C"/>
    <w:rsid w:val="00640D64"/>
    <w:rsid w:val="0064119C"/>
    <w:rsid w:val="00641277"/>
    <w:rsid w:val="006412F4"/>
    <w:rsid w:val="006416C1"/>
    <w:rsid w:val="00641714"/>
    <w:rsid w:val="006417A1"/>
    <w:rsid w:val="00641E68"/>
    <w:rsid w:val="0064201E"/>
    <w:rsid w:val="00642345"/>
    <w:rsid w:val="00642E40"/>
    <w:rsid w:val="00642F6C"/>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240"/>
    <w:rsid w:val="0064634A"/>
    <w:rsid w:val="00646A9F"/>
    <w:rsid w:val="00646D48"/>
    <w:rsid w:val="00647614"/>
    <w:rsid w:val="00647BE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3CFC"/>
    <w:rsid w:val="00654637"/>
    <w:rsid w:val="006546A9"/>
    <w:rsid w:val="006548E7"/>
    <w:rsid w:val="0065496F"/>
    <w:rsid w:val="00654EB0"/>
    <w:rsid w:val="00655234"/>
    <w:rsid w:val="006557F5"/>
    <w:rsid w:val="00655D0E"/>
    <w:rsid w:val="00655FF3"/>
    <w:rsid w:val="00656290"/>
    <w:rsid w:val="00656684"/>
    <w:rsid w:val="0065683F"/>
    <w:rsid w:val="00656F3E"/>
    <w:rsid w:val="00656F82"/>
    <w:rsid w:val="00656FB8"/>
    <w:rsid w:val="00657143"/>
    <w:rsid w:val="00657B9F"/>
    <w:rsid w:val="00660569"/>
    <w:rsid w:val="00660E92"/>
    <w:rsid w:val="00661071"/>
    <w:rsid w:val="00661158"/>
    <w:rsid w:val="006615C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72F"/>
    <w:rsid w:val="00664A3E"/>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497"/>
    <w:rsid w:val="00667563"/>
    <w:rsid w:val="00667B2D"/>
    <w:rsid w:val="006705B7"/>
    <w:rsid w:val="00670A95"/>
    <w:rsid w:val="00670DC1"/>
    <w:rsid w:val="00670F52"/>
    <w:rsid w:val="00670FD1"/>
    <w:rsid w:val="006713E5"/>
    <w:rsid w:val="00671406"/>
    <w:rsid w:val="0067186A"/>
    <w:rsid w:val="00671872"/>
    <w:rsid w:val="00671A37"/>
    <w:rsid w:val="006723EA"/>
    <w:rsid w:val="006726EC"/>
    <w:rsid w:val="00672738"/>
    <w:rsid w:val="00672A93"/>
    <w:rsid w:val="00672CA5"/>
    <w:rsid w:val="00672E28"/>
    <w:rsid w:val="00672EC1"/>
    <w:rsid w:val="0067324F"/>
    <w:rsid w:val="00673635"/>
    <w:rsid w:val="00673DF5"/>
    <w:rsid w:val="006740BA"/>
    <w:rsid w:val="00674550"/>
    <w:rsid w:val="006746F8"/>
    <w:rsid w:val="00674755"/>
    <w:rsid w:val="00674C63"/>
    <w:rsid w:val="00674D48"/>
    <w:rsid w:val="00675186"/>
    <w:rsid w:val="0067520E"/>
    <w:rsid w:val="00675567"/>
    <w:rsid w:val="00675E13"/>
    <w:rsid w:val="00675E75"/>
    <w:rsid w:val="0067661A"/>
    <w:rsid w:val="006768BF"/>
    <w:rsid w:val="00676C5A"/>
    <w:rsid w:val="00677073"/>
    <w:rsid w:val="00677213"/>
    <w:rsid w:val="00677734"/>
    <w:rsid w:val="00677EA2"/>
    <w:rsid w:val="00677FF5"/>
    <w:rsid w:val="0068000A"/>
    <w:rsid w:val="00680010"/>
    <w:rsid w:val="0068037F"/>
    <w:rsid w:val="00680749"/>
    <w:rsid w:val="006807F8"/>
    <w:rsid w:val="00680BB5"/>
    <w:rsid w:val="00680CA4"/>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4CB"/>
    <w:rsid w:val="006867E8"/>
    <w:rsid w:val="00686931"/>
    <w:rsid w:val="006871A5"/>
    <w:rsid w:val="0068758B"/>
    <w:rsid w:val="006878AC"/>
    <w:rsid w:val="00687C64"/>
    <w:rsid w:val="00687D58"/>
    <w:rsid w:val="00687E65"/>
    <w:rsid w:val="00687FE1"/>
    <w:rsid w:val="006901AA"/>
    <w:rsid w:val="00690399"/>
    <w:rsid w:val="00691B3C"/>
    <w:rsid w:val="00691BC7"/>
    <w:rsid w:val="006920F7"/>
    <w:rsid w:val="006921F5"/>
    <w:rsid w:val="00692371"/>
    <w:rsid w:val="006928BB"/>
    <w:rsid w:val="00692A03"/>
    <w:rsid w:val="00692FD6"/>
    <w:rsid w:val="0069369D"/>
    <w:rsid w:val="0069388F"/>
    <w:rsid w:val="00693ABB"/>
    <w:rsid w:val="00693B9D"/>
    <w:rsid w:val="00693CDF"/>
    <w:rsid w:val="00694002"/>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D57"/>
    <w:rsid w:val="006A627A"/>
    <w:rsid w:val="006A63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6DB"/>
    <w:rsid w:val="006B37D7"/>
    <w:rsid w:val="006B396E"/>
    <w:rsid w:val="006B3C30"/>
    <w:rsid w:val="006B4679"/>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217E"/>
    <w:rsid w:val="006C224B"/>
    <w:rsid w:val="006C25EA"/>
    <w:rsid w:val="006C28DF"/>
    <w:rsid w:val="006C2A08"/>
    <w:rsid w:val="006C37F0"/>
    <w:rsid w:val="006C380F"/>
    <w:rsid w:val="006C3E28"/>
    <w:rsid w:val="006C3F35"/>
    <w:rsid w:val="006C3FF2"/>
    <w:rsid w:val="006C41AB"/>
    <w:rsid w:val="006C4639"/>
    <w:rsid w:val="006C485E"/>
    <w:rsid w:val="006C4E30"/>
    <w:rsid w:val="006C5100"/>
    <w:rsid w:val="006C5156"/>
    <w:rsid w:val="006C5F57"/>
    <w:rsid w:val="006C61E7"/>
    <w:rsid w:val="006C62E5"/>
    <w:rsid w:val="006C6587"/>
    <w:rsid w:val="006C6EA9"/>
    <w:rsid w:val="006C6EBE"/>
    <w:rsid w:val="006C72D7"/>
    <w:rsid w:val="006C7544"/>
    <w:rsid w:val="006C76E5"/>
    <w:rsid w:val="006C7B57"/>
    <w:rsid w:val="006C7F98"/>
    <w:rsid w:val="006D008A"/>
    <w:rsid w:val="006D0217"/>
    <w:rsid w:val="006D0430"/>
    <w:rsid w:val="006D050C"/>
    <w:rsid w:val="006D095E"/>
    <w:rsid w:val="006D0AB2"/>
    <w:rsid w:val="006D0C7B"/>
    <w:rsid w:val="006D0FFE"/>
    <w:rsid w:val="006D128D"/>
    <w:rsid w:val="006D29BC"/>
    <w:rsid w:val="006D2B28"/>
    <w:rsid w:val="006D2FE1"/>
    <w:rsid w:val="006D3570"/>
    <w:rsid w:val="006D35FD"/>
    <w:rsid w:val="006D36C5"/>
    <w:rsid w:val="006D3927"/>
    <w:rsid w:val="006D3A2B"/>
    <w:rsid w:val="006D436C"/>
    <w:rsid w:val="006D471F"/>
    <w:rsid w:val="006D4C62"/>
    <w:rsid w:val="006D4CC4"/>
    <w:rsid w:val="006D523D"/>
    <w:rsid w:val="006D5802"/>
    <w:rsid w:val="006D59EB"/>
    <w:rsid w:val="006D640A"/>
    <w:rsid w:val="006D7297"/>
    <w:rsid w:val="006D7AB3"/>
    <w:rsid w:val="006D7AC6"/>
    <w:rsid w:val="006E04D5"/>
    <w:rsid w:val="006E0824"/>
    <w:rsid w:val="006E0952"/>
    <w:rsid w:val="006E0C4C"/>
    <w:rsid w:val="006E0C82"/>
    <w:rsid w:val="006E0EFF"/>
    <w:rsid w:val="006E12A1"/>
    <w:rsid w:val="006E13F7"/>
    <w:rsid w:val="006E1500"/>
    <w:rsid w:val="006E1705"/>
    <w:rsid w:val="006E1A75"/>
    <w:rsid w:val="006E1C5D"/>
    <w:rsid w:val="006E1E41"/>
    <w:rsid w:val="006E1F58"/>
    <w:rsid w:val="006E25CF"/>
    <w:rsid w:val="006E315E"/>
    <w:rsid w:val="006E3416"/>
    <w:rsid w:val="006E35FA"/>
    <w:rsid w:val="006E376C"/>
    <w:rsid w:val="006E3B76"/>
    <w:rsid w:val="006E3D60"/>
    <w:rsid w:val="006E3D9B"/>
    <w:rsid w:val="006E4723"/>
    <w:rsid w:val="006E4B72"/>
    <w:rsid w:val="006E52F1"/>
    <w:rsid w:val="006E537D"/>
    <w:rsid w:val="006E5431"/>
    <w:rsid w:val="006E5656"/>
    <w:rsid w:val="006E5693"/>
    <w:rsid w:val="006E5748"/>
    <w:rsid w:val="006E599A"/>
    <w:rsid w:val="006E602A"/>
    <w:rsid w:val="006E619F"/>
    <w:rsid w:val="006E61A8"/>
    <w:rsid w:val="006E61C5"/>
    <w:rsid w:val="006E620C"/>
    <w:rsid w:val="006E639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F3"/>
    <w:rsid w:val="006F3E1B"/>
    <w:rsid w:val="006F41D7"/>
    <w:rsid w:val="006F42AD"/>
    <w:rsid w:val="006F47E6"/>
    <w:rsid w:val="006F4815"/>
    <w:rsid w:val="006F48B9"/>
    <w:rsid w:val="006F4D62"/>
    <w:rsid w:val="006F51DF"/>
    <w:rsid w:val="006F53A2"/>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AF6"/>
    <w:rsid w:val="0070202D"/>
    <w:rsid w:val="00702052"/>
    <w:rsid w:val="00702122"/>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873"/>
    <w:rsid w:val="00714C05"/>
    <w:rsid w:val="00714F53"/>
    <w:rsid w:val="007157DF"/>
    <w:rsid w:val="00715C15"/>
    <w:rsid w:val="00715D68"/>
    <w:rsid w:val="00716773"/>
    <w:rsid w:val="00716C80"/>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72E"/>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267"/>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58C"/>
    <w:rsid w:val="007336DC"/>
    <w:rsid w:val="00733716"/>
    <w:rsid w:val="00733C37"/>
    <w:rsid w:val="00733D08"/>
    <w:rsid w:val="0073412D"/>
    <w:rsid w:val="00734292"/>
    <w:rsid w:val="0073454A"/>
    <w:rsid w:val="00734885"/>
    <w:rsid w:val="00735C03"/>
    <w:rsid w:val="00735CD3"/>
    <w:rsid w:val="00735DDD"/>
    <w:rsid w:val="00735F9A"/>
    <w:rsid w:val="00736402"/>
    <w:rsid w:val="00736775"/>
    <w:rsid w:val="00736C82"/>
    <w:rsid w:val="00737A80"/>
    <w:rsid w:val="00737FD5"/>
    <w:rsid w:val="00740103"/>
    <w:rsid w:val="00740127"/>
    <w:rsid w:val="007402C8"/>
    <w:rsid w:val="00740F86"/>
    <w:rsid w:val="00740FCE"/>
    <w:rsid w:val="0074109C"/>
    <w:rsid w:val="007410F9"/>
    <w:rsid w:val="00741EE3"/>
    <w:rsid w:val="0074224C"/>
    <w:rsid w:val="0074227E"/>
    <w:rsid w:val="007427C5"/>
    <w:rsid w:val="0074282E"/>
    <w:rsid w:val="00742AFB"/>
    <w:rsid w:val="00742D6A"/>
    <w:rsid w:val="00742F72"/>
    <w:rsid w:val="0074302E"/>
    <w:rsid w:val="007430CE"/>
    <w:rsid w:val="00743528"/>
    <w:rsid w:val="00743DDA"/>
    <w:rsid w:val="0074412B"/>
    <w:rsid w:val="00744BAB"/>
    <w:rsid w:val="00744E81"/>
    <w:rsid w:val="0074530A"/>
    <w:rsid w:val="00745511"/>
    <w:rsid w:val="00745AA4"/>
    <w:rsid w:val="00745B7C"/>
    <w:rsid w:val="007463F4"/>
    <w:rsid w:val="0074683F"/>
    <w:rsid w:val="00746844"/>
    <w:rsid w:val="00746B21"/>
    <w:rsid w:val="00746E7D"/>
    <w:rsid w:val="00746F92"/>
    <w:rsid w:val="0074748E"/>
    <w:rsid w:val="0075025F"/>
    <w:rsid w:val="00750421"/>
    <w:rsid w:val="00750538"/>
    <w:rsid w:val="007506E9"/>
    <w:rsid w:val="00750D94"/>
    <w:rsid w:val="00751714"/>
    <w:rsid w:val="00751B94"/>
    <w:rsid w:val="00751CEB"/>
    <w:rsid w:val="00751DEA"/>
    <w:rsid w:val="00752E22"/>
    <w:rsid w:val="0075352F"/>
    <w:rsid w:val="00753CC4"/>
    <w:rsid w:val="007540DB"/>
    <w:rsid w:val="0075429A"/>
    <w:rsid w:val="00754D87"/>
    <w:rsid w:val="0075509C"/>
    <w:rsid w:val="00755958"/>
    <w:rsid w:val="00756A2A"/>
    <w:rsid w:val="00756A9E"/>
    <w:rsid w:val="00756E68"/>
    <w:rsid w:val="007572C2"/>
    <w:rsid w:val="007575C2"/>
    <w:rsid w:val="007579C3"/>
    <w:rsid w:val="00757ADC"/>
    <w:rsid w:val="00757EA5"/>
    <w:rsid w:val="00760591"/>
    <w:rsid w:val="00760D34"/>
    <w:rsid w:val="0076110E"/>
    <w:rsid w:val="007616EF"/>
    <w:rsid w:val="00761C69"/>
    <w:rsid w:val="00761D5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BD9"/>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4D9"/>
    <w:rsid w:val="00776B1D"/>
    <w:rsid w:val="00777033"/>
    <w:rsid w:val="00777955"/>
    <w:rsid w:val="007802C8"/>
    <w:rsid w:val="0078034D"/>
    <w:rsid w:val="00780840"/>
    <w:rsid w:val="00780BF3"/>
    <w:rsid w:val="00780D57"/>
    <w:rsid w:val="00780E66"/>
    <w:rsid w:val="00781382"/>
    <w:rsid w:val="00781683"/>
    <w:rsid w:val="007818ED"/>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76FB"/>
    <w:rsid w:val="00787B35"/>
    <w:rsid w:val="00787BE4"/>
    <w:rsid w:val="00790018"/>
    <w:rsid w:val="00790061"/>
    <w:rsid w:val="00790150"/>
    <w:rsid w:val="00790519"/>
    <w:rsid w:val="00790961"/>
    <w:rsid w:val="00790C52"/>
    <w:rsid w:val="00790D10"/>
    <w:rsid w:val="00790E7C"/>
    <w:rsid w:val="00791054"/>
    <w:rsid w:val="00791123"/>
    <w:rsid w:val="00791EF7"/>
    <w:rsid w:val="00792A22"/>
    <w:rsid w:val="00792F86"/>
    <w:rsid w:val="0079329D"/>
    <w:rsid w:val="0079331B"/>
    <w:rsid w:val="00793763"/>
    <w:rsid w:val="00793886"/>
    <w:rsid w:val="00793919"/>
    <w:rsid w:val="00793A3D"/>
    <w:rsid w:val="0079406B"/>
    <w:rsid w:val="00794869"/>
    <w:rsid w:val="00794F3B"/>
    <w:rsid w:val="00794FC3"/>
    <w:rsid w:val="00794FD2"/>
    <w:rsid w:val="00795505"/>
    <w:rsid w:val="0079563F"/>
    <w:rsid w:val="00795AE0"/>
    <w:rsid w:val="00795D56"/>
    <w:rsid w:val="007960B0"/>
    <w:rsid w:val="007961FC"/>
    <w:rsid w:val="0079643F"/>
    <w:rsid w:val="00796850"/>
    <w:rsid w:val="0079715C"/>
    <w:rsid w:val="0079759C"/>
    <w:rsid w:val="007975FC"/>
    <w:rsid w:val="007977B0"/>
    <w:rsid w:val="007A0085"/>
    <w:rsid w:val="007A0B1C"/>
    <w:rsid w:val="007A12C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5389"/>
    <w:rsid w:val="007B5D16"/>
    <w:rsid w:val="007B6374"/>
    <w:rsid w:val="007B6486"/>
    <w:rsid w:val="007B64BE"/>
    <w:rsid w:val="007B6987"/>
    <w:rsid w:val="007B7B4E"/>
    <w:rsid w:val="007B7C8A"/>
    <w:rsid w:val="007C04D7"/>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E39"/>
    <w:rsid w:val="007C3EB9"/>
    <w:rsid w:val="007C3F11"/>
    <w:rsid w:val="007C3F2A"/>
    <w:rsid w:val="007C40BA"/>
    <w:rsid w:val="007C4335"/>
    <w:rsid w:val="007C43A2"/>
    <w:rsid w:val="007C4C18"/>
    <w:rsid w:val="007C5132"/>
    <w:rsid w:val="007C53B5"/>
    <w:rsid w:val="007C579E"/>
    <w:rsid w:val="007C5A7D"/>
    <w:rsid w:val="007C6372"/>
    <w:rsid w:val="007C64EA"/>
    <w:rsid w:val="007C6788"/>
    <w:rsid w:val="007C6A30"/>
    <w:rsid w:val="007C6AEB"/>
    <w:rsid w:val="007C6BC7"/>
    <w:rsid w:val="007C6D98"/>
    <w:rsid w:val="007C6FBF"/>
    <w:rsid w:val="007C7D40"/>
    <w:rsid w:val="007D01A8"/>
    <w:rsid w:val="007D08F5"/>
    <w:rsid w:val="007D0E59"/>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2FF"/>
    <w:rsid w:val="007D3516"/>
    <w:rsid w:val="007D35BF"/>
    <w:rsid w:val="007D3707"/>
    <w:rsid w:val="007D4734"/>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CA"/>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B14"/>
    <w:rsid w:val="007E6B1E"/>
    <w:rsid w:val="007E6C5B"/>
    <w:rsid w:val="007E6C6B"/>
    <w:rsid w:val="007E7598"/>
    <w:rsid w:val="007E7A54"/>
    <w:rsid w:val="007F0013"/>
    <w:rsid w:val="007F0215"/>
    <w:rsid w:val="007F0259"/>
    <w:rsid w:val="007F060A"/>
    <w:rsid w:val="007F0B94"/>
    <w:rsid w:val="007F0F62"/>
    <w:rsid w:val="007F107F"/>
    <w:rsid w:val="007F1495"/>
    <w:rsid w:val="007F1D53"/>
    <w:rsid w:val="007F1DE2"/>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65F7"/>
    <w:rsid w:val="007F70F2"/>
    <w:rsid w:val="007F71E6"/>
    <w:rsid w:val="007F7429"/>
    <w:rsid w:val="007F788C"/>
    <w:rsid w:val="007F7DB0"/>
    <w:rsid w:val="00800178"/>
    <w:rsid w:val="00800412"/>
    <w:rsid w:val="0080047A"/>
    <w:rsid w:val="0080060D"/>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1FB"/>
    <w:rsid w:val="00813411"/>
    <w:rsid w:val="0081381C"/>
    <w:rsid w:val="00813AC2"/>
    <w:rsid w:val="00813F5C"/>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2D08"/>
    <w:rsid w:val="008231AB"/>
    <w:rsid w:val="008232BB"/>
    <w:rsid w:val="00823317"/>
    <w:rsid w:val="008234B8"/>
    <w:rsid w:val="00823615"/>
    <w:rsid w:val="00823A3B"/>
    <w:rsid w:val="00824071"/>
    <w:rsid w:val="008240FA"/>
    <w:rsid w:val="008242BB"/>
    <w:rsid w:val="008242BC"/>
    <w:rsid w:val="008243A1"/>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A3B"/>
    <w:rsid w:val="00837BF4"/>
    <w:rsid w:val="008400BB"/>
    <w:rsid w:val="008403DF"/>
    <w:rsid w:val="00840D4F"/>
    <w:rsid w:val="00840FB6"/>
    <w:rsid w:val="00841241"/>
    <w:rsid w:val="008412E0"/>
    <w:rsid w:val="0084189E"/>
    <w:rsid w:val="00841930"/>
    <w:rsid w:val="0084304C"/>
    <w:rsid w:val="008434BC"/>
    <w:rsid w:val="008435B4"/>
    <w:rsid w:val="008440A8"/>
    <w:rsid w:val="0084440F"/>
    <w:rsid w:val="00844AF9"/>
    <w:rsid w:val="00844F2D"/>
    <w:rsid w:val="008451FA"/>
    <w:rsid w:val="0084563F"/>
    <w:rsid w:val="00845D72"/>
    <w:rsid w:val="00845E87"/>
    <w:rsid w:val="008460DF"/>
    <w:rsid w:val="00846161"/>
    <w:rsid w:val="008466A6"/>
    <w:rsid w:val="0084671F"/>
    <w:rsid w:val="00847228"/>
    <w:rsid w:val="008478C7"/>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EF5"/>
    <w:rsid w:val="00855192"/>
    <w:rsid w:val="00855259"/>
    <w:rsid w:val="0085550B"/>
    <w:rsid w:val="0085566C"/>
    <w:rsid w:val="008557FB"/>
    <w:rsid w:val="00855A9D"/>
    <w:rsid w:val="0085626B"/>
    <w:rsid w:val="008563C8"/>
    <w:rsid w:val="0085656C"/>
    <w:rsid w:val="00856611"/>
    <w:rsid w:val="00856A06"/>
    <w:rsid w:val="00856C17"/>
    <w:rsid w:val="00856E36"/>
    <w:rsid w:val="0085709C"/>
    <w:rsid w:val="0085745D"/>
    <w:rsid w:val="00857573"/>
    <w:rsid w:val="00857CD3"/>
    <w:rsid w:val="00857E8A"/>
    <w:rsid w:val="00860021"/>
    <w:rsid w:val="00860174"/>
    <w:rsid w:val="008603C0"/>
    <w:rsid w:val="00860461"/>
    <w:rsid w:val="00861144"/>
    <w:rsid w:val="0086114E"/>
    <w:rsid w:val="00861290"/>
    <w:rsid w:val="00861A6A"/>
    <w:rsid w:val="00861C54"/>
    <w:rsid w:val="008624FE"/>
    <w:rsid w:val="00862810"/>
    <w:rsid w:val="00862A52"/>
    <w:rsid w:val="00862EA7"/>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67E54"/>
    <w:rsid w:val="008700B2"/>
    <w:rsid w:val="00870218"/>
    <w:rsid w:val="00870250"/>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3D4A"/>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554"/>
    <w:rsid w:val="00881730"/>
    <w:rsid w:val="00881958"/>
    <w:rsid w:val="00881EBC"/>
    <w:rsid w:val="008825EA"/>
    <w:rsid w:val="008825F3"/>
    <w:rsid w:val="008825F7"/>
    <w:rsid w:val="0088281A"/>
    <w:rsid w:val="00882965"/>
    <w:rsid w:val="00882D0E"/>
    <w:rsid w:val="008830F8"/>
    <w:rsid w:val="008833B4"/>
    <w:rsid w:val="00883555"/>
    <w:rsid w:val="00883636"/>
    <w:rsid w:val="008838DF"/>
    <w:rsid w:val="0088418B"/>
    <w:rsid w:val="00885107"/>
    <w:rsid w:val="008851F2"/>
    <w:rsid w:val="00885533"/>
    <w:rsid w:val="00885602"/>
    <w:rsid w:val="00885865"/>
    <w:rsid w:val="00885904"/>
    <w:rsid w:val="00885B99"/>
    <w:rsid w:val="00886031"/>
    <w:rsid w:val="008860AF"/>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311"/>
    <w:rsid w:val="00891613"/>
    <w:rsid w:val="00891640"/>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6F87"/>
    <w:rsid w:val="008A70DA"/>
    <w:rsid w:val="008A7351"/>
    <w:rsid w:val="008A7407"/>
    <w:rsid w:val="008A788B"/>
    <w:rsid w:val="008A7BE4"/>
    <w:rsid w:val="008A7C97"/>
    <w:rsid w:val="008B02BC"/>
    <w:rsid w:val="008B032A"/>
    <w:rsid w:val="008B0668"/>
    <w:rsid w:val="008B074D"/>
    <w:rsid w:val="008B074E"/>
    <w:rsid w:val="008B14B9"/>
    <w:rsid w:val="008B1681"/>
    <w:rsid w:val="008B16C8"/>
    <w:rsid w:val="008B176B"/>
    <w:rsid w:val="008B1C33"/>
    <w:rsid w:val="008B1CB0"/>
    <w:rsid w:val="008B209F"/>
    <w:rsid w:val="008B218A"/>
    <w:rsid w:val="008B2346"/>
    <w:rsid w:val="008B2CCD"/>
    <w:rsid w:val="008B397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5CE"/>
    <w:rsid w:val="008B7629"/>
    <w:rsid w:val="008C031A"/>
    <w:rsid w:val="008C03A1"/>
    <w:rsid w:val="008C09EA"/>
    <w:rsid w:val="008C0A22"/>
    <w:rsid w:val="008C0C02"/>
    <w:rsid w:val="008C0CD1"/>
    <w:rsid w:val="008C0D99"/>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15E3"/>
    <w:rsid w:val="008D20BF"/>
    <w:rsid w:val="008D25E7"/>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C47"/>
    <w:rsid w:val="008D6F5E"/>
    <w:rsid w:val="008D6F93"/>
    <w:rsid w:val="008D7CCB"/>
    <w:rsid w:val="008D7DC3"/>
    <w:rsid w:val="008D7E09"/>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5B19"/>
    <w:rsid w:val="008E6447"/>
    <w:rsid w:val="008E6609"/>
    <w:rsid w:val="008E6791"/>
    <w:rsid w:val="008E69CA"/>
    <w:rsid w:val="008E6DAB"/>
    <w:rsid w:val="008E71FD"/>
    <w:rsid w:val="008E793E"/>
    <w:rsid w:val="008E7D49"/>
    <w:rsid w:val="008E7EF8"/>
    <w:rsid w:val="008E7F7E"/>
    <w:rsid w:val="008F029F"/>
    <w:rsid w:val="008F06E8"/>
    <w:rsid w:val="008F0A9C"/>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AAA"/>
    <w:rsid w:val="008F4BF6"/>
    <w:rsid w:val="008F4C2D"/>
    <w:rsid w:val="008F5E6B"/>
    <w:rsid w:val="008F6623"/>
    <w:rsid w:val="008F6E83"/>
    <w:rsid w:val="008F730F"/>
    <w:rsid w:val="008F7F7D"/>
    <w:rsid w:val="009002D5"/>
    <w:rsid w:val="009002EF"/>
    <w:rsid w:val="009004FD"/>
    <w:rsid w:val="00900735"/>
    <w:rsid w:val="00900B02"/>
    <w:rsid w:val="00900ED5"/>
    <w:rsid w:val="0090124E"/>
    <w:rsid w:val="00901674"/>
    <w:rsid w:val="00901AE9"/>
    <w:rsid w:val="009020EF"/>
    <w:rsid w:val="0090243B"/>
    <w:rsid w:val="0090284C"/>
    <w:rsid w:val="00903B00"/>
    <w:rsid w:val="00904204"/>
    <w:rsid w:val="009043A9"/>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44F"/>
    <w:rsid w:val="0091277A"/>
    <w:rsid w:val="0091291C"/>
    <w:rsid w:val="00912CD8"/>
    <w:rsid w:val="0091345C"/>
    <w:rsid w:val="0091353C"/>
    <w:rsid w:val="009137BA"/>
    <w:rsid w:val="009137FD"/>
    <w:rsid w:val="00913E4C"/>
    <w:rsid w:val="00913EEA"/>
    <w:rsid w:val="009142DA"/>
    <w:rsid w:val="00914FD0"/>
    <w:rsid w:val="00916906"/>
    <w:rsid w:val="00916B60"/>
    <w:rsid w:val="009178D2"/>
    <w:rsid w:val="00917EA8"/>
    <w:rsid w:val="00920086"/>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0CDD"/>
    <w:rsid w:val="009311C4"/>
    <w:rsid w:val="0093122B"/>
    <w:rsid w:val="00931387"/>
    <w:rsid w:val="009319C3"/>
    <w:rsid w:val="00931C41"/>
    <w:rsid w:val="00931CD7"/>
    <w:rsid w:val="00932704"/>
    <w:rsid w:val="0093279D"/>
    <w:rsid w:val="0093293E"/>
    <w:rsid w:val="00932B7A"/>
    <w:rsid w:val="00932BB5"/>
    <w:rsid w:val="00932C9D"/>
    <w:rsid w:val="00932F5F"/>
    <w:rsid w:val="009333D3"/>
    <w:rsid w:val="009336DB"/>
    <w:rsid w:val="00933954"/>
    <w:rsid w:val="00934065"/>
    <w:rsid w:val="009343CD"/>
    <w:rsid w:val="0093450B"/>
    <w:rsid w:val="009345A2"/>
    <w:rsid w:val="00934CC7"/>
    <w:rsid w:val="00934F54"/>
    <w:rsid w:val="009350C0"/>
    <w:rsid w:val="00935444"/>
    <w:rsid w:val="009355EB"/>
    <w:rsid w:val="009358DE"/>
    <w:rsid w:val="009365C0"/>
    <w:rsid w:val="0093677F"/>
    <w:rsid w:val="0093699B"/>
    <w:rsid w:val="00936A46"/>
    <w:rsid w:val="00936D23"/>
    <w:rsid w:val="00936DFD"/>
    <w:rsid w:val="0093722D"/>
    <w:rsid w:val="009374EA"/>
    <w:rsid w:val="009400BF"/>
    <w:rsid w:val="00940250"/>
    <w:rsid w:val="0094075F"/>
    <w:rsid w:val="0094112C"/>
    <w:rsid w:val="00941500"/>
    <w:rsid w:val="00941A0A"/>
    <w:rsid w:val="00941A77"/>
    <w:rsid w:val="00941D79"/>
    <w:rsid w:val="00941F05"/>
    <w:rsid w:val="0094222E"/>
    <w:rsid w:val="0094235E"/>
    <w:rsid w:val="00942465"/>
    <w:rsid w:val="009426DA"/>
    <w:rsid w:val="00943703"/>
    <w:rsid w:val="00943718"/>
    <w:rsid w:val="00943E78"/>
    <w:rsid w:val="00944223"/>
    <w:rsid w:val="0094513F"/>
    <w:rsid w:val="0094523E"/>
    <w:rsid w:val="009459BC"/>
    <w:rsid w:val="00945E66"/>
    <w:rsid w:val="00945E82"/>
    <w:rsid w:val="00946C08"/>
    <w:rsid w:val="00946D1A"/>
    <w:rsid w:val="00946FA0"/>
    <w:rsid w:val="00947026"/>
    <w:rsid w:val="009474CF"/>
    <w:rsid w:val="009479C6"/>
    <w:rsid w:val="00947C42"/>
    <w:rsid w:val="009503AB"/>
    <w:rsid w:val="0095054B"/>
    <w:rsid w:val="00950797"/>
    <w:rsid w:val="00950B0D"/>
    <w:rsid w:val="00950C7C"/>
    <w:rsid w:val="009517F7"/>
    <w:rsid w:val="00951A68"/>
    <w:rsid w:val="00951AA8"/>
    <w:rsid w:val="00951D3C"/>
    <w:rsid w:val="00951DE8"/>
    <w:rsid w:val="00951FF5"/>
    <w:rsid w:val="00952395"/>
    <w:rsid w:val="00952687"/>
    <w:rsid w:val="00952A64"/>
    <w:rsid w:val="00952CAE"/>
    <w:rsid w:val="00952F27"/>
    <w:rsid w:val="00953149"/>
    <w:rsid w:val="009535C9"/>
    <w:rsid w:val="00953B82"/>
    <w:rsid w:val="009542FE"/>
    <w:rsid w:val="0095462A"/>
    <w:rsid w:val="009547E7"/>
    <w:rsid w:val="009548D4"/>
    <w:rsid w:val="00954A9C"/>
    <w:rsid w:val="00954DAB"/>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2F5C"/>
    <w:rsid w:val="00963514"/>
    <w:rsid w:val="00963721"/>
    <w:rsid w:val="009638AF"/>
    <w:rsid w:val="00963AC4"/>
    <w:rsid w:val="00963B77"/>
    <w:rsid w:val="00963FBC"/>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9AA"/>
    <w:rsid w:val="00977B87"/>
    <w:rsid w:val="00977C71"/>
    <w:rsid w:val="00977C87"/>
    <w:rsid w:val="00977CD4"/>
    <w:rsid w:val="00977EFA"/>
    <w:rsid w:val="009807B3"/>
    <w:rsid w:val="0098096F"/>
    <w:rsid w:val="00980EE8"/>
    <w:rsid w:val="00980F52"/>
    <w:rsid w:val="009810D0"/>
    <w:rsid w:val="0098128F"/>
    <w:rsid w:val="009815E9"/>
    <w:rsid w:val="0098180D"/>
    <w:rsid w:val="009822C9"/>
    <w:rsid w:val="00982472"/>
    <w:rsid w:val="00982765"/>
    <w:rsid w:val="00982E28"/>
    <w:rsid w:val="00982E31"/>
    <w:rsid w:val="00983336"/>
    <w:rsid w:val="009833AE"/>
    <w:rsid w:val="009839C7"/>
    <w:rsid w:val="00983AD4"/>
    <w:rsid w:val="009840C5"/>
    <w:rsid w:val="00984967"/>
    <w:rsid w:val="00984EE4"/>
    <w:rsid w:val="00984F4C"/>
    <w:rsid w:val="00985153"/>
    <w:rsid w:val="009852EE"/>
    <w:rsid w:val="0098532E"/>
    <w:rsid w:val="00985695"/>
    <w:rsid w:val="00985DB5"/>
    <w:rsid w:val="00986396"/>
    <w:rsid w:val="009864CB"/>
    <w:rsid w:val="0098657C"/>
    <w:rsid w:val="0098662C"/>
    <w:rsid w:val="00986843"/>
    <w:rsid w:val="00986955"/>
    <w:rsid w:val="00986C28"/>
    <w:rsid w:val="00986C71"/>
    <w:rsid w:val="00986DB0"/>
    <w:rsid w:val="00987130"/>
    <w:rsid w:val="00987182"/>
    <w:rsid w:val="00987336"/>
    <w:rsid w:val="00987544"/>
    <w:rsid w:val="009877F3"/>
    <w:rsid w:val="009879F1"/>
    <w:rsid w:val="00987EA6"/>
    <w:rsid w:val="00990271"/>
    <w:rsid w:val="009902AD"/>
    <w:rsid w:val="00990401"/>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517C"/>
    <w:rsid w:val="0099538B"/>
    <w:rsid w:val="009953C9"/>
    <w:rsid w:val="00995E7E"/>
    <w:rsid w:val="00996064"/>
    <w:rsid w:val="00996380"/>
    <w:rsid w:val="00996C42"/>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3F6D"/>
    <w:rsid w:val="009A4113"/>
    <w:rsid w:val="009A4A9D"/>
    <w:rsid w:val="009A4AD6"/>
    <w:rsid w:val="009A4BDD"/>
    <w:rsid w:val="009A4CCE"/>
    <w:rsid w:val="009A4F0C"/>
    <w:rsid w:val="009A4F31"/>
    <w:rsid w:val="009A5518"/>
    <w:rsid w:val="009A6AF8"/>
    <w:rsid w:val="009A6ED3"/>
    <w:rsid w:val="009A742C"/>
    <w:rsid w:val="009A7503"/>
    <w:rsid w:val="009A7EA3"/>
    <w:rsid w:val="009B0103"/>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C7F"/>
    <w:rsid w:val="009B4095"/>
    <w:rsid w:val="009B4131"/>
    <w:rsid w:val="009B4178"/>
    <w:rsid w:val="009B4EDC"/>
    <w:rsid w:val="009B509E"/>
    <w:rsid w:val="009B50F6"/>
    <w:rsid w:val="009B5422"/>
    <w:rsid w:val="009B597C"/>
    <w:rsid w:val="009B5BCE"/>
    <w:rsid w:val="009B658F"/>
    <w:rsid w:val="009B65E6"/>
    <w:rsid w:val="009B664C"/>
    <w:rsid w:val="009B6E8A"/>
    <w:rsid w:val="009B7106"/>
    <w:rsid w:val="009B7677"/>
    <w:rsid w:val="009B791D"/>
    <w:rsid w:val="009C07EF"/>
    <w:rsid w:val="009C084A"/>
    <w:rsid w:val="009C0F95"/>
    <w:rsid w:val="009C13EB"/>
    <w:rsid w:val="009C1860"/>
    <w:rsid w:val="009C1CAA"/>
    <w:rsid w:val="009C1D0D"/>
    <w:rsid w:val="009C1F83"/>
    <w:rsid w:val="009C2DC4"/>
    <w:rsid w:val="009C3641"/>
    <w:rsid w:val="009C3AD9"/>
    <w:rsid w:val="009C3B4D"/>
    <w:rsid w:val="009C3EEC"/>
    <w:rsid w:val="009C3F15"/>
    <w:rsid w:val="009C40D4"/>
    <w:rsid w:val="009C46F3"/>
    <w:rsid w:val="009C53DA"/>
    <w:rsid w:val="009C5B0B"/>
    <w:rsid w:val="009C640C"/>
    <w:rsid w:val="009C661E"/>
    <w:rsid w:val="009C6698"/>
    <w:rsid w:val="009C66CB"/>
    <w:rsid w:val="009C6A73"/>
    <w:rsid w:val="009C71C1"/>
    <w:rsid w:val="009C756F"/>
    <w:rsid w:val="009C76DA"/>
    <w:rsid w:val="009C7ACD"/>
    <w:rsid w:val="009C7CE9"/>
    <w:rsid w:val="009C7FE2"/>
    <w:rsid w:val="009D0A80"/>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87C"/>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C79"/>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E7E63"/>
    <w:rsid w:val="009F0517"/>
    <w:rsid w:val="009F0AFD"/>
    <w:rsid w:val="009F0DD0"/>
    <w:rsid w:val="009F0EBF"/>
    <w:rsid w:val="009F0FA1"/>
    <w:rsid w:val="009F107A"/>
    <w:rsid w:val="009F12BB"/>
    <w:rsid w:val="009F16B3"/>
    <w:rsid w:val="009F1914"/>
    <w:rsid w:val="009F1AB2"/>
    <w:rsid w:val="009F1C03"/>
    <w:rsid w:val="009F2250"/>
    <w:rsid w:val="009F241C"/>
    <w:rsid w:val="009F2AB3"/>
    <w:rsid w:val="009F2CAB"/>
    <w:rsid w:val="009F2D7D"/>
    <w:rsid w:val="009F3EC2"/>
    <w:rsid w:val="009F47C5"/>
    <w:rsid w:val="009F484A"/>
    <w:rsid w:val="009F4AF3"/>
    <w:rsid w:val="009F4CE0"/>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353"/>
    <w:rsid w:val="00A015BD"/>
    <w:rsid w:val="00A01711"/>
    <w:rsid w:val="00A0186A"/>
    <w:rsid w:val="00A01E4C"/>
    <w:rsid w:val="00A021CF"/>
    <w:rsid w:val="00A025E2"/>
    <w:rsid w:val="00A029E8"/>
    <w:rsid w:val="00A02AAB"/>
    <w:rsid w:val="00A02BB2"/>
    <w:rsid w:val="00A02CB2"/>
    <w:rsid w:val="00A02EE9"/>
    <w:rsid w:val="00A03068"/>
    <w:rsid w:val="00A03155"/>
    <w:rsid w:val="00A032E8"/>
    <w:rsid w:val="00A03A40"/>
    <w:rsid w:val="00A03ABE"/>
    <w:rsid w:val="00A03C3A"/>
    <w:rsid w:val="00A04585"/>
    <w:rsid w:val="00A04C2C"/>
    <w:rsid w:val="00A04FF6"/>
    <w:rsid w:val="00A05041"/>
    <w:rsid w:val="00A05113"/>
    <w:rsid w:val="00A055A4"/>
    <w:rsid w:val="00A05610"/>
    <w:rsid w:val="00A0571B"/>
    <w:rsid w:val="00A05A8C"/>
    <w:rsid w:val="00A060F6"/>
    <w:rsid w:val="00A06855"/>
    <w:rsid w:val="00A06E26"/>
    <w:rsid w:val="00A06F6D"/>
    <w:rsid w:val="00A070AD"/>
    <w:rsid w:val="00A071FE"/>
    <w:rsid w:val="00A072F5"/>
    <w:rsid w:val="00A07330"/>
    <w:rsid w:val="00A10544"/>
    <w:rsid w:val="00A10C9C"/>
    <w:rsid w:val="00A10CF3"/>
    <w:rsid w:val="00A1120C"/>
    <w:rsid w:val="00A113AB"/>
    <w:rsid w:val="00A113B1"/>
    <w:rsid w:val="00A11471"/>
    <w:rsid w:val="00A116E4"/>
    <w:rsid w:val="00A11706"/>
    <w:rsid w:val="00A11DA7"/>
    <w:rsid w:val="00A11E00"/>
    <w:rsid w:val="00A11EB6"/>
    <w:rsid w:val="00A11F54"/>
    <w:rsid w:val="00A12105"/>
    <w:rsid w:val="00A126C0"/>
    <w:rsid w:val="00A12B60"/>
    <w:rsid w:val="00A12D4F"/>
    <w:rsid w:val="00A131D7"/>
    <w:rsid w:val="00A133EA"/>
    <w:rsid w:val="00A13624"/>
    <w:rsid w:val="00A137CF"/>
    <w:rsid w:val="00A14059"/>
    <w:rsid w:val="00A14113"/>
    <w:rsid w:val="00A14700"/>
    <w:rsid w:val="00A1570C"/>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2C7C"/>
    <w:rsid w:val="00A23003"/>
    <w:rsid w:val="00A2315B"/>
    <w:rsid w:val="00A2375F"/>
    <w:rsid w:val="00A23FA2"/>
    <w:rsid w:val="00A242C4"/>
    <w:rsid w:val="00A24AC8"/>
    <w:rsid w:val="00A251BB"/>
    <w:rsid w:val="00A256C1"/>
    <w:rsid w:val="00A25FB8"/>
    <w:rsid w:val="00A260E5"/>
    <w:rsid w:val="00A269AA"/>
    <w:rsid w:val="00A26AF3"/>
    <w:rsid w:val="00A26E67"/>
    <w:rsid w:val="00A270BA"/>
    <w:rsid w:val="00A27A7F"/>
    <w:rsid w:val="00A30020"/>
    <w:rsid w:val="00A301C3"/>
    <w:rsid w:val="00A30330"/>
    <w:rsid w:val="00A30789"/>
    <w:rsid w:val="00A310C7"/>
    <w:rsid w:val="00A312C3"/>
    <w:rsid w:val="00A31414"/>
    <w:rsid w:val="00A314FD"/>
    <w:rsid w:val="00A3155B"/>
    <w:rsid w:val="00A317F0"/>
    <w:rsid w:val="00A319C2"/>
    <w:rsid w:val="00A32110"/>
    <w:rsid w:val="00A323DC"/>
    <w:rsid w:val="00A3243F"/>
    <w:rsid w:val="00A32798"/>
    <w:rsid w:val="00A32B5B"/>
    <w:rsid w:val="00A32BE7"/>
    <w:rsid w:val="00A32CA3"/>
    <w:rsid w:val="00A32E21"/>
    <w:rsid w:val="00A32FFC"/>
    <w:rsid w:val="00A33134"/>
    <w:rsid w:val="00A3327C"/>
    <w:rsid w:val="00A336CB"/>
    <w:rsid w:val="00A34021"/>
    <w:rsid w:val="00A34105"/>
    <w:rsid w:val="00A342A3"/>
    <w:rsid w:val="00A346F8"/>
    <w:rsid w:val="00A356A2"/>
    <w:rsid w:val="00A357A9"/>
    <w:rsid w:val="00A35B77"/>
    <w:rsid w:val="00A35BED"/>
    <w:rsid w:val="00A35FFC"/>
    <w:rsid w:val="00A368EB"/>
    <w:rsid w:val="00A36A9F"/>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4EE0"/>
    <w:rsid w:val="00A45BD1"/>
    <w:rsid w:val="00A45E86"/>
    <w:rsid w:val="00A46A43"/>
    <w:rsid w:val="00A46EA6"/>
    <w:rsid w:val="00A4748C"/>
    <w:rsid w:val="00A4763C"/>
    <w:rsid w:val="00A47ABA"/>
    <w:rsid w:val="00A47C82"/>
    <w:rsid w:val="00A47F02"/>
    <w:rsid w:val="00A506C2"/>
    <w:rsid w:val="00A511C3"/>
    <w:rsid w:val="00A51291"/>
    <w:rsid w:val="00A515BA"/>
    <w:rsid w:val="00A515CE"/>
    <w:rsid w:val="00A517B0"/>
    <w:rsid w:val="00A51CD6"/>
    <w:rsid w:val="00A525BC"/>
    <w:rsid w:val="00A52608"/>
    <w:rsid w:val="00A526F8"/>
    <w:rsid w:val="00A527C6"/>
    <w:rsid w:val="00A53241"/>
    <w:rsid w:val="00A53744"/>
    <w:rsid w:val="00A53823"/>
    <w:rsid w:val="00A53F75"/>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0C9"/>
    <w:rsid w:val="00A57243"/>
    <w:rsid w:val="00A57748"/>
    <w:rsid w:val="00A578EB"/>
    <w:rsid w:val="00A57BE1"/>
    <w:rsid w:val="00A57C30"/>
    <w:rsid w:val="00A57E73"/>
    <w:rsid w:val="00A57F55"/>
    <w:rsid w:val="00A60590"/>
    <w:rsid w:val="00A60712"/>
    <w:rsid w:val="00A60C1B"/>
    <w:rsid w:val="00A60E95"/>
    <w:rsid w:val="00A62136"/>
    <w:rsid w:val="00A62AB0"/>
    <w:rsid w:val="00A62E8C"/>
    <w:rsid w:val="00A63087"/>
    <w:rsid w:val="00A6377F"/>
    <w:rsid w:val="00A63968"/>
    <w:rsid w:val="00A63BAD"/>
    <w:rsid w:val="00A6430B"/>
    <w:rsid w:val="00A64CF7"/>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2DE"/>
    <w:rsid w:val="00A8274F"/>
    <w:rsid w:val="00A82B35"/>
    <w:rsid w:val="00A82C21"/>
    <w:rsid w:val="00A82D1A"/>
    <w:rsid w:val="00A83076"/>
    <w:rsid w:val="00A83268"/>
    <w:rsid w:val="00A83A9A"/>
    <w:rsid w:val="00A83D29"/>
    <w:rsid w:val="00A83FF6"/>
    <w:rsid w:val="00A83FF7"/>
    <w:rsid w:val="00A84115"/>
    <w:rsid w:val="00A841DD"/>
    <w:rsid w:val="00A84226"/>
    <w:rsid w:val="00A84477"/>
    <w:rsid w:val="00A84636"/>
    <w:rsid w:val="00A849EF"/>
    <w:rsid w:val="00A84B91"/>
    <w:rsid w:val="00A84C94"/>
    <w:rsid w:val="00A84D05"/>
    <w:rsid w:val="00A85FBA"/>
    <w:rsid w:val="00A8615B"/>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954"/>
    <w:rsid w:val="00A91CED"/>
    <w:rsid w:val="00A9232F"/>
    <w:rsid w:val="00A92387"/>
    <w:rsid w:val="00A9255F"/>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078D"/>
    <w:rsid w:val="00AA0A8B"/>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02"/>
    <w:rsid w:val="00AB702B"/>
    <w:rsid w:val="00AB754A"/>
    <w:rsid w:val="00AB78A6"/>
    <w:rsid w:val="00AC0875"/>
    <w:rsid w:val="00AC09EA"/>
    <w:rsid w:val="00AC0B04"/>
    <w:rsid w:val="00AC0BF8"/>
    <w:rsid w:val="00AC0C01"/>
    <w:rsid w:val="00AC0C73"/>
    <w:rsid w:val="00AC0CF1"/>
    <w:rsid w:val="00AC132D"/>
    <w:rsid w:val="00AC15D2"/>
    <w:rsid w:val="00AC174F"/>
    <w:rsid w:val="00AC1A4A"/>
    <w:rsid w:val="00AC2855"/>
    <w:rsid w:val="00AC2A96"/>
    <w:rsid w:val="00AC3360"/>
    <w:rsid w:val="00AC39B3"/>
    <w:rsid w:val="00AC3CF3"/>
    <w:rsid w:val="00AC40D2"/>
    <w:rsid w:val="00AC426C"/>
    <w:rsid w:val="00AC4982"/>
    <w:rsid w:val="00AC4AAF"/>
    <w:rsid w:val="00AC4EEE"/>
    <w:rsid w:val="00AC53D7"/>
    <w:rsid w:val="00AC561B"/>
    <w:rsid w:val="00AC588E"/>
    <w:rsid w:val="00AC5B66"/>
    <w:rsid w:val="00AC5D4F"/>
    <w:rsid w:val="00AC5E14"/>
    <w:rsid w:val="00AC5EC7"/>
    <w:rsid w:val="00AC5FC6"/>
    <w:rsid w:val="00AC5FEA"/>
    <w:rsid w:val="00AC60DB"/>
    <w:rsid w:val="00AC63B3"/>
    <w:rsid w:val="00AC6620"/>
    <w:rsid w:val="00AC6C0B"/>
    <w:rsid w:val="00AC6FF5"/>
    <w:rsid w:val="00AC70F2"/>
    <w:rsid w:val="00AC7764"/>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441"/>
    <w:rsid w:val="00AD3856"/>
    <w:rsid w:val="00AD4275"/>
    <w:rsid w:val="00AD446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0CA"/>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734"/>
    <w:rsid w:val="00AE3944"/>
    <w:rsid w:val="00AE3CE4"/>
    <w:rsid w:val="00AE3CEA"/>
    <w:rsid w:val="00AE4663"/>
    <w:rsid w:val="00AE4918"/>
    <w:rsid w:val="00AE4B67"/>
    <w:rsid w:val="00AE4E88"/>
    <w:rsid w:val="00AE54E9"/>
    <w:rsid w:val="00AE5676"/>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B57"/>
    <w:rsid w:val="00AF2D1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30F"/>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C9E"/>
    <w:rsid w:val="00B00F4D"/>
    <w:rsid w:val="00B00F65"/>
    <w:rsid w:val="00B01026"/>
    <w:rsid w:val="00B01125"/>
    <w:rsid w:val="00B0131A"/>
    <w:rsid w:val="00B0165E"/>
    <w:rsid w:val="00B016B1"/>
    <w:rsid w:val="00B01825"/>
    <w:rsid w:val="00B0183F"/>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4A"/>
    <w:rsid w:val="00B05B92"/>
    <w:rsid w:val="00B0622D"/>
    <w:rsid w:val="00B06A4B"/>
    <w:rsid w:val="00B06B54"/>
    <w:rsid w:val="00B06CEB"/>
    <w:rsid w:val="00B07308"/>
    <w:rsid w:val="00B0733F"/>
    <w:rsid w:val="00B073B6"/>
    <w:rsid w:val="00B07871"/>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DEF"/>
    <w:rsid w:val="00B12F03"/>
    <w:rsid w:val="00B12F58"/>
    <w:rsid w:val="00B1336D"/>
    <w:rsid w:val="00B13539"/>
    <w:rsid w:val="00B13627"/>
    <w:rsid w:val="00B13DC8"/>
    <w:rsid w:val="00B13FA9"/>
    <w:rsid w:val="00B147E2"/>
    <w:rsid w:val="00B149AD"/>
    <w:rsid w:val="00B14F8F"/>
    <w:rsid w:val="00B1545A"/>
    <w:rsid w:val="00B15656"/>
    <w:rsid w:val="00B15737"/>
    <w:rsid w:val="00B15EF9"/>
    <w:rsid w:val="00B16368"/>
    <w:rsid w:val="00B164DE"/>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2FAD"/>
    <w:rsid w:val="00B235F3"/>
    <w:rsid w:val="00B236CA"/>
    <w:rsid w:val="00B23715"/>
    <w:rsid w:val="00B238B4"/>
    <w:rsid w:val="00B239AC"/>
    <w:rsid w:val="00B239E0"/>
    <w:rsid w:val="00B23ACF"/>
    <w:rsid w:val="00B23BD9"/>
    <w:rsid w:val="00B23CC2"/>
    <w:rsid w:val="00B23D39"/>
    <w:rsid w:val="00B23FE4"/>
    <w:rsid w:val="00B2428B"/>
    <w:rsid w:val="00B243E9"/>
    <w:rsid w:val="00B24AB2"/>
    <w:rsid w:val="00B24D26"/>
    <w:rsid w:val="00B24D2C"/>
    <w:rsid w:val="00B25285"/>
    <w:rsid w:val="00B257EB"/>
    <w:rsid w:val="00B26092"/>
    <w:rsid w:val="00B260FA"/>
    <w:rsid w:val="00B2613A"/>
    <w:rsid w:val="00B2639E"/>
    <w:rsid w:val="00B26684"/>
    <w:rsid w:val="00B26956"/>
    <w:rsid w:val="00B26B51"/>
    <w:rsid w:val="00B26E34"/>
    <w:rsid w:val="00B26FCE"/>
    <w:rsid w:val="00B27094"/>
    <w:rsid w:val="00B27495"/>
    <w:rsid w:val="00B274E7"/>
    <w:rsid w:val="00B27502"/>
    <w:rsid w:val="00B27980"/>
    <w:rsid w:val="00B27E03"/>
    <w:rsid w:val="00B30336"/>
    <w:rsid w:val="00B309E2"/>
    <w:rsid w:val="00B31142"/>
    <w:rsid w:val="00B3196A"/>
    <w:rsid w:val="00B31BB2"/>
    <w:rsid w:val="00B32023"/>
    <w:rsid w:val="00B32071"/>
    <w:rsid w:val="00B32220"/>
    <w:rsid w:val="00B324BC"/>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37A50"/>
    <w:rsid w:val="00B402EE"/>
    <w:rsid w:val="00B404D4"/>
    <w:rsid w:val="00B40990"/>
    <w:rsid w:val="00B40A28"/>
    <w:rsid w:val="00B40C12"/>
    <w:rsid w:val="00B40C30"/>
    <w:rsid w:val="00B40CC0"/>
    <w:rsid w:val="00B40CDE"/>
    <w:rsid w:val="00B41378"/>
    <w:rsid w:val="00B418B1"/>
    <w:rsid w:val="00B41E7F"/>
    <w:rsid w:val="00B4204E"/>
    <w:rsid w:val="00B42096"/>
    <w:rsid w:val="00B42199"/>
    <w:rsid w:val="00B42549"/>
    <w:rsid w:val="00B42A8C"/>
    <w:rsid w:val="00B42D7B"/>
    <w:rsid w:val="00B42ED4"/>
    <w:rsid w:val="00B434DF"/>
    <w:rsid w:val="00B43EE9"/>
    <w:rsid w:val="00B442F7"/>
    <w:rsid w:val="00B44303"/>
    <w:rsid w:val="00B44A5B"/>
    <w:rsid w:val="00B452E7"/>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1216"/>
    <w:rsid w:val="00B518C7"/>
    <w:rsid w:val="00B51926"/>
    <w:rsid w:val="00B51A9B"/>
    <w:rsid w:val="00B52642"/>
    <w:rsid w:val="00B52659"/>
    <w:rsid w:val="00B52883"/>
    <w:rsid w:val="00B53053"/>
    <w:rsid w:val="00B5317D"/>
    <w:rsid w:val="00B533BE"/>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53A7"/>
    <w:rsid w:val="00B554F8"/>
    <w:rsid w:val="00B555A6"/>
    <w:rsid w:val="00B55971"/>
    <w:rsid w:val="00B55981"/>
    <w:rsid w:val="00B55B47"/>
    <w:rsid w:val="00B55B55"/>
    <w:rsid w:val="00B55D8B"/>
    <w:rsid w:val="00B55DA5"/>
    <w:rsid w:val="00B5606E"/>
    <w:rsid w:val="00B56459"/>
    <w:rsid w:val="00B566DB"/>
    <w:rsid w:val="00B56B7D"/>
    <w:rsid w:val="00B57490"/>
    <w:rsid w:val="00B578EE"/>
    <w:rsid w:val="00B57CB2"/>
    <w:rsid w:val="00B57D15"/>
    <w:rsid w:val="00B60265"/>
    <w:rsid w:val="00B60306"/>
    <w:rsid w:val="00B6050D"/>
    <w:rsid w:val="00B60BB2"/>
    <w:rsid w:val="00B6110D"/>
    <w:rsid w:val="00B6142D"/>
    <w:rsid w:val="00B6169F"/>
    <w:rsid w:val="00B61A0D"/>
    <w:rsid w:val="00B61E3D"/>
    <w:rsid w:val="00B627C2"/>
    <w:rsid w:val="00B628B9"/>
    <w:rsid w:val="00B631A2"/>
    <w:rsid w:val="00B632A4"/>
    <w:rsid w:val="00B633DF"/>
    <w:rsid w:val="00B6362B"/>
    <w:rsid w:val="00B63B3A"/>
    <w:rsid w:val="00B63C79"/>
    <w:rsid w:val="00B63D19"/>
    <w:rsid w:val="00B63E0F"/>
    <w:rsid w:val="00B63FD7"/>
    <w:rsid w:val="00B640BB"/>
    <w:rsid w:val="00B64130"/>
    <w:rsid w:val="00B643C1"/>
    <w:rsid w:val="00B645B5"/>
    <w:rsid w:val="00B64808"/>
    <w:rsid w:val="00B64B1E"/>
    <w:rsid w:val="00B64B4A"/>
    <w:rsid w:val="00B64B4C"/>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8F5"/>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EF3"/>
    <w:rsid w:val="00B83F87"/>
    <w:rsid w:val="00B83FB3"/>
    <w:rsid w:val="00B84849"/>
    <w:rsid w:val="00B84F5C"/>
    <w:rsid w:val="00B84F61"/>
    <w:rsid w:val="00B85170"/>
    <w:rsid w:val="00B8523D"/>
    <w:rsid w:val="00B8551A"/>
    <w:rsid w:val="00B85571"/>
    <w:rsid w:val="00B85765"/>
    <w:rsid w:val="00B857A6"/>
    <w:rsid w:val="00B85EB6"/>
    <w:rsid w:val="00B85F5D"/>
    <w:rsid w:val="00B86166"/>
    <w:rsid w:val="00B869C9"/>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5E97"/>
    <w:rsid w:val="00B9601E"/>
    <w:rsid w:val="00B967AD"/>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00"/>
    <w:rsid w:val="00BA571E"/>
    <w:rsid w:val="00BA5881"/>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87D"/>
    <w:rsid w:val="00BB294F"/>
    <w:rsid w:val="00BB2DC9"/>
    <w:rsid w:val="00BB31C6"/>
    <w:rsid w:val="00BB36B2"/>
    <w:rsid w:val="00BB39BD"/>
    <w:rsid w:val="00BB3BA0"/>
    <w:rsid w:val="00BB3E16"/>
    <w:rsid w:val="00BB41AF"/>
    <w:rsid w:val="00BB44E9"/>
    <w:rsid w:val="00BB46C5"/>
    <w:rsid w:val="00BB483E"/>
    <w:rsid w:val="00BB4E1C"/>
    <w:rsid w:val="00BB5082"/>
    <w:rsid w:val="00BB56F2"/>
    <w:rsid w:val="00BB57C7"/>
    <w:rsid w:val="00BB592E"/>
    <w:rsid w:val="00BB5C04"/>
    <w:rsid w:val="00BB5E0C"/>
    <w:rsid w:val="00BB6365"/>
    <w:rsid w:val="00BB699D"/>
    <w:rsid w:val="00BB6E1F"/>
    <w:rsid w:val="00BB749B"/>
    <w:rsid w:val="00BB77F6"/>
    <w:rsid w:val="00BB7C77"/>
    <w:rsid w:val="00BB7FD5"/>
    <w:rsid w:val="00BC0186"/>
    <w:rsid w:val="00BC02C1"/>
    <w:rsid w:val="00BC0E05"/>
    <w:rsid w:val="00BC13CC"/>
    <w:rsid w:val="00BC1675"/>
    <w:rsid w:val="00BC2085"/>
    <w:rsid w:val="00BC23BD"/>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0ADE"/>
    <w:rsid w:val="00BD0F5A"/>
    <w:rsid w:val="00BD14A4"/>
    <w:rsid w:val="00BD1622"/>
    <w:rsid w:val="00BD1746"/>
    <w:rsid w:val="00BD1955"/>
    <w:rsid w:val="00BD19B2"/>
    <w:rsid w:val="00BD1A2B"/>
    <w:rsid w:val="00BD1FE3"/>
    <w:rsid w:val="00BD2625"/>
    <w:rsid w:val="00BD2903"/>
    <w:rsid w:val="00BD29C9"/>
    <w:rsid w:val="00BD355F"/>
    <w:rsid w:val="00BD3AE5"/>
    <w:rsid w:val="00BD3B41"/>
    <w:rsid w:val="00BD3F08"/>
    <w:rsid w:val="00BD4717"/>
    <w:rsid w:val="00BD5484"/>
    <w:rsid w:val="00BD55B0"/>
    <w:rsid w:val="00BD58FC"/>
    <w:rsid w:val="00BD5D40"/>
    <w:rsid w:val="00BD5E37"/>
    <w:rsid w:val="00BD603F"/>
    <w:rsid w:val="00BD65F2"/>
    <w:rsid w:val="00BD675F"/>
    <w:rsid w:val="00BD6931"/>
    <w:rsid w:val="00BD6FC5"/>
    <w:rsid w:val="00BD73F4"/>
    <w:rsid w:val="00BD7D25"/>
    <w:rsid w:val="00BE0132"/>
    <w:rsid w:val="00BE0158"/>
    <w:rsid w:val="00BE06A7"/>
    <w:rsid w:val="00BE0843"/>
    <w:rsid w:val="00BE09B6"/>
    <w:rsid w:val="00BE0AD6"/>
    <w:rsid w:val="00BE160F"/>
    <w:rsid w:val="00BE1639"/>
    <w:rsid w:val="00BE1758"/>
    <w:rsid w:val="00BE1776"/>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3E"/>
    <w:rsid w:val="00BE616F"/>
    <w:rsid w:val="00BE619B"/>
    <w:rsid w:val="00BE623C"/>
    <w:rsid w:val="00BE6403"/>
    <w:rsid w:val="00BE6452"/>
    <w:rsid w:val="00BE7B06"/>
    <w:rsid w:val="00BE7BF8"/>
    <w:rsid w:val="00BF086D"/>
    <w:rsid w:val="00BF09BF"/>
    <w:rsid w:val="00BF0A18"/>
    <w:rsid w:val="00BF0EC6"/>
    <w:rsid w:val="00BF1791"/>
    <w:rsid w:val="00BF1EC9"/>
    <w:rsid w:val="00BF215E"/>
    <w:rsid w:val="00BF2489"/>
    <w:rsid w:val="00BF25F7"/>
    <w:rsid w:val="00BF289E"/>
    <w:rsid w:val="00BF28FD"/>
    <w:rsid w:val="00BF3552"/>
    <w:rsid w:val="00BF3792"/>
    <w:rsid w:val="00BF3BD0"/>
    <w:rsid w:val="00BF3D30"/>
    <w:rsid w:val="00BF3E98"/>
    <w:rsid w:val="00BF4160"/>
    <w:rsid w:val="00BF4223"/>
    <w:rsid w:val="00BF42B1"/>
    <w:rsid w:val="00BF4332"/>
    <w:rsid w:val="00BF4B63"/>
    <w:rsid w:val="00BF4D16"/>
    <w:rsid w:val="00BF5F51"/>
    <w:rsid w:val="00BF6211"/>
    <w:rsid w:val="00BF62B1"/>
    <w:rsid w:val="00BF6456"/>
    <w:rsid w:val="00BF66F1"/>
    <w:rsid w:val="00BF6983"/>
    <w:rsid w:val="00BF6EEC"/>
    <w:rsid w:val="00BF70B1"/>
    <w:rsid w:val="00BF7590"/>
    <w:rsid w:val="00BF7609"/>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4CC"/>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6AD"/>
    <w:rsid w:val="00C10864"/>
    <w:rsid w:val="00C10EA2"/>
    <w:rsid w:val="00C11508"/>
    <w:rsid w:val="00C115F5"/>
    <w:rsid w:val="00C1229B"/>
    <w:rsid w:val="00C12323"/>
    <w:rsid w:val="00C12476"/>
    <w:rsid w:val="00C12792"/>
    <w:rsid w:val="00C129B5"/>
    <w:rsid w:val="00C12EA1"/>
    <w:rsid w:val="00C1339E"/>
    <w:rsid w:val="00C133C2"/>
    <w:rsid w:val="00C13573"/>
    <w:rsid w:val="00C135E6"/>
    <w:rsid w:val="00C138DD"/>
    <w:rsid w:val="00C13E70"/>
    <w:rsid w:val="00C1499E"/>
    <w:rsid w:val="00C14A69"/>
    <w:rsid w:val="00C14DF9"/>
    <w:rsid w:val="00C14E6F"/>
    <w:rsid w:val="00C14EA8"/>
    <w:rsid w:val="00C14F99"/>
    <w:rsid w:val="00C1542D"/>
    <w:rsid w:val="00C156BC"/>
    <w:rsid w:val="00C159C9"/>
    <w:rsid w:val="00C15D99"/>
    <w:rsid w:val="00C15E52"/>
    <w:rsid w:val="00C16940"/>
    <w:rsid w:val="00C16BF3"/>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26A1"/>
    <w:rsid w:val="00C22E46"/>
    <w:rsid w:val="00C22F16"/>
    <w:rsid w:val="00C232E1"/>
    <w:rsid w:val="00C2345E"/>
    <w:rsid w:val="00C234AF"/>
    <w:rsid w:val="00C2371B"/>
    <w:rsid w:val="00C23D99"/>
    <w:rsid w:val="00C2454E"/>
    <w:rsid w:val="00C2494B"/>
    <w:rsid w:val="00C25818"/>
    <w:rsid w:val="00C259A5"/>
    <w:rsid w:val="00C259CB"/>
    <w:rsid w:val="00C25A35"/>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A4E"/>
    <w:rsid w:val="00C32C4B"/>
    <w:rsid w:val="00C33599"/>
    <w:rsid w:val="00C3381A"/>
    <w:rsid w:val="00C33ACE"/>
    <w:rsid w:val="00C343BB"/>
    <w:rsid w:val="00C347C2"/>
    <w:rsid w:val="00C347D0"/>
    <w:rsid w:val="00C348F7"/>
    <w:rsid w:val="00C34A2E"/>
    <w:rsid w:val="00C34A6E"/>
    <w:rsid w:val="00C34A7E"/>
    <w:rsid w:val="00C3504E"/>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3ED9"/>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302"/>
    <w:rsid w:val="00C513A7"/>
    <w:rsid w:val="00C51A0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69"/>
    <w:rsid w:val="00C5569D"/>
    <w:rsid w:val="00C56213"/>
    <w:rsid w:val="00C56704"/>
    <w:rsid w:val="00C568BC"/>
    <w:rsid w:val="00C5695A"/>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4AA"/>
    <w:rsid w:val="00C617AF"/>
    <w:rsid w:val="00C617E0"/>
    <w:rsid w:val="00C6181A"/>
    <w:rsid w:val="00C61B4A"/>
    <w:rsid w:val="00C61F13"/>
    <w:rsid w:val="00C621F0"/>
    <w:rsid w:val="00C62377"/>
    <w:rsid w:val="00C62A1D"/>
    <w:rsid w:val="00C62F8D"/>
    <w:rsid w:val="00C63949"/>
    <w:rsid w:val="00C63AA1"/>
    <w:rsid w:val="00C63B98"/>
    <w:rsid w:val="00C63CD7"/>
    <w:rsid w:val="00C63D16"/>
    <w:rsid w:val="00C64233"/>
    <w:rsid w:val="00C6428D"/>
    <w:rsid w:val="00C64BDC"/>
    <w:rsid w:val="00C64F08"/>
    <w:rsid w:val="00C662CD"/>
    <w:rsid w:val="00C664ED"/>
    <w:rsid w:val="00C66EC2"/>
    <w:rsid w:val="00C66FF4"/>
    <w:rsid w:val="00C6743C"/>
    <w:rsid w:val="00C67A89"/>
    <w:rsid w:val="00C67C6B"/>
    <w:rsid w:val="00C70491"/>
    <w:rsid w:val="00C70CC5"/>
    <w:rsid w:val="00C710D3"/>
    <w:rsid w:val="00C715AB"/>
    <w:rsid w:val="00C717F3"/>
    <w:rsid w:val="00C719D7"/>
    <w:rsid w:val="00C72331"/>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3B5"/>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69C8"/>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239"/>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0E7C"/>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A7E"/>
    <w:rsid w:val="00CA3B9E"/>
    <w:rsid w:val="00CA42F1"/>
    <w:rsid w:val="00CA4421"/>
    <w:rsid w:val="00CA4DE1"/>
    <w:rsid w:val="00CA54EA"/>
    <w:rsid w:val="00CA592E"/>
    <w:rsid w:val="00CA594B"/>
    <w:rsid w:val="00CA5E62"/>
    <w:rsid w:val="00CA6513"/>
    <w:rsid w:val="00CA6881"/>
    <w:rsid w:val="00CA6D77"/>
    <w:rsid w:val="00CA75FE"/>
    <w:rsid w:val="00CA770B"/>
    <w:rsid w:val="00CA78F1"/>
    <w:rsid w:val="00CA7ADB"/>
    <w:rsid w:val="00CA7B7C"/>
    <w:rsid w:val="00CA7F75"/>
    <w:rsid w:val="00CB004C"/>
    <w:rsid w:val="00CB0ADE"/>
    <w:rsid w:val="00CB118B"/>
    <w:rsid w:val="00CB173E"/>
    <w:rsid w:val="00CB217B"/>
    <w:rsid w:val="00CB2456"/>
    <w:rsid w:val="00CB27C5"/>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C05"/>
    <w:rsid w:val="00CC1FE5"/>
    <w:rsid w:val="00CC296B"/>
    <w:rsid w:val="00CC340C"/>
    <w:rsid w:val="00CC3AE8"/>
    <w:rsid w:val="00CC3F69"/>
    <w:rsid w:val="00CC4BC6"/>
    <w:rsid w:val="00CC5F75"/>
    <w:rsid w:val="00CC60AB"/>
    <w:rsid w:val="00CC62B7"/>
    <w:rsid w:val="00CC6475"/>
    <w:rsid w:val="00CC656E"/>
    <w:rsid w:val="00CC67BF"/>
    <w:rsid w:val="00CC6B23"/>
    <w:rsid w:val="00CC6D76"/>
    <w:rsid w:val="00CC6E06"/>
    <w:rsid w:val="00CC721B"/>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722"/>
    <w:rsid w:val="00CD58CA"/>
    <w:rsid w:val="00CD66E3"/>
    <w:rsid w:val="00CD6978"/>
    <w:rsid w:val="00CD72A3"/>
    <w:rsid w:val="00CD72B6"/>
    <w:rsid w:val="00CD767E"/>
    <w:rsid w:val="00CD7E11"/>
    <w:rsid w:val="00CE0736"/>
    <w:rsid w:val="00CE0970"/>
    <w:rsid w:val="00CE0E70"/>
    <w:rsid w:val="00CE1A89"/>
    <w:rsid w:val="00CE20D6"/>
    <w:rsid w:val="00CE21FF"/>
    <w:rsid w:val="00CE285F"/>
    <w:rsid w:val="00CE28FC"/>
    <w:rsid w:val="00CE2A3C"/>
    <w:rsid w:val="00CE2FD5"/>
    <w:rsid w:val="00CE3558"/>
    <w:rsid w:val="00CE3BA7"/>
    <w:rsid w:val="00CE413D"/>
    <w:rsid w:val="00CE41D5"/>
    <w:rsid w:val="00CE4611"/>
    <w:rsid w:val="00CE4832"/>
    <w:rsid w:val="00CE4B5F"/>
    <w:rsid w:val="00CE4D0A"/>
    <w:rsid w:val="00CE4FCA"/>
    <w:rsid w:val="00CE5171"/>
    <w:rsid w:val="00CE518D"/>
    <w:rsid w:val="00CE547A"/>
    <w:rsid w:val="00CE5860"/>
    <w:rsid w:val="00CE58F3"/>
    <w:rsid w:val="00CE5CB8"/>
    <w:rsid w:val="00CE5EE8"/>
    <w:rsid w:val="00CE6656"/>
    <w:rsid w:val="00CE696E"/>
    <w:rsid w:val="00CE6CE2"/>
    <w:rsid w:val="00CE755B"/>
    <w:rsid w:val="00CE7573"/>
    <w:rsid w:val="00CE7590"/>
    <w:rsid w:val="00CE7781"/>
    <w:rsid w:val="00CE7A19"/>
    <w:rsid w:val="00CE7B7D"/>
    <w:rsid w:val="00CF0139"/>
    <w:rsid w:val="00CF0A31"/>
    <w:rsid w:val="00CF0ECF"/>
    <w:rsid w:val="00CF0FED"/>
    <w:rsid w:val="00CF1DBA"/>
    <w:rsid w:val="00CF1F4C"/>
    <w:rsid w:val="00CF2068"/>
    <w:rsid w:val="00CF252F"/>
    <w:rsid w:val="00CF30EE"/>
    <w:rsid w:val="00CF4003"/>
    <w:rsid w:val="00CF41BF"/>
    <w:rsid w:val="00CF447E"/>
    <w:rsid w:val="00CF4597"/>
    <w:rsid w:val="00CF473E"/>
    <w:rsid w:val="00CF4AB6"/>
    <w:rsid w:val="00CF569C"/>
    <w:rsid w:val="00CF5C86"/>
    <w:rsid w:val="00CF67B4"/>
    <w:rsid w:val="00CF6BB1"/>
    <w:rsid w:val="00CF7149"/>
    <w:rsid w:val="00CF7321"/>
    <w:rsid w:val="00CF7988"/>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D25"/>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333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22C2"/>
    <w:rsid w:val="00D522D8"/>
    <w:rsid w:val="00D52932"/>
    <w:rsid w:val="00D52C70"/>
    <w:rsid w:val="00D52C9F"/>
    <w:rsid w:val="00D5328B"/>
    <w:rsid w:val="00D533C1"/>
    <w:rsid w:val="00D534A9"/>
    <w:rsid w:val="00D53B0C"/>
    <w:rsid w:val="00D54251"/>
    <w:rsid w:val="00D54961"/>
    <w:rsid w:val="00D54AC9"/>
    <w:rsid w:val="00D54E84"/>
    <w:rsid w:val="00D5594C"/>
    <w:rsid w:val="00D5650B"/>
    <w:rsid w:val="00D56570"/>
    <w:rsid w:val="00D566CD"/>
    <w:rsid w:val="00D56BE2"/>
    <w:rsid w:val="00D56E1B"/>
    <w:rsid w:val="00D56EA7"/>
    <w:rsid w:val="00D56FD0"/>
    <w:rsid w:val="00D57227"/>
    <w:rsid w:val="00D57428"/>
    <w:rsid w:val="00D57B67"/>
    <w:rsid w:val="00D57F64"/>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7C2"/>
    <w:rsid w:val="00D64909"/>
    <w:rsid w:val="00D64916"/>
    <w:rsid w:val="00D64A8B"/>
    <w:rsid w:val="00D654FA"/>
    <w:rsid w:val="00D65D16"/>
    <w:rsid w:val="00D65D4E"/>
    <w:rsid w:val="00D65D55"/>
    <w:rsid w:val="00D65DAB"/>
    <w:rsid w:val="00D6605E"/>
    <w:rsid w:val="00D66B38"/>
    <w:rsid w:val="00D67240"/>
    <w:rsid w:val="00D673D6"/>
    <w:rsid w:val="00D67A3B"/>
    <w:rsid w:val="00D70143"/>
    <w:rsid w:val="00D70C0A"/>
    <w:rsid w:val="00D710A3"/>
    <w:rsid w:val="00D71D51"/>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D75"/>
    <w:rsid w:val="00D73EC1"/>
    <w:rsid w:val="00D74041"/>
    <w:rsid w:val="00D743FB"/>
    <w:rsid w:val="00D7454F"/>
    <w:rsid w:val="00D74B1C"/>
    <w:rsid w:val="00D74F09"/>
    <w:rsid w:val="00D75190"/>
    <w:rsid w:val="00D756F1"/>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2B"/>
    <w:rsid w:val="00D85A52"/>
    <w:rsid w:val="00D85D07"/>
    <w:rsid w:val="00D85ED2"/>
    <w:rsid w:val="00D86124"/>
    <w:rsid w:val="00D862D0"/>
    <w:rsid w:val="00D86E45"/>
    <w:rsid w:val="00D876D1"/>
    <w:rsid w:val="00D87762"/>
    <w:rsid w:val="00D877E5"/>
    <w:rsid w:val="00D8781D"/>
    <w:rsid w:val="00D90084"/>
    <w:rsid w:val="00D908E8"/>
    <w:rsid w:val="00D91627"/>
    <w:rsid w:val="00D91B12"/>
    <w:rsid w:val="00D91B49"/>
    <w:rsid w:val="00D91B5E"/>
    <w:rsid w:val="00D91EAD"/>
    <w:rsid w:val="00D91FC0"/>
    <w:rsid w:val="00D92776"/>
    <w:rsid w:val="00D92964"/>
    <w:rsid w:val="00D92A09"/>
    <w:rsid w:val="00D92B02"/>
    <w:rsid w:val="00D92E44"/>
    <w:rsid w:val="00D92FEA"/>
    <w:rsid w:val="00D9307F"/>
    <w:rsid w:val="00D9338A"/>
    <w:rsid w:val="00D9397B"/>
    <w:rsid w:val="00D93E3E"/>
    <w:rsid w:val="00D944AF"/>
    <w:rsid w:val="00D9558C"/>
    <w:rsid w:val="00D955F0"/>
    <w:rsid w:val="00D95790"/>
    <w:rsid w:val="00D958CE"/>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3FB"/>
    <w:rsid w:val="00DA2899"/>
    <w:rsid w:val="00DA3174"/>
    <w:rsid w:val="00DA326D"/>
    <w:rsid w:val="00DA3308"/>
    <w:rsid w:val="00DA330E"/>
    <w:rsid w:val="00DA339E"/>
    <w:rsid w:val="00DA3663"/>
    <w:rsid w:val="00DA38B8"/>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944"/>
    <w:rsid w:val="00DB2E4E"/>
    <w:rsid w:val="00DB3096"/>
    <w:rsid w:val="00DB337F"/>
    <w:rsid w:val="00DB37B0"/>
    <w:rsid w:val="00DB3A58"/>
    <w:rsid w:val="00DB3AB1"/>
    <w:rsid w:val="00DB3C72"/>
    <w:rsid w:val="00DB3F00"/>
    <w:rsid w:val="00DB41BE"/>
    <w:rsid w:val="00DB45C5"/>
    <w:rsid w:val="00DB48E9"/>
    <w:rsid w:val="00DB4DEA"/>
    <w:rsid w:val="00DB514A"/>
    <w:rsid w:val="00DB5709"/>
    <w:rsid w:val="00DB59F8"/>
    <w:rsid w:val="00DB5BD8"/>
    <w:rsid w:val="00DB5D00"/>
    <w:rsid w:val="00DB5EC9"/>
    <w:rsid w:val="00DB6250"/>
    <w:rsid w:val="00DB6A71"/>
    <w:rsid w:val="00DB6B19"/>
    <w:rsid w:val="00DB6E8B"/>
    <w:rsid w:val="00DB7107"/>
    <w:rsid w:val="00DB75AF"/>
    <w:rsid w:val="00DB7702"/>
    <w:rsid w:val="00DB7BF5"/>
    <w:rsid w:val="00DC046D"/>
    <w:rsid w:val="00DC08A1"/>
    <w:rsid w:val="00DC0BD6"/>
    <w:rsid w:val="00DC0FB0"/>
    <w:rsid w:val="00DC10A8"/>
    <w:rsid w:val="00DC2010"/>
    <w:rsid w:val="00DC21BC"/>
    <w:rsid w:val="00DC246D"/>
    <w:rsid w:val="00DC293E"/>
    <w:rsid w:val="00DC2AE6"/>
    <w:rsid w:val="00DC2FBB"/>
    <w:rsid w:val="00DC315B"/>
    <w:rsid w:val="00DC3823"/>
    <w:rsid w:val="00DC3C9B"/>
    <w:rsid w:val="00DC3CEF"/>
    <w:rsid w:val="00DC41B2"/>
    <w:rsid w:val="00DC44D9"/>
    <w:rsid w:val="00DC45F2"/>
    <w:rsid w:val="00DC4724"/>
    <w:rsid w:val="00DC48B9"/>
    <w:rsid w:val="00DC4A78"/>
    <w:rsid w:val="00DC4D43"/>
    <w:rsid w:val="00DC5081"/>
    <w:rsid w:val="00DC51A4"/>
    <w:rsid w:val="00DC53EC"/>
    <w:rsid w:val="00DC5458"/>
    <w:rsid w:val="00DC678E"/>
    <w:rsid w:val="00DC67E9"/>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29D0"/>
    <w:rsid w:val="00DD3B25"/>
    <w:rsid w:val="00DD3C11"/>
    <w:rsid w:val="00DD4052"/>
    <w:rsid w:val="00DD4229"/>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4F6E"/>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0729"/>
    <w:rsid w:val="00DF14F8"/>
    <w:rsid w:val="00DF1789"/>
    <w:rsid w:val="00DF1B1D"/>
    <w:rsid w:val="00DF1BA6"/>
    <w:rsid w:val="00DF1C6D"/>
    <w:rsid w:val="00DF2434"/>
    <w:rsid w:val="00DF259D"/>
    <w:rsid w:val="00DF25A1"/>
    <w:rsid w:val="00DF260C"/>
    <w:rsid w:val="00DF2651"/>
    <w:rsid w:val="00DF26D3"/>
    <w:rsid w:val="00DF28B5"/>
    <w:rsid w:val="00DF2C5F"/>
    <w:rsid w:val="00DF3710"/>
    <w:rsid w:val="00DF38EF"/>
    <w:rsid w:val="00DF4048"/>
    <w:rsid w:val="00DF4367"/>
    <w:rsid w:val="00DF4765"/>
    <w:rsid w:val="00DF4DEE"/>
    <w:rsid w:val="00DF55BB"/>
    <w:rsid w:val="00DF56B6"/>
    <w:rsid w:val="00DF604C"/>
    <w:rsid w:val="00DF61AE"/>
    <w:rsid w:val="00DF61E4"/>
    <w:rsid w:val="00DF6750"/>
    <w:rsid w:val="00DF7282"/>
    <w:rsid w:val="00DF7392"/>
    <w:rsid w:val="00DF7522"/>
    <w:rsid w:val="00DF754E"/>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48F2"/>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B7"/>
    <w:rsid w:val="00E1190A"/>
    <w:rsid w:val="00E11D2B"/>
    <w:rsid w:val="00E11FF4"/>
    <w:rsid w:val="00E122EE"/>
    <w:rsid w:val="00E1282B"/>
    <w:rsid w:val="00E1286D"/>
    <w:rsid w:val="00E12A50"/>
    <w:rsid w:val="00E12BED"/>
    <w:rsid w:val="00E12DDE"/>
    <w:rsid w:val="00E12DE8"/>
    <w:rsid w:val="00E12DF9"/>
    <w:rsid w:val="00E13185"/>
    <w:rsid w:val="00E13462"/>
    <w:rsid w:val="00E13F49"/>
    <w:rsid w:val="00E14348"/>
    <w:rsid w:val="00E143EC"/>
    <w:rsid w:val="00E14767"/>
    <w:rsid w:val="00E1476C"/>
    <w:rsid w:val="00E14DA4"/>
    <w:rsid w:val="00E15007"/>
    <w:rsid w:val="00E15030"/>
    <w:rsid w:val="00E15718"/>
    <w:rsid w:val="00E15FD9"/>
    <w:rsid w:val="00E1609C"/>
    <w:rsid w:val="00E165E7"/>
    <w:rsid w:val="00E16C80"/>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4F5"/>
    <w:rsid w:val="00E2391D"/>
    <w:rsid w:val="00E23F5C"/>
    <w:rsid w:val="00E243E0"/>
    <w:rsid w:val="00E24473"/>
    <w:rsid w:val="00E24899"/>
    <w:rsid w:val="00E24A0F"/>
    <w:rsid w:val="00E24BF7"/>
    <w:rsid w:val="00E25DB2"/>
    <w:rsid w:val="00E25E2D"/>
    <w:rsid w:val="00E25EAB"/>
    <w:rsid w:val="00E273B4"/>
    <w:rsid w:val="00E276D3"/>
    <w:rsid w:val="00E276E2"/>
    <w:rsid w:val="00E2777B"/>
    <w:rsid w:val="00E302B1"/>
    <w:rsid w:val="00E308A1"/>
    <w:rsid w:val="00E309F9"/>
    <w:rsid w:val="00E30A42"/>
    <w:rsid w:val="00E315A0"/>
    <w:rsid w:val="00E31B21"/>
    <w:rsid w:val="00E31B2F"/>
    <w:rsid w:val="00E31F0F"/>
    <w:rsid w:val="00E322B9"/>
    <w:rsid w:val="00E32643"/>
    <w:rsid w:val="00E3284B"/>
    <w:rsid w:val="00E32CCB"/>
    <w:rsid w:val="00E32F4E"/>
    <w:rsid w:val="00E32F6C"/>
    <w:rsid w:val="00E333DD"/>
    <w:rsid w:val="00E336A8"/>
    <w:rsid w:val="00E338E3"/>
    <w:rsid w:val="00E33AB0"/>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ED"/>
    <w:rsid w:val="00E40080"/>
    <w:rsid w:val="00E40126"/>
    <w:rsid w:val="00E4026A"/>
    <w:rsid w:val="00E4026D"/>
    <w:rsid w:val="00E40723"/>
    <w:rsid w:val="00E40A75"/>
    <w:rsid w:val="00E41842"/>
    <w:rsid w:val="00E4199F"/>
    <w:rsid w:val="00E419E6"/>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5C7"/>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0FE0"/>
    <w:rsid w:val="00E51209"/>
    <w:rsid w:val="00E51243"/>
    <w:rsid w:val="00E516D5"/>
    <w:rsid w:val="00E51714"/>
    <w:rsid w:val="00E518AC"/>
    <w:rsid w:val="00E5197F"/>
    <w:rsid w:val="00E53175"/>
    <w:rsid w:val="00E53AE3"/>
    <w:rsid w:val="00E53AE4"/>
    <w:rsid w:val="00E53C0E"/>
    <w:rsid w:val="00E53F82"/>
    <w:rsid w:val="00E53FE4"/>
    <w:rsid w:val="00E546E1"/>
    <w:rsid w:val="00E54829"/>
    <w:rsid w:val="00E55932"/>
    <w:rsid w:val="00E55C7A"/>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899"/>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3AE6"/>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610"/>
    <w:rsid w:val="00E76872"/>
    <w:rsid w:val="00E76AA4"/>
    <w:rsid w:val="00E76DE0"/>
    <w:rsid w:val="00E7795A"/>
    <w:rsid w:val="00E77B63"/>
    <w:rsid w:val="00E77E45"/>
    <w:rsid w:val="00E77ED9"/>
    <w:rsid w:val="00E77F33"/>
    <w:rsid w:val="00E80012"/>
    <w:rsid w:val="00E80809"/>
    <w:rsid w:val="00E808E9"/>
    <w:rsid w:val="00E80A40"/>
    <w:rsid w:val="00E80AA6"/>
    <w:rsid w:val="00E810E0"/>
    <w:rsid w:val="00E81778"/>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081"/>
    <w:rsid w:val="00E901A3"/>
    <w:rsid w:val="00E9024B"/>
    <w:rsid w:val="00E90A70"/>
    <w:rsid w:val="00E90D0B"/>
    <w:rsid w:val="00E9120E"/>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717"/>
    <w:rsid w:val="00E94F2F"/>
    <w:rsid w:val="00E94F64"/>
    <w:rsid w:val="00E95275"/>
    <w:rsid w:val="00E954F0"/>
    <w:rsid w:val="00E957A6"/>
    <w:rsid w:val="00E95902"/>
    <w:rsid w:val="00E95976"/>
    <w:rsid w:val="00E95A42"/>
    <w:rsid w:val="00E95BA3"/>
    <w:rsid w:val="00E95E86"/>
    <w:rsid w:val="00E963C8"/>
    <w:rsid w:val="00E967E3"/>
    <w:rsid w:val="00E969C9"/>
    <w:rsid w:val="00E96D81"/>
    <w:rsid w:val="00E96ECA"/>
    <w:rsid w:val="00E977D3"/>
    <w:rsid w:val="00E97FBB"/>
    <w:rsid w:val="00EA07FE"/>
    <w:rsid w:val="00EA0895"/>
    <w:rsid w:val="00EA0936"/>
    <w:rsid w:val="00EA0A7F"/>
    <w:rsid w:val="00EA0D6D"/>
    <w:rsid w:val="00EA0FA7"/>
    <w:rsid w:val="00EA139E"/>
    <w:rsid w:val="00EA1D81"/>
    <w:rsid w:val="00EA27A8"/>
    <w:rsid w:val="00EA2B90"/>
    <w:rsid w:val="00EA3219"/>
    <w:rsid w:val="00EA3285"/>
    <w:rsid w:val="00EA344B"/>
    <w:rsid w:val="00EA394E"/>
    <w:rsid w:val="00EA3A32"/>
    <w:rsid w:val="00EA4172"/>
    <w:rsid w:val="00EA47CF"/>
    <w:rsid w:val="00EA4940"/>
    <w:rsid w:val="00EA4B6D"/>
    <w:rsid w:val="00EA4CDF"/>
    <w:rsid w:val="00EA4F67"/>
    <w:rsid w:val="00EA5987"/>
    <w:rsid w:val="00EA5C85"/>
    <w:rsid w:val="00EA5F39"/>
    <w:rsid w:val="00EA61EE"/>
    <w:rsid w:val="00EA6320"/>
    <w:rsid w:val="00EA64B4"/>
    <w:rsid w:val="00EA6598"/>
    <w:rsid w:val="00EA66D9"/>
    <w:rsid w:val="00EA6724"/>
    <w:rsid w:val="00EA69A0"/>
    <w:rsid w:val="00EA6A0E"/>
    <w:rsid w:val="00EA72E0"/>
    <w:rsid w:val="00EA7683"/>
    <w:rsid w:val="00EA7F1A"/>
    <w:rsid w:val="00EB0279"/>
    <w:rsid w:val="00EB0901"/>
    <w:rsid w:val="00EB09D9"/>
    <w:rsid w:val="00EB0AA0"/>
    <w:rsid w:val="00EB0B77"/>
    <w:rsid w:val="00EB10A9"/>
    <w:rsid w:val="00EB21E7"/>
    <w:rsid w:val="00EB2237"/>
    <w:rsid w:val="00EB2253"/>
    <w:rsid w:val="00EB2606"/>
    <w:rsid w:val="00EB2D6C"/>
    <w:rsid w:val="00EB347F"/>
    <w:rsid w:val="00EB3756"/>
    <w:rsid w:val="00EB3BB2"/>
    <w:rsid w:val="00EB475B"/>
    <w:rsid w:val="00EB5AA6"/>
    <w:rsid w:val="00EB5B09"/>
    <w:rsid w:val="00EB5E0B"/>
    <w:rsid w:val="00EB5F53"/>
    <w:rsid w:val="00EB60A6"/>
    <w:rsid w:val="00EB64DC"/>
    <w:rsid w:val="00EB6A8E"/>
    <w:rsid w:val="00EB6B1E"/>
    <w:rsid w:val="00EB7561"/>
    <w:rsid w:val="00EB7972"/>
    <w:rsid w:val="00EC0288"/>
    <w:rsid w:val="00EC02D9"/>
    <w:rsid w:val="00EC047A"/>
    <w:rsid w:val="00EC0503"/>
    <w:rsid w:val="00EC12DB"/>
    <w:rsid w:val="00EC1627"/>
    <w:rsid w:val="00EC1DAA"/>
    <w:rsid w:val="00EC20E7"/>
    <w:rsid w:val="00EC2250"/>
    <w:rsid w:val="00EC2528"/>
    <w:rsid w:val="00EC2AEF"/>
    <w:rsid w:val="00EC2E9F"/>
    <w:rsid w:val="00EC3553"/>
    <w:rsid w:val="00EC38A2"/>
    <w:rsid w:val="00EC39AC"/>
    <w:rsid w:val="00EC3BF9"/>
    <w:rsid w:val="00EC433B"/>
    <w:rsid w:val="00EC4491"/>
    <w:rsid w:val="00EC4E1E"/>
    <w:rsid w:val="00EC50FB"/>
    <w:rsid w:val="00EC512C"/>
    <w:rsid w:val="00EC5E57"/>
    <w:rsid w:val="00EC615F"/>
    <w:rsid w:val="00EC676F"/>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41A"/>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4C9"/>
    <w:rsid w:val="00EE452C"/>
    <w:rsid w:val="00EE4B0B"/>
    <w:rsid w:val="00EE4C7B"/>
    <w:rsid w:val="00EE4FB7"/>
    <w:rsid w:val="00EE4FE6"/>
    <w:rsid w:val="00EE5054"/>
    <w:rsid w:val="00EE5338"/>
    <w:rsid w:val="00EE5683"/>
    <w:rsid w:val="00EE5A88"/>
    <w:rsid w:val="00EE6C9F"/>
    <w:rsid w:val="00EE6EEA"/>
    <w:rsid w:val="00EE755B"/>
    <w:rsid w:val="00EE769B"/>
    <w:rsid w:val="00EE7AF1"/>
    <w:rsid w:val="00EF0660"/>
    <w:rsid w:val="00EF095C"/>
    <w:rsid w:val="00EF0B37"/>
    <w:rsid w:val="00EF0DAE"/>
    <w:rsid w:val="00EF0F5D"/>
    <w:rsid w:val="00EF1081"/>
    <w:rsid w:val="00EF212F"/>
    <w:rsid w:val="00EF22A3"/>
    <w:rsid w:val="00EF2756"/>
    <w:rsid w:val="00EF2E1F"/>
    <w:rsid w:val="00EF2FE2"/>
    <w:rsid w:val="00EF308F"/>
    <w:rsid w:val="00EF35EE"/>
    <w:rsid w:val="00EF3863"/>
    <w:rsid w:val="00EF3FF9"/>
    <w:rsid w:val="00EF4313"/>
    <w:rsid w:val="00EF44E9"/>
    <w:rsid w:val="00EF48AB"/>
    <w:rsid w:val="00EF49C8"/>
    <w:rsid w:val="00EF54B0"/>
    <w:rsid w:val="00EF56FA"/>
    <w:rsid w:val="00EF5C1C"/>
    <w:rsid w:val="00EF5C50"/>
    <w:rsid w:val="00EF5E29"/>
    <w:rsid w:val="00EF602F"/>
    <w:rsid w:val="00EF611A"/>
    <w:rsid w:val="00EF6617"/>
    <w:rsid w:val="00EF71A3"/>
    <w:rsid w:val="00EF72ED"/>
    <w:rsid w:val="00EF767B"/>
    <w:rsid w:val="00EF7F07"/>
    <w:rsid w:val="00F002EF"/>
    <w:rsid w:val="00F00417"/>
    <w:rsid w:val="00F006DE"/>
    <w:rsid w:val="00F01109"/>
    <w:rsid w:val="00F0130D"/>
    <w:rsid w:val="00F01585"/>
    <w:rsid w:val="00F0173B"/>
    <w:rsid w:val="00F01798"/>
    <w:rsid w:val="00F01FCA"/>
    <w:rsid w:val="00F02437"/>
    <w:rsid w:val="00F027F1"/>
    <w:rsid w:val="00F02FA5"/>
    <w:rsid w:val="00F0314B"/>
    <w:rsid w:val="00F036DF"/>
    <w:rsid w:val="00F038D6"/>
    <w:rsid w:val="00F03F57"/>
    <w:rsid w:val="00F0418F"/>
    <w:rsid w:val="00F0461D"/>
    <w:rsid w:val="00F0479B"/>
    <w:rsid w:val="00F04D43"/>
    <w:rsid w:val="00F0583B"/>
    <w:rsid w:val="00F058CE"/>
    <w:rsid w:val="00F05CC6"/>
    <w:rsid w:val="00F0616E"/>
    <w:rsid w:val="00F06387"/>
    <w:rsid w:val="00F069C4"/>
    <w:rsid w:val="00F06CCA"/>
    <w:rsid w:val="00F06E39"/>
    <w:rsid w:val="00F07366"/>
    <w:rsid w:val="00F0747B"/>
    <w:rsid w:val="00F075A5"/>
    <w:rsid w:val="00F07FCB"/>
    <w:rsid w:val="00F100A5"/>
    <w:rsid w:val="00F10261"/>
    <w:rsid w:val="00F10265"/>
    <w:rsid w:val="00F1030F"/>
    <w:rsid w:val="00F104A2"/>
    <w:rsid w:val="00F110F9"/>
    <w:rsid w:val="00F11DC2"/>
    <w:rsid w:val="00F11F70"/>
    <w:rsid w:val="00F12900"/>
    <w:rsid w:val="00F13649"/>
    <w:rsid w:val="00F13968"/>
    <w:rsid w:val="00F13969"/>
    <w:rsid w:val="00F13F0C"/>
    <w:rsid w:val="00F14391"/>
    <w:rsid w:val="00F14AFB"/>
    <w:rsid w:val="00F14E30"/>
    <w:rsid w:val="00F14FEB"/>
    <w:rsid w:val="00F15317"/>
    <w:rsid w:val="00F15666"/>
    <w:rsid w:val="00F159C3"/>
    <w:rsid w:val="00F15A66"/>
    <w:rsid w:val="00F15E59"/>
    <w:rsid w:val="00F160B4"/>
    <w:rsid w:val="00F16781"/>
    <w:rsid w:val="00F167B1"/>
    <w:rsid w:val="00F1690D"/>
    <w:rsid w:val="00F16C5C"/>
    <w:rsid w:val="00F170D9"/>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EC9"/>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297"/>
    <w:rsid w:val="00F2438F"/>
    <w:rsid w:val="00F24891"/>
    <w:rsid w:val="00F24E74"/>
    <w:rsid w:val="00F25324"/>
    <w:rsid w:val="00F2563B"/>
    <w:rsid w:val="00F258B7"/>
    <w:rsid w:val="00F26560"/>
    <w:rsid w:val="00F269A3"/>
    <w:rsid w:val="00F26EEE"/>
    <w:rsid w:val="00F27042"/>
    <w:rsid w:val="00F27446"/>
    <w:rsid w:val="00F279D1"/>
    <w:rsid w:val="00F27DA7"/>
    <w:rsid w:val="00F27EF5"/>
    <w:rsid w:val="00F306C7"/>
    <w:rsid w:val="00F3079D"/>
    <w:rsid w:val="00F308C3"/>
    <w:rsid w:val="00F309D1"/>
    <w:rsid w:val="00F30A0F"/>
    <w:rsid w:val="00F30A88"/>
    <w:rsid w:val="00F30C29"/>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27B0"/>
    <w:rsid w:val="00F429D6"/>
    <w:rsid w:val="00F42C09"/>
    <w:rsid w:val="00F42C29"/>
    <w:rsid w:val="00F42F0D"/>
    <w:rsid w:val="00F4327C"/>
    <w:rsid w:val="00F43589"/>
    <w:rsid w:val="00F43821"/>
    <w:rsid w:val="00F43CFD"/>
    <w:rsid w:val="00F44250"/>
    <w:rsid w:val="00F44A7E"/>
    <w:rsid w:val="00F45163"/>
    <w:rsid w:val="00F45DD2"/>
    <w:rsid w:val="00F45F40"/>
    <w:rsid w:val="00F460BA"/>
    <w:rsid w:val="00F461AD"/>
    <w:rsid w:val="00F46388"/>
    <w:rsid w:val="00F4674C"/>
    <w:rsid w:val="00F46ACA"/>
    <w:rsid w:val="00F46FAD"/>
    <w:rsid w:val="00F47194"/>
    <w:rsid w:val="00F47ACE"/>
    <w:rsid w:val="00F47DF8"/>
    <w:rsid w:val="00F47E94"/>
    <w:rsid w:val="00F50154"/>
    <w:rsid w:val="00F505EF"/>
    <w:rsid w:val="00F50640"/>
    <w:rsid w:val="00F50822"/>
    <w:rsid w:val="00F51303"/>
    <w:rsid w:val="00F51A0C"/>
    <w:rsid w:val="00F5241A"/>
    <w:rsid w:val="00F5282D"/>
    <w:rsid w:val="00F528ED"/>
    <w:rsid w:val="00F52A95"/>
    <w:rsid w:val="00F52B32"/>
    <w:rsid w:val="00F52BD2"/>
    <w:rsid w:val="00F52F2D"/>
    <w:rsid w:val="00F53016"/>
    <w:rsid w:val="00F53171"/>
    <w:rsid w:val="00F53379"/>
    <w:rsid w:val="00F53529"/>
    <w:rsid w:val="00F53581"/>
    <w:rsid w:val="00F536F5"/>
    <w:rsid w:val="00F53896"/>
    <w:rsid w:val="00F53D21"/>
    <w:rsid w:val="00F53DCB"/>
    <w:rsid w:val="00F54189"/>
    <w:rsid w:val="00F545DC"/>
    <w:rsid w:val="00F547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E49"/>
    <w:rsid w:val="00F61109"/>
    <w:rsid w:val="00F61184"/>
    <w:rsid w:val="00F611A8"/>
    <w:rsid w:val="00F61849"/>
    <w:rsid w:val="00F61978"/>
    <w:rsid w:val="00F61AC5"/>
    <w:rsid w:val="00F61E2F"/>
    <w:rsid w:val="00F61ECB"/>
    <w:rsid w:val="00F622D0"/>
    <w:rsid w:val="00F624E0"/>
    <w:rsid w:val="00F62530"/>
    <w:rsid w:val="00F6254D"/>
    <w:rsid w:val="00F6297B"/>
    <w:rsid w:val="00F62CAE"/>
    <w:rsid w:val="00F62D3A"/>
    <w:rsid w:val="00F63696"/>
    <w:rsid w:val="00F63958"/>
    <w:rsid w:val="00F63F73"/>
    <w:rsid w:val="00F64E7F"/>
    <w:rsid w:val="00F64FB2"/>
    <w:rsid w:val="00F65BDA"/>
    <w:rsid w:val="00F66185"/>
    <w:rsid w:val="00F6643F"/>
    <w:rsid w:val="00F664C7"/>
    <w:rsid w:val="00F66689"/>
    <w:rsid w:val="00F66743"/>
    <w:rsid w:val="00F6700D"/>
    <w:rsid w:val="00F672EF"/>
    <w:rsid w:val="00F679EA"/>
    <w:rsid w:val="00F679F5"/>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2E91"/>
    <w:rsid w:val="00F72F47"/>
    <w:rsid w:val="00F730FD"/>
    <w:rsid w:val="00F731DE"/>
    <w:rsid w:val="00F7347F"/>
    <w:rsid w:val="00F736E6"/>
    <w:rsid w:val="00F73997"/>
    <w:rsid w:val="00F73AB8"/>
    <w:rsid w:val="00F73AE9"/>
    <w:rsid w:val="00F73D56"/>
    <w:rsid w:val="00F7422B"/>
    <w:rsid w:val="00F7434C"/>
    <w:rsid w:val="00F750A9"/>
    <w:rsid w:val="00F75187"/>
    <w:rsid w:val="00F7525D"/>
    <w:rsid w:val="00F7591A"/>
    <w:rsid w:val="00F75AB8"/>
    <w:rsid w:val="00F75D94"/>
    <w:rsid w:val="00F7607E"/>
    <w:rsid w:val="00F760C8"/>
    <w:rsid w:val="00F7687B"/>
    <w:rsid w:val="00F768AE"/>
    <w:rsid w:val="00F7690B"/>
    <w:rsid w:val="00F76A76"/>
    <w:rsid w:val="00F76C0B"/>
    <w:rsid w:val="00F76D95"/>
    <w:rsid w:val="00F774C5"/>
    <w:rsid w:val="00F776E4"/>
    <w:rsid w:val="00F779B4"/>
    <w:rsid w:val="00F77E9D"/>
    <w:rsid w:val="00F801FB"/>
    <w:rsid w:val="00F80241"/>
    <w:rsid w:val="00F80603"/>
    <w:rsid w:val="00F80940"/>
    <w:rsid w:val="00F80B87"/>
    <w:rsid w:val="00F810AD"/>
    <w:rsid w:val="00F8120B"/>
    <w:rsid w:val="00F816B4"/>
    <w:rsid w:val="00F81D67"/>
    <w:rsid w:val="00F81F86"/>
    <w:rsid w:val="00F82A55"/>
    <w:rsid w:val="00F82EAB"/>
    <w:rsid w:val="00F82F29"/>
    <w:rsid w:val="00F8341B"/>
    <w:rsid w:val="00F8380B"/>
    <w:rsid w:val="00F83B03"/>
    <w:rsid w:val="00F83C87"/>
    <w:rsid w:val="00F83F00"/>
    <w:rsid w:val="00F84290"/>
    <w:rsid w:val="00F848D8"/>
    <w:rsid w:val="00F84E6D"/>
    <w:rsid w:val="00F84F69"/>
    <w:rsid w:val="00F850BD"/>
    <w:rsid w:val="00F852AB"/>
    <w:rsid w:val="00F8560E"/>
    <w:rsid w:val="00F8569A"/>
    <w:rsid w:val="00F85AB4"/>
    <w:rsid w:val="00F85B27"/>
    <w:rsid w:val="00F85F57"/>
    <w:rsid w:val="00F860CF"/>
    <w:rsid w:val="00F861A5"/>
    <w:rsid w:val="00F863E0"/>
    <w:rsid w:val="00F864FD"/>
    <w:rsid w:val="00F86B3C"/>
    <w:rsid w:val="00F86C74"/>
    <w:rsid w:val="00F87A1B"/>
    <w:rsid w:val="00F87CDC"/>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BA4"/>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46F"/>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7EB"/>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D83"/>
    <w:rsid w:val="00FD1EC6"/>
    <w:rsid w:val="00FD2471"/>
    <w:rsid w:val="00FD2512"/>
    <w:rsid w:val="00FD272C"/>
    <w:rsid w:val="00FD2746"/>
    <w:rsid w:val="00FD279F"/>
    <w:rsid w:val="00FD290C"/>
    <w:rsid w:val="00FD2A7D"/>
    <w:rsid w:val="00FD2AEE"/>
    <w:rsid w:val="00FD2D19"/>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6A1"/>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92C"/>
    <w:rsid w:val="00FE6AF6"/>
    <w:rsid w:val="00FE6B46"/>
    <w:rsid w:val="00FE71EE"/>
    <w:rsid w:val="00FE74DF"/>
    <w:rsid w:val="00FE75B4"/>
    <w:rsid w:val="00FE7A64"/>
    <w:rsid w:val="00FF0593"/>
    <w:rsid w:val="00FF0B27"/>
    <w:rsid w:val="00FF0E6E"/>
    <w:rsid w:val="00FF11A0"/>
    <w:rsid w:val="00FF14D2"/>
    <w:rsid w:val="00FF15AE"/>
    <w:rsid w:val="00FF1763"/>
    <w:rsid w:val="00FF1A1A"/>
    <w:rsid w:val="00FF1F47"/>
    <w:rsid w:val="00FF1F4C"/>
    <w:rsid w:val="00FF1FF7"/>
    <w:rsid w:val="00FF2429"/>
    <w:rsid w:val="00FF277B"/>
    <w:rsid w:val="00FF29A1"/>
    <w:rsid w:val="00FF29CF"/>
    <w:rsid w:val="00FF2C2A"/>
    <w:rsid w:val="00FF2F34"/>
    <w:rsid w:val="00FF3428"/>
    <w:rsid w:val="00FF368D"/>
    <w:rsid w:val="00FF36BC"/>
    <w:rsid w:val="00FF375C"/>
    <w:rsid w:val="00FF383F"/>
    <w:rsid w:val="00FF3CE9"/>
    <w:rsid w:val="00FF42FA"/>
    <w:rsid w:val="00FF481C"/>
    <w:rsid w:val="00FF4D88"/>
    <w:rsid w:val="00FF55D7"/>
    <w:rsid w:val="00FF5ED1"/>
    <w:rsid w:val="00FF6319"/>
    <w:rsid w:val="00FF6546"/>
    <w:rsid w:val="00FF6731"/>
    <w:rsid w:val="00FF6C72"/>
    <w:rsid w:val="00FF71D2"/>
    <w:rsid w:val="00FF728B"/>
    <w:rsid w:val="00FF743E"/>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7971B"/>
  <w15:chartTrackingRefBased/>
  <w15:docId w15:val="{8120EBBF-75E0-43EC-BA61-FEF003825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5BECD-F146-4EE3-91A0-82B9460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60</Pages>
  <Words>18029</Words>
  <Characters>123058</Characters>
  <Application>Microsoft Office Word</Application>
  <DocSecurity>0</DocSecurity>
  <Lines>1025</Lines>
  <Paragraphs>281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SUREE AMNUAYCHOATSAKUL</cp:lastModifiedBy>
  <cp:revision>2</cp:revision>
  <cp:lastPrinted>2021-04-02T09:32:00Z</cp:lastPrinted>
  <dcterms:created xsi:type="dcterms:W3CDTF">2021-04-26T12:56:00Z</dcterms:created>
  <dcterms:modified xsi:type="dcterms:W3CDTF">2021-04-26T12:56:00Z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