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532E02DC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77777777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7B4E64EB" w:rsidR="00B742E5" w:rsidRPr="00AF50F2" w:rsidRDefault="00167B86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14:paraId="367FF906" w14:textId="711FED7D" w:rsidR="00B742E5" w:rsidRPr="00AF50F2" w:rsidRDefault="00167B86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</w:tr>
      <w:tr w:rsidR="00B742E5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36848A31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505FB73A" w:rsidR="00B742E5" w:rsidRPr="00AF50F2" w:rsidRDefault="00940667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</w:tr>
      <w:tr w:rsidR="00B742E5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5B656F1" w:rsidR="00E34A8B" w:rsidRPr="00B742E5" w:rsidRDefault="00937D3C" w:rsidP="00E34A8B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47067D53" w:rsidR="00B742E5" w:rsidRPr="00AF50F2" w:rsidRDefault="0011438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23</w:t>
            </w:r>
          </w:p>
        </w:tc>
      </w:tr>
      <w:tr w:rsidR="00B742E5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0F320690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67BB54C3" w:rsidR="00B742E5" w:rsidRPr="00AF50F2" w:rsidRDefault="00201E9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0D327FD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62213A88" w:rsidR="00B742E5" w:rsidRPr="00AF50F2" w:rsidRDefault="003C3E0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B742E5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655EC6B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5D943268" w:rsidR="00B742E5" w:rsidRPr="00AF50F2" w:rsidRDefault="00E6727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</w:tr>
      <w:tr w:rsidR="00B742E5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FFA97D2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4705E422" w:rsidR="00B742E5" w:rsidRPr="00AF50F2" w:rsidRDefault="009D583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30</w:t>
            </w:r>
          </w:p>
        </w:tc>
      </w:tr>
      <w:tr w:rsidR="00B742E5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4B9F53B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B742E5" w:rsidRPr="00B742E5" w:rsidRDefault="00917690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5431D461" w:rsidR="00B742E5" w:rsidRPr="00AF50F2" w:rsidRDefault="005E329A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</w:tr>
      <w:tr w:rsidR="00E34A8B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626C1E37" w:rsidR="00E34A8B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E34A8B" w:rsidRPr="00B742E5" w:rsidRDefault="00E34A8B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E34A8B" w:rsidRDefault="00E34A8B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43370DBC" w:rsidR="00E34A8B" w:rsidRPr="00AF50F2" w:rsidRDefault="00B365DB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</w:tr>
      <w:tr w:rsidR="00B742E5" w:rsidRPr="00B742E5" w14:paraId="1546F0C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8AF38C" w14:textId="113A5115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41AE2E6E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238135E" w14:textId="77777777" w:rsidR="00B742E5" w:rsidRPr="00A539CC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4C4BDC15" w14:textId="0B87D543" w:rsidR="00B742E5" w:rsidRPr="00AF50F2" w:rsidRDefault="0035075C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</w:tr>
      <w:tr w:rsidR="00B742E5" w:rsidRPr="00B742E5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4CB955D3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49938EDE" w14:textId="13EE0365" w:rsidR="00B742E5" w:rsidRPr="00AF50F2" w:rsidRDefault="0035075C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</w:tr>
      <w:tr w:rsidR="00B742E5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13B4A1E9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02944A20" w14:textId="18759103" w:rsidR="00B742E5" w:rsidRPr="00AF50F2" w:rsidRDefault="00627B4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</w:tr>
      <w:tr w:rsidR="00B742E5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7F5EC77B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4EADC28E" w14:textId="45AAD33A" w:rsidR="00B742E5" w:rsidRPr="00AF50F2" w:rsidRDefault="0041757D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41</w:t>
            </w:r>
          </w:p>
        </w:tc>
      </w:tr>
      <w:tr w:rsidR="00B742E5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14DB38DA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1A321AE4" w14:textId="51582637" w:rsidR="00B742E5" w:rsidRPr="00AF50F2" w:rsidRDefault="00F97A8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44</w:t>
            </w:r>
          </w:p>
        </w:tc>
      </w:tr>
      <w:tr w:rsidR="00B742E5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3693FB97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7FFF03A0" w14:textId="5E72673F" w:rsidR="00B742E5" w:rsidRPr="00AF50F2" w:rsidRDefault="00F97A8F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44</w:t>
            </w:r>
          </w:p>
        </w:tc>
      </w:tr>
      <w:tr w:rsidR="00B742E5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17C60472" w:rsidR="00B742E5" w:rsidRPr="00B742E5" w:rsidRDefault="00937D3C" w:rsidP="00B742E5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งาน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0118C31F" w14:textId="6A11AB12" w:rsidR="00B742E5" w:rsidRPr="00AF50F2" w:rsidRDefault="002534F6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47</w:t>
            </w:r>
          </w:p>
        </w:tc>
      </w:tr>
      <w:tr w:rsidR="00B742E5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3AEC682B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324AB952" w14:textId="3C5FBD03" w:rsidR="00B742E5" w:rsidRPr="00AF50F2" w:rsidRDefault="0047776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49</w:t>
            </w:r>
          </w:p>
        </w:tc>
      </w:tr>
      <w:tr w:rsidR="00B742E5" w:rsidRPr="00B742E5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336BDEBF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2DA7A533" w14:textId="017D1793" w:rsidR="00B742E5" w:rsidRPr="00AF50F2" w:rsidRDefault="0047776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49</w:t>
            </w:r>
          </w:p>
        </w:tc>
      </w:tr>
      <w:tr w:rsidR="00B742E5" w:rsidRPr="00B742E5" w14:paraId="1A25031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E36FA5" w14:textId="43E21AB1" w:rsidR="00B742E5" w:rsidRPr="00B742E5" w:rsidRDefault="00937D3C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5A3ECB48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60967CB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21DF9A09" w14:textId="4EB971F8" w:rsidR="00B742E5" w:rsidRPr="00AF50F2" w:rsidRDefault="00477762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49</w:t>
            </w:r>
          </w:p>
        </w:tc>
      </w:tr>
    </w:tbl>
    <w:p w14:paraId="18F46F8F" w14:textId="6C714B9A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516E4C8E" w14:textId="0F7BB5EF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17FF5D34" w14:textId="3AA76364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429CC274" w14:textId="12DCAECA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72A3C46" w14:textId="6A570871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7EBCE0A" w14:textId="1C4C1A32" w:rsidR="00F5070B" w:rsidRPr="00F5070B" w:rsidRDefault="00F5070B" w:rsidP="00F5070B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2E95AB5C" w14:textId="77777777" w:rsidR="00F5070B" w:rsidRPr="00F5070B" w:rsidRDefault="00F5070B" w:rsidP="00F5070B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77777777" w:rsidR="00B742E5" w:rsidRPr="00B742E5" w:rsidRDefault="00B742E5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lastRenderedPageBreak/>
        <w:t>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เหตุประกอบงบการเงินเป็นส่วนหนึ่งของงบการเงินระหว่างกาลนี้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3A19484D" w:rsidR="00B742E5" w:rsidRPr="006A6B5D" w:rsidRDefault="00B742E5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งบการเงินระหว่างกาลนี้ได้รับอนุมัติให้ออกงบการเงินจากกรรมการเมื่อ</w:t>
      </w:r>
      <w:r w:rsidRPr="006A6B5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0671B5" w:rsidRPr="00116F73">
        <w:rPr>
          <w:rFonts w:ascii="Angsana New" w:hAnsi="Angsana New" w:cs="Angsana New"/>
          <w:sz w:val="30"/>
          <w:szCs w:val="30"/>
        </w:rPr>
        <w:t>1</w:t>
      </w:r>
      <w:r w:rsidR="00116F73" w:rsidRPr="00116F73">
        <w:rPr>
          <w:rFonts w:ascii="Angsana New" w:hAnsi="Angsana New" w:cs="Angsana New"/>
          <w:sz w:val="30"/>
          <w:szCs w:val="30"/>
        </w:rPr>
        <w:t>4</w:t>
      </w:r>
      <w:r w:rsidR="006A6B5D" w:rsidRPr="00937D3C">
        <w:rPr>
          <w:rFonts w:ascii="Angsana New" w:hAnsi="Angsana New" w:cs="Angsana New" w:hint="cs"/>
          <w:sz w:val="30"/>
          <w:szCs w:val="30"/>
        </w:rPr>
        <w:t xml:space="preserve"> </w:t>
      </w:r>
      <w:r w:rsidR="00937D3C" w:rsidRPr="00937D3C">
        <w:rPr>
          <w:rFonts w:ascii="Angsana New" w:hAnsi="Angsana New" w:cs="Angsana New" w:hint="cs"/>
          <w:color w:val="000000"/>
          <w:sz w:val="30"/>
          <w:szCs w:val="30"/>
          <w:cs/>
        </w:rPr>
        <w:t>พฤษภาคม</w:t>
      </w:r>
      <w:r w:rsidRPr="00937D3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937D3C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937D3C" w:rsidRPr="00937D3C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4</w:t>
      </w:r>
    </w:p>
    <w:p w14:paraId="48B2F825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681B557" w14:textId="4A560094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สำนักงานใหญ่และ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34A8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สาขาในประเทศ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สิงคโปร์ ฮ่องกง ลาว เวียดนาม </w:t>
      </w:r>
      <w:r w:rsidR="00A00536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จีน</w:t>
      </w:r>
      <w:r w:rsidR="00A8467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และหมู่เกาะเคย์แมน 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บริษัทย่อยในประเทศ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ไทย สิงคโปร์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="00D93DC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และพม่า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รายละเอียดของบริษัทย่อย </w:t>
      </w:r>
      <w:r w:rsidRPr="00CD7D7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ณ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735B3A" w:rsidRPr="00735B3A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735B3A" w:rsidRPr="00735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735B3A"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4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735B3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735B3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ได้เปิดเผยไว้ในหมายเหตุ</w:t>
      </w:r>
      <w:r w:rsidRPr="008147A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ข้อ </w:t>
      </w:r>
      <w:r w:rsidR="000671B5" w:rsidRPr="008147A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</w:p>
    <w:p w14:paraId="291699BB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777777" w:rsidR="00B742E5" w:rsidRPr="00B742E5" w:rsidRDefault="00B742E5" w:rsidP="00B742E5">
      <w:pPr>
        <w:numPr>
          <w:ilvl w:val="0"/>
          <w:numId w:val="3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เกณฑ์การจัดทำงบการเงินระหว่างกาล</w:t>
      </w:r>
    </w:p>
    <w:p w14:paraId="6819718B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3325C560" w14:textId="77777777" w:rsidR="00BF664D" w:rsidRPr="007A5235" w:rsidRDefault="00BF664D" w:rsidP="00BF664D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4B11D296" w14:textId="77777777" w:rsidR="00BF664D" w:rsidRPr="007A5235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4B0B183A" w14:textId="0EF32ECE" w:rsidR="000671B5" w:rsidRPr="000671B5" w:rsidRDefault="000671B5" w:rsidP="000671B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bookmarkStart w:id="0" w:name="_Hlk66464858"/>
      <w:bookmarkStart w:id="1" w:name="_Hlk39226501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t xml:space="preserve">34 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392ECD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bookmarkEnd w:id="0"/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646374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ประกาศของธนาคารแห่งประเทศไทย (ธปท.) </w:t>
      </w:r>
      <w:r w:rsidR="008C7CA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="00E0714E"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กฎระเบียบ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</w:t>
      </w:r>
      <w:r w:rsidR="0076616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ของธปท. 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 สนส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t>. 21/2561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766168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ลงวันที่ 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ตุลาคม 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</w:rPr>
        <w:t>2561</w:t>
      </w:r>
      <w:r w:rsidRPr="00392EC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392ECD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การจัดทำและการประกาศงบการเงินของธนาคารพาณิชย์และบริษัทโฮลดิ้งที่เป็น</w:t>
      </w:r>
      <w:r w:rsidR="00766168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br/>
      </w:r>
      <w:r w:rsidRPr="00392ECD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บริษัทแม่ของกลุ่มธุรกิจทางการเงิน</w:t>
      </w:r>
    </w:p>
    <w:p w14:paraId="5D4BC696" w14:textId="77777777" w:rsidR="000671B5" w:rsidRPr="000671B5" w:rsidRDefault="000671B5" w:rsidP="002D5BE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3485169B" w14:textId="4D3C45B2" w:rsidR="002D5BE7" w:rsidRPr="000671B5" w:rsidRDefault="002D5BE7" w:rsidP="00E34A8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0671B5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</w:t>
      </w:r>
      <w:r w:rsidR="00EC2E20" w:rsidRPr="000671B5">
        <w:rPr>
          <w:rFonts w:ascii="Angsana New" w:eastAsia="Times New Roman" w:hAnsi="Angsana New" w:cs="Angsana New"/>
          <w:spacing w:val="-4"/>
          <w:sz w:val="30"/>
          <w:szCs w:val="30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F71D93" w:rsidRPr="000671B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="00EC2E20" w:rsidRPr="000671B5">
        <w:rPr>
          <w:rFonts w:ascii="Angsana New" w:eastAsia="Times New Roman" w:hAnsi="Angsana New" w:cs="Angsana New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2" w:name="_Hlk67997366"/>
      <w:r w:rsidR="00EC2E20" w:rsidRPr="000671B5">
        <w:rPr>
          <w:rFonts w:ascii="Angsana New" w:eastAsia="Times New Roman" w:hAnsi="Angsana New" w:cs="Angsana New"/>
          <w:spacing w:val="-4"/>
          <w:sz w:val="30"/>
          <w:szCs w:val="30"/>
          <w:cs/>
        </w:rPr>
        <w:t>งบการเงินของธนาคารและบริษัทย่อย</w:t>
      </w:r>
      <w:r w:rsidR="00EC2E20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="00EC2E20" w:rsidRPr="00664CF9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="00EC2E20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="00EC2E20" w:rsidRPr="00664CF9">
        <w:rPr>
          <w:rFonts w:ascii="Angsana New" w:eastAsia="Times New Roman" w:hAnsi="Angsana New" w:cs="Angsana New"/>
          <w:spacing w:val="-4"/>
          <w:sz w:val="30"/>
          <w:szCs w:val="30"/>
        </w:rPr>
        <w:t>256</w:t>
      </w:r>
      <w:r w:rsidR="00735B3A" w:rsidRPr="00664CF9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</w:p>
    <w:bookmarkEnd w:id="2"/>
    <w:p w14:paraId="6D56B336" w14:textId="77777777" w:rsidR="00EC2E20" w:rsidRPr="000671B5" w:rsidRDefault="00EC2E20" w:rsidP="00BF664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7CD89128" w14:textId="2588155C" w:rsidR="00BF664D" w:rsidRPr="000671B5" w:rsidRDefault="00BF664D" w:rsidP="000671B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>ธนาคารและบริษัทย่อย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</w:rPr>
        <w:t xml:space="preserve">1 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>มกราคม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2564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และไม่ได้นำมาตรฐานการรายงานทางการเงินที่ยัง</w:t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</w:rPr>
        <w:br/>
      </w:r>
      <w:r w:rsidR="000671B5" w:rsidRPr="00664CF9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173011A4" w14:textId="77777777" w:rsidR="000671B5" w:rsidRDefault="000671B5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5BE74CF" w14:textId="224FEEBF" w:rsidR="00315691" w:rsidRDefault="000671B5" w:rsidP="00AA2D4F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lastRenderedPageBreak/>
        <w:t>สถานการณ์การแพร่ระบาดของ</w:t>
      </w:r>
      <w:r w:rsidR="0052117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โควิด</w:t>
      </w:r>
      <w:r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-19 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ยังคงเกิดขึ้นอย่างต่อเนื่อง จากความไม่แน่นอนของสถานการณ์</w:t>
      </w:r>
      <w:r w:rsidR="00AA2D4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ในระหว่างปี </w:t>
      </w:r>
      <w:r w:rsidR="00AA2D4F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2563</w:t>
      </w:r>
      <w:r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315691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="00AA2D4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="00315691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="00315691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="00315691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="00315691" w:rsidRPr="00644EB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="00315691" w:rsidRPr="00644EB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315691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="00BF4047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และยังมีมาตร</w:t>
      </w:r>
      <w:r w:rsidR="00AA2D4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การ</w:t>
      </w:r>
      <w:r w:rsidR="001A20D1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ช่วยเหลือเพิ่มเติม</w:t>
      </w:r>
      <w:r w:rsidR="00BF4047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ในปี </w:t>
      </w:r>
      <w:r w:rsidR="00BF4047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2564 </w:t>
      </w:r>
      <w:r w:rsidR="00315691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F4047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ถือ</w:t>
      </w:r>
      <w:r w:rsidR="00AA2D4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ปฏิบัติ</w:t>
      </w:r>
      <w:r w:rsidR="00065B20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ต</w:t>
      </w:r>
      <w:r w:rsidR="002E3AA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าม</w:t>
      </w:r>
      <w:r w:rsidR="00AA2D4F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="00065B20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</w:t>
      </w:r>
      <w:r w:rsidR="00AA2D4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ธปท</w:t>
      </w:r>
      <w:r w:rsidR="00AA2D4F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="001A20D1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="001A20D1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="001A20D1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ที่เป็นนโยบายบัญชีเดีย</w:t>
      </w:r>
      <w:r w:rsidR="002E3AA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วกันกับที่ถือ</w:t>
      </w:r>
      <w:r w:rsidR="002E3AAF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</w:t>
      </w:r>
      <w:r w:rsidR="002E3AA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สำหรับ</w:t>
      </w:r>
      <w:r w:rsidR="002E3AAF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งบการเงินของธนาคารและบริษัทย่อยสำหรับปีสิ้นสุดวันที่</w:t>
      </w:r>
      <w:r w:rsidR="002E3AAF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31 </w:t>
      </w:r>
      <w:r w:rsidR="002E3AAF" w:rsidRPr="00644EB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ธันวาคม</w:t>
      </w:r>
      <w:r w:rsidR="002E3AAF" w:rsidRPr="00644EB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2563 </w:t>
      </w:r>
      <w:r w:rsidR="002E3AAF" w:rsidRPr="00644EB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โดยรวมถึงการถือปฏิบัติในเรื่องดังต่อไปนี้</w:t>
      </w:r>
    </w:p>
    <w:p w14:paraId="7642B3F1" w14:textId="77777777" w:rsidR="00315691" w:rsidRPr="002E3AAF" w:rsidRDefault="00315691" w:rsidP="00315691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4002CD" w14:textId="04962A6A" w:rsidR="002E3AAF" w:rsidRPr="002E3AAF" w:rsidRDefault="002E3AAF" w:rsidP="002E3AAF">
      <w:pPr>
        <w:pStyle w:val="ListParagraph"/>
        <w:numPr>
          <w:ilvl w:val="0"/>
          <w:numId w:val="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การปฏิบัติตามประกาศ</w:t>
      </w:r>
      <w:r w:rsidR="00797CB6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="00797CB6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ที่ สนส. </w:t>
      </w:r>
      <w:r w:rsidRPr="002E3AAF">
        <w:rPr>
          <w:rFonts w:ascii="Angsana New" w:hAnsi="Angsana New" w:cs="Angsana New"/>
          <w:sz w:val="30"/>
          <w:szCs w:val="30"/>
        </w:rPr>
        <w:t>6/2563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2E3AAF">
        <w:rPr>
          <w:rFonts w:ascii="Angsana New" w:hAnsi="Angsana New" w:cs="Angsana New"/>
          <w:sz w:val="30"/>
          <w:szCs w:val="30"/>
        </w:rPr>
        <w:t>24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และ</w:t>
      </w:r>
    </w:p>
    <w:p w14:paraId="76B82AAA" w14:textId="77777777" w:rsidR="002E3AAF" w:rsidRPr="002E3AAF" w:rsidRDefault="002E3AAF" w:rsidP="002E3AAF">
      <w:pPr>
        <w:tabs>
          <w:tab w:val="left" w:pos="900"/>
        </w:tabs>
        <w:suppressAutoHyphens/>
        <w:spacing w:after="0" w:line="240" w:lineRule="auto"/>
        <w:ind w:left="90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249C4CE" w14:textId="70C70D2B" w:rsidR="002E3AAF" w:rsidRPr="002E3AAF" w:rsidRDefault="002E3AAF" w:rsidP="002E3AAF">
      <w:pPr>
        <w:pStyle w:val="ListParagraph"/>
        <w:numPr>
          <w:ilvl w:val="0"/>
          <w:numId w:val="8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 w:rsidR="00630F1A">
        <w:rPr>
          <w:rFonts w:ascii="Angsana New" w:hAnsi="Angsana New" w:cs="Angsana New" w:hint="cs"/>
          <w:sz w:val="30"/>
          <w:szCs w:val="30"/>
          <w:cs/>
        </w:rPr>
        <w:t>ของธปท</w:t>
      </w:r>
      <w:r w:rsidR="00630F1A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(23) </w:t>
      </w:r>
      <w:r w:rsidRPr="002E3AAF">
        <w:rPr>
          <w:rFonts w:ascii="Angsana New" w:hAnsi="Angsana New" w:cs="Angsana New"/>
          <w:sz w:val="30"/>
          <w:szCs w:val="30"/>
          <w:cs/>
        </w:rPr>
        <w:t>ว.</w:t>
      </w:r>
      <w:r w:rsidRPr="002E3AAF">
        <w:rPr>
          <w:rFonts w:ascii="Angsana New" w:hAnsi="Angsana New" w:cs="Angsana New"/>
          <w:sz w:val="30"/>
          <w:szCs w:val="30"/>
        </w:rPr>
        <w:t xml:space="preserve">276/2563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28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และหนังสือเวียนที่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(</w:t>
      </w:r>
      <w:r w:rsidRPr="002E3AAF">
        <w:rPr>
          <w:rFonts w:ascii="Angsana New" w:hAnsi="Angsana New" w:cs="Angsana New"/>
          <w:sz w:val="30"/>
          <w:szCs w:val="30"/>
        </w:rPr>
        <w:t xml:space="preserve">01) </w:t>
      </w:r>
      <w:r w:rsidRPr="002E3AAF">
        <w:rPr>
          <w:rFonts w:ascii="Angsana New" w:hAnsi="Angsana New" w:cs="Angsana New"/>
          <w:sz w:val="30"/>
          <w:szCs w:val="30"/>
          <w:cs/>
        </w:rPr>
        <w:t>ว</w:t>
      </w:r>
      <w:r w:rsidRPr="002E3AAF">
        <w:rPr>
          <w:rFonts w:ascii="Angsana New" w:hAnsi="Angsana New" w:cs="Angsana New"/>
          <w:sz w:val="30"/>
          <w:szCs w:val="30"/>
        </w:rPr>
        <w:t xml:space="preserve">.380/2563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26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มาตรการการให้ความช่วยเหลือลูกหนี้เพิ่มเติมในช่วงสถานการณ์การระบาดของ</w:t>
      </w:r>
      <w:r w:rsidR="00A743D6">
        <w:rPr>
          <w:rFonts w:ascii="Angsana New" w:hAnsi="Angsana New" w:cs="Angsana New" w:hint="cs"/>
          <w:i/>
          <w:iCs/>
          <w:sz w:val="30"/>
          <w:szCs w:val="30"/>
          <w:cs/>
        </w:rPr>
        <w:t>โควิด</w:t>
      </w:r>
      <w:r w:rsidRPr="002E3AAF">
        <w:rPr>
          <w:rFonts w:ascii="Angsana New" w:hAnsi="Angsana New" w:cs="Angsana New"/>
          <w:i/>
          <w:iCs/>
          <w:sz w:val="30"/>
          <w:szCs w:val="30"/>
        </w:rPr>
        <w:t>-19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30FCEDB" w14:textId="77777777" w:rsidR="002E3AAF" w:rsidRPr="002E3AAF" w:rsidRDefault="002E3AAF" w:rsidP="002E3AAF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07F6DFF" w14:textId="77777777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ตามหนังสือเวียนเกี่ยวกับโควิด-</w:t>
      </w:r>
      <w:r w:rsidRPr="002E3AAF">
        <w:rPr>
          <w:rFonts w:ascii="Angsana New" w:hAnsi="Angsana New" w:cs="Angsana New"/>
          <w:sz w:val="30"/>
          <w:szCs w:val="30"/>
        </w:rPr>
        <w:t xml:space="preserve">19 </w:t>
      </w:r>
      <w:r w:rsidRPr="002E3AAF">
        <w:rPr>
          <w:rFonts w:ascii="Angsana New" w:hAnsi="Angsana New" w:cs="Angsana New"/>
          <w:sz w:val="30"/>
          <w:szCs w:val="30"/>
          <w:cs/>
        </w:rPr>
        <w:t>ที่เกี่ยวข้อง ธปท. ได้ออกมาตรการเพื่อสนับสนุนให้สถาบันการเงิน</w:t>
      </w:r>
      <w:r w:rsidRPr="002E3AAF">
        <w:rPr>
          <w:rFonts w:ascii="Angsana New" w:hAnsi="Angsana New" w:cs="Angsana New"/>
          <w:sz w:val="30"/>
          <w:szCs w:val="30"/>
          <w:cs/>
        </w:rPr>
        <w:br/>
        <w:t xml:space="preserve">เร่งดำเนินการปรับปรุงโครงสร้างหนี้ให้กับลูกหนี้ที่ได้รับผลกระทบ </w:t>
      </w:r>
      <w:r w:rsidRPr="002E3AAF">
        <w:rPr>
          <w:rFonts w:ascii="Angsana New" w:hAnsi="Angsana New" w:cs="Angsana New"/>
          <w:sz w:val="30"/>
          <w:szCs w:val="30"/>
        </w:rPr>
        <w:t>(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ทั้งการปรับปรุงโครงสร้างหนี้ในลักษณะเชิงป้องกัน </w:t>
      </w:r>
      <w:r w:rsidRPr="002E3AAF">
        <w:rPr>
          <w:rFonts w:ascii="Angsana New" w:hAnsi="Angsana New" w:cs="Angsana New"/>
          <w:sz w:val="30"/>
          <w:szCs w:val="30"/>
        </w:rPr>
        <w:t xml:space="preserve">(pre-emptive) </w:t>
      </w:r>
      <w:r w:rsidRPr="002E3AAF">
        <w:rPr>
          <w:rFonts w:ascii="Angsana New" w:hAnsi="Angsana New" w:cs="Angsana New"/>
          <w:sz w:val="30"/>
          <w:szCs w:val="30"/>
          <w:cs/>
        </w:rPr>
        <w:t>และ การปรับปรุงโครงสร้างหนี้ที่มีปัญหา</w:t>
      </w:r>
      <w:r w:rsidRPr="002E3AAF">
        <w:rPr>
          <w:rFonts w:ascii="Angsana New" w:hAnsi="Angsana New" w:cs="Angsana New"/>
          <w:sz w:val="30"/>
          <w:szCs w:val="30"/>
        </w:rPr>
        <w:t xml:space="preserve">) </w:t>
      </w:r>
      <w:r w:rsidRPr="002E3AAF">
        <w:rPr>
          <w:rFonts w:ascii="Angsana New" w:hAnsi="Angsana New" w:cs="Angsana New"/>
          <w:sz w:val="30"/>
          <w:szCs w:val="30"/>
          <w:cs/>
        </w:rPr>
        <w:t>นอกจากนั้น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ยังได้ออกมาตรการผ่อนปรนกับสถาบันการเงินในการจัดชั้นลูกหนี้ระหว่างวันที่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E3AAF">
        <w:rPr>
          <w:rFonts w:ascii="Angsana New" w:hAnsi="Angsana New" w:cs="Angsana New"/>
          <w:sz w:val="30"/>
          <w:szCs w:val="30"/>
        </w:rPr>
        <w:t xml:space="preserve">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31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E3AAF"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3AB7939" w14:textId="77777777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4565247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ลูกหนี้ที่ไม่ได้เป็นสินเชื่อด้อยคุณภาพ ณ วันที่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สามารถจัดชั้นเป็นลูกหนี้กลุ่มที่ไม่มี</w:t>
      </w:r>
      <w:r w:rsidRPr="002E3AAF">
        <w:rPr>
          <w:rFonts w:ascii="Angsana New" w:hAnsi="Angsana New" w:cs="Angsana New"/>
          <w:sz w:val="30"/>
          <w:szCs w:val="30"/>
        </w:rPr>
        <w:br/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การเพิ่มขึ้นอย่างมีนัยสำคัญของความเสี่ยงด้านเครดิตหรือ ชั้นที่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ได้ทันที หากธนาคารเชื่อว่าลูกหนี้สามารถดำเนินการตามแผนปรับโครงสร้างหนี้ได้ </w:t>
      </w:r>
    </w:p>
    <w:p w14:paraId="0E9F5995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ลูกหนี้ที่เป็นสินเชื่อด้อยคุณภาพ ณ วันที่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E3AAF">
        <w:rPr>
          <w:rFonts w:ascii="Angsana New" w:hAnsi="Angsana New" w:cs="Angsana New"/>
          <w:sz w:val="30"/>
          <w:szCs w:val="30"/>
        </w:rPr>
        <w:t>2562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ธนาคาร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Pr="002E3AAF">
        <w:rPr>
          <w:rFonts w:ascii="Angsana New" w:hAnsi="Angsana New" w:cs="Angsana New"/>
          <w:sz w:val="30"/>
          <w:szCs w:val="30"/>
        </w:rPr>
        <w:t>1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ได้ทันที หากลูกหนี้สามารถชำระหนี้ตามแผนปรับโครงสร้างหนี้เป็นระยะเวลา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เดือนหรือ</w:t>
      </w:r>
      <w:r w:rsidRPr="002E3AAF">
        <w:rPr>
          <w:rFonts w:ascii="Angsana New" w:hAnsi="Angsana New" w:cs="Angsana New"/>
          <w:sz w:val="30"/>
          <w:szCs w:val="30"/>
        </w:rPr>
        <w:t xml:space="preserve"> 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งวดติดต่อกันแล้วแต่ระยะเวลาใดจะนานกว่า </w:t>
      </w:r>
    </w:p>
    <w:p w14:paraId="123C5497" w14:textId="77777777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2F85E5D2" w14:textId="77777777" w:rsidR="002E3AAF" w:rsidRPr="002E3AAF" w:rsidRDefault="002E3AAF" w:rsidP="002E3AAF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 w:rsidRPr="002E3AAF">
        <w:rPr>
          <w:rFonts w:ascii="Angsana New" w:hAnsi="Angsana New" w:cs="Angsana New"/>
          <w:sz w:val="30"/>
          <w:szCs w:val="30"/>
          <w:cs/>
        </w:rPr>
        <w:br w:type="page"/>
      </w:r>
    </w:p>
    <w:p w14:paraId="3ECE6F46" w14:textId="779C00F2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lastRenderedPageBreak/>
        <w:t>ในระหว่างปี</w:t>
      </w:r>
      <w:r w:rsidR="004770E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70E6">
        <w:rPr>
          <w:rFonts w:ascii="Angsana New" w:hAnsi="Angsana New" w:cs="Angsana New"/>
          <w:sz w:val="30"/>
          <w:szCs w:val="30"/>
        </w:rPr>
        <w:t xml:space="preserve">2563 </w:t>
      </w:r>
      <w:r w:rsidR="004770E6">
        <w:rPr>
          <w:rFonts w:ascii="Angsana New" w:hAnsi="Angsana New" w:cs="Angsana New" w:hint="cs"/>
          <w:sz w:val="30"/>
          <w:szCs w:val="30"/>
          <w:cs/>
        </w:rPr>
        <w:t xml:space="preserve">และต่อเนื่องมายังปี </w:t>
      </w:r>
      <w:r w:rsidR="004770E6">
        <w:rPr>
          <w:rFonts w:ascii="Angsana New" w:hAnsi="Angsana New" w:cs="Angsana New"/>
          <w:sz w:val="30"/>
          <w:szCs w:val="30"/>
        </w:rPr>
        <w:t xml:space="preserve">2564 </w:t>
      </w:r>
      <w:r w:rsidRPr="002E3AAF">
        <w:rPr>
          <w:rFonts w:ascii="Angsana New" w:hAnsi="Angsana New" w:cs="Angsana New"/>
          <w:sz w:val="30"/>
          <w:szCs w:val="30"/>
          <w:cs/>
        </w:rPr>
        <w:t>รัฐบาลไทยและธปท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ได้ออกมาตรการช่วยเหลือซึ่งมีจุดประสงค์เพื่อช่วยเหลือลูกหนี้และกลุ่มธุรกิจที่ได้รับผลกระทบจากโควิด</w:t>
      </w:r>
      <w:r w:rsidRPr="002E3AAF">
        <w:rPr>
          <w:rFonts w:ascii="Angsana New" w:hAnsi="Angsana New" w:cs="Angsana New"/>
          <w:sz w:val="30"/>
          <w:szCs w:val="30"/>
        </w:rPr>
        <w:t xml:space="preserve">-19 </w:t>
      </w:r>
      <w:r w:rsidRPr="002E3AAF">
        <w:rPr>
          <w:rFonts w:ascii="Angsana New" w:hAnsi="Angsana New" w:cs="Angsana New"/>
          <w:sz w:val="30"/>
          <w:szCs w:val="30"/>
          <w:cs/>
        </w:rPr>
        <w:t>และสถานการณ์เศรษฐกิจไทย โดยมาตรการช่วยเหลือที่มีสาระสำคัญรวมถึงแต่ไม่จำกัดเพียงมาตรการต่อไปนี้</w:t>
      </w:r>
    </w:p>
    <w:p w14:paraId="108F9CEF" w14:textId="77777777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708441C1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พักชำระหนี้เงินต้นและ/หรือดอกเบี้ยเป็นระยะเวลา </w:t>
      </w:r>
      <w:r w:rsidRPr="002E3AAF">
        <w:rPr>
          <w:rFonts w:ascii="Angsana New" w:hAnsi="Angsana New" w:cs="Angsana New"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E3AAF">
        <w:rPr>
          <w:rFonts w:ascii="Angsana New" w:hAnsi="Angsana New" w:cs="Angsana New"/>
          <w:sz w:val="30"/>
          <w:szCs w:val="30"/>
        </w:rPr>
        <w:t>6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เดือน </w:t>
      </w:r>
    </w:p>
    <w:p w14:paraId="1CDB8D84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ปรับลดอัตราชำระคืนขั้นต่ำให้แก่สินเชื่อบัตรเครดิต</w:t>
      </w:r>
    </w:p>
    <w:p w14:paraId="2DD0B2EF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ให้สินเชื่อตามโครงการสินเชื่อดอกเบี้ยต่ำ (</w:t>
      </w:r>
      <w:r w:rsidRPr="002E3AAF">
        <w:rPr>
          <w:rFonts w:ascii="Angsana New" w:hAnsi="Angsana New" w:cs="Angsana New"/>
          <w:sz w:val="30"/>
          <w:szCs w:val="30"/>
        </w:rPr>
        <w:t>Soft loans)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ผ่าน ธปท</w:t>
      </w:r>
      <w:r w:rsidRPr="002E3AAF"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และธนาคารออมสิน</w:t>
      </w:r>
    </w:p>
    <w:p w14:paraId="3A6D3438" w14:textId="77777777" w:rsidR="002E3AAF" w:rsidRPr="002E3AAF" w:rsidRDefault="002E3AAF" w:rsidP="002E3AAF">
      <w:pPr>
        <w:pStyle w:val="ListParagraph"/>
        <w:numPr>
          <w:ilvl w:val="0"/>
          <w:numId w:val="29"/>
        </w:numPr>
        <w:tabs>
          <w:tab w:val="left" w:pos="900"/>
        </w:tabs>
        <w:spacing w:line="240" w:lineRule="auto"/>
        <w:ind w:left="1251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ปรับลดเพดานดอกเบี้ยเป็นการทั่วไปร้อยละ </w:t>
      </w:r>
      <w:r w:rsidRPr="002E3AAF">
        <w:rPr>
          <w:rFonts w:ascii="Angsana New" w:hAnsi="Angsana New" w:cs="Angsana New"/>
          <w:sz w:val="30"/>
          <w:szCs w:val="30"/>
        </w:rPr>
        <w:t>2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- </w:t>
      </w:r>
      <w:r w:rsidRPr="002E3AAF">
        <w:rPr>
          <w:rFonts w:ascii="Angsana New" w:hAnsi="Angsana New" w:cs="Angsana New"/>
          <w:sz w:val="30"/>
          <w:szCs w:val="30"/>
        </w:rPr>
        <w:t>4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ต่อปีสำหรับสินเชื่อบัตรเครดิตและสินเชื่อส่วนบุคคล</w:t>
      </w:r>
    </w:p>
    <w:p w14:paraId="0A79276E" w14:textId="77777777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64EA6DB1" w14:textId="0531F7C6" w:rsidR="002E3AAF" w:rsidRPr="002E3AAF" w:rsidRDefault="002E3AAF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E3AA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E3AAF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564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ร้อยละ</w:t>
      </w:r>
      <w:r w:rsidR="00CF1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1FB9">
        <w:rPr>
          <w:rFonts w:ascii="Angsana New" w:hAnsi="Angsana New" w:cs="Angsana New"/>
          <w:sz w:val="30"/>
          <w:szCs w:val="30"/>
        </w:rPr>
        <w:t>19</w:t>
      </w:r>
      <w:r w:rsidRPr="002E3AAF">
        <w:rPr>
          <w:rFonts w:ascii="Angsana New" w:hAnsi="Angsana New" w:cs="Angsana New"/>
          <w:sz w:val="30"/>
          <w:szCs w:val="30"/>
        </w:rPr>
        <w:t xml:space="preserve"> </w:t>
      </w:r>
      <w:r w:rsidRPr="002E3AAF">
        <w:rPr>
          <w:rFonts w:ascii="Angsana New" w:hAnsi="Angsana New" w:cs="Angsana New"/>
          <w:sz w:val="30"/>
          <w:szCs w:val="30"/>
          <w:cs/>
        </w:rPr>
        <w:t>ของเงินให้สินเชื่อแก่ลูกหนี้ของธนาคารและบริษัทย่อยได้รับความช่วยเหลือทาง</w:t>
      </w:r>
      <w:r w:rsidRPr="00CF1FB9">
        <w:rPr>
          <w:rFonts w:ascii="Angsana New" w:hAnsi="Angsana New" w:cs="Angsana New"/>
          <w:sz w:val="30"/>
          <w:szCs w:val="30"/>
          <w:cs/>
        </w:rPr>
        <w:t>การเงิน</w:t>
      </w:r>
      <w:r w:rsidR="00FA14BA" w:rsidRPr="00CF1FB9">
        <w:rPr>
          <w:rFonts w:ascii="Angsana New" w:hAnsi="Angsana New" w:cs="Angsana New" w:hint="cs"/>
          <w:sz w:val="30"/>
          <w:szCs w:val="30"/>
          <w:cs/>
        </w:rPr>
        <w:t>จากมาตรการข้างต้น</w:t>
      </w:r>
      <w:r w:rsidRPr="00CF1F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F1FB9">
        <w:rPr>
          <w:rFonts w:ascii="Angsana New" w:hAnsi="Angsana New" w:cs="Angsana New"/>
          <w:sz w:val="30"/>
          <w:szCs w:val="30"/>
          <w:cs/>
        </w:rPr>
        <w:t>ซึ่ง</w:t>
      </w:r>
      <w:r w:rsidRPr="002E3AAF">
        <w:rPr>
          <w:rFonts w:ascii="Angsana New" w:hAnsi="Angsana New" w:cs="Angsana New"/>
          <w:sz w:val="30"/>
          <w:szCs w:val="30"/>
          <w:cs/>
        </w:rPr>
        <w:t>ครอบคลุมหลายกลุ่มลูกค้าและธุรกิจ</w:t>
      </w:r>
      <w:r w:rsidR="006630C4">
        <w:rPr>
          <w:rFonts w:ascii="Angsana New" w:hAnsi="Angsana New" w:cs="Angsana New"/>
          <w:sz w:val="30"/>
          <w:szCs w:val="30"/>
        </w:rPr>
        <w:t xml:space="preserve"> </w:t>
      </w:r>
      <w:r w:rsidR="006630C4">
        <w:rPr>
          <w:rFonts w:ascii="Angsana New" w:hAnsi="Angsana New" w:cs="Angsana New" w:hint="cs"/>
          <w:sz w:val="30"/>
          <w:szCs w:val="30"/>
          <w:cs/>
        </w:rPr>
        <w:t>โดยธนาคารมีกระบวนการและ</w:t>
      </w:r>
      <w:r w:rsidR="00E32C95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="006630C4">
        <w:rPr>
          <w:rFonts w:ascii="Angsana New" w:hAnsi="Angsana New" w:cs="Angsana New" w:hint="cs"/>
          <w:sz w:val="30"/>
          <w:szCs w:val="30"/>
          <w:cs/>
        </w:rPr>
        <w:t>การควบคุมภายในที่เกี่ยวข้องเพิ่มเติมในการใช้ข้อผ่อนปรนในการจัดชั้นลูกหนี้กลุ่มดังกล่าว</w:t>
      </w:r>
    </w:p>
    <w:p w14:paraId="68A7DD79" w14:textId="0AE84998" w:rsidR="005A69B5" w:rsidRPr="00F95BC4" w:rsidRDefault="005A69B5" w:rsidP="002E3AAF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DD6A758" w14:textId="0622A863" w:rsidR="00BF664D" w:rsidRPr="00B742E5" w:rsidRDefault="00BF664D" w:rsidP="00BF664D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การใช้วิจารณญาณ</w:t>
      </w:r>
      <w:r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การประมาณการ</w:t>
      </w:r>
      <w:r w:rsidRPr="00B742E5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และนโยบายการบัญชี</w:t>
      </w:r>
    </w:p>
    <w:p w14:paraId="0EDECA64" w14:textId="1C857493" w:rsidR="00BF664D" w:rsidRPr="00F95BC4" w:rsidRDefault="00F95BC4" w:rsidP="00BF664D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F95BC4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 xml:space="preserve">  </w:t>
      </w:r>
    </w:p>
    <w:p w14:paraId="135C18DD" w14:textId="14E0938B" w:rsidR="00BF664D" w:rsidRDefault="00FA14BA" w:rsidP="00BF664D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216D0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216D0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Pr="00216D0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</w:t>
      </w:r>
      <w:r w:rsidR="0079349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อย่างมีสาระสำคัญ</w:t>
      </w:r>
      <w:r w:rsidRPr="00216D0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จากที่ได้อธิบายไว้ในงบการเงินสำหรับปีสิ้นสุดวันที่</w:t>
      </w:r>
      <w:r w:rsidRPr="00216D0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31</w:t>
      </w:r>
      <w:r w:rsidRPr="00216D0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ธันวาคม</w:t>
      </w:r>
      <w:r w:rsidRPr="00216D0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2563</w:t>
      </w:r>
    </w:p>
    <w:p w14:paraId="11D6655E" w14:textId="77777777" w:rsidR="00FA14BA" w:rsidRPr="007A5235" w:rsidRDefault="00FA14BA" w:rsidP="00BF664D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bookmarkEnd w:id="1"/>
    <w:p w14:paraId="22A8A329" w14:textId="7088A5B9" w:rsidR="00B742E5" w:rsidRPr="00B742E5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การดำรงเงินกองทุน</w:t>
      </w:r>
    </w:p>
    <w:p w14:paraId="3A8827B9" w14:textId="77777777" w:rsidR="00B742E5" w:rsidRPr="00B742E5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76551A2" w14:textId="5846F35E" w:rsidR="00505885" w:rsidRPr="00B742E5" w:rsidRDefault="00505885" w:rsidP="0050588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กลุ่มธุรกิจทางการเงิน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ต้องปฏิบัติตามข้อกำหนดต่าง ๆ ขอ</w:t>
      </w:r>
      <w:r w:rsidR="00630F1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งธปท.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เกี่ยวกับการดำรงเงินกองทุน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โดยภายใต้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แนวทางปฏิบัติ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กรอบการกำกับดูแล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ในการแก้ไขสถานการณ์ได้อย่างทันท่วงที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ต้องปฏิบัติตามหลักเกณฑ์เกี่ยวกับเงินกองทุน ซึ่งรวมไปถึงการ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วัดมูลค่าสินทรัพย์ หนี้สินและรายการนอกงบแสดงฐานะการเงินบางรายการโดยคำนวณตามวิธีที่กฎหมายกำหนด นอกจากน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ี้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จำนวนเงิน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กองทุน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การจัด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ประเภทของเงินกองทุนของ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รวมถึงองค์ประกอบ น้ำหนักความเสี่ยง และปัจจัยอื่น</w:t>
      </w:r>
      <w:r w:rsidR="00CF458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ก็ต้องอยู่ภายใต้ดุลยพินิจ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="00630F1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</w:t>
      </w:r>
      <w:r w:rsidR="00353E1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ด้วย อย่างไรก็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ข้อกำหนดเกี่ยวกับเงินกองทุนและข้อกำหนด</w:t>
      </w:r>
      <w:r w:rsidR="00673B8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อื่น 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ตามกฎหมาย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อาจจะมีการเปลี่ยนแปลงตามที่</w:t>
      </w:r>
      <w:r w:rsidR="00353E1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เห็นสมควร</w:t>
      </w:r>
    </w:p>
    <w:p w14:paraId="10472FEF" w14:textId="77777777" w:rsidR="00B742E5" w:rsidRPr="00B742E5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1E69993" w14:textId="77777777" w:rsidR="00FA14BA" w:rsidRDefault="00FA14BA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011CD0FF" w14:textId="410A9856" w:rsidR="00EE2439" w:rsidRDefault="00EE2439" w:rsidP="00EE2439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ธนาคารดำรงเงินกองทุนตามพระราชบัญญัติธุรกิจสถาบันการเงิน พ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โดยดำรงเงินกองทุนทั้งสิ้นเป็นอัตราส่วนกับสินทรัพย์เสี่ยงตามหลักเกณฑ์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ตามหนังสือเวียนที่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ประกาศโดย</w:t>
      </w:r>
      <w:r w:rsidR="001E397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>ลง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วันที่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8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 xml:space="preserve">พฤศจิกายน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2555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และวันที่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 xml:space="preserve"> 7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พฤษภาคม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lang w:eastAsia="zh-CN"/>
        </w:rPr>
        <w:t>2562</w:t>
      </w:r>
      <w:r w:rsidRPr="00B742E5">
        <w:rPr>
          <w:rFonts w:ascii="Angsana New" w:eastAsia="Times New Roman" w:hAnsi="Angsana New" w:cs="Angsana New" w:hint="cs"/>
          <w:color w:val="000000"/>
          <w:spacing w:val="6"/>
          <w:position w:val="1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pacing w:val="6"/>
          <w:position w:val="1"/>
          <w:sz w:val="30"/>
          <w:szCs w:val="30"/>
          <w:cs/>
          <w:lang w:eastAsia="zh-CN"/>
        </w:rPr>
        <w:t>ธนาคาร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ต้อง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EE2439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B2FFCC3" w14:textId="0685800F" w:rsidR="00EE2439" w:rsidRDefault="00EE2439" w:rsidP="00EE2439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</w:pP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นอกจากนี้ ตามประกาศ</w:t>
      </w:r>
      <w:r w:rsidR="001E397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ของธปท.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พฤศจิกายน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2562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กำหนดให้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ธนาคาร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ต้องดำรงเงินสำรองขั้นต่ำเพื่อรองรับการกันสำรองตาม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TFRS 9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โดยให้ดำรงเงินสำรองขั้นต่ำในอัตราร้อยละ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0.33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สำหรับงวด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บัญชีปี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2563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ร้อยละ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0.67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สำหรับงวดบัญชีปี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2564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และร้อยละ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1.0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สำหรับงวดบัญชีตั้งแต</w:t>
      </w:r>
      <w:r w:rsidR="00CF4587" w:rsidRPr="00DE2AA0">
        <w:rPr>
          <w:rFonts w:asciiTheme="majorBidi" w:eastAsia="Times New Roman" w:hAnsiTheme="majorBidi" w:cstheme="majorBidi" w:hint="cs"/>
          <w:color w:val="000000"/>
          <w:spacing w:val="6"/>
          <w:sz w:val="30"/>
          <w:szCs w:val="30"/>
          <w:cs/>
          <w:lang w:eastAsia="zh-CN"/>
        </w:rPr>
        <w:t>่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ปี 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lang w:eastAsia="zh-CN"/>
        </w:rPr>
        <w:t>2565</w:t>
      </w:r>
      <w:r w:rsidRPr="00DE2AA0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  <w:lang w:eastAsia="zh-CN"/>
        </w:rPr>
        <w:t xml:space="preserve"> เป็นต้นไป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ของสินทรัพย์และรายการนอกงบ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ที่ไม่มีการเพิ่มขึ้นอย่างมีนัยสำคัญของความเสี่ยงด้านเครดิต</w:t>
      </w:r>
      <w:r w:rsidR="00EF40B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ชั้นที่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1) 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และสินทรัพย์และรายการนอกงบ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แสดงฐานะการเงิน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ที่มีการเพิ่มขึ้นอย่างมีนัยสำคัญของความเสี่ยงด้านเครดิต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(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ชั้นที่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2)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กรณีเงินสำรองที่ธนาคารกันไว้ทั้งสิ้นต่ำกว่าเงินสำรองขั้นต่ำ ธนาคารต้องดำรงเงินกองทุน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เพื่อ</w:t>
      </w:r>
      <w:r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รองรับส่วนต่างดังกล่าว โดยนำมาปรับ</w:t>
      </w:r>
      <w:r w:rsidR="00E30D0C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กับ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รายการเงินกองทุนทุกงวดบัญชีที่เริ่มต้นในหรือหลังวัน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ที่</w:t>
      </w:r>
      <w:r w:rsidR="00E30D0C">
        <w:rPr>
          <w:rFonts w:asciiTheme="majorBidi" w:eastAsia="Times New Roman" w:hAnsiTheme="majorBidi" w:cstheme="majorBidi" w:hint="cs"/>
          <w:color w:val="000000"/>
          <w:spacing w:val="4"/>
          <w:sz w:val="30"/>
          <w:szCs w:val="30"/>
          <w:cs/>
          <w:lang w:eastAsia="zh-CN"/>
        </w:rPr>
        <w:t xml:space="preserve"> 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1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มกราคม 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lang w:eastAsia="zh-CN"/>
        </w:rPr>
        <w:t>2563</w:t>
      </w:r>
      <w:r w:rsidRPr="00580CDE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 xml:space="preserve"> เป็น</w:t>
      </w:r>
      <w:r w:rsidRPr="00FF29AC">
        <w:rPr>
          <w:rFonts w:asciiTheme="majorBidi" w:eastAsia="Times New Roman" w:hAnsiTheme="majorBidi" w:cstheme="majorBidi"/>
          <w:color w:val="000000"/>
          <w:spacing w:val="4"/>
          <w:sz w:val="30"/>
          <w:szCs w:val="30"/>
          <w:cs/>
          <w:lang w:eastAsia="zh-CN"/>
        </w:rPr>
        <w:t>ต้นไป</w:t>
      </w:r>
    </w:p>
    <w:p w14:paraId="337722A7" w14:textId="214557F5" w:rsidR="005B25B2" w:rsidRPr="00372EB5" w:rsidRDefault="005B25B2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C4C12E3" w14:textId="0DF42E82" w:rsidR="00396FB0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1D084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D084F" w:rsidRPr="001D084F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1D084F" w:rsidRPr="001D084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256</w:t>
      </w:r>
      <w:r w:rsidR="001D084F" w:rsidRPr="001D084F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4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31 </w:t>
      </w:r>
      <w:r w:rsidRPr="001D084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1D084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องค์ประกอบของเงินกองทุนในรายงานการกำกับแบบรวมกลุ่มและงบการเงินเฉพาะธนาคาร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691B3F4" w14:textId="77777777" w:rsidR="00396FB0" w:rsidRPr="00372EB5" w:rsidRDefault="00396FB0" w:rsidP="005B25B2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B742E5" w14:paraId="5191133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614CAAB8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B742E5" w14:paraId="09EC53EF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59AA85A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B742E5" w14:paraId="12A06160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4A5CBBB5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6299FE52" w14:textId="08F1F080" w:rsidR="00B742E5" w:rsidRPr="001D084F" w:rsidRDefault="001D084F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D084F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1D084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3" w:type="dxa"/>
            <w:shd w:val="clear" w:color="auto" w:fill="auto"/>
          </w:tcPr>
          <w:p w14:paraId="48BE7B63" w14:textId="77777777" w:rsidR="00B742E5" w:rsidRPr="00CD7D7A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4E905882" w14:textId="77777777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B742E5" w:rsidRPr="00B742E5" w14:paraId="2B2A9D64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68A26807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1D084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2AED19D8" w:rsidR="00B742E5" w:rsidRPr="00B742E5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1D084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B742E5" w:rsidRPr="00B742E5" w14:paraId="0A21D755" w14:textId="77777777" w:rsidTr="003360B1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B742E5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396FB0" w14:paraId="26C5C8ED" w14:textId="77777777" w:rsidTr="003360B1">
        <w:tc>
          <w:tcPr>
            <w:tcW w:w="6426" w:type="dxa"/>
            <w:shd w:val="clear" w:color="auto" w:fill="auto"/>
          </w:tcPr>
          <w:p w14:paraId="4F4E82D0" w14:textId="77777777" w:rsidR="00B742E5" w:rsidRPr="00396FB0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396FB0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B742E5" w14:paraId="567E59FD" w14:textId="77777777" w:rsidTr="003360B1">
        <w:tc>
          <w:tcPr>
            <w:tcW w:w="6426" w:type="dxa"/>
            <w:shd w:val="clear" w:color="auto" w:fill="auto"/>
          </w:tcPr>
          <w:p w14:paraId="0CBA00EC" w14:textId="4D4895C6" w:rsidR="00B742E5" w:rsidRPr="00B742E5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B742E5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30AB6" w:rsidRPr="00B742E5" w14:paraId="63A979EA" w14:textId="77777777" w:rsidTr="003360B1">
        <w:tc>
          <w:tcPr>
            <w:tcW w:w="6426" w:type="dxa"/>
            <w:shd w:val="clear" w:color="auto" w:fill="auto"/>
          </w:tcPr>
          <w:p w14:paraId="484F1155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056C1184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CBB347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</w:tr>
      <w:tr w:rsidR="00330AB6" w:rsidRPr="00B742E5" w14:paraId="523C2B24" w14:textId="77777777" w:rsidTr="003360B1">
        <w:tc>
          <w:tcPr>
            <w:tcW w:w="6426" w:type="dxa"/>
            <w:shd w:val="clear" w:color="auto" w:fill="auto"/>
          </w:tcPr>
          <w:p w14:paraId="77B6FF04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1DE8A05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38436EF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</w:tr>
      <w:tr w:rsidR="00330AB6" w:rsidRPr="00B742E5" w14:paraId="64B1193F" w14:textId="77777777" w:rsidTr="003360B1">
        <w:tc>
          <w:tcPr>
            <w:tcW w:w="6426" w:type="dxa"/>
            <w:shd w:val="clear" w:color="auto" w:fill="auto"/>
          </w:tcPr>
          <w:p w14:paraId="694FE662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005BE39B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7,000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7C901B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,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000</w:t>
            </w:r>
          </w:p>
        </w:tc>
      </w:tr>
      <w:tr w:rsidR="00330AB6" w:rsidRPr="00B742E5" w14:paraId="02CC4DEE" w14:textId="77777777" w:rsidTr="003360B1">
        <w:tc>
          <w:tcPr>
            <w:tcW w:w="6426" w:type="dxa"/>
            <w:shd w:val="clear" w:color="auto" w:fill="auto"/>
          </w:tcPr>
          <w:p w14:paraId="792283FD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6037550C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334,705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93DCC1C" w14:textId="68258525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334,705</w:t>
            </w:r>
          </w:p>
        </w:tc>
      </w:tr>
      <w:tr w:rsidR="00330AB6" w:rsidRPr="00B742E5" w14:paraId="2F5A6EE0" w14:textId="77777777" w:rsidTr="003360B1">
        <w:tc>
          <w:tcPr>
            <w:tcW w:w="6426" w:type="dxa"/>
            <w:shd w:val="clear" w:color="auto" w:fill="auto"/>
          </w:tcPr>
          <w:p w14:paraId="72D64B52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45C69FDA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00F3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13,720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4565727" w14:textId="1F2E3125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14,468</w:t>
            </w:r>
          </w:p>
        </w:tc>
      </w:tr>
      <w:tr w:rsidR="00330AB6" w:rsidRPr="00B742E5" w:rsidDel="00552C33" w14:paraId="390DB0F0" w14:textId="77777777" w:rsidTr="003360B1">
        <w:tc>
          <w:tcPr>
            <w:tcW w:w="6426" w:type="dxa"/>
            <w:shd w:val="clear" w:color="auto" w:fill="auto"/>
          </w:tcPr>
          <w:p w14:paraId="3B5C5D05" w14:textId="77777777" w:rsidR="00330AB6" w:rsidRPr="00B742E5" w:rsidRDefault="00330AB6" w:rsidP="00330AB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37A31E0D" w:rsidR="00330AB6" w:rsidRPr="00B742E5" w:rsidDel="00552C33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(21,5</w:t>
            </w:r>
            <w:r w:rsidR="00B65DD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39</w:t>
            </w:r>
            <w:r w:rsidRPr="00330AB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8E52" w14:textId="4BBABB37" w:rsidR="00330AB6" w:rsidRPr="00B742E5" w:rsidDel="00552C33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24,253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)</w:t>
            </w:r>
          </w:p>
        </w:tc>
      </w:tr>
      <w:tr w:rsidR="00330AB6" w:rsidRPr="00396FB0" w14:paraId="017AB9EA" w14:textId="77777777" w:rsidTr="003360B1">
        <w:tc>
          <w:tcPr>
            <w:tcW w:w="6426" w:type="dxa"/>
            <w:shd w:val="clear" w:color="auto" w:fill="auto"/>
          </w:tcPr>
          <w:p w14:paraId="5D49B629" w14:textId="77777777" w:rsidR="00330AB6" w:rsidRPr="00396FB0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4938581D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30AB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379,002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70B56" w14:textId="4308396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377,036</w:t>
            </w:r>
          </w:p>
        </w:tc>
      </w:tr>
      <w:tr w:rsidR="00330AB6" w:rsidRPr="00B742E5" w14:paraId="3DE1356E" w14:textId="77777777" w:rsidTr="00FA14BA">
        <w:trPr>
          <w:trHeight w:val="1072"/>
        </w:trPr>
        <w:tc>
          <w:tcPr>
            <w:tcW w:w="6426" w:type="dxa"/>
            <w:shd w:val="clear" w:color="auto" w:fill="auto"/>
          </w:tcPr>
          <w:p w14:paraId="125CC8A8" w14:textId="77777777" w:rsidR="00330AB6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3995558C" w14:textId="77777777" w:rsidR="00B42A6C" w:rsidRDefault="00B42A6C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5A2FE520" w14:textId="77777777" w:rsidR="00B42A6C" w:rsidRDefault="00B42A6C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  <w:p w14:paraId="5C3AE70D" w14:textId="30FFA37E" w:rsidR="00B42A6C" w:rsidRPr="00B742E5" w:rsidRDefault="00B42A6C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EBB88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sz w:val="28"/>
                <w:lang w:val="en-GB"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22D4598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3B55A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330AB6" w:rsidRPr="00396FB0" w14:paraId="20C9513F" w14:textId="77777777" w:rsidTr="003360B1">
        <w:tc>
          <w:tcPr>
            <w:tcW w:w="6426" w:type="dxa"/>
            <w:shd w:val="clear" w:color="auto" w:fill="auto"/>
          </w:tcPr>
          <w:p w14:paraId="03CBA0FF" w14:textId="77777777" w:rsidR="00330AB6" w:rsidRPr="00396FB0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lastRenderedPageBreak/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35EBF68F" w14:textId="7777777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330AB6" w:rsidRPr="00B742E5" w14:paraId="30644F6E" w14:textId="77777777" w:rsidTr="003360B1">
        <w:tc>
          <w:tcPr>
            <w:tcW w:w="6426" w:type="dxa"/>
            <w:shd w:val="clear" w:color="auto" w:fill="auto"/>
          </w:tcPr>
          <w:p w14:paraId="663EA810" w14:textId="77777777" w:rsidR="00330AB6" w:rsidRPr="00B742E5" w:rsidRDefault="00330AB6" w:rsidP="00CF4587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CC26746" w14:textId="1208516A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30AB6">
              <w:rPr>
                <w:rFonts w:asciiTheme="majorBidi" w:hAnsiTheme="majorBidi" w:cstheme="majorBidi"/>
                <w:sz w:val="28"/>
                <w:lang w:val="en-GB"/>
              </w:rPr>
              <w:t>23,977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14:paraId="49F0A7DB" w14:textId="2E9CE069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23,875</w:t>
            </w:r>
          </w:p>
        </w:tc>
      </w:tr>
      <w:tr w:rsidR="00330AB6" w:rsidRPr="00396FB0" w14:paraId="2BE08B49" w14:textId="77777777" w:rsidTr="003360B1">
        <w:tc>
          <w:tcPr>
            <w:tcW w:w="6426" w:type="dxa"/>
            <w:shd w:val="clear" w:color="auto" w:fill="auto"/>
          </w:tcPr>
          <w:p w14:paraId="134804C2" w14:textId="77777777" w:rsidR="00330AB6" w:rsidRPr="00396FB0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642800BC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30AB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23,977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53A4A8" w14:textId="69FEF0E2" w:rsidR="00330AB6" w:rsidRPr="00396FB0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23,875</w:t>
            </w:r>
          </w:p>
        </w:tc>
      </w:tr>
      <w:tr w:rsidR="00330AB6" w:rsidRPr="00B742E5" w14:paraId="7D82BCE9" w14:textId="77777777" w:rsidTr="003360B1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330AB6" w:rsidRPr="00B742E5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AFBFB4" w14:textId="6DB11319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30AB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402,979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1B37B02" w14:textId="793A8DB1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400,911</w:t>
            </w:r>
          </w:p>
        </w:tc>
      </w:tr>
      <w:tr w:rsidR="00330AB6" w:rsidRPr="00B742E5" w14:paraId="15C07C3B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B9637E6" w14:textId="77777777" w:rsidR="00330AB6" w:rsidRPr="00B742E5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6CEB32C4" w14:textId="77777777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3843A292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330AB6" w:rsidRPr="00B742E5" w14:paraId="347D0916" w14:textId="77777777" w:rsidTr="003360B1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330AB6" w:rsidRPr="00B742E5" w:rsidRDefault="00330AB6" w:rsidP="00330AB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</w:tcPr>
          <w:p w14:paraId="58547881" w14:textId="3A94ACC3" w:rsidR="00330AB6" w:rsidRPr="00330AB6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30AB6">
              <w:rPr>
                <w:rFonts w:asciiTheme="majorBidi" w:hAnsiTheme="majorBidi" w:cstheme="majorBidi"/>
                <w:b/>
                <w:bCs/>
                <w:sz w:val="28"/>
              </w:rPr>
              <w:t>2,214,951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7E5F98FC" w14:textId="74BE036C" w:rsidR="00330AB6" w:rsidRPr="00B742E5" w:rsidRDefault="00330AB6" w:rsidP="00330AB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197,668</w:t>
            </w:r>
          </w:p>
        </w:tc>
      </w:tr>
    </w:tbl>
    <w:p w14:paraId="11CBC94F" w14:textId="77777777" w:rsidR="00714568" w:rsidRPr="00B742E5" w:rsidRDefault="00714568" w:rsidP="00B742E5">
      <w:pPr>
        <w:tabs>
          <w:tab w:val="decimal" w:pos="7092"/>
          <w:tab w:val="left" w:pos="8388"/>
          <w:tab w:val="left" w:pos="8631"/>
        </w:tabs>
        <w:suppressAutoHyphens/>
        <w:snapToGrid w:val="0"/>
        <w:spacing w:after="0" w:line="220" w:lineRule="atLeast"/>
        <w:ind w:left="666" w:right="-108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cs/>
          <w:lang w:eastAsia="zh-CN"/>
        </w:rPr>
        <w:tab/>
      </w: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  <w:tab/>
      </w:r>
      <w:r w:rsidRPr="00B742E5"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  <w:tab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D27926" w14:paraId="188A0192" w14:textId="77777777" w:rsidTr="00FA14BA">
        <w:tc>
          <w:tcPr>
            <w:tcW w:w="4311" w:type="dxa"/>
            <w:shd w:val="clear" w:color="auto" w:fill="auto"/>
          </w:tcPr>
          <w:p w14:paraId="319A6BC8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105C4CED" w:rsidR="00714568" w:rsidRPr="00C82120" w:rsidRDefault="00C82120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 xml:space="preserve"> </w:t>
            </w:r>
            <w:r w:rsidR="00714568"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546A3FD1" w:rsidR="00714568" w:rsidRPr="00C8212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C82120"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</w:t>
            </w:r>
          </w:p>
        </w:tc>
      </w:tr>
      <w:tr w:rsidR="00714568" w:rsidRPr="00396FB0" w14:paraId="66768D1C" w14:textId="77777777" w:rsidTr="00FA14BA">
        <w:tc>
          <w:tcPr>
            <w:tcW w:w="4311" w:type="dxa"/>
            <w:shd w:val="clear" w:color="auto" w:fill="auto"/>
          </w:tcPr>
          <w:p w14:paraId="130B7709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sz w:val="28"/>
                <w:lang w:eastAsia="zh-CN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396FB0" w:rsidRDefault="00714568" w:rsidP="00714568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3ACA2655" w14:textId="3CB18150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เงินกองทุนของ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กลุ่มธุรกิจทางการเงิน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396FB0" w:rsidRDefault="00714568" w:rsidP="00714568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05DC10A0" w14:textId="78F86872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เงินกองทุนของกลุ่มธุรกิจทางการเงิน</w:t>
            </w:r>
          </w:p>
        </w:tc>
      </w:tr>
      <w:tr w:rsidR="00714568" w:rsidRPr="00396FB0" w14:paraId="716452C0" w14:textId="77777777" w:rsidTr="00FA14BA">
        <w:tc>
          <w:tcPr>
            <w:tcW w:w="4311" w:type="dxa"/>
            <w:shd w:val="clear" w:color="auto" w:fill="auto"/>
          </w:tcPr>
          <w:p w14:paraId="6D106237" w14:textId="77777777" w:rsidR="00714568" w:rsidRPr="00396FB0" w:rsidRDefault="00714568" w:rsidP="00714568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396FB0" w:rsidRDefault="00714568" w:rsidP="00714568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330AB6" w:rsidRPr="00396FB0" w14:paraId="513A7BB4" w14:textId="77777777" w:rsidTr="00FA14BA">
        <w:tc>
          <w:tcPr>
            <w:tcW w:w="4311" w:type="dxa"/>
            <w:shd w:val="clear" w:color="auto" w:fill="auto"/>
            <w:vAlign w:val="bottom"/>
          </w:tcPr>
          <w:p w14:paraId="30C77AE6" w14:textId="77777777" w:rsidR="00330AB6" w:rsidRPr="00396FB0" w:rsidRDefault="00330AB6" w:rsidP="00330AB6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</w:tcPr>
          <w:p w14:paraId="6FC299CD" w14:textId="03A49229" w:rsidR="00330AB6" w:rsidRPr="00396FB0" w:rsidRDefault="00330AB6" w:rsidP="00330AB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0B6134FB" w:rsidR="00330AB6" w:rsidRPr="00330AB6" w:rsidRDefault="00330AB6" w:rsidP="00330AB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0AB6">
              <w:rPr>
                <w:rFonts w:asciiTheme="majorBidi" w:eastAsia="Times New Roman" w:hAnsiTheme="majorBidi" w:cstheme="majorBidi"/>
                <w:sz w:val="28"/>
              </w:rPr>
              <w:t>18.</w:t>
            </w:r>
            <w:r w:rsidR="00735BCF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66E7653" w14:textId="6A439116" w:rsidR="00330AB6" w:rsidRPr="00396FB0" w:rsidRDefault="00330AB6" w:rsidP="00330AB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BDFA5C" w14:textId="2D6571B7" w:rsidR="00330AB6" w:rsidRPr="00396FB0" w:rsidRDefault="00330AB6" w:rsidP="00330AB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330AB6" w:rsidRPr="00396FB0" w14:paraId="429958F1" w14:textId="77777777" w:rsidTr="00FA14BA">
        <w:tc>
          <w:tcPr>
            <w:tcW w:w="4311" w:type="dxa"/>
            <w:shd w:val="clear" w:color="auto" w:fill="auto"/>
            <w:vAlign w:val="bottom"/>
          </w:tcPr>
          <w:p w14:paraId="4BA891E4" w14:textId="77777777" w:rsidR="00330AB6" w:rsidRPr="00396FB0" w:rsidRDefault="00330AB6" w:rsidP="00330AB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CF1A814" w14:textId="5B87DF5F" w:rsidR="00330AB6" w:rsidRPr="00396FB0" w:rsidRDefault="00330AB6" w:rsidP="00330AB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77B71AF9" w:rsidR="00330AB6" w:rsidRPr="00330AB6" w:rsidRDefault="00330AB6" w:rsidP="00330AB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0AB6">
              <w:rPr>
                <w:rFonts w:asciiTheme="majorBidi" w:eastAsia="Times New Roman" w:hAnsiTheme="majorBidi" w:cstheme="majorBidi"/>
                <w:sz w:val="28"/>
              </w:rPr>
              <w:t>17.1</w:t>
            </w:r>
          </w:p>
        </w:tc>
        <w:tc>
          <w:tcPr>
            <w:tcW w:w="1170" w:type="dxa"/>
            <w:shd w:val="clear" w:color="auto" w:fill="auto"/>
          </w:tcPr>
          <w:p w14:paraId="42245922" w14:textId="145A0156" w:rsidR="00330AB6" w:rsidRPr="00396FB0" w:rsidRDefault="00330AB6" w:rsidP="00330AB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C3211" w14:textId="092DDB28" w:rsidR="00330AB6" w:rsidRPr="00396FB0" w:rsidRDefault="00330AB6" w:rsidP="00330AB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</w:tr>
      <w:tr w:rsidR="00330AB6" w:rsidRPr="00396FB0" w14:paraId="1355A71D" w14:textId="77777777" w:rsidTr="00FA14BA">
        <w:tc>
          <w:tcPr>
            <w:tcW w:w="4311" w:type="dxa"/>
            <w:shd w:val="clear" w:color="auto" w:fill="auto"/>
            <w:vAlign w:val="bottom"/>
          </w:tcPr>
          <w:p w14:paraId="0FF5FA2F" w14:textId="77777777" w:rsidR="00330AB6" w:rsidRPr="00396FB0" w:rsidRDefault="00330AB6" w:rsidP="00330AB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330AB6" w:rsidRPr="00396FB0" w:rsidRDefault="00330AB6" w:rsidP="00330AB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77777777" w:rsidR="00330AB6" w:rsidRPr="00330AB6" w:rsidRDefault="00330AB6" w:rsidP="00330AB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330AB6" w:rsidRPr="00396FB0" w:rsidRDefault="00330AB6" w:rsidP="00330AB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330AB6" w:rsidRPr="00396FB0" w:rsidRDefault="00330AB6" w:rsidP="00330AB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</w:tr>
      <w:tr w:rsidR="00330AB6" w:rsidRPr="00396FB0" w14:paraId="2644C062" w14:textId="77777777" w:rsidTr="00FA14BA">
        <w:tc>
          <w:tcPr>
            <w:tcW w:w="4311" w:type="dxa"/>
            <w:shd w:val="clear" w:color="auto" w:fill="auto"/>
            <w:vAlign w:val="bottom"/>
          </w:tcPr>
          <w:p w14:paraId="57F8BF40" w14:textId="77777777" w:rsidR="00330AB6" w:rsidRPr="00396FB0" w:rsidRDefault="00330AB6" w:rsidP="00330AB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</w:tcPr>
          <w:p w14:paraId="7CCDF188" w14:textId="06912D5C" w:rsidR="00330AB6" w:rsidRPr="00396FB0" w:rsidRDefault="00330AB6" w:rsidP="00330AB6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64BC8066" w:rsidR="00330AB6" w:rsidRPr="00330AB6" w:rsidRDefault="00330AB6" w:rsidP="00330AB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0AB6">
              <w:rPr>
                <w:rFonts w:asciiTheme="majorBidi" w:eastAsia="Times New Roman" w:hAnsiTheme="majorBidi" w:cstheme="majorBidi"/>
                <w:sz w:val="28"/>
              </w:rPr>
              <w:t>17.1</w:t>
            </w:r>
          </w:p>
        </w:tc>
        <w:tc>
          <w:tcPr>
            <w:tcW w:w="1170" w:type="dxa"/>
            <w:shd w:val="clear" w:color="auto" w:fill="auto"/>
          </w:tcPr>
          <w:p w14:paraId="43469D0A" w14:textId="01C7B4A4" w:rsidR="00330AB6" w:rsidRPr="00396FB0" w:rsidRDefault="00330AB6" w:rsidP="00330AB6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3579C" w14:textId="29A0B62C" w:rsidR="00330AB6" w:rsidRPr="00396FB0" w:rsidRDefault="00330AB6" w:rsidP="00330AB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</w:tr>
      <w:tr w:rsidR="00330AB6" w:rsidRPr="00396FB0" w14:paraId="1239A67C" w14:textId="77777777" w:rsidTr="00FA14BA">
        <w:tc>
          <w:tcPr>
            <w:tcW w:w="4311" w:type="dxa"/>
            <w:shd w:val="clear" w:color="auto" w:fill="auto"/>
            <w:vAlign w:val="bottom"/>
          </w:tcPr>
          <w:p w14:paraId="369538BC" w14:textId="77777777" w:rsidR="00330AB6" w:rsidRPr="00396FB0" w:rsidRDefault="00330AB6" w:rsidP="00330AB6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77777777" w:rsidR="00330AB6" w:rsidRPr="00396FB0" w:rsidRDefault="00330AB6" w:rsidP="00330AB6">
            <w:pPr>
              <w:tabs>
                <w:tab w:val="decimal" w:pos="418"/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2E96C729" w:rsidR="00330AB6" w:rsidRPr="00396FB0" w:rsidRDefault="00330AB6" w:rsidP="00330AB6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30AB6">
              <w:rPr>
                <w:rFonts w:asciiTheme="majorBidi" w:eastAsia="Times New Roman" w:hAnsiTheme="majorBidi" w:cstheme="majorBidi"/>
                <w:sz w:val="28"/>
              </w:rPr>
              <w:t>1.1</w:t>
            </w:r>
          </w:p>
        </w:tc>
        <w:tc>
          <w:tcPr>
            <w:tcW w:w="1170" w:type="dxa"/>
            <w:shd w:val="clear" w:color="auto" w:fill="auto"/>
          </w:tcPr>
          <w:p w14:paraId="7D211596" w14:textId="77777777" w:rsidR="00330AB6" w:rsidRPr="00396FB0" w:rsidRDefault="00330AB6" w:rsidP="00330AB6">
            <w:pPr>
              <w:tabs>
                <w:tab w:val="decimal" w:pos="414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461FAA" w14:textId="77777777" w:rsidR="00330AB6" w:rsidRPr="00396FB0" w:rsidRDefault="00330AB6" w:rsidP="00330AB6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396FB0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1.1</w:t>
            </w:r>
          </w:p>
        </w:tc>
      </w:tr>
      <w:tr w:rsidR="00330AB6" w:rsidRPr="00B742E5" w14:paraId="54B450B1" w14:textId="77777777" w:rsidTr="00FA14BA">
        <w:trPr>
          <w:trHeight w:val="62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330AB6" w:rsidRPr="00B742E5" w:rsidRDefault="00330AB6" w:rsidP="00330AB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330AB6" w:rsidRPr="00B742E5" w14:paraId="250E7B0A" w14:textId="77777777" w:rsidTr="00FA14BA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0D1BB169" w:rsidR="00330AB6" w:rsidRPr="00EE2439" w:rsidRDefault="00330AB6" w:rsidP="00330AB6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ab/>
            </w:r>
            <w:r w:rsidR="00EE2439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="00EE243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="00EE2439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EE2439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EE2439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="00EE243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="00EE2439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="00EE2439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EE2439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="00EE2439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58C9C038" w14:textId="3AE82A38" w:rsidR="00FA14BA" w:rsidRDefault="00FA14BA"/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651"/>
        <w:gridCol w:w="51"/>
        <w:gridCol w:w="1119"/>
        <w:gridCol w:w="241"/>
        <w:gridCol w:w="29"/>
        <w:gridCol w:w="1170"/>
      </w:tblGrid>
      <w:tr w:rsidR="00396FB0" w:rsidRPr="00B742E5" w14:paraId="22EF9A9C" w14:textId="77777777" w:rsidTr="00FA14BA">
        <w:tc>
          <w:tcPr>
            <w:tcW w:w="6702" w:type="dxa"/>
            <w:gridSpan w:val="2"/>
            <w:shd w:val="clear" w:color="auto" w:fill="auto"/>
          </w:tcPr>
          <w:p w14:paraId="09A312B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50126EF1" w14:textId="76D63F4F" w:rsidR="00396FB0" w:rsidRPr="00C82120" w:rsidRDefault="00C8212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36F9AD" w14:textId="77777777" w:rsidR="00396FB0" w:rsidRPr="00C82120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E1551CA" w14:textId="77777777" w:rsidR="00396FB0" w:rsidRPr="00C82120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396FB0" w:rsidRPr="00B742E5" w14:paraId="348ACFD0" w14:textId="77777777" w:rsidTr="00FA14BA">
        <w:tc>
          <w:tcPr>
            <w:tcW w:w="6702" w:type="dxa"/>
            <w:gridSpan w:val="2"/>
            <w:shd w:val="clear" w:color="auto" w:fill="auto"/>
          </w:tcPr>
          <w:p w14:paraId="5D0B1F8C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19" w:type="dxa"/>
            <w:shd w:val="clear" w:color="auto" w:fill="auto"/>
          </w:tcPr>
          <w:p w14:paraId="0EC625A3" w14:textId="1526AD20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 w:rsidR="00C8212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9EA7A5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B923F14" w14:textId="46AA201E" w:rsidR="00396FB0" w:rsidRPr="00B742E5" w:rsidRDefault="00396FB0" w:rsidP="00396FB0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C82120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396FB0" w:rsidRPr="00B742E5" w14:paraId="4E0C393C" w14:textId="77777777" w:rsidTr="00FA14BA">
        <w:tc>
          <w:tcPr>
            <w:tcW w:w="6702" w:type="dxa"/>
            <w:gridSpan w:val="2"/>
            <w:shd w:val="clear" w:color="auto" w:fill="auto"/>
          </w:tcPr>
          <w:p w14:paraId="4C53279E" w14:textId="77777777" w:rsidR="00396FB0" w:rsidRPr="00B742E5" w:rsidRDefault="00396FB0" w:rsidP="00396FB0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D23B60F" w14:textId="77777777" w:rsidR="00396FB0" w:rsidRPr="00B742E5" w:rsidRDefault="00396FB0" w:rsidP="00396FB0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10789" w:rsidRPr="00B742E5" w14:paraId="4FF44814" w14:textId="77777777" w:rsidTr="00FA14BA">
        <w:tc>
          <w:tcPr>
            <w:tcW w:w="6702" w:type="dxa"/>
            <w:gridSpan w:val="2"/>
            <w:shd w:val="clear" w:color="auto" w:fill="auto"/>
          </w:tcPr>
          <w:p w14:paraId="45FCA031" w14:textId="77777777" w:rsidR="00610789" w:rsidRPr="00B742E5" w:rsidRDefault="00610789" w:rsidP="0061078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79A5923" w14:textId="1B8F9B77" w:rsidR="00610789" w:rsidRPr="00610789" w:rsidDel="00552C33" w:rsidRDefault="00610789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402,97</w:t>
            </w:r>
            <w:r w:rsidR="00676E5B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5A4551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2217B4" w14:textId="5FAF99D1" w:rsidR="00610789" w:rsidRPr="00B742E5" w:rsidDel="00552C33" w:rsidRDefault="00610789" w:rsidP="00610789">
            <w:pPr>
              <w:tabs>
                <w:tab w:val="decimal" w:pos="976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400,911</w:t>
            </w:r>
          </w:p>
        </w:tc>
      </w:tr>
      <w:tr w:rsidR="00610789" w:rsidRPr="00B742E5" w14:paraId="2D484059" w14:textId="77777777" w:rsidTr="00FA14BA">
        <w:tc>
          <w:tcPr>
            <w:tcW w:w="6702" w:type="dxa"/>
            <w:gridSpan w:val="2"/>
            <w:shd w:val="clear" w:color="auto" w:fill="auto"/>
          </w:tcPr>
          <w:p w14:paraId="697E127C" w14:textId="77777777" w:rsidR="00610789" w:rsidRPr="00B742E5" w:rsidRDefault="00610789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4981C7B" w14:textId="4A249F7D" w:rsidR="00610789" w:rsidRPr="00610789" w:rsidDel="00552C33" w:rsidRDefault="00610789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18.2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8950B4" w14:textId="77777777" w:rsidR="00610789" w:rsidRPr="00B742E5" w:rsidRDefault="00610789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EA082C" w14:textId="5F611E46" w:rsidR="00610789" w:rsidRPr="00B742E5" w:rsidDel="00552C33" w:rsidRDefault="00610789" w:rsidP="00CB0DB2">
            <w:pPr>
              <w:tabs>
                <w:tab w:val="decimal" w:pos="82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</w:tr>
      <w:tr w:rsidR="00610789" w:rsidRPr="00B742E5" w14:paraId="4809F15D" w14:textId="77777777" w:rsidTr="00FA14BA">
        <w:tc>
          <w:tcPr>
            <w:tcW w:w="6702" w:type="dxa"/>
            <w:gridSpan w:val="2"/>
            <w:shd w:val="clear" w:color="auto" w:fill="auto"/>
          </w:tcPr>
          <w:p w14:paraId="6FFF7361" w14:textId="77777777" w:rsidR="00610789" w:rsidRPr="00B742E5" w:rsidRDefault="00610789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5FA54B6" w14:textId="77777777" w:rsidR="00610789" w:rsidRPr="00B742E5" w:rsidDel="00552C33" w:rsidRDefault="00610789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F90A959" w14:textId="77777777" w:rsidR="00610789" w:rsidRPr="00B742E5" w:rsidRDefault="00610789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BDB65D" w14:textId="77777777" w:rsidR="00610789" w:rsidRPr="00B742E5" w:rsidRDefault="00610789" w:rsidP="00610789">
            <w:pPr>
              <w:tabs>
                <w:tab w:val="decimal" w:pos="850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463E20" w:rsidRPr="00B742E5" w14:paraId="7D3FAD97" w14:textId="77777777" w:rsidTr="00FA14BA">
        <w:tc>
          <w:tcPr>
            <w:tcW w:w="6702" w:type="dxa"/>
            <w:gridSpan w:val="2"/>
            <w:shd w:val="clear" w:color="auto" w:fill="auto"/>
          </w:tcPr>
          <w:p w14:paraId="385889C5" w14:textId="77777777" w:rsidR="00463E20" w:rsidRPr="00B742E5" w:rsidRDefault="00463E20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7AA28D4" w14:textId="77777777" w:rsidR="00463E20" w:rsidRPr="00B742E5" w:rsidDel="00552C33" w:rsidRDefault="00463E20" w:rsidP="00610789">
            <w:pPr>
              <w:tabs>
                <w:tab w:val="decimal" w:pos="834"/>
              </w:tabs>
              <w:suppressAutoHyphens/>
              <w:snapToGrid w:val="0"/>
              <w:spacing w:after="0" w:line="220" w:lineRule="atLeast"/>
              <w:ind w:right="-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ED13D3" w14:textId="77777777" w:rsidR="00463E20" w:rsidRPr="00B742E5" w:rsidRDefault="00463E20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E5214" w14:textId="77777777" w:rsidR="00463E20" w:rsidRPr="00B742E5" w:rsidRDefault="00463E20" w:rsidP="00610789">
            <w:pPr>
              <w:tabs>
                <w:tab w:val="decimal" w:pos="850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730654BA" w14:textId="77777777" w:rsidTr="00FA14BA">
        <w:tc>
          <w:tcPr>
            <w:tcW w:w="6651" w:type="dxa"/>
            <w:shd w:val="clear" w:color="auto" w:fill="auto"/>
          </w:tcPr>
          <w:p w14:paraId="72056DA7" w14:textId="057CDC5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554C8139" w14:textId="77777777" w:rsidR="00610789" w:rsidRPr="00B742E5" w:rsidRDefault="00610789" w:rsidP="0061078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610789" w:rsidRPr="00B742E5" w14:paraId="5B3BD6FC" w14:textId="77777777" w:rsidTr="00FA14BA">
        <w:tc>
          <w:tcPr>
            <w:tcW w:w="6651" w:type="dxa"/>
            <w:shd w:val="clear" w:color="auto" w:fill="auto"/>
          </w:tcPr>
          <w:p w14:paraId="54ED486C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2E0043F5" w14:textId="77777777" w:rsidR="00610789" w:rsidRPr="00B742E5" w:rsidRDefault="00610789" w:rsidP="0061078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610789" w:rsidRPr="00B742E5" w14:paraId="1D0649E6" w14:textId="77777777" w:rsidTr="00FA14BA">
        <w:tc>
          <w:tcPr>
            <w:tcW w:w="6651" w:type="dxa"/>
            <w:shd w:val="clear" w:color="auto" w:fill="auto"/>
          </w:tcPr>
          <w:p w14:paraId="21B3583E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84CFC11" w14:textId="354432A9" w:rsidR="00610789" w:rsidRPr="00C82120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31</w:t>
            </w:r>
            <w:r w:rsidRPr="00C8212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41" w:type="dxa"/>
            <w:shd w:val="clear" w:color="auto" w:fill="auto"/>
          </w:tcPr>
          <w:p w14:paraId="3C6F0532" w14:textId="77777777" w:rsidR="00610789" w:rsidRPr="00C82120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A273419" w14:textId="77777777" w:rsidR="00610789" w:rsidRPr="00C82120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31</w:t>
            </w:r>
            <w:r w:rsidRPr="00C82120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610789" w:rsidRPr="00B742E5" w14:paraId="3C7AF034" w14:textId="77777777" w:rsidTr="00FA14BA">
        <w:tc>
          <w:tcPr>
            <w:tcW w:w="6651" w:type="dxa"/>
            <w:shd w:val="clear" w:color="auto" w:fill="auto"/>
          </w:tcPr>
          <w:p w14:paraId="154DB37B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B2EA1" w14:textId="7CDEE4DD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3968B220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0865516" w14:textId="3FDC24CE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610789" w:rsidRPr="00B742E5" w14:paraId="5D2AF4BD" w14:textId="77777777" w:rsidTr="00FA14BA">
        <w:tc>
          <w:tcPr>
            <w:tcW w:w="6651" w:type="dxa"/>
            <w:shd w:val="clear" w:color="auto" w:fill="auto"/>
          </w:tcPr>
          <w:p w14:paraId="535DD21C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14:paraId="51524B98" w14:textId="77777777" w:rsidR="00610789" w:rsidRPr="00B742E5" w:rsidRDefault="00610789" w:rsidP="00610789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610789" w:rsidRPr="00396FB0" w14:paraId="420A8912" w14:textId="77777777" w:rsidTr="00FA14BA">
        <w:tc>
          <w:tcPr>
            <w:tcW w:w="6651" w:type="dxa"/>
            <w:shd w:val="clear" w:color="auto" w:fill="auto"/>
          </w:tcPr>
          <w:p w14:paraId="53FBCD6D" w14:textId="77777777" w:rsidR="00610789" w:rsidRPr="00396FB0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E04B579" w14:textId="77777777" w:rsidR="00610789" w:rsidRPr="00396FB0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5B2CBDC" w14:textId="77777777" w:rsidR="00610789" w:rsidRPr="00396FB0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074375CA" w14:textId="77777777" w:rsidR="00610789" w:rsidRPr="00396FB0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4B2B63AF" w14:textId="77777777" w:rsidTr="00FA14BA">
        <w:tc>
          <w:tcPr>
            <w:tcW w:w="6651" w:type="dxa"/>
            <w:shd w:val="clear" w:color="auto" w:fill="auto"/>
          </w:tcPr>
          <w:p w14:paraId="29394458" w14:textId="77777777" w:rsidR="00610789" w:rsidRPr="00B742E5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4FF9E6A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2D6D160F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CF41736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18F2AE52" w14:textId="77777777" w:rsidTr="00FA14BA">
        <w:tc>
          <w:tcPr>
            <w:tcW w:w="6651" w:type="dxa"/>
            <w:shd w:val="clear" w:color="auto" w:fill="auto"/>
          </w:tcPr>
          <w:p w14:paraId="5A9C0E15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FD52FD8" w14:textId="199C49BE" w:rsidR="00610789" w:rsidRPr="00610789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33,992</w:t>
            </w:r>
          </w:p>
        </w:tc>
        <w:tc>
          <w:tcPr>
            <w:tcW w:w="241" w:type="dxa"/>
            <w:shd w:val="clear" w:color="auto" w:fill="auto"/>
          </w:tcPr>
          <w:p w14:paraId="209940BF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255999B" w14:textId="12533A09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33,992</w:t>
            </w:r>
          </w:p>
        </w:tc>
      </w:tr>
      <w:tr w:rsidR="00610789" w:rsidRPr="00B742E5" w14:paraId="4B9E7DBA" w14:textId="77777777" w:rsidTr="00FA14BA">
        <w:tc>
          <w:tcPr>
            <w:tcW w:w="6651" w:type="dxa"/>
            <w:shd w:val="clear" w:color="auto" w:fill="auto"/>
          </w:tcPr>
          <w:p w14:paraId="31163F8E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90F42A" w14:textId="1BC5B1CA" w:rsidR="00610789" w:rsidRPr="00610789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241" w:type="dxa"/>
            <w:shd w:val="clear" w:color="auto" w:fill="auto"/>
          </w:tcPr>
          <w:p w14:paraId="7CF3D754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198BD2F" w14:textId="5857DE19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11,124</w:t>
            </w:r>
          </w:p>
        </w:tc>
      </w:tr>
      <w:tr w:rsidR="00610789" w:rsidRPr="00B742E5" w14:paraId="1820BAD9" w14:textId="77777777" w:rsidTr="00FA14BA">
        <w:tc>
          <w:tcPr>
            <w:tcW w:w="6651" w:type="dxa"/>
            <w:shd w:val="clear" w:color="auto" w:fill="auto"/>
          </w:tcPr>
          <w:p w14:paraId="1A4A379E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ทุนสำรองตามกฎหมาย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C446338" w14:textId="0A4242AD" w:rsidR="00610789" w:rsidRPr="00610789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7,000</w:t>
            </w:r>
          </w:p>
        </w:tc>
        <w:tc>
          <w:tcPr>
            <w:tcW w:w="241" w:type="dxa"/>
            <w:shd w:val="clear" w:color="auto" w:fill="auto"/>
          </w:tcPr>
          <w:p w14:paraId="569F255F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32699909" w14:textId="53BB0B8D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7,000</w:t>
            </w:r>
          </w:p>
        </w:tc>
      </w:tr>
      <w:tr w:rsidR="00610789" w:rsidRPr="00B742E5" w14:paraId="56FD847C" w14:textId="77777777" w:rsidTr="00FA14BA">
        <w:tc>
          <w:tcPr>
            <w:tcW w:w="6651" w:type="dxa"/>
            <w:shd w:val="clear" w:color="auto" w:fill="auto"/>
          </w:tcPr>
          <w:p w14:paraId="3AACE2BC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832037" w14:textId="2B04B017" w:rsidR="00610789" w:rsidRPr="00610789" w:rsidRDefault="00610789" w:rsidP="00610789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332,326</w:t>
            </w:r>
          </w:p>
        </w:tc>
        <w:tc>
          <w:tcPr>
            <w:tcW w:w="241" w:type="dxa"/>
            <w:shd w:val="clear" w:color="auto" w:fill="auto"/>
          </w:tcPr>
          <w:p w14:paraId="62779041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1FE6093F" w14:textId="61C3A259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332,326</w:t>
            </w:r>
          </w:p>
        </w:tc>
      </w:tr>
      <w:tr w:rsidR="00610789" w:rsidRPr="00B742E5" w14:paraId="1A27683D" w14:textId="77777777" w:rsidTr="00FA14BA">
        <w:tc>
          <w:tcPr>
            <w:tcW w:w="6651" w:type="dxa"/>
            <w:shd w:val="clear" w:color="auto" w:fill="auto"/>
          </w:tcPr>
          <w:p w14:paraId="56D077A4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68AAC51" w14:textId="6DE43E41" w:rsidR="00610789" w:rsidRPr="00610789" w:rsidRDefault="00610789" w:rsidP="00610789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13,111</w:t>
            </w:r>
          </w:p>
        </w:tc>
        <w:tc>
          <w:tcPr>
            <w:tcW w:w="241" w:type="dxa"/>
            <w:shd w:val="clear" w:color="auto" w:fill="auto"/>
          </w:tcPr>
          <w:p w14:paraId="61015BD1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0C2C4A34" w14:textId="690E863B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14,157</w:t>
            </w:r>
          </w:p>
        </w:tc>
      </w:tr>
      <w:tr w:rsidR="00610789" w:rsidRPr="00B742E5" w14:paraId="6AF778FC" w14:textId="77777777" w:rsidTr="00FA14BA">
        <w:tc>
          <w:tcPr>
            <w:tcW w:w="6651" w:type="dxa"/>
            <w:shd w:val="clear" w:color="auto" w:fill="auto"/>
          </w:tcPr>
          <w:p w14:paraId="74D69A3D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รายการหักจากเงินกองทุนชั้นที่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7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E80B32" w14:textId="68352847" w:rsidR="00610789" w:rsidRPr="00610789" w:rsidRDefault="00610789" w:rsidP="00610789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(20,870)</w:t>
            </w:r>
          </w:p>
        </w:tc>
        <w:tc>
          <w:tcPr>
            <w:tcW w:w="241" w:type="dxa"/>
            <w:shd w:val="clear" w:color="auto" w:fill="auto"/>
          </w:tcPr>
          <w:p w14:paraId="4C0272E0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FDE2EE" w14:textId="0AEA2D26" w:rsidR="00610789" w:rsidRPr="00B742E5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(23,109)</w:t>
            </w:r>
          </w:p>
        </w:tc>
      </w:tr>
      <w:tr w:rsidR="00610789" w:rsidRPr="00396FB0" w14:paraId="0B41E6E3" w14:textId="77777777" w:rsidTr="00FA14BA">
        <w:tc>
          <w:tcPr>
            <w:tcW w:w="6651" w:type="dxa"/>
            <w:shd w:val="clear" w:color="auto" w:fill="auto"/>
          </w:tcPr>
          <w:p w14:paraId="32E9420D" w14:textId="7E460149" w:rsidR="00610789" w:rsidRPr="00396FB0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="00C0253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97B2C8" w14:textId="5A571A29" w:rsidR="00610789" w:rsidRPr="00610789" w:rsidRDefault="00610789" w:rsidP="00610789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b/>
                <w:bCs/>
                <w:sz w:val="28"/>
              </w:rPr>
              <w:t>376,683</w:t>
            </w:r>
          </w:p>
        </w:tc>
        <w:tc>
          <w:tcPr>
            <w:tcW w:w="241" w:type="dxa"/>
            <w:shd w:val="clear" w:color="auto" w:fill="auto"/>
          </w:tcPr>
          <w:p w14:paraId="0BB27621" w14:textId="77777777" w:rsidR="00610789" w:rsidRPr="00396FB0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6A90CD" w14:textId="698DFD4C" w:rsidR="00610789" w:rsidRPr="00396FB0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375,490</w:t>
            </w:r>
          </w:p>
        </w:tc>
      </w:tr>
      <w:tr w:rsidR="00610789" w:rsidRPr="00396FB0" w14:paraId="6AD809A4" w14:textId="77777777" w:rsidTr="00FA14BA">
        <w:tc>
          <w:tcPr>
            <w:tcW w:w="6651" w:type="dxa"/>
            <w:shd w:val="clear" w:color="auto" w:fill="auto"/>
          </w:tcPr>
          <w:p w14:paraId="7A4340D8" w14:textId="77777777" w:rsidR="00610789" w:rsidRPr="00396FB0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11B8905" w14:textId="77777777" w:rsidR="00610789" w:rsidRPr="00610789" w:rsidRDefault="00610789" w:rsidP="00610789">
            <w:pPr>
              <w:tabs>
                <w:tab w:val="decimal" w:pos="954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86443AF" w14:textId="77777777" w:rsidR="00610789" w:rsidRPr="00396FB0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855343" w14:textId="77777777" w:rsidR="00610789" w:rsidRPr="00396FB0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10789" w:rsidRPr="00396FB0" w14:paraId="5C3E9095" w14:textId="77777777" w:rsidTr="00FA14BA">
        <w:tc>
          <w:tcPr>
            <w:tcW w:w="6651" w:type="dxa"/>
            <w:shd w:val="clear" w:color="auto" w:fill="auto"/>
          </w:tcPr>
          <w:p w14:paraId="7CF6C811" w14:textId="77777777" w:rsidR="00610789" w:rsidRPr="00396FB0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2663F2B" w14:textId="77777777" w:rsidR="00610789" w:rsidRPr="00610789" w:rsidRDefault="00610789" w:rsidP="00610789">
            <w:pPr>
              <w:tabs>
                <w:tab w:val="decimal" w:pos="1104"/>
              </w:tabs>
              <w:suppressAutoHyphens/>
              <w:spacing w:after="0" w:line="330" w:lineRule="exact"/>
              <w:ind w:left="-172" w:right="-15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47922C5D" w14:textId="77777777" w:rsidR="00610789" w:rsidRPr="00396FB0" w:rsidRDefault="00610789" w:rsidP="00610789">
            <w:pPr>
              <w:tabs>
                <w:tab w:val="decimal" w:pos="1134"/>
              </w:tabs>
              <w:suppressAutoHyphens/>
              <w:snapToGrid w:val="0"/>
              <w:spacing w:after="0" w:line="240" w:lineRule="auto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DBCBA29" w14:textId="77777777" w:rsidR="00610789" w:rsidRPr="00396FB0" w:rsidRDefault="00610789" w:rsidP="00610789">
            <w:pPr>
              <w:tabs>
                <w:tab w:val="decimal" w:pos="1104"/>
              </w:tabs>
              <w:suppressAutoHyphens/>
              <w:spacing w:after="0" w:line="220" w:lineRule="atLeast"/>
              <w:ind w:left="-172" w:right="-156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408D7D3D" w14:textId="77777777" w:rsidTr="00FA14BA">
        <w:tc>
          <w:tcPr>
            <w:tcW w:w="6651" w:type="dxa"/>
            <w:shd w:val="clear" w:color="auto" w:fill="auto"/>
          </w:tcPr>
          <w:p w14:paraId="673D8E3A" w14:textId="77777777" w:rsidR="00610789" w:rsidRPr="00B742E5" w:rsidRDefault="00610789" w:rsidP="00610789">
            <w:pPr>
              <w:suppressAutoHyphens/>
              <w:spacing w:after="0" w:line="240" w:lineRule="auto"/>
              <w:ind w:left="1260" w:right="-108" w:hanging="109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8628B4" w14:textId="099FB849" w:rsidR="00610789" w:rsidRPr="00610789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24,016</w:t>
            </w:r>
          </w:p>
        </w:tc>
        <w:tc>
          <w:tcPr>
            <w:tcW w:w="241" w:type="dxa"/>
            <w:shd w:val="clear" w:color="auto" w:fill="auto"/>
          </w:tcPr>
          <w:p w14:paraId="18D44EDF" w14:textId="77777777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E26D72" w14:textId="02BA0C2B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24,015</w:t>
            </w:r>
          </w:p>
        </w:tc>
      </w:tr>
      <w:tr w:rsidR="00610789" w:rsidRPr="00396FB0" w14:paraId="1AE869F0" w14:textId="77777777" w:rsidTr="00FA14BA">
        <w:tc>
          <w:tcPr>
            <w:tcW w:w="6651" w:type="dxa"/>
            <w:shd w:val="clear" w:color="auto" w:fill="auto"/>
          </w:tcPr>
          <w:p w14:paraId="0F0A6A4D" w14:textId="77777777" w:rsidR="00610789" w:rsidRPr="00396FB0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396FB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9CB6FC" w14:textId="4F6D892F" w:rsidR="00610789" w:rsidRPr="00610789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b/>
                <w:bCs/>
                <w:sz w:val="28"/>
              </w:rPr>
              <w:t>24,016</w:t>
            </w:r>
          </w:p>
        </w:tc>
        <w:tc>
          <w:tcPr>
            <w:tcW w:w="241" w:type="dxa"/>
            <w:shd w:val="clear" w:color="auto" w:fill="auto"/>
          </w:tcPr>
          <w:p w14:paraId="20249F11" w14:textId="77777777" w:rsidR="00610789" w:rsidRPr="00396FB0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F70786" w14:textId="6312FE2B" w:rsidR="00610789" w:rsidRPr="00396FB0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24,015</w:t>
            </w:r>
          </w:p>
        </w:tc>
      </w:tr>
      <w:tr w:rsidR="00610789" w:rsidRPr="00B742E5" w14:paraId="0A21C499" w14:textId="77777777" w:rsidTr="00FA14BA">
        <w:trPr>
          <w:trHeight w:val="422"/>
        </w:trPr>
        <w:tc>
          <w:tcPr>
            <w:tcW w:w="6651" w:type="dxa"/>
            <w:shd w:val="clear" w:color="auto" w:fill="auto"/>
            <w:vAlign w:val="center"/>
          </w:tcPr>
          <w:p w14:paraId="6134CFE3" w14:textId="77777777" w:rsidR="00610789" w:rsidRPr="00B742E5" w:rsidRDefault="00610789" w:rsidP="00610789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181E0B" w14:textId="3834A08C" w:rsidR="00610789" w:rsidRPr="00610789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400,699</w:t>
            </w:r>
          </w:p>
        </w:tc>
        <w:tc>
          <w:tcPr>
            <w:tcW w:w="241" w:type="dxa"/>
            <w:shd w:val="clear" w:color="auto" w:fill="auto"/>
          </w:tcPr>
          <w:p w14:paraId="32455906" w14:textId="77777777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40" w:lineRule="auto"/>
              <w:ind w:left="-172" w:right="-15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750A88" w14:textId="1EFE8098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399,505</w:t>
            </w:r>
          </w:p>
        </w:tc>
      </w:tr>
      <w:tr w:rsidR="00610789" w:rsidRPr="00B742E5" w14:paraId="7196101B" w14:textId="77777777" w:rsidTr="00FA14BA">
        <w:tc>
          <w:tcPr>
            <w:tcW w:w="6651" w:type="dxa"/>
            <w:shd w:val="clear" w:color="auto" w:fill="auto"/>
          </w:tcPr>
          <w:p w14:paraId="4C7FD61B" w14:textId="77777777" w:rsidR="00610789" w:rsidRPr="00B742E5" w:rsidRDefault="00610789" w:rsidP="00610789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F45B04F" w14:textId="77777777" w:rsidR="00610789" w:rsidRPr="00610789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0F89B320" w14:textId="77777777" w:rsidR="00610789" w:rsidRPr="00B742E5" w:rsidRDefault="00610789" w:rsidP="00610789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0A97FBC" w14:textId="77777777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2EF473A8" w14:textId="77777777" w:rsidTr="00FA14BA">
        <w:tc>
          <w:tcPr>
            <w:tcW w:w="6651" w:type="dxa"/>
            <w:shd w:val="clear" w:color="auto" w:fill="auto"/>
          </w:tcPr>
          <w:p w14:paraId="24F4E095" w14:textId="77777777" w:rsidR="00610789" w:rsidRPr="00B742E5" w:rsidRDefault="00610789" w:rsidP="00610789">
            <w:pPr>
              <w:suppressAutoHyphens/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5888DF" w14:textId="55FFF7D8" w:rsidR="00610789" w:rsidRPr="00610789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2,203,295</w:t>
            </w:r>
          </w:p>
        </w:tc>
        <w:tc>
          <w:tcPr>
            <w:tcW w:w="241" w:type="dxa"/>
            <w:shd w:val="clear" w:color="auto" w:fill="auto"/>
          </w:tcPr>
          <w:p w14:paraId="1C87BD90" w14:textId="77777777" w:rsidR="00610789" w:rsidRPr="00B742E5" w:rsidRDefault="00610789" w:rsidP="00610789">
            <w:pPr>
              <w:tabs>
                <w:tab w:val="decimal" w:pos="979"/>
              </w:tabs>
              <w:suppressAutoHyphens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1E7FFC08" w14:textId="2D5EE195" w:rsidR="00610789" w:rsidRPr="00B742E5" w:rsidRDefault="00610789" w:rsidP="00610789">
            <w:pPr>
              <w:tabs>
                <w:tab w:val="decimal" w:pos="979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2,201,154</w:t>
            </w:r>
          </w:p>
        </w:tc>
      </w:tr>
    </w:tbl>
    <w:p w14:paraId="6D03E8EE" w14:textId="10F47C17" w:rsidR="00FA14BA" w:rsidRDefault="00FA14BA"/>
    <w:p w14:paraId="0E49264C" w14:textId="77777777" w:rsidR="00FA14BA" w:rsidRDefault="00FA14BA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15"/>
        <w:gridCol w:w="54"/>
        <w:gridCol w:w="866"/>
        <w:gridCol w:w="308"/>
        <w:gridCol w:w="907"/>
        <w:gridCol w:w="171"/>
        <w:gridCol w:w="72"/>
        <w:gridCol w:w="20"/>
        <w:gridCol w:w="1170"/>
      </w:tblGrid>
      <w:tr w:rsidR="00396FB0" w:rsidRPr="00B742E5" w14:paraId="28954F93" w14:textId="77777777" w:rsidTr="00C07501">
        <w:tc>
          <w:tcPr>
            <w:tcW w:w="4500" w:type="dxa"/>
            <w:shd w:val="clear" w:color="auto" w:fill="auto"/>
          </w:tcPr>
          <w:p w14:paraId="50AE92D2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343" w:type="dxa"/>
            <w:gridSpan w:val="4"/>
            <w:shd w:val="clear" w:color="auto" w:fill="auto"/>
          </w:tcPr>
          <w:p w14:paraId="3990B460" w14:textId="3D05068C" w:rsidR="00396FB0" w:rsidRPr="000F122B" w:rsidRDefault="000F122B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hAnsi="Angsana New" w:cs="Angsana New"/>
                <w:sz w:val="28"/>
              </w:rPr>
            </w:pPr>
            <w:r w:rsidRPr="000F122B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0F122B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  <w:r w:rsidRPr="000F122B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C07501" w:rsidRP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P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40" w:type="dxa"/>
            <w:gridSpan w:val="5"/>
            <w:shd w:val="clear" w:color="auto" w:fill="auto"/>
          </w:tcPr>
          <w:p w14:paraId="4E90EB07" w14:textId="1343CA79" w:rsidR="00396FB0" w:rsidRPr="00B742E5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="00396FB0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256</w:t>
            </w:r>
            <w:r w:rsidR="000F122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396FB0" w:rsidRPr="00B742E5" w14:paraId="27316F6C" w14:textId="77777777" w:rsidTr="00C07501">
        <w:tc>
          <w:tcPr>
            <w:tcW w:w="4500" w:type="dxa"/>
            <w:shd w:val="clear" w:color="auto" w:fill="auto"/>
          </w:tcPr>
          <w:p w14:paraId="5E26F626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57DF8E1C" w14:textId="52E25B59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17BE0A2A" w14:textId="5E2BF840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4" w:type="dxa"/>
            <w:gridSpan w:val="2"/>
            <w:shd w:val="clear" w:color="auto" w:fill="auto"/>
          </w:tcPr>
          <w:p w14:paraId="7098B87C" w14:textId="10B97CCF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423E19B" w14:textId="3FA30622" w:rsidR="00396FB0" w:rsidRDefault="00C07501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2DEA54F9" w14:textId="365BA05D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11CAABE7" w14:textId="0C2763CA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อัตราส่วนเงินกองทุนของธนาคาร</w:t>
            </w:r>
          </w:p>
        </w:tc>
      </w:tr>
      <w:tr w:rsidR="00396FB0" w:rsidRPr="00B742E5" w14:paraId="6E5242EF" w14:textId="77777777" w:rsidTr="00C07501">
        <w:tc>
          <w:tcPr>
            <w:tcW w:w="4500" w:type="dxa"/>
            <w:shd w:val="clear" w:color="auto" w:fill="auto"/>
          </w:tcPr>
          <w:p w14:paraId="2E8C460C" w14:textId="77777777" w:rsidR="00396FB0" w:rsidRPr="00B742E5" w:rsidRDefault="00396FB0" w:rsidP="00396FB0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5667FC98" w14:textId="77777777" w:rsidR="00396FB0" w:rsidRPr="00B742E5" w:rsidRDefault="00396FB0" w:rsidP="00396FB0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610789" w:rsidRPr="00B742E5" w14:paraId="042D7A8E" w14:textId="77777777" w:rsidTr="0010628E">
        <w:tc>
          <w:tcPr>
            <w:tcW w:w="4500" w:type="dxa"/>
            <w:shd w:val="clear" w:color="auto" w:fill="auto"/>
            <w:vAlign w:val="bottom"/>
          </w:tcPr>
          <w:p w14:paraId="64DEC45B" w14:textId="77777777" w:rsidR="00610789" w:rsidRPr="00B742E5" w:rsidRDefault="00610789" w:rsidP="00610789">
            <w:pPr>
              <w:suppressAutoHyphens/>
              <w:spacing w:after="0" w:line="240" w:lineRule="auto"/>
              <w:ind w:right="-23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11FC8E0" w14:textId="01F07EF4" w:rsidR="00610789" w:rsidRPr="00610789" w:rsidRDefault="00610789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4B6A0FD8" w14:textId="06B34768" w:rsidR="00610789" w:rsidRPr="00610789" w:rsidRDefault="00610789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18.</w:t>
            </w:r>
            <w:r w:rsidR="00ED516F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EEE9C79" w14:textId="6BC0D9F1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12.0</w:t>
            </w:r>
          </w:p>
        </w:tc>
        <w:tc>
          <w:tcPr>
            <w:tcW w:w="1170" w:type="dxa"/>
            <w:shd w:val="clear" w:color="auto" w:fill="auto"/>
          </w:tcPr>
          <w:p w14:paraId="62F5A0FA" w14:textId="1000EFAA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18.1</w:t>
            </w:r>
          </w:p>
        </w:tc>
      </w:tr>
      <w:tr w:rsidR="00610789" w:rsidRPr="00B742E5" w14:paraId="2A4C6D4A" w14:textId="77777777" w:rsidTr="0010628E">
        <w:tc>
          <w:tcPr>
            <w:tcW w:w="4500" w:type="dxa"/>
            <w:shd w:val="clear" w:color="auto" w:fill="auto"/>
            <w:vAlign w:val="bottom"/>
          </w:tcPr>
          <w:p w14:paraId="5FC343FE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61146022" w14:textId="0242F5F7" w:rsidR="00610789" w:rsidRPr="00610789" w:rsidRDefault="00610789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9</w:t>
            </w:r>
            <w:r w:rsidRPr="00610789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cs/>
                <w:lang w:eastAsia="zh-CN"/>
              </w:rPr>
              <w:t>.</w:t>
            </w:r>
            <w:r w:rsidRPr="00610789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65B8D1AA" w14:textId="037A339C" w:rsidR="00610789" w:rsidRPr="00610789" w:rsidRDefault="00610789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17.1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7E505460" w14:textId="27508EE6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9</w:t>
            </w:r>
            <w:r w:rsidRPr="00B742E5"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6AC1DD1C" w14:textId="0EABDA29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17.0</w:t>
            </w:r>
          </w:p>
        </w:tc>
      </w:tr>
      <w:tr w:rsidR="00610789" w:rsidRPr="00B742E5" w14:paraId="272BF796" w14:textId="77777777" w:rsidTr="0010628E">
        <w:tc>
          <w:tcPr>
            <w:tcW w:w="4500" w:type="dxa"/>
            <w:shd w:val="clear" w:color="auto" w:fill="auto"/>
            <w:vAlign w:val="bottom"/>
          </w:tcPr>
          <w:p w14:paraId="51097BD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73E187CD" w14:textId="77777777" w:rsidR="00610789" w:rsidRPr="00610789" w:rsidRDefault="00610789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E23BE5B" w14:textId="252873DD" w:rsidR="00610789" w:rsidRPr="00610789" w:rsidRDefault="00610789" w:rsidP="00610789">
            <w:pPr>
              <w:tabs>
                <w:tab w:val="decimal" w:pos="75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4"/>
            <w:shd w:val="clear" w:color="auto" w:fill="auto"/>
          </w:tcPr>
          <w:p w14:paraId="2C4A7EB4" w14:textId="77777777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EB8A78" w14:textId="77777777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610789" w:rsidRPr="00B742E5" w14:paraId="2EFCE265" w14:textId="77777777" w:rsidTr="0010628E">
        <w:tc>
          <w:tcPr>
            <w:tcW w:w="4500" w:type="dxa"/>
            <w:shd w:val="clear" w:color="auto" w:fill="auto"/>
            <w:vAlign w:val="bottom"/>
          </w:tcPr>
          <w:p w14:paraId="5CC5EEB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ต่อสินทรัพย์เสี่ยง          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306499CF" w14:textId="5DE2B55C" w:rsidR="00610789" w:rsidRPr="00610789" w:rsidRDefault="00610789" w:rsidP="00610789">
            <w:pPr>
              <w:tabs>
                <w:tab w:val="decimal" w:pos="698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E6D692D" w14:textId="2F24A313" w:rsidR="00610789" w:rsidRPr="00610789" w:rsidRDefault="00610789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17.1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6668A80E" w14:textId="3B090DD4" w:rsidR="00610789" w:rsidRPr="00B742E5" w:rsidRDefault="00610789" w:rsidP="00610789">
            <w:pPr>
              <w:tabs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  <w:t>8.0</w:t>
            </w:r>
          </w:p>
        </w:tc>
        <w:tc>
          <w:tcPr>
            <w:tcW w:w="1170" w:type="dxa"/>
            <w:shd w:val="clear" w:color="auto" w:fill="auto"/>
          </w:tcPr>
          <w:p w14:paraId="58041094" w14:textId="586E6C74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17.0</w:t>
            </w:r>
          </w:p>
        </w:tc>
      </w:tr>
      <w:tr w:rsidR="00610789" w:rsidRPr="00B742E5" w14:paraId="74E51C9F" w14:textId="77777777" w:rsidTr="0010628E">
        <w:tc>
          <w:tcPr>
            <w:tcW w:w="4500" w:type="dxa"/>
            <w:shd w:val="clear" w:color="auto" w:fill="auto"/>
            <w:vAlign w:val="bottom"/>
          </w:tcPr>
          <w:p w14:paraId="3686145C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2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50C7D4D4" w14:textId="77777777" w:rsidR="00610789" w:rsidRPr="00610789" w:rsidRDefault="00610789" w:rsidP="00610789">
            <w:pPr>
              <w:tabs>
                <w:tab w:val="decimal" w:pos="43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D3CA6D4" w14:textId="77C81E43" w:rsidR="00610789" w:rsidRPr="00610789" w:rsidRDefault="00610789" w:rsidP="00610789">
            <w:pPr>
              <w:tabs>
                <w:tab w:val="decimal" w:pos="576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1.</w:t>
            </w:r>
            <w:r w:rsidR="009A401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70" w:type="dxa"/>
            <w:gridSpan w:val="4"/>
            <w:shd w:val="clear" w:color="auto" w:fill="auto"/>
          </w:tcPr>
          <w:p w14:paraId="3AD8D660" w14:textId="77777777" w:rsidR="00610789" w:rsidRPr="00B742E5" w:rsidRDefault="00610789" w:rsidP="00610789">
            <w:pPr>
              <w:tabs>
                <w:tab w:val="decimal" w:pos="414"/>
                <w:tab w:val="decimal" w:pos="703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BA50608" w14:textId="77777777" w:rsidR="00610789" w:rsidRPr="00B742E5" w:rsidRDefault="00610789" w:rsidP="00610789">
            <w:pPr>
              <w:tabs>
                <w:tab w:val="decimal" w:pos="705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1.1</w:t>
            </w:r>
          </w:p>
        </w:tc>
      </w:tr>
      <w:tr w:rsidR="00610789" w:rsidRPr="00B742E5" w14:paraId="489636CF" w14:textId="77777777" w:rsidTr="00C07501">
        <w:tc>
          <w:tcPr>
            <w:tcW w:w="4500" w:type="dxa"/>
            <w:shd w:val="clear" w:color="auto" w:fill="auto"/>
            <w:vAlign w:val="bottom"/>
          </w:tcPr>
          <w:p w14:paraId="1487F70D" w14:textId="77777777" w:rsidR="00610789" w:rsidRPr="00B742E5" w:rsidRDefault="00610789" w:rsidP="00610789">
            <w:pPr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10"/>
                <w:szCs w:val="10"/>
                <w:cs/>
                <w:lang w:eastAsia="zh-CN"/>
              </w:rPr>
            </w:pPr>
          </w:p>
        </w:tc>
        <w:tc>
          <w:tcPr>
            <w:tcW w:w="1115" w:type="dxa"/>
            <w:shd w:val="clear" w:color="auto" w:fill="auto"/>
          </w:tcPr>
          <w:p w14:paraId="3F1D67CB" w14:textId="77777777" w:rsidR="00610789" w:rsidRPr="00B742E5" w:rsidRDefault="00610789" w:rsidP="00610789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228" w:type="dxa"/>
            <w:gridSpan w:val="3"/>
            <w:shd w:val="clear" w:color="auto" w:fill="auto"/>
            <w:vAlign w:val="bottom"/>
          </w:tcPr>
          <w:p w14:paraId="6623A7D1" w14:textId="77777777" w:rsidR="00610789" w:rsidRPr="00B742E5" w:rsidRDefault="00610789" w:rsidP="00610789">
            <w:pPr>
              <w:tabs>
                <w:tab w:val="decimal" w:pos="876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00E9EB4D" w14:textId="77777777" w:rsidR="00610789" w:rsidRPr="00B742E5" w:rsidRDefault="00610789" w:rsidP="00610789">
            <w:pPr>
              <w:tabs>
                <w:tab w:val="decimal" w:pos="948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  <w:tc>
          <w:tcPr>
            <w:tcW w:w="1262" w:type="dxa"/>
            <w:gridSpan w:val="3"/>
            <w:shd w:val="clear" w:color="auto" w:fill="auto"/>
            <w:vAlign w:val="bottom"/>
          </w:tcPr>
          <w:p w14:paraId="28F48B71" w14:textId="77777777" w:rsidR="00610789" w:rsidRPr="00B742E5" w:rsidRDefault="00610789" w:rsidP="00610789">
            <w:pPr>
              <w:tabs>
                <w:tab w:val="decimal" w:pos="702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10"/>
                <w:szCs w:val="10"/>
                <w:lang w:eastAsia="zh-CN"/>
              </w:rPr>
            </w:pPr>
          </w:p>
        </w:tc>
      </w:tr>
      <w:tr w:rsidR="00610789" w:rsidRPr="00B742E5" w14:paraId="29053FEE" w14:textId="77777777" w:rsidTr="00235B02">
        <w:trPr>
          <w:trHeight w:val="389"/>
        </w:trPr>
        <w:tc>
          <w:tcPr>
            <w:tcW w:w="9183" w:type="dxa"/>
            <w:gridSpan w:val="10"/>
            <w:shd w:val="clear" w:color="auto" w:fill="auto"/>
          </w:tcPr>
          <w:p w14:paraId="45C1707D" w14:textId="52BAD0FC" w:rsidR="00610789" w:rsidRPr="00B742E5" w:rsidRDefault="00610789" w:rsidP="00610789">
            <w:pPr>
              <w:tabs>
                <w:tab w:val="left" w:pos="164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  <w:r w:rsidRPr="00B742E5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ab/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กำหนดให้ธนาคารพาณิชย์ดำรงอัตราส่วนเงินกองทุนชั้นที่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="00C52107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 (</w:t>
            </w:r>
            <w:r w:rsidR="00C52107" w:rsidRPr="00FC5092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="00C52107" w:rsidRPr="00FC5092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="00C52107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  <w:tr w:rsidR="00610789" w:rsidRPr="00B742E5" w14:paraId="4450CDE3" w14:textId="77777777" w:rsidTr="00235B02">
        <w:trPr>
          <w:trHeight w:val="155"/>
        </w:trPr>
        <w:tc>
          <w:tcPr>
            <w:tcW w:w="9183" w:type="dxa"/>
            <w:gridSpan w:val="10"/>
            <w:shd w:val="clear" w:color="auto" w:fill="auto"/>
          </w:tcPr>
          <w:p w14:paraId="4972631B" w14:textId="77777777" w:rsidR="00610789" w:rsidRPr="00B742E5" w:rsidRDefault="00610789" w:rsidP="00610789">
            <w:pPr>
              <w:tabs>
                <w:tab w:val="left" w:pos="162"/>
                <w:tab w:val="decimal" w:pos="905"/>
              </w:tabs>
              <w:suppressAutoHyphens/>
              <w:spacing w:before="20" w:after="0" w:line="192" w:lineRule="auto"/>
              <w:ind w:right="-82" w:hanging="1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10789" w:rsidRPr="00B742E5" w14:paraId="6664A643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AF75774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DE2DCC0" w14:textId="7CF3CC1B" w:rsidR="00610789" w:rsidRPr="000F122B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F122B">
              <w:rPr>
                <w:rFonts w:ascii="Angsana New" w:hAnsi="Angsana New" w:cs="Angsana New" w:hint="cs"/>
                <w:color w:val="000000"/>
                <w:sz w:val="28"/>
              </w:rPr>
              <w:t>31</w:t>
            </w:r>
            <w:r w:rsidRPr="000F122B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มีนาคม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33B82E5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4D198087" w14:textId="77777777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</w:t>
            </w:r>
          </w:p>
        </w:tc>
      </w:tr>
      <w:tr w:rsidR="00610789" w:rsidRPr="00B742E5" w14:paraId="36186487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3E4B55C5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B2642F3" w14:textId="63B5ADAD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5E3630F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6F5BF6CF" w14:textId="3AE7479B" w:rsidR="00610789" w:rsidRPr="00B742E5" w:rsidRDefault="00610789" w:rsidP="00610789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610789" w:rsidRPr="00B742E5" w14:paraId="423A2B6F" w14:textId="77777777" w:rsidTr="00235B02">
        <w:trPr>
          <w:tblHeader/>
        </w:trPr>
        <w:tc>
          <w:tcPr>
            <w:tcW w:w="6535" w:type="dxa"/>
            <w:gridSpan w:val="4"/>
            <w:shd w:val="clear" w:color="auto" w:fill="auto"/>
          </w:tcPr>
          <w:p w14:paraId="60D5564C" w14:textId="77777777" w:rsidR="00610789" w:rsidRPr="00B742E5" w:rsidRDefault="00610789" w:rsidP="00610789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648" w:type="dxa"/>
            <w:gridSpan w:val="6"/>
            <w:shd w:val="clear" w:color="auto" w:fill="auto"/>
          </w:tcPr>
          <w:p w14:paraId="735C97D8" w14:textId="77777777" w:rsidR="00610789" w:rsidRPr="00B742E5" w:rsidRDefault="00610789" w:rsidP="00610789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10789" w:rsidRPr="00B742E5" w:rsidDel="00552C33" w14:paraId="1940D863" w14:textId="77777777" w:rsidTr="00235B02">
        <w:tc>
          <w:tcPr>
            <w:tcW w:w="6535" w:type="dxa"/>
            <w:gridSpan w:val="4"/>
            <w:shd w:val="clear" w:color="auto" w:fill="auto"/>
          </w:tcPr>
          <w:p w14:paraId="4CA125CD" w14:textId="77777777" w:rsidR="00610789" w:rsidRPr="00B742E5" w:rsidRDefault="00610789" w:rsidP="00610789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5D341990" w14:textId="2EF527DF" w:rsidR="00610789" w:rsidRPr="00610789" w:rsidDel="00552C33" w:rsidRDefault="00610789" w:rsidP="00610789">
            <w:pPr>
              <w:tabs>
                <w:tab w:val="decimal" w:pos="972"/>
              </w:tabs>
              <w:suppressAutoHyphens/>
              <w:snapToGrid w:val="0"/>
              <w:spacing w:after="0" w:line="220" w:lineRule="atLeast"/>
              <w:ind w:left="-172" w:right="-108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400,699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2C59F53" w14:textId="77777777" w:rsidR="00610789" w:rsidRPr="00B742E5" w:rsidRDefault="00610789" w:rsidP="00610789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627E1036" w14:textId="1820E7FB" w:rsidR="00610789" w:rsidRPr="00B742E5" w:rsidDel="00552C33" w:rsidRDefault="00610789" w:rsidP="00610789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D1A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6D1AB8">
              <w:rPr>
                <w:rFonts w:asciiTheme="majorBidi" w:hAnsiTheme="majorBidi" w:cstheme="majorBidi"/>
                <w:sz w:val="28"/>
              </w:rPr>
              <w:t>9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505</w:t>
            </w:r>
          </w:p>
        </w:tc>
      </w:tr>
      <w:tr w:rsidR="00610789" w:rsidRPr="00B742E5" w:rsidDel="00552C33" w14:paraId="0922F3B2" w14:textId="77777777" w:rsidTr="00235B02">
        <w:tc>
          <w:tcPr>
            <w:tcW w:w="6535" w:type="dxa"/>
            <w:gridSpan w:val="4"/>
            <w:shd w:val="clear" w:color="auto" w:fill="auto"/>
          </w:tcPr>
          <w:p w14:paraId="67BA0F9A" w14:textId="77777777" w:rsidR="00610789" w:rsidRPr="00B742E5" w:rsidRDefault="00610789" w:rsidP="00610789">
            <w:pPr>
              <w:tabs>
                <w:tab w:val="left" w:pos="5409"/>
              </w:tabs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ร้อยละ</w:t>
            </w: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  <w:vAlign w:val="bottom"/>
          </w:tcPr>
          <w:p w14:paraId="67F56547" w14:textId="69AA7496" w:rsidR="00610789" w:rsidRPr="00610789" w:rsidDel="00552C33" w:rsidRDefault="00610789" w:rsidP="00610789">
            <w:pPr>
              <w:suppressAutoHyphens/>
              <w:snapToGrid w:val="0"/>
              <w:spacing w:after="0" w:line="220" w:lineRule="atLeast"/>
              <w:ind w:left="-172" w:right="4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10789">
              <w:rPr>
                <w:rFonts w:asciiTheme="majorBidi" w:hAnsiTheme="majorBidi" w:cstheme="majorBidi"/>
                <w:sz w:val="28"/>
              </w:rPr>
              <w:t>18.</w:t>
            </w:r>
            <w:r w:rsidR="002E5ED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C3B48EE" w14:textId="77777777" w:rsidR="00610789" w:rsidRPr="00B742E5" w:rsidRDefault="00610789" w:rsidP="00610789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right="-1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bottom"/>
          </w:tcPr>
          <w:p w14:paraId="1969C122" w14:textId="7CC578BB" w:rsidR="00610789" w:rsidRPr="00B742E5" w:rsidDel="00552C33" w:rsidRDefault="00610789" w:rsidP="00610789">
            <w:pPr>
              <w:tabs>
                <w:tab w:val="decimal" w:pos="902"/>
              </w:tabs>
              <w:suppressAutoHyphens/>
              <w:snapToGrid w:val="0"/>
              <w:spacing w:after="0" w:line="220" w:lineRule="atLeast"/>
              <w:ind w:left="-172"/>
              <w:jc w:val="both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18.1</w:t>
            </w:r>
          </w:p>
        </w:tc>
      </w:tr>
    </w:tbl>
    <w:p w14:paraId="1CEBABF0" w14:textId="77777777" w:rsidR="00B742E5" w:rsidRPr="00D8796F" w:rsidRDefault="00B742E5" w:rsidP="00B742E5">
      <w:pPr>
        <w:suppressAutoHyphens/>
        <w:spacing w:after="0" w:line="240" w:lineRule="auto"/>
        <w:ind w:right="-28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1C78673" w14:textId="0FE77DFB" w:rsidR="003E6720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 สนส.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4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/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การเปิดเผยข้อมูลการดำรงเงินกองทุนสำหรับธนาคารพาณิชย์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14/2562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3E672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ลงวันที่</w:t>
      </w:r>
      <w:r w:rsidR="003E6720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การเปิดเผยข้อมูลการดำรงเงินกองทุนสำหรับธนาคารพาณิชย์ (ฉบับที่ </w:t>
      </w:r>
      <w:r w:rsidR="003E6720" w:rsidRPr="00C33BCE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2)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5/2556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2556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3F724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15/2562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7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2562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br/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(ฉบับที่ </w:t>
      </w:r>
      <w:r w:rsidR="003E6720" w:rsidRPr="005D1554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CA141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D8796F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B742E5" w:rsidRPr="00B742E5" w14:paraId="0A4CDB59" w14:textId="77777777" w:rsidTr="00C07501">
        <w:tc>
          <w:tcPr>
            <w:tcW w:w="2430" w:type="dxa"/>
            <w:shd w:val="clear" w:color="auto" w:fill="auto"/>
          </w:tcPr>
          <w:p w14:paraId="471BAC48" w14:textId="77777777" w:rsidR="00B742E5" w:rsidRPr="00B742E5" w:rsidRDefault="00B742E5" w:rsidP="00B742E5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BAD16B5" w14:textId="77777777" w:rsidR="00B742E5" w:rsidRPr="00B742E5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เว็บไซต์ธนาคารภายใต้ส่วนของนักลงทุนสัมพันธ์ที่</w:t>
            </w:r>
          </w:p>
        </w:tc>
      </w:tr>
      <w:tr w:rsidR="00B742E5" w:rsidRPr="00B742E5" w14:paraId="0202B521" w14:textId="77777777" w:rsidTr="00C07501">
        <w:tc>
          <w:tcPr>
            <w:tcW w:w="2430" w:type="dxa"/>
            <w:shd w:val="clear" w:color="auto" w:fill="auto"/>
          </w:tcPr>
          <w:p w14:paraId="4187A4A6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0BC43A71" w14:textId="77777777" w:rsidR="00B742E5" w:rsidRPr="00D8796F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D8796F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http://www.scb.co.th/th/investor-relations/financial-information.html</w:t>
            </w:r>
          </w:p>
        </w:tc>
      </w:tr>
      <w:tr w:rsidR="00B742E5" w:rsidRPr="00B742E5" w14:paraId="36EBD2DD" w14:textId="77777777" w:rsidTr="00C07501">
        <w:tc>
          <w:tcPr>
            <w:tcW w:w="2430" w:type="dxa"/>
            <w:shd w:val="clear" w:color="auto" w:fill="auto"/>
          </w:tcPr>
          <w:p w14:paraId="3CEB6FAE" w14:textId="77777777" w:rsidR="00B742E5" w:rsidRPr="00B742E5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2F284500" w14:textId="38D1B35F" w:rsidR="00B742E5" w:rsidRPr="00B742E5" w:rsidRDefault="00B742E5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="00B42A6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B742E5" w:rsidRPr="00B742E5" w14:paraId="3C1188EA" w14:textId="77777777" w:rsidTr="00C07501">
        <w:tc>
          <w:tcPr>
            <w:tcW w:w="2430" w:type="dxa"/>
            <w:shd w:val="clear" w:color="auto" w:fill="auto"/>
          </w:tcPr>
          <w:p w14:paraId="1005352A" w14:textId="0E3254D4" w:rsidR="00B742E5" w:rsidRPr="00B742E5" w:rsidRDefault="00B742E5" w:rsidP="00B742E5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="002206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32D54DAC" w14:textId="7C673D05" w:rsidR="00B742E5" w:rsidRPr="00B742E5" w:rsidRDefault="0022067C" w:rsidP="00B742E5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6"/>
                <w:szCs w:val="3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3047F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 </w:t>
            </w:r>
            <w:r w:rsidR="003047F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2563</w:t>
            </w:r>
          </w:p>
        </w:tc>
      </w:tr>
    </w:tbl>
    <w:p w14:paraId="07BE5326" w14:textId="6EFAA1E2" w:rsidR="00F92B80" w:rsidRDefault="00F92B80" w:rsidP="00B742E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20213F22" w14:textId="77777777" w:rsidR="00F92B80" w:rsidRDefault="00F92B80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2B889FFD" w14:textId="7A5B7B76" w:rsidR="00B742E5" w:rsidRPr="00B742E5" w:rsidRDefault="00825C8F" w:rsidP="00825C8F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B742E5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336E75D1" w14:textId="77777777" w:rsidR="00B742E5" w:rsidRPr="00D859DD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7ECFE615" w14:textId="77777777" w:rsidR="00825C8F" w:rsidRPr="00B742E5" w:rsidRDefault="00825C8F" w:rsidP="00825C8F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ธนาคารและบริษัทย่อยมีนโยบายใน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ไม่แน่นอนในอนาคต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สร้างความเชื่อมั่น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ความแข็งแกร่งของธนาคาร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ตลอดจน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นอกจากนี้คณะกรรมการได้มีการ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402E9E56" w14:textId="77777777" w:rsidR="00B742E5" w:rsidRPr="00D859DD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577D0F86" w14:textId="63E5CF6B" w:rsidR="00B742E5" w:rsidRPr="00B742E5" w:rsidRDefault="003E6720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ธนาคารและบริษัทย่อย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ทุนเกินกว่าเกณฑ์ขั้นต่ำที่กำหนดโดย</w:t>
      </w:r>
      <w:r w:rsidR="00EF172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73C9700D" w14:textId="77777777" w:rsidR="00B742E5" w:rsidRPr="00D859DD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36E536D9" w14:textId="3DFB6B20" w:rsidR="00B742E5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284"/>
        <w:gridCol w:w="1417"/>
        <w:gridCol w:w="236"/>
        <w:gridCol w:w="1323"/>
        <w:gridCol w:w="236"/>
        <w:gridCol w:w="1324"/>
      </w:tblGrid>
      <w:tr w:rsidR="00FE069D" w:rsidRPr="0024676E" w14:paraId="44E115E7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228990C5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128390D6" w14:textId="77777777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82F37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883" w:type="dxa"/>
            <w:gridSpan w:val="3"/>
            <w:shd w:val="clear" w:color="auto" w:fill="auto"/>
            <w:vAlign w:val="bottom"/>
          </w:tcPr>
          <w:p w14:paraId="3E184A24" w14:textId="77777777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0E36D1" w:rsidRPr="0024676E" w14:paraId="08691248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0A121C0F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CB1675" w14:textId="72925176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296A62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E31063" w14:textId="0ED8A527" w:rsidR="0024676E" w:rsidRPr="0024676E" w:rsidRDefault="0024676E" w:rsidP="002467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8772F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0014261" w14:textId="134A9DDB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C6A43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3658341" w14:textId="1CDD8393" w:rsidR="0024676E" w:rsidRPr="0024676E" w:rsidRDefault="0024676E" w:rsidP="002467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0E36D1" w:rsidRPr="0024676E" w14:paraId="42CF30F8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41EF1A70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62311" w14:textId="43CB2EC4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0BF7A1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794A8" w14:textId="1C04AA5D" w:rsidR="0024676E" w:rsidRPr="0024676E" w:rsidRDefault="0024676E" w:rsidP="002467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EE194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A097A6" w14:textId="3096863E" w:rsidR="0024676E" w:rsidRPr="0024676E" w:rsidRDefault="0024676E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68D94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DD22B2D" w14:textId="790D552C" w:rsidR="0024676E" w:rsidRPr="0024676E" w:rsidRDefault="0024676E" w:rsidP="002467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0E36D1" w:rsidRPr="0024676E" w14:paraId="28DD7BA8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219668D8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40FCA3" w14:textId="4836C669" w:rsidR="0024676E" w:rsidRPr="0024676E" w:rsidRDefault="0024676E" w:rsidP="000E36D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28CEB6" w14:textId="77777777" w:rsidR="0024676E" w:rsidRPr="0024676E" w:rsidRDefault="0024676E" w:rsidP="000E36D1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8ED942" w14:textId="67FA0163" w:rsidR="0024676E" w:rsidRPr="0024676E" w:rsidRDefault="0024676E" w:rsidP="000E36D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19B36" w14:textId="77777777" w:rsidR="0024676E" w:rsidRPr="0024676E" w:rsidRDefault="0024676E" w:rsidP="000E36D1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31C1F1E" w14:textId="114D7DFA" w:rsidR="0024676E" w:rsidRPr="0024676E" w:rsidRDefault="0024676E" w:rsidP="000E36D1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273BA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27E7864" w14:textId="1761AF23" w:rsidR="0024676E" w:rsidRPr="0024676E" w:rsidRDefault="0024676E" w:rsidP="002467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4676E" w:rsidRPr="0024676E" w14:paraId="43AB5EF0" w14:textId="77777777" w:rsidTr="000F460D">
        <w:trPr>
          <w:trHeight w:val="360"/>
        </w:trPr>
        <w:tc>
          <w:tcPr>
            <w:tcW w:w="2811" w:type="dxa"/>
            <w:shd w:val="clear" w:color="auto" w:fill="auto"/>
          </w:tcPr>
          <w:p w14:paraId="53DDA203" w14:textId="77777777" w:rsidR="0024676E" w:rsidRPr="0024676E" w:rsidRDefault="0024676E" w:rsidP="0024676E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6237" w:type="dxa"/>
            <w:gridSpan w:val="7"/>
            <w:shd w:val="clear" w:color="auto" w:fill="auto"/>
          </w:tcPr>
          <w:p w14:paraId="789D3FF4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0E36D1" w:rsidRPr="0024676E" w14:paraId="655A4C81" w14:textId="77777777" w:rsidTr="000F460D">
        <w:trPr>
          <w:trHeight w:val="360"/>
        </w:trPr>
        <w:tc>
          <w:tcPr>
            <w:tcW w:w="2811" w:type="dxa"/>
            <w:shd w:val="clear" w:color="auto" w:fill="auto"/>
          </w:tcPr>
          <w:p w14:paraId="2065FB3A" w14:textId="5586F55E" w:rsidR="0024676E" w:rsidRPr="0024676E" w:rsidRDefault="0024676E" w:rsidP="0024676E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417" w:type="dxa"/>
            <w:shd w:val="clear" w:color="auto" w:fill="auto"/>
          </w:tcPr>
          <w:p w14:paraId="036391FA" w14:textId="67AC064B" w:rsidR="0024676E" w:rsidRPr="0024676E" w:rsidRDefault="00E924E8" w:rsidP="00D6657D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E924E8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  <w:r w:rsidR="00D6657D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E924E8">
              <w:rPr>
                <w:rFonts w:ascii="Angsana New" w:eastAsia="Times New Roman" w:hAnsi="Angsana New" w:cs="Angsana New"/>
                <w:sz w:val="28"/>
                <w:lang w:eastAsia="zh-CN"/>
              </w:rPr>
              <w:t>875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E3D640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489F1217" w14:textId="61087299" w:rsidR="0024676E" w:rsidRPr="0024676E" w:rsidRDefault="008544A6" w:rsidP="00076180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10,458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5E914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</w:tcPr>
          <w:p w14:paraId="414B6D3F" w14:textId="0DD33D48" w:rsidR="0024676E" w:rsidRPr="0024676E" w:rsidRDefault="00A77DFE" w:rsidP="00A77DF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AE095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</w:tcPr>
          <w:p w14:paraId="07766DAD" w14:textId="57144B8B" w:rsidR="0024676E" w:rsidRPr="0024676E" w:rsidRDefault="008544A6" w:rsidP="00076180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10,446</w:t>
            </w:r>
          </w:p>
        </w:tc>
      </w:tr>
      <w:tr w:rsidR="000E36D1" w:rsidRPr="0024676E" w14:paraId="08D313E9" w14:textId="77777777" w:rsidTr="000F460D">
        <w:trPr>
          <w:trHeight w:val="360"/>
        </w:trPr>
        <w:tc>
          <w:tcPr>
            <w:tcW w:w="2811" w:type="dxa"/>
            <w:shd w:val="clear" w:color="auto" w:fill="auto"/>
          </w:tcPr>
          <w:p w14:paraId="5435D5B7" w14:textId="357FF170" w:rsidR="0024676E" w:rsidRPr="0024676E" w:rsidRDefault="0024676E" w:rsidP="002467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54BA0E" w14:textId="4D7A69A6" w:rsidR="0024676E" w:rsidRPr="0024676E" w:rsidRDefault="00B1358D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1358D"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 w:rsidR="00D6657D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1358D">
              <w:rPr>
                <w:rFonts w:ascii="Angsana New" w:eastAsia="Times New Roman" w:hAnsi="Angsana New" w:cs="Angsana New"/>
                <w:sz w:val="28"/>
                <w:lang w:eastAsia="zh-CN"/>
              </w:rPr>
              <w:t>899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726621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68C4DEEC" w14:textId="0AB82DCE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8E2E4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11538E4" w14:textId="7BE2B5C4" w:rsidR="0024676E" w:rsidRPr="0024676E" w:rsidRDefault="00A77DFE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880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46A88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23E7A5DF" w14:textId="0DC05BE2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6,644</w:t>
            </w:r>
          </w:p>
        </w:tc>
      </w:tr>
      <w:tr w:rsidR="000E36D1" w:rsidRPr="0024676E" w14:paraId="65D5C96D" w14:textId="77777777" w:rsidTr="000F460D">
        <w:trPr>
          <w:trHeight w:val="360"/>
        </w:trPr>
        <w:tc>
          <w:tcPr>
            <w:tcW w:w="2811" w:type="dxa"/>
            <w:shd w:val="clear" w:color="auto" w:fill="auto"/>
          </w:tcPr>
          <w:p w14:paraId="24AF9874" w14:textId="085E2ACF" w:rsidR="0024676E" w:rsidRPr="0024676E" w:rsidRDefault="0024676E" w:rsidP="002467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86690" w14:textId="4A6141DF" w:rsidR="0024676E" w:rsidRPr="0024676E" w:rsidRDefault="00B1358D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1358D">
              <w:rPr>
                <w:rFonts w:ascii="Angsana New" w:eastAsia="Times New Roman" w:hAnsi="Angsana New" w:cs="Angsana New"/>
                <w:sz w:val="28"/>
                <w:lang w:eastAsia="zh-CN"/>
              </w:rPr>
              <w:t>537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3AD01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2D10E199" w14:textId="6CEE271D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B6313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904CE74" w14:textId="1FBD24CC" w:rsidR="0024676E" w:rsidRPr="0024676E" w:rsidRDefault="00A77DFE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357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713066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95AA76D" w14:textId="51F45015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203</w:t>
            </w:r>
          </w:p>
        </w:tc>
      </w:tr>
      <w:tr w:rsidR="000E36D1" w:rsidRPr="0024676E" w14:paraId="3F783D64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559D49B7" w14:textId="4E49D414" w:rsidR="0024676E" w:rsidRPr="0024676E" w:rsidRDefault="0024676E" w:rsidP="002467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1D9A2" w14:textId="6C33EF8D" w:rsidR="0024676E" w:rsidRPr="0024676E" w:rsidRDefault="00B1358D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1358D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  <w:r w:rsidR="00D6657D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B1358D">
              <w:rPr>
                <w:rFonts w:ascii="Angsana New" w:eastAsia="Times New Roman" w:hAnsi="Angsana New" w:cs="Angsana New"/>
                <w:sz w:val="28"/>
                <w:lang w:eastAsia="zh-CN"/>
              </w:rPr>
              <w:t>852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A6E1C2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17" w:type="dxa"/>
            <w:shd w:val="clear" w:color="auto" w:fill="auto"/>
          </w:tcPr>
          <w:p w14:paraId="742FBB5F" w14:textId="20CEBB95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41AEE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7F9FA31" w14:textId="43640C66" w:rsidR="0024676E" w:rsidRPr="0024676E" w:rsidRDefault="00A77DFE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032EB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EAE4ACC" w14:textId="5331B6DB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2,029</w:t>
            </w:r>
          </w:p>
        </w:tc>
      </w:tr>
      <w:tr w:rsidR="000E36D1" w:rsidRPr="00B96EF2" w14:paraId="62B8638A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02D7F189" w14:textId="6E3C7539" w:rsidR="0024676E" w:rsidRPr="0024676E" w:rsidRDefault="0024676E" w:rsidP="002467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9BDD5" w14:textId="1F79E3CB" w:rsidR="0024676E" w:rsidRPr="0024676E" w:rsidRDefault="00D6657D" w:rsidP="00B96EF2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6657D">
              <w:rPr>
                <w:rFonts w:ascii="Angsana New" w:eastAsia="Times New Roman" w:hAnsi="Angsana New" w:cs="Angsana New"/>
                <w:sz w:val="28"/>
                <w:lang w:eastAsia="zh-CN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D6657D">
              <w:rPr>
                <w:rFonts w:ascii="Angsana New" w:eastAsia="Times New Roman" w:hAnsi="Angsana New" w:cs="Angsana New"/>
                <w:sz w:val="28"/>
                <w:lang w:eastAsia="zh-CN"/>
              </w:rPr>
              <w:t>238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D45C89" w14:textId="77777777" w:rsidR="0024676E" w:rsidRPr="0024676E" w:rsidRDefault="0024676E" w:rsidP="0024676E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EEE18B" w14:textId="66176A18" w:rsidR="0024676E" w:rsidRPr="0024676E" w:rsidRDefault="008544A6" w:rsidP="00B96EF2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6</w:t>
            </w:r>
            <w:r w:rsidR="00076180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4F48F2" w14:textId="77777777" w:rsidR="0024676E" w:rsidRPr="0024676E" w:rsidRDefault="0024676E" w:rsidP="00B96EF2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2F46" w14:textId="703C89FB" w:rsidR="0024676E" w:rsidRPr="0024676E" w:rsidRDefault="00A77DFE" w:rsidP="00B96EF2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77DFE">
              <w:rPr>
                <w:rFonts w:ascii="Angsana New" w:eastAsia="Times New Roman" w:hAnsi="Angsana New" w:cs="Angsana New"/>
                <w:sz w:val="28"/>
                <w:lang w:eastAsia="zh-CN"/>
              </w:rPr>
              <w:t>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87595" w14:textId="77777777" w:rsidR="0024676E" w:rsidRPr="0024676E" w:rsidRDefault="0024676E" w:rsidP="0024676E">
            <w:pPr>
              <w:tabs>
                <w:tab w:val="decimal" w:pos="640"/>
                <w:tab w:val="decimal" w:pos="846"/>
                <w:tab w:val="decimal" w:pos="976"/>
              </w:tabs>
              <w:suppressAutoHyphens/>
              <w:snapToGrid w:val="0"/>
              <w:spacing w:after="0" w:line="240" w:lineRule="auto"/>
              <w:ind w:left="-109" w:right="-58" w:firstLine="109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B736" w14:textId="08E16C7A" w:rsidR="0024676E" w:rsidRPr="0024676E" w:rsidRDefault="008544A6" w:rsidP="00B96EF2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3,785</w:t>
            </w:r>
          </w:p>
        </w:tc>
      </w:tr>
      <w:tr w:rsidR="00FE069D" w:rsidRPr="0024676E" w14:paraId="51D0F9C1" w14:textId="77777777" w:rsidTr="000F460D">
        <w:trPr>
          <w:trHeight w:val="360"/>
        </w:trPr>
        <w:tc>
          <w:tcPr>
            <w:tcW w:w="2811" w:type="dxa"/>
            <w:shd w:val="clear" w:color="auto" w:fill="auto"/>
            <w:vAlign w:val="bottom"/>
          </w:tcPr>
          <w:p w14:paraId="14849CF5" w14:textId="55DCFB6C" w:rsidR="0024676E" w:rsidRPr="0024676E" w:rsidRDefault="000E36D1" w:rsidP="002467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625B1" w14:textId="242E430C" w:rsidR="0024676E" w:rsidRPr="0024676E" w:rsidRDefault="00D6657D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6657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D6657D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60C41A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FA42" w14:textId="6D27E78C" w:rsidR="0024676E" w:rsidRPr="0024676E" w:rsidRDefault="008544A6" w:rsidP="002467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28,033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405D2A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2EE05" w14:textId="5D8655B9" w:rsidR="0024676E" w:rsidRPr="0024676E" w:rsidRDefault="00A77DFE" w:rsidP="002467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77DF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19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A77DF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430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226E3" w14:textId="77777777" w:rsidR="0024676E" w:rsidRPr="0024676E" w:rsidRDefault="0024676E" w:rsidP="002467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89B1" w14:textId="42E05614" w:rsidR="0024676E" w:rsidRPr="0024676E" w:rsidRDefault="008544A6" w:rsidP="002467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23,107</w:t>
            </w:r>
          </w:p>
        </w:tc>
      </w:tr>
    </w:tbl>
    <w:p w14:paraId="76249DEE" w14:textId="1F49E1FF" w:rsidR="0056792B" w:rsidRDefault="0056792B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59D77F4" w14:textId="2AB2ED77" w:rsidR="003D059D" w:rsidRPr="00037E78" w:rsidRDefault="003D059D" w:rsidP="003C2B00">
      <w:pPr>
        <w:tabs>
          <w:tab w:val="left" w:pos="210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2B0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รวมถึงตราสารทุนในกิจการกลุ่มหนึ่งที่ลงทุนโดยบริษัทย่อยที่ดำเนินธุรกิจเงินร่วมลงทุน (</w:t>
      </w:r>
      <w:r w:rsidRPr="003C2B00">
        <w:rPr>
          <w:rFonts w:asciiTheme="majorBidi" w:hAnsiTheme="majorBidi" w:cstheme="majorBidi"/>
          <w:sz w:val="30"/>
          <w:szCs w:val="30"/>
        </w:rPr>
        <w:t>Venture Capital)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59694A">
        <w:rPr>
          <w:rFonts w:asciiTheme="majorBidi" w:hAnsiTheme="majorBidi" w:cstheme="majorBidi"/>
          <w:sz w:val="30"/>
          <w:szCs w:val="30"/>
        </w:rPr>
        <w:t>31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3C2B00">
        <w:rPr>
          <w:rFonts w:asciiTheme="majorBidi" w:hAnsiTheme="majorBidi" w:cstheme="majorBidi"/>
          <w:sz w:val="30"/>
          <w:szCs w:val="30"/>
        </w:rPr>
        <w:t>2564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>
        <w:rPr>
          <w:rFonts w:asciiTheme="majorBidi" w:hAnsiTheme="majorBidi" w:cstheme="majorBidi"/>
          <w:sz w:val="30"/>
          <w:szCs w:val="30"/>
          <w:cs/>
        </w:rPr>
        <w:br/>
      </w:r>
      <w:r w:rsidRPr="003C2B00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3C2B0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3C2B00">
        <w:rPr>
          <w:rFonts w:asciiTheme="majorBidi" w:hAnsiTheme="majorBidi" w:cstheme="majorBidi"/>
          <w:sz w:val="30"/>
          <w:szCs w:val="30"/>
        </w:rPr>
        <w:t xml:space="preserve"> </w:t>
      </w:r>
      <w:r w:rsidR="00A575FC" w:rsidRPr="003C2B00">
        <w:rPr>
          <w:rFonts w:asciiTheme="majorBidi" w:hAnsiTheme="majorBidi" w:cstheme="majorBidi"/>
          <w:sz w:val="30"/>
          <w:szCs w:val="30"/>
        </w:rPr>
        <w:t>1,597</w:t>
      </w:r>
      <w:r w:rsidRPr="003C2B00">
        <w:rPr>
          <w:rFonts w:asciiTheme="majorBidi" w:hAnsiTheme="majorBidi" w:cstheme="majorBidi"/>
          <w:sz w:val="30"/>
          <w:szCs w:val="30"/>
        </w:rPr>
        <w:t xml:space="preserve"> 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โดยบริษัทย่อยมีสิทธิในการออกเสียงระหว่างร้อยละ </w:t>
      </w:r>
      <w:r w:rsidR="000314C6" w:rsidRPr="003C2B00">
        <w:rPr>
          <w:rFonts w:asciiTheme="majorBidi" w:hAnsiTheme="majorBidi" w:cstheme="majorBidi"/>
          <w:sz w:val="30"/>
          <w:szCs w:val="30"/>
        </w:rPr>
        <w:t>20.7</w:t>
      </w:r>
      <w:r w:rsidRPr="003C2B00">
        <w:rPr>
          <w:rFonts w:asciiTheme="majorBidi" w:hAnsiTheme="majorBidi" w:cstheme="majorBidi"/>
          <w:sz w:val="30"/>
          <w:szCs w:val="30"/>
        </w:rPr>
        <w:t xml:space="preserve"> 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314C6" w:rsidRPr="003C2B00">
        <w:rPr>
          <w:rFonts w:asciiTheme="majorBidi" w:hAnsiTheme="majorBidi" w:cstheme="majorBidi"/>
          <w:sz w:val="30"/>
          <w:szCs w:val="30"/>
        </w:rPr>
        <w:t>40</w:t>
      </w:r>
      <w:r w:rsidR="003C2B00" w:rsidRPr="003C2B00">
        <w:rPr>
          <w:rFonts w:asciiTheme="majorBidi" w:hAnsiTheme="majorBidi" w:cstheme="majorBidi"/>
          <w:sz w:val="30"/>
          <w:szCs w:val="30"/>
        </w:rPr>
        <w:t>.0</w:t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 นอกจากนี้บริษัทย่อยที่ดำเนินธุรกิจเงินร่วมลงทุน (</w:t>
      </w:r>
      <w:r w:rsidRPr="003C2B00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3C2B00">
        <w:rPr>
          <w:rFonts w:asciiTheme="majorBidi" w:hAnsiTheme="majorBidi" w:cstheme="majorBidi"/>
          <w:sz w:val="30"/>
          <w:szCs w:val="30"/>
          <w:cs/>
        </w:rPr>
        <w:t>บริหารและควบคุม</w:t>
      </w:r>
      <w:r w:rsidR="004E3499">
        <w:rPr>
          <w:rFonts w:asciiTheme="majorBidi" w:hAnsiTheme="majorBidi" w:cstheme="majorBidi"/>
          <w:sz w:val="30"/>
          <w:szCs w:val="30"/>
          <w:cs/>
        </w:rPr>
        <w:br/>
      </w:r>
      <w:r w:rsidRPr="003C2B00">
        <w:rPr>
          <w:rFonts w:asciiTheme="majorBidi" w:hAnsiTheme="majorBidi" w:cstheme="majorBidi"/>
          <w:sz w:val="30"/>
          <w:szCs w:val="30"/>
          <w:cs/>
        </w:rPr>
        <w:t xml:space="preserve">เงินลงทุนดังกล่าวด้วยวิธีมูลค่ายุติธรรมเช่นเดียวกัน </w:t>
      </w:r>
      <w:r w:rsidRPr="003C2B00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3C2B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37E7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C2B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7739F" w:rsidRPr="003C2B00">
        <w:rPr>
          <w:rFonts w:asciiTheme="majorBidi" w:hAnsiTheme="majorBidi" w:cstheme="majorBidi"/>
          <w:i/>
          <w:iCs/>
          <w:sz w:val="30"/>
          <w:szCs w:val="30"/>
        </w:rPr>
        <w:t>1,742</w:t>
      </w:r>
      <w:r w:rsidRPr="003C2B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C2B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โดยมีสิทธิในการออกเสียงร้อยละ </w:t>
      </w:r>
      <w:r w:rsidR="0017739F" w:rsidRPr="003C2B00">
        <w:rPr>
          <w:rFonts w:asciiTheme="majorBidi" w:hAnsiTheme="majorBidi" w:cstheme="majorBidi"/>
          <w:i/>
          <w:iCs/>
          <w:sz w:val="30"/>
          <w:szCs w:val="30"/>
        </w:rPr>
        <w:t>20.7</w:t>
      </w:r>
      <w:r w:rsidRPr="003C2B0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06FB559" w14:textId="350FC639" w:rsidR="0056792B" w:rsidRDefault="0056792B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9034F07" w14:textId="771A6EA4" w:rsidR="00B742E5" w:rsidRPr="00B742E5" w:rsidRDefault="00B742E5" w:rsidP="00C82120">
      <w:pPr>
        <w:numPr>
          <w:ilvl w:val="0"/>
          <w:numId w:val="2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เงินลงทุนสุทธิ</w:t>
      </w:r>
    </w:p>
    <w:p w14:paraId="5EFB6C46" w14:textId="77777777" w:rsidR="00B742E5" w:rsidRPr="00796144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E75A420" w14:textId="35B49E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lang w:eastAsia="zh-CN"/>
        </w:rPr>
        <w:t>1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885D1F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จำแนกตาม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61"/>
        <w:gridCol w:w="243"/>
        <w:gridCol w:w="1161"/>
        <w:gridCol w:w="243"/>
        <w:gridCol w:w="1161"/>
        <w:gridCol w:w="243"/>
        <w:gridCol w:w="1162"/>
      </w:tblGrid>
      <w:tr w:rsidR="0056792B" w:rsidRPr="0024676E" w14:paraId="202060ED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B8FE1EC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79DAEB21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7B4D5E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566" w:type="dxa"/>
            <w:gridSpan w:val="3"/>
            <w:shd w:val="clear" w:color="auto" w:fill="auto"/>
            <w:vAlign w:val="bottom"/>
          </w:tcPr>
          <w:p w14:paraId="3B53FD12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56792B" w:rsidRPr="0024676E" w14:paraId="132F2F41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5331F38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54166E2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914C724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287E27" w14:textId="77777777" w:rsidR="0056792B" w:rsidRPr="0024676E" w:rsidRDefault="0056792B" w:rsidP="005A35A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7C8259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4A1648D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9B555B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8265FA0" w14:textId="77777777" w:rsidR="0056792B" w:rsidRPr="0024676E" w:rsidRDefault="0056792B" w:rsidP="005A35A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56792B" w:rsidRPr="0024676E" w14:paraId="5FAE1F50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43497F3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0B5F5C2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A1DAF6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59CDC9" w14:textId="77777777" w:rsidR="0056792B" w:rsidRPr="0024676E" w:rsidRDefault="0056792B" w:rsidP="005A35A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385742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3786481" w14:textId="77777777" w:rsidR="0056792B" w:rsidRPr="0024676E" w:rsidRDefault="0056792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B4876D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4BC1CEB" w14:textId="77777777" w:rsidR="0056792B" w:rsidRPr="0024676E" w:rsidRDefault="0056792B" w:rsidP="005A35A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1F7194" w:rsidRPr="0024676E" w14:paraId="43EAFABB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7CEAF0DE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C277227" w14:textId="48B72D0A" w:rsidR="001F7194" w:rsidRPr="001F7194" w:rsidRDefault="001F7194" w:rsidP="001F7194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532598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0D639D8" w14:textId="3AC09B84" w:rsidR="001F7194" w:rsidRPr="001F7194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75F699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9823156" w14:textId="4C5F8932" w:rsidR="001F7194" w:rsidRPr="001F7194" w:rsidRDefault="001F7194" w:rsidP="001F7194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AB7D7F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7FA2F07" w14:textId="56549365" w:rsidR="001F7194" w:rsidRPr="001F7194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1F7194" w:rsidRPr="0024676E" w14:paraId="4F2ED943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35F425E4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5E6FE5" w14:textId="77F8593B" w:rsidR="001F7194" w:rsidRPr="0024676E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F79CC1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54555A1" w14:textId="4785E28E" w:rsidR="001F7194" w:rsidRPr="0024676E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FF2E032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38FCEC9" w14:textId="2AC596C3" w:rsidR="001F7194" w:rsidRPr="0024676E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FCA8B8" w14:textId="77777777" w:rsidR="001F7194" w:rsidRPr="0024676E" w:rsidRDefault="001F7194" w:rsidP="001F7194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DE1816B" w14:textId="01770C06" w:rsidR="001F7194" w:rsidRPr="0024676E" w:rsidRDefault="001F7194" w:rsidP="001F7194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56792B" w:rsidRPr="0024676E" w14:paraId="5785FF4C" w14:textId="77777777" w:rsidTr="005A35AB">
        <w:trPr>
          <w:trHeight w:val="360"/>
        </w:trPr>
        <w:tc>
          <w:tcPr>
            <w:tcW w:w="4077" w:type="dxa"/>
            <w:shd w:val="clear" w:color="auto" w:fill="auto"/>
          </w:tcPr>
          <w:p w14:paraId="5351AEB0" w14:textId="77777777" w:rsidR="0056792B" w:rsidRPr="0024676E" w:rsidRDefault="0056792B" w:rsidP="005A35AB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374" w:type="dxa"/>
            <w:gridSpan w:val="7"/>
            <w:shd w:val="clear" w:color="auto" w:fill="auto"/>
          </w:tcPr>
          <w:p w14:paraId="7FA77D7C" w14:textId="77777777" w:rsidR="0056792B" w:rsidRPr="0024676E" w:rsidRDefault="0056792B" w:rsidP="00B25B98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F7194" w:rsidRPr="0024676E" w14:paraId="3E6F6B17" w14:textId="77777777" w:rsidTr="005A35AB">
        <w:trPr>
          <w:trHeight w:val="360"/>
        </w:trPr>
        <w:tc>
          <w:tcPr>
            <w:tcW w:w="4077" w:type="dxa"/>
            <w:shd w:val="clear" w:color="auto" w:fill="auto"/>
          </w:tcPr>
          <w:p w14:paraId="3C14821B" w14:textId="37EBFA00" w:rsidR="001F7194" w:rsidRPr="001F7194" w:rsidRDefault="001F7194" w:rsidP="001F719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1F719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5374" w:type="dxa"/>
            <w:gridSpan w:val="7"/>
            <w:shd w:val="clear" w:color="auto" w:fill="auto"/>
          </w:tcPr>
          <w:p w14:paraId="79D012D5" w14:textId="77777777" w:rsidR="001F7194" w:rsidRPr="001F7194" w:rsidRDefault="001F7194" w:rsidP="001F7194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1F7194" w:rsidRPr="0024676E" w14:paraId="2D09D14A" w14:textId="77777777" w:rsidTr="005A35AB">
        <w:trPr>
          <w:trHeight w:val="360"/>
        </w:trPr>
        <w:tc>
          <w:tcPr>
            <w:tcW w:w="4077" w:type="dxa"/>
            <w:shd w:val="clear" w:color="auto" w:fill="auto"/>
          </w:tcPr>
          <w:p w14:paraId="4A9FED30" w14:textId="77777777" w:rsidR="001F7194" w:rsidRPr="0024676E" w:rsidRDefault="001F7194" w:rsidP="001F719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61" w:type="dxa"/>
            <w:shd w:val="clear" w:color="auto" w:fill="auto"/>
          </w:tcPr>
          <w:p w14:paraId="745B1776" w14:textId="5C45E13E" w:rsidR="001F7194" w:rsidRPr="0024676E" w:rsidRDefault="006F78E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78E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 w:rsidR="000D49C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6F78E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9FFF94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61CB864" w14:textId="2F0E9912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7,072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DAB62F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1F8C0B75" w14:textId="728ED42F" w:rsidR="001F7194" w:rsidRPr="0024676E" w:rsidRDefault="000D49C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D49C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0D49C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058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A04DEF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2DAC023" w14:textId="546B9038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7,061</w:t>
            </w:r>
          </w:p>
        </w:tc>
      </w:tr>
      <w:tr w:rsidR="001F7194" w:rsidRPr="0024676E" w14:paraId="640B661D" w14:textId="77777777" w:rsidTr="005A35AB">
        <w:trPr>
          <w:trHeight w:val="360"/>
        </w:trPr>
        <w:tc>
          <w:tcPr>
            <w:tcW w:w="4077" w:type="dxa"/>
            <w:shd w:val="clear" w:color="auto" w:fill="auto"/>
          </w:tcPr>
          <w:p w14:paraId="6CAEBDCD" w14:textId="77777777" w:rsidR="001F7194" w:rsidRPr="0024676E" w:rsidRDefault="001F7194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B44AFA" w14:textId="430F3C97" w:rsidR="001F7194" w:rsidRPr="006F78E9" w:rsidRDefault="006F78E9" w:rsidP="00FE4549">
            <w:pPr>
              <w:tabs>
                <w:tab w:val="decimal" w:pos="844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6F78E9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AD02B4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14DA1D7" w14:textId="5E132160" w:rsidR="001F7194" w:rsidRPr="0024676E" w:rsidRDefault="001F7194" w:rsidP="00FE4549">
            <w:pPr>
              <w:tabs>
                <w:tab w:val="decimal" w:pos="836"/>
              </w:tabs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sz w:val="28"/>
                <w:lang w:eastAsia="zh-CN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465E8B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8A5BF22" w14:textId="672A526E" w:rsidR="001F7194" w:rsidRPr="0024676E" w:rsidRDefault="000D49C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9A24904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1D7EF7D" w14:textId="3D889560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316</w:t>
            </w:r>
          </w:p>
        </w:tc>
      </w:tr>
      <w:tr w:rsidR="001F7194" w:rsidRPr="0024676E" w14:paraId="74D2D52A" w14:textId="77777777" w:rsidTr="005A35AB">
        <w:trPr>
          <w:trHeight w:val="360"/>
        </w:trPr>
        <w:tc>
          <w:tcPr>
            <w:tcW w:w="4077" w:type="dxa"/>
            <w:shd w:val="clear" w:color="auto" w:fill="auto"/>
          </w:tcPr>
          <w:p w14:paraId="245944A6" w14:textId="77777777" w:rsidR="001F7194" w:rsidRPr="0024676E" w:rsidRDefault="001F7194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FAB4D2E" w14:textId="28B2A4DA" w:rsidR="001F7194" w:rsidRPr="0024676E" w:rsidRDefault="006F78E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F78E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BC8C04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1545909" w14:textId="1EF457EA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234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E8711A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F47F38C" w14:textId="51739355" w:rsidR="001F7194" w:rsidRPr="0024676E" w:rsidRDefault="000D49C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571A81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6A075C5" w14:textId="3BD76655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204</w:t>
            </w:r>
          </w:p>
        </w:tc>
      </w:tr>
      <w:tr w:rsidR="001F7194" w:rsidRPr="0024676E" w14:paraId="0441DD96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0FCDE693" w14:textId="3C5C47B9" w:rsidR="001F7194" w:rsidRPr="0024676E" w:rsidRDefault="001F7194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หั</w:t>
            </w:r>
            <w:r w:rsidRPr="0066649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ก </w:t>
            </w:r>
            <w:r w:rsidRPr="0066649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52199EEC" w:rsidR="001F7194" w:rsidRPr="0024676E" w:rsidRDefault="006F78E9" w:rsidP="00EF172E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</w:t>
            </w:r>
            <w:r w:rsidRPr="006F78E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5A8BCD9" w14:textId="77777777" w:rsidR="001F7194" w:rsidRPr="0024676E" w:rsidRDefault="001F7194" w:rsidP="001F7194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561A726" w14:textId="1EDD5F09" w:rsidR="001F7194" w:rsidRPr="0024676E" w:rsidRDefault="001F7194" w:rsidP="001F7194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(47)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56403D" w14:textId="77777777" w:rsidR="001F7194" w:rsidRPr="0024676E" w:rsidRDefault="001F7194" w:rsidP="001F7194">
            <w:pPr>
              <w:tabs>
                <w:tab w:val="decimal" w:pos="640"/>
                <w:tab w:val="decimal" w:pos="846"/>
              </w:tabs>
              <w:suppressAutoHyphens/>
              <w:snapToGrid w:val="0"/>
              <w:spacing w:after="0" w:line="240" w:lineRule="auto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B190F" w14:textId="702A4D81" w:rsidR="001F7194" w:rsidRPr="0024676E" w:rsidRDefault="000D49C9" w:rsidP="00EF172E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(51)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F2D376D" w14:textId="77777777" w:rsidR="001F7194" w:rsidRPr="0024676E" w:rsidRDefault="001F7194" w:rsidP="001F7194">
            <w:pPr>
              <w:tabs>
                <w:tab w:val="decimal" w:pos="640"/>
                <w:tab w:val="decimal" w:pos="846"/>
                <w:tab w:val="decimal" w:pos="976"/>
              </w:tabs>
              <w:suppressAutoHyphens/>
              <w:snapToGrid w:val="0"/>
              <w:spacing w:after="0" w:line="240" w:lineRule="auto"/>
              <w:ind w:left="-109" w:right="-58" w:firstLine="109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4B44EDA" w14:textId="517D9847" w:rsidR="001F7194" w:rsidRPr="0024676E" w:rsidRDefault="001F7194" w:rsidP="001F7194">
            <w:pPr>
              <w:tabs>
                <w:tab w:val="decimal" w:pos="835"/>
              </w:tabs>
              <w:suppressAutoHyphens/>
              <w:snapToGrid w:val="0"/>
              <w:spacing w:after="0" w:line="240" w:lineRule="atLeast"/>
              <w:ind w:right="-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(47)</w:t>
            </w:r>
          </w:p>
        </w:tc>
      </w:tr>
      <w:tr w:rsidR="001F7194" w:rsidRPr="0024676E" w14:paraId="4BBF6855" w14:textId="77777777" w:rsidTr="00FB0D11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6DDE758B" w14:textId="77777777" w:rsidR="001F7194" w:rsidRPr="0024676E" w:rsidRDefault="001F7194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71DD639C" w:rsidR="001F7194" w:rsidRPr="0024676E" w:rsidRDefault="006F78E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6F78E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6F78E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2331BF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3A76" w14:textId="2D93AA7F" w:rsidR="001F7194" w:rsidRPr="0024676E" w:rsidRDefault="001F7194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7,259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27A50B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9194" w14:textId="5535230F" w:rsidR="001F7194" w:rsidRPr="0024676E" w:rsidRDefault="000D49C9" w:rsidP="001F7194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D49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0D49C9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534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24BAE5" w14:textId="77777777" w:rsidR="001F7194" w:rsidRPr="0024676E" w:rsidRDefault="001F7194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2E531" w14:textId="5A47CDFB" w:rsidR="001F7194" w:rsidRPr="0024676E" w:rsidRDefault="001F7194" w:rsidP="001F7194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7,534</w:t>
            </w:r>
          </w:p>
        </w:tc>
      </w:tr>
    </w:tbl>
    <w:p w14:paraId="6B026F90" w14:textId="77777777" w:rsidR="001B716E" w:rsidRDefault="001B716E"/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7"/>
        <w:gridCol w:w="1161"/>
        <w:gridCol w:w="243"/>
        <w:gridCol w:w="1161"/>
        <w:gridCol w:w="243"/>
        <w:gridCol w:w="1161"/>
        <w:gridCol w:w="243"/>
        <w:gridCol w:w="1162"/>
      </w:tblGrid>
      <w:tr w:rsidR="001B716E" w:rsidRPr="0024676E" w14:paraId="7A9B4722" w14:textId="77777777" w:rsidTr="003D6A26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18CB54E" w14:textId="77777777" w:rsidR="001B716E" w:rsidRPr="001F7194" w:rsidRDefault="001B716E" w:rsidP="001F7194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3B511221" w14:textId="5644E20A" w:rsidR="001B716E" w:rsidRDefault="001B716E" w:rsidP="001B716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314652" w14:textId="77777777" w:rsidR="001B716E" w:rsidRPr="0024676E" w:rsidRDefault="001B716E" w:rsidP="001F7194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66" w:type="dxa"/>
            <w:gridSpan w:val="3"/>
            <w:shd w:val="clear" w:color="auto" w:fill="auto"/>
            <w:vAlign w:val="bottom"/>
          </w:tcPr>
          <w:p w14:paraId="5538AEEB" w14:textId="41FAA574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1B716E" w:rsidRPr="0024676E" w14:paraId="4CF626B5" w14:textId="77777777" w:rsidTr="003D6A26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AB92E35" w14:textId="77777777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2E7315" w14:textId="4451A724" w:rsidR="001B716E" w:rsidRPr="0024676E" w:rsidRDefault="001B716E" w:rsidP="001B71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01BF94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01F472B" w14:textId="0B85EE44" w:rsidR="001B716E" w:rsidRDefault="001B716E" w:rsidP="001B71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F9EB27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BF094A" w14:textId="2C12668B" w:rsidR="001B716E" w:rsidRPr="0024676E" w:rsidRDefault="001B716E" w:rsidP="001B71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D4471A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9B8ADF3" w14:textId="58F4B30B" w:rsidR="001B716E" w:rsidRDefault="001B716E" w:rsidP="001B716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1B716E" w:rsidRPr="0024676E" w14:paraId="76FB88A4" w14:textId="77777777" w:rsidTr="003D6A26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350087C6" w14:textId="77777777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6583F4" w14:textId="6A32F2C2" w:rsidR="001B716E" w:rsidRPr="0024676E" w:rsidRDefault="001B716E" w:rsidP="001B71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841D5B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466ED52" w14:textId="3F97DCE9" w:rsidR="001B716E" w:rsidRPr="001B716E" w:rsidRDefault="001B716E" w:rsidP="001B71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AB44A6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4755BCA" w14:textId="4002A7B8" w:rsidR="001B716E" w:rsidRPr="001B716E" w:rsidRDefault="001B716E" w:rsidP="001B71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4F12CD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59101B7" w14:textId="40E905DA" w:rsidR="001B716E" w:rsidRPr="001B716E" w:rsidRDefault="001B716E" w:rsidP="001B716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1B716E" w:rsidRPr="0024676E" w14:paraId="772D752E" w14:textId="77777777" w:rsidTr="001B716E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33032AE3" w14:textId="77777777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B910E66" w14:textId="4224DDAD" w:rsidR="001B716E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E220EB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4C15A43F" w14:textId="05CE2BCE" w:rsidR="001B716E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4AECA9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665FF30" w14:textId="51731EF4" w:rsidR="001B716E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FBAE94" w14:textId="77777777" w:rsidR="001B716E" w:rsidRPr="00B25B98" w:rsidRDefault="001B716E" w:rsidP="00B25B98">
            <w:pPr>
              <w:tabs>
                <w:tab w:val="decimal" w:pos="640"/>
              </w:tabs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4F652AF2" w14:textId="48775B6B" w:rsidR="001B716E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B25B98" w:rsidRPr="0024676E" w14:paraId="42B43ABF" w14:textId="77777777" w:rsidTr="003D6A26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048B0313" w14:textId="77777777" w:rsidR="00B25B98" w:rsidRPr="001F7194" w:rsidRDefault="00B25B98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74" w:type="dxa"/>
            <w:gridSpan w:val="7"/>
            <w:shd w:val="clear" w:color="auto" w:fill="auto"/>
            <w:vAlign w:val="bottom"/>
          </w:tcPr>
          <w:p w14:paraId="4A7341E8" w14:textId="253C6057" w:rsidR="00B25B98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B716E" w:rsidRPr="0024676E" w14:paraId="238C7817" w14:textId="77777777" w:rsidTr="001F7194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7E434B59" w14:textId="29A708B6" w:rsidR="001B716E" w:rsidRPr="001F7194" w:rsidRDefault="001B716E" w:rsidP="001B716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6AE9349" w14:textId="77777777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2553E66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3B4791AB" w14:textId="77777777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3AC12F4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5FFF92" w14:textId="77777777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CDC5136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5B248844" w14:textId="77777777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B716E" w:rsidRPr="0024676E" w14:paraId="440DF6DA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0766F24B" w14:textId="423F99BE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369C9CB" w14:textId="2A8D8B1C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222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843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6F1A1B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D4961D7" w14:textId="5463AD01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270,088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3B3B63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2622D57" w14:textId="775AF2A6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222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843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723D7E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8ADF146" w14:textId="5574CE6E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270,088</w:t>
            </w:r>
          </w:p>
        </w:tc>
      </w:tr>
      <w:tr w:rsidR="001B716E" w:rsidRPr="0024676E" w14:paraId="3B3F5DA9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44C90D3C" w14:textId="1CF9EFE2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ภาคเอกชน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0D810C" w14:textId="1D7D81A2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388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1CA9C9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3AA6ABF" w14:textId="0EF0DBAE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394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CDFC59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856CFCE" w14:textId="18EB6B26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388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6ED3C5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7BF26C6" w14:textId="7D202EB8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394</w:t>
            </w:r>
          </w:p>
        </w:tc>
      </w:tr>
      <w:tr w:rsidR="001B716E" w:rsidRPr="0024676E" w14:paraId="0685D464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77FD073D" w14:textId="3B746D1F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BA52C" w14:textId="131E6925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898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CC661E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684A3" w14:textId="49284D4B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31,896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CB1EE1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C8A62" w14:textId="73E9F1D5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B25B98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sz w:val="28"/>
                <w:lang w:eastAsia="zh-CN"/>
              </w:rPr>
              <w:t>898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05B9FA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C86A3" w14:textId="56AD441A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31,896</w:t>
            </w:r>
          </w:p>
        </w:tc>
      </w:tr>
      <w:tr w:rsidR="001B716E" w:rsidRPr="0024676E" w14:paraId="74ACCBD0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1A43DC6C" w14:textId="22B4B429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E56A" w14:textId="10B47E38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E4CE69B" w14:textId="77777777" w:rsidR="001B716E" w:rsidRPr="00347034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78CA6" w14:textId="2A2A2118" w:rsidR="001B716E" w:rsidRPr="00347034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4703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91B6297" w14:textId="77777777" w:rsidR="001B716E" w:rsidRPr="00347034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23417" w14:textId="771BAF01" w:rsidR="001B716E" w:rsidRPr="00347034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B52C4D" w14:textId="77777777" w:rsidR="001B716E" w:rsidRPr="001F7194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1468F" w14:textId="501A6BA4" w:rsidR="001B716E" w:rsidRPr="001F7194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302,378</w:t>
            </w:r>
          </w:p>
        </w:tc>
      </w:tr>
      <w:tr w:rsidR="001B716E" w:rsidRPr="0024676E" w14:paraId="72E76DEE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6006F703" w14:textId="77777777" w:rsidR="001B716E" w:rsidRPr="007A5235" w:rsidRDefault="001B716E" w:rsidP="001B716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1498" w14:textId="77777777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D05D147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6444" w14:textId="77777777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2254585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8B75D" w14:textId="77777777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CCF3F88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50898" w14:textId="77777777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1B716E" w:rsidRPr="0024676E" w14:paraId="7F14CF60" w14:textId="77777777" w:rsidTr="005A35AB">
        <w:trPr>
          <w:trHeight w:val="360"/>
        </w:trPr>
        <w:tc>
          <w:tcPr>
            <w:tcW w:w="4077" w:type="dxa"/>
            <w:shd w:val="clear" w:color="auto" w:fill="auto"/>
            <w:vAlign w:val="bottom"/>
          </w:tcPr>
          <w:p w14:paraId="30ACABF6" w14:textId="3B3846E5" w:rsidR="001B716E" w:rsidRPr="001F7194" w:rsidRDefault="001B716E" w:rsidP="001B716E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B4DD169" w14:textId="05458E43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</w:t>
            </w: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678934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60764A2" w14:textId="2D44704F" w:rsidR="001B716E" w:rsidRDefault="001B716E" w:rsidP="001B716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AC8566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9867F23" w14:textId="7EA567D6" w:rsidR="001B716E" w:rsidRPr="0024676E" w:rsidRDefault="001B716E" w:rsidP="001B716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</w:t>
            </w:r>
            <w:r w:rsidRPr="00347034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7C8168A" w14:textId="77777777" w:rsidR="001B716E" w:rsidRPr="0024676E" w:rsidRDefault="001B716E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158825" w14:textId="20A05663" w:rsidR="001B716E" w:rsidRDefault="001B716E" w:rsidP="001B716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3BB9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(40)</w:t>
            </w:r>
          </w:p>
        </w:tc>
      </w:tr>
    </w:tbl>
    <w:p w14:paraId="70EF6566" w14:textId="3D12F63A" w:rsidR="00B25B98" w:rsidRDefault="00B25B98"/>
    <w:p w14:paraId="1B7CE95D" w14:textId="77777777" w:rsidR="00B25B98" w:rsidRDefault="00B25B98">
      <w: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134"/>
        <w:gridCol w:w="283"/>
        <w:gridCol w:w="1134"/>
        <w:gridCol w:w="284"/>
        <w:gridCol w:w="1134"/>
        <w:gridCol w:w="236"/>
        <w:gridCol w:w="1181"/>
      </w:tblGrid>
      <w:tr w:rsidR="00B25B98" w:rsidRPr="0024676E" w14:paraId="3EBEE32F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26AA082" w14:textId="77777777" w:rsidR="00B25B98" w:rsidRPr="001F7194" w:rsidRDefault="00B25B98" w:rsidP="001B716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0D61DD0" w14:textId="65AA007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42B165" w14:textId="77777777" w:rsidR="00B25B98" w:rsidRPr="0024676E" w:rsidRDefault="00B25B98" w:rsidP="001B716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2D5CA4D" w14:textId="6E401ADA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25B98" w:rsidRPr="0024676E" w14:paraId="59EB3BBE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855349B" w14:textId="77777777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CFD8C0" w14:textId="5AC91322" w:rsidR="00B25B98" w:rsidRPr="00B25B98" w:rsidRDefault="00B25B98" w:rsidP="00B25B9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B31AA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6D2086" w14:textId="6EEFF36A" w:rsidR="00B25B98" w:rsidRPr="00D83BB9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857F62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74B01C" w14:textId="065A1136" w:rsidR="00B25B98" w:rsidRPr="00B25B98" w:rsidRDefault="00B25B98" w:rsidP="00B25B9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951664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88A33E" w14:textId="48530714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1F719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B25B98" w:rsidRPr="0024676E" w14:paraId="5FB51876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05FC709" w14:textId="77777777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636408" w14:textId="34436887" w:rsidR="00B25B98" w:rsidRPr="00B25B98" w:rsidRDefault="00B25B98" w:rsidP="00B25B9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0176DA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394AE9" w14:textId="190DC9DA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FB8B95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6C325" w14:textId="41057C9F" w:rsidR="00B25B98" w:rsidRPr="00B25B98" w:rsidRDefault="00B25B98" w:rsidP="00B25B9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9517C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7E33A" w14:textId="0A8AC418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F719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</w:tr>
      <w:tr w:rsidR="00B25B98" w:rsidRPr="0024676E" w14:paraId="1BA8B6C7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3F108AB" w14:textId="77777777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65659" w14:textId="08918884" w:rsidR="00B25B98" w:rsidRPr="0024676E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8B6015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0F1F7F9" w14:textId="522EE17B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C2C5F9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1DC58" w14:textId="6B8D07FE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DED6B6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</w:tcPr>
          <w:p w14:paraId="1ADFED8B" w14:textId="1C789316" w:rsidR="00B25B98" w:rsidRPr="00B25B98" w:rsidRDefault="00B25B98" w:rsidP="00B25B98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25B9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B25B98" w:rsidRPr="0024676E" w14:paraId="2AFCD29B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F0FEE0D" w14:textId="77777777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5CD9CF91" w14:textId="43848965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25B98" w:rsidRPr="0024676E" w14:paraId="62F47102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299209D" w14:textId="258C4B43" w:rsidR="00B25B98" w:rsidRPr="00FB0D11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4FBC8" w14:textId="77777777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BEBD8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37C2F" w14:textId="7777777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CFF230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AF07C" w14:textId="77777777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387EBE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B63139E" w14:textId="77777777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B25B98" w:rsidRPr="0024676E" w14:paraId="4146211B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60AB937C" w14:textId="7E24EE34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5DE94" w14:textId="5651B2F8" w:rsidR="00B25B98" w:rsidRPr="00FB0D11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727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78A822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D70E6D" w14:textId="003BD32C" w:rsidR="00B25B98" w:rsidRPr="00FB0D11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2,154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51188E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27D8D3" w14:textId="4EA42CC1" w:rsidR="00B25B98" w:rsidRPr="00FB0D11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sz w:val="28"/>
                <w:lang w:eastAsia="zh-CN"/>
              </w:rPr>
              <w:t>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5FD4F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1C36D56" w14:textId="17D24D3D" w:rsidR="00B25B98" w:rsidRPr="00FB0D11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2,143</w:t>
            </w:r>
          </w:p>
        </w:tc>
      </w:tr>
      <w:tr w:rsidR="00B25B98" w:rsidRPr="0024676E" w14:paraId="07727862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21C6293" w14:textId="69D340A4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7448795D" w:rsidR="00B25B98" w:rsidRPr="00FB0D11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49C808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D8F0" w14:textId="1220DE02" w:rsidR="00B25B98" w:rsidRPr="00FB0D11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E36BE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02C6" w14:textId="5EAF8E3B" w:rsidR="00B25B98" w:rsidRPr="00FB0D11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12210D" w14:textId="77777777" w:rsidR="00B25B98" w:rsidRPr="00FB0D11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AF42" w14:textId="79E9D323" w:rsidR="00B25B98" w:rsidRPr="00FB0D11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</w:p>
        </w:tc>
      </w:tr>
      <w:tr w:rsidR="00B25B98" w:rsidRPr="0024676E" w14:paraId="4D162BB0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33A9C0DB" w14:textId="136CC9BF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174BB67A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C46044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D7E6582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0BA82B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F5303" w14:textId="0B55B811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06850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B72E" w14:textId="1B389ECF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2,147</w:t>
            </w:r>
          </w:p>
        </w:tc>
      </w:tr>
      <w:tr w:rsidR="00B25B98" w:rsidRPr="0024676E" w14:paraId="618C3C09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48AA7E49" w14:textId="77777777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F0F052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27C75E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85330" w14:textId="77777777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3C43CF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24134" w14:textId="77777777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B25B98" w:rsidRPr="0024676E" w14:paraId="4E875149" w14:textId="77777777" w:rsidTr="00A43CA9">
        <w:trPr>
          <w:trHeight w:val="360"/>
        </w:trPr>
        <w:tc>
          <w:tcPr>
            <w:tcW w:w="3803" w:type="dxa"/>
            <w:shd w:val="clear" w:color="auto" w:fill="auto"/>
            <w:vAlign w:val="bottom"/>
          </w:tcPr>
          <w:p w14:paraId="22ED2EB7" w14:textId="385815EF" w:rsidR="00B25B98" w:rsidRPr="001F7194" w:rsidRDefault="00B25B98" w:rsidP="00B25B9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1F5F0FF1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237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61F211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2FF46567" w:rsidR="00B25B98" w:rsidRPr="00D83BB9" w:rsidRDefault="00B25B98" w:rsidP="00B25B98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311,796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2F96F6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BF368E" w14:textId="1CF36479" w:rsidR="00B25B98" w:rsidRPr="0024676E" w:rsidRDefault="00B25B98" w:rsidP="00B25B9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237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,</w:t>
            </w:r>
            <w:r w:rsidRPr="00AF3B73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CC199" w14:textId="77777777" w:rsidR="00B25B98" w:rsidRPr="0024676E" w:rsidRDefault="00B25B98" w:rsidP="00B25B9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BE686" w14:textId="51CD1F7B" w:rsidR="00B25B98" w:rsidRPr="00D83BB9" w:rsidRDefault="00B25B98" w:rsidP="00B25B98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312,059</w:t>
            </w:r>
          </w:p>
        </w:tc>
      </w:tr>
    </w:tbl>
    <w:p w14:paraId="3BBC0BE1" w14:textId="77777777" w:rsidR="00B96EF2" w:rsidRDefault="00B96EF2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69554997" w14:textId="3C4E5DD6" w:rsidR="007F1EB9" w:rsidRDefault="007F1EB9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</w:pPr>
      <w:r w:rsidRPr="003270E2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รายได้</w:t>
      </w:r>
      <w:r w:rsidR="00065B20" w:rsidRPr="003270E2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เงิน</w:t>
      </w:r>
      <w:r w:rsidRPr="003270E2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ปันผลจาก</w:t>
      </w:r>
      <w:r w:rsidRPr="003270E2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       </w:t>
      </w:r>
      <w:r w:rsidRPr="003270E2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ที่</w:t>
      </w:r>
      <w:r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รับรู้</w:t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ใน</w:t>
      </w:r>
      <w:r w:rsidR="0069791E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งบกำไรขาดทุน</w:t>
      </w:r>
      <w:r w:rsidR="00DD24E8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และกำไรขาดทุนเบ็ดเสร็จอื่น</w:t>
      </w:r>
      <w:r w:rsidR="00932323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รวมและเฉพาะธนาคาร</w:t>
      </w:r>
      <w:r w:rsidR="001A2A06"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สำหรับงวดสามเดือนสิ้นสุดวันที่ </w:t>
      </w:r>
      <w:r w:rsidR="00932323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br/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31 </w:t>
      </w:r>
      <w:r w:rsidR="001A2A06"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มีนาคม </w:t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2564 </w:t>
      </w:r>
      <w:r w:rsidR="001A2A06"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>เป็นจำนวน</w:t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AF3B73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8</w:t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1A2A06"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AF3B73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8</w:t>
      </w:r>
      <w:r w:rsidR="001A2A06" w:rsidRPr="009E09E0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1A2A06" w:rsidRPr="009E09E0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ล้านบาท ตามลำดับ </w:t>
      </w:r>
      <w:r w:rsidR="001A2A06" w:rsidRPr="00D9182B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(31 </w:t>
      </w:r>
      <w:r w:rsidR="001A2A06" w:rsidRPr="00D9182B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มีนาคม </w:t>
      </w:r>
      <w:r w:rsidR="001A2A06" w:rsidRPr="00D9182B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2563: 29 </w:t>
      </w:r>
      <w:r w:rsidR="001A2A06" w:rsidRPr="00D9182B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ล้านบาท และ </w:t>
      </w:r>
      <w:r w:rsidR="00344AED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29</w:t>
      </w:r>
      <w:r w:rsidR="001A2A06" w:rsidRPr="00D9182B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ล้านบาท ตามลำดับ</w:t>
      </w:r>
      <w:r w:rsidR="001A2A06" w:rsidRPr="00D9182B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)</w:t>
      </w:r>
    </w:p>
    <w:p w14:paraId="5D488A2F" w14:textId="77777777" w:rsidR="007F1EB9" w:rsidRPr="007F1EB9" w:rsidRDefault="007F1EB9" w:rsidP="007F1EB9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DEEBFA8" w14:textId="32F56FF2" w:rsidR="00B742E5" w:rsidRPr="00666496" w:rsidRDefault="00C82120" w:rsidP="00E41363">
      <w:pPr>
        <w:tabs>
          <w:tab w:val="left" w:pos="108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5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.</w:t>
      </w:r>
      <w:r w:rsidR="001A2A0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  <w:t>2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ab/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="00B742E5" w:rsidRPr="00666496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="00B742E5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666496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B3B7EF5" w14:textId="6948BF93" w:rsidR="00B742E5" w:rsidRDefault="00B742E5" w:rsidP="00666496">
      <w:pPr>
        <w:suppressAutoHyphens/>
        <w:spacing w:after="0" w:line="240" w:lineRule="auto"/>
        <w:ind w:left="1080" w:right="-29"/>
        <w:jc w:val="both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30C6E07A" w14:textId="079D791B" w:rsidR="00666496" w:rsidRPr="007F68FF" w:rsidRDefault="00EC4687" w:rsidP="007F68FF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วันที่ </w:t>
      </w:r>
      <w:r w:rsidR="001F47F2" w:rsidRPr="001F47F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31</w:t>
      </w:r>
      <w:r w:rsidR="001F47F2" w:rsidRPr="001F47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มีนาคม</w:t>
      </w:r>
      <w:r w:rsidRPr="001F47F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="001F47F2" w:rsidRPr="001F47F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1F47F2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1F47F2" w:rsidRPr="001F47F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งบการเงินรวมและงบการเงินเฉพาะธนาคารมี</w:t>
      </w:r>
      <w:r w:rsidR="007F68F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เงินลงทุนในบริษัทที่มีปัญหาเกี่ยวกับฐานะการเงินและผลการดำเนินงานจำนวน</w:t>
      </w:r>
      <w:r w:rsidR="001A2A0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594DC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279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แล</w:t>
      </w:r>
      <w:r w:rsidR="001A2A0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ะ </w:t>
      </w:r>
      <w:r w:rsidR="00594DC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27</w:t>
      </w:r>
      <w:r w:rsidR="00840F9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6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เงินลงทุนดังกล่าวมีมูลค่ายุติธรรมเป็นศูนย์ ณ วันที่รายงาน</w:t>
      </w:r>
      <w:r w:rsidRPr="00EC4687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31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ธันวาคม </w:t>
      </w:r>
      <w:r w:rsidR="000D6C5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1F47F2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3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7F68FF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27</w:t>
      </w:r>
      <w:r w:rsidR="00D9182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9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0D6C5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27</w:t>
      </w:r>
      <w:r w:rsidR="00D9182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6</w:t>
      </w:r>
      <w:r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ล้านบาท ตามลำดับ</w:t>
      </w:r>
      <w:r w:rsidR="001A2A06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1A2A06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โดยมีมูลค่ายุติธรรมเป็นศูนย์</w:t>
      </w:r>
      <w:r w:rsidR="007F68FF" w:rsidRPr="007F68FF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26EA61C4" w14:textId="7B011392" w:rsidR="00BE4442" w:rsidRDefault="00BE4442">
      <w:pPr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br w:type="page"/>
      </w:r>
    </w:p>
    <w:p w14:paraId="6C01B7D2" w14:textId="65789010" w:rsidR="00B742E5" w:rsidRPr="00B742E5" w:rsidRDefault="00B742E5" w:rsidP="00C82120">
      <w:pPr>
        <w:numPr>
          <w:ilvl w:val="0"/>
          <w:numId w:val="16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FD212D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บริษัทร่วมสุทธิ</w:t>
      </w:r>
    </w:p>
    <w:p w14:paraId="18F5EE8C" w14:textId="61F01E23" w:rsidR="00B742E5" w:rsidRPr="00B5425A" w:rsidRDefault="00B742E5" w:rsidP="00C80274">
      <w:pPr>
        <w:suppressAutoHyphens/>
        <w:spacing w:after="0" w:line="240" w:lineRule="auto"/>
        <w:ind w:left="360"/>
        <w:jc w:val="thaiDistribute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76"/>
        <w:gridCol w:w="1341"/>
        <w:gridCol w:w="672"/>
        <w:gridCol w:w="709"/>
        <w:gridCol w:w="567"/>
        <w:gridCol w:w="613"/>
        <w:gridCol w:w="616"/>
        <w:gridCol w:w="666"/>
        <w:gridCol w:w="671"/>
        <w:gridCol w:w="7"/>
      </w:tblGrid>
      <w:tr w:rsidR="00B742E5" w:rsidRPr="00B742E5" w14:paraId="71C68032" w14:textId="77777777" w:rsidTr="00171F4F">
        <w:trPr>
          <w:gridAfter w:val="1"/>
          <w:wAfter w:w="6" w:type="dxa"/>
        </w:trPr>
        <w:tc>
          <w:tcPr>
            <w:tcW w:w="3277" w:type="dxa"/>
            <w:vAlign w:val="bottom"/>
          </w:tcPr>
          <w:p w14:paraId="2DCD430F" w14:textId="77777777" w:rsidR="00B742E5" w:rsidRPr="007669C3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369253E4" w14:textId="77777777" w:rsidR="00B742E5" w:rsidRPr="007669C3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6A92992" w14:textId="77777777" w:rsidR="00B742E5" w:rsidRPr="007669C3" w:rsidRDefault="00B742E5" w:rsidP="00B742E5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42" w:type="dxa"/>
            <w:gridSpan w:val="6"/>
            <w:hideMark/>
          </w:tcPr>
          <w:p w14:paraId="42AC946A" w14:textId="77777777" w:rsidR="00B742E5" w:rsidRPr="007669C3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171F4F" w:rsidRPr="00B742E5" w14:paraId="4A943C7E" w14:textId="77777777" w:rsidTr="00171F4F">
        <w:tc>
          <w:tcPr>
            <w:tcW w:w="3277" w:type="dxa"/>
            <w:vAlign w:val="bottom"/>
          </w:tcPr>
          <w:p w14:paraId="6730E843" w14:textId="77777777" w:rsidR="00171F4F" w:rsidRPr="007669C3" w:rsidRDefault="00171F4F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5A4B33F8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1215A4F0" w14:textId="77777777" w:rsidR="00171F4F" w:rsidRPr="007669C3" w:rsidRDefault="00171F4F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6365379E" w14:textId="2C03F835" w:rsidR="00171F4F" w:rsidRPr="007669C3" w:rsidRDefault="00171F4F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13" w:type="dxa"/>
          </w:tcPr>
          <w:p w14:paraId="3D139D96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4834D1DC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681B3F2E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7" w:type="dxa"/>
            <w:gridSpan w:val="2"/>
          </w:tcPr>
          <w:p w14:paraId="3ED34894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B742E5" w:rsidRPr="00B742E5" w14:paraId="4C71B8F3" w14:textId="77777777" w:rsidTr="00171F4F">
        <w:trPr>
          <w:gridAfter w:val="1"/>
          <w:wAfter w:w="6" w:type="dxa"/>
        </w:trPr>
        <w:tc>
          <w:tcPr>
            <w:tcW w:w="3277" w:type="dxa"/>
            <w:vAlign w:val="bottom"/>
          </w:tcPr>
          <w:p w14:paraId="33E188BD" w14:textId="77777777" w:rsidR="00B742E5" w:rsidRPr="007669C3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</w:tcPr>
          <w:p w14:paraId="6E4781C4" w14:textId="77777777" w:rsidR="00B742E5" w:rsidRPr="007669C3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484A2481" w14:textId="77777777" w:rsidR="00B742E5" w:rsidRPr="007669C3" w:rsidRDefault="00B742E5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5F673CB5" w14:textId="731910B3" w:rsidR="00B742E5" w:rsidRPr="007669C3" w:rsidRDefault="005022F9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66" w:type="dxa"/>
            <w:gridSpan w:val="4"/>
            <w:hideMark/>
          </w:tcPr>
          <w:p w14:paraId="1690CF69" w14:textId="77777777" w:rsidR="00B742E5" w:rsidRPr="007669C3" w:rsidRDefault="00B742E5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171F4F" w:rsidRPr="00B742E5" w14:paraId="0C6F0274" w14:textId="77777777" w:rsidTr="00421858">
        <w:tc>
          <w:tcPr>
            <w:tcW w:w="3277" w:type="dxa"/>
            <w:vAlign w:val="bottom"/>
          </w:tcPr>
          <w:p w14:paraId="41D118E5" w14:textId="77777777" w:rsidR="00171F4F" w:rsidRPr="007669C3" w:rsidRDefault="00171F4F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hideMark/>
          </w:tcPr>
          <w:p w14:paraId="0DB4E222" w14:textId="77777777" w:rsidR="00171F4F" w:rsidRPr="007669C3" w:rsidRDefault="00171F4F" w:rsidP="00B742E5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6F53FD21" w14:textId="77777777" w:rsidR="00171F4F" w:rsidRPr="007669C3" w:rsidRDefault="00171F4F" w:rsidP="00B742E5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0422BF79" w14:textId="57C4CB2B" w:rsidR="00171F4F" w:rsidRPr="007669C3" w:rsidRDefault="00171F4F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28" w:type="dxa"/>
            <w:gridSpan w:val="2"/>
            <w:hideMark/>
          </w:tcPr>
          <w:p w14:paraId="44182866" w14:textId="77777777" w:rsidR="00171F4F" w:rsidRPr="007669C3" w:rsidRDefault="00171F4F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45774A6D" w14:textId="77777777" w:rsidR="00171F4F" w:rsidRPr="007669C3" w:rsidRDefault="00171F4F" w:rsidP="00B742E5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171F4F" w:rsidRPr="00B742E5" w14:paraId="2390FD86" w14:textId="77777777" w:rsidTr="00171F4F">
        <w:trPr>
          <w:gridAfter w:val="1"/>
          <w:wAfter w:w="6" w:type="dxa"/>
        </w:trPr>
        <w:tc>
          <w:tcPr>
            <w:tcW w:w="3277" w:type="dxa"/>
            <w:vAlign w:val="bottom"/>
          </w:tcPr>
          <w:p w14:paraId="19BDE13A" w14:textId="77777777" w:rsidR="00171F4F" w:rsidRPr="007669C3" w:rsidRDefault="00171F4F" w:rsidP="00AD011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41" w:type="dxa"/>
            <w:vAlign w:val="bottom"/>
          </w:tcPr>
          <w:p w14:paraId="247633AE" w14:textId="77777777" w:rsidR="00171F4F" w:rsidRPr="007669C3" w:rsidRDefault="00171F4F" w:rsidP="00AD011E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5A96A3B" w14:textId="77777777" w:rsidR="00171F4F" w:rsidRPr="007669C3" w:rsidRDefault="00171F4F" w:rsidP="00AD011E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6F175B8D" w14:textId="13BC23D7" w:rsidR="00171F4F" w:rsidRPr="007669C3" w:rsidRDefault="00171F4F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6E20202A" w14:textId="3D9A11BE" w:rsidR="00171F4F" w:rsidRPr="007669C3" w:rsidRDefault="00171F4F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  <w:p w14:paraId="47D09D4B" w14:textId="792BD49B" w:rsidR="00171F4F" w:rsidRPr="007669C3" w:rsidRDefault="00171F4F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hideMark/>
          </w:tcPr>
          <w:p w14:paraId="292F12F9" w14:textId="00661546" w:rsidR="00171F4F" w:rsidRPr="007669C3" w:rsidRDefault="00171F4F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13" w:type="dxa"/>
            <w:hideMark/>
          </w:tcPr>
          <w:p w14:paraId="2E7E5C89" w14:textId="77777777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40B0BF5F" w14:textId="77777777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  <w:p w14:paraId="2E21388C" w14:textId="57AA83EA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16" w:type="dxa"/>
            <w:hideMark/>
          </w:tcPr>
          <w:p w14:paraId="009BF49F" w14:textId="77777777" w:rsidR="00171F4F" w:rsidRPr="007669C3" w:rsidRDefault="00171F4F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7A041940" w14:textId="09CAA72F" w:rsidR="00171F4F" w:rsidRPr="007669C3" w:rsidRDefault="00171F4F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66" w:type="dxa"/>
            <w:hideMark/>
          </w:tcPr>
          <w:p w14:paraId="0F339920" w14:textId="77777777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498616F3" w14:textId="77777777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  <w:p w14:paraId="48D2F11A" w14:textId="382B3634" w:rsidR="00171F4F" w:rsidRPr="007669C3" w:rsidRDefault="00171F4F" w:rsidP="001F47F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71" w:type="dxa"/>
            <w:hideMark/>
          </w:tcPr>
          <w:p w14:paraId="255B3AF6" w14:textId="77777777" w:rsidR="00171F4F" w:rsidRPr="007669C3" w:rsidRDefault="00171F4F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31 </w:t>
            </w:r>
          </w:p>
          <w:p w14:paraId="37F1AE75" w14:textId="77777777" w:rsidR="00171F4F" w:rsidRPr="007669C3" w:rsidRDefault="00171F4F" w:rsidP="00AD011E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ธันวาคม</w:t>
            </w:r>
          </w:p>
          <w:p w14:paraId="4DBE9618" w14:textId="00FEBADA" w:rsidR="00171F4F" w:rsidRPr="007669C3" w:rsidRDefault="00171F4F" w:rsidP="00AD011E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</w:t>
            </w:r>
          </w:p>
        </w:tc>
      </w:tr>
      <w:tr w:rsidR="00B742E5" w:rsidRPr="00B742E5" w14:paraId="03BF90EF" w14:textId="77777777" w:rsidTr="00171F4F">
        <w:trPr>
          <w:gridAfter w:val="1"/>
          <w:wAfter w:w="6" w:type="dxa"/>
        </w:trPr>
        <w:tc>
          <w:tcPr>
            <w:tcW w:w="3277" w:type="dxa"/>
          </w:tcPr>
          <w:p w14:paraId="0C5AB940" w14:textId="77777777" w:rsidR="00B742E5" w:rsidRPr="007669C3" w:rsidRDefault="00B742E5" w:rsidP="00B742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41" w:type="dxa"/>
          </w:tcPr>
          <w:p w14:paraId="0F818F3D" w14:textId="77777777" w:rsidR="00B742E5" w:rsidRPr="007669C3" w:rsidRDefault="00B742E5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860D978" w14:textId="77777777" w:rsidR="00B742E5" w:rsidRPr="007669C3" w:rsidRDefault="00B742E5" w:rsidP="00B742E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3683C748" w14:textId="77777777" w:rsidR="00B742E5" w:rsidRPr="007669C3" w:rsidRDefault="00B742E5" w:rsidP="00B742E5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66" w:type="dxa"/>
            <w:gridSpan w:val="4"/>
            <w:vAlign w:val="bottom"/>
            <w:hideMark/>
          </w:tcPr>
          <w:p w14:paraId="7880E434" w14:textId="77777777" w:rsidR="00B742E5" w:rsidRPr="007669C3" w:rsidRDefault="00B742E5" w:rsidP="00B742E5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171F4F" w:rsidRPr="00B742E5" w14:paraId="609A1876" w14:textId="77777777" w:rsidTr="00171F4F">
        <w:trPr>
          <w:gridAfter w:val="1"/>
          <w:wAfter w:w="6" w:type="dxa"/>
        </w:trPr>
        <w:tc>
          <w:tcPr>
            <w:tcW w:w="3277" w:type="dxa"/>
            <w:hideMark/>
          </w:tcPr>
          <w:p w14:paraId="6727E5FB" w14:textId="77777777" w:rsidR="00171F4F" w:rsidRPr="007669C3" w:rsidRDefault="00171F4F" w:rsidP="00B742E5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</w:p>
        </w:tc>
        <w:tc>
          <w:tcPr>
            <w:tcW w:w="1341" w:type="dxa"/>
          </w:tcPr>
          <w:p w14:paraId="00AEC121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4B33B487" w14:textId="77777777" w:rsidR="00171F4F" w:rsidRPr="007669C3" w:rsidRDefault="00171F4F" w:rsidP="00B742E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9A178F6" w14:textId="77777777" w:rsidR="00171F4F" w:rsidRPr="007669C3" w:rsidRDefault="00171F4F" w:rsidP="00B742E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62AA331B" w14:textId="77777777" w:rsidR="00171F4F" w:rsidRPr="007669C3" w:rsidRDefault="00171F4F" w:rsidP="00B742E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3" w:type="dxa"/>
            <w:vAlign w:val="bottom"/>
          </w:tcPr>
          <w:p w14:paraId="3677866D" w14:textId="77777777" w:rsidR="00171F4F" w:rsidRPr="007669C3" w:rsidRDefault="00171F4F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4147B399" w14:textId="77777777" w:rsidR="00171F4F" w:rsidRPr="007669C3" w:rsidRDefault="00171F4F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046C3329" w14:textId="77777777" w:rsidR="00171F4F" w:rsidRPr="007669C3" w:rsidRDefault="00171F4F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23E69976" w14:textId="77777777" w:rsidR="00171F4F" w:rsidRPr="007669C3" w:rsidRDefault="00171F4F" w:rsidP="00B742E5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171F4F" w:rsidRPr="00B742E5" w14:paraId="55273A3E" w14:textId="77777777" w:rsidTr="00171F4F">
        <w:trPr>
          <w:gridAfter w:val="1"/>
          <w:wAfter w:w="6" w:type="dxa"/>
        </w:trPr>
        <w:tc>
          <w:tcPr>
            <w:tcW w:w="3277" w:type="dxa"/>
          </w:tcPr>
          <w:p w14:paraId="28825903" w14:textId="7D321542" w:rsidR="00171F4F" w:rsidRPr="007669C3" w:rsidRDefault="00171F4F" w:rsidP="00D034B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7669C3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</w:tcPr>
          <w:p w14:paraId="2B9D9AF6" w14:textId="0B3DFB48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63DDB5B2" w14:textId="77777777" w:rsidR="00171F4F" w:rsidRPr="007669C3" w:rsidRDefault="00171F4F" w:rsidP="00BC14B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84EA529" w14:textId="4B9064E0" w:rsidR="00171F4F" w:rsidRPr="007669C3" w:rsidRDefault="00171F4F" w:rsidP="00BC14BC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5C22EEE8" w14:textId="7D7ABED6" w:rsidR="00171F4F" w:rsidRPr="007669C3" w:rsidRDefault="00171F4F" w:rsidP="004B3E3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22.2</w:t>
            </w:r>
          </w:p>
        </w:tc>
        <w:tc>
          <w:tcPr>
            <w:tcW w:w="567" w:type="dxa"/>
            <w:vAlign w:val="bottom"/>
          </w:tcPr>
          <w:p w14:paraId="43343264" w14:textId="68F8134C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447E06B0" w14:textId="100938AF" w:rsidR="00171F4F" w:rsidRPr="007669C3" w:rsidRDefault="00171F4F" w:rsidP="00021654">
            <w:pPr>
              <w:tabs>
                <w:tab w:val="decimal" w:pos="405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117</w:t>
            </w:r>
          </w:p>
        </w:tc>
        <w:tc>
          <w:tcPr>
            <w:tcW w:w="616" w:type="dxa"/>
            <w:vAlign w:val="bottom"/>
          </w:tcPr>
          <w:p w14:paraId="13E56A20" w14:textId="4CD03E88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20CCEFE8" w14:textId="6BFBC0A5" w:rsidR="00171F4F" w:rsidRPr="007669C3" w:rsidRDefault="00171F4F" w:rsidP="002511A4">
            <w:pPr>
              <w:tabs>
                <w:tab w:val="decimal" w:pos="44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95</w:t>
            </w:r>
          </w:p>
        </w:tc>
        <w:tc>
          <w:tcPr>
            <w:tcW w:w="671" w:type="dxa"/>
            <w:vAlign w:val="bottom"/>
          </w:tcPr>
          <w:p w14:paraId="6AA849E1" w14:textId="341A6098" w:rsidR="00171F4F" w:rsidRPr="007669C3" w:rsidRDefault="00171F4F" w:rsidP="00D034BD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171F4F" w:rsidRPr="00B742E5" w14:paraId="3874794C" w14:textId="77777777" w:rsidTr="00171F4F">
        <w:trPr>
          <w:gridAfter w:val="1"/>
          <w:wAfter w:w="6" w:type="dxa"/>
        </w:trPr>
        <w:tc>
          <w:tcPr>
            <w:tcW w:w="3277" w:type="dxa"/>
          </w:tcPr>
          <w:p w14:paraId="7379703D" w14:textId="05668688" w:rsidR="00171F4F" w:rsidRPr="007669C3" w:rsidRDefault="00171F4F" w:rsidP="00D034B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</w:tcPr>
          <w:p w14:paraId="14D3D843" w14:textId="3D1B13C8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บริการระบบการชำระเงิน</w:t>
            </w:r>
          </w:p>
        </w:tc>
        <w:tc>
          <w:tcPr>
            <w:tcW w:w="672" w:type="dxa"/>
          </w:tcPr>
          <w:p w14:paraId="4212DA0A" w14:textId="77777777" w:rsidR="00171F4F" w:rsidRPr="007669C3" w:rsidRDefault="00171F4F" w:rsidP="004B3E3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E1C3ECF" w14:textId="502BF996" w:rsidR="00171F4F" w:rsidRPr="007669C3" w:rsidRDefault="00171F4F" w:rsidP="004B3E35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CA25514" w14:textId="7AF4B9DB" w:rsidR="00171F4F" w:rsidRPr="007669C3" w:rsidRDefault="00171F4F" w:rsidP="004B3E35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19.0</w:t>
            </w:r>
          </w:p>
        </w:tc>
        <w:tc>
          <w:tcPr>
            <w:tcW w:w="567" w:type="dxa"/>
            <w:vAlign w:val="bottom"/>
          </w:tcPr>
          <w:p w14:paraId="3AA6BDDA" w14:textId="198AF6E1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29CE2904" w14:textId="032DD402" w:rsidR="00171F4F" w:rsidRPr="007669C3" w:rsidRDefault="00171F4F" w:rsidP="00D034BD">
            <w:pPr>
              <w:tabs>
                <w:tab w:val="decimal" w:pos="405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616" w:type="dxa"/>
            <w:vAlign w:val="bottom"/>
          </w:tcPr>
          <w:p w14:paraId="09FCA045" w14:textId="102B0208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17B52553" w14:textId="5CF9B450" w:rsidR="00171F4F" w:rsidRPr="007669C3" w:rsidRDefault="00171F4F" w:rsidP="00D034BD">
            <w:pPr>
              <w:tabs>
                <w:tab w:val="decimal" w:pos="44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447</w:t>
            </w:r>
          </w:p>
        </w:tc>
        <w:tc>
          <w:tcPr>
            <w:tcW w:w="671" w:type="dxa"/>
            <w:vAlign w:val="bottom"/>
          </w:tcPr>
          <w:p w14:paraId="269B8CC7" w14:textId="728755DF" w:rsidR="00171F4F" w:rsidRPr="007669C3" w:rsidRDefault="00171F4F" w:rsidP="00D034BD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171F4F" w:rsidRPr="00B742E5" w14:paraId="78168C36" w14:textId="77777777" w:rsidTr="00171F4F">
        <w:trPr>
          <w:gridAfter w:val="1"/>
          <w:wAfter w:w="6" w:type="dxa"/>
        </w:trPr>
        <w:tc>
          <w:tcPr>
            <w:tcW w:w="3277" w:type="dxa"/>
          </w:tcPr>
          <w:p w14:paraId="77B4B0A2" w14:textId="70E70945" w:rsidR="00171F4F" w:rsidRPr="00561250" w:rsidRDefault="00171F4F" w:rsidP="00D034BD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**</w:t>
            </w:r>
          </w:p>
        </w:tc>
        <w:tc>
          <w:tcPr>
            <w:tcW w:w="1341" w:type="dxa"/>
          </w:tcPr>
          <w:p w14:paraId="69E926B8" w14:textId="6EF743A9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17668960" w14:textId="777777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53A6214" w14:textId="777777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F13EF24" w14:textId="777777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07F4207" w14:textId="6BD17F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D14D093" w14:textId="5216DA31" w:rsidR="00171F4F" w:rsidRPr="007669C3" w:rsidRDefault="00171F4F" w:rsidP="00D034B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26.5</w:t>
            </w:r>
          </w:p>
        </w:tc>
        <w:tc>
          <w:tcPr>
            <w:tcW w:w="567" w:type="dxa"/>
            <w:vAlign w:val="bottom"/>
          </w:tcPr>
          <w:p w14:paraId="42925C90" w14:textId="51BD6896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3" w:type="dxa"/>
            <w:vAlign w:val="bottom"/>
          </w:tcPr>
          <w:p w14:paraId="03F5CCE5" w14:textId="6A6213B6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3B5569D9" w14:textId="4F9B296C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31FC313A" w14:textId="0E90FB30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20FF2AB8" w14:textId="6B0129F1" w:rsidR="00171F4F" w:rsidRPr="007669C3" w:rsidRDefault="00171F4F" w:rsidP="00D034BD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171F4F" w:rsidRPr="00B742E5" w14:paraId="1DD9664F" w14:textId="77777777" w:rsidTr="00171F4F">
        <w:trPr>
          <w:gridAfter w:val="1"/>
          <w:wAfter w:w="6" w:type="dxa"/>
        </w:trPr>
        <w:tc>
          <w:tcPr>
            <w:tcW w:w="3277" w:type="dxa"/>
          </w:tcPr>
          <w:p w14:paraId="1E000CD5" w14:textId="4C6F632F" w:rsidR="00171F4F" w:rsidRPr="007669C3" w:rsidRDefault="00171F4F" w:rsidP="00897841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7669C3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41" w:type="dxa"/>
          </w:tcPr>
          <w:p w14:paraId="02F90593" w14:textId="683CE1E8" w:rsidR="00171F4F" w:rsidRPr="007669C3" w:rsidRDefault="00171F4F" w:rsidP="00897841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265782BD" w14:textId="02B36756" w:rsidR="00171F4F" w:rsidRPr="007669C3" w:rsidRDefault="00171F4F" w:rsidP="00897841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063F5832" w14:textId="379010DB" w:rsidR="00171F4F" w:rsidRPr="007669C3" w:rsidRDefault="00171F4F" w:rsidP="00D034BD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40.2</w:t>
            </w:r>
          </w:p>
        </w:tc>
        <w:tc>
          <w:tcPr>
            <w:tcW w:w="567" w:type="dxa"/>
            <w:vAlign w:val="bottom"/>
          </w:tcPr>
          <w:p w14:paraId="47271DE0" w14:textId="2CE36765" w:rsidR="00171F4F" w:rsidRPr="007669C3" w:rsidRDefault="00171F4F" w:rsidP="00D034BD">
            <w:pPr>
              <w:suppressAutoHyphens/>
              <w:spacing w:after="0" w:line="240" w:lineRule="atLeast"/>
              <w:ind w:right="-11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40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13" w:type="dxa"/>
            <w:vAlign w:val="bottom"/>
          </w:tcPr>
          <w:p w14:paraId="42B1FE8E" w14:textId="2B026343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4ED7FBF8" w14:textId="15A6C574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09F2E986" w14:textId="39F1AAE3" w:rsidR="00171F4F" w:rsidRPr="007669C3" w:rsidRDefault="00171F4F" w:rsidP="00D034BD">
            <w:pP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536326EE" w14:textId="0735A5B4" w:rsidR="00171F4F" w:rsidRPr="007669C3" w:rsidRDefault="00171F4F" w:rsidP="00D034BD">
            <w:pP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171F4F" w:rsidRPr="00B742E5" w14:paraId="1F61384B" w14:textId="77777777" w:rsidTr="00171F4F">
        <w:trPr>
          <w:gridAfter w:val="1"/>
          <w:wAfter w:w="6" w:type="dxa"/>
          <w:trHeight w:val="53"/>
        </w:trPr>
        <w:tc>
          <w:tcPr>
            <w:tcW w:w="3277" w:type="dxa"/>
            <w:vAlign w:val="bottom"/>
            <w:hideMark/>
          </w:tcPr>
          <w:p w14:paraId="027BDF64" w14:textId="5D3B9917" w:rsidR="00171F4F" w:rsidRPr="007669C3" w:rsidRDefault="00171F4F" w:rsidP="00D034BD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รวมเงินลงทุนในบริษัทร่วมส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ุ</w:t>
            </w: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ทธิ</w:t>
            </w:r>
          </w:p>
        </w:tc>
        <w:tc>
          <w:tcPr>
            <w:tcW w:w="1341" w:type="dxa"/>
          </w:tcPr>
          <w:p w14:paraId="6535B9EC" w14:textId="777777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592A6E39" w14:textId="77777777" w:rsidR="00171F4F" w:rsidRPr="007669C3" w:rsidRDefault="00171F4F" w:rsidP="00D034BD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4BD3693B" w14:textId="77777777" w:rsidR="00171F4F" w:rsidRPr="007669C3" w:rsidRDefault="00171F4F" w:rsidP="00D034BD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0878E530" w14:textId="77777777" w:rsidR="00171F4F" w:rsidRPr="007669C3" w:rsidRDefault="00171F4F" w:rsidP="00D034BD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  <w:vAlign w:val="center"/>
          </w:tcPr>
          <w:p w14:paraId="20FD135E" w14:textId="0C03AEFE" w:rsidR="00171F4F" w:rsidRPr="007669C3" w:rsidRDefault="00171F4F" w:rsidP="004A5D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9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131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BF47351" w14:textId="77777777" w:rsidR="00171F4F" w:rsidRPr="007669C3" w:rsidRDefault="00171F4F" w:rsidP="00AE4ADF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A7BE31" w14:textId="6A973F1E" w:rsidR="00171F4F" w:rsidRPr="007669C3" w:rsidRDefault="00171F4F" w:rsidP="00AE4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542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0828C6D9" w14:textId="0D41C68E" w:rsidR="00171F4F" w:rsidRPr="007669C3" w:rsidRDefault="00171F4F" w:rsidP="00AE4A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19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</w:tbl>
    <w:p w14:paraId="6FB95755" w14:textId="2EDAC753" w:rsidR="000B0858" w:rsidRPr="007669C3" w:rsidRDefault="000B0858" w:rsidP="00B742E5">
      <w:pPr>
        <w:suppressAutoHyphens/>
        <w:spacing w:after="0" w:line="240" w:lineRule="auto"/>
        <w:rPr>
          <w:rFonts w:ascii="Angsana New" w:eastAsia="Times New Roman" w:hAnsi="Angsana New" w:cs="Angsana New"/>
          <w:sz w:val="6"/>
          <w:szCs w:val="6"/>
          <w:cs/>
          <w:lang w:eastAsia="zh-CN"/>
        </w:rPr>
      </w:pPr>
    </w:p>
    <w:p w14:paraId="3C2A73D9" w14:textId="30641FA2" w:rsidR="004B3E35" w:rsidRPr="007669C3" w:rsidRDefault="004B3E35" w:rsidP="002E003C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3A38D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292BEF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การบัญชีของธนาคาร </w:t>
      </w:r>
      <w:r w:rsidR="00BF3F11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="00292BEF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</w:t>
      </w:r>
      <w:r w:rsidR="00BF3F11"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br/>
      </w:r>
      <w:r w:rsidR="00292BEF" w:rsidRPr="00292BEF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>เป็นการปรับปรุงโดยใช้วิธีเปลี่ยนทันทีเป็นต้นไป</w:t>
      </w:r>
    </w:p>
    <w:p w14:paraId="3C3D7395" w14:textId="1EF7022C" w:rsidR="00BC14BC" w:rsidRDefault="0027214B" w:rsidP="00B5425A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Chapter 11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Pr="007669C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7669C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051B0B4F" w14:textId="77777777" w:rsidR="00B5425A" w:rsidRPr="00B5425A" w:rsidRDefault="00B5425A" w:rsidP="00B5425A">
      <w:pPr>
        <w:tabs>
          <w:tab w:val="left" w:pos="709"/>
        </w:tabs>
        <w:suppressAutoHyphens/>
        <w:spacing w:after="0" w:line="240" w:lineRule="auto"/>
        <w:ind w:left="728" w:hanging="188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2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27"/>
        <w:gridCol w:w="1443"/>
        <w:gridCol w:w="702"/>
        <w:gridCol w:w="630"/>
        <w:gridCol w:w="630"/>
        <w:gridCol w:w="630"/>
        <w:gridCol w:w="17"/>
        <w:gridCol w:w="588"/>
        <w:gridCol w:w="39"/>
        <w:gridCol w:w="605"/>
        <w:gridCol w:w="602"/>
      </w:tblGrid>
      <w:tr w:rsidR="00962E01" w:rsidRPr="00B742E5" w14:paraId="653B269F" w14:textId="77777777" w:rsidTr="00A34AE5">
        <w:tc>
          <w:tcPr>
            <w:tcW w:w="3327" w:type="dxa"/>
            <w:shd w:val="clear" w:color="auto" w:fill="auto"/>
          </w:tcPr>
          <w:p w14:paraId="345839A9" w14:textId="5C7D5DC3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23C7196A" w14:textId="10920861" w:rsidR="00962E01" w:rsidRPr="007669C3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02" w:type="dxa"/>
            <w:shd w:val="clear" w:color="auto" w:fill="auto"/>
          </w:tcPr>
          <w:p w14:paraId="2826CB6E" w14:textId="77777777" w:rsidR="00962E01" w:rsidRPr="007669C3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741" w:type="dxa"/>
            <w:gridSpan w:val="8"/>
            <w:shd w:val="clear" w:color="auto" w:fill="auto"/>
          </w:tcPr>
          <w:p w14:paraId="37A8E3E2" w14:textId="7BAE7003" w:rsidR="00962E01" w:rsidRPr="007669C3" w:rsidRDefault="00962E01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 w:rsidRPr="007669C3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ธนาคาร</w:t>
            </w:r>
          </w:p>
        </w:tc>
      </w:tr>
      <w:tr w:rsidR="0080622D" w:rsidRPr="00B742E5" w14:paraId="5E16F290" w14:textId="77777777" w:rsidTr="00A34AE5">
        <w:tc>
          <w:tcPr>
            <w:tcW w:w="3327" w:type="dxa"/>
            <w:shd w:val="clear" w:color="auto" w:fill="auto"/>
          </w:tcPr>
          <w:p w14:paraId="29459394" w14:textId="77777777" w:rsidR="0080622D" w:rsidRPr="00B742E5" w:rsidRDefault="0080622D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6D3B6B3B" w14:textId="77777777" w:rsidR="0080622D" w:rsidRPr="007669C3" w:rsidRDefault="0080622D" w:rsidP="00962E01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1B8DA7CD" w14:textId="77777777" w:rsidR="0080622D" w:rsidRPr="007669C3" w:rsidRDefault="0080622D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246B3692" w14:textId="77777777" w:rsidR="0080622D" w:rsidRPr="007669C3" w:rsidRDefault="0080622D" w:rsidP="00962E01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194360" w14:textId="77777777" w:rsidR="0080622D" w:rsidRPr="007669C3" w:rsidRDefault="0080622D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สัดส่วน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35" w:type="dxa"/>
            <w:gridSpan w:val="3"/>
            <w:shd w:val="clear" w:color="auto" w:fill="auto"/>
            <w:vAlign w:val="bottom"/>
          </w:tcPr>
          <w:p w14:paraId="243A8687" w14:textId="6C79B043" w:rsidR="0080622D" w:rsidRPr="007669C3" w:rsidRDefault="00421858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246" w:type="dxa"/>
            <w:gridSpan w:val="3"/>
            <w:vMerge w:val="restart"/>
            <w:vAlign w:val="bottom"/>
          </w:tcPr>
          <w:p w14:paraId="0D18BCE5" w14:textId="77777777" w:rsidR="0080622D" w:rsidRPr="007669C3" w:rsidRDefault="0080622D" w:rsidP="00962E01">
            <w:pPr>
              <w:suppressAutoHyphens/>
              <w:spacing w:after="0" w:line="25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7F00D5CC" w14:textId="79F8BE14" w:rsidR="0080622D" w:rsidRPr="007669C3" w:rsidRDefault="0080622D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สำหรับงวดสามเดือนสิ้นสุดวันที่</w:t>
            </w:r>
          </w:p>
        </w:tc>
      </w:tr>
      <w:tr w:rsidR="0080622D" w:rsidRPr="00B742E5" w14:paraId="7931A7D4" w14:textId="77777777" w:rsidTr="00A34AE5">
        <w:trPr>
          <w:trHeight w:val="164"/>
        </w:trPr>
        <w:tc>
          <w:tcPr>
            <w:tcW w:w="3327" w:type="dxa"/>
            <w:shd w:val="clear" w:color="auto" w:fill="auto"/>
          </w:tcPr>
          <w:p w14:paraId="3164571B" w14:textId="77777777" w:rsidR="0080622D" w:rsidRPr="00B742E5" w:rsidRDefault="0080622D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16E63A6" w14:textId="77777777" w:rsidR="0080622D" w:rsidRPr="007669C3" w:rsidRDefault="0080622D" w:rsidP="00962E01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32F1C407" w14:textId="77777777" w:rsidR="0080622D" w:rsidRPr="007669C3" w:rsidRDefault="0080622D" w:rsidP="00962E01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FFA0998" w14:textId="77777777" w:rsidR="0080622D" w:rsidRPr="007669C3" w:rsidRDefault="0080622D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35" w:type="dxa"/>
            <w:gridSpan w:val="3"/>
            <w:shd w:val="clear" w:color="auto" w:fill="auto"/>
            <w:vAlign w:val="bottom"/>
          </w:tcPr>
          <w:p w14:paraId="364F103E" w14:textId="77777777" w:rsidR="0080622D" w:rsidRPr="007669C3" w:rsidRDefault="0080622D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246" w:type="dxa"/>
            <w:gridSpan w:val="3"/>
            <w:vMerge/>
          </w:tcPr>
          <w:p w14:paraId="2EB1E1D6" w14:textId="0D8A48D5" w:rsidR="0080622D" w:rsidRPr="007669C3" w:rsidRDefault="0080622D" w:rsidP="00962E0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80622D" w:rsidRPr="00B742E5" w14:paraId="6C472E8C" w14:textId="77777777" w:rsidTr="00A34AE5">
        <w:tc>
          <w:tcPr>
            <w:tcW w:w="3327" w:type="dxa"/>
            <w:shd w:val="clear" w:color="auto" w:fill="auto"/>
          </w:tcPr>
          <w:p w14:paraId="01006F19" w14:textId="77777777" w:rsidR="0080622D" w:rsidRPr="00B742E5" w:rsidRDefault="0080622D" w:rsidP="000861E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08B2C7F6" w14:textId="77777777" w:rsidR="0080622D" w:rsidRPr="007669C3" w:rsidRDefault="0080622D" w:rsidP="000861E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4DADCC7C" w14:textId="77777777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447B3A89" w14:textId="0FECC487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20231212" w14:textId="3B1BF07F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30" w:type="dxa"/>
            <w:shd w:val="clear" w:color="auto" w:fill="auto"/>
          </w:tcPr>
          <w:p w14:paraId="7C78FB67" w14:textId="77777777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45B75028" w14:textId="77777777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7AC6D38B" w14:textId="248AEBD2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5" w:type="dxa"/>
            <w:gridSpan w:val="2"/>
            <w:shd w:val="clear" w:color="auto" w:fill="auto"/>
          </w:tcPr>
          <w:p w14:paraId="162E91FC" w14:textId="77777777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</w:t>
            </w: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644" w:type="dxa"/>
            <w:gridSpan w:val="2"/>
            <w:shd w:val="clear" w:color="auto" w:fill="auto"/>
          </w:tcPr>
          <w:p w14:paraId="41A1EDF2" w14:textId="77777777" w:rsidR="0080622D" w:rsidRPr="007669C3" w:rsidRDefault="0080622D" w:rsidP="000861E1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</w:t>
            </w: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1</w:t>
            </w:r>
          </w:p>
          <w:p w14:paraId="76DA52A1" w14:textId="7C324403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  <w:tc>
          <w:tcPr>
            <w:tcW w:w="602" w:type="dxa"/>
            <w:shd w:val="clear" w:color="auto" w:fill="auto"/>
          </w:tcPr>
          <w:p w14:paraId="578E0CCE" w14:textId="77777777" w:rsidR="0080622D" w:rsidRDefault="0080622D" w:rsidP="007B53B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31</w:t>
            </w:r>
          </w:p>
          <w:p w14:paraId="2894B742" w14:textId="686A7818" w:rsidR="0080622D" w:rsidRPr="007669C3" w:rsidRDefault="0080622D" w:rsidP="007B53B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มีนาคม</w:t>
            </w:r>
          </w:p>
        </w:tc>
      </w:tr>
      <w:tr w:rsidR="0080622D" w:rsidRPr="00B742E5" w14:paraId="24DB7323" w14:textId="77777777" w:rsidTr="00A34AE5">
        <w:tc>
          <w:tcPr>
            <w:tcW w:w="3327" w:type="dxa"/>
            <w:shd w:val="clear" w:color="auto" w:fill="auto"/>
          </w:tcPr>
          <w:p w14:paraId="01D1AD52" w14:textId="77777777" w:rsidR="0080622D" w:rsidRPr="00B742E5" w:rsidRDefault="0080622D" w:rsidP="000861E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63F2CB06" w14:textId="77777777" w:rsidR="0080622D" w:rsidRPr="007669C3" w:rsidRDefault="0080622D" w:rsidP="000861E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746393C6" w14:textId="77777777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2907AB" w14:textId="6236234C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1804F5" w14:textId="7E43A4EF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83230B" w14:textId="1EFB2970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19478468" w14:textId="2B6C9EF1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4C7134BF" w14:textId="495C3E22" w:rsidR="0080622D" w:rsidRPr="007669C3" w:rsidRDefault="0080622D" w:rsidP="000861E1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2564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06707F97" w14:textId="39C78B5B" w:rsidR="0080622D" w:rsidRPr="007669C3" w:rsidRDefault="0080622D" w:rsidP="000861E1">
            <w:pPr>
              <w:suppressAutoHyphens/>
              <w:spacing w:after="0" w:line="250" w:lineRule="exact"/>
              <w:ind w:left="-73" w:right="-12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2563</w:t>
            </w:r>
          </w:p>
        </w:tc>
      </w:tr>
      <w:tr w:rsidR="00962E01" w:rsidRPr="00B742E5" w14:paraId="64D5B6E5" w14:textId="77777777" w:rsidTr="00A34AE5">
        <w:tc>
          <w:tcPr>
            <w:tcW w:w="3327" w:type="dxa"/>
            <w:shd w:val="clear" w:color="auto" w:fill="auto"/>
          </w:tcPr>
          <w:p w14:paraId="11DCD0CC" w14:textId="77777777" w:rsidR="00962E01" w:rsidRPr="00B742E5" w:rsidRDefault="00962E01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F42D5BC" w14:textId="77777777" w:rsidR="00962E01" w:rsidRPr="007669C3" w:rsidRDefault="00962E01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20E6CE8" w14:textId="77777777" w:rsidR="00962E01" w:rsidRPr="007669C3" w:rsidRDefault="00962E01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74D16E" w14:textId="77777777" w:rsidR="00962E01" w:rsidRPr="007669C3" w:rsidRDefault="00962E01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481" w:type="dxa"/>
            <w:gridSpan w:val="6"/>
            <w:shd w:val="clear" w:color="auto" w:fill="auto"/>
            <w:vAlign w:val="bottom"/>
          </w:tcPr>
          <w:p w14:paraId="029337F0" w14:textId="77777777" w:rsidR="00962E01" w:rsidRPr="007669C3" w:rsidRDefault="00962E01" w:rsidP="00962E01">
            <w:pPr>
              <w:suppressAutoHyphens/>
              <w:spacing w:after="0" w:line="25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6751CA" w:rsidRPr="00B742E5" w14:paraId="61FD5440" w14:textId="77777777" w:rsidTr="00A34AE5">
        <w:tc>
          <w:tcPr>
            <w:tcW w:w="3327" w:type="dxa"/>
            <w:shd w:val="clear" w:color="auto" w:fill="auto"/>
          </w:tcPr>
          <w:p w14:paraId="243D341E" w14:textId="613AE1F7" w:rsidR="006751CA" w:rsidRPr="00B742E5" w:rsidRDefault="006751CA" w:rsidP="00962E0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</w:t>
            </w:r>
          </w:p>
        </w:tc>
        <w:tc>
          <w:tcPr>
            <w:tcW w:w="1443" w:type="dxa"/>
            <w:shd w:val="clear" w:color="auto" w:fill="auto"/>
          </w:tcPr>
          <w:p w14:paraId="5B051BEB" w14:textId="77777777" w:rsidR="006751CA" w:rsidRPr="00B742E5" w:rsidRDefault="006751CA" w:rsidP="00962E01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E0CE8F9" w14:textId="77777777" w:rsidR="006751CA" w:rsidRPr="00B742E5" w:rsidRDefault="006751CA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0529A2A" w14:textId="77777777" w:rsidR="006751CA" w:rsidRPr="00B742E5" w:rsidRDefault="006751CA" w:rsidP="00962E01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2481" w:type="dxa"/>
            <w:gridSpan w:val="6"/>
            <w:shd w:val="clear" w:color="auto" w:fill="auto"/>
            <w:vAlign w:val="bottom"/>
          </w:tcPr>
          <w:p w14:paraId="7BF0DA8D" w14:textId="77777777" w:rsidR="006751CA" w:rsidRPr="00B742E5" w:rsidRDefault="006751CA" w:rsidP="00962E01">
            <w:pPr>
              <w:suppressAutoHyphens/>
              <w:spacing w:after="0" w:line="25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</w:pPr>
          </w:p>
        </w:tc>
      </w:tr>
      <w:tr w:rsidR="0080622D" w:rsidRPr="00B742E5" w14:paraId="594D270B" w14:textId="77777777" w:rsidTr="00A34AE5">
        <w:tc>
          <w:tcPr>
            <w:tcW w:w="3327" w:type="dxa"/>
            <w:shd w:val="clear" w:color="auto" w:fill="auto"/>
          </w:tcPr>
          <w:p w14:paraId="48F6DDD9" w14:textId="27020FF8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เอสซีบี เท็นเอกซ์ จำกัด</w:t>
            </w:r>
          </w:p>
        </w:tc>
        <w:tc>
          <w:tcPr>
            <w:tcW w:w="1443" w:type="dxa"/>
            <w:shd w:val="clear" w:color="auto" w:fill="auto"/>
          </w:tcPr>
          <w:p w14:paraId="41A9B4A2" w14:textId="7784BF03" w:rsidR="0080622D" w:rsidRPr="007669C3" w:rsidRDefault="0080622D" w:rsidP="00031C08">
            <w:pPr>
              <w:suppressAutoHyphens/>
              <w:spacing w:after="0" w:line="25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="00DF43B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="00135763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th-TH" w:eastAsia="zh-CN"/>
              </w:rPr>
              <w:t>ร่วมทุนเพื่อพัฒนาธุรกิจ</w:t>
            </w:r>
            <w:r w:rsidR="00A34AE5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th-TH" w:eastAsia="zh-CN"/>
              </w:rPr>
              <w:t>และลงทุนเชิงกลยุทธ์</w:t>
            </w:r>
          </w:p>
        </w:tc>
        <w:tc>
          <w:tcPr>
            <w:tcW w:w="702" w:type="dxa"/>
          </w:tcPr>
          <w:p w14:paraId="658D80D0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369130AB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th-TH" w:eastAsia="zh-CN"/>
              </w:rPr>
            </w:pPr>
          </w:p>
          <w:p w14:paraId="26838CC9" w14:textId="0093863B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0573CC4F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362429B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FBCBE02" w14:textId="4671B60F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E820D77" w14:textId="77777777" w:rsidR="0080622D" w:rsidRPr="007669C3" w:rsidRDefault="0080622D" w:rsidP="00DB251C">
            <w:pPr>
              <w:tabs>
                <w:tab w:val="decimal" w:pos="341"/>
              </w:tabs>
              <w:suppressAutoHyphens/>
              <w:snapToGrid w:val="0"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EE140D4" w14:textId="77777777" w:rsidR="0080622D" w:rsidRPr="007669C3" w:rsidRDefault="0080622D" w:rsidP="00DB251C">
            <w:pPr>
              <w:tabs>
                <w:tab w:val="decimal" w:pos="341"/>
              </w:tabs>
              <w:suppressAutoHyphens/>
              <w:snapToGrid w:val="0"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6D2150A" w14:textId="6E4B6EA9" w:rsidR="0080622D" w:rsidRPr="007669C3" w:rsidRDefault="0080622D" w:rsidP="00DB251C">
            <w:pPr>
              <w:tabs>
                <w:tab w:val="decimal" w:pos="341"/>
              </w:tabs>
              <w:suppressAutoHyphens/>
              <w:snapToGrid w:val="0"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0BA58A" w14:textId="77777777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1943CD9" w14:textId="77777777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47DF0F4" w14:textId="61DA5FA6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13,300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2DE385D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33939F4D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470202C3" w14:textId="1225149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13,300</w:t>
            </w:r>
          </w:p>
        </w:tc>
        <w:tc>
          <w:tcPr>
            <w:tcW w:w="644" w:type="dxa"/>
            <w:gridSpan w:val="2"/>
          </w:tcPr>
          <w:p w14:paraId="2C2D6072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33AC1C69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74C9A29E" w14:textId="63D9C01E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37B4C6E9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0B784D3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5347A85" w14:textId="2D3FB961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0622D" w:rsidRPr="00B742E5" w14:paraId="6DBC0B01" w14:textId="77777777" w:rsidTr="00A34AE5">
        <w:tc>
          <w:tcPr>
            <w:tcW w:w="3327" w:type="dxa"/>
            <w:shd w:val="clear" w:color="auto" w:fill="auto"/>
          </w:tcPr>
          <w:p w14:paraId="0DFA9DC7" w14:textId="30B67FDC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    Siam Commercial Myanmar Ltd.</w:t>
            </w:r>
          </w:p>
        </w:tc>
        <w:tc>
          <w:tcPr>
            <w:tcW w:w="1443" w:type="dxa"/>
            <w:shd w:val="clear" w:color="auto" w:fill="auto"/>
          </w:tcPr>
          <w:p w14:paraId="62838CF8" w14:textId="5E96D89F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6BC3F057" w14:textId="5C013BB4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</w:tcPr>
          <w:p w14:paraId="56E8292C" w14:textId="60EAFD54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8068A9" w14:textId="2FAB4883" w:rsidR="0080622D" w:rsidRPr="007669C3" w:rsidRDefault="0080622D" w:rsidP="00DB251C">
            <w:pPr>
              <w:tabs>
                <w:tab w:val="decimal" w:pos="341"/>
              </w:tabs>
              <w:suppressAutoHyphens/>
              <w:snapToGrid w:val="0"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03BCF8C" w14:textId="7BC2B802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05" w:type="dxa"/>
            <w:gridSpan w:val="2"/>
            <w:shd w:val="clear" w:color="auto" w:fill="auto"/>
            <w:vAlign w:val="bottom"/>
          </w:tcPr>
          <w:p w14:paraId="505F55FB" w14:textId="3FD8877F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4,513</w:t>
            </w:r>
          </w:p>
        </w:tc>
        <w:tc>
          <w:tcPr>
            <w:tcW w:w="644" w:type="dxa"/>
            <w:gridSpan w:val="2"/>
          </w:tcPr>
          <w:p w14:paraId="606B7E13" w14:textId="0CDB3AF4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5B552D69" w14:textId="2C6841DA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24B66595" w14:textId="77777777" w:rsidTr="00A34AE5">
        <w:tc>
          <w:tcPr>
            <w:tcW w:w="3327" w:type="dxa"/>
            <w:shd w:val="clear" w:color="auto" w:fill="auto"/>
          </w:tcPr>
          <w:p w14:paraId="5D146D70" w14:textId="77777777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Cambodian Commercial Bank Ltd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.</w:t>
            </w:r>
          </w:p>
        </w:tc>
        <w:tc>
          <w:tcPr>
            <w:tcW w:w="1443" w:type="dxa"/>
            <w:shd w:val="clear" w:color="auto" w:fill="auto"/>
          </w:tcPr>
          <w:p w14:paraId="73B73FB8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702" w:type="dxa"/>
          </w:tcPr>
          <w:p w14:paraId="58147479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C51EE6" w14:textId="320557B5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3F2855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DFB295B" w14:textId="781A218E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54043FD1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2,688</w:t>
            </w:r>
          </w:p>
        </w:tc>
        <w:tc>
          <w:tcPr>
            <w:tcW w:w="644" w:type="dxa"/>
            <w:gridSpan w:val="2"/>
          </w:tcPr>
          <w:p w14:paraId="23EBE151" w14:textId="6971DBC3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142</w:t>
            </w:r>
          </w:p>
        </w:tc>
        <w:tc>
          <w:tcPr>
            <w:tcW w:w="602" w:type="dxa"/>
          </w:tcPr>
          <w:p w14:paraId="5D691E25" w14:textId="711594FB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80622D" w:rsidRPr="00B742E5" w14:paraId="3FAD0F6D" w14:textId="77777777" w:rsidTr="00A34AE5">
        <w:tc>
          <w:tcPr>
            <w:tcW w:w="3327" w:type="dxa"/>
            <w:shd w:val="clear" w:color="auto" w:fill="auto"/>
          </w:tcPr>
          <w:p w14:paraId="0463CD70" w14:textId="77777777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03CD0008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6A86EB2D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4F906FF" w14:textId="12028C94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8E42D2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CA6587E" w14:textId="1D86361B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1F9BEFBF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2,207</w:t>
            </w:r>
          </w:p>
        </w:tc>
        <w:tc>
          <w:tcPr>
            <w:tcW w:w="644" w:type="dxa"/>
            <w:gridSpan w:val="2"/>
          </w:tcPr>
          <w:p w14:paraId="5F048C86" w14:textId="51714CC0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37020F4" w14:textId="167F55C4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6E7772A0" w14:textId="77777777" w:rsidTr="00A34AE5">
        <w:tc>
          <w:tcPr>
            <w:tcW w:w="3327" w:type="dxa"/>
            <w:shd w:val="clear" w:color="auto" w:fill="auto"/>
          </w:tcPr>
          <w:p w14:paraId="6D3599D1" w14:textId="77777777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บริษัทหลักทรัพย์ ไทยพาณิชย์ จูเลียส แบร์ จำกัด</w:t>
            </w:r>
          </w:p>
        </w:tc>
        <w:tc>
          <w:tcPr>
            <w:tcW w:w="1443" w:type="dxa"/>
            <w:shd w:val="clear" w:color="auto" w:fill="auto"/>
          </w:tcPr>
          <w:p w14:paraId="3C5AE33B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05CC3577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2BC058" w14:textId="37FEC24F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7EA697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C9D8A8" w14:textId="40D6647A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1,080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14D2A559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1,080</w:t>
            </w:r>
          </w:p>
        </w:tc>
        <w:tc>
          <w:tcPr>
            <w:tcW w:w="644" w:type="dxa"/>
            <w:gridSpan w:val="2"/>
          </w:tcPr>
          <w:p w14:paraId="47E3F79D" w14:textId="029A3EBD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67562287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0AAC972A" w14:textId="77777777" w:rsidTr="00A34AE5">
        <w:tc>
          <w:tcPr>
            <w:tcW w:w="3327" w:type="dxa"/>
            <w:shd w:val="clear" w:color="auto" w:fill="auto"/>
          </w:tcPr>
          <w:p w14:paraId="7F53B096" w14:textId="77777777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ธ.ท.พ. ศูนย์ฝึกอบรม จำกัด</w:t>
            </w:r>
          </w:p>
        </w:tc>
        <w:tc>
          <w:tcPr>
            <w:tcW w:w="1443" w:type="dxa"/>
            <w:shd w:val="clear" w:color="auto" w:fill="auto"/>
          </w:tcPr>
          <w:p w14:paraId="48AA73D6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702" w:type="dxa"/>
          </w:tcPr>
          <w:p w14:paraId="4E2AB0A2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6C7132A" w14:textId="6473FF1A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3703B5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95FB3E" w14:textId="7BD97EC6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71EBE960" w14:textId="77777777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390</w:t>
            </w:r>
          </w:p>
        </w:tc>
        <w:tc>
          <w:tcPr>
            <w:tcW w:w="644" w:type="dxa"/>
            <w:gridSpan w:val="2"/>
          </w:tcPr>
          <w:p w14:paraId="78753EB3" w14:textId="72659C18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61ABC0A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2D0BF8C5" w14:textId="77777777" w:rsidTr="00A34AE5">
        <w:tc>
          <w:tcPr>
            <w:tcW w:w="3327" w:type="dxa"/>
            <w:shd w:val="clear" w:color="auto" w:fill="auto"/>
          </w:tcPr>
          <w:p w14:paraId="3776E197" w14:textId="3DDE9A44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ab/>
              <w:t>บริษัทหลักทรัพย์จัดการกองทุน ไทยพาณิชย์ จำกัด</w:t>
            </w:r>
          </w:p>
        </w:tc>
        <w:tc>
          <w:tcPr>
            <w:tcW w:w="1443" w:type="dxa"/>
            <w:shd w:val="clear" w:color="auto" w:fill="auto"/>
          </w:tcPr>
          <w:p w14:paraId="66B9404F" w14:textId="1FD0F0EE" w:rsidR="0080622D" w:rsidRPr="007669C3" w:rsidRDefault="0080622D" w:rsidP="00DB251C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702" w:type="dxa"/>
          </w:tcPr>
          <w:p w14:paraId="6BE50A76" w14:textId="2DB7A63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CCF430F" w14:textId="510E6BA6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4C6965" w14:textId="797057F4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742473" w14:textId="61E165B1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2F66A77" w14:textId="65EB32E2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222</w:t>
            </w:r>
          </w:p>
        </w:tc>
        <w:tc>
          <w:tcPr>
            <w:tcW w:w="644" w:type="dxa"/>
            <w:gridSpan w:val="2"/>
          </w:tcPr>
          <w:p w14:paraId="1A68A003" w14:textId="3F2230D8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0DB02EC" w14:textId="51CD09BD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56BD956A" w14:textId="77777777" w:rsidTr="00A34AE5">
        <w:tc>
          <w:tcPr>
            <w:tcW w:w="3327" w:type="dxa"/>
            <w:shd w:val="clear" w:color="auto" w:fill="auto"/>
          </w:tcPr>
          <w:p w14:paraId="5932535A" w14:textId="01C266F5" w:rsidR="0080622D" w:rsidRPr="007669C3" w:rsidRDefault="0080622D" w:rsidP="00DB251C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ab/>
              <w:t>บริษัท มันนิกซ์ จำกัด</w:t>
            </w:r>
          </w:p>
        </w:tc>
        <w:tc>
          <w:tcPr>
            <w:tcW w:w="1443" w:type="dxa"/>
            <w:shd w:val="clear" w:color="auto" w:fill="auto"/>
          </w:tcPr>
          <w:p w14:paraId="7AB49A74" w14:textId="1AB43320" w:rsidR="0080622D" w:rsidRPr="007669C3" w:rsidRDefault="0080622D" w:rsidP="00DB251C">
            <w:pPr>
              <w:suppressAutoHyphens/>
              <w:spacing w:after="0" w:line="250" w:lineRule="exact"/>
              <w:ind w:left="-20" w:right="-57" w:hanging="9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 ช่องทางดิจิทัล</w:t>
            </w:r>
          </w:p>
        </w:tc>
        <w:tc>
          <w:tcPr>
            <w:tcW w:w="702" w:type="dxa"/>
          </w:tcPr>
          <w:p w14:paraId="49940964" w14:textId="77777777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D965085" w14:textId="4F390AC2" w:rsidR="0080622D" w:rsidRPr="007669C3" w:rsidRDefault="0080622D" w:rsidP="00DB251C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24C4AF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  <w:p w14:paraId="0A9BEC3D" w14:textId="286739E5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5E8E9D" w14:textId="77777777" w:rsidR="0080622D" w:rsidRPr="007669C3" w:rsidRDefault="0080622D" w:rsidP="00DB251C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AC2A59F" w14:textId="5C0D6A43" w:rsidR="0080622D" w:rsidRPr="007669C3" w:rsidRDefault="0080622D" w:rsidP="00DB251C">
            <w:pPr>
              <w:tabs>
                <w:tab w:val="decimal" w:pos="417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0C86431" w14:textId="77777777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  <w:p w14:paraId="385886D9" w14:textId="4621A144" w:rsidR="0080622D" w:rsidRPr="007669C3" w:rsidRDefault="0080622D" w:rsidP="00DB251C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277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15ACBF09" w14:textId="77777777" w:rsidR="0080622D" w:rsidRPr="007669C3" w:rsidRDefault="0080622D" w:rsidP="00DB251C">
            <w:pPr>
              <w:tabs>
                <w:tab w:val="decimal" w:pos="470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4A35A673" w14:textId="66BA5FB5" w:rsidR="0080622D" w:rsidRPr="007669C3" w:rsidRDefault="0080622D" w:rsidP="00DB251C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198</w:t>
            </w:r>
          </w:p>
        </w:tc>
        <w:tc>
          <w:tcPr>
            <w:tcW w:w="644" w:type="dxa"/>
            <w:gridSpan w:val="2"/>
          </w:tcPr>
          <w:p w14:paraId="4E6E83C5" w14:textId="77777777" w:rsidR="0080622D" w:rsidRPr="007669C3" w:rsidRDefault="0080622D" w:rsidP="00DB251C">
            <w:pPr>
              <w:tabs>
                <w:tab w:val="decimal" w:pos="232"/>
              </w:tabs>
              <w:suppressAutoHyphens/>
              <w:spacing w:after="0" w:line="250" w:lineRule="exact"/>
              <w:ind w:left="21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3931074" w14:textId="00C1FA4E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7EF532D" w14:textId="77777777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62A7B452" w14:textId="5356A782" w:rsidR="0080622D" w:rsidRPr="007669C3" w:rsidRDefault="0080622D" w:rsidP="00DB251C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157CBC67" w14:textId="77777777" w:rsidTr="00A34AE5">
        <w:tc>
          <w:tcPr>
            <w:tcW w:w="3327" w:type="dxa"/>
            <w:shd w:val="clear" w:color="auto" w:fill="auto"/>
          </w:tcPr>
          <w:p w14:paraId="46E14AB5" w14:textId="28D22F15" w:rsidR="0080622D" w:rsidRPr="007669C3" w:rsidRDefault="0080622D" w:rsidP="00FE6F43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 โพรเทค จำกัด</w:t>
            </w:r>
          </w:p>
        </w:tc>
        <w:tc>
          <w:tcPr>
            <w:tcW w:w="1443" w:type="dxa"/>
            <w:shd w:val="clear" w:color="auto" w:fill="auto"/>
          </w:tcPr>
          <w:p w14:paraId="4BFBE7A8" w14:textId="226509DA" w:rsidR="0080622D" w:rsidRPr="007669C3" w:rsidRDefault="0080622D" w:rsidP="00FE6F43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702" w:type="dxa"/>
          </w:tcPr>
          <w:p w14:paraId="19F2F312" w14:textId="1937C624" w:rsidR="0080622D" w:rsidRPr="007669C3" w:rsidRDefault="0080622D" w:rsidP="00FE6F43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63C79E" w14:textId="0450BE37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EDB637" w14:textId="289DF61C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8743034" w14:textId="6E07681C" w:rsidR="0080622D" w:rsidRPr="007669C3" w:rsidRDefault="0080622D" w:rsidP="00FE6F43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183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57DBD2F5" w14:textId="2D31DDE7" w:rsidR="0080622D" w:rsidRPr="007669C3" w:rsidRDefault="0080622D" w:rsidP="00FE6F43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183</w:t>
            </w:r>
          </w:p>
        </w:tc>
        <w:tc>
          <w:tcPr>
            <w:tcW w:w="644" w:type="dxa"/>
            <w:gridSpan w:val="2"/>
          </w:tcPr>
          <w:p w14:paraId="4AFCA478" w14:textId="6311525C" w:rsidR="0080622D" w:rsidRPr="007669C3" w:rsidRDefault="0080622D" w:rsidP="00FE6F43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49EC9E2B" w14:textId="29E17C77" w:rsidR="0080622D" w:rsidRPr="007669C3" w:rsidRDefault="0080622D" w:rsidP="00FE6F43">
            <w:pPr>
              <w:tabs>
                <w:tab w:val="decimal" w:pos="421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</w:tr>
      <w:tr w:rsidR="0080622D" w:rsidRPr="00B742E5" w14:paraId="774DD5A3" w14:textId="77777777" w:rsidTr="00A34AE5">
        <w:tc>
          <w:tcPr>
            <w:tcW w:w="3327" w:type="dxa"/>
            <w:shd w:val="clear" w:color="auto" w:fill="auto"/>
          </w:tcPr>
          <w:p w14:paraId="6A252A82" w14:textId="70D1D188" w:rsidR="0080622D" w:rsidRPr="007669C3" w:rsidRDefault="0080622D" w:rsidP="00FE6F43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443" w:type="dxa"/>
            <w:shd w:val="clear" w:color="auto" w:fill="auto"/>
          </w:tcPr>
          <w:p w14:paraId="2EDCB3D7" w14:textId="3C602FBD" w:rsidR="0080622D" w:rsidRPr="007669C3" w:rsidRDefault="0080622D" w:rsidP="00FE6F43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702" w:type="dxa"/>
          </w:tcPr>
          <w:p w14:paraId="63EC072F" w14:textId="51143DB3" w:rsidR="0080622D" w:rsidRPr="007669C3" w:rsidRDefault="0080622D" w:rsidP="00FE6F43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DC8C3C" w14:textId="713F5B9E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FCC4CB" w14:textId="108FE647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7168846" w14:textId="03BACFFD" w:rsidR="0080622D" w:rsidRPr="007669C3" w:rsidRDefault="0080622D" w:rsidP="00FE6F43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25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2110D438" w14:textId="7B81FAFF" w:rsidR="0080622D" w:rsidRPr="007669C3" w:rsidRDefault="0080622D" w:rsidP="00FE6F43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44" w:type="dxa"/>
            <w:gridSpan w:val="2"/>
          </w:tcPr>
          <w:p w14:paraId="257DD07C" w14:textId="285F1765" w:rsidR="0080622D" w:rsidRPr="007669C3" w:rsidRDefault="0080622D" w:rsidP="00FE6F43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E9FE62C" w14:textId="4486F43C" w:rsidR="0080622D" w:rsidRPr="007669C3" w:rsidRDefault="0080622D" w:rsidP="00FE6F43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20EDC52F" w14:textId="77777777" w:rsidTr="00A34AE5">
        <w:tc>
          <w:tcPr>
            <w:tcW w:w="3327" w:type="dxa"/>
            <w:shd w:val="clear" w:color="auto" w:fill="auto"/>
          </w:tcPr>
          <w:p w14:paraId="0E0439E5" w14:textId="1BE276ED" w:rsidR="0080622D" w:rsidRPr="007669C3" w:rsidRDefault="0080622D" w:rsidP="00FE6F43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ab/>
              <w:t>บริษัท ไทยพาณิชย์พลัส จำกัด</w:t>
            </w:r>
          </w:p>
        </w:tc>
        <w:tc>
          <w:tcPr>
            <w:tcW w:w="1443" w:type="dxa"/>
            <w:shd w:val="clear" w:color="auto" w:fill="auto"/>
          </w:tcPr>
          <w:p w14:paraId="532DB791" w14:textId="59F93125" w:rsidR="0080622D" w:rsidRPr="007669C3" w:rsidRDefault="0080622D" w:rsidP="00FE6F43">
            <w:pPr>
              <w:suppressAutoHyphens/>
              <w:spacing w:after="0" w:line="250" w:lineRule="exact"/>
              <w:ind w:left="-108" w:right="-57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702" w:type="dxa"/>
          </w:tcPr>
          <w:p w14:paraId="1BE82A6B" w14:textId="47DF4A7B" w:rsidR="0080622D" w:rsidRPr="007669C3" w:rsidRDefault="0080622D" w:rsidP="00FE6F43">
            <w:pPr>
              <w:suppressAutoHyphens/>
              <w:spacing w:after="0" w:line="25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4AFFE33" w14:textId="26AAB782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B7AE43" w14:textId="5C393C0E" w:rsidR="0080622D" w:rsidRPr="007669C3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  <w:t>.</w:t>
            </w: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A521F9" w14:textId="30C9E1B2" w:rsidR="0080622D" w:rsidRPr="007669C3" w:rsidRDefault="0080622D" w:rsidP="00FE6F43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35B7159F" w14:textId="1AC1CA18" w:rsidR="0080622D" w:rsidRPr="007669C3" w:rsidRDefault="0080622D" w:rsidP="00FE6F43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44" w:type="dxa"/>
            <w:gridSpan w:val="2"/>
            <w:vAlign w:val="center"/>
          </w:tcPr>
          <w:p w14:paraId="69BEAEA0" w14:textId="388E18B4" w:rsidR="0080622D" w:rsidRPr="007669C3" w:rsidRDefault="0080622D" w:rsidP="00FE6F43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02" w:type="dxa"/>
          </w:tcPr>
          <w:p w14:paraId="128C06CE" w14:textId="69DBA387" w:rsidR="0080622D" w:rsidRPr="007669C3" w:rsidRDefault="0080622D" w:rsidP="00FE6F43">
            <w:pPr>
              <w:tabs>
                <w:tab w:val="decimal" w:pos="282"/>
              </w:tabs>
              <w:suppressAutoHyphens/>
              <w:spacing w:after="0" w:line="250" w:lineRule="exact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80622D" w:rsidRPr="00B742E5" w14:paraId="70761C2C" w14:textId="77777777" w:rsidTr="00A34AE5">
        <w:tc>
          <w:tcPr>
            <w:tcW w:w="3327" w:type="dxa"/>
            <w:shd w:val="clear" w:color="auto" w:fill="auto"/>
          </w:tcPr>
          <w:p w14:paraId="68F624CF" w14:textId="19D62CDB" w:rsidR="0080622D" w:rsidRPr="00B742E5" w:rsidRDefault="0080622D" w:rsidP="00FE6F43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45EF0A0B" w14:textId="5AEB8EE7" w:rsidR="0080622D" w:rsidRPr="00B742E5" w:rsidRDefault="0080622D" w:rsidP="00FE6F43">
            <w:pPr>
              <w:suppressAutoHyphens/>
              <w:spacing w:after="0" w:line="250" w:lineRule="exact"/>
              <w:ind w:left="-16" w:right="-19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6CC6BE28" w14:textId="2F5B4179" w:rsidR="0080622D" w:rsidRPr="00B742E5" w:rsidRDefault="0080622D" w:rsidP="00FE6F43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540638" w14:textId="263C4130" w:rsidR="0080622D" w:rsidRPr="00B742E5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FBBD87" w14:textId="6DF371A2" w:rsidR="0080622D" w:rsidRPr="00B742E5" w:rsidRDefault="0080622D" w:rsidP="00FE6F43">
            <w:pPr>
              <w:tabs>
                <w:tab w:val="decimal" w:pos="39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A2E2D2" w14:textId="25F07CDA" w:rsidR="0080622D" w:rsidRPr="00B742E5" w:rsidRDefault="0080622D" w:rsidP="00FE6F43">
            <w:pPr>
              <w:tabs>
                <w:tab w:val="decimal" w:pos="422"/>
              </w:tabs>
              <w:suppressAutoHyphens/>
              <w:spacing w:after="0" w:line="250" w:lineRule="exact"/>
              <w:ind w:right="-1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05" w:type="dxa"/>
            <w:gridSpan w:val="2"/>
            <w:shd w:val="clear" w:color="auto" w:fill="auto"/>
            <w:vAlign w:val="center"/>
          </w:tcPr>
          <w:p w14:paraId="4DF2D4EC" w14:textId="5E40907A" w:rsidR="0080622D" w:rsidRPr="00B742E5" w:rsidRDefault="0080622D" w:rsidP="00FE6F43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4" w:type="dxa"/>
            <w:gridSpan w:val="2"/>
          </w:tcPr>
          <w:p w14:paraId="0492D114" w14:textId="2AF5DBC6" w:rsidR="0080622D" w:rsidRPr="005A12E1" w:rsidRDefault="0080622D" w:rsidP="00806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82"/>
              </w:tabs>
              <w:suppressAutoHyphens/>
              <w:spacing w:after="0" w:line="250" w:lineRule="exact"/>
              <w:ind w:right="-1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5A12E1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142</w:t>
            </w:r>
          </w:p>
        </w:tc>
        <w:tc>
          <w:tcPr>
            <w:tcW w:w="602" w:type="dxa"/>
            <w:vAlign w:val="bottom"/>
          </w:tcPr>
          <w:p w14:paraId="3AF552CB" w14:textId="433F5464" w:rsidR="0080622D" w:rsidRPr="007B53B4" w:rsidRDefault="0080622D" w:rsidP="008062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82"/>
              </w:tabs>
              <w:suppressAutoHyphens/>
              <w:spacing w:after="0" w:line="250" w:lineRule="exact"/>
              <w:ind w:right="-12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7B53B4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1</w:t>
            </w:r>
          </w:p>
        </w:tc>
      </w:tr>
      <w:tr w:rsidR="00295E18" w:rsidRPr="00B742E5" w14:paraId="09C0C5F6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00545081" w14:textId="77777777" w:rsidR="00295E18" w:rsidRPr="00292BEF" w:rsidRDefault="00295E18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DA111E5" w14:textId="77777777" w:rsidR="00295E18" w:rsidRPr="00B742E5" w:rsidRDefault="00295E18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67385E66" w14:textId="77777777" w:rsidR="00295E18" w:rsidRPr="00B742E5" w:rsidRDefault="00295E18" w:rsidP="005922B2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534" w:type="dxa"/>
            <w:gridSpan w:val="6"/>
            <w:shd w:val="clear" w:color="auto" w:fill="auto"/>
            <w:vAlign w:val="center"/>
          </w:tcPr>
          <w:p w14:paraId="0268CE58" w14:textId="2F654755" w:rsidR="00295E18" w:rsidRPr="00B742E5" w:rsidRDefault="00295E18" w:rsidP="00295E18">
            <w:pPr>
              <w:tabs>
                <w:tab w:val="decimal" w:pos="470"/>
              </w:tabs>
              <w:suppressAutoHyphens/>
              <w:snapToGrid w:val="0"/>
              <w:spacing w:after="0" w:line="250" w:lineRule="exact"/>
              <w:ind w:left="-70" w:right="-200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</w:t>
            </w: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ธนาคาร</w:t>
            </w:r>
          </w:p>
        </w:tc>
      </w:tr>
      <w:tr w:rsidR="008557E8" w:rsidRPr="00B742E5" w14:paraId="1E272FB5" w14:textId="77777777" w:rsidTr="00AF451C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3665B48D" w14:textId="77777777" w:rsidR="008557E8" w:rsidRPr="00B742E5" w:rsidRDefault="008557E8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76CC64D4" w14:textId="77777777" w:rsidR="008557E8" w:rsidRPr="00B742E5" w:rsidRDefault="008557E8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059C9F34" w14:textId="77777777" w:rsidR="008557E8" w:rsidRPr="00B742E5" w:rsidRDefault="008557E8" w:rsidP="005922B2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ประเภท</w:t>
            </w:r>
          </w:p>
          <w:p w14:paraId="1A451087" w14:textId="64943F31" w:rsidR="008557E8" w:rsidRPr="00B742E5" w:rsidRDefault="008557E8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หลักทรัพย์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A969665" w14:textId="7C4DC185" w:rsidR="008557E8" w:rsidRPr="00B742E5" w:rsidRDefault="008557E8" w:rsidP="002511A4">
            <w:pPr>
              <w:suppressAutoHyphens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สัดส่วน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br/>
              <w:t>การถือหุ้น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49E2D760" w14:textId="77777777" w:rsidR="008557E8" w:rsidRDefault="008557E8" w:rsidP="002055A0">
            <w:pPr>
              <w:tabs>
                <w:tab w:val="decimal" w:pos="450"/>
              </w:tabs>
              <w:suppressAutoHyphens/>
              <w:snapToGrid w:val="0"/>
              <w:spacing w:after="0" w:line="250" w:lineRule="exact"/>
              <w:ind w:left="-70" w:right="-200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0233F413" w14:textId="6F131393" w:rsidR="008557E8" w:rsidRPr="008557E8" w:rsidRDefault="008557E8" w:rsidP="002055A0">
            <w:pPr>
              <w:tabs>
                <w:tab w:val="decimal" w:pos="450"/>
              </w:tabs>
              <w:suppressAutoHyphens/>
              <w:snapToGrid w:val="0"/>
              <w:spacing w:after="0" w:line="250" w:lineRule="exact"/>
              <w:ind w:left="-70" w:right="-128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8557E8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มูลค่าเงินลงทุน</w:t>
            </w:r>
          </w:p>
        </w:tc>
      </w:tr>
      <w:tr w:rsidR="005922B2" w:rsidRPr="00B742E5" w14:paraId="4F75134E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756BA8C2" w14:textId="77777777" w:rsidR="005922B2" w:rsidRPr="00B742E5" w:rsidRDefault="005922B2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E360CBE" w14:textId="22297360" w:rsidR="005922B2" w:rsidRPr="00B742E5" w:rsidRDefault="005922B2" w:rsidP="002511A4">
            <w:pPr>
              <w:suppressAutoHyphens/>
              <w:snapToGrid w:val="0"/>
              <w:spacing w:after="0" w:line="25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02" w:type="dxa"/>
          </w:tcPr>
          <w:p w14:paraId="3A93AF03" w14:textId="082F2F82" w:rsidR="005922B2" w:rsidRPr="00B742E5" w:rsidRDefault="005922B2" w:rsidP="002511A4">
            <w:pPr>
              <w:suppressAutoHyphens/>
              <w:spacing w:after="0" w:line="25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ที่ลงทุน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051D52E" w14:textId="3120F0FD" w:rsidR="005922B2" w:rsidRPr="00B742E5" w:rsidRDefault="005922B2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ทางตรง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1481B7CE" w14:textId="4A46F4A0" w:rsidR="005922B2" w:rsidRPr="00B742E5" w:rsidRDefault="005922B2" w:rsidP="002055A0">
            <w:pPr>
              <w:tabs>
                <w:tab w:val="decimal" w:pos="450"/>
              </w:tabs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วิธีราคาทุน</w:t>
            </w:r>
          </w:p>
        </w:tc>
      </w:tr>
      <w:tr w:rsidR="0080622D" w:rsidRPr="00B742E5" w14:paraId="13E5DB2E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59727D63" w14:textId="77777777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184127F1" w14:textId="77777777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16A60E63" w14:textId="352ABFF6" w:rsidR="0080622D" w:rsidRPr="00B742E5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52E3F7" w14:textId="77777777" w:rsidR="0080622D" w:rsidRPr="00B742E5" w:rsidRDefault="0080622D" w:rsidP="005922B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  <w:p w14:paraId="7B82AA87" w14:textId="6F003373" w:rsidR="0080622D" w:rsidRPr="00B742E5" w:rsidRDefault="0080622D" w:rsidP="002511A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มีนาคม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D4F095" w14:textId="59B85D69" w:rsidR="0080622D" w:rsidRPr="00B742E5" w:rsidRDefault="0080622D" w:rsidP="002511A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75C2AFDF" w14:textId="77777777" w:rsidR="0080622D" w:rsidRPr="00B742E5" w:rsidRDefault="0080622D" w:rsidP="005922B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  <w:p w14:paraId="2A1E6191" w14:textId="48E1E9D5" w:rsidR="0080622D" w:rsidRPr="002511A4" w:rsidRDefault="0080622D" w:rsidP="002511A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มีนาคม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74484757" w14:textId="10E47684" w:rsidR="0080622D" w:rsidRPr="002511A4" w:rsidRDefault="0080622D" w:rsidP="002511A4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3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ธันวาคม</w:t>
            </w:r>
          </w:p>
        </w:tc>
      </w:tr>
      <w:tr w:rsidR="0080622D" w:rsidRPr="00B742E5" w14:paraId="31F87340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51475281" w14:textId="77777777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3834F8A1" w14:textId="77777777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63330331" w14:textId="7AE1E41B" w:rsidR="0080622D" w:rsidRPr="00B742E5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0E4C50" w14:textId="3F2E1603" w:rsidR="0080622D" w:rsidRPr="00B742E5" w:rsidRDefault="0080622D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A9266EA" w14:textId="4DB2C303" w:rsidR="0080622D" w:rsidRPr="00B742E5" w:rsidRDefault="0080622D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1D82EE49" w14:textId="660F4D79" w:rsidR="0080622D" w:rsidRPr="00B742E5" w:rsidRDefault="0080622D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5D80D1AB" w14:textId="21504938" w:rsidR="0080622D" w:rsidRPr="002511A4" w:rsidRDefault="0080622D" w:rsidP="002511A4">
            <w:pPr>
              <w:suppressAutoHyphens/>
              <w:spacing w:after="0" w:line="25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</w:tr>
      <w:tr w:rsidR="005922B2" w:rsidRPr="00B742E5" w14:paraId="0865D673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4FA39068" w14:textId="77777777" w:rsidR="005922B2" w:rsidRPr="00B742E5" w:rsidRDefault="005922B2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0E7BBB9" w14:textId="77777777" w:rsidR="005922B2" w:rsidRPr="00B742E5" w:rsidRDefault="005922B2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65198F28" w14:textId="77777777" w:rsidR="005922B2" w:rsidRPr="00B742E5" w:rsidRDefault="005922B2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F4E72A" w14:textId="488A1351" w:rsidR="005922B2" w:rsidRPr="00B742E5" w:rsidRDefault="005922B2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(ร้อยละ)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1F89E6BE" w14:textId="7EBB348A" w:rsidR="005922B2" w:rsidRPr="00B742E5" w:rsidRDefault="005922B2" w:rsidP="005922B2">
            <w:pPr>
              <w:tabs>
                <w:tab w:val="decimal" w:pos="470"/>
              </w:tabs>
              <w:suppressAutoHyphens/>
              <w:snapToGrid w:val="0"/>
              <w:spacing w:after="0" w:line="250" w:lineRule="exact"/>
              <w:ind w:left="-70" w:right="-200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(ล้านบาท)</w:t>
            </w:r>
          </w:p>
        </w:tc>
      </w:tr>
      <w:tr w:rsidR="0080622D" w:rsidRPr="00B742E5" w14:paraId="7EDA6A1E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5F1B6A42" w14:textId="77777777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443" w:type="dxa"/>
            <w:shd w:val="clear" w:color="auto" w:fill="auto"/>
          </w:tcPr>
          <w:p w14:paraId="39C849B5" w14:textId="77777777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2" w:type="dxa"/>
          </w:tcPr>
          <w:p w14:paraId="53C07587" w14:textId="77777777" w:rsidR="0080622D" w:rsidRPr="00B742E5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9698E8B" w14:textId="77777777" w:rsidR="0080622D" w:rsidRPr="00B742E5" w:rsidRDefault="0080622D" w:rsidP="005922B2">
            <w:pPr>
              <w:tabs>
                <w:tab w:val="decimal" w:pos="25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18E1D74" w14:textId="77777777" w:rsidR="0080622D" w:rsidRPr="00B742E5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40C8C09" w14:textId="77777777" w:rsidR="0080622D" w:rsidRPr="00B742E5" w:rsidRDefault="0080622D" w:rsidP="005922B2">
            <w:pPr>
              <w:suppressAutoHyphens/>
              <w:snapToGrid w:val="0"/>
              <w:spacing w:after="0" w:line="250" w:lineRule="exact"/>
              <w:ind w:left="-168" w:right="-3" w:hanging="75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2E833382" w14:textId="77777777" w:rsidR="0080622D" w:rsidRPr="00B742E5" w:rsidRDefault="0080622D" w:rsidP="005922B2">
            <w:pPr>
              <w:tabs>
                <w:tab w:val="decimal" w:pos="470"/>
              </w:tabs>
              <w:suppressAutoHyphens/>
              <w:snapToGrid w:val="0"/>
              <w:spacing w:after="0" w:line="250" w:lineRule="exact"/>
              <w:ind w:left="-70" w:right="-200" w:hanging="75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</w:tr>
      <w:tr w:rsidR="0080622D" w:rsidRPr="00B742E5" w14:paraId="4F01C83A" w14:textId="77777777" w:rsidTr="002055A0">
        <w:trPr>
          <w:gridAfter w:val="2"/>
          <w:wAfter w:w="1207" w:type="dxa"/>
          <w:trHeight w:val="47"/>
        </w:trPr>
        <w:tc>
          <w:tcPr>
            <w:tcW w:w="3327" w:type="dxa"/>
            <w:shd w:val="clear" w:color="auto" w:fill="auto"/>
          </w:tcPr>
          <w:p w14:paraId="1C260F90" w14:textId="6144EE20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  <w:t>บริษัท มหิศร 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43" w:type="dxa"/>
            <w:shd w:val="clear" w:color="auto" w:fill="auto"/>
          </w:tcPr>
          <w:p w14:paraId="7B2FDB27" w14:textId="77777777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702" w:type="dxa"/>
          </w:tcPr>
          <w:p w14:paraId="75F7712F" w14:textId="7456B4DB" w:rsidR="0080622D" w:rsidRPr="005C3D76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0BE0865" w14:textId="0945E86B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554C8F6" w14:textId="0A10042E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20AE36AC" w14:textId="0209CE3D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41C4A7A3" w14:textId="237257D2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80622D" w:rsidRPr="00B742E5" w14:paraId="5329D480" w14:textId="77777777" w:rsidTr="002055A0">
        <w:trPr>
          <w:gridAfter w:val="2"/>
          <w:wAfter w:w="1207" w:type="dxa"/>
          <w:trHeight w:val="43"/>
        </w:trPr>
        <w:tc>
          <w:tcPr>
            <w:tcW w:w="3327" w:type="dxa"/>
            <w:shd w:val="clear" w:color="auto" w:fill="auto"/>
          </w:tcPr>
          <w:p w14:paraId="126B2606" w14:textId="2C703EFB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บริษัท ดิจิทัล เวนเจอร์ส จำกัด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443" w:type="dxa"/>
            <w:shd w:val="clear" w:color="auto" w:fill="auto"/>
          </w:tcPr>
          <w:p w14:paraId="339E7C90" w14:textId="70B96A54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702" w:type="dxa"/>
          </w:tcPr>
          <w:p w14:paraId="00E3EA75" w14:textId="77777777" w:rsidR="0080622D" w:rsidRPr="005C3D76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A63ECE" w14:textId="7267EF47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3B8C806" w14:textId="77777777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62DE4FD1" w14:textId="73DBEF39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71F18197" w14:textId="77777777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80622D" w:rsidRPr="00B742E5" w14:paraId="1F852C0E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2594378A" w14:textId="680B4A31" w:rsidR="0080622D" w:rsidRPr="008C01D6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 w:firstLine="175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บริษัท เอสซีบี อบาคัส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443" w:type="dxa"/>
            <w:shd w:val="clear" w:color="auto" w:fill="auto"/>
          </w:tcPr>
          <w:p w14:paraId="422361A1" w14:textId="459723A1" w:rsidR="0080622D" w:rsidRPr="00B742E5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วิเคราะห์ข้อมูลและให้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702" w:type="dxa"/>
          </w:tcPr>
          <w:p w14:paraId="060DB694" w14:textId="77777777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4EF2FB95" w14:textId="77777777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626535AD" w14:textId="572203A7" w:rsidR="0080622D" w:rsidRPr="00B742E5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386F5BB" w14:textId="77777777" w:rsidR="0080622D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058F68C" w14:textId="77777777" w:rsidR="0080622D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FC92608" w14:textId="7B8DF766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6C5ECB5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5FD620D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2C4E83C" w14:textId="72168BC8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6A6EB66C" w14:textId="77777777" w:rsidR="0080622D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027DCEE" w14:textId="77777777" w:rsidR="0080622D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70E0BC8" w14:textId="345947E5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3FAC0FC9" w14:textId="77777777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D7D4E5C" w14:textId="77777777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0001DD5" w14:textId="46E655FB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B742E5" w14:paraId="0305D860" w14:textId="77777777" w:rsidTr="00A34AE5">
        <w:trPr>
          <w:gridAfter w:val="2"/>
          <w:wAfter w:w="1207" w:type="dxa"/>
          <w:trHeight w:val="64"/>
        </w:trPr>
        <w:tc>
          <w:tcPr>
            <w:tcW w:w="3327" w:type="dxa"/>
            <w:shd w:val="clear" w:color="auto" w:fill="auto"/>
          </w:tcPr>
          <w:p w14:paraId="3CB6D8E7" w14:textId="508FA3D1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บริษัท เพอร์เพิล เวนเจอร์ส จำกัด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443" w:type="dxa"/>
            <w:shd w:val="clear" w:color="auto" w:fill="auto"/>
          </w:tcPr>
          <w:p w14:paraId="4DABF6BA" w14:textId="6F53A550" w:rsidR="0080622D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702" w:type="dxa"/>
          </w:tcPr>
          <w:p w14:paraId="6D5E2A4B" w14:textId="77777777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10E820F1" w14:textId="6F2F3DB0" w:rsidR="0080622D" w:rsidRDefault="0080622D" w:rsidP="005922B2">
            <w:pPr>
              <w:suppressAutoHyphens/>
              <w:spacing w:after="0" w:line="250" w:lineRule="exact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59250B1F" w14:textId="34447F44" w:rsidR="0080622D" w:rsidRPr="00B742E5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112341C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265FA6D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D287E06" w14:textId="5D4502C9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DB3458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8EA29AB" w14:textId="02C5724B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5779D40" w14:textId="77E4AA0F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9A6C7BD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E497089" w14:textId="77777777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8D85779" w14:textId="026EE734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09BA5814" w14:textId="77777777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D21C78D" w14:textId="460C16C8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1054A72" w14:textId="62CF4EF5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B742E5" w14:paraId="48C6B630" w14:textId="77777777" w:rsidTr="00A34AE5">
        <w:trPr>
          <w:gridAfter w:val="2"/>
          <w:wAfter w:w="1207" w:type="dxa"/>
          <w:trHeight w:val="56"/>
        </w:trPr>
        <w:tc>
          <w:tcPr>
            <w:tcW w:w="3327" w:type="dxa"/>
            <w:shd w:val="clear" w:color="auto" w:fill="auto"/>
          </w:tcPr>
          <w:p w14:paraId="7621D4DE" w14:textId="318C64A4" w:rsidR="0080622D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ab/>
            </w:r>
            <w:r w:rsidRPr="00841868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บริษัท โทเคน เอกซ์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443" w:type="dxa"/>
            <w:shd w:val="clear" w:color="auto" w:fill="auto"/>
          </w:tcPr>
          <w:p w14:paraId="16BA0AE7" w14:textId="77777777" w:rsidR="008E3032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ผู้ให้</w:t>
            </w:r>
            <w:r w:rsidRPr="00841868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บริการระบบ</w:t>
            </w:r>
          </w:p>
          <w:p w14:paraId="74575AF8" w14:textId="77777777" w:rsidR="008E3032" w:rsidRDefault="0080622D" w:rsidP="008E3032">
            <w:pPr>
              <w:suppressAutoHyphens/>
              <w:spacing w:after="0" w:line="250" w:lineRule="exact"/>
              <w:ind w:left="72" w:right="-57" w:hanging="9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841868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เสนอขายโทเคน</w:t>
            </w:r>
          </w:p>
          <w:p w14:paraId="0AF05059" w14:textId="2044394F" w:rsidR="0080622D" w:rsidRDefault="0080622D" w:rsidP="008E3032">
            <w:pPr>
              <w:suppressAutoHyphens/>
              <w:spacing w:after="0" w:line="250" w:lineRule="exact"/>
              <w:ind w:left="72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841868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ดิจิทัล</w:t>
            </w:r>
          </w:p>
        </w:tc>
        <w:tc>
          <w:tcPr>
            <w:tcW w:w="702" w:type="dxa"/>
          </w:tcPr>
          <w:p w14:paraId="2C62300C" w14:textId="77777777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6B97D5B7" w14:textId="77777777" w:rsidR="008E3032" w:rsidRDefault="008E3032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  <w:p w14:paraId="40471803" w14:textId="14327C60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270EEFB" w14:textId="3B88B508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18CB607" w14:textId="14F8C3AC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4E2FEFC7" w14:textId="73A8688A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bottom"/>
          </w:tcPr>
          <w:p w14:paraId="69B1102E" w14:textId="3F90AF25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B742E5" w14:paraId="7DD9A3CB" w14:textId="77777777" w:rsidTr="00A34AE5">
        <w:trPr>
          <w:gridAfter w:val="2"/>
          <w:wAfter w:w="1207" w:type="dxa"/>
          <w:trHeight w:val="56"/>
        </w:trPr>
        <w:tc>
          <w:tcPr>
            <w:tcW w:w="3327" w:type="dxa"/>
            <w:shd w:val="clear" w:color="auto" w:fill="auto"/>
          </w:tcPr>
          <w:p w14:paraId="265B6693" w14:textId="2482EB23" w:rsidR="0080622D" w:rsidRPr="009F797C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 w:firstLine="17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9F797C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บริษัท เทร็กซ์ เวนเจอร์ส จํากัด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</w:t>
            </w:r>
          </w:p>
        </w:tc>
        <w:tc>
          <w:tcPr>
            <w:tcW w:w="1443" w:type="dxa"/>
            <w:shd w:val="clear" w:color="auto" w:fill="auto"/>
          </w:tcPr>
          <w:p w14:paraId="1B7AE43B" w14:textId="4CEC4602" w:rsidR="0080622D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A289C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702" w:type="dxa"/>
          </w:tcPr>
          <w:p w14:paraId="5E9BA3AC" w14:textId="77777777" w:rsidR="004A6029" w:rsidRDefault="004A6029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54926235" w14:textId="456C162D" w:rsidR="0080622D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CE5CA1" w14:textId="28F55379" w:rsidR="0080622D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C44A02" w14:textId="669007F8" w:rsidR="0080622D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0E57E713" w14:textId="3E8EAC15" w:rsidR="0080622D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bottom"/>
          </w:tcPr>
          <w:p w14:paraId="43826E98" w14:textId="026C6631" w:rsidR="0080622D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B742E5" w14:paraId="46187AAC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06CA2106" w14:textId="0EC497C6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ab/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SCB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Julius Baer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Singapore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)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Pte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.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Ltd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</w:t>
            </w:r>
          </w:p>
        </w:tc>
        <w:tc>
          <w:tcPr>
            <w:tcW w:w="1443" w:type="dxa"/>
            <w:shd w:val="clear" w:color="auto" w:fill="auto"/>
          </w:tcPr>
          <w:p w14:paraId="13619396" w14:textId="77777777" w:rsidR="0080622D" w:rsidRPr="00B742E5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702" w:type="dxa"/>
          </w:tcPr>
          <w:p w14:paraId="2167A202" w14:textId="77777777" w:rsidR="0080622D" w:rsidRPr="00B742E5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BEE944" w14:textId="0695CFD9" w:rsidR="0080622D" w:rsidRPr="00B742E5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A079491" w14:textId="77777777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0FDB67BB" w14:textId="1EBF6E3F" w:rsidR="0080622D" w:rsidRPr="00B742E5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49BE380F" w14:textId="77777777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80622D" w:rsidRPr="00B742E5" w14:paraId="4D9D62DE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270AA9DD" w14:textId="77777777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443" w:type="dxa"/>
            <w:shd w:val="clear" w:color="auto" w:fill="auto"/>
          </w:tcPr>
          <w:p w14:paraId="5F234106" w14:textId="77777777" w:rsidR="0080622D" w:rsidRPr="00B742E5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668276CB" w14:textId="77777777" w:rsidR="0080622D" w:rsidRPr="00B742E5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142E00" w14:textId="77777777" w:rsidR="0080622D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359130" w14:textId="77777777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050FBA74" w14:textId="77777777" w:rsidR="0080622D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482BA673" w14:textId="77777777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80622D" w:rsidRPr="00B742E5" w14:paraId="618CF571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11259C90" w14:textId="25A17245" w:rsidR="0080622D" w:rsidRPr="00B742E5" w:rsidRDefault="0080622D" w:rsidP="005922B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5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บริษัท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th-TH" w:eastAsia="zh-CN"/>
              </w:rPr>
              <w:t>ร่วม</w:t>
            </w:r>
          </w:p>
        </w:tc>
        <w:tc>
          <w:tcPr>
            <w:tcW w:w="1443" w:type="dxa"/>
            <w:shd w:val="clear" w:color="auto" w:fill="auto"/>
          </w:tcPr>
          <w:p w14:paraId="6AF402EC" w14:textId="77777777" w:rsidR="0080622D" w:rsidRPr="00B742E5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2E2103EF" w14:textId="77777777" w:rsidR="0080622D" w:rsidRPr="00B742E5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A0A664" w14:textId="77777777" w:rsidR="0080622D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1C1782" w14:textId="77777777" w:rsidR="0080622D" w:rsidRPr="00B742E5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21BE8D27" w14:textId="77777777" w:rsidR="0080622D" w:rsidRDefault="0080622D" w:rsidP="005922B2">
            <w:pPr>
              <w:suppressAutoHyphens/>
              <w:spacing w:after="0" w:line="250" w:lineRule="exact"/>
              <w:ind w:right="-1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120B962D" w14:textId="77777777" w:rsidR="0080622D" w:rsidRPr="00B742E5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80622D" w:rsidRPr="00C44FE3" w14:paraId="40A5643F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5872F7F2" w14:textId="1C5631C7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บริษัท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</w:t>
            </w:r>
            <w:hyperlink r:id="rId13" w:tgtFrame="_self" w:history="1">
              <w:r w:rsidRPr="00C44FE3">
                <w:rPr>
                  <w:rFonts w:ascii="Angsana New" w:eastAsia="Times New Roman" w:hAnsi="Angsana New" w:cs="Angsana New"/>
                  <w:color w:val="000000"/>
                  <w:szCs w:val="22"/>
                  <w:cs/>
                  <w:lang w:eastAsia="zh-CN"/>
                </w:rPr>
                <w:t>บีซีไอ (ประเทศไทย)</w:t>
              </w:r>
            </w:hyperlink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 จำกัด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443" w:type="dxa"/>
            <w:shd w:val="clear" w:color="auto" w:fill="auto"/>
          </w:tcPr>
          <w:p w14:paraId="4D9EF407" w14:textId="66F81BA3" w:rsidR="0080622D" w:rsidRPr="00C44FE3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บริการแพลตฟอร์ม 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Blockchain</w:t>
            </w:r>
          </w:p>
        </w:tc>
        <w:tc>
          <w:tcPr>
            <w:tcW w:w="702" w:type="dxa"/>
          </w:tcPr>
          <w:p w14:paraId="3798A4C4" w14:textId="77777777" w:rsidR="00867441" w:rsidRDefault="00867441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660486B5" w14:textId="2BD8CF62" w:rsidR="0080622D" w:rsidRPr="00C44FE3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D1015C" w14:textId="7777777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6B0C99C" w14:textId="6A4DE181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22.2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B13B620" w14:textId="77777777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733492D" w14:textId="0433320C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201D83E7" w14:textId="77777777" w:rsidR="0080622D" w:rsidRPr="00C44FE3" w:rsidRDefault="0080622D" w:rsidP="00021654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  <w:p w14:paraId="658B2594" w14:textId="152DFBB1" w:rsidR="0080622D" w:rsidRPr="00C44FE3" w:rsidRDefault="0080622D" w:rsidP="00021654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C44FE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117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3983E8CC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A393B51" w14:textId="7A841E1B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C44FE3" w14:paraId="1B9C511B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0743B248" w14:textId="5D01779A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บริษัท เนชั่นแนล ไอทีเอ็มเอ๊กซ์ จำกัด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******</w:t>
            </w:r>
          </w:p>
        </w:tc>
        <w:tc>
          <w:tcPr>
            <w:tcW w:w="1443" w:type="dxa"/>
            <w:shd w:val="clear" w:color="auto" w:fill="auto"/>
          </w:tcPr>
          <w:p w14:paraId="475DDD68" w14:textId="77777777" w:rsidR="003C5DC8" w:rsidRDefault="0080622D" w:rsidP="005922B2">
            <w:pPr>
              <w:suppressAutoHyphens/>
              <w:spacing w:after="0" w:line="25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บริการระบบการ</w:t>
            </w:r>
          </w:p>
          <w:p w14:paraId="4B1B1F51" w14:textId="12AB0EA7" w:rsidR="0080622D" w:rsidRPr="00C44FE3" w:rsidRDefault="0080622D" w:rsidP="003C5DC8">
            <w:pPr>
              <w:suppressAutoHyphens/>
              <w:spacing w:after="0" w:line="250" w:lineRule="exact"/>
              <w:ind w:left="72" w:right="-57" w:hanging="90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ชำระเงิน</w:t>
            </w:r>
          </w:p>
        </w:tc>
        <w:tc>
          <w:tcPr>
            <w:tcW w:w="702" w:type="dxa"/>
          </w:tcPr>
          <w:p w14:paraId="388E4BB9" w14:textId="77777777" w:rsidR="003C5DC8" w:rsidRDefault="003C5DC8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6A8D31E0" w14:textId="1A75E992" w:rsidR="0080622D" w:rsidRPr="00C44FE3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51788A" w14:textId="7777777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5BF5B35" w14:textId="2759FD2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19.0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6DB9F7" w14:textId="77777777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91ACB42" w14:textId="7E3EB333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314F75BE" w14:textId="77777777" w:rsidR="0080622D" w:rsidRPr="00C44FE3" w:rsidRDefault="0080622D" w:rsidP="00021654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  <w:p w14:paraId="73F475FF" w14:textId="4A8A28E3" w:rsidR="0080622D" w:rsidRPr="00C44FE3" w:rsidRDefault="0080622D" w:rsidP="00021654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C44FE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14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0B81E7AE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2D835FF" w14:textId="14869EAC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C44FE3" w14:paraId="794DAB7E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6BA6244E" w14:textId="224E38DE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Dean &amp; DeLuca, Inc.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 xml:space="preserve"> *******</w:t>
            </w:r>
          </w:p>
        </w:tc>
        <w:tc>
          <w:tcPr>
            <w:tcW w:w="1443" w:type="dxa"/>
            <w:shd w:val="clear" w:color="auto" w:fill="auto"/>
          </w:tcPr>
          <w:p w14:paraId="5FCBC1FD" w14:textId="40EA4FF0" w:rsidR="0080622D" w:rsidRPr="00C44FE3" w:rsidRDefault="0080622D" w:rsidP="00021654">
            <w:pPr>
              <w:suppressAutoHyphens/>
              <w:spacing w:after="0" w:line="250" w:lineRule="exact"/>
              <w:ind w:left="-16" w:right="-99" w:hanging="9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702" w:type="dxa"/>
          </w:tcPr>
          <w:p w14:paraId="4B909A35" w14:textId="77777777" w:rsidR="000C2D31" w:rsidRDefault="000C2D31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02DBA054" w14:textId="77777777" w:rsidR="000C2D31" w:rsidRDefault="000C2D31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763C58CB" w14:textId="77777777" w:rsidR="000C2D31" w:rsidRDefault="000C2D31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th-TH" w:eastAsia="zh-CN"/>
              </w:rPr>
            </w:pPr>
          </w:p>
          <w:p w14:paraId="26DDF847" w14:textId="3EA25FA7" w:rsidR="0080622D" w:rsidRPr="00C44FE3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28EAB98" w14:textId="7777777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A7D8463" w14:textId="7777777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8EEE58D" w14:textId="77777777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2C8A8ED1" w14:textId="6C4CCA04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26.5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077260A" w14:textId="77777777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8582D00" w14:textId="77777777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100AE16" w14:textId="77777777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5A95A54A" w14:textId="79C33622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430DBA76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0DB60A57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65A1FBF9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39F2FF05" w14:textId="1BB764C8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1739CCAD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43A4F2E7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7A1B4BAD" w14:textId="7777777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  <w:p w14:paraId="19C01761" w14:textId="2A076E32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-</w:t>
            </w:r>
          </w:p>
        </w:tc>
      </w:tr>
      <w:tr w:rsidR="0080622D" w:rsidRPr="00C44FE3" w14:paraId="6F05CCED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1DE05529" w14:textId="3DA98554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250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 xml:space="preserve">บริษัท </w:t>
            </w:r>
            <w:hyperlink r:id="rId14" w:history="1">
              <w:r w:rsidRPr="00C44FE3">
                <w:rPr>
                  <w:rFonts w:ascii="Angsana New" w:eastAsia="Times New Roman" w:hAnsi="Angsana New" w:cs="Angsana New"/>
                  <w:color w:val="000000"/>
                  <w:szCs w:val="22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43" w:type="dxa"/>
            <w:shd w:val="clear" w:color="auto" w:fill="auto"/>
          </w:tcPr>
          <w:p w14:paraId="422FD312" w14:textId="2B6CAD33" w:rsidR="0080622D" w:rsidRPr="00C44FE3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อุตสาหกรรมเหล็ก</w:t>
            </w:r>
          </w:p>
        </w:tc>
        <w:tc>
          <w:tcPr>
            <w:tcW w:w="702" w:type="dxa"/>
          </w:tcPr>
          <w:p w14:paraId="3FC14254" w14:textId="033D5486" w:rsidR="0080622D" w:rsidRPr="00C44FE3" w:rsidRDefault="0080622D" w:rsidP="005922B2">
            <w:pPr>
              <w:suppressAutoHyphens/>
              <w:spacing w:after="0" w:line="25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หุ้นสามัญ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1A5825" w14:textId="68BD3DB5" w:rsidR="0080622D" w:rsidRPr="00C44FE3" w:rsidRDefault="0080622D" w:rsidP="005922B2">
            <w:pPr>
              <w:tabs>
                <w:tab w:val="decimal" w:pos="254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40.2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47628" w14:textId="512CD3D6" w:rsidR="0080622D" w:rsidRPr="00C44FE3" w:rsidRDefault="0080622D" w:rsidP="005922B2">
            <w:pPr>
              <w:tabs>
                <w:tab w:val="decimal" w:pos="288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40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.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47" w:type="dxa"/>
            <w:gridSpan w:val="2"/>
            <w:shd w:val="clear" w:color="auto" w:fill="auto"/>
            <w:vAlign w:val="center"/>
          </w:tcPr>
          <w:p w14:paraId="7325B9F7" w14:textId="5E148931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2F29BB5E" w14:textId="65E1F4B7" w:rsidR="0080622D" w:rsidRPr="00C44FE3" w:rsidRDefault="0080622D" w:rsidP="005922B2">
            <w:pPr>
              <w:tabs>
                <w:tab w:val="decimal" w:pos="266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C44FE3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</w:t>
            </w:r>
          </w:p>
        </w:tc>
      </w:tr>
      <w:tr w:rsidR="0080622D" w:rsidRPr="00C44FE3" w14:paraId="77C4DEED" w14:textId="77777777" w:rsidTr="00A34AE5">
        <w:trPr>
          <w:gridAfter w:val="2"/>
          <w:wAfter w:w="1207" w:type="dxa"/>
          <w:trHeight w:val="226"/>
        </w:trPr>
        <w:tc>
          <w:tcPr>
            <w:tcW w:w="3327" w:type="dxa"/>
            <w:shd w:val="clear" w:color="auto" w:fill="auto"/>
          </w:tcPr>
          <w:p w14:paraId="7417A771" w14:textId="77777777" w:rsidR="0080622D" w:rsidRPr="00C44FE3" w:rsidRDefault="0080622D" w:rsidP="005922B2">
            <w:pPr>
              <w:tabs>
                <w:tab w:val="left" w:pos="25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>รวม</w:t>
            </w:r>
          </w:p>
        </w:tc>
        <w:tc>
          <w:tcPr>
            <w:tcW w:w="1443" w:type="dxa"/>
            <w:shd w:val="clear" w:color="auto" w:fill="auto"/>
          </w:tcPr>
          <w:p w14:paraId="4A7F9336" w14:textId="77777777" w:rsidR="0080622D" w:rsidRPr="00C44FE3" w:rsidRDefault="0080622D" w:rsidP="005922B2">
            <w:pPr>
              <w:suppressAutoHyphens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1B3F4D85" w14:textId="77777777" w:rsidR="0080622D" w:rsidRPr="00C44FE3" w:rsidRDefault="0080622D" w:rsidP="005922B2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8DA50E" w14:textId="77777777" w:rsidR="0080622D" w:rsidRPr="00C44FE3" w:rsidRDefault="0080622D" w:rsidP="005922B2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01FDB3" w14:textId="77777777" w:rsidR="0080622D" w:rsidRPr="00C44FE3" w:rsidRDefault="0080622D" w:rsidP="005922B2">
            <w:pPr>
              <w:tabs>
                <w:tab w:val="decimal" w:pos="342"/>
              </w:tabs>
              <w:suppressAutoHyphens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5E6EA048" w14:textId="52FE9887" w:rsidR="0080622D" w:rsidRPr="00C44FE3" w:rsidRDefault="0080622D" w:rsidP="0080622D">
            <w:pPr>
              <w:pBdr>
                <w:top w:val="single" w:sz="4" w:space="1" w:color="auto"/>
              </w:pBdr>
              <w:tabs>
                <w:tab w:val="decimal" w:pos="40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C44FE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25,017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262A9CFC" w14:textId="3FE5995F" w:rsidR="0080622D" w:rsidRPr="00C44FE3" w:rsidRDefault="0080622D" w:rsidP="0080622D">
            <w:pPr>
              <w:pBdr>
                <w:top w:val="single" w:sz="4" w:space="1" w:color="auto"/>
              </w:pBd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24,807</w:t>
            </w:r>
          </w:p>
        </w:tc>
      </w:tr>
      <w:tr w:rsidR="0080622D" w:rsidRPr="00C44FE3" w14:paraId="67ACF61C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56A91AF0" w14:textId="77777777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val="th-TH" w:eastAsia="zh-CN"/>
              </w:rPr>
              <w:t>หัก</w:t>
            </w: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443" w:type="dxa"/>
            <w:shd w:val="clear" w:color="auto" w:fill="auto"/>
          </w:tcPr>
          <w:p w14:paraId="307B584F" w14:textId="77777777" w:rsidR="0080622D" w:rsidRPr="00C44FE3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06F7907D" w14:textId="77777777" w:rsidR="0080622D" w:rsidRPr="00C44FE3" w:rsidRDefault="0080622D" w:rsidP="005922B2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6ED151" w14:textId="77777777" w:rsidR="0080622D" w:rsidRPr="00C44FE3" w:rsidRDefault="0080622D" w:rsidP="005922B2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060FC52" w14:textId="77777777" w:rsidR="0080622D" w:rsidRPr="00C44FE3" w:rsidRDefault="0080622D" w:rsidP="005922B2">
            <w:pPr>
              <w:tabs>
                <w:tab w:val="decimal" w:pos="454"/>
              </w:tabs>
              <w:suppressAutoHyphens/>
              <w:snapToGrid w:val="0"/>
              <w:spacing w:after="0" w:line="250" w:lineRule="exact"/>
              <w:ind w:left="-108"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</w:tcPr>
          <w:p w14:paraId="33BCC535" w14:textId="65B5F6BF" w:rsidR="0080622D" w:rsidRPr="00C44FE3" w:rsidRDefault="0080622D" w:rsidP="00021654">
            <w:pP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C44FE3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(147)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7FFA6FCB" w14:textId="261F2327" w:rsidR="0080622D" w:rsidRPr="00C44FE3" w:rsidRDefault="0080622D" w:rsidP="005922B2">
            <w:pP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(147)</w:t>
            </w:r>
          </w:p>
        </w:tc>
      </w:tr>
      <w:tr w:rsidR="0080622D" w:rsidRPr="00C44FE3" w14:paraId="40D784CD" w14:textId="77777777" w:rsidTr="00A34AE5">
        <w:trPr>
          <w:gridAfter w:val="2"/>
          <w:wAfter w:w="1207" w:type="dxa"/>
          <w:trHeight w:val="216"/>
        </w:trPr>
        <w:tc>
          <w:tcPr>
            <w:tcW w:w="3327" w:type="dxa"/>
            <w:shd w:val="clear" w:color="auto" w:fill="auto"/>
          </w:tcPr>
          <w:p w14:paraId="716A90AC" w14:textId="77777777" w:rsidR="0080622D" w:rsidRPr="00C44FE3" w:rsidRDefault="0080622D" w:rsidP="005922B2">
            <w:pPr>
              <w:tabs>
                <w:tab w:val="left" w:pos="252"/>
                <w:tab w:val="left" w:pos="432"/>
              </w:tabs>
              <w:suppressAutoHyphens/>
              <w:spacing w:after="0" w:line="25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C44FE3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th-TH" w:eastAsia="zh-CN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443" w:type="dxa"/>
            <w:shd w:val="clear" w:color="auto" w:fill="auto"/>
          </w:tcPr>
          <w:p w14:paraId="203D0408" w14:textId="77777777" w:rsidR="0080622D" w:rsidRPr="00C44FE3" w:rsidRDefault="0080622D" w:rsidP="005922B2">
            <w:pPr>
              <w:suppressAutoHyphens/>
              <w:snapToGrid w:val="0"/>
              <w:spacing w:after="0" w:line="25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2" w:type="dxa"/>
          </w:tcPr>
          <w:p w14:paraId="5FD06FF6" w14:textId="77777777" w:rsidR="0080622D" w:rsidRPr="00C44FE3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640E07" w14:textId="77777777" w:rsidR="0080622D" w:rsidRPr="00C44FE3" w:rsidRDefault="0080622D" w:rsidP="005922B2">
            <w:pPr>
              <w:tabs>
                <w:tab w:val="decimal" w:pos="394"/>
              </w:tabs>
              <w:suppressAutoHyphens/>
              <w:snapToGrid w:val="0"/>
              <w:spacing w:after="0" w:line="250" w:lineRule="exact"/>
              <w:ind w:right="-25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B7AFE54" w14:textId="77777777" w:rsidR="0080622D" w:rsidRPr="00C44FE3" w:rsidRDefault="0080622D" w:rsidP="005922B2">
            <w:pPr>
              <w:tabs>
                <w:tab w:val="decimal" w:pos="340"/>
              </w:tabs>
              <w:suppressAutoHyphens/>
              <w:snapToGrid w:val="0"/>
              <w:spacing w:after="0" w:line="25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487BC9E9" w14:textId="494152A8" w:rsidR="0080622D" w:rsidRPr="00C44FE3" w:rsidRDefault="0080622D" w:rsidP="00305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50" w:lineRule="exact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</w:pPr>
            <w:r w:rsidRPr="00C44FE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/>
              </w:rPr>
              <w:t>24,870</w:t>
            </w: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5746DEC9" w14:textId="17B8F993" w:rsidR="0080622D" w:rsidRPr="00C44FE3" w:rsidRDefault="0080622D" w:rsidP="003050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78"/>
              </w:tabs>
              <w:suppressAutoHyphens/>
              <w:spacing w:after="0" w:line="250" w:lineRule="exact"/>
              <w:ind w:left="-70" w:right="-20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C44FE3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  <w:t>24,660</w:t>
            </w:r>
          </w:p>
        </w:tc>
      </w:tr>
    </w:tbl>
    <w:p w14:paraId="75AF3988" w14:textId="5E3F1901" w:rsidR="00043C19" w:rsidRPr="00C44FE3" w:rsidRDefault="00043C19" w:rsidP="00AD011E">
      <w:pPr>
        <w:tabs>
          <w:tab w:val="left" w:pos="630"/>
          <w:tab w:val="left" w:pos="900"/>
        </w:tabs>
        <w:suppressAutoHyphens/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color w:val="000000"/>
          <w:szCs w:val="22"/>
          <w:vertAlign w:val="superscript"/>
          <w:lang w:eastAsia="zh-CN"/>
        </w:rPr>
      </w:pPr>
    </w:p>
    <w:p w14:paraId="5B00A7F1" w14:textId="29B78D60" w:rsidR="00AD011E" w:rsidRPr="00F9061E" w:rsidRDefault="00AD011E" w:rsidP="00910F9A">
      <w:pPr>
        <w:tabs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="00777A99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8C3517"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8C3517" w:rsidRPr="00F9061E">
        <w:rPr>
          <w:rFonts w:asciiTheme="majorBidi" w:eastAsia="Times New Roman" w:hAnsiTheme="majorBidi" w:cstheme="majorBidi"/>
          <w:sz w:val="20"/>
          <w:szCs w:val="20"/>
          <w:lang w:eastAsia="zh-CN"/>
        </w:rPr>
        <w:t>100</w:t>
      </w:r>
      <w:r w:rsidR="008C3517" w:rsidRPr="00F9061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4337B86B" w14:textId="01B776C5" w:rsidR="00AD011E" w:rsidRPr="00F9061E" w:rsidRDefault="00AD011E" w:rsidP="00910F9A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8C3517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เอสซีบี เท็นเอกซ์</w:t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จำกัด</w:t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8C3517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181BAF1D" w14:textId="0D959E71" w:rsidR="008C3517" w:rsidRPr="00F9061E" w:rsidRDefault="008C3517" w:rsidP="006E262D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700AB3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="00700AB3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="00700AB3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="00700AB3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</w:t>
      </w:r>
      <w:r w:rsidR="00C80EDD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4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3CC07B63" w14:textId="3FEBFAD1" w:rsidR="00C80EDD" w:rsidRPr="00F9061E" w:rsidRDefault="00C80EDD" w:rsidP="006E262D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เอสซีบี เท็นเอกซ์ จำกัด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51)</w:t>
      </w:r>
      <w:r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(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 xml:space="preserve">บริษัทจัดตั้งใหม่ในปี </w:t>
      </w:r>
      <w:r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>2564</w:t>
      </w:r>
      <w:r w:rsidRPr="00F9061E">
        <w:rPr>
          <w:rFonts w:asciiTheme="majorBidi" w:eastAsia="Times New Roman" w:hAnsiTheme="majorBidi" w:cstheme="majorBidi" w:hint="cs"/>
          <w:i/>
          <w:iCs/>
          <w:color w:val="000000"/>
          <w:sz w:val="20"/>
          <w:szCs w:val="20"/>
          <w:cs/>
          <w:lang w:eastAsia="zh-CN"/>
        </w:rPr>
        <w:t>)</w:t>
      </w:r>
    </w:p>
    <w:p w14:paraId="66F72A27" w14:textId="742E126F" w:rsidR="000F6C9D" w:rsidRPr="00F9061E" w:rsidRDefault="000F6C9D" w:rsidP="006E262D">
      <w:pPr>
        <w:tabs>
          <w:tab w:val="left" w:pos="0"/>
          <w:tab w:val="left" w:pos="1080"/>
        </w:tabs>
        <w:suppressAutoHyphens/>
        <w:spacing w:after="0" w:line="240" w:lineRule="auto"/>
        <w:ind w:left="1080" w:hanging="540"/>
        <w:jc w:val="both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*****</w:t>
      </w:r>
      <w:r w:rsidR="007E2A23" w:rsidRP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lang w:eastAsia="zh-CN"/>
        </w:rPr>
        <w:tab/>
      </w:r>
      <w:r w:rsidR="007E2A23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7E2A23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 (</w:t>
      </w:r>
      <w:r w:rsidR="007E2A23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ถือหุ้นร้อยละ </w:t>
      </w:r>
      <w:r w:rsidR="007E2A23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100)</w:t>
      </w:r>
    </w:p>
    <w:p w14:paraId="69199545" w14:textId="5523B832" w:rsidR="00607EB4" w:rsidRPr="00F9061E" w:rsidRDefault="00343BF8" w:rsidP="000F6A9B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******</w:t>
      </w:r>
      <w:r w:rsidR="00F9061E"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  <w:cs/>
          <w:lang w:eastAsia="zh-CN"/>
        </w:rPr>
        <w:tab/>
      </w:r>
      <w:r w:rsidR="000F6A9B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ธนาคารมีการพิจารณาฐานะการลงทุนในตราสารทุนที่ถือใหม่ซึ่งตราสารทุนกลุ่มดังกล่าวเป็นไปตามคำจำกัดความของบริษัทร่วมตามนโยบาย</w:t>
      </w:r>
      <w:r w:rsidR="00A47D4A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br/>
      </w:r>
      <w:r w:rsidR="000F6A9B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การบัญชีของธนาคาร เงินลงทุนและรายการปรับปรุงที่เกี่ยวข้องถูกปรับปรุงเพื่อสะท้อนถึงส่วนได้เสียตามสัดส่วนการลงทุนโดยการปรับปรุงดังกล่าวไม่เป็นสาระสำคัญต่องบการเงินและเป็นการปรับปรุงโดยใช้วิธีเปลี่ยนทันทีเป็นต้นไป</w:t>
      </w:r>
    </w:p>
    <w:p w14:paraId="70E07D3E" w14:textId="2DA3F9A1" w:rsidR="00AD011E" w:rsidRPr="00F9061E" w:rsidRDefault="00AD011E" w:rsidP="00910F9A">
      <w:pPr>
        <w:tabs>
          <w:tab w:val="left" w:pos="0"/>
          <w:tab w:val="left" w:pos="450"/>
          <w:tab w:val="left" w:pos="1080"/>
        </w:tabs>
        <w:suppressAutoHyphens/>
        <w:spacing w:after="0" w:line="240" w:lineRule="auto"/>
        <w:ind w:left="1080" w:hanging="5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****</w:t>
      </w:r>
      <w:r w:rsidR="007E2A23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="00343BF8"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>*</w:t>
      </w:r>
      <w:r w:rsidRPr="00F9061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D638F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ธนาคารได้รับหุ้นสามัญของ </w:t>
      </w:r>
      <w:r w:rsidR="00D638F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Dean &amp; DeLuca, Inc. </w:t>
      </w:r>
      <w:r w:rsidR="00D638F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จากการแปลงหนี้เป็นทุนภายใต้กระบวนการฟื้นฟูกิจการในศาลล้มละลาย ประเทศสหรัฐอเมริกา (</w:t>
      </w:r>
      <w:r w:rsidR="00D638FC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 xml:space="preserve">Chapter </w:t>
      </w:r>
      <w:r w:rsidR="00295E18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11</w:t>
      </w:r>
      <w:r w:rsidR="00D638FC" w:rsidRPr="00F9061E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) ในเดือนมกราคม</w:t>
      </w:r>
      <w:r w:rsidR="00295E18" w:rsidRPr="00F9061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</w:t>
      </w:r>
      <w:r w:rsidR="00295E18" w:rsidRPr="00F9061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2564</w:t>
      </w:r>
    </w:p>
    <w:p w14:paraId="7969F1BD" w14:textId="77777777" w:rsidR="00C22D33" w:rsidRDefault="00C22D33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34DDC6A6" w14:textId="34353CCA" w:rsidR="00733EDB" w:rsidRPr="00BD2BF2" w:rsidRDefault="00733EDB" w:rsidP="00733EDB">
      <w:pPr>
        <w:spacing w:after="0" w:line="240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บริษัทย่อยและบริษัทร่วมทั้งหมดจดทะเบียน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="00B63E8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63E82" w:rsidRPr="00DA0B23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="00B63E82"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 w:eastAsia="zh-CN"/>
        </w:rPr>
        <w:t>Myanmar Ltd.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Cambodian Commercial Bank Ltd.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SCB-Julius Baer (Singapore) Pte. Ltd.</w:t>
      </w:r>
      <w:r w:rsidRPr="001B1E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zh-CN"/>
        </w:rPr>
        <w:t xml:space="preserve"> </w:t>
      </w:r>
      <w:r w:rsidRPr="001B1EA5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val="th-TH" w:eastAsia="zh-CN"/>
        </w:rPr>
        <w:t xml:space="preserve">และ </w:t>
      </w:r>
      <w:r w:rsidRPr="001B1EA5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zh-CN"/>
        </w:rPr>
        <w:t>Dean &amp; DeLuca, Inc.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CE186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ประเทศกัมพูชา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ประเทศ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และประเทศสหรัฐอเมริกา</w:t>
      </w:r>
      <w:r>
        <w:rPr>
          <w:rFonts w:ascii="Tahoma" w:eastAsia="Times New Roman" w:hAnsi="Tahoma" w:cs="Tahoma"/>
          <w:sz w:val="20"/>
          <w:szCs w:val="20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</w:p>
    <w:p w14:paraId="1EAE1C2D" w14:textId="77777777" w:rsidR="00AD011E" w:rsidRDefault="00AD011E" w:rsidP="00AD011E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eastAsia="zh-CN"/>
        </w:rPr>
      </w:pPr>
    </w:p>
    <w:p w14:paraId="5F0F8A34" w14:textId="3015EFCB" w:rsidR="00B742E5" w:rsidRDefault="00B742E5" w:rsidP="00C82120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เงินให้สินเชื่อแก่ลูกหนี้และดอกเบี้ยค้างรับสุทธิ</w:t>
      </w:r>
    </w:p>
    <w:p w14:paraId="549CFFB5" w14:textId="77777777" w:rsidR="00CE65E7" w:rsidRPr="00CE65E7" w:rsidRDefault="00CE65E7" w:rsidP="00CE65E7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p w14:paraId="0DC03F27" w14:textId="5E99A035" w:rsidR="003A73D4" w:rsidRPr="00C80274" w:rsidRDefault="003A73D4" w:rsidP="00D57481">
      <w:pPr>
        <w:pStyle w:val="ListParagraph"/>
        <w:numPr>
          <w:ilvl w:val="1"/>
          <w:numId w:val="17"/>
        </w:numPr>
        <w:tabs>
          <w:tab w:val="left" w:pos="540"/>
        </w:tabs>
        <w:ind w:left="540" w:right="-28" w:hanging="540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C80274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จำแนกตามประเภท</w:t>
      </w:r>
      <w:r w:rsidR="00D57481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บัญชี</w:t>
      </w:r>
    </w:p>
    <w:p w14:paraId="7235E1DA" w14:textId="492A27A4" w:rsidR="00B742E5" w:rsidRDefault="00B742E5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30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45"/>
        <w:gridCol w:w="979"/>
        <w:gridCol w:w="238"/>
        <w:gridCol w:w="1008"/>
        <w:gridCol w:w="238"/>
        <w:gridCol w:w="993"/>
        <w:gridCol w:w="239"/>
        <w:gridCol w:w="962"/>
      </w:tblGrid>
      <w:tr w:rsidR="00D57481" w:rsidRPr="00D57481" w14:paraId="12589D74" w14:textId="77777777" w:rsidTr="003D6A26">
        <w:tc>
          <w:tcPr>
            <w:tcW w:w="4645" w:type="dxa"/>
            <w:shd w:val="clear" w:color="auto" w:fill="auto"/>
            <w:vAlign w:val="bottom"/>
          </w:tcPr>
          <w:p w14:paraId="134D7C37" w14:textId="77777777" w:rsidR="00D57481" w:rsidRPr="00D57481" w:rsidRDefault="00D57481" w:rsidP="00D5748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225" w:type="dxa"/>
            <w:gridSpan w:val="3"/>
            <w:shd w:val="clear" w:color="auto" w:fill="auto"/>
            <w:vAlign w:val="bottom"/>
          </w:tcPr>
          <w:p w14:paraId="1EA2FFDB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3E3F09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65052B3D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D57481" w:rsidRPr="00D57481" w14:paraId="11D968A2" w14:textId="77777777" w:rsidTr="003D6A26">
        <w:tc>
          <w:tcPr>
            <w:tcW w:w="4645" w:type="dxa"/>
            <w:shd w:val="clear" w:color="auto" w:fill="auto"/>
            <w:vAlign w:val="bottom"/>
          </w:tcPr>
          <w:p w14:paraId="6C9D19E5" w14:textId="77777777" w:rsidR="00D57481" w:rsidRPr="00D57481" w:rsidRDefault="00D57481" w:rsidP="00D5748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370" w:lineRule="exac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197EF1B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>มีนาคม</w:t>
            </w:r>
          </w:p>
          <w:p w14:paraId="61F74D37" w14:textId="539A3940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A2DE4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9F67C9" w14:textId="744C6378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5D4956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DC5B29" w14:textId="77777777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>มีนาคม</w:t>
            </w:r>
          </w:p>
          <w:p w14:paraId="6CD32E5F" w14:textId="06A1E653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6F34F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D12732" w14:textId="0C0DBAFF" w:rsidR="00D57481" w:rsidRPr="00D57481" w:rsidRDefault="00D57481" w:rsidP="00D57481">
            <w:pPr>
              <w:suppressAutoHyphens/>
              <w:spacing w:after="0" w:line="370" w:lineRule="exact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 xml:space="preserve">31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D57481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2563</w:t>
            </w:r>
          </w:p>
        </w:tc>
      </w:tr>
      <w:tr w:rsidR="00D57481" w:rsidRPr="00D57481" w14:paraId="1AAA4B40" w14:textId="77777777" w:rsidTr="003D6A26">
        <w:tc>
          <w:tcPr>
            <w:tcW w:w="4645" w:type="dxa"/>
            <w:shd w:val="clear" w:color="auto" w:fill="auto"/>
          </w:tcPr>
          <w:p w14:paraId="5C8FBC8E" w14:textId="77777777" w:rsidR="00D57481" w:rsidRPr="00D57481" w:rsidRDefault="00D57481" w:rsidP="00D57481">
            <w:pPr>
              <w:suppressAutoHyphens/>
              <w:snapToGrid w:val="0"/>
              <w:spacing w:after="0" w:line="370" w:lineRule="exact"/>
              <w:ind w:right="-29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4657" w:type="dxa"/>
            <w:gridSpan w:val="7"/>
            <w:shd w:val="clear" w:color="auto" w:fill="auto"/>
            <w:vAlign w:val="bottom"/>
          </w:tcPr>
          <w:p w14:paraId="11418C26" w14:textId="77777777" w:rsidR="00D57481" w:rsidRPr="00D57481" w:rsidRDefault="00D57481" w:rsidP="00D57481">
            <w:pPr>
              <w:suppressAutoHyphens/>
              <w:spacing w:after="0" w:line="370" w:lineRule="exact"/>
              <w:ind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7736C" w:rsidRPr="00D57481" w14:paraId="374C3010" w14:textId="77777777" w:rsidTr="003D6A26">
        <w:tc>
          <w:tcPr>
            <w:tcW w:w="4645" w:type="dxa"/>
            <w:shd w:val="clear" w:color="auto" w:fill="auto"/>
            <w:vAlign w:val="bottom"/>
          </w:tcPr>
          <w:p w14:paraId="121587A2" w14:textId="07119331" w:rsidR="0097736C" w:rsidRPr="00D57481" w:rsidRDefault="0097736C" w:rsidP="0097736C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00F9DD" w14:textId="56DF0501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2,277,458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7E6CF9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27768E" w14:textId="329F117D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255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FC0737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7ADBCD2" w14:textId="6FDCE812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2,272,543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19716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C7DF5D0" w14:textId="2E860258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249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928</w:t>
            </w:r>
          </w:p>
        </w:tc>
      </w:tr>
      <w:tr w:rsidR="0097736C" w:rsidRPr="00D57481" w14:paraId="6DF5CF53" w14:textId="77777777" w:rsidTr="003D6A26">
        <w:tc>
          <w:tcPr>
            <w:tcW w:w="4645" w:type="dxa"/>
            <w:shd w:val="clear" w:color="auto" w:fill="auto"/>
            <w:vAlign w:val="bottom"/>
          </w:tcPr>
          <w:p w14:paraId="00DCA744" w14:textId="20FB40F2" w:rsidR="0097736C" w:rsidRPr="00D57481" w:rsidRDefault="0097736C" w:rsidP="0097736C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979D3" w14:textId="44CFD7F2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13,497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936E3F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16A7" w14:textId="1E12CB6D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14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508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E6E9DD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8658" w14:textId="08BFE146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13,422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7CCD9D" w14:textId="77777777" w:rsidR="0097736C" w:rsidRPr="00D57481" w:rsidRDefault="0097736C" w:rsidP="0097736C">
            <w:pPr>
              <w:tabs>
                <w:tab w:val="decimal" w:pos="666"/>
              </w:tabs>
              <w:suppressAutoHyphens/>
              <w:snapToGrid w:val="0"/>
              <w:spacing w:after="0" w:line="370" w:lineRule="exact"/>
              <w:ind w:left="-3" w:right="27" w:hanging="75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8CC63" w14:textId="5B19A593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14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445</w:t>
            </w:r>
          </w:p>
        </w:tc>
      </w:tr>
      <w:tr w:rsidR="0097736C" w:rsidRPr="00D57481" w14:paraId="2AE95F88" w14:textId="77777777" w:rsidTr="003D6A26">
        <w:tc>
          <w:tcPr>
            <w:tcW w:w="4645" w:type="dxa"/>
            <w:shd w:val="clear" w:color="auto" w:fill="auto"/>
            <w:vAlign w:val="bottom"/>
          </w:tcPr>
          <w:p w14:paraId="0A1F896F" w14:textId="12F5ED49" w:rsidR="0097736C" w:rsidRPr="00D57481" w:rsidRDefault="0097736C" w:rsidP="00556D17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</w:pP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188D" w14:textId="023D9A9C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2,290,955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02C006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881D" w14:textId="233FE54E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269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750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B8385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16DFE" w14:textId="4431DFAB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2,285,965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457999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6B1A2" w14:textId="03A5778F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264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,</w:t>
            </w:r>
            <w:r w:rsidRPr="0096051A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373</w:t>
            </w:r>
          </w:p>
        </w:tc>
      </w:tr>
      <w:tr w:rsidR="0097736C" w:rsidRPr="00D57481" w14:paraId="264F0640" w14:textId="77777777" w:rsidTr="003D6A26">
        <w:tc>
          <w:tcPr>
            <w:tcW w:w="4645" w:type="dxa"/>
            <w:shd w:val="clear" w:color="auto" w:fill="auto"/>
            <w:vAlign w:val="bottom"/>
          </w:tcPr>
          <w:p w14:paraId="5602A96A" w14:textId="008824F5" w:rsidR="003D6A26" w:rsidRPr="00D57481" w:rsidRDefault="0097736C" w:rsidP="0097736C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 xml:space="preserve">หัก 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ผลขาดทุนจากการเปลี่ยนแปลงเงื่อนไขใหม่</w:t>
            </w:r>
            <w:r w:rsidR="003D6A2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ที่ยังไม่ตัดจำหน่าย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F2A2C83" w14:textId="1060FBF6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(2,188)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FA71BC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EA1276" w14:textId="1D15F983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(2,124)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D3188E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61B157" w14:textId="485E8786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(2,188)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D2176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45970F3" w14:textId="3BFA5262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(2,124)</w:t>
            </w:r>
          </w:p>
        </w:tc>
      </w:tr>
      <w:tr w:rsidR="0097736C" w:rsidRPr="00D57481" w14:paraId="10D016C9" w14:textId="77777777" w:rsidTr="003D6A26">
        <w:tc>
          <w:tcPr>
            <w:tcW w:w="4645" w:type="dxa"/>
            <w:shd w:val="clear" w:color="auto" w:fill="auto"/>
            <w:vAlign w:val="bottom"/>
          </w:tcPr>
          <w:p w14:paraId="40AF9559" w14:textId="29E91705" w:rsidR="0097736C" w:rsidRPr="00D57481" w:rsidRDefault="0097736C" w:rsidP="0097736C">
            <w:pPr>
              <w:suppressAutoHyphens/>
              <w:spacing w:after="0" w:line="370" w:lineRule="exact"/>
              <w:ind w:right="-102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D57481">
              <w:rPr>
                <w:rFonts w:ascii="Angsana New" w:eastAsia="Times New Roman" w:hAnsi="Angsana New" w:cs="Angsana New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0157D7" w14:textId="73AEC310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(139,644)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93AB25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994B0" w14:textId="6F11D42E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(137,318)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6A13A8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80E733" w14:textId="6D8208CD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 w:val="26"/>
                <w:szCs w:val="26"/>
              </w:rPr>
              <w:t>(138,592)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328133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23C4" w14:textId="0D375AA3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(136,307)</w:t>
            </w:r>
          </w:p>
        </w:tc>
      </w:tr>
      <w:tr w:rsidR="0097736C" w:rsidRPr="00D57481" w14:paraId="70D690FD" w14:textId="77777777" w:rsidTr="003D6A26">
        <w:tc>
          <w:tcPr>
            <w:tcW w:w="4645" w:type="dxa"/>
            <w:shd w:val="clear" w:color="auto" w:fill="auto"/>
            <w:vAlign w:val="bottom"/>
          </w:tcPr>
          <w:p w14:paraId="0662B0F2" w14:textId="77777777" w:rsidR="0097736C" w:rsidRPr="00D57481" w:rsidRDefault="0097736C" w:rsidP="0097736C">
            <w:pPr>
              <w:tabs>
                <w:tab w:val="left" w:pos="1332"/>
              </w:tabs>
              <w:suppressAutoHyphens/>
              <w:spacing w:after="0" w:line="37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D5748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9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2AEC0A" w14:textId="127E4496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 w:right="-9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2,149,123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F0FB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02B39C" w14:textId="1A05CE64" w:rsidR="0097736C" w:rsidRPr="00D57481" w:rsidRDefault="0097736C" w:rsidP="003D6A26">
            <w:pPr>
              <w:tabs>
                <w:tab w:val="decimal" w:pos="763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2,130,308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B14D32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EB7C17" w14:textId="30989A9B" w:rsidR="0097736C" w:rsidRPr="0097736C" w:rsidRDefault="0097736C" w:rsidP="003D6A26">
            <w:pPr>
              <w:suppressAutoHyphens/>
              <w:snapToGrid w:val="0"/>
              <w:spacing w:after="0" w:line="370" w:lineRule="exact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2,145,185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43AD3" w14:textId="77777777" w:rsidR="0097736C" w:rsidRPr="00D57481" w:rsidRDefault="0097736C" w:rsidP="0097736C">
            <w:pPr>
              <w:tabs>
                <w:tab w:val="decimal" w:pos="792"/>
              </w:tabs>
              <w:suppressAutoHyphens/>
              <w:snapToGrid w:val="0"/>
              <w:spacing w:after="0" w:line="370" w:lineRule="exact"/>
              <w:ind w:left="-126" w:right="-6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17A89" w14:textId="1F9CDB4F" w:rsidR="0097736C" w:rsidRPr="00D57481" w:rsidRDefault="0097736C" w:rsidP="003D6A26">
            <w:pPr>
              <w:tabs>
                <w:tab w:val="decimal" w:pos="705"/>
              </w:tabs>
              <w:suppressAutoHyphens/>
              <w:snapToGrid w:val="0"/>
              <w:spacing w:after="0" w:line="37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96051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2,125,942</w:t>
            </w:r>
          </w:p>
        </w:tc>
      </w:tr>
    </w:tbl>
    <w:p w14:paraId="713F993D" w14:textId="47A8A46F" w:rsidR="00D57481" w:rsidRDefault="00D57481" w:rsidP="00B742E5">
      <w:pPr>
        <w:suppressAutoHyphens/>
        <w:spacing w:after="0" w:line="240" w:lineRule="auto"/>
        <w:ind w:left="56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zh-CN"/>
        </w:rPr>
      </w:pPr>
    </w:p>
    <w:p w14:paraId="24E334E9" w14:textId="71E147E2" w:rsidR="00B742E5" w:rsidRPr="003F339B" w:rsidRDefault="00B742E5" w:rsidP="00C82120">
      <w:pPr>
        <w:numPr>
          <w:ilvl w:val="1"/>
          <w:numId w:val="17"/>
        </w:numPr>
        <w:suppressAutoHyphens/>
        <w:spacing w:after="0" w:line="240" w:lineRule="atLeast"/>
        <w:ind w:left="540" w:right="-28" w:hanging="531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</w:pPr>
      <w:r w:rsidRPr="003F339B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จำแนกตามประเภทธุรกิจและ</w:t>
      </w:r>
      <w:r w:rsidRPr="003F339B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การจัดชั้น</w:t>
      </w:r>
    </w:p>
    <w:p w14:paraId="3B71A09E" w14:textId="0B9A840E" w:rsidR="00B742E5" w:rsidRPr="00A539CC" w:rsidRDefault="00B742E5" w:rsidP="00E13CD4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pPr w:leftFromText="180" w:rightFromText="180" w:vertAnchor="text" w:horzAnchor="margin" w:tblpY="46"/>
        <w:tblW w:w="10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2"/>
        <w:gridCol w:w="959"/>
        <w:gridCol w:w="41"/>
        <w:gridCol w:w="966"/>
        <w:gridCol w:w="62"/>
        <w:gridCol w:w="810"/>
        <w:gridCol w:w="73"/>
        <w:gridCol w:w="955"/>
        <w:gridCol w:w="73"/>
        <w:gridCol w:w="975"/>
        <w:gridCol w:w="69"/>
        <w:gridCol w:w="970"/>
        <w:gridCol w:w="67"/>
        <w:gridCol w:w="808"/>
      </w:tblGrid>
      <w:tr w:rsidR="006D67D9" w:rsidRPr="00B742E5" w14:paraId="589AD5D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4B513FD9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  <w:hideMark/>
          </w:tcPr>
          <w:p w14:paraId="070B53CF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470B3276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60" w:type="dxa"/>
            <w:gridSpan w:val="7"/>
            <w:vAlign w:val="bottom"/>
            <w:hideMark/>
          </w:tcPr>
          <w:p w14:paraId="139BB508" w14:textId="77777777" w:rsidR="006D67D9" w:rsidRPr="000D6C57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 w:rsidRPr="000D6C57"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73" w:type="dxa"/>
          </w:tcPr>
          <w:p w14:paraId="577CB76A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917" w:type="dxa"/>
            <w:gridSpan w:val="7"/>
          </w:tcPr>
          <w:p w14:paraId="66955098" w14:textId="7025B868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2563</w:t>
            </w:r>
          </w:p>
        </w:tc>
      </w:tr>
      <w:tr w:rsidR="006D67D9" w:rsidRPr="00B742E5" w14:paraId="3FEF9B94" w14:textId="77777777" w:rsidTr="00FB11F2">
        <w:trPr>
          <w:cantSplit/>
          <w:trHeight w:val="205"/>
        </w:trPr>
        <w:tc>
          <w:tcPr>
            <w:tcW w:w="2340" w:type="dxa"/>
            <w:vAlign w:val="bottom"/>
          </w:tcPr>
          <w:p w14:paraId="3DF21BE8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</w:tcPr>
          <w:p w14:paraId="0C256CAD" w14:textId="77777777" w:rsidR="006D67D9" w:rsidRPr="00B742E5" w:rsidRDefault="006D67D9" w:rsidP="00FB11F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2" w:type="dxa"/>
          </w:tcPr>
          <w:p w14:paraId="12C6D0B6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</w:tcPr>
          <w:p w14:paraId="7041A1DE" w14:textId="77777777" w:rsidR="006D67D9" w:rsidRPr="00B742E5" w:rsidRDefault="006D67D9" w:rsidP="00FB11F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</w:tcPr>
          <w:p w14:paraId="20EBB3FE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</w:tcPr>
          <w:p w14:paraId="0D64D1F2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</w:tcPr>
          <w:p w14:paraId="6FD6ED01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hideMark/>
          </w:tcPr>
          <w:p w14:paraId="234F3321" w14:textId="77777777" w:rsidR="006D67D9" w:rsidRPr="00B742E5" w:rsidRDefault="006D67D9" w:rsidP="00FB11F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3" w:type="dxa"/>
            <w:vAlign w:val="bottom"/>
          </w:tcPr>
          <w:p w14:paraId="306944E4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</w:tcPr>
          <w:p w14:paraId="6BB029A9" w14:textId="1C11F0A3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73" w:type="dxa"/>
          </w:tcPr>
          <w:p w14:paraId="603B3406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5" w:type="dxa"/>
          </w:tcPr>
          <w:p w14:paraId="5A47BF4B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</w:tcPr>
          <w:p w14:paraId="0D82766B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</w:tcPr>
          <w:p w14:paraId="61059600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</w:tcPr>
          <w:p w14:paraId="2E586182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0FA17419" w14:textId="77777777" w:rsidR="006D67D9" w:rsidRPr="00B742E5" w:rsidRDefault="006D67D9" w:rsidP="00FB11F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663054F4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</w:tcPr>
          <w:p w14:paraId="67380CD3" w14:textId="77777777" w:rsidR="006D67D9" w:rsidRPr="00B742E5" w:rsidDel="005A5B95" w:rsidRDefault="006D67D9" w:rsidP="00FB11F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97736C" w:rsidRPr="00097F89" w14:paraId="473A528E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75FA202A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17B0DE47" w14:textId="00426C4D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12,663</w:t>
            </w:r>
          </w:p>
        </w:tc>
        <w:tc>
          <w:tcPr>
            <w:tcW w:w="42" w:type="dxa"/>
            <w:vAlign w:val="bottom"/>
          </w:tcPr>
          <w:p w14:paraId="774BF65F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8379DA3" w14:textId="34219AFC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1,138</w:t>
            </w:r>
          </w:p>
        </w:tc>
        <w:tc>
          <w:tcPr>
            <w:tcW w:w="41" w:type="dxa"/>
            <w:vAlign w:val="bottom"/>
          </w:tcPr>
          <w:p w14:paraId="48A74B42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54FF0309" w14:textId="2631BDD9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3,686</w:t>
            </w:r>
          </w:p>
        </w:tc>
        <w:tc>
          <w:tcPr>
            <w:tcW w:w="62" w:type="dxa"/>
            <w:vAlign w:val="bottom"/>
          </w:tcPr>
          <w:p w14:paraId="562444DD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872AEE5" w14:textId="5E1878BA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17,487</w:t>
            </w:r>
          </w:p>
        </w:tc>
        <w:tc>
          <w:tcPr>
            <w:tcW w:w="73" w:type="dxa"/>
            <w:vAlign w:val="bottom"/>
          </w:tcPr>
          <w:p w14:paraId="72AC7482" w14:textId="77777777" w:rsidR="0097736C" w:rsidRPr="00B742E5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2F4B2FE1" w14:textId="765BAE96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12,518</w:t>
            </w:r>
          </w:p>
        </w:tc>
        <w:tc>
          <w:tcPr>
            <w:tcW w:w="73" w:type="dxa"/>
          </w:tcPr>
          <w:p w14:paraId="72789537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17014DF4" w14:textId="3645B591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28183D91" w14:textId="77777777" w:rsidR="0097736C" w:rsidRPr="00097F89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44FEB8CB" w14:textId="2B5345EE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7B042AC5" w14:textId="77777777" w:rsidR="0097736C" w:rsidRPr="00B742E5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9E9BE67" w14:textId="34AE9587" w:rsidR="0097736C" w:rsidRPr="00097F8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17,309</w:t>
            </w:r>
          </w:p>
        </w:tc>
      </w:tr>
      <w:tr w:rsidR="0097736C" w:rsidRPr="00097F89" w:rsidDel="005A5B95" w14:paraId="42CAA038" w14:textId="77777777" w:rsidTr="00FB11F2">
        <w:trPr>
          <w:cantSplit/>
          <w:trHeight w:val="272"/>
        </w:trPr>
        <w:tc>
          <w:tcPr>
            <w:tcW w:w="2340" w:type="dxa"/>
            <w:vAlign w:val="bottom"/>
            <w:hideMark/>
          </w:tcPr>
          <w:p w14:paraId="237DE2F6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2F78B4E2" w14:textId="0F416EE3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516,751</w:t>
            </w:r>
          </w:p>
        </w:tc>
        <w:tc>
          <w:tcPr>
            <w:tcW w:w="42" w:type="dxa"/>
          </w:tcPr>
          <w:p w14:paraId="44C020D0" w14:textId="77777777" w:rsidR="0097736C" w:rsidRPr="0097736C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19B795D2" w14:textId="084382E0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67,897</w:t>
            </w:r>
          </w:p>
        </w:tc>
        <w:tc>
          <w:tcPr>
            <w:tcW w:w="41" w:type="dxa"/>
          </w:tcPr>
          <w:p w14:paraId="32FB4CFE" w14:textId="77777777" w:rsidR="0097736C" w:rsidRPr="0097736C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DC56C7C" w14:textId="5D4CF1CA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44,703</w:t>
            </w:r>
          </w:p>
        </w:tc>
        <w:tc>
          <w:tcPr>
            <w:tcW w:w="62" w:type="dxa"/>
            <w:vAlign w:val="bottom"/>
          </w:tcPr>
          <w:p w14:paraId="49DFC470" w14:textId="77777777" w:rsidR="0097736C" w:rsidRPr="0097736C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287FCC0A" w14:textId="6BDC6065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629,351</w:t>
            </w:r>
          </w:p>
        </w:tc>
        <w:tc>
          <w:tcPr>
            <w:tcW w:w="73" w:type="dxa"/>
            <w:vAlign w:val="bottom"/>
          </w:tcPr>
          <w:p w14:paraId="49C35CD2" w14:textId="77777777" w:rsidR="0097736C" w:rsidRPr="00B742E5" w:rsidRDefault="0097736C" w:rsidP="0097736C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57CF07D9" w14:textId="28AB1C42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512,761</w:t>
            </w:r>
          </w:p>
        </w:tc>
        <w:tc>
          <w:tcPr>
            <w:tcW w:w="73" w:type="dxa"/>
          </w:tcPr>
          <w:p w14:paraId="3C6CFC41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3C161D15" w14:textId="4767DD01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62,987</w:t>
            </w:r>
          </w:p>
        </w:tc>
        <w:tc>
          <w:tcPr>
            <w:tcW w:w="69" w:type="dxa"/>
            <w:vAlign w:val="bottom"/>
          </w:tcPr>
          <w:p w14:paraId="376695CE" w14:textId="77777777" w:rsidR="0097736C" w:rsidRPr="00097F89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758DDE3E" w14:textId="76963EB6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43,837</w:t>
            </w:r>
          </w:p>
        </w:tc>
        <w:tc>
          <w:tcPr>
            <w:tcW w:w="67" w:type="dxa"/>
            <w:vAlign w:val="bottom"/>
          </w:tcPr>
          <w:p w14:paraId="5E93EBA1" w14:textId="77777777" w:rsidR="0097736C" w:rsidRPr="00B742E5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6BC36A1C" w14:textId="7CF0B3AA" w:rsidR="0097736C" w:rsidRPr="00097F8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619,585</w:t>
            </w:r>
          </w:p>
        </w:tc>
      </w:tr>
      <w:tr w:rsidR="0097736C" w:rsidRPr="00097F89" w14:paraId="1E520CC3" w14:textId="77777777" w:rsidTr="00FB11F2">
        <w:trPr>
          <w:cantSplit/>
          <w:trHeight w:val="299"/>
        </w:trPr>
        <w:tc>
          <w:tcPr>
            <w:tcW w:w="2340" w:type="dxa"/>
            <w:vAlign w:val="bottom"/>
            <w:hideMark/>
          </w:tcPr>
          <w:p w14:paraId="72715B7C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01CF8768" w14:textId="5C47B4AF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151,507</w:t>
            </w:r>
          </w:p>
        </w:tc>
        <w:tc>
          <w:tcPr>
            <w:tcW w:w="42" w:type="dxa"/>
            <w:vAlign w:val="bottom"/>
          </w:tcPr>
          <w:p w14:paraId="118A4EDE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020042F7" w14:textId="2100903C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17,973</w:t>
            </w:r>
          </w:p>
        </w:tc>
        <w:tc>
          <w:tcPr>
            <w:tcW w:w="41" w:type="dxa"/>
            <w:vAlign w:val="bottom"/>
          </w:tcPr>
          <w:p w14:paraId="5F15BD91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0165A96" w14:textId="6BE4C8EB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17,615</w:t>
            </w:r>
          </w:p>
        </w:tc>
        <w:tc>
          <w:tcPr>
            <w:tcW w:w="62" w:type="dxa"/>
            <w:vAlign w:val="bottom"/>
          </w:tcPr>
          <w:p w14:paraId="549E2773" w14:textId="77777777" w:rsidR="0097736C" w:rsidRPr="0097736C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25C4363" w14:textId="006AE0F5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187,095</w:t>
            </w:r>
          </w:p>
        </w:tc>
        <w:tc>
          <w:tcPr>
            <w:tcW w:w="73" w:type="dxa"/>
            <w:vAlign w:val="bottom"/>
          </w:tcPr>
          <w:p w14:paraId="38921A49" w14:textId="77777777" w:rsidR="0097736C" w:rsidRPr="00B742E5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28B78631" w14:textId="39298229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155,503</w:t>
            </w:r>
          </w:p>
        </w:tc>
        <w:tc>
          <w:tcPr>
            <w:tcW w:w="73" w:type="dxa"/>
          </w:tcPr>
          <w:p w14:paraId="23A3C258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5C637AD1" w14:textId="08732D0C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6F6B7D63" w14:textId="77777777" w:rsidR="0097736C" w:rsidRPr="00097F89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09B63A86" w14:textId="4593EA25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17,561</w:t>
            </w:r>
          </w:p>
        </w:tc>
        <w:tc>
          <w:tcPr>
            <w:tcW w:w="67" w:type="dxa"/>
            <w:vAlign w:val="bottom"/>
          </w:tcPr>
          <w:p w14:paraId="2EEFEE63" w14:textId="77777777" w:rsidR="0097736C" w:rsidRPr="00B742E5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5991F49" w14:textId="568A5D8A" w:rsidR="0097736C" w:rsidRPr="00097F8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191,123</w:t>
            </w:r>
          </w:p>
        </w:tc>
      </w:tr>
      <w:tr w:rsidR="0097736C" w:rsidRPr="00097F89" w14:paraId="07E07AE6" w14:textId="77777777" w:rsidTr="00FB11F2">
        <w:trPr>
          <w:cantSplit/>
          <w:trHeight w:val="314"/>
        </w:trPr>
        <w:tc>
          <w:tcPr>
            <w:tcW w:w="2340" w:type="dxa"/>
            <w:vAlign w:val="bottom"/>
            <w:hideMark/>
          </w:tcPr>
          <w:p w14:paraId="4CC05521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098EA6FD" w14:textId="45EB8AF3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360,343</w:t>
            </w:r>
          </w:p>
        </w:tc>
        <w:tc>
          <w:tcPr>
            <w:tcW w:w="42" w:type="dxa"/>
          </w:tcPr>
          <w:p w14:paraId="40A8DCC6" w14:textId="77777777" w:rsidR="0097736C" w:rsidRPr="0097736C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292A7FDB" w14:textId="2DAA24DD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23,705</w:t>
            </w:r>
          </w:p>
        </w:tc>
        <w:tc>
          <w:tcPr>
            <w:tcW w:w="41" w:type="dxa"/>
          </w:tcPr>
          <w:p w14:paraId="5E77CBEC" w14:textId="77777777" w:rsidR="0097736C" w:rsidRPr="0097736C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4D714FF" w14:textId="42FCC6D9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11,579</w:t>
            </w:r>
          </w:p>
        </w:tc>
        <w:tc>
          <w:tcPr>
            <w:tcW w:w="62" w:type="dxa"/>
            <w:vAlign w:val="bottom"/>
          </w:tcPr>
          <w:p w14:paraId="3A4D4292" w14:textId="77777777" w:rsidR="0097736C" w:rsidRPr="0097736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0FF9CE7" w14:textId="1F44B79A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395,627</w:t>
            </w:r>
          </w:p>
        </w:tc>
        <w:tc>
          <w:tcPr>
            <w:tcW w:w="73" w:type="dxa"/>
            <w:vAlign w:val="bottom"/>
          </w:tcPr>
          <w:p w14:paraId="293316CC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28A4B1C" w14:textId="153357A5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352,384</w:t>
            </w:r>
          </w:p>
        </w:tc>
        <w:tc>
          <w:tcPr>
            <w:tcW w:w="73" w:type="dxa"/>
          </w:tcPr>
          <w:p w14:paraId="6E704B4F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506033E" w14:textId="6DB6069E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32B750F1" w14:textId="77777777" w:rsidR="0097736C" w:rsidRPr="00097F8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3DA90B36" w14:textId="7B28C5A5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191FF268" w14:textId="77777777" w:rsidR="0097736C" w:rsidRPr="00B742E5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9A346CF" w14:textId="66333AA8" w:rsidR="0097736C" w:rsidRPr="00097F8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386,737</w:t>
            </w:r>
          </w:p>
        </w:tc>
      </w:tr>
      <w:tr w:rsidR="0097736C" w:rsidRPr="00097F89" w:rsidDel="005A5B95" w14:paraId="5995CFAF" w14:textId="77777777" w:rsidTr="00FB11F2">
        <w:trPr>
          <w:cantSplit/>
          <w:trHeight w:val="281"/>
        </w:trPr>
        <w:tc>
          <w:tcPr>
            <w:tcW w:w="2340" w:type="dxa"/>
            <w:vAlign w:val="bottom"/>
            <w:hideMark/>
          </w:tcPr>
          <w:p w14:paraId="49D77B3B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6A9F70AE" w14:textId="783E7579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509,606</w:t>
            </w:r>
          </w:p>
        </w:tc>
        <w:tc>
          <w:tcPr>
            <w:tcW w:w="42" w:type="dxa"/>
            <w:vAlign w:val="bottom"/>
          </w:tcPr>
          <w:p w14:paraId="01B2B2C9" w14:textId="77777777" w:rsidR="0097736C" w:rsidRPr="0097736C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F8167E4" w14:textId="73550EAB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36,440</w:t>
            </w:r>
          </w:p>
        </w:tc>
        <w:tc>
          <w:tcPr>
            <w:tcW w:w="41" w:type="dxa"/>
            <w:vAlign w:val="bottom"/>
          </w:tcPr>
          <w:p w14:paraId="627B6960" w14:textId="77777777" w:rsidR="0097736C" w:rsidRPr="0097736C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338666A9" w14:textId="766546D3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15,819</w:t>
            </w:r>
          </w:p>
        </w:tc>
        <w:tc>
          <w:tcPr>
            <w:tcW w:w="62" w:type="dxa"/>
            <w:vAlign w:val="bottom"/>
          </w:tcPr>
          <w:p w14:paraId="461D329E" w14:textId="77777777" w:rsidR="0097736C" w:rsidRPr="0097736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692BAD57" w14:textId="2A4442F3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561,865</w:t>
            </w:r>
          </w:p>
        </w:tc>
        <w:tc>
          <w:tcPr>
            <w:tcW w:w="73" w:type="dxa"/>
            <w:vAlign w:val="bottom"/>
          </w:tcPr>
          <w:p w14:paraId="4BA5C98E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4C460F3F" w14:textId="565E38A4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494,524</w:t>
            </w:r>
          </w:p>
        </w:tc>
        <w:tc>
          <w:tcPr>
            <w:tcW w:w="73" w:type="dxa"/>
          </w:tcPr>
          <w:p w14:paraId="36C3CD50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10A83F58" w14:textId="77AFBDD9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2192DF2C" w14:textId="77777777" w:rsidR="0097736C" w:rsidRPr="00097F8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1A886A69" w14:textId="2C13189B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7E67064C" w14:textId="77777777" w:rsidR="0097736C" w:rsidRPr="00B742E5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51698EBD" w14:textId="73A3C600" w:rsidR="0097736C" w:rsidRPr="00097F8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557,242</w:t>
            </w:r>
          </w:p>
        </w:tc>
      </w:tr>
      <w:tr w:rsidR="0097736C" w:rsidRPr="00910F9A" w:rsidDel="005A5B95" w14:paraId="2F8A7C16" w14:textId="77777777" w:rsidTr="00FB11F2">
        <w:trPr>
          <w:cantSplit/>
          <w:trHeight w:val="294"/>
        </w:trPr>
        <w:tc>
          <w:tcPr>
            <w:tcW w:w="2340" w:type="dxa"/>
            <w:vAlign w:val="bottom"/>
            <w:hideMark/>
          </w:tcPr>
          <w:p w14:paraId="634D6369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0F2DA410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430,864</w:t>
            </w:r>
          </w:p>
        </w:tc>
        <w:tc>
          <w:tcPr>
            <w:tcW w:w="42" w:type="dxa"/>
            <w:vAlign w:val="bottom"/>
          </w:tcPr>
          <w:p w14:paraId="2A052BCA" w14:textId="77777777" w:rsidR="0097736C" w:rsidRPr="0097736C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2120B4E7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/>
              </w:rPr>
              <w:t>44,239</w:t>
            </w:r>
          </w:p>
        </w:tc>
        <w:tc>
          <w:tcPr>
            <w:tcW w:w="41" w:type="dxa"/>
            <w:vAlign w:val="bottom"/>
          </w:tcPr>
          <w:p w14:paraId="4125050A" w14:textId="77777777" w:rsidR="0097736C" w:rsidRPr="0097736C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265AFE3F" w:rsidR="0097736C" w:rsidRPr="00A539C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10,930</w:t>
            </w:r>
          </w:p>
        </w:tc>
        <w:tc>
          <w:tcPr>
            <w:tcW w:w="62" w:type="dxa"/>
            <w:vAlign w:val="bottom"/>
          </w:tcPr>
          <w:p w14:paraId="4505845F" w14:textId="77777777" w:rsidR="0097736C" w:rsidRPr="00A539C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17C92581" w:rsidR="0097736C" w:rsidRPr="00A539C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486,033</w:t>
            </w:r>
          </w:p>
        </w:tc>
        <w:tc>
          <w:tcPr>
            <w:tcW w:w="73" w:type="dxa"/>
            <w:vAlign w:val="bottom"/>
          </w:tcPr>
          <w:p w14:paraId="3A56E0D9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</w:tcBorders>
            <w:vAlign w:val="bottom"/>
          </w:tcPr>
          <w:p w14:paraId="48C1176E" w14:textId="6CEFEA14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430,464</w:t>
            </w:r>
          </w:p>
        </w:tc>
        <w:tc>
          <w:tcPr>
            <w:tcW w:w="73" w:type="dxa"/>
          </w:tcPr>
          <w:p w14:paraId="32ACC03C" w14:textId="77777777" w:rsidR="0097736C" w:rsidRPr="00097F8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AF3F9AD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43,1</w:t>
            </w:r>
            <w:r w:rsidRPr="005A35AB">
              <w:rPr>
                <w:rFonts w:ascii="Angsana New" w:eastAsia="Times New Roman" w:hAnsi="Angsana New" w:cs="Angsana New"/>
                <w:szCs w:val="22"/>
                <w:lang w:bidi="ar-SA"/>
              </w:rPr>
              <w:t>37</w:t>
            </w:r>
          </w:p>
        </w:tc>
        <w:tc>
          <w:tcPr>
            <w:tcW w:w="69" w:type="dxa"/>
            <w:vAlign w:val="bottom"/>
          </w:tcPr>
          <w:p w14:paraId="448EEC4F" w14:textId="77777777" w:rsidR="0097736C" w:rsidRPr="00097F8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0CBE37CB" w:rsidR="0097736C" w:rsidRPr="00A539CC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9,645</w:t>
            </w:r>
          </w:p>
        </w:tc>
        <w:tc>
          <w:tcPr>
            <w:tcW w:w="67" w:type="dxa"/>
            <w:vAlign w:val="bottom"/>
          </w:tcPr>
          <w:p w14:paraId="08006F14" w14:textId="77777777" w:rsidR="0097736C" w:rsidRPr="00A539C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786F2755" w:rsidR="0097736C" w:rsidRPr="00A539CC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483,246</w:t>
            </w:r>
          </w:p>
        </w:tc>
      </w:tr>
      <w:tr w:rsidR="0097736C" w:rsidRPr="00097F89" w:rsidDel="005A5B95" w14:paraId="4AD4D56E" w14:textId="77777777" w:rsidTr="00FB11F2">
        <w:trPr>
          <w:cantSplit/>
          <w:trHeight w:val="304"/>
        </w:trPr>
        <w:tc>
          <w:tcPr>
            <w:tcW w:w="2340" w:type="dxa"/>
            <w:vAlign w:val="bottom"/>
            <w:hideMark/>
          </w:tcPr>
          <w:p w14:paraId="6EC71761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64FBAC16" w:rsidR="0097736C" w:rsidRPr="0097736C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1,981,734</w:t>
            </w:r>
          </w:p>
        </w:tc>
        <w:tc>
          <w:tcPr>
            <w:tcW w:w="42" w:type="dxa"/>
            <w:vAlign w:val="bottom"/>
          </w:tcPr>
          <w:p w14:paraId="27D7EAC9" w14:textId="77777777" w:rsidR="0097736C" w:rsidRPr="0097736C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7EC8C247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191,392</w:t>
            </w:r>
          </w:p>
        </w:tc>
        <w:tc>
          <w:tcPr>
            <w:tcW w:w="41" w:type="dxa"/>
            <w:vAlign w:val="bottom"/>
          </w:tcPr>
          <w:p w14:paraId="1D9E213B" w14:textId="77777777" w:rsidR="0097736C" w:rsidRPr="0097736C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0BD87874" w:rsidR="0097736C" w:rsidRPr="0097736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104,332</w:t>
            </w:r>
          </w:p>
        </w:tc>
        <w:tc>
          <w:tcPr>
            <w:tcW w:w="62" w:type="dxa"/>
            <w:vAlign w:val="bottom"/>
          </w:tcPr>
          <w:p w14:paraId="4470D6E4" w14:textId="77777777" w:rsidR="0097736C" w:rsidRPr="0097736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1AB0910E" w:rsidR="0097736C" w:rsidRPr="0097736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97736C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2,277,458</w:t>
            </w:r>
          </w:p>
        </w:tc>
        <w:tc>
          <w:tcPr>
            <w:tcW w:w="73" w:type="dxa"/>
            <w:vAlign w:val="bottom"/>
          </w:tcPr>
          <w:p w14:paraId="2C65B4E7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double" w:sz="4" w:space="0" w:color="000000"/>
            </w:tcBorders>
            <w:vAlign w:val="bottom"/>
          </w:tcPr>
          <w:p w14:paraId="44AB14D4" w14:textId="5B44D7BF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1,958,154</w:t>
            </w:r>
          </w:p>
        </w:tc>
        <w:tc>
          <w:tcPr>
            <w:tcW w:w="73" w:type="dxa"/>
          </w:tcPr>
          <w:p w14:paraId="724AF19D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7B159B91" w:rsidR="0097736C" w:rsidRPr="00097F8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195,626</w:t>
            </w:r>
          </w:p>
        </w:tc>
        <w:tc>
          <w:tcPr>
            <w:tcW w:w="69" w:type="dxa"/>
            <w:vAlign w:val="bottom"/>
          </w:tcPr>
          <w:p w14:paraId="40B0D65C" w14:textId="77777777" w:rsidR="0097736C" w:rsidRPr="00097F8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6FDFA12" w:rsidR="0097736C" w:rsidRPr="00097F8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101,462</w:t>
            </w:r>
          </w:p>
        </w:tc>
        <w:tc>
          <w:tcPr>
            <w:tcW w:w="67" w:type="dxa"/>
            <w:vAlign w:val="bottom"/>
          </w:tcPr>
          <w:p w14:paraId="69A9C612" w14:textId="77777777" w:rsidR="0097736C" w:rsidRPr="00B742E5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586F49B2" w:rsidR="0097736C" w:rsidRPr="00097F8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A35AB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2,255,242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471FF15" w14:textId="67DDD5B0" w:rsidR="006D67D9" w:rsidRPr="00A539CC" w:rsidRDefault="00065B20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45B9D06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9EA2D6F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4C23C6A" w14:textId="77777777" w:rsidR="00227B8E" w:rsidRPr="00A539CC" w:rsidRDefault="00227B8E" w:rsidP="00227B8E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"/>
          <w:szCs w:val="2"/>
          <w:cs/>
          <w:lang w:eastAsia="zh-CN"/>
        </w:rPr>
      </w:pPr>
    </w:p>
    <w:tbl>
      <w:tblPr>
        <w:tblpPr w:leftFromText="180" w:rightFromText="180" w:vertAnchor="text" w:horzAnchor="margin" w:tblpY="46"/>
        <w:tblW w:w="10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80"/>
        <w:gridCol w:w="42"/>
        <w:gridCol w:w="959"/>
        <w:gridCol w:w="41"/>
        <w:gridCol w:w="966"/>
        <w:gridCol w:w="62"/>
        <w:gridCol w:w="810"/>
        <w:gridCol w:w="73"/>
        <w:gridCol w:w="955"/>
        <w:gridCol w:w="73"/>
        <w:gridCol w:w="975"/>
        <w:gridCol w:w="69"/>
        <w:gridCol w:w="970"/>
        <w:gridCol w:w="67"/>
        <w:gridCol w:w="808"/>
      </w:tblGrid>
      <w:tr w:rsidR="006D67D9" w:rsidRPr="00B742E5" w14:paraId="4139E27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1D1B39F3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  <w:hideMark/>
          </w:tcPr>
          <w:p w14:paraId="388AD5D3" w14:textId="62C67FC6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เฉพาะธนาคาร</w:t>
            </w:r>
          </w:p>
        </w:tc>
      </w:tr>
      <w:tr w:rsidR="006D67D9" w:rsidRPr="00B742E5" w14:paraId="7D36336C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64B278ED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860" w:type="dxa"/>
            <w:gridSpan w:val="7"/>
            <w:vAlign w:val="bottom"/>
            <w:hideMark/>
          </w:tcPr>
          <w:p w14:paraId="2DD5F9AF" w14:textId="77777777" w:rsidR="006D67D9" w:rsidRPr="000D6C57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 w:rsidRPr="000D6C57"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 w:rsidRPr="000D6C57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73" w:type="dxa"/>
          </w:tcPr>
          <w:p w14:paraId="04D88366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917" w:type="dxa"/>
            <w:gridSpan w:val="7"/>
          </w:tcPr>
          <w:p w14:paraId="013584D9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D6C57">
              <w:rPr>
                <w:rFonts w:ascii="Angsana New" w:hAnsi="Angsana New" w:cs="Angsana New"/>
                <w:color w:val="000000"/>
                <w:szCs w:val="22"/>
              </w:rPr>
              <w:t>31</w:t>
            </w:r>
            <w:r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Cs w:val="22"/>
              </w:rPr>
              <w:t>2563</w:t>
            </w:r>
          </w:p>
        </w:tc>
      </w:tr>
      <w:tr w:rsidR="006D67D9" w:rsidRPr="00B742E5" w14:paraId="327CAF0A" w14:textId="77777777" w:rsidTr="00FB11F2">
        <w:trPr>
          <w:cantSplit/>
          <w:trHeight w:val="205"/>
        </w:trPr>
        <w:tc>
          <w:tcPr>
            <w:tcW w:w="2340" w:type="dxa"/>
            <w:vAlign w:val="bottom"/>
          </w:tcPr>
          <w:p w14:paraId="235FB817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80" w:type="dxa"/>
          </w:tcPr>
          <w:p w14:paraId="2A260121" w14:textId="77777777" w:rsidR="006D67D9" w:rsidRPr="00B742E5" w:rsidRDefault="006D67D9" w:rsidP="00FB11F2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42" w:type="dxa"/>
          </w:tcPr>
          <w:p w14:paraId="0F06205D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</w:tcPr>
          <w:p w14:paraId="79144D4C" w14:textId="77777777" w:rsidR="006D67D9" w:rsidRPr="00B742E5" w:rsidRDefault="006D67D9" w:rsidP="00FB11F2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41" w:type="dxa"/>
          </w:tcPr>
          <w:p w14:paraId="1AE661AF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</w:tcPr>
          <w:p w14:paraId="133E40D5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2" w:type="dxa"/>
          </w:tcPr>
          <w:p w14:paraId="5649DF14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hideMark/>
          </w:tcPr>
          <w:p w14:paraId="6AFFE8D7" w14:textId="77777777" w:rsidR="006D67D9" w:rsidRPr="00B742E5" w:rsidRDefault="006D67D9" w:rsidP="00FB11F2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73" w:type="dxa"/>
            <w:vAlign w:val="bottom"/>
          </w:tcPr>
          <w:p w14:paraId="7694737E" w14:textId="77777777" w:rsidR="006D67D9" w:rsidRPr="00B742E5" w:rsidRDefault="006D67D9" w:rsidP="00FB11F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</w:tcPr>
          <w:p w14:paraId="381F9E7D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73" w:type="dxa"/>
          </w:tcPr>
          <w:p w14:paraId="300FE2AD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975" w:type="dxa"/>
          </w:tcPr>
          <w:p w14:paraId="6C77C257" w14:textId="77777777" w:rsidR="006D67D9" w:rsidRPr="00B742E5" w:rsidRDefault="006D67D9" w:rsidP="00FB11F2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69" w:type="dxa"/>
          </w:tcPr>
          <w:p w14:paraId="496765FC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</w:tcPr>
          <w:p w14:paraId="1EC0616C" w14:textId="77777777" w:rsidR="006D67D9" w:rsidRPr="00B742E5" w:rsidRDefault="006D67D9" w:rsidP="00FB11F2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ชั้นที่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67" w:type="dxa"/>
          </w:tcPr>
          <w:p w14:paraId="55661CC9" w14:textId="77777777" w:rsidR="006D67D9" w:rsidRPr="00B742E5" w:rsidRDefault="006D67D9" w:rsidP="00FB11F2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</w:tcPr>
          <w:p w14:paraId="496B3FD5" w14:textId="77777777" w:rsidR="006D67D9" w:rsidRPr="00B742E5" w:rsidRDefault="006D67D9" w:rsidP="00FB11F2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B742E5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2850C726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7453D23E" w14:textId="77777777" w:rsidR="006D67D9" w:rsidRPr="00B742E5" w:rsidRDefault="006D67D9" w:rsidP="00FB11F2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50" w:type="dxa"/>
            <w:gridSpan w:val="15"/>
            <w:vAlign w:val="bottom"/>
          </w:tcPr>
          <w:p w14:paraId="4EB59CE4" w14:textId="77777777" w:rsidR="006D67D9" w:rsidRPr="00B742E5" w:rsidDel="005A5B95" w:rsidRDefault="006D67D9" w:rsidP="00FB11F2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(ล้านบาท)</w:t>
            </w:r>
          </w:p>
        </w:tc>
      </w:tr>
      <w:tr w:rsidR="0097736C" w:rsidRPr="00097F89" w14:paraId="3BFD1C4E" w14:textId="77777777" w:rsidTr="00FB11F2">
        <w:trPr>
          <w:cantSplit/>
          <w:trHeight w:val="294"/>
        </w:trPr>
        <w:tc>
          <w:tcPr>
            <w:tcW w:w="2340" w:type="dxa"/>
            <w:vAlign w:val="bottom"/>
          </w:tcPr>
          <w:p w14:paraId="3DF4BAFF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การเกษตรและ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เหมืองแร่</w:t>
            </w:r>
          </w:p>
        </w:tc>
        <w:tc>
          <w:tcPr>
            <w:tcW w:w="980" w:type="dxa"/>
            <w:vAlign w:val="bottom"/>
          </w:tcPr>
          <w:p w14:paraId="70B69955" w14:textId="5C3DE146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12,663</w:t>
            </w:r>
          </w:p>
        </w:tc>
        <w:tc>
          <w:tcPr>
            <w:tcW w:w="42" w:type="dxa"/>
            <w:vAlign w:val="bottom"/>
          </w:tcPr>
          <w:p w14:paraId="282543C6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8A5BA01" w14:textId="4CF82580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1,138</w:t>
            </w:r>
          </w:p>
        </w:tc>
        <w:tc>
          <w:tcPr>
            <w:tcW w:w="41" w:type="dxa"/>
            <w:vAlign w:val="bottom"/>
          </w:tcPr>
          <w:p w14:paraId="48DD7F3F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74676747" w14:textId="66C38EFE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3,686</w:t>
            </w:r>
          </w:p>
        </w:tc>
        <w:tc>
          <w:tcPr>
            <w:tcW w:w="62" w:type="dxa"/>
            <w:vAlign w:val="bottom"/>
          </w:tcPr>
          <w:p w14:paraId="3DF2155D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0B2A7352" w14:textId="1B3AB906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17,487</w:t>
            </w:r>
          </w:p>
        </w:tc>
        <w:tc>
          <w:tcPr>
            <w:tcW w:w="73" w:type="dxa"/>
            <w:vAlign w:val="bottom"/>
          </w:tcPr>
          <w:p w14:paraId="7696BECB" w14:textId="77777777" w:rsidR="0097736C" w:rsidRPr="00B742E5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10225FD2" w14:textId="15B915F9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12,518</w:t>
            </w:r>
          </w:p>
        </w:tc>
        <w:tc>
          <w:tcPr>
            <w:tcW w:w="73" w:type="dxa"/>
          </w:tcPr>
          <w:p w14:paraId="11C2A853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73C031FF" w14:textId="5466F9DA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1,336</w:t>
            </w:r>
          </w:p>
        </w:tc>
        <w:tc>
          <w:tcPr>
            <w:tcW w:w="69" w:type="dxa"/>
            <w:vAlign w:val="bottom"/>
          </w:tcPr>
          <w:p w14:paraId="2F4AE62B" w14:textId="77777777" w:rsidR="0097736C" w:rsidRPr="006D67D9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76CD410" w14:textId="77E0490E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3,455</w:t>
            </w:r>
          </w:p>
        </w:tc>
        <w:tc>
          <w:tcPr>
            <w:tcW w:w="67" w:type="dxa"/>
            <w:vAlign w:val="bottom"/>
          </w:tcPr>
          <w:p w14:paraId="55105ED9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013A064" w14:textId="28CD9259" w:rsidR="0097736C" w:rsidRPr="006D67D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17,309</w:t>
            </w:r>
          </w:p>
        </w:tc>
      </w:tr>
      <w:tr w:rsidR="0097736C" w:rsidRPr="00097F89" w:rsidDel="005A5B95" w14:paraId="0E0CC40B" w14:textId="77777777" w:rsidTr="00D870D4">
        <w:trPr>
          <w:cantSplit/>
          <w:trHeight w:val="272"/>
        </w:trPr>
        <w:tc>
          <w:tcPr>
            <w:tcW w:w="2340" w:type="dxa"/>
            <w:vAlign w:val="bottom"/>
            <w:hideMark/>
          </w:tcPr>
          <w:p w14:paraId="7833BF77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อุตสาหกรรมการ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80" w:type="dxa"/>
            <w:vAlign w:val="bottom"/>
          </w:tcPr>
          <w:p w14:paraId="74451DFB" w14:textId="77518AE6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515,803</w:t>
            </w:r>
          </w:p>
        </w:tc>
        <w:tc>
          <w:tcPr>
            <w:tcW w:w="42" w:type="dxa"/>
            <w:vAlign w:val="bottom"/>
          </w:tcPr>
          <w:p w14:paraId="1A9C19CD" w14:textId="77777777" w:rsidR="0097736C" w:rsidRPr="00160251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71968B70" w14:textId="0E4A9796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67,693</w:t>
            </w:r>
          </w:p>
        </w:tc>
        <w:tc>
          <w:tcPr>
            <w:tcW w:w="41" w:type="dxa"/>
            <w:vAlign w:val="bottom"/>
          </w:tcPr>
          <w:p w14:paraId="377029D8" w14:textId="77777777" w:rsidR="0097736C" w:rsidRPr="00160251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5021B82" w14:textId="5EA61D0C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44,432</w:t>
            </w:r>
          </w:p>
        </w:tc>
        <w:tc>
          <w:tcPr>
            <w:tcW w:w="62" w:type="dxa"/>
            <w:vAlign w:val="bottom"/>
          </w:tcPr>
          <w:p w14:paraId="1CE6347A" w14:textId="77777777" w:rsidR="0097736C" w:rsidRPr="00160251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677F586" w14:textId="36D8D639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627,928</w:t>
            </w:r>
          </w:p>
        </w:tc>
        <w:tc>
          <w:tcPr>
            <w:tcW w:w="73" w:type="dxa"/>
            <w:vAlign w:val="bottom"/>
          </w:tcPr>
          <w:p w14:paraId="03130148" w14:textId="77777777" w:rsidR="0097736C" w:rsidRPr="00B742E5" w:rsidRDefault="0097736C" w:rsidP="0097736C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0B24D457" w14:textId="788CA3A8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511,292</w:t>
            </w:r>
          </w:p>
        </w:tc>
        <w:tc>
          <w:tcPr>
            <w:tcW w:w="73" w:type="dxa"/>
          </w:tcPr>
          <w:p w14:paraId="1EF2D564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4F1283F" w14:textId="0D8C0773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62,699</w:t>
            </w:r>
          </w:p>
        </w:tc>
        <w:tc>
          <w:tcPr>
            <w:tcW w:w="69" w:type="dxa"/>
            <w:vAlign w:val="bottom"/>
          </w:tcPr>
          <w:p w14:paraId="12A1DC0F" w14:textId="77777777" w:rsidR="0097736C" w:rsidRPr="006D67D9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683DB1A" w14:textId="725F9DE9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43,577</w:t>
            </w:r>
          </w:p>
        </w:tc>
        <w:tc>
          <w:tcPr>
            <w:tcW w:w="67" w:type="dxa"/>
            <w:vAlign w:val="bottom"/>
          </w:tcPr>
          <w:p w14:paraId="6B79625D" w14:textId="77777777" w:rsidR="0097736C" w:rsidRPr="006D67D9" w:rsidRDefault="0097736C" w:rsidP="0097736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2ABF7589" w14:textId="71742A95" w:rsidR="0097736C" w:rsidRPr="006D67D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617,568</w:t>
            </w:r>
          </w:p>
        </w:tc>
      </w:tr>
      <w:tr w:rsidR="0097736C" w:rsidRPr="00097F89" w14:paraId="548C6573" w14:textId="77777777" w:rsidTr="00FB11F2">
        <w:trPr>
          <w:cantSplit/>
          <w:trHeight w:val="299"/>
        </w:trPr>
        <w:tc>
          <w:tcPr>
            <w:tcW w:w="2340" w:type="dxa"/>
            <w:vAlign w:val="bottom"/>
            <w:hideMark/>
          </w:tcPr>
          <w:p w14:paraId="1AC9811C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ธุรกิจอสังหาริมทรัพย์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80" w:type="dxa"/>
            <w:vAlign w:val="bottom"/>
          </w:tcPr>
          <w:p w14:paraId="3F6AE1F8" w14:textId="25B5411C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151,458</w:t>
            </w:r>
          </w:p>
        </w:tc>
        <w:tc>
          <w:tcPr>
            <w:tcW w:w="42" w:type="dxa"/>
            <w:vAlign w:val="bottom"/>
          </w:tcPr>
          <w:p w14:paraId="026BB5EC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792ED581" w14:textId="358F8A4B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17,973</w:t>
            </w:r>
          </w:p>
        </w:tc>
        <w:tc>
          <w:tcPr>
            <w:tcW w:w="41" w:type="dxa"/>
            <w:vAlign w:val="bottom"/>
          </w:tcPr>
          <w:p w14:paraId="14C1AD9B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652DC18A" w14:textId="5EB91EC9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16,816</w:t>
            </w:r>
          </w:p>
        </w:tc>
        <w:tc>
          <w:tcPr>
            <w:tcW w:w="62" w:type="dxa"/>
            <w:vAlign w:val="bottom"/>
          </w:tcPr>
          <w:p w14:paraId="2766A7BF" w14:textId="77777777" w:rsidR="0097736C" w:rsidRPr="00160251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283E1158" w14:textId="379F27A4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186,247</w:t>
            </w:r>
          </w:p>
        </w:tc>
        <w:tc>
          <w:tcPr>
            <w:tcW w:w="73" w:type="dxa"/>
            <w:vAlign w:val="bottom"/>
          </w:tcPr>
          <w:p w14:paraId="702C3754" w14:textId="77777777" w:rsidR="0097736C" w:rsidRPr="00B742E5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B5393F7" w14:textId="466F58B2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155,459</w:t>
            </w:r>
          </w:p>
        </w:tc>
        <w:tc>
          <w:tcPr>
            <w:tcW w:w="73" w:type="dxa"/>
          </w:tcPr>
          <w:p w14:paraId="00604DB7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09921703" w14:textId="500685CB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18,059</w:t>
            </w:r>
          </w:p>
        </w:tc>
        <w:tc>
          <w:tcPr>
            <w:tcW w:w="69" w:type="dxa"/>
            <w:vAlign w:val="bottom"/>
          </w:tcPr>
          <w:p w14:paraId="4489840A" w14:textId="77777777" w:rsidR="0097736C" w:rsidRPr="006D67D9" w:rsidRDefault="0097736C" w:rsidP="0097736C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6A9B5374" w14:textId="5939EF5A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16,757</w:t>
            </w:r>
          </w:p>
        </w:tc>
        <w:tc>
          <w:tcPr>
            <w:tcW w:w="67" w:type="dxa"/>
            <w:vAlign w:val="bottom"/>
          </w:tcPr>
          <w:p w14:paraId="63DD8645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4474EBF1" w14:textId="1092968F" w:rsidR="0097736C" w:rsidRPr="006D67D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190,275</w:t>
            </w:r>
          </w:p>
        </w:tc>
      </w:tr>
      <w:tr w:rsidR="0097736C" w:rsidRPr="00097F89" w14:paraId="1A1BD03A" w14:textId="77777777" w:rsidTr="00D870D4">
        <w:trPr>
          <w:cantSplit/>
          <w:trHeight w:val="314"/>
        </w:trPr>
        <w:tc>
          <w:tcPr>
            <w:tcW w:w="2340" w:type="dxa"/>
            <w:vAlign w:val="bottom"/>
            <w:hideMark/>
          </w:tcPr>
          <w:p w14:paraId="291CD202" w14:textId="77777777" w:rsidR="0097736C" w:rsidRPr="00B742E5" w:rsidRDefault="0097736C" w:rsidP="0097736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การสาธารณูปโภค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และ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</w:t>
            </w:r>
          </w:p>
        </w:tc>
        <w:tc>
          <w:tcPr>
            <w:tcW w:w="980" w:type="dxa"/>
            <w:vAlign w:val="bottom"/>
          </w:tcPr>
          <w:p w14:paraId="51B15969" w14:textId="7EDEE00E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360,318</w:t>
            </w:r>
          </w:p>
        </w:tc>
        <w:tc>
          <w:tcPr>
            <w:tcW w:w="42" w:type="dxa"/>
            <w:vAlign w:val="bottom"/>
          </w:tcPr>
          <w:p w14:paraId="1BC00450" w14:textId="77777777" w:rsidR="0097736C" w:rsidRPr="00160251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30722B82" w14:textId="47466D86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23,705</w:t>
            </w:r>
          </w:p>
        </w:tc>
        <w:tc>
          <w:tcPr>
            <w:tcW w:w="41" w:type="dxa"/>
            <w:vAlign w:val="bottom"/>
          </w:tcPr>
          <w:p w14:paraId="26FBE7C7" w14:textId="77777777" w:rsidR="0097736C" w:rsidRPr="00160251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28F7970F" w14:textId="73E49201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11,579</w:t>
            </w:r>
          </w:p>
        </w:tc>
        <w:tc>
          <w:tcPr>
            <w:tcW w:w="62" w:type="dxa"/>
            <w:vAlign w:val="bottom"/>
          </w:tcPr>
          <w:p w14:paraId="3D6AE527" w14:textId="77777777" w:rsidR="0097736C" w:rsidRPr="00160251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48E5E6AE" w14:textId="6FC09DBC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395,602</w:t>
            </w:r>
          </w:p>
        </w:tc>
        <w:tc>
          <w:tcPr>
            <w:tcW w:w="73" w:type="dxa"/>
            <w:vAlign w:val="bottom"/>
          </w:tcPr>
          <w:p w14:paraId="36CF6F10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4EE48816" w14:textId="38AA7776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352,203</w:t>
            </w:r>
          </w:p>
        </w:tc>
        <w:tc>
          <w:tcPr>
            <w:tcW w:w="73" w:type="dxa"/>
          </w:tcPr>
          <w:p w14:paraId="30459493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7861AA69" w14:textId="25478D5F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23,182</w:t>
            </w:r>
          </w:p>
        </w:tc>
        <w:tc>
          <w:tcPr>
            <w:tcW w:w="69" w:type="dxa"/>
            <w:vAlign w:val="bottom"/>
          </w:tcPr>
          <w:p w14:paraId="55D36445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29BA9B16" w14:textId="1EA02557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11,171</w:t>
            </w:r>
          </w:p>
        </w:tc>
        <w:tc>
          <w:tcPr>
            <w:tcW w:w="67" w:type="dxa"/>
            <w:vAlign w:val="bottom"/>
          </w:tcPr>
          <w:p w14:paraId="76DC63AB" w14:textId="77777777" w:rsidR="0097736C" w:rsidRPr="006D67D9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7FE89EAA" w14:textId="62A6AC50" w:rsidR="0097736C" w:rsidRPr="006D67D9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386,556</w:t>
            </w:r>
          </w:p>
        </w:tc>
      </w:tr>
      <w:tr w:rsidR="0097736C" w:rsidRPr="00097F89" w:rsidDel="005A5B95" w14:paraId="5564C30E" w14:textId="77777777" w:rsidTr="00FB11F2">
        <w:trPr>
          <w:cantSplit/>
          <w:trHeight w:val="281"/>
        </w:trPr>
        <w:tc>
          <w:tcPr>
            <w:tcW w:w="2340" w:type="dxa"/>
            <w:vAlign w:val="bottom"/>
            <w:hideMark/>
          </w:tcPr>
          <w:p w14:paraId="38100D46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80" w:type="dxa"/>
            <w:vAlign w:val="bottom"/>
          </w:tcPr>
          <w:p w14:paraId="5ADA05DA" w14:textId="22C238E2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509,547</w:t>
            </w:r>
          </w:p>
        </w:tc>
        <w:tc>
          <w:tcPr>
            <w:tcW w:w="42" w:type="dxa"/>
            <w:vAlign w:val="bottom"/>
          </w:tcPr>
          <w:p w14:paraId="791F6AB6" w14:textId="77777777" w:rsidR="0097736C" w:rsidRPr="00160251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vAlign w:val="bottom"/>
          </w:tcPr>
          <w:p w14:paraId="454DC53F" w14:textId="100D0E25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36,440</w:t>
            </w:r>
          </w:p>
        </w:tc>
        <w:tc>
          <w:tcPr>
            <w:tcW w:w="41" w:type="dxa"/>
            <w:vAlign w:val="bottom"/>
          </w:tcPr>
          <w:p w14:paraId="5394E8EA" w14:textId="77777777" w:rsidR="0097736C" w:rsidRPr="00160251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vAlign w:val="bottom"/>
          </w:tcPr>
          <w:p w14:paraId="12B8297C" w14:textId="5FE46553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15,819</w:t>
            </w:r>
          </w:p>
        </w:tc>
        <w:tc>
          <w:tcPr>
            <w:tcW w:w="62" w:type="dxa"/>
            <w:vAlign w:val="bottom"/>
          </w:tcPr>
          <w:p w14:paraId="3E1C30AC" w14:textId="77777777" w:rsidR="0097736C" w:rsidRPr="00160251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vAlign w:val="bottom"/>
          </w:tcPr>
          <w:p w14:paraId="5A83F9EB" w14:textId="4B70295C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561,806</w:t>
            </w:r>
          </w:p>
        </w:tc>
        <w:tc>
          <w:tcPr>
            <w:tcW w:w="73" w:type="dxa"/>
            <w:vAlign w:val="bottom"/>
          </w:tcPr>
          <w:p w14:paraId="1417987F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vAlign w:val="bottom"/>
          </w:tcPr>
          <w:p w14:paraId="6841F7BB" w14:textId="7EB5B8B0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494,464</w:t>
            </w:r>
          </w:p>
        </w:tc>
        <w:tc>
          <w:tcPr>
            <w:tcW w:w="73" w:type="dxa"/>
          </w:tcPr>
          <w:p w14:paraId="45C9B898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vAlign w:val="bottom"/>
          </w:tcPr>
          <w:p w14:paraId="66BB7C21" w14:textId="45073A12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46,925</w:t>
            </w:r>
          </w:p>
        </w:tc>
        <w:tc>
          <w:tcPr>
            <w:tcW w:w="69" w:type="dxa"/>
            <w:vAlign w:val="bottom"/>
          </w:tcPr>
          <w:p w14:paraId="4195E0D2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vAlign w:val="bottom"/>
          </w:tcPr>
          <w:p w14:paraId="2DDEA22B" w14:textId="00C545B0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15,793</w:t>
            </w:r>
          </w:p>
        </w:tc>
        <w:tc>
          <w:tcPr>
            <w:tcW w:w="67" w:type="dxa"/>
            <w:vAlign w:val="bottom"/>
          </w:tcPr>
          <w:p w14:paraId="51002935" w14:textId="77777777" w:rsidR="0097736C" w:rsidRPr="006D67D9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vAlign w:val="bottom"/>
          </w:tcPr>
          <w:p w14:paraId="0E39AB13" w14:textId="2F2D5407" w:rsidR="0097736C" w:rsidRPr="006D67D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557,182</w:t>
            </w:r>
          </w:p>
        </w:tc>
      </w:tr>
      <w:tr w:rsidR="0097736C" w:rsidRPr="00910F9A" w:rsidDel="005A5B95" w14:paraId="3C76EE00" w14:textId="77777777" w:rsidTr="00FB11F2">
        <w:trPr>
          <w:cantSplit/>
          <w:trHeight w:val="294"/>
        </w:trPr>
        <w:tc>
          <w:tcPr>
            <w:tcW w:w="2340" w:type="dxa"/>
            <w:vAlign w:val="bottom"/>
            <w:hideMark/>
          </w:tcPr>
          <w:p w14:paraId="159BD10C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อื่น 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AF6E7D" w14:textId="581010B8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428,409</w:t>
            </w:r>
          </w:p>
        </w:tc>
        <w:tc>
          <w:tcPr>
            <w:tcW w:w="42" w:type="dxa"/>
            <w:vAlign w:val="bottom"/>
          </w:tcPr>
          <w:p w14:paraId="062E5C93" w14:textId="77777777" w:rsidR="0097736C" w:rsidRPr="00160251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A2187E" w14:textId="7B5E4E70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/>
              </w:rPr>
              <w:t>44,207</w:t>
            </w:r>
          </w:p>
        </w:tc>
        <w:tc>
          <w:tcPr>
            <w:tcW w:w="41" w:type="dxa"/>
            <w:vAlign w:val="bottom"/>
          </w:tcPr>
          <w:p w14:paraId="5492703D" w14:textId="77777777" w:rsidR="0097736C" w:rsidRPr="00160251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E8C588" w14:textId="6BF41898" w:rsidR="0097736C" w:rsidRPr="00A539CC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Cs w:val="22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10,857</w:t>
            </w:r>
          </w:p>
        </w:tc>
        <w:tc>
          <w:tcPr>
            <w:tcW w:w="62" w:type="dxa"/>
            <w:vAlign w:val="bottom"/>
          </w:tcPr>
          <w:p w14:paraId="4CEE9F10" w14:textId="77777777" w:rsidR="0097736C" w:rsidRPr="00A539C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590C8A" w14:textId="28EF9633" w:rsidR="0097736C" w:rsidRPr="00A539CC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szCs w:val="22"/>
                <w:lang w:val="en-GB" w:bidi="ar-SA"/>
              </w:rPr>
              <w:t>483,473</w:t>
            </w:r>
          </w:p>
        </w:tc>
        <w:tc>
          <w:tcPr>
            <w:tcW w:w="73" w:type="dxa"/>
            <w:vAlign w:val="bottom"/>
          </w:tcPr>
          <w:p w14:paraId="68430144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9486B6" w14:textId="1C7B3B70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428,335</w:t>
            </w:r>
          </w:p>
        </w:tc>
        <w:tc>
          <w:tcPr>
            <w:tcW w:w="73" w:type="dxa"/>
          </w:tcPr>
          <w:p w14:paraId="7600DB5E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EC8AAE" w14:textId="414BA619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43,123</w:t>
            </w:r>
          </w:p>
        </w:tc>
        <w:tc>
          <w:tcPr>
            <w:tcW w:w="69" w:type="dxa"/>
            <w:vAlign w:val="bottom"/>
          </w:tcPr>
          <w:p w14:paraId="2290ED7C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CF37155" w14:textId="2B0F2491" w:rsidR="0097736C" w:rsidRPr="00A539CC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9,580</w:t>
            </w:r>
          </w:p>
        </w:tc>
        <w:tc>
          <w:tcPr>
            <w:tcW w:w="67" w:type="dxa"/>
            <w:vAlign w:val="bottom"/>
          </w:tcPr>
          <w:p w14:paraId="124FA811" w14:textId="77777777" w:rsidR="0097736C" w:rsidRPr="00A539CC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EF5405" w14:textId="78FD57A6" w:rsidR="0097736C" w:rsidRPr="00A539CC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szCs w:val="22"/>
                <w:lang w:val="en-GB" w:bidi="ar-SA"/>
              </w:rPr>
              <w:t>481,038</w:t>
            </w:r>
          </w:p>
        </w:tc>
      </w:tr>
      <w:tr w:rsidR="0097736C" w:rsidRPr="00097F89" w:rsidDel="005A5B95" w14:paraId="5BDC5C04" w14:textId="77777777" w:rsidTr="00FB11F2">
        <w:trPr>
          <w:cantSplit/>
          <w:trHeight w:val="304"/>
        </w:trPr>
        <w:tc>
          <w:tcPr>
            <w:tcW w:w="2340" w:type="dxa"/>
            <w:vAlign w:val="bottom"/>
            <w:hideMark/>
          </w:tcPr>
          <w:p w14:paraId="399559F4" w14:textId="77777777" w:rsidR="0097736C" w:rsidRPr="00B742E5" w:rsidRDefault="0097736C" w:rsidP="0097736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 xml:space="preserve">รวม </w:t>
            </w: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vertAlign w:val="superscript"/>
                <w:lang w:eastAsia="zh-CN"/>
              </w:rPr>
              <w:t>*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A8CB52" w14:textId="0E606D71" w:rsidR="0097736C" w:rsidRPr="00160251" w:rsidRDefault="0097736C" w:rsidP="0097736C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1,978,198</w:t>
            </w:r>
          </w:p>
        </w:tc>
        <w:tc>
          <w:tcPr>
            <w:tcW w:w="42" w:type="dxa"/>
            <w:vAlign w:val="bottom"/>
          </w:tcPr>
          <w:p w14:paraId="338CCEEC" w14:textId="77777777" w:rsidR="0097736C" w:rsidRPr="00160251" w:rsidRDefault="0097736C" w:rsidP="0097736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BEB0E2C" w14:textId="24534305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191,156</w:t>
            </w:r>
          </w:p>
        </w:tc>
        <w:tc>
          <w:tcPr>
            <w:tcW w:w="41" w:type="dxa"/>
            <w:vAlign w:val="bottom"/>
          </w:tcPr>
          <w:p w14:paraId="438B910A" w14:textId="77777777" w:rsidR="0097736C" w:rsidRPr="00160251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C480B6A" w14:textId="293EEEC9" w:rsidR="0097736C" w:rsidRPr="00160251" w:rsidRDefault="0097736C" w:rsidP="0097736C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bidi="ar-SA"/>
              </w:rPr>
              <w:t>103,189</w:t>
            </w:r>
          </w:p>
        </w:tc>
        <w:tc>
          <w:tcPr>
            <w:tcW w:w="62" w:type="dxa"/>
            <w:vAlign w:val="bottom"/>
          </w:tcPr>
          <w:p w14:paraId="52EAD918" w14:textId="77777777" w:rsidR="0097736C" w:rsidRPr="00160251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69743AA" w14:textId="0A61EBF6" w:rsidR="0097736C" w:rsidRPr="00160251" w:rsidRDefault="0097736C" w:rsidP="0097736C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2,272,543</w:t>
            </w:r>
          </w:p>
        </w:tc>
        <w:tc>
          <w:tcPr>
            <w:tcW w:w="73" w:type="dxa"/>
            <w:vAlign w:val="bottom"/>
          </w:tcPr>
          <w:p w14:paraId="440B9159" w14:textId="77777777" w:rsidR="0097736C" w:rsidRPr="00B742E5" w:rsidRDefault="0097736C" w:rsidP="0097736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D3CCD7" w14:textId="3EA40923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1,954,271</w:t>
            </w:r>
          </w:p>
        </w:tc>
        <w:tc>
          <w:tcPr>
            <w:tcW w:w="73" w:type="dxa"/>
          </w:tcPr>
          <w:p w14:paraId="7A660ED9" w14:textId="77777777" w:rsidR="0097736C" w:rsidRPr="006D67D9" w:rsidRDefault="0097736C" w:rsidP="0097736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8548442" w14:textId="0E2FD398" w:rsidR="0097736C" w:rsidRPr="006D67D9" w:rsidRDefault="0097736C" w:rsidP="0097736C">
            <w:pPr>
              <w:tabs>
                <w:tab w:val="decimal" w:pos="902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195,324</w:t>
            </w:r>
          </w:p>
        </w:tc>
        <w:tc>
          <w:tcPr>
            <w:tcW w:w="69" w:type="dxa"/>
            <w:vAlign w:val="bottom"/>
          </w:tcPr>
          <w:p w14:paraId="1D62A155" w14:textId="77777777" w:rsidR="0097736C" w:rsidRPr="006D67D9" w:rsidRDefault="0097736C" w:rsidP="0097736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BD40D0C" w14:textId="7EFA87EB" w:rsidR="0097736C" w:rsidRPr="006D67D9" w:rsidRDefault="0097736C" w:rsidP="0097736C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100,333</w:t>
            </w:r>
          </w:p>
        </w:tc>
        <w:tc>
          <w:tcPr>
            <w:tcW w:w="67" w:type="dxa"/>
            <w:vAlign w:val="bottom"/>
          </w:tcPr>
          <w:p w14:paraId="41057707" w14:textId="77777777" w:rsidR="0097736C" w:rsidRPr="006D67D9" w:rsidRDefault="0097736C" w:rsidP="0097736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9B41027" w14:textId="2A18639B" w:rsidR="0097736C" w:rsidRPr="006D67D9" w:rsidDel="005A5B95" w:rsidRDefault="0097736C" w:rsidP="0097736C">
            <w:pPr>
              <w:tabs>
                <w:tab w:val="decimal" w:pos="714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6D67D9">
              <w:rPr>
                <w:rFonts w:ascii="Angsana New" w:eastAsia="Times New Roman" w:hAnsi="Angsana New" w:cs="Angsana New"/>
                <w:b/>
                <w:bCs/>
                <w:szCs w:val="22"/>
                <w:lang w:val="en-GB" w:bidi="ar-SA"/>
              </w:rPr>
              <w:t>2,249,928</w:t>
            </w:r>
          </w:p>
        </w:tc>
      </w:tr>
    </w:tbl>
    <w:p w14:paraId="65FC63E0" w14:textId="77777777" w:rsidR="006D67D9" w:rsidRPr="006D67D9" w:rsidRDefault="006D67D9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D1FC272" w14:textId="57B05567" w:rsidR="00B742E5" w:rsidRDefault="00B742E5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24"/>
          <w:szCs w:val="24"/>
          <w:vertAlign w:val="superscript"/>
          <w:cs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22C9459C" w14:textId="77777777" w:rsidR="00D31A2F" w:rsidRPr="00B742E5" w:rsidRDefault="00D31A2F" w:rsidP="00B742E5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3E6F36C" w14:textId="77777777" w:rsidR="002F6823" w:rsidRPr="002F6823" w:rsidRDefault="002F6823" w:rsidP="00C82120">
      <w:pPr>
        <w:numPr>
          <w:ilvl w:val="1"/>
          <w:numId w:val="17"/>
        </w:numPr>
        <w:suppressAutoHyphens/>
        <w:spacing w:after="0" w:line="240" w:lineRule="auto"/>
        <w:ind w:left="540" w:right="-28" w:hanging="549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2F682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สินเชื่อด้อยคุณภาพ</w:t>
      </w:r>
    </w:p>
    <w:p w14:paraId="2E15614F" w14:textId="77777777" w:rsidR="002F6823" w:rsidRPr="00895956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4CF58A8B" w:rsidR="002F6823" w:rsidRPr="00FE4549" w:rsidRDefault="002F6823" w:rsidP="000D6C57">
      <w:pPr>
        <w:pStyle w:val="ListParagraph"/>
        <w:spacing w:line="240" w:lineRule="auto"/>
        <w:ind w:left="540" w:right="1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ธนาคารใช้หลักเกณฑ์ของ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Pr="00FE454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>เรื่อง หลักเกณฑ์การจัดชั้นและการกันเงินสำรองของสถาบันการเงิน</w:t>
      </w:r>
      <w:r w:rsidR="000C3C85" w:rsidRPr="00FE4549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9759C" w:rsidRPr="00FE4549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31 </w:t>
      </w:r>
      <w:r w:rsidR="00D9759C" w:rsidRPr="00FE4549">
        <w:rPr>
          <w:rFonts w:ascii="Angsana New" w:hAnsi="Angsana New" w:cs="Angsana New" w:hint="cs"/>
          <w:color w:val="000000"/>
          <w:spacing w:val="2"/>
          <w:sz w:val="30"/>
          <w:szCs w:val="30"/>
          <w:cs/>
        </w:rPr>
        <w:t>มีนาคม</w:t>
      </w:r>
      <w:r w:rsidR="00D9759C" w:rsidRPr="00FE4549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2564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r w:rsidR="00D9759C" w:rsidRPr="00FE454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9759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>ธนาคารและบริษัทย่อย</w:t>
      </w:r>
      <w:r w:rsidR="00AA640C" w:rsidRPr="00FE4549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Pr="00FE4549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7A5235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990"/>
        <w:gridCol w:w="991"/>
        <w:gridCol w:w="992"/>
      </w:tblGrid>
      <w:tr w:rsidR="002F6823" w:rsidRPr="002A007A" w14:paraId="2C07C169" w14:textId="77777777" w:rsidTr="00B06627">
        <w:tc>
          <w:tcPr>
            <w:tcW w:w="5400" w:type="dxa"/>
            <w:shd w:val="clear" w:color="auto" w:fill="auto"/>
            <w:vAlign w:val="bottom"/>
          </w:tcPr>
          <w:p w14:paraId="3D5FB29C" w14:textId="77777777" w:rsidR="002F6823" w:rsidRPr="00C06A47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B53D23B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งบการเงินรวม</w:t>
            </w:r>
          </w:p>
        </w:tc>
        <w:tc>
          <w:tcPr>
            <w:tcW w:w="1983" w:type="dxa"/>
            <w:gridSpan w:val="2"/>
            <w:shd w:val="clear" w:color="auto" w:fill="auto"/>
            <w:vAlign w:val="bottom"/>
          </w:tcPr>
          <w:p w14:paraId="79B4E6D0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2F6823" w:rsidRPr="002A007A" w14:paraId="3348A8F0" w14:textId="77777777" w:rsidTr="00B06627">
        <w:tc>
          <w:tcPr>
            <w:tcW w:w="5400" w:type="dxa"/>
            <w:shd w:val="clear" w:color="auto" w:fill="auto"/>
            <w:vAlign w:val="bottom"/>
          </w:tcPr>
          <w:p w14:paraId="409398C2" w14:textId="77777777" w:rsidR="002F6823" w:rsidRPr="00C06A47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582C7B" w14:textId="4DE2720E" w:rsidR="002F6823" w:rsidRPr="00C06A47" w:rsidRDefault="000D6C57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 w:rsidRPr="00C06A47"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AF5B00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>ธั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นวาคม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042F3A1" w14:textId="45A565CD" w:rsidR="002F6823" w:rsidRPr="00C06A47" w:rsidRDefault="000D6C57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="Angsana New" w:hAnsi="Angsana New" w:cs="Angsana New"/>
                <w:color w:val="000000"/>
                <w:szCs w:val="22"/>
              </w:rPr>
              <w:t xml:space="preserve">31 </w:t>
            </w:r>
            <w:r w:rsidRPr="00C06A47">
              <w:rPr>
                <w:rFonts w:ascii="Angsana New" w:hAnsi="Angsana New" w:cs="Angsana New" w:hint="cs"/>
                <w:color w:val="000000"/>
                <w:szCs w:val="22"/>
                <w:cs/>
              </w:rPr>
              <w:t>มีนาคม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93F28" w14:textId="77777777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>ธั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นวาคม</w:t>
            </w:r>
          </w:p>
        </w:tc>
      </w:tr>
      <w:tr w:rsidR="002F6823" w:rsidRPr="002A007A" w14:paraId="6921B24E" w14:textId="77777777" w:rsidTr="00B06627">
        <w:tc>
          <w:tcPr>
            <w:tcW w:w="5400" w:type="dxa"/>
            <w:shd w:val="clear" w:color="auto" w:fill="auto"/>
            <w:vAlign w:val="bottom"/>
          </w:tcPr>
          <w:p w14:paraId="0585DD00" w14:textId="77777777" w:rsidR="002F6823" w:rsidRPr="00C06A47" w:rsidRDefault="002F6823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7C0C5B" w14:textId="0A6E828D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0D6C57"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F30A93" w14:textId="3E8B6A02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25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  <w:cs/>
              </w:rPr>
              <w:t>6</w:t>
            </w:r>
            <w:r w:rsidR="000D6C57" w:rsidRPr="00C06A47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6E98BA2" w14:textId="7EAD9238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0D6C57" w:rsidRPr="00C06A4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9EA4B6" w14:textId="26AE6FBF" w:rsidR="002F6823" w:rsidRPr="00C06A47" w:rsidRDefault="002F6823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color w:val="000000"/>
                <w:szCs w:val="22"/>
              </w:rPr>
            </w:pPr>
            <w:r w:rsidRPr="00C06A47">
              <w:rPr>
                <w:rFonts w:asciiTheme="majorBidi" w:hAnsiTheme="majorBidi" w:cstheme="majorBidi"/>
                <w:color w:val="000000"/>
                <w:szCs w:val="22"/>
              </w:rPr>
              <w:t>25</w:t>
            </w:r>
            <w:r w:rsidRPr="00C06A47">
              <w:rPr>
                <w:rFonts w:asciiTheme="majorBidi" w:hAnsiTheme="majorBidi" w:cstheme="majorBidi"/>
                <w:color w:val="000000"/>
                <w:szCs w:val="22"/>
                <w:cs/>
              </w:rPr>
              <w:t>6</w:t>
            </w:r>
            <w:r w:rsidR="000D6C57" w:rsidRPr="00C06A47">
              <w:rPr>
                <w:rFonts w:asciiTheme="majorBidi" w:hAnsiTheme="majorBidi" w:cstheme="majorBidi"/>
                <w:color w:val="000000"/>
                <w:szCs w:val="22"/>
              </w:rPr>
              <w:t>3</w:t>
            </w:r>
          </w:p>
        </w:tc>
      </w:tr>
      <w:tr w:rsidR="002F6823" w:rsidRPr="002A007A" w14:paraId="3ECD42ED" w14:textId="77777777" w:rsidTr="00B06627">
        <w:tc>
          <w:tcPr>
            <w:tcW w:w="5400" w:type="dxa"/>
            <w:shd w:val="clear" w:color="auto" w:fill="auto"/>
            <w:vAlign w:val="bottom"/>
          </w:tcPr>
          <w:p w14:paraId="4CC25285" w14:textId="77777777" w:rsidR="002F6823" w:rsidRPr="00C06A47" w:rsidRDefault="002F6823" w:rsidP="00B06627">
            <w:pPr>
              <w:spacing w:after="0" w:line="240" w:lineRule="auto"/>
              <w:ind w:right="-173"/>
              <w:rPr>
                <w:rFonts w:asciiTheme="majorBidi" w:eastAsia="Angsana New" w:hAnsiTheme="majorBidi" w:cstheme="majorBidi"/>
                <w:szCs w:val="22"/>
              </w:rPr>
            </w:pPr>
          </w:p>
        </w:tc>
        <w:tc>
          <w:tcPr>
            <w:tcW w:w="3963" w:type="dxa"/>
            <w:gridSpan w:val="4"/>
            <w:shd w:val="clear" w:color="auto" w:fill="auto"/>
            <w:vAlign w:val="bottom"/>
          </w:tcPr>
          <w:p w14:paraId="55E49FA4" w14:textId="77777777" w:rsidR="002F6823" w:rsidRPr="00C06A47" w:rsidRDefault="002F6823" w:rsidP="00B0662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Cs w:val="22"/>
              </w:rPr>
            </w:pPr>
            <w:r w:rsidRPr="00C06A47">
              <w:rPr>
                <w:rFonts w:asciiTheme="majorBidi" w:hAnsiTheme="majorBidi" w:cstheme="majorBidi"/>
                <w:i/>
                <w:iCs/>
                <w:szCs w:val="22"/>
                <w:cs/>
                <w:lang w:val="th-TH"/>
              </w:rPr>
              <w:t>(ล้านบาท)</w:t>
            </w:r>
          </w:p>
        </w:tc>
      </w:tr>
      <w:tr w:rsidR="00395923" w:rsidRPr="00395923" w14:paraId="7B870249" w14:textId="77777777" w:rsidTr="00395923">
        <w:trPr>
          <w:trHeight w:val="20"/>
        </w:trPr>
        <w:tc>
          <w:tcPr>
            <w:tcW w:w="5400" w:type="dxa"/>
            <w:shd w:val="clear" w:color="auto" w:fill="auto"/>
          </w:tcPr>
          <w:p w14:paraId="01E0F371" w14:textId="58F996CF" w:rsidR="00395923" w:rsidRPr="00C06A47" w:rsidRDefault="00395923" w:rsidP="00B06627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เงินให้สินเชื่อด้อยคุณภาพ</w:t>
            </w:r>
            <w:r w:rsidR="000C3C85" w:rsidRPr="00C06A47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>(สุทธิจากค่าเผื่อผลขาดทุนด้านเครดิต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E7E8B4" w14:textId="77777777" w:rsidR="00395923" w:rsidRPr="00C06A47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71324" w14:textId="77777777" w:rsidR="00395923" w:rsidRPr="00C06A47" w:rsidRDefault="00395923" w:rsidP="00395923">
            <w:pPr>
              <w:suppressAutoHyphens/>
              <w:spacing w:after="0" w:line="240" w:lineRule="atLeast"/>
              <w:ind w:left="-115" w:right="-15"/>
              <w:jc w:val="right"/>
              <w:rPr>
                <w:rFonts w:ascii="Times New Roman" w:eastAsia="Times New Roman" w:hAnsi="Times New Roman" w:cs="Times New Roman"/>
                <w:szCs w:val="22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A061D14" w14:textId="77777777" w:rsidR="00395923" w:rsidRPr="00C06A47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96494E" w14:textId="77777777" w:rsidR="00395923" w:rsidRPr="00C06A47" w:rsidRDefault="00395923" w:rsidP="00395923">
            <w:pPr>
              <w:suppressAutoHyphens/>
              <w:spacing w:after="0" w:line="240" w:lineRule="atLeast"/>
              <w:ind w:left="-113" w:right="43"/>
              <w:jc w:val="right"/>
              <w:rPr>
                <w:rFonts w:ascii="Times New Roman" w:eastAsia="Times New Roman" w:hAnsi="Times New Roman" w:cs="Times New Roman"/>
                <w:szCs w:val="22"/>
                <w:lang w:eastAsia="zh-CN"/>
              </w:rPr>
            </w:pPr>
          </w:p>
        </w:tc>
      </w:tr>
      <w:tr w:rsidR="00D870D4" w:rsidRPr="00395923" w14:paraId="03A11E0F" w14:textId="77777777" w:rsidTr="00D870D4">
        <w:trPr>
          <w:trHeight w:val="20"/>
        </w:trPr>
        <w:tc>
          <w:tcPr>
            <w:tcW w:w="5400" w:type="dxa"/>
            <w:shd w:val="clear" w:color="auto" w:fill="auto"/>
          </w:tcPr>
          <w:p w14:paraId="638D4A99" w14:textId="20C45CC7" w:rsidR="00D870D4" w:rsidRPr="00C06A47" w:rsidRDefault="00D870D4" w:rsidP="00D870D4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ab/>
              <w:t>ที่คาดว่าจะเกิดขึ้น)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73BAE1" w14:textId="6ABFF3D9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45,340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D527C5" w14:textId="589F6F18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42,864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1D5D897" w14:textId="6C5FB81B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45,049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3B7917" w14:textId="598E506E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42,558</w:t>
            </w:r>
          </w:p>
        </w:tc>
      </w:tr>
      <w:tr w:rsidR="00D870D4" w:rsidRPr="002A007A" w14:paraId="4586BD6E" w14:textId="77777777" w:rsidTr="00D870D4">
        <w:tc>
          <w:tcPr>
            <w:tcW w:w="5400" w:type="dxa"/>
            <w:shd w:val="clear" w:color="auto" w:fill="auto"/>
          </w:tcPr>
          <w:p w14:paraId="570AC97D" w14:textId="77777777" w:rsidR="00D870D4" w:rsidRPr="00C06A47" w:rsidRDefault="00D870D4" w:rsidP="00D870D4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C06A47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>(สุทธิ</w:t>
            </w:r>
            <w:r w:rsidRPr="00C06A4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E0A869" w14:textId="60FAB81A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1.7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A9A27A" w14:textId="7E48182D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Pr="00C06A4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2CB1676" w14:textId="2F26C2BE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1.7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297554" w14:textId="604FA5E0" w:rsidR="00D870D4" w:rsidRPr="00C06A47" w:rsidRDefault="00D870D4" w:rsidP="00D870D4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  <w:r w:rsidRPr="00C06A4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  <w:tr w:rsidR="00D870D4" w:rsidRPr="002A007A" w14:paraId="53355F18" w14:textId="77777777" w:rsidTr="00B06627">
        <w:tc>
          <w:tcPr>
            <w:tcW w:w="5400" w:type="dxa"/>
            <w:shd w:val="clear" w:color="auto" w:fill="auto"/>
            <w:vAlign w:val="bottom"/>
          </w:tcPr>
          <w:p w14:paraId="5D1DFB5A" w14:textId="7A1B7935" w:rsidR="00D870D4" w:rsidRPr="00C06A47" w:rsidRDefault="00D870D4" w:rsidP="00D870D4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เงินให้สินเชื่อด้อยคุณภาพ</w:t>
            </w:r>
            <w:r w:rsidR="000C3C85" w:rsidRPr="00C06A47">
              <w:rPr>
                <w:rFonts w:ascii="Angsana New" w:eastAsia="Times New Roman" w:hAnsi="Angsana New" w:cs="Angsana New"/>
                <w:color w:val="000000"/>
                <w:szCs w:val="22"/>
                <w:vertAlign w:val="superscript"/>
                <w:cs/>
                <w:lang w:eastAsia="zh-CN"/>
              </w:rPr>
              <w:t>*</w:t>
            </w: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 </w:t>
            </w: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>(ก่อนหักค่าเผื่อผลขาดทุนด้านเครดิต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09617" w14:textId="671B8284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CAEDDC" w14:textId="267E52FC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E13F447" w14:textId="7B0DBA19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8F1C15" w14:textId="7B488579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D870D4" w:rsidRPr="002A007A" w14:paraId="12D9F46C" w14:textId="77777777" w:rsidTr="00D870D4">
        <w:tc>
          <w:tcPr>
            <w:tcW w:w="5400" w:type="dxa"/>
            <w:shd w:val="clear" w:color="auto" w:fill="auto"/>
            <w:vAlign w:val="bottom"/>
          </w:tcPr>
          <w:p w14:paraId="6C698C1D" w14:textId="060E5796" w:rsidR="00D870D4" w:rsidRPr="00C06A47" w:rsidRDefault="00D870D4" w:rsidP="00D870D4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Cs w:val="22"/>
                <w:cs/>
                <w:lang w:val="th-TH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en-GB"/>
              </w:rPr>
              <w:tab/>
              <w:t>ที่คาดว่าจะเกิดขึ้น)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3116C5" w14:textId="4F7E2B98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104,332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433C22" w14:textId="2EBC166E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101,462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466E9DF" w14:textId="1A7ACE96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103,189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27043A" w14:textId="36005630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100,333</w:t>
            </w:r>
          </w:p>
        </w:tc>
      </w:tr>
      <w:tr w:rsidR="00D870D4" w:rsidRPr="002A007A" w14:paraId="65CD5B46" w14:textId="77777777" w:rsidTr="00D870D4">
        <w:tc>
          <w:tcPr>
            <w:tcW w:w="5400" w:type="dxa"/>
            <w:shd w:val="clear" w:color="auto" w:fill="auto"/>
          </w:tcPr>
          <w:p w14:paraId="418DF329" w14:textId="77777777" w:rsidR="00D870D4" w:rsidRPr="00C06A47" w:rsidRDefault="00D870D4" w:rsidP="00D870D4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Cs w:val="22"/>
              </w:rPr>
            </w:pPr>
            <w:r w:rsidRPr="00C06A47">
              <w:rPr>
                <w:rFonts w:asciiTheme="majorBidi" w:hAnsiTheme="majorBidi" w:cstheme="majorBidi"/>
                <w:szCs w:val="22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644C2" w14:textId="365B4FCB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3.8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78B0A6" w14:textId="480C0941" w:rsidR="00D870D4" w:rsidRPr="00C06A47" w:rsidRDefault="00D870D4" w:rsidP="00D870D4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Pr="00C06A4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51DB8FB" w14:textId="745414E6" w:rsidR="00D870D4" w:rsidRPr="00C06A47" w:rsidRDefault="00D870D4" w:rsidP="00D870D4">
            <w:pPr>
              <w:suppressAutoHyphens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</w:rPr>
              <w:t>3.8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4E4582" w14:textId="372B23DA" w:rsidR="00D870D4" w:rsidRPr="00C06A47" w:rsidRDefault="00D870D4" w:rsidP="00D870D4">
            <w:pPr>
              <w:tabs>
                <w:tab w:val="decimal" w:pos="612"/>
              </w:tabs>
              <w:suppressAutoHyphens/>
              <w:snapToGrid w:val="0"/>
              <w:spacing w:after="0" w:line="240" w:lineRule="atLeast"/>
              <w:ind w:left="-113" w:right="4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3</w:t>
            </w:r>
            <w:r w:rsidRPr="00C06A4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.</w:t>
            </w:r>
            <w:r w:rsidRPr="00C06A47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</w:tbl>
    <w:p w14:paraId="0ACACED8" w14:textId="77777777" w:rsidR="006D67D9" w:rsidRP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470A23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470A23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470A23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A539CC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5D8A28CF" w:rsidR="002F6823" w:rsidRDefault="002F6823" w:rsidP="002F6823">
      <w:pPr>
        <w:spacing w:after="0"/>
        <w:ind w:left="540" w:right="1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0D6C57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D6C57" w:rsidRPr="000D6C57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D6C57" w:rsidRPr="000D6C57">
        <w:rPr>
          <w:rFonts w:ascii="Angsana New" w:hAnsi="Angsana New" w:cs="Angsana New" w:hint="cs"/>
          <w:color w:val="000000"/>
          <w:sz w:val="30"/>
          <w:szCs w:val="30"/>
          <w:cs/>
        </w:rPr>
        <w:t>มีนาคม</w:t>
      </w:r>
      <w:r w:rsidR="000D6C5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D6C57">
        <w:rPr>
          <w:rFonts w:asciiTheme="majorBidi" w:hAnsiTheme="majorBidi" w:cstheme="majorBidi"/>
          <w:sz w:val="30"/>
          <w:szCs w:val="30"/>
        </w:rPr>
        <w:t>256</w:t>
      </w:r>
      <w:r w:rsidR="006D67D9">
        <w:rPr>
          <w:rFonts w:asciiTheme="majorBidi" w:hAnsiTheme="majorBidi" w:cstheme="majorBidi"/>
          <w:sz w:val="30"/>
          <w:szCs w:val="30"/>
        </w:rPr>
        <w:t>4</w:t>
      </w:r>
      <w:r w:rsidRPr="000D6C57">
        <w:rPr>
          <w:rFonts w:asciiTheme="majorBidi" w:hAnsiTheme="majorBidi" w:cstheme="majorBidi"/>
          <w:sz w:val="30"/>
          <w:szCs w:val="30"/>
        </w:rPr>
        <w:t xml:space="preserve"> </w:t>
      </w:r>
      <w:r w:rsidRPr="000D6C57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>
        <w:rPr>
          <w:rFonts w:asciiTheme="majorBidi" w:hAnsiTheme="majorBidi" w:cstheme="majorBidi" w:hint="cs"/>
          <w:sz w:val="30"/>
          <w:szCs w:val="30"/>
          <w:cs/>
        </w:rPr>
        <w:t>ของสินเชื่อด้อยคุณภาพ</w:t>
      </w:r>
      <w:r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ทั้งสิ้น </w:t>
      </w:r>
      <w:r w:rsidR="009A3313">
        <w:rPr>
          <w:rFonts w:asciiTheme="majorBidi" w:hAnsiTheme="majorBidi" w:cstheme="majorBidi"/>
          <w:sz w:val="30"/>
          <w:szCs w:val="30"/>
        </w:rPr>
        <w:t>2,504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9A331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6D67D9" w:rsidRPr="009A3313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6D67D9" w:rsidRPr="009A33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="009A3313" w:rsidRPr="009A3313">
        <w:rPr>
          <w:rFonts w:asciiTheme="majorBidi" w:hAnsiTheme="majorBidi" w:cstheme="majorBidi"/>
          <w:i/>
          <w:iCs/>
          <w:sz w:val="30"/>
          <w:szCs w:val="30"/>
        </w:rPr>
        <w:t>4,478</w:t>
      </w:r>
      <w:r w:rsidR="0010462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6D67D9" w:rsidRPr="009A331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6F27169" w14:textId="3DF58098" w:rsidR="002F6823" w:rsidRDefault="002F6823" w:rsidP="00B742E5">
      <w:pPr>
        <w:tabs>
          <w:tab w:val="left" w:pos="720"/>
          <w:tab w:val="left" w:pos="900"/>
        </w:tabs>
        <w:suppressAutoHyphens/>
        <w:spacing w:before="120" w:after="0" w:line="240" w:lineRule="auto"/>
        <w:ind w:left="630" w:right="-43" w:firstLine="180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28556659" w14:textId="5AF1735B" w:rsidR="00B742E5" w:rsidRPr="00B8098D" w:rsidRDefault="00B742E5" w:rsidP="00C82120">
      <w:pPr>
        <w:numPr>
          <w:ilvl w:val="0"/>
          <w:numId w:val="15"/>
        </w:numPr>
        <w:suppressAutoHyphens/>
        <w:spacing w:after="0" w:line="240" w:lineRule="auto"/>
        <w:ind w:left="540" w:right="-29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  <w:r w:rsidRPr="00B8098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B8098D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E359C6" w14:textId="0F3C987C" w:rsidR="00C208DE" w:rsidRPr="00B8098D" w:rsidRDefault="00C208DE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1CC01D52" w14:textId="4C30268C" w:rsidR="00941B0F" w:rsidRPr="00B8098D" w:rsidRDefault="00941B0F" w:rsidP="00941B0F">
      <w:pPr>
        <w:pStyle w:val="ListParagraph"/>
        <w:numPr>
          <w:ilvl w:val="1"/>
          <w:numId w:val="31"/>
        </w:numPr>
        <w:spacing w:line="240" w:lineRule="auto"/>
        <w:ind w:left="567" w:right="-28" w:hanging="567"/>
        <w:jc w:val="both"/>
        <w:outlineLvl w:val="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B8098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จำแนกตามประเภทเครื่องมือทางการเงิน</w:t>
      </w:r>
    </w:p>
    <w:p w14:paraId="2A22EC3E" w14:textId="6AE4267F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B8098D" w:rsidDel="00F22AC4" w14:paraId="49B4D1F2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690F138C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026DCF42" w14:textId="77777777" w:rsidR="00B4319D" w:rsidRPr="00B8098D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4319D" w:rsidRPr="00B8098D" w14:paraId="2366929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38E708E2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124C9A06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FBD9C71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82760BC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29B6E34A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83A634D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3005D83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0102A94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73E4E40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5C4CC8F6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8C66BCC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F223033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D9FEC1F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B3221B4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D43B1F5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90EED5A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CB47E86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B8098D" w14:paraId="73CBBE57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111FE93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1A6019D5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B8098D" w14:paraId="3F5B5B03" w14:textId="77777777" w:rsidTr="00F14A45">
        <w:tc>
          <w:tcPr>
            <w:tcW w:w="2970" w:type="dxa"/>
            <w:shd w:val="clear" w:color="auto" w:fill="auto"/>
            <w:vAlign w:val="bottom"/>
          </w:tcPr>
          <w:p w14:paraId="6A52181F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745BAA" w14:textId="77777777" w:rsidR="00B4319D" w:rsidRPr="00B8098D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CED7302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61DCEF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165820F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E3B4CFE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059A6B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601D528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4D7E38A5" w14:textId="77777777" w:rsidTr="00F14A45">
        <w:tc>
          <w:tcPr>
            <w:tcW w:w="2970" w:type="dxa"/>
            <w:shd w:val="clear" w:color="auto" w:fill="auto"/>
            <w:vAlign w:val="bottom"/>
          </w:tcPr>
          <w:p w14:paraId="2EBF691E" w14:textId="12D7E07E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0307460" w14:textId="5BE8C799" w:rsidR="00B4319D" w:rsidRPr="00B8098D" w:rsidRDefault="007A04E0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5DED3D7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5D1AEF" w14:textId="1B7D6288" w:rsidR="00B4319D" w:rsidRPr="00B8098D" w:rsidRDefault="0053114E" w:rsidP="00147F9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BDF3D56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E40BF1E" w14:textId="73608E41" w:rsidR="00B4319D" w:rsidRPr="00B8098D" w:rsidRDefault="004B0423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4F0C88C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44A9D37" w14:textId="0988B459" w:rsidR="00B4319D" w:rsidRPr="00B8098D" w:rsidRDefault="00147F9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112</w:t>
            </w:r>
          </w:p>
        </w:tc>
      </w:tr>
      <w:tr w:rsidR="00B4319D" w:rsidRPr="00B8098D" w14:paraId="36D3CAB3" w14:textId="77777777" w:rsidTr="00F14A45">
        <w:tc>
          <w:tcPr>
            <w:tcW w:w="2970" w:type="dxa"/>
            <w:shd w:val="clear" w:color="auto" w:fill="auto"/>
            <w:vAlign w:val="bottom"/>
          </w:tcPr>
          <w:p w14:paraId="7E5000D5" w14:textId="77777777" w:rsidR="00B4319D" w:rsidRPr="00B8098D" w:rsidRDefault="00B4319D" w:rsidP="00B4319D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E3CE4FC" w14:textId="77777777" w:rsidR="00B4319D" w:rsidRPr="00B8098D" w:rsidRDefault="00B4319D" w:rsidP="00B4319D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1299041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8FFF5C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44158F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FBDE14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083518C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8DC4F1C" w14:textId="77777777" w:rsidR="00B4319D" w:rsidRPr="00B8098D" w:rsidRDefault="00B4319D" w:rsidP="00B4319D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002AA466" w14:textId="77777777" w:rsidTr="00F14A45">
        <w:tc>
          <w:tcPr>
            <w:tcW w:w="2970" w:type="dxa"/>
            <w:shd w:val="clear" w:color="auto" w:fill="auto"/>
            <w:vAlign w:val="bottom"/>
          </w:tcPr>
          <w:p w14:paraId="761413A9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7B43240A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9CA9854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42C2B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8354F3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02C84D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6F0E4C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2847FE1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4CBCB810" w14:textId="77777777" w:rsidTr="00F14A45">
        <w:tc>
          <w:tcPr>
            <w:tcW w:w="2970" w:type="dxa"/>
            <w:shd w:val="clear" w:color="auto" w:fill="auto"/>
            <w:vAlign w:val="bottom"/>
          </w:tcPr>
          <w:p w14:paraId="7EF17F5E" w14:textId="72132474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1B040B3" w14:textId="04B556A3" w:rsidR="00B4319D" w:rsidRPr="00B8098D" w:rsidRDefault="00456F74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1AEC528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E56DE" w14:textId="37B578CD" w:rsidR="00B4319D" w:rsidRPr="00B8098D" w:rsidRDefault="0053114E" w:rsidP="00AF451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0</w:t>
            </w:r>
          </w:p>
        </w:tc>
        <w:tc>
          <w:tcPr>
            <w:tcW w:w="270" w:type="dxa"/>
          </w:tcPr>
          <w:p w14:paraId="3EE7332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6A14078" w14:textId="5A3E455A" w:rsidR="00B4319D" w:rsidRPr="00B8098D" w:rsidRDefault="004B0423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333206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B6DC21D" w14:textId="090D6EE6" w:rsidR="00B4319D" w:rsidRPr="00B8098D" w:rsidRDefault="00147F9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79</w:t>
            </w:r>
          </w:p>
        </w:tc>
      </w:tr>
      <w:tr w:rsidR="00B4319D" w:rsidRPr="00B8098D" w14:paraId="15092A13" w14:textId="77777777" w:rsidTr="00F14A45">
        <w:tc>
          <w:tcPr>
            <w:tcW w:w="2970" w:type="dxa"/>
            <w:shd w:val="clear" w:color="auto" w:fill="auto"/>
            <w:vAlign w:val="bottom"/>
          </w:tcPr>
          <w:p w14:paraId="7EEE1C5E" w14:textId="77777777" w:rsidR="00B4319D" w:rsidRPr="00B8098D" w:rsidRDefault="00B4319D" w:rsidP="00B4319D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FC34B32" w14:textId="77777777" w:rsidR="00B4319D" w:rsidRPr="00B8098D" w:rsidRDefault="00B4319D" w:rsidP="00B4319D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28792E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BDC681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C75392E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81F45FF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2CD0887" w14:textId="77777777" w:rsidR="00B4319D" w:rsidRPr="00B8098D" w:rsidRDefault="00B4319D" w:rsidP="00B4319D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ECCE20E" w14:textId="77777777" w:rsidR="00B4319D" w:rsidRPr="00B8098D" w:rsidRDefault="00B4319D" w:rsidP="00B4319D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31AFE51E" w14:textId="77777777" w:rsidTr="00F14A45">
        <w:tc>
          <w:tcPr>
            <w:tcW w:w="2970" w:type="dxa"/>
            <w:shd w:val="clear" w:color="auto" w:fill="auto"/>
            <w:vAlign w:val="bottom"/>
          </w:tcPr>
          <w:p w14:paraId="1B9FDF77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F4C936C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7C0831C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7279B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5B4A304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DDED77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FD231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237CC93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7A354A76" w14:textId="77777777" w:rsidTr="00F14A45">
        <w:tc>
          <w:tcPr>
            <w:tcW w:w="2970" w:type="dxa"/>
            <w:shd w:val="clear" w:color="auto" w:fill="auto"/>
            <w:vAlign w:val="bottom"/>
          </w:tcPr>
          <w:p w14:paraId="43F56ED7" w14:textId="04177911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9AA0EC4" w14:textId="2EE5E52B" w:rsidR="00B4319D" w:rsidRPr="00B8098D" w:rsidRDefault="00C211C8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48,</w:t>
            </w:r>
            <w:r w:rsidR="00433C8C"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23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C0534D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C817EE" w14:textId="359B0F20" w:rsidR="00B4319D" w:rsidRPr="00B8098D" w:rsidRDefault="001D7595" w:rsidP="00147F9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32,75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5D4AF5C7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FC3B7ED" w14:textId="38794B48" w:rsidR="00B4319D" w:rsidRPr="00B8098D" w:rsidRDefault="000071F8" w:rsidP="00AF451C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58,650</w:t>
            </w:r>
          </w:p>
        </w:tc>
        <w:tc>
          <w:tcPr>
            <w:tcW w:w="270" w:type="dxa"/>
          </w:tcPr>
          <w:p w14:paraId="3273B067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B4326D4" w14:textId="2D1AABD1" w:rsidR="00B4319D" w:rsidRPr="00B8098D" w:rsidRDefault="00147F9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139,644</w:t>
            </w:r>
          </w:p>
        </w:tc>
      </w:tr>
      <w:tr w:rsidR="00B4319D" w:rsidRPr="00D811AE" w14:paraId="4024138C" w14:textId="77777777" w:rsidTr="00F14A45">
        <w:tc>
          <w:tcPr>
            <w:tcW w:w="2970" w:type="dxa"/>
            <w:shd w:val="clear" w:color="auto" w:fill="auto"/>
            <w:vAlign w:val="bottom"/>
          </w:tcPr>
          <w:p w14:paraId="69767A97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9D816" w14:textId="44FCD991" w:rsidR="00B4319D" w:rsidRPr="00B8098D" w:rsidRDefault="00FB51A7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48,379</w:t>
            </w:r>
          </w:p>
        </w:tc>
        <w:tc>
          <w:tcPr>
            <w:tcW w:w="270" w:type="dxa"/>
            <w:shd w:val="clear" w:color="auto" w:fill="auto"/>
          </w:tcPr>
          <w:p w14:paraId="08F386A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28E05" w14:textId="213D3C9E" w:rsidR="00B4319D" w:rsidRPr="00B8098D" w:rsidRDefault="00153FE3" w:rsidP="00147F9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32,806</w:t>
            </w:r>
          </w:p>
        </w:tc>
        <w:tc>
          <w:tcPr>
            <w:tcW w:w="270" w:type="dxa"/>
          </w:tcPr>
          <w:p w14:paraId="088EF567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92641" w14:textId="7744C71F" w:rsidR="00B4319D" w:rsidRPr="00B8098D" w:rsidRDefault="00147F95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58,650</w:t>
            </w:r>
          </w:p>
        </w:tc>
        <w:tc>
          <w:tcPr>
            <w:tcW w:w="270" w:type="dxa"/>
          </w:tcPr>
          <w:p w14:paraId="2FED714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201074" w14:textId="18945805" w:rsidR="00B4319D" w:rsidRPr="00B8098D" w:rsidRDefault="00220BB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139,835</w:t>
            </w:r>
          </w:p>
        </w:tc>
      </w:tr>
    </w:tbl>
    <w:p w14:paraId="4DA5B49F" w14:textId="4FC55371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B8098D" w:rsidDel="00F22AC4" w14:paraId="24208402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77780454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524B0C37" w14:textId="77777777" w:rsidR="00B4319D" w:rsidRPr="00B8098D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B4319D" w:rsidRPr="00B8098D" w14:paraId="7AA57736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0E74F508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7E8DF24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7BC53A7F" w14:textId="77777777" w:rsidR="00B4319D" w:rsidRPr="00B8098D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586212D8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4579DA49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EB7F8FC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2D7CCEA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BDD001A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859D024" w14:textId="77777777" w:rsidR="00B4319D" w:rsidRPr="00B8098D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B8098D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2892E818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6DEB3AB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89F5D85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4D38C36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62B6C5BD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8CCC080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201A401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3FD6201" w14:textId="77777777" w:rsidR="00B4319D" w:rsidRPr="00B8098D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B8098D" w14:paraId="5EFE4C19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8DB41F6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4E7E5135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B8098D" w14:paraId="033A7E3D" w14:textId="77777777" w:rsidTr="00F14A45">
        <w:tc>
          <w:tcPr>
            <w:tcW w:w="2970" w:type="dxa"/>
            <w:shd w:val="clear" w:color="auto" w:fill="auto"/>
            <w:vAlign w:val="bottom"/>
          </w:tcPr>
          <w:p w14:paraId="5CBA3FDC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0C086" w14:textId="77777777" w:rsidR="00B4319D" w:rsidRPr="00B8098D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956BA36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261E4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E22B1D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19CD5B9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BFDA0C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31CCEE9" w14:textId="77777777" w:rsidR="00B4319D" w:rsidRPr="00B8098D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7888EF2E" w14:textId="77777777" w:rsidTr="00F14A45">
        <w:tc>
          <w:tcPr>
            <w:tcW w:w="2970" w:type="dxa"/>
            <w:shd w:val="clear" w:color="auto" w:fill="auto"/>
            <w:vAlign w:val="bottom"/>
          </w:tcPr>
          <w:p w14:paraId="7609A979" w14:textId="6E1A6156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BB78A73" w14:textId="1213C2CB" w:rsidR="00B4319D" w:rsidRPr="00B8098D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7B474DF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86139A" w14:textId="1B24AD61" w:rsidR="00B4319D" w:rsidRPr="00B8098D" w:rsidRDefault="00F14A45" w:rsidP="00AF451C">
            <w:pPr>
              <w:tabs>
                <w:tab w:val="decimal" w:pos="1052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27AB014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65D67F2" w14:textId="691C2E97" w:rsidR="00B4319D" w:rsidRPr="00B8098D" w:rsidRDefault="00F14A45" w:rsidP="00AF451C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869969E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5C3EDDB" w14:textId="157DA392" w:rsidR="00B4319D" w:rsidRPr="00B8098D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114</w:t>
            </w:r>
          </w:p>
        </w:tc>
      </w:tr>
      <w:tr w:rsidR="00B4319D" w:rsidRPr="00B8098D" w14:paraId="383BDC46" w14:textId="77777777" w:rsidTr="00F14A45">
        <w:tc>
          <w:tcPr>
            <w:tcW w:w="2970" w:type="dxa"/>
            <w:shd w:val="clear" w:color="auto" w:fill="auto"/>
            <w:vAlign w:val="bottom"/>
          </w:tcPr>
          <w:p w14:paraId="384CA508" w14:textId="77777777" w:rsidR="00B4319D" w:rsidRPr="00B8098D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F63FE58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A215906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11A1E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433A9B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D01DF5D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E2DA7D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8E4AFDF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2652B161" w14:textId="77777777" w:rsidTr="00F14A45">
        <w:tc>
          <w:tcPr>
            <w:tcW w:w="2970" w:type="dxa"/>
            <w:shd w:val="clear" w:color="auto" w:fill="auto"/>
            <w:vAlign w:val="bottom"/>
          </w:tcPr>
          <w:p w14:paraId="6B7E303C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lastRenderedPageBreak/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630D6096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3F3ED3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59E071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F044D4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31685B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14E2A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46D47E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3DF1A3C5" w14:textId="77777777" w:rsidTr="00F14A45">
        <w:tc>
          <w:tcPr>
            <w:tcW w:w="2970" w:type="dxa"/>
            <w:shd w:val="clear" w:color="auto" w:fill="auto"/>
            <w:vAlign w:val="bottom"/>
          </w:tcPr>
          <w:p w14:paraId="4D6B9447" w14:textId="75F9C22D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32450EB" w14:textId="5895A240" w:rsidR="00B4319D" w:rsidRPr="00B8098D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3411B2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B10C4" w14:textId="378B6A87" w:rsidR="00B4319D" w:rsidRPr="00B8098D" w:rsidRDefault="00F14A45" w:rsidP="00AF451C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E435AC"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7A7EFD2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C1B13A" w14:textId="3E04F632" w:rsidR="00B4319D" w:rsidRPr="00B8098D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5B900F8" w14:textId="130AC723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671085" w14:textId="7D0B8547" w:rsidR="00B4319D" w:rsidRPr="00B8098D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B4319D" w:rsidRPr="00B8098D" w14:paraId="253D0DD8" w14:textId="77777777" w:rsidTr="00F14A45">
        <w:tc>
          <w:tcPr>
            <w:tcW w:w="2970" w:type="dxa"/>
            <w:shd w:val="clear" w:color="auto" w:fill="auto"/>
            <w:vAlign w:val="bottom"/>
          </w:tcPr>
          <w:p w14:paraId="7A249428" w14:textId="77777777" w:rsidR="00B4319D" w:rsidRPr="00B8098D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854A955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F103D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C058C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ADDB48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663BC17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B33B3C4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9845852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210C72D1" w14:textId="77777777" w:rsidTr="00F14A45">
        <w:tc>
          <w:tcPr>
            <w:tcW w:w="2970" w:type="dxa"/>
            <w:shd w:val="clear" w:color="auto" w:fill="auto"/>
            <w:vAlign w:val="bottom"/>
          </w:tcPr>
          <w:p w14:paraId="3248D8F5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2FB7FF67" w14:textId="77777777" w:rsidR="00B4319D" w:rsidRPr="00B8098D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CDE870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AD83F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626AE45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4F86E8D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9B5D6C2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FFCD1E0" w14:textId="77777777" w:rsidR="00B4319D" w:rsidRPr="00B8098D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B8098D" w14:paraId="38D2E835" w14:textId="77777777" w:rsidTr="00F14A45">
        <w:tc>
          <w:tcPr>
            <w:tcW w:w="2970" w:type="dxa"/>
            <w:shd w:val="clear" w:color="auto" w:fill="auto"/>
            <w:vAlign w:val="bottom"/>
          </w:tcPr>
          <w:p w14:paraId="759D79E3" w14:textId="23456601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B8098D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B8098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55A01FC" w14:textId="444400E4" w:rsidR="00B4319D" w:rsidRPr="00B8098D" w:rsidRDefault="00E435AC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48,378</w:t>
            </w:r>
          </w:p>
        </w:tc>
        <w:tc>
          <w:tcPr>
            <w:tcW w:w="270" w:type="dxa"/>
            <w:shd w:val="clear" w:color="auto" w:fill="auto"/>
          </w:tcPr>
          <w:p w14:paraId="590AF896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EF7CBE" w14:textId="09E26C4A" w:rsidR="00B4319D" w:rsidRPr="00B8098D" w:rsidRDefault="00E435AC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30,616</w:t>
            </w:r>
          </w:p>
        </w:tc>
        <w:tc>
          <w:tcPr>
            <w:tcW w:w="270" w:type="dxa"/>
          </w:tcPr>
          <w:p w14:paraId="42914E3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B72F2AA" w14:textId="790A3AB2" w:rsidR="00B4319D" w:rsidRPr="00B8098D" w:rsidRDefault="00E435AC" w:rsidP="00AF451C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58,324</w:t>
            </w:r>
          </w:p>
        </w:tc>
        <w:tc>
          <w:tcPr>
            <w:tcW w:w="270" w:type="dxa"/>
          </w:tcPr>
          <w:p w14:paraId="63D45DAA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51A30E7" w14:textId="67FFCDF3" w:rsidR="00B4319D" w:rsidRPr="00B8098D" w:rsidRDefault="00E435AC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sz w:val="28"/>
                <w:lang w:eastAsia="zh-CN"/>
              </w:rPr>
              <w:t>137,318</w:t>
            </w:r>
          </w:p>
        </w:tc>
      </w:tr>
      <w:tr w:rsidR="00B4319D" w:rsidRPr="00D811AE" w14:paraId="077DFF12" w14:textId="77777777" w:rsidTr="00F14A45">
        <w:tc>
          <w:tcPr>
            <w:tcW w:w="2970" w:type="dxa"/>
            <w:shd w:val="clear" w:color="auto" w:fill="auto"/>
            <w:vAlign w:val="bottom"/>
          </w:tcPr>
          <w:p w14:paraId="0E230E60" w14:textId="77777777" w:rsidR="00B4319D" w:rsidRPr="00B8098D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B3989" w14:textId="37C4452E" w:rsidR="00B4319D" w:rsidRPr="00B8098D" w:rsidRDefault="00E435AC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48,526</w:t>
            </w:r>
          </w:p>
        </w:tc>
        <w:tc>
          <w:tcPr>
            <w:tcW w:w="270" w:type="dxa"/>
            <w:shd w:val="clear" w:color="auto" w:fill="auto"/>
          </w:tcPr>
          <w:p w14:paraId="680B339B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79E73" w14:textId="6396FE9F" w:rsidR="00B4319D" w:rsidRPr="00B8098D" w:rsidRDefault="00E435AC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30,669</w:t>
            </w:r>
          </w:p>
        </w:tc>
        <w:tc>
          <w:tcPr>
            <w:tcW w:w="270" w:type="dxa"/>
          </w:tcPr>
          <w:p w14:paraId="55164CC9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C9EE6" w14:textId="36C6AE97" w:rsidR="00B4319D" w:rsidRPr="00B8098D" w:rsidRDefault="00E435AC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58,324</w:t>
            </w:r>
          </w:p>
        </w:tc>
        <w:tc>
          <w:tcPr>
            <w:tcW w:w="270" w:type="dxa"/>
          </w:tcPr>
          <w:p w14:paraId="54B8BC43" w14:textId="77777777" w:rsidR="00B4319D" w:rsidRPr="00B8098D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1B46F5" w14:textId="2CB60BBE" w:rsidR="00B4319D" w:rsidRPr="00B8098D" w:rsidRDefault="00E435AC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8098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137,519</w:t>
            </w:r>
          </w:p>
        </w:tc>
      </w:tr>
    </w:tbl>
    <w:p w14:paraId="611ED902" w14:textId="5EA07C6F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Cs w:val="18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3B43E8" w:rsidDel="00F22AC4" w14:paraId="284D2D37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24C6768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CBCF699" w14:textId="246F6441" w:rsidR="00B4319D" w:rsidRPr="003B43E8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319D" w:rsidRPr="003B43E8" w14:paraId="1161381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33CC6488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3398F2C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23655B1" w14:textId="77777777" w:rsidR="00B4319D" w:rsidRPr="003B43E8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9821E73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FD6EFA1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3B3C2C4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43936B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57B753F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C4DB1A7" w14:textId="77777777" w:rsidR="00B4319D" w:rsidRPr="003B43E8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43E8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1BA51D40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85FE1F7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016C7FAD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A6AB324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A6734C3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45FE31F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D9904A2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253BC06" w14:textId="77777777" w:rsidR="00B4319D" w:rsidRPr="003B43E8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3B43E8" w14:paraId="242400D1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9B12185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7B5FC560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3B43E8" w14:paraId="63C5F472" w14:textId="77777777" w:rsidTr="00F14A45">
        <w:tc>
          <w:tcPr>
            <w:tcW w:w="2970" w:type="dxa"/>
            <w:shd w:val="clear" w:color="auto" w:fill="auto"/>
            <w:vAlign w:val="bottom"/>
          </w:tcPr>
          <w:p w14:paraId="14401F08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F325DB" w14:textId="77777777" w:rsidR="00B4319D" w:rsidRPr="003B43E8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D004C5A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7DF408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E07C0DB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A7E6568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050412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217A16B5" w14:textId="77777777" w:rsidR="00B4319D" w:rsidRPr="003B43E8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3B43E8" w14:paraId="4D0F73D1" w14:textId="77777777" w:rsidTr="00F14A45">
        <w:tc>
          <w:tcPr>
            <w:tcW w:w="2970" w:type="dxa"/>
            <w:shd w:val="clear" w:color="auto" w:fill="auto"/>
            <w:vAlign w:val="bottom"/>
          </w:tcPr>
          <w:p w14:paraId="3C3F9953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B43E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EE9CBCF" w14:textId="164DBC66" w:rsidR="00B4319D" w:rsidRPr="003B43E8" w:rsidRDefault="0060452E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1A3CA90E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2E4472" w14:textId="31E12BED" w:rsidR="00B4319D" w:rsidRPr="003B43E8" w:rsidRDefault="0013035A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E049266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0710362" w14:textId="10151A40" w:rsidR="00B4319D" w:rsidRPr="003B43E8" w:rsidRDefault="00A60B38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A9BA682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04FB63F" w14:textId="6044C0E2" w:rsidR="00B4319D" w:rsidRPr="003B43E8" w:rsidRDefault="00DF3039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81</w:t>
            </w:r>
          </w:p>
        </w:tc>
      </w:tr>
      <w:tr w:rsidR="00B4319D" w:rsidRPr="003B43E8" w14:paraId="2BFBCBFA" w14:textId="77777777" w:rsidTr="00F14A45">
        <w:tc>
          <w:tcPr>
            <w:tcW w:w="2970" w:type="dxa"/>
            <w:shd w:val="clear" w:color="auto" w:fill="auto"/>
            <w:vAlign w:val="bottom"/>
          </w:tcPr>
          <w:p w14:paraId="64DAE61A" w14:textId="77777777" w:rsidR="00B4319D" w:rsidRPr="003B43E8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CBA50BB" w14:textId="77777777" w:rsidR="00B4319D" w:rsidRPr="003B43E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B7F53E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482728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9132F5A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00C796C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99AE305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6043F43" w14:textId="77777777" w:rsidR="00B4319D" w:rsidRPr="003B43E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3B43E8" w14:paraId="47D6A497" w14:textId="77777777" w:rsidTr="00F14A45">
        <w:tc>
          <w:tcPr>
            <w:tcW w:w="2970" w:type="dxa"/>
            <w:shd w:val="clear" w:color="auto" w:fill="auto"/>
            <w:vAlign w:val="bottom"/>
          </w:tcPr>
          <w:p w14:paraId="75CCF91A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537D5EFE" w14:textId="77777777" w:rsidR="00B4319D" w:rsidRPr="003B43E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B21C8E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FE24BD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D4467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4A135D3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79AC8A0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80F8E66" w14:textId="77777777" w:rsidR="00B4319D" w:rsidRPr="003B43E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3B43E8" w14:paraId="2D0E6290" w14:textId="77777777" w:rsidTr="00F14A45">
        <w:tc>
          <w:tcPr>
            <w:tcW w:w="2970" w:type="dxa"/>
            <w:shd w:val="clear" w:color="auto" w:fill="auto"/>
            <w:vAlign w:val="bottom"/>
          </w:tcPr>
          <w:p w14:paraId="1074FDEA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B43E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33DB14D" w14:textId="51A095D9" w:rsidR="00B4319D" w:rsidRPr="003B43E8" w:rsidRDefault="0060452E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0C7D920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E167BC" w14:textId="095D9C1F" w:rsidR="00B4319D" w:rsidRPr="003B43E8" w:rsidRDefault="0013035A" w:rsidP="002B7AF0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0</w:t>
            </w:r>
          </w:p>
        </w:tc>
        <w:tc>
          <w:tcPr>
            <w:tcW w:w="270" w:type="dxa"/>
          </w:tcPr>
          <w:p w14:paraId="3B55593C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44D26A4" w14:textId="149CCC2A" w:rsidR="00B4319D" w:rsidRPr="003B43E8" w:rsidRDefault="00A60B38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ED0453C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6FCD89B" w14:textId="0424D22C" w:rsidR="00B4319D" w:rsidRPr="003B43E8" w:rsidRDefault="00DF3039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79</w:t>
            </w:r>
          </w:p>
        </w:tc>
      </w:tr>
      <w:tr w:rsidR="00B4319D" w:rsidRPr="003B43E8" w14:paraId="2C0D0761" w14:textId="77777777" w:rsidTr="00F14A45">
        <w:tc>
          <w:tcPr>
            <w:tcW w:w="2970" w:type="dxa"/>
            <w:shd w:val="clear" w:color="auto" w:fill="auto"/>
            <w:vAlign w:val="bottom"/>
          </w:tcPr>
          <w:p w14:paraId="1BE80741" w14:textId="77777777" w:rsidR="00B4319D" w:rsidRPr="003B43E8" w:rsidRDefault="00B4319D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F6B1365" w14:textId="77777777" w:rsidR="00B4319D" w:rsidRPr="003B43E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9D3C7C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A519E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4E08F1C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5DF023C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658233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C40C688" w14:textId="77777777" w:rsidR="00B4319D" w:rsidRPr="003B43E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3B43E8" w14:paraId="705E31B8" w14:textId="77777777" w:rsidTr="00F14A45">
        <w:tc>
          <w:tcPr>
            <w:tcW w:w="2970" w:type="dxa"/>
            <w:shd w:val="clear" w:color="auto" w:fill="auto"/>
            <w:vAlign w:val="bottom"/>
          </w:tcPr>
          <w:p w14:paraId="0AE0E204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704B7BC2" w14:textId="77777777" w:rsidR="00B4319D" w:rsidRPr="003B43E8" w:rsidRDefault="00B4319D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AD7A62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0F1158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319469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B6F994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591AF56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1003782" w14:textId="77777777" w:rsidR="00B4319D" w:rsidRPr="003B43E8" w:rsidRDefault="00B4319D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4319D" w:rsidRPr="003B43E8" w14:paraId="6285B56E" w14:textId="77777777" w:rsidTr="00F14A45">
        <w:tc>
          <w:tcPr>
            <w:tcW w:w="2970" w:type="dxa"/>
            <w:shd w:val="clear" w:color="auto" w:fill="auto"/>
            <w:vAlign w:val="bottom"/>
          </w:tcPr>
          <w:p w14:paraId="68A64239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3B43E8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3B43E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D477194" w14:textId="5F624A9F" w:rsidR="00B4319D" w:rsidRPr="003B43E8" w:rsidRDefault="0060452E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48,11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DD11AF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FC3506" w14:textId="3987F6C2" w:rsidR="00B4319D" w:rsidRPr="003B43E8" w:rsidRDefault="0013035A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32,</w:t>
            </w:r>
            <w:r w:rsidR="002B7AF0"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681</w:t>
            </w:r>
          </w:p>
        </w:tc>
        <w:tc>
          <w:tcPr>
            <w:tcW w:w="270" w:type="dxa"/>
          </w:tcPr>
          <w:p w14:paraId="5D8B07D6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9B882B8" w14:textId="176830CA" w:rsidR="00B4319D" w:rsidRPr="003B43E8" w:rsidRDefault="00425F43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57,79</w:t>
            </w:r>
            <w:r w:rsidR="003D2041"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767BAED9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1EFAB27" w14:textId="5DC5D1AA" w:rsidR="00B4319D" w:rsidRPr="003B43E8" w:rsidRDefault="00DF3039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sz w:val="28"/>
                <w:lang w:eastAsia="zh-CN"/>
              </w:rPr>
              <w:t>138,592</w:t>
            </w:r>
          </w:p>
        </w:tc>
      </w:tr>
      <w:tr w:rsidR="00B4319D" w:rsidRPr="00D811AE" w14:paraId="364E6DA6" w14:textId="77777777" w:rsidTr="00F14A45">
        <w:tc>
          <w:tcPr>
            <w:tcW w:w="2970" w:type="dxa"/>
            <w:shd w:val="clear" w:color="auto" w:fill="auto"/>
            <w:vAlign w:val="bottom"/>
          </w:tcPr>
          <w:p w14:paraId="3E8E3AFE" w14:textId="77777777" w:rsidR="00B4319D" w:rsidRPr="003B43E8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00AE" w14:textId="17207FFD" w:rsidR="00B4319D" w:rsidRPr="003B43E8" w:rsidRDefault="0060452E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48,223</w:t>
            </w:r>
          </w:p>
        </w:tc>
        <w:tc>
          <w:tcPr>
            <w:tcW w:w="270" w:type="dxa"/>
            <w:shd w:val="clear" w:color="auto" w:fill="auto"/>
          </w:tcPr>
          <w:p w14:paraId="70790E51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7240C" w14:textId="7647D80F" w:rsidR="00B4319D" w:rsidRPr="003B43E8" w:rsidRDefault="001273D1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32,</w:t>
            </w:r>
            <w:r w:rsidR="00A60B38" w:rsidRPr="003B43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73</w:t>
            </w:r>
            <w:r w:rsidR="003D204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</w:t>
            </w:r>
          </w:p>
        </w:tc>
        <w:tc>
          <w:tcPr>
            <w:tcW w:w="270" w:type="dxa"/>
          </w:tcPr>
          <w:p w14:paraId="4B9ECC7B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768B8" w14:textId="403B7DD5" w:rsidR="00B4319D" w:rsidRPr="003B43E8" w:rsidRDefault="00DF3039" w:rsidP="00AF451C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57,79</w:t>
            </w:r>
            <w:r w:rsidR="003D204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</w:t>
            </w:r>
          </w:p>
        </w:tc>
        <w:tc>
          <w:tcPr>
            <w:tcW w:w="270" w:type="dxa"/>
          </w:tcPr>
          <w:p w14:paraId="6B19331B" w14:textId="77777777" w:rsidR="00B4319D" w:rsidRPr="003B43E8" w:rsidRDefault="00B4319D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CA91F6" w14:textId="6B7BF05F" w:rsidR="00B4319D" w:rsidRPr="003B43E8" w:rsidRDefault="00DF3039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43E8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138,752</w:t>
            </w:r>
          </w:p>
        </w:tc>
      </w:tr>
    </w:tbl>
    <w:p w14:paraId="79D146A1" w14:textId="77777777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260"/>
        <w:gridCol w:w="270"/>
        <w:gridCol w:w="1350"/>
        <w:gridCol w:w="270"/>
        <w:gridCol w:w="1530"/>
      </w:tblGrid>
      <w:tr w:rsidR="00B4319D" w:rsidRPr="003B66FE" w:rsidDel="00F22AC4" w14:paraId="5CF25168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6C8F79B5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573D1242" w14:textId="713B4EC3" w:rsidR="00B4319D" w:rsidRPr="003B66FE" w:rsidDel="00F22AC4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4319D" w:rsidRPr="003B66FE" w14:paraId="209428D4" w14:textId="77777777" w:rsidTr="00F14A45">
        <w:trPr>
          <w:tblHeader/>
        </w:trPr>
        <w:tc>
          <w:tcPr>
            <w:tcW w:w="2970" w:type="dxa"/>
            <w:shd w:val="clear" w:color="auto" w:fill="auto"/>
          </w:tcPr>
          <w:p w14:paraId="5729DE0B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7C382EF9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ที่ไม่มีการ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  <w:shd w:val="clear" w:color="auto" w:fill="auto"/>
          </w:tcPr>
          <w:p w14:paraId="126F04A4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811B68F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A956184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FCAEF6C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75006B6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441E2CFD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54B0BA94" w14:textId="77777777" w:rsidR="00B4319D" w:rsidRPr="003B66FE" w:rsidRDefault="00B4319D" w:rsidP="00F14A45">
            <w:pPr>
              <w:suppressAutoHyphens/>
              <w:spacing w:after="0" w:line="240" w:lineRule="auto"/>
              <w:ind w:left="-110" w:right="-13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B66FE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ด้อยค่าด้านเครดิต</w:t>
            </w:r>
          </w:p>
        </w:tc>
        <w:tc>
          <w:tcPr>
            <w:tcW w:w="270" w:type="dxa"/>
          </w:tcPr>
          <w:p w14:paraId="1AF2A359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6971502A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B1D5C5C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06D0DFC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22BE7136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7F09F769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3C656C55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b/>
                <w:color w:val="000000"/>
                <w:sz w:val="28"/>
                <w:lang w:eastAsia="zh-CN"/>
              </w:rPr>
            </w:pPr>
          </w:p>
          <w:p w14:paraId="19F9D604" w14:textId="77777777" w:rsidR="00B4319D" w:rsidRPr="003B66FE" w:rsidRDefault="00B4319D" w:rsidP="00F14A45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4319D" w:rsidRPr="003B66FE" w14:paraId="6FB66326" w14:textId="77777777" w:rsidTr="00F14A45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EEF0A87" w14:textId="77777777" w:rsidR="00B4319D" w:rsidRPr="003B66FE" w:rsidRDefault="00B4319D" w:rsidP="00F14A45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6210" w:type="dxa"/>
            <w:gridSpan w:val="7"/>
            <w:shd w:val="clear" w:color="auto" w:fill="auto"/>
            <w:vAlign w:val="bottom"/>
          </w:tcPr>
          <w:p w14:paraId="6373E21D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3B66FE" w14:paraId="11D29980" w14:textId="77777777" w:rsidTr="00F14A45">
        <w:tc>
          <w:tcPr>
            <w:tcW w:w="2970" w:type="dxa"/>
            <w:shd w:val="clear" w:color="auto" w:fill="auto"/>
            <w:vAlign w:val="bottom"/>
          </w:tcPr>
          <w:p w14:paraId="4306A93B" w14:textId="77777777" w:rsidR="00B4319D" w:rsidRPr="003B66FE" w:rsidRDefault="00B4319D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972328" w14:textId="77777777" w:rsidR="00B4319D" w:rsidRPr="003B66FE" w:rsidRDefault="00B4319D" w:rsidP="00F14A45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2CB6DB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6FDD2E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84FD95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3012F18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F789033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F40BE56" w14:textId="77777777" w:rsidR="00B4319D" w:rsidRPr="003B66FE" w:rsidRDefault="00B4319D" w:rsidP="00F14A45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5BCE2D15" w14:textId="77777777" w:rsidTr="00F14A45">
        <w:tc>
          <w:tcPr>
            <w:tcW w:w="2970" w:type="dxa"/>
            <w:shd w:val="clear" w:color="auto" w:fill="auto"/>
            <w:vAlign w:val="bottom"/>
          </w:tcPr>
          <w:p w14:paraId="57577613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B66F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159A80B" w14:textId="6AEDD1D0" w:rsidR="00F14A45" w:rsidRPr="003B66FE" w:rsidRDefault="00F14A45" w:rsidP="00AF451C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77909279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44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501C0E" w14:textId="409714A5" w:rsidR="00F14A45" w:rsidRPr="003B66FE" w:rsidRDefault="00F14A45" w:rsidP="00AF451C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1C50EE60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7D58F92" w14:textId="7EFFCFFC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6F1D332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63FE202" w14:textId="36DAF2C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96</w:t>
            </w:r>
          </w:p>
        </w:tc>
      </w:tr>
      <w:tr w:rsidR="00F14A45" w:rsidRPr="003B66FE" w14:paraId="6C16F305" w14:textId="77777777" w:rsidTr="00F14A45">
        <w:tc>
          <w:tcPr>
            <w:tcW w:w="2970" w:type="dxa"/>
            <w:shd w:val="clear" w:color="auto" w:fill="auto"/>
            <w:vAlign w:val="bottom"/>
          </w:tcPr>
          <w:p w14:paraId="0FA46DFA" w14:textId="77777777" w:rsidR="00F14A45" w:rsidRPr="003B66FE" w:rsidRDefault="00F14A45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21BC026" w14:textId="77777777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DA751B6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F6A023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6A43A4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DB1DE1E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A30256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779D641F" w14:textId="77777777" w:rsidR="00F14A45" w:rsidRPr="003B66F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4167AD9E" w14:textId="77777777" w:rsidTr="00F14A45">
        <w:tc>
          <w:tcPr>
            <w:tcW w:w="2970" w:type="dxa"/>
            <w:shd w:val="clear" w:color="auto" w:fill="auto"/>
            <w:vAlign w:val="bottom"/>
          </w:tcPr>
          <w:p w14:paraId="4775E719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60" w:type="dxa"/>
            <w:shd w:val="clear" w:color="auto" w:fill="auto"/>
          </w:tcPr>
          <w:p w14:paraId="112F93A9" w14:textId="77777777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406B3F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5F3A35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B48F9CA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9A3A1DC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58548D8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05484ABB" w14:textId="77777777" w:rsidR="00F14A45" w:rsidRPr="003B66F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4C2DF6BF" w14:textId="77777777" w:rsidTr="00F14A45">
        <w:tc>
          <w:tcPr>
            <w:tcW w:w="2970" w:type="dxa"/>
            <w:shd w:val="clear" w:color="auto" w:fill="auto"/>
            <w:vAlign w:val="bottom"/>
          </w:tcPr>
          <w:p w14:paraId="417C5D64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B66F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B179ABF" w14:textId="2D2B0365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3986DED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BDDD15" w14:textId="662E17CD" w:rsidR="00F14A45" w:rsidRPr="003B66FE" w:rsidRDefault="00F14A45" w:rsidP="00596F54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46</w:t>
            </w:r>
          </w:p>
        </w:tc>
        <w:tc>
          <w:tcPr>
            <w:tcW w:w="270" w:type="dxa"/>
          </w:tcPr>
          <w:p w14:paraId="03D7737B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B75EB1B" w14:textId="1153F2B6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5C95833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4849A439" w14:textId="5C92DE6C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87</w:t>
            </w:r>
          </w:p>
        </w:tc>
      </w:tr>
      <w:tr w:rsidR="00F14A45" w:rsidRPr="003B66FE" w14:paraId="128CA5B4" w14:textId="77777777" w:rsidTr="00F14A45">
        <w:tc>
          <w:tcPr>
            <w:tcW w:w="2970" w:type="dxa"/>
            <w:shd w:val="clear" w:color="auto" w:fill="auto"/>
            <w:vAlign w:val="bottom"/>
          </w:tcPr>
          <w:p w14:paraId="1A5FE7A3" w14:textId="77777777" w:rsidR="00F14A45" w:rsidRPr="003B66FE" w:rsidRDefault="00F14A45" w:rsidP="00F14A45">
            <w:pPr>
              <w:suppressAutoHyphens/>
              <w:spacing w:after="0" w:line="240" w:lineRule="exact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C46216B" w14:textId="77777777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97CF178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485C24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0398DC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D0C0A37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1F08EBC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exact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34A0A953" w14:textId="77777777" w:rsidR="00F14A45" w:rsidRPr="003B66F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exact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37A98BC0" w14:textId="77777777" w:rsidTr="00F14A45">
        <w:tc>
          <w:tcPr>
            <w:tcW w:w="2970" w:type="dxa"/>
            <w:shd w:val="clear" w:color="auto" w:fill="auto"/>
            <w:vAlign w:val="bottom"/>
          </w:tcPr>
          <w:p w14:paraId="38BDA7FC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</w:tcPr>
          <w:p w14:paraId="5EE22DDC" w14:textId="77777777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063D6C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F0C4F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3815C1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DA76BE5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AE327C8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1779D33D" w14:textId="77777777" w:rsidR="00F14A45" w:rsidRPr="003B66FE" w:rsidRDefault="00F14A45" w:rsidP="00F14A45">
            <w:pPr>
              <w:tabs>
                <w:tab w:val="decimal" w:pos="783"/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F14A45" w:rsidRPr="003B66FE" w14:paraId="3893B99D" w14:textId="77777777" w:rsidTr="00F14A45">
        <w:tc>
          <w:tcPr>
            <w:tcW w:w="2970" w:type="dxa"/>
            <w:shd w:val="clear" w:color="auto" w:fill="auto"/>
            <w:vAlign w:val="bottom"/>
          </w:tcPr>
          <w:p w14:paraId="7E630E40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ณ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31 </w:t>
            </w:r>
            <w:r w:rsidRPr="003B66F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3B66F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3926B4B9" w14:textId="096BB8D1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48,270</w:t>
            </w:r>
          </w:p>
        </w:tc>
        <w:tc>
          <w:tcPr>
            <w:tcW w:w="270" w:type="dxa"/>
            <w:shd w:val="clear" w:color="auto" w:fill="auto"/>
          </w:tcPr>
          <w:p w14:paraId="1CEFE045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7B8059" w14:textId="049DECC4" w:rsidR="00F14A45" w:rsidRPr="003B66FE" w:rsidRDefault="00F14A45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30,537</w:t>
            </w:r>
          </w:p>
        </w:tc>
        <w:tc>
          <w:tcPr>
            <w:tcW w:w="270" w:type="dxa"/>
          </w:tcPr>
          <w:p w14:paraId="51F7A289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4233132" w14:textId="3990CF94" w:rsidR="00F14A45" w:rsidRPr="003B66FE" w:rsidRDefault="00F14A45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57,500</w:t>
            </w:r>
          </w:p>
        </w:tc>
        <w:tc>
          <w:tcPr>
            <w:tcW w:w="270" w:type="dxa"/>
          </w:tcPr>
          <w:p w14:paraId="75231351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30" w:type="dxa"/>
          </w:tcPr>
          <w:p w14:paraId="5DA9078E" w14:textId="03783956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sz w:val="28"/>
                <w:lang w:eastAsia="zh-CN"/>
              </w:rPr>
              <w:t>136,307</w:t>
            </w:r>
          </w:p>
        </w:tc>
      </w:tr>
      <w:tr w:rsidR="00F14A45" w:rsidRPr="00D811AE" w14:paraId="2325D193" w14:textId="77777777" w:rsidTr="00F14A45">
        <w:tc>
          <w:tcPr>
            <w:tcW w:w="2970" w:type="dxa"/>
            <w:shd w:val="clear" w:color="auto" w:fill="auto"/>
            <w:vAlign w:val="bottom"/>
          </w:tcPr>
          <w:p w14:paraId="16448C83" w14:textId="77777777" w:rsidR="00F14A45" w:rsidRPr="003B66FE" w:rsidRDefault="00F14A45" w:rsidP="00F14A45">
            <w:pPr>
              <w:suppressAutoHyphens/>
              <w:spacing w:after="0" w:line="240" w:lineRule="auto"/>
              <w:ind w:left="105" w:right="-29" w:hanging="2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F3436" w14:textId="363C402E" w:rsidR="00F14A45" w:rsidRPr="003B66FE" w:rsidRDefault="00F14A45" w:rsidP="00F14A45">
            <w:pPr>
              <w:tabs>
                <w:tab w:val="decimal" w:pos="93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48,400</w:t>
            </w:r>
          </w:p>
        </w:tc>
        <w:tc>
          <w:tcPr>
            <w:tcW w:w="270" w:type="dxa"/>
            <w:shd w:val="clear" w:color="auto" w:fill="auto"/>
          </w:tcPr>
          <w:p w14:paraId="4E12E56A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7FFA1" w14:textId="4076F76F" w:rsidR="00F14A45" w:rsidRPr="003B66FE" w:rsidRDefault="00F14A45" w:rsidP="00F14A45">
            <w:pPr>
              <w:tabs>
                <w:tab w:val="decimal" w:pos="104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30,590</w:t>
            </w:r>
          </w:p>
        </w:tc>
        <w:tc>
          <w:tcPr>
            <w:tcW w:w="270" w:type="dxa"/>
          </w:tcPr>
          <w:p w14:paraId="5616A173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C8A13" w14:textId="2EFF252F" w:rsidR="00F14A45" w:rsidRPr="003B66FE" w:rsidRDefault="00F14A45" w:rsidP="00F14A45">
            <w:pPr>
              <w:tabs>
                <w:tab w:val="decimal" w:pos="1130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57,500</w:t>
            </w:r>
          </w:p>
        </w:tc>
        <w:tc>
          <w:tcPr>
            <w:tcW w:w="270" w:type="dxa"/>
          </w:tcPr>
          <w:p w14:paraId="5689D7D0" w14:textId="77777777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292966" w14:textId="0D4236F9" w:rsidR="00F14A45" w:rsidRPr="003B66FE" w:rsidRDefault="00F14A45" w:rsidP="00F14A45">
            <w:pPr>
              <w:tabs>
                <w:tab w:val="decimal" w:pos="846"/>
              </w:tabs>
              <w:suppressAutoHyphens/>
              <w:snapToGrid w:val="0"/>
              <w:spacing w:after="0" w:line="240" w:lineRule="auto"/>
              <w:ind w:left="-150" w:right="6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B66F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136,490</w:t>
            </w:r>
          </w:p>
        </w:tc>
      </w:tr>
    </w:tbl>
    <w:p w14:paraId="4DD2A310" w14:textId="77777777" w:rsidR="00B4319D" w:rsidRPr="00A539CC" w:rsidRDefault="00B4319D" w:rsidP="00B4319D">
      <w:pPr>
        <w:pStyle w:val="ListParagraph"/>
        <w:ind w:left="1070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3D25A350" w14:textId="0E004488" w:rsidR="00B4319D" w:rsidRPr="003B66FE" w:rsidRDefault="00B4319D" w:rsidP="00B4319D">
      <w:pPr>
        <w:pStyle w:val="ListParagraph"/>
        <w:numPr>
          <w:ilvl w:val="1"/>
          <w:numId w:val="31"/>
        </w:numPr>
        <w:ind w:left="567" w:hanging="553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3B66FE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การเปลี่ยนแปลงของค่าเผื่อผลขาดทุนด้านเครดิตที่คาดว่าจะเกิดขึ้น</w:t>
      </w:r>
    </w:p>
    <w:p w14:paraId="3B51C2F7" w14:textId="77777777" w:rsidR="00B4319D" w:rsidRPr="00A539CC" w:rsidRDefault="00B4319D" w:rsidP="00B4319D">
      <w:pPr>
        <w:pStyle w:val="ListParagraph"/>
        <w:ind w:left="567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3B66FE" w14:paraId="42B3F129" w14:textId="77777777" w:rsidTr="00F14A45">
        <w:tc>
          <w:tcPr>
            <w:tcW w:w="5850" w:type="dxa"/>
            <w:shd w:val="clear" w:color="auto" w:fill="auto"/>
            <w:vAlign w:val="bottom"/>
          </w:tcPr>
          <w:p w14:paraId="1CBC8178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BF9CEF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F4231C" w14:textId="77777777" w:rsidR="00B4319D" w:rsidRPr="003B66FE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F3E268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4185B9" w14:textId="77777777" w:rsidR="00B4319D" w:rsidRPr="003B66FE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4319D" w:rsidRPr="003B66FE" w14:paraId="061F2831" w14:textId="77777777" w:rsidTr="00F14A45">
        <w:tc>
          <w:tcPr>
            <w:tcW w:w="5850" w:type="dxa"/>
            <w:shd w:val="clear" w:color="auto" w:fill="auto"/>
            <w:vAlign w:val="bottom"/>
          </w:tcPr>
          <w:p w14:paraId="0C377B67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785D929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8E351" w14:textId="77777777" w:rsidR="00B4319D" w:rsidRPr="003B66FE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658A12" w14:textId="77777777" w:rsidR="00B4319D" w:rsidRPr="003B66FE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6EA0E4" w14:textId="77777777" w:rsidR="00B4319D" w:rsidRPr="003B66FE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3B66FE" w14:paraId="51E995A5" w14:textId="77777777" w:rsidTr="00F14A45">
        <w:tc>
          <w:tcPr>
            <w:tcW w:w="5850" w:type="dxa"/>
            <w:shd w:val="clear" w:color="auto" w:fill="auto"/>
          </w:tcPr>
          <w:p w14:paraId="74559FB6" w14:textId="77777777" w:rsidR="00B4319D" w:rsidRPr="003B66FE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3DD0700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21624479" w14:textId="77777777" w:rsidR="00B4319D" w:rsidRPr="003B66FE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4319D" w:rsidRPr="003B66FE" w14:paraId="1276471A" w14:textId="77777777" w:rsidTr="00F14A45">
        <w:tc>
          <w:tcPr>
            <w:tcW w:w="5850" w:type="dxa"/>
            <w:shd w:val="clear" w:color="auto" w:fill="auto"/>
          </w:tcPr>
          <w:p w14:paraId="091EC3EB" w14:textId="148D078F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C2F33"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4ED433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FB3D1" w14:textId="14DD9B98" w:rsidR="00B4319D" w:rsidRPr="003B66FE" w:rsidRDefault="00B36B74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137,519</w:t>
            </w:r>
          </w:p>
        </w:tc>
        <w:tc>
          <w:tcPr>
            <w:tcW w:w="270" w:type="dxa"/>
            <w:shd w:val="clear" w:color="auto" w:fill="auto"/>
          </w:tcPr>
          <w:p w14:paraId="7C124C89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F2E76" w14:textId="0575C41B" w:rsidR="00B4319D" w:rsidRPr="003B66FE" w:rsidRDefault="0030794F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13</w:t>
            </w:r>
            <w:r w:rsidR="00F95369"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6,490</w:t>
            </w:r>
          </w:p>
        </w:tc>
      </w:tr>
      <w:tr w:rsidR="00B4319D" w:rsidRPr="003B66FE" w14:paraId="356F4939" w14:textId="77777777" w:rsidTr="00F14A45">
        <w:tc>
          <w:tcPr>
            <w:tcW w:w="5850" w:type="dxa"/>
            <w:shd w:val="clear" w:color="auto" w:fill="auto"/>
          </w:tcPr>
          <w:p w14:paraId="5E9268F1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1D0BDBE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0BF3D9" w14:textId="472FC000" w:rsidR="00B4319D" w:rsidRPr="003B66FE" w:rsidRDefault="00F16C0D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5,316</w:t>
            </w:r>
          </w:p>
        </w:tc>
        <w:tc>
          <w:tcPr>
            <w:tcW w:w="270" w:type="dxa"/>
            <w:shd w:val="clear" w:color="auto" w:fill="auto"/>
          </w:tcPr>
          <w:p w14:paraId="55968CCB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A43419" w14:textId="49944FDA" w:rsidR="00B4319D" w:rsidRPr="003B66FE" w:rsidRDefault="00B3239B" w:rsidP="00F14A45">
            <w:pPr>
              <w:suppressAutoHyphens/>
              <w:spacing w:after="0" w:line="240" w:lineRule="auto"/>
              <w:ind w:left="-69" w:right="69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5,262</w:t>
            </w:r>
          </w:p>
        </w:tc>
      </w:tr>
      <w:tr w:rsidR="00B4319D" w:rsidRPr="003B66FE" w14:paraId="31E410B8" w14:textId="77777777" w:rsidTr="00F14A45">
        <w:tc>
          <w:tcPr>
            <w:tcW w:w="5850" w:type="dxa"/>
            <w:shd w:val="clear" w:color="auto" w:fill="auto"/>
          </w:tcPr>
          <w:p w14:paraId="0958D4A5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2FE2759D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C6E04E" w14:textId="77600120" w:rsidR="00B4319D" w:rsidRPr="003B66FE" w:rsidRDefault="00CF4D58" w:rsidP="00F14A45">
            <w:pPr>
              <w:suppressAutoHyphens/>
              <w:spacing w:after="0" w:line="240" w:lineRule="auto"/>
              <w:ind w:left="-69" w:right="-2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(3,248)</w:t>
            </w:r>
          </w:p>
        </w:tc>
        <w:tc>
          <w:tcPr>
            <w:tcW w:w="270" w:type="dxa"/>
            <w:shd w:val="clear" w:color="auto" w:fill="auto"/>
          </w:tcPr>
          <w:p w14:paraId="7197C2C3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17960B" w14:textId="43E279C9" w:rsidR="00B4319D" w:rsidRPr="003B66FE" w:rsidRDefault="002779C3" w:rsidP="00F14A45">
            <w:pPr>
              <w:suppressAutoHyphens/>
              <w:spacing w:after="0" w:line="240" w:lineRule="auto"/>
              <w:ind w:left="-69" w:right="-12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(3,236)</w:t>
            </w:r>
          </w:p>
        </w:tc>
      </w:tr>
      <w:tr w:rsidR="00B4319D" w:rsidRPr="003B66FE" w14:paraId="59F2B8F0" w14:textId="77777777" w:rsidTr="00F14A45">
        <w:tc>
          <w:tcPr>
            <w:tcW w:w="5850" w:type="dxa"/>
            <w:shd w:val="clear" w:color="auto" w:fill="auto"/>
          </w:tcPr>
          <w:p w14:paraId="15622BD4" w14:textId="77777777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3B66F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72381457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153E0" w14:textId="03B9D0D8" w:rsidR="00B4319D" w:rsidRPr="003B66FE" w:rsidRDefault="00FA0C20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52ABA565" w14:textId="77777777" w:rsidR="00B4319D" w:rsidRPr="003B66FE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F4F89F" w14:textId="63E669DA" w:rsidR="00B4319D" w:rsidRPr="003B66FE" w:rsidRDefault="00072A0B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236</w:t>
            </w:r>
          </w:p>
        </w:tc>
      </w:tr>
      <w:tr w:rsidR="00B4319D" w:rsidRPr="00D811AE" w14:paraId="55649A2E" w14:textId="77777777" w:rsidTr="00F14A45">
        <w:tc>
          <w:tcPr>
            <w:tcW w:w="5850" w:type="dxa"/>
            <w:shd w:val="clear" w:color="auto" w:fill="auto"/>
          </w:tcPr>
          <w:p w14:paraId="4FADAC79" w14:textId="7A54F1E2" w:rsidR="00B4319D" w:rsidRPr="003B66FE" w:rsidRDefault="00B4319D" w:rsidP="00F14A45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="00FC2F33"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="00FC2F33" w:rsidRPr="003B66F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มีนาคม </w:t>
            </w: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</w:t>
            </w:r>
            <w:r w:rsidR="00FC2F33"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BE7D44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D87558" w14:textId="5AF2BEAA" w:rsidR="00B4319D" w:rsidRPr="003B66FE" w:rsidRDefault="003E5026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139,835</w:t>
            </w:r>
          </w:p>
        </w:tc>
        <w:tc>
          <w:tcPr>
            <w:tcW w:w="270" w:type="dxa"/>
            <w:shd w:val="clear" w:color="auto" w:fill="auto"/>
          </w:tcPr>
          <w:p w14:paraId="4D1A6A10" w14:textId="77777777" w:rsidR="00B4319D" w:rsidRPr="003B66FE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63D164" w14:textId="0DA89609" w:rsidR="00B4319D" w:rsidRPr="003B66FE" w:rsidRDefault="00072A0B" w:rsidP="00F14A45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B66F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138,752</w:t>
            </w:r>
          </w:p>
        </w:tc>
      </w:tr>
    </w:tbl>
    <w:p w14:paraId="22B274E9" w14:textId="57D9D9E3" w:rsidR="00B4319D" w:rsidRPr="00A539CC" w:rsidRDefault="00B4319D" w:rsidP="00B06627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5B88C938" w14:textId="77777777" w:rsidR="00B4319D" w:rsidRPr="00A539CC" w:rsidRDefault="00B4319D">
      <w:pPr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  <w:r w:rsidRPr="00A539CC"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  <w:br w:type="page"/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270"/>
        <w:gridCol w:w="1350"/>
        <w:gridCol w:w="270"/>
        <w:gridCol w:w="1440"/>
      </w:tblGrid>
      <w:tr w:rsidR="00B4319D" w:rsidRPr="009B3F76" w14:paraId="12D1164E" w14:textId="77777777" w:rsidTr="00F14A45">
        <w:tc>
          <w:tcPr>
            <w:tcW w:w="5850" w:type="dxa"/>
            <w:shd w:val="clear" w:color="auto" w:fill="auto"/>
            <w:vAlign w:val="bottom"/>
          </w:tcPr>
          <w:p w14:paraId="023D0C58" w14:textId="77777777" w:rsidR="00B4319D" w:rsidRPr="009B3F76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B0F462F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047E74" w14:textId="77777777" w:rsidR="00B4319D" w:rsidRPr="009B3F76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3D89F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4A133E" w14:textId="77777777" w:rsidR="00B4319D" w:rsidRPr="009B3F76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B4319D" w:rsidRPr="009B3F76" w14:paraId="59058DC9" w14:textId="77777777" w:rsidTr="00F14A45">
        <w:tc>
          <w:tcPr>
            <w:tcW w:w="5850" w:type="dxa"/>
            <w:shd w:val="clear" w:color="auto" w:fill="auto"/>
            <w:vAlign w:val="bottom"/>
          </w:tcPr>
          <w:p w14:paraId="7A516DA6" w14:textId="77777777" w:rsidR="00B4319D" w:rsidRPr="009B3F76" w:rsidRDefault="00B4319D" w:rsidP="00F14A4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E865CE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9643EA" w14:textId="77777777" w:rsidR="00B4319D" w:rsidRPr="009B3F76" w:rsidRDefault="00B4319D" w:rsidP="00F14A45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B824B3" w14:textId="77777777" w:rsidR="00B4319D" w:rsidRPr="009B3F76" w:rsidRDefault="00B4319D" w:rsidP="00F14A4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4C5CF" w14:textId="77777777" w:rsidR="00B4319D" w:rsidRPr="009B3F76" w:rsidRDefault="00B4319D" w:rsidP="00F14A45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br/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เฉพาะธนาคาร</w:t>
            </w:r>
          </w:p>
        </w:tc>
      </w:tr>
      <w:tr w:rsidR="00B4319D" w:rsidRPr="009B3F76" w14:paraId="3B86CA5B" w14:textId="77777777" w:rsidTr="00F14A45">
        <w:tc>
          <w:tcPr>
            <w:tcW w:w="5850" w:type="dxa"/>
            <w:shd w:val="clear" w:color="auto" w:fill="auto"/>
          </w:tcPr>
          <w:p w14:paraId="451D2DF6" w14:textId="77777777" w:rsidR="00B4319D" w:rsidRPr="009B3F76" w:rsidRDefault="00B4319D" w:rsidP="00F14A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791D52" w14:textId="77777777" w:rsidR="00B4319D" w:rsidRPr="009B3F76" w:rsidRDefault="00B4319D" w:rsidP="00F14A4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40669C4B" w14:textId="77777777" w:rsidR="00B4319D" w:rsidRPr="009B3F76" w:rsidRDefault="00B4319D" w:rsidP="00F14A45">
            <w:pPr>
              <w:suppressAutoHyphens/>
              <w:spacing w:after="0" w:line="240" w:lineRule="auto"/>
              <w:ind w:left="-69" w:right="-113" w:firstLine="1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6D33D9" w:rsidRPr="009B3F76" w14:paraId="7FC8C473" w14:textId="77777777" w:rsidTr="00F14A45">
        <w:tc>
          <w:tcPr>
            <w:tcW w:w="5850" w:type="dxa"/>
            <w:shd w:val="clear" w:color="auto" w:fill="auto"/>
          </w:tcPr>
          <w:p w14:paraId="3D0DC81F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มกราคม </w:t>
            </w:r>
            <w:r w:rsidRPr="009B3F7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C3168A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449EB2" w14:textId="127FE30E" w:rsidR="006D33D9" w:rsidRPr="009B3F76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109,609</w:t>
            </w:r>
          </w:p>
        </w:tc>
        <w:tc>
          <w:tcPr>
            <w:tcW w:w="270" w:type="dxa"/>
            <w:shd w:val="clear" w:color="auto" w:fill="auto"/>
          </w:tcPr>
          <w:p w14:paraId="72890873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24D" w14:textId="4F36594A" w:rsidR="006D33D9" w:rsidRPr="009B3F76" w:rsidRDefault="006D33D9" w:rsidP="006D33D9">
            <w:pPr>
              <w:suppressAutoHyphens/>
              <w:spacing w:after="0" w:line="240" w:lineRule="auto"/>
              <w:ind w:left="-69" w:right="7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108,866</w:t>
            </w:r>
          </w:p>
        </w:tc>
      </w:tr>
      <w:tr w:rsidR="006D33D9" w:rsidRPr="009B3F76" w14:paraId="5D417AFB" w14:textId="77777777" w:rsidTr="00F14A45">
        <w:tc>
          <w:tcPr>
            <w:tcW w:w="5850" w:type="dxa"/>
            <w:shd w:val="clear" w:color="auto" w:fill="auto"/>
          </w:tcPr>
          <w:p w14:paraId="54255D9F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en-GB" w:eastAsia="zh-CN"/>
              </w:rPr>
              <w:t xml:space="preserve">ยอดสุทธิจากการวัดมูลค่าใหม่ </w:t>
            </w:r>
          </w:p>
        </w:tc>
        <w:tc>
          <w:tcPr>
            <w:tcW w:w="270" w:type="dxa"/>
            <w:shd w:val="clear" w:color="auto" w:fill="auto"/>
          </w:tcPr>
          <w:p w14:paraId="388581B1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D3079" w14:textId="730C577A" w:rsidR="006D33D9" w:rsidRPr="009B3F76" w:rsidRDefault="006D33D9" w:rsidP="006D33D9">
            <w:pPr>
              <w:suppressAutoHyphens/>
              <w:spacing w:after="0" w:line="240" w:lineRule="auto"/>
              <w:ind w:left="-69" w:right="3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39,987</w:t>
            </w:r>
          </w:p>
        </w:tc>
        <w:tc>
          <w:tcPr>
            <w:tcW w:w="270" w:type="dxa"/>
            <w:shd w:val="clear" w:color="auto" w:fill="auto"/>
          </w:tcPr>
          <w:p w14:paraId="7EC9959A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D3AB2" w14:textId="3B84DD3B" w:rsidR="006D33D9" w:rsidRPr="009B3F76" w:rsidRDefault="006D33D9" w:rsidP="006D33D9">
            <w:pPr>
              <w:suppressAutoHyphens/>
              <w:spacing w:after="0" w:line="240" w:lineRule="auto"/>
              <w:ind w:left="-69" w:right="4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39,662</w:t>
            </w:r>
          </w:p>
        </w:tc>
      </w:tr>
      <w:tr w:rsidR="006D33D9" w:rsidRPr="009B3F76" w14:paraId="2C38FFFD" w14:textId="77777777" w:rsidTr="00F14A45">
        <w:tc>
          <w:tcPr>
            <w:tcW w:w="5850" w:type="dxa"/>
            <w:shd w:val="clear" w:color="auto" w:fill="auto"/>
          </w:tcPr>
          <w:p w14:paraId="3417D17E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ส่วนที่ตัดออกจากบัญชี</w:t>
            </w:r>
          </w:p>
        </w:tc>
        <w:tc>
          <w:tcPr>
            <w:tcW w:w="270" w:type="dxa"/>
            <w:shd w:val="clear" w:color="auto" w:fill="auto"/>
          </w:tcPr>
          <w:p w14:paraId="10CC8E3E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98E3C" w14:textId="7327E849" w:rsidR="006D33D9" w:rsidRPr="009B3F76" w:rsidRDefault="006D33D9" w:rsidP="006D33D9">
            <w:pPr>
              <w:suppressAutoHyphens/>
              <w:spacing w:after="0" w:line="240" w:lineRule="auto"/>
              <w:ind w:left="-69" w:right="-20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(12,051)</w:t>
            </w:r>
          </w:p>
        </w:tc>
        <w:tc>
          <w:tcPr>
            <w:tcW w:w="270" w:type="dxa"/>
            <w:shd w:val="clear" w:color="auto" w:fill="auto"/>
          </w:tcPr>
          <w:p w14:paraId="5C523FA1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5FE74B" w14:textId="5D074023" w:rsidR="006D33D9" w:rsidRPr="009B3F76" w:rsidRDefault="006D33D9" w:rsidP="006D33D9">
            <w:pPr>
              <w:suppressAutoHyphens/>
              <w:spacing w:after="0" w:line="240" w:lineRule="auto"/>
              <w:ind w:left="-69" w:right="-12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(12,020)</w:t>
            </w:r>
          </w:p>
        </w:tc>
      </w:tr>
      <w:tr w:rsidR="006D33D9" w:rsidRPr="009B3F76" w14:paraId="763F1811" w14:textId="77777777" w:rsidTr="00F14A45">
        <w:tc>
          <w:tcPr>
            <w:tcW w:w="5850" w:type="dxa"/>
            <w:shd w:val="clear" w:color="auto" w:fill="auto"/>
          </w:tcPr>
          <w:p w14:paraId="21C15B4A" w14:textId="77777777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อื่น ๆ </w:t>
            </w:r>
          </w:p>
        </w:tc>
        <w:tc>
          <w:tcPr>
            <w:tcW w:w="270" w:type="dxa"/>
            <w:shd w:val="clear" w:color="auto" w:fill="auto"/>
          </w:tcPr>
          <w:p w14:paraId="11D7D936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B4B05B" w14:textId="7A347639" w:rsidR="006D33D9" w:rsidRPr="009B3F76" w:rsidRDefault="006D33D9" w:rsidP="006D33D9">
            <w:pPr>
              <w:suppressAutoHyphens/>
              <w:spacing w:after="0" w:line="240" w:lineRule="auto"/>
              <w:ind w:left="-69" w:right="-8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14:paraId="4EDE4E54" w14:textId="77777777" w:rsidR="006D33D9" w:rsidRPr="009B3F76" w:rsidRDefault="006D33D9" w:rsidP="006D33D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FB9FE" w14:textId="1BF620EE" w:rsidR="006D33D9" w:rsidRPr="009B3F76" w:rsidRDefault="006D33D9" w:rsidP="006D33D9">
            <w:pPr>
              <w:suppressAutoHyphens/>
              <w:spacing w:after="0" w:line="240" w:lineRule="auto"/>
              <w:ind w:left="-69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sz w:val="28"/>
              </w:rPr>
              <w:t>(</w:t>
            </w:r>
            <w:r w:rsidR="00793F81">
              <w:rPr>
                <w:rFonts w:asciiTheme="majorBidi" w:hAnsiTheme="majorBidi" w:cstheme="majorBidi"/>
                <w:sz w:val="28"/>
              </w:rPr>
              <w:t>1</w:t>
            </w:r>
            <w:r w:rsidRPr="009B3F76">
              <w:rPr>
                <w:rFonts w:asciiTheme="majorBidi" w:hAnsiTheme="majorBidi" w:cstheme="majorBidi"/>
                <w:sz w:val="28"/>
              </w:rPr>
              <w:t>8)</w:t>
            </w:r>
          </w:p>
        </w:tc>
      </w:tr>
      <w:tr w:rsidR="006D33D9" w:rsidRPr="00C208DE" w14:paraId="190363C4" w14:textId="77777777" w:rsidTr="00F14A45">
        <w:tc>
          <w:tcPr>
            <w:tcW w:w="5850" w:type="dxa"/>
            <w:shd w:val="clear" w:color="auto" w:fill="auto"/>
          </w:tcPr>
          <w:p w14:paraId="6D8B395C" w14:textId="770F9DCA" w:rsidR="006D33D9" w:rsidRPr="009B3F76" w:rsidRDefault="006D33D9" w:rsidP="006D33D9">
            <w:pPr>
              <w:suppressAutoHyphens/>
              <w:spacing w:after="0" w:line="240" w:lineRule="auto"/>
              <w:ind w:left="86" w:hanging="19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31 </w:t>
            </w:r>
            <w:r w:rsidRPr="009B3F7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9B3F7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2481ED" w14:textId="77777777" w:rsidR="006D33D9" w:rsidRPr="009B3F76" w:rsidRDefault="006D33D9" w:rsidP="006D33D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990C2F" w14:textId="5B2CB738" w:rsidR="006D33D9" w:rsidRPr="009B3F76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9B3F76">
              <w:rPr>
                <w:rFonts w:asciiTheme="majorBidi" w:hAnsiTheme="majorBidi" w:cstheme="majorBidi"/>
                <w:b/>
                <w:bCs/>
                <w:sz w:val="28"/>
              </w:rPr>
              <w:t>137,519</w:t>
            </w:r>
          </w:p>
        </w:tc>
        <w:tc>
          <w:tcPr>
            <w:tcW w:w="270" w:type="dxa"/>
            <w:shd w:val="clear" w:color="auto" w:fill="auto"/>
          </w:tcPr>
          <w:p w14:paraId="4A752B8F" w14:textId="77777777" w:rsidR="006D33D9" w:rsidRPr="009B3F76" w:rsidRDefault="006D33D9" w:rsidP="006D33D9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14E78B" w14:textId="5D7DB669" w:rsidR="006D33D9" w:rsidRPr="006D33D9" w:rsidRDefault="006D33D9" w:rsidP="006D33D9">
            <w:pPr>
              <w:suppressAutoHyphens/>
              <w:spacing w:after="0" w:line="240" w:lineRule="auto"/>
              <w:ind w:left="-69" w:right="50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9B3F76">
              <w:rPr>
                <w:rFonts w:asciiTheme="majorBidi" w:hAnsiTheme="majorBidi" w:cstheme="majorBidi"/>
                <w:b/>
                <w:bCs/>
                <w:sz w:val="28"/>
              </w:rPr>
              <w:t>136,490</w:t>
            </w:r>
          </w:p>
        </w:tc>
      </w:tr>
    </w:tbl>
    <w:p w14:paraId="3FEBA3F0" w14:textId="77777777" w:rsidR="00D07425" w:rsidRDefault="00D07425" w:rsidP="00D07425">
      <w:pPr>
        <w:tabs>
          <w:tab w:val="left" w:pos="495"/>
        </w:tabs>
        <w:suppressAutoHyphens/>
        <w:spacing w:after="0" w:line="240" w:lineRule="auto"/>
        <w:ind w:left="45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lang w:eastAsia="zh-CN"/>
        </w:rPr>
      </w:pPr>
    </w:p>
    <w:p w14:paraId="5EA60D3B" w14:textId="563DC7CC" w:rsidR="00735AC2" w:rsidRPr="00B742E5" w:rsidRDefault="00735AC2" w:rsidP="00C82120">
      <w:pPr>
        <w:numPr>
          <w:ilvl w:val="0"/>
          <w:numId w:val="15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23566987" w14:textId="77777777" w:rsidR="00735AC2" w:rsidRPr="00B742E5" w:rsidRDefault="00735AC2" w:rsidP="00735AC2">
      <w:pPr>
        <w:suppressAutoHyphens/>
        <w:spacing w:after="0" w:line="240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8"/>
          <w:lang w:eastAsia="zh-CN"/>
        </w:rPr>
      </w:pPr>
    </w:p>
    <w:p w14:paraId="25F164A9" w14:textId="009DD3FE" w:rsidR="00F9332B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ในระหว่างงวด</w:t>
      </w:r>
      <w:r w:rsidR="00A23374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สาม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เดือนสิ้นสุดวันที่</w:t>
      </w:r>
      <w:r w:rsidR="00851E9F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3</w:t>
      </w:r>
      <w:r w:rsidR="00A23374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1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A23374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มีนาคม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851E9F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256</w:t>
      </w:r>
      <w:r w:rsidR="00A23374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4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774F6A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และ </w:t>
      </w:r>
      <w:r w:rsidR="00774F6A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2563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="00A353C2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</w:t>
      </w:r>
      <w:r w:rsidR="00DE62DF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ขณะที่เงินให้สินเชื่อดังกล่าว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มีค่าเผื่อผลขาดทุนในจำนวนเท่ากับผลขาดทุนด้านเครดิตที่คาดว่าจะเกิดขึ้นตลอดอายุ</w:t>
      </w:r>
      <w:r w:rsidR="003525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 xml:space="preserve">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ซึ่งไม่รวมเงินให้สินเชื่อแก่ลูกหนี้ภายใต้แนวทางในการให้ความช่วยเหลือตามที่ได้อธิบายไว้ในหมายเหตุข้อ</w:t>
      </w:r>
      <w:r w:rsidR="005144DA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2.1 </w:t>
      </w:r>
      <w:r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ดังนี้</w:t>
      </w:r>
    </w:p>
    <w:p w14:paraId="7C7F9C7F" w14:textId="77777777" w:rsidR="002F6823" w:rsidRPr="002F6823" w:rsidRDefault="002F6823" w:rsidP="00735AC2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cs/>
          <w:lang w:eastAsia="zh-CN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14"/>
        <w:gridCol w:w="1215"/>
        <w:gridCol w:w="236"/>
        <w:gridCol w:w="9"/>
        <w:gridCol w:w="1208"/>
      </w:tblGrid>
      <w:tr w:rsidR="00D07425" w:rsidRPr="002A007A" w14:paraId="39D9A175" w14:textId="77777777" w:rsidTr="00A76FBF">
        <w:trPr>
          <w:trHeight w:val="70"/>
        </w:trPr>
        <w:tc>
          <w:tcPr>
            <w:tcW w:w="6514" w:type="dxa"/>
          </w:tcPr>
          <w:p w14:paraId="201B98B1" w14:textId="4DC7EBB1" w:rsidR="00D07425" w:rsidRPr="007A5235" w:rsidRDefault="00D07425" w:rsidP="002F682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08A84131" w14:textId="7FEB2BF1" w:rsidR="00D07425" w:rsidRPr="007A5235" w:rsidRDefault="00D07425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งบการเงินรวมและงบการเงิน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br/>
            </w:r>
            <w:r w:rsidRPr="00182374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เฉพาะธนาคาร</w:t>
            </w:r>
          </w:p>
        </w:tc>
      </w:tr>
      <w:tr w:rsidR="00A76FBF" w:rsidRPr="002A007A" w14:paraId="5D21C93B" w14:textId="77777777" w:rsidTr="00A76FBF">
        <w:trPr>
          <w:trHeight w:val="70"/>
        </w:trPr>
        <w:tc>
          <w:tcPr>
            <w:tcW w:w="6514" w:type="dxa"/>
          </w:tcPr>
          <w:p w14:paraId="12AA1F4A" w14:textId="1986B8CD" w:rsidR="00A76FBF" w:rsidRPr="007E5A31" w:rsidRDefault="003525A0" w:rsidP="003525A0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ระหว่างงวดสามเดือนสิ้นสุดวันที่ 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 xml:space="preserve"> มีนาคม</w:t>
            </w:r>
          </w:p>
        </w:tc>
        <w:tc>
          <w:tcPr>
            <w:tcW w:w="1215" w:type="dxa"/>
          </w:tcPr>
          <w:p w14:paraId="03A0677F" w14:textId="776B57BD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2564</w:t>
            </w:r>
          </w:p>
        </w:tc>
        <w:tc>
          <w:tcPr>
            <w:tcW w:w="245" w:type="dxa"/>
            <w:gridSpan w:val="2"/>
          </w:tcPr>
          <w:p w14:paraId="3BAF324E" w14:textId="77777777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8" w:type="dxa"/>
          </w:tcPr>
          <w:p w14:paraId="237F13A8" w14:textId="22CC67C5" w:rsidR="00A76FBF" w:rsidRPr="00A76FBF" w:rsidRDefault="00A76FBF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76FBF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2563</w:t>
            </w:r>
          </w:p>
        </w:tc>
      </w:tr>
      <w:tr w:rsidR="00D07425" w:rsidRPr="002A007A" w14:paraId="66F472D3" w14:textId="77777777" w:rsidTr="00A76FBF">
        <w:tc>
          <w:tcPr>
            <w:tcW w:w="6514" w:type="dxa"/>
          </w:tcPr>
          <w:p w14:paraId="00420080" w14:textId="1C4712AD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668" w:type="dxa"/>
            <w:gridSpan w:val="4"/>
          </w:tcPr>
          <w:p w14:paraId="5D497AAF" w14:textId="77777777" w:rsidR="00D07425" w:rsidRPr="007A5235" w:rsidRDefault="00D07425" w:rsidP="007E0ACC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07425" w:rsidRPr="002A007A" w14:paraId="775F575C" w14:textId="77777777" w:rsidTr="00870CD9">
        <w:tc>
          <w:tcPr>
            <w:tcW w:w="6514" w:type="dxa"/>
            <w:hideMark/>
          </w:tcPr>
          <w:p w14:paraId="7E3E9576" w14:textId="541FE72B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</w:p>
        </w:tc>
        <w:tc>
          <w:tcPr>
            <w:tcW w:w="1215" w:type="dxa"/>
          </w:tcPr>
          <w:p w14:paraId="4AE5EE08" w14:textId="7B9E2159" w:rsidR="00D07425" w:rsidRPr="00550682" w:rsidRDefault="00550682" w:rsidP="00550682">
            <w:pPr>
              <w:suppressAutoHyphens/>
              <w:spacing w:after="0" w:line="240" w:lineRule="auto"/>
              <w:ind w:left="165" w:right="-29" w:hanging="3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5068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</w:t>
            </w:r>
            <w:r w:rsidR="00E3554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285</w:t>
            </w:r>
          </w:p>
        </w:tc>
        <w:tc>
          <w:tcPr>
            <w:tcW w:w="236" w:type="dxa"/>
          </w:tcPr>
          <w:p w14:paraId="71E97987" w14:textId="77777777" w:rsidR="00D07425" w:rsidRPr="007A5235" w:rsidRDefault="00D07425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bottom"/>
          </w:tcPr>
          <w:p w14:paraId="24E81AF8" w14:textId="37547211" w:rsidR="00D07425" w:rsidRPr="00870CD9" w:rsidRDefault="00D8261D" w:rsidP="007E0ACC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</w:t>
            </w:r>
            <w:r w:rsidR="00D55714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074</w:t>
            </w:r>
          </w:p>
        </w:tc>
      </w:tr>
      <w:tr w:rsidR="00D07425" w:rsidRPr="002A007A" w14:paraId="674C5533" w14:textId="77777777" w:rsidTr="00870CD9">
        <w:tc>
          <w:tcPr>
            <w:tcW w:w="6514" w:type="dxa"/>
            <w:vAlign w:val="bottom"/>
            <w:hideMark/>
          </w:tcPr>
          <w:p w14:paraId="51B46B15" w14:textId="40788E72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FA75843" w14:textId="2B8CBA96" w:rsidR="00D07425" w:rsidRPr="007A5235" w:rsidRDefault="004A0885" w:rsidP="00893721">
            <w:pPr>
              <w:suppressAutoHyphens/>
              <w:spacing w:after="0" w:line="240" w:lineRule="auto"/>
              <w:ind w:left="165" w:right="-86" w:hanging="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</w:t>
            </w:r>
            <w:r w:rsidR="00E3554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36" w:type="dxa"/>
          </w:tcPr>
          <w:p w14:paraId="71F1D548" w14:textId="77777777" w:rsidR="00D07425" w:rsidRPr="00B82559" w:rsidRDefault="00D07425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02E47" w14:textId="7820D762" w:rsidR="00D07425" w:rsidRPr="00870CD9" w:rsidRDefault="00D8261D" w:rsidP="00893721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2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(78)</w:t>
            </w:r>
          </w:p>
        </w:tc>
      </w:tr>
      <w:tr w:rsidR="00D07425" w:rsidRPr="002A007A" w14:paraId="2D0C6923" w14:textId="77777777" w:rsidTr="00F373CF">
        <w:tc>
          <w:tcPr>
            <w:tcW w:w="6514" w:type="dxa"/>
            <w:vAlign w:val="bottom"/>
          </w:tcPr>
          <w:p w14:paraId="57B524C9" w14:textId="53AB8839" w:rsidR="00D07425" w:rsidRPr="007E5A31" w:rsidRDefault="00D07425" w:rsidP="00D07425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D6595" w14:textId="03C3814B" w:rsidR="00D07425" w:rsidRPr="00F6339D" w:rsidRDefault="004A0885" w:rsidP="004A0885">
            <w:pPr>
              <w:suppressAutoHyphens/>
              <w:spacing w:after="0" w:line="240" w:lineRule="auto"/>
              <w:ind w:left="165" w:right="-29" w:hanging="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6339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 w:rsidR="00E3554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223</w:t>
            </w:r>
          </w:p>
        </w:tc>
        <w:tc>
          <w:tcPr>
            <w:tcW w:w="236" w:type="dxa"/>
          </w:tcPr>
          <w:p w14:paraId="5DDF0016" w14:textId="77777777" w:rsidR="00D07425" w:rsidRPr="00FB11F2" w:rsidRDefault="00D07425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1328AE" w14:textId="35513D46" w:rsidR="00D07425" w:rsidRPr="00870CD9" w:rsidRDefault="00D55714" w:rsidP="00893721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="00D8261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99</w:t>
            </w:r>
            <w:r w:rsidR="00DC418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</w:tr>
      <w:tr w:rsidR="00D07425" w:rsidRPr="002A007A" w14:paraId="2CD255B8" w14:textId="77777777" w:rsidTr="002204BD">
        <w:tc>
          <w:tcPr>
            <w:tcW w:w="6514" w:type="dxa"/>
            <w:shd w:val="clear" w:color="auto" w:fill="auto"/>
            <w:vAlign w:val="bottom"/>
            <w:hideMark/>
          </w:tcPr>
          <w:p w14:paraId="488404FC" w14:textId="16BFCDFB" w:rsidR="00F373CF" w:rsidRPr="007E5A31" w:rsidRDefault="00F373CF" w:rsidP="00F373CF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7E5A3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47DB8766" w14:textId="0A736515" w:rsidR="00D07425" w:rsidRPr="007E5A31" w:rsidRDefault="002204BD" w:rsidP="00D07425">
            <w:pPr>
              <w:suppressAutoHyphens/>
              <w:spacing w:after="0" w:line="240" w:lineRule="auto"/>
              <w:ind w:left="165" w:right="-29" w:hanging="176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 ณ วันสิ้นรอบระยะเวลารายงานของเงินให้สินเชื่อแก่ลูกหนี้ที่มี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การเปลี่ยนแปลงเงื่อนไขที่ค่าเผื่อผลขาดทุนด้านเครดิตเปลี่ยนแปลง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ในระหว่าง</w:t>
            </w:r>
            <w:r w:rsidR="003525A0"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งวด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จากจำนวนที่เคยวัดมูลค่าด้วยจำนวนเงินเท่ากับผลขาดทุน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ด้านเครดิตที่คาดว่าจะเกิดขึ้นตลอดอายุเป็นวัดมูลค่าด้วยจำนวนเงิน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br/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เท่ากับผลขาดทุนด้านเครดิตที่คาดว่าจะเกิดขึ้นใน 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7E5A3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2A39F5" w14:textId="2EB0E650" w:rsidR="00D07425" w:rsidRPr="00FB11F2" w:rsidRDefault="00444CBA" w:rsidP="00444CBA">
            <w:pPr>
              <w:suppressAutoHyphens/>
              <w:spacing w:after="0" w:line="240" w:lineRule="auto"/>
              <w:ind w:left="165" w:right="-29" w:hanging="3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28</w:t>
            </w:r>
            <w:r w:rsidR="00A929F9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36" w:type="dxa"/>
          </w:tcPr>
          <w:p w14:paraId="7EFE4876" w14:textId="77777777" w:rsidR="00D07425" w:rsidRPr="00FB11F2" w:rsidRDefault="00D07425" w:rsidP="002F6823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EDC9C" w14:textId="3A79D426" w:rsidR="00D07425" w:rsidRPr="00870CD9" w:rsidRDefault="00F36547" w:rsidP="002F6823">
            <w:pPr>
              <w:tabs>
                <w:tab w:val="decimal" w:pos="1150"/>
              </w:tabs>
              <w:suppressAutoHyphens/>
              <w:snapToGrid w:val="0"/>
              <w:spacing w:after="0" w:line="240" w:lineRule="auto"/>
              <w:ind w:left="-110" w:right="7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</w:tbl>
    <w:p w14:paraId="26F999F4" w14:textId="2288710A" w:rsidR="00B4319D" w:rsidRDefault="00B4319D" w:rsidP="005A35AB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6765474D" w14:textId="77777777" w:rsidR="00B4319D" w:rsidRDefault="00B4319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F03BAB6" w14:textId="11B34F65" w:rsidR="00B01D78" w:rsidRPr="003E6720" w:rsidRDefault="00B01D78" w:rsidP="00C82120">
      <w:pPr>
        <w:numPr>
          <w:ilvl w:val="0"/>
          <w:numId w:val="19"/>
        </w:numPr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3E672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3E672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F9332B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7BA3EC6F" w14:textId="6098ADA5" w:rsidR="00B01D78" w:rsidRPr="003E6720" w:rsidRDefault="00B01D78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0</w:t>
      </w:r>
      <w:r w:rsidRPr="003E6720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Pr="003E6720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Pr="003E6720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FC2F33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0745F9C7" w14:textId="138EB169" w:rsidR="00B01D78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5D0AC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49BAAE30" w14:textId="58EF6F9D" w:rsidR="00B01D78" w:rsidRPr="00FC2F33" w:rsidRDefault="00B01D78" w:rsidP="00B01D78">
      <w:pPr>
        <w:rPr>
          <w:sz w:val="18"/>
          <w:szCs w:val="22"/>
        </w:rPr>
      </w:pPr>
    </w:p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380367" w:rsidRPr="002A007A" w14:paraId="0015B075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64EFFA72" w14:textId="77777777" w:rsidR="00380367" w:rsidRPr="00FB11F2" w:rsidRDefault="00380367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61574B90" w14:textId="700D7722" w:rsidR="00380367" w:rsidRPr="00380367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3685" w:type="dxa"/>
            <w:gridSpan w:val="4"/>
          </w:tcPr>
          <w:p w14:paraId="3972B1A4" w14:textId="3CA0ABE4" w:rsidR="00380367" w:rsidRPr="00380367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380367" w:rsidRPr="002A007A" w14:paraId="231E1CB4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643DB130" w14:textId="77777777" w:rsidR="00380367" w:rsidRPr="00FB11F2" w:rsidRDefault="00380367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CEC1D9C" w14:textId="516DC5E4" w:rsidR="00380367" w:rsidRPr="00380367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5F0021D0" w14:textId="5F111122" w:rsidR="00380367" w:rsidRPr="00380367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380367" w:rsidRPr="002A007A" w14:paraId="0DEF0B83" w14:textId="77777777" w:rsidTr="00380367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576C63FD" w14:textId="77777777" w:rsidR="00380367" w:rsidRPr="00FB11F2" w:rsidRDefault="00380367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7444BB6C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0BD70843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364A6B7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575C930B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158201AA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3786831E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3E60DDC1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528165F" w14:textId="77777777" w:rsidR="00380367" w:rsidRPr="00FB11F2" w:rsidRDefault="00380367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D15128" w:rsidRPr="002A007A" w14:paraId="58574DA8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318003EA" w14:textId="77777777" w:rsidR="00D15128" w:rsidRPr="00FB11F2" w:rsidRDefault="00D15128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11FAA9F8" w14:textId="76463519" w:rsidR="00D15128" w:rsidRPr="00D15128" w:rsidRDefault="00D15128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D15128" w:rsidRPr="002A007A" w14:paraId="19CA9AEC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74024C3" w14:textId="39EEA538" w:rsidR="00D15128" w:rsidRPr="00FB11F2" w:rsidRDefault="00D15128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  <w:t>2564</w:t>
            </w:r>
          </w:p>
        </w:tc>
        <w:tc>
          <w:tcPr>
            <w:tcW w:w="7285" w:type="dxa"/>
            <w:gridSpan w:val="8"/>
            <w:vAlign w:val="bottom"/>
          </w:tcPr>
          <w:p w14:paraId="42CEFCF2" w14:textId="77777777" w:rsidR="00D15128" w:rsidRPr="00D15128" w:rsidRDefault="00D15128" w:rsidP="0038036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</w:pPr>
          </w:p>
        </w:tc>
      </w:tr>
      <w:tr w:rsidR="00380367" w:rsidRPr="002A007A" w14:paraId="5DC90B06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269961A1" w14:textId="77777777" w:rsidR="00380367" w:rsidRPr="00FB11F2" w:rsidRDefault="00380367" w:rsidP="0038036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5432A70" w14:textId="77777777" w:rsidR="00380367" w:rsidRPr="00B473EE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5CBFF96E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BD0DCA2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6AD0D5E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57E692CF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39AE9DD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290A94E2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15FE7487" w14:textId="77777777" w:rsidR="00380367" w:rsidRPr="00FB11F2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380367" w:rsidRPr="002A007A" w14:paraId="0905BABE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04B8D6ED" w14:textId="77777777" w:rsidR="00380367" w:rsidRPr="00FB11F2" w:rsidRDefault="00380367" w:rsidP="00380367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4219EB3C" w14:textId="77777777" w:rsidR="00380367" w:rsidRPr="00FB11F2" w:rsidRDefault="00380367" w:rsidP="00D72A94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77622BEB" w14:textId="4D4D059A" w:rsidR="00380367" w:rsidRPr="00697F8F" w:rsidRDefault="000C4D07" w:rsidP="0038036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5</w:t>
            </w:r>
            <w:r w:rsid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813</w:t>
            </w:r>
          </w:p>
        </w:tc>
        <w:tc>
          <w:tcPr>
            <w:tcW w:w="900" w:type="dxa"/>
            <w:vAlign w:val="bottom"/>
          </w:tcPr>
          <w:p w14:paraId="0C3BCF62" w14:textId="14CA1019" w:rsidR="00380367" w:rsidRPr="00697F8F" w:rsidRDefault="006E5714" w:rsidP="0038036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13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013</w:t>
            </w:r>
          </w:p>
        </w:tc>
        <w:tc>
          <w:tcPr>
            <w:tcW w:w="900" w:type="dxa"/>
            <w:vAlign w:val="bottom"/>
          </w:tcPr>
          <w:p w14:paraId="6D8FA390" w14:textId="1EDCCB4D" w:rsidR="00380367" w:rsidRPr="00697F8F" w:rsidRDefault="00D01AC3" w:rsidP="0038036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9</w:t>
            </w:r>
            <w:r w:rsidR="0016025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575</w:t>
            </w:r>
          </w:p>
        </w:tc>
        <w:tc>
          <w:tcPr>
            <w:tcW w:w="900" w:type="dxa"/>
            <w:vAlign w:val="bottom"/>
          </w:tcPr>
          <w:p w14:paraId="3A82B7A9" w14:textId="13672F67" w:rsidR="00380367" w:rsidRPr="00697F8F" w:rsidRDefault="00857E49" w:rsidP="0038036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</w:t>
            </w:r>
            <w:r w:rsidR="00A50D4F"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401</w:t>
            </w:r>
          </w:p>
        </w:tc>
        <w:tc>
          <w:tcPr>
            <w:tcW w:w="909" w:type="dxa"/>
            <w:vAlign w:val="bottom"/>
          </w:tcPr>
          <w:p w14:paraId="43CC9B0C" w14:textId="0D6F1E94" w:rsidR="00380367" w:rsidRPr="00697F8F" w:rsidRDefault="003044F9" w:rsidP="00380367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2,484</w:t>
            </w:r>
          </w:p>
        </w:tc>
        <w:tc>
          <w:tcPr>
            <w:tcW w:w="909" w:type="dxa"/>
            <w:vAlign w:val="bottom"/>
          </w:tcPr>
          <w:p w14:paraId="1B64EE3C" w14:textId="6861BCFD" w:rsidR="00380367" w:rsidRPr="00697F8F" w:rsidRDefault="00EE6A99" w:rsidP="00380367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12</w:t>
            </w:r>
            <w:r w:rsidR="00247527"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973</w:t>
            </w:r>
          </w:p>
        </w:tc>
        <w:tc>
          <w:tcPr>
            <w:tcW w:w="937" w:type="dxa"/>
            <w:vAlign w:val="bottom"/>
          </w:tcPr>
          <w:p w14:paraId="0A14233B" w14:textId="089C251C" w:rsidR="00380367" w:rsidRPr="00697F8F" w:rsidRDefault="00D27BA9" w:rsidP="00380367">
            <w:pPr>
              <w:pBdr>
                <w:bottom w:val="single" w:sz="4" w:space="1" w:color="auto"/>
              </w:pBdr>
              <w:tabs>
                <w:tab w:val="decimal" w:pos="719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</w:t>
            </w:r>
            <w:r w:rsidR="00247527"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973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1984116" w14:textId="4B4BDA39" w:rsidR="00380367" w:rsidRPr="00697F8F" w:rsidRDefault="004126EE" w:rsidP="00380367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19,430</w:t>
            </w:r>
          </w:p>
        </w:tc>
      </w:tr>
      <w:tr w:rsidR="00380367" w:rsidRPr="002A007A" w14:paraId="6FBED689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3BD9C505" w14:textId="77777777" w:rsidR="00380367" w:rsidRPr="00FB11F2" w:rsidRDefault="00380367" w:rsidP="00380367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2C681AEC" w14:textId="77777777" w:rsidR="00380367" w:rsidRPr="00697F8F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0DD9BDD" w14:textId="77777777" w:rsidR="00380367" w:rsidRPr="00697F8F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0B135BE" w14:textId="77777777" w:rsidR="00380367" w:rsidRPr="00697F8F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67864C" w14:textId="77777777" w:rsidR="00380367" w:rsidRPr="00697F8F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3980E5D" w14:textId="77777777" w:rsidR="00380367" w:rsidRPr="00697F8F" w:rsidRDefault="00380367" w:rsidP="0038036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B6BF02F" w14:textId="77777777" w:rsidR="00380367" w:rsidRPr="00697F8F" w:rsidRDefault="00380367" w:rsidP="00380367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36EA1237" w14:textId="77777777" w:rsidR="00380367" w:rsidRPr="00697F8F" w:rsidRDefault="00380367" w:rsidP="00380367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CC9AB56" w14:textId="77777777" w:rsidR="00380367" w:rsidRPr="00697F8F" w:rsidRDefault="00380367" w:rsidP="00380367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4126EE" w:rsidRPr="002A007A" w14:paraId="3AC01433" w14:textId="77777777" w:rsidTr="00116F73">
        <w:trPr>
          <w:trHeight w:val="20"/>
        </w:trPr>
        <w:tc>
          <w:tcPr>
            <w:tcW w:w="2448" w:type="dxa"/>
            <w:shd w:val="clear" w:color="auto" w:fill="auto"/>
          </w:tcPr>
          <w:p w14:paraId="07392CE0" w14:textId="7D9F3C7F" w:rsidR="004126EE" w:rsidRPr="00FB11F2" w:rsidRDefault="004126EE" w:rsidP="00D72A94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377B3E74" w14:textId="64C54D78" w:rsidR="004126EE" w:rsidRPr="00697F8F" w:rsidRDefault="004126EE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0E17C102" w14:textId="07A964FE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17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96</w:t>
            </w:r>
            <w:r w:rsidR="00523830">
              <w:rPr>
                <w:rFonts w:asciiTheme="majorBidi" w:eastAsia="Times New Roman" w:hAnsiTheme="majorBidi" w:cstheme="majorBidi"/>
                <w:szCs w:val="22"/>
              </w:rPr>
              <w:t>3</w:t>
            </w:r>
          </w:p>
        </w:tc>
        <w:tc>
          <w:tcPr>
            <w:tcW w:w="900" w:type="dxa"/>
          </w:tcPr>
          <w:p w14:paraId="40542D89" w14:textId="0350AC0C" w:rsidR="004126EE" w:rsidRPr="00697F8F" w:rsidRDefault="004126EE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7863C95E" w14:textId="35CFE1DE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17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96</w:t>
            </w:r>
            <w:r w:rsidR="00523830">
              <w:rPr>
                <w:rFonts w:asciiTheme="majorBidi" w:eastAsia="Times New Roman" w:hAnsiTheme="majorBidi" w:cstheme="majorBidi"/>
                <w:szCs w:val="22"/>
              </w:rPr>
              <w:t>3</w:t>
            </w:r>
          </w:p>
        </w:tc>
        <w:tc>
          <w:tcPr>
            <w:tcW w:w="909" w:type="dxa"/>
          </w:tcPr>
          <w:p w14:paraId="27310ADE" w14:textId="5C687241" w:rsidR="004126EE" w:rsidRPr="00697F8F" w:rsidRDefault="004126EE" w:rsidP="00EB597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9" w:type="dxa"/>
            <w:vAlign w:val="bottom"/>
          </w:tcPr>
          <w:p w14:paraId="1F7AB9E5" w14:textId="2FA6A601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17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963</w:t>
            </w:r>
          </w:p>
        </w:tc>
        <w:tc>
          <w:tcPr>
            <w:tcW w:w="937" w:type="dxa"/>
          </w:tcPr>
          <w:p w14:paraId="423A5876" w14:textId="2FD9A7CE" w:rsidR="004126EE" w:rsidRPr="00697F8F" w:rsidRDefault="004126EE" w:rsidP="00EB597D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36091A4" w14:textId="6C344058" w:rsidR="004126EE" w:rsidRPr="00697F8F" w:rsidRDefault="004126EE" w:rsidP="00697F8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17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963</w:t>
            </w:r>
          </w:p>
        </w:tc>
      </w:tr>
      <w:tr w:rsidR="004126EE" w:rsidRPr="002A007A" w14:paraId="5B83300F" w14:textId="77777777" w:rsidTr="00116F73">
        <w:trPr>
          <w:trHeight w:val="20"/>
        </w:trPr>
        <w:tc>
          <w:tcPr>
            <w:tcW w:w="2448" w:type="dxa"/>
            <w:shd w:val="clear" w:color="auto" w:fill="auto"/>
          </w:tcPr>
          <w:p w14:paraId="75D3B746" w14:textId="60E0CCFF" w:rsidR="004126EE" w:rsidRPr="00FB11F2" w:rsidRDefault="004126EE" w:rsidP="00D72A94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562AF4F6" w14:textId="0039EF2E" w:rsidR="004126EE" w:rsidRPr="00697F8F" w:rsidRDefault="004126EE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49045703" w14:textId="4FA6B1BD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49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665</w:t>
            </w:r>
          </w:p>
        </w:tc>
        <w:tc>
          <w:tcPr>
            <w:tcW w:w="900" w:type="dxa"/>
          </w:tcPr>
          <w:p w14:paraId="468AD92B" w14:textId="48E50307" w:rsidR="004126EE" w:rsidRPr="00697F8F" w:rsidRDefault="004126EE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7BA209C" w14:textId="2D074988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49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665</w:t>
            </w:r>
          </w:p>
        </w:tc>
        <w:tc>
          <w:tcPr>
            <w:tcW w:w="909" w:type="dxa"/>
          </w:tcPr>
          <w:p w14:paraId="1A81E048" w14:textId="2DF40E44" w:rsidR="004126EE" w:rsidRPr="00697F8F" w:rsidRDefault="004126EE" w:rsidP="00EB597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9" w:type="dxa"/>
            <w:vAlign w:val="bottom"/>
          </w:tcPr>
          <w:p w14:paraId="0385FB4F" w14:textId="273B3780" w:rsidR="004126EE" w:rsidRPr="00697F8F" w:rsidRDefault="004126EE" w:rsidP="004126E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49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665</w:t>
            </w:r>
          </w:p>
        </w:tc>
        <w:tc>
          <w:tcPr>
            <w:tcW w:w="937" w:type="dxa"/>
          </w:tcPr>
          <w:p w14:paraId="4606AE4F" w14:textId="4C076972" w:rsidR="004126EE" w:rsidRPr="00697F8F" w:rsidRDefault="004126EE" w:rsidP="00EB597D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59F7C7" w14:textId="2B955131" w:rsidR="004126EE" w:rsidRPr="00697F8F" w:rsidRDefault="004126EE" w:rsidP="00697F8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49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665</w:t>
            </w:r>
          </w:p>
        </w:tc>
      </w:tr>
      <w:tr w:rsidR="0038555C" w:rsidRPr="002A007A" w14:paraId="24C9F2AD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52D79414" w14:textId="2B252C07" w:rsidR="0038555C" w:rsidRPr="00FB11F2" w:rsidRDefault="0038555C" w:rsidP="00D72A94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33589AEF" w14:textId="4999717B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93C8A3B" w14:textId="6D07CC4D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</w:rPr>
              <w:t>46</w:t>
            </w:r>
            <w:r w:rsidR="00523830">
              <w:rPr>
                <w:rFonts w:asciiTheme="majorBidi" w:eastAsia="Times New Roman" w:hAnsiTheme="majorBidi" w:cstheme="majorBidi"/>
                <w:szCs w:val="22"/>
              </w:rPr>
              <w:t>4</w:t>
            </w:r>
          </w:p>
        </w:tc>
        <w:tc>
          <w:tcPr>
            <w:tcW w:w="900" w:type="dxa"/>
          </w:tcPr>
          <w:p w14:paraId="528FD73E" w14:textId="14B20601" w:rsidR="0038555C" w:rsidRPr="00697F8F" w:rsidRDefault="0038555C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73414F3F" w14:textId="27887CC9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</w:rPr>
              <w:t>46</w:t>
            </w:r>
            <w:r w:rsidR="00523830">
              <w:rPr>
                <w:rFonts w:asciiTheme="majorBidi" w:eastAsia="Times New Roman" w:hAnsiTheme="majorBidi" w:cstheme="majorBidi"/>
                <w:szCs w:val="22"/>
              </w:rPr>
              <w:t>4</w:t>
            </w:r>
          </w:p>
        </w:tc>
        <w:tc>
          <w:tcPr>
            <w:tcW w:w="909" w:type="dxa"/>
          </w:tcPr>
          <w:p w14:paraId="2B8A090B" w14:textId="06D41AB4" w:rsidR="0038555C" w:rsidRPr="00697F8F" w:rsidRDefault="0038555C" w:rsidP="00EB597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9" w:type="dxa"/>
          </w:tcPr>
          <w:p w14:paraId="6989A6DD" w14:textId="6FA10502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778</w:t>
            </w:r>
          </w:p>
        </w:tc>
        <w:tc>
          <w:tcPr>
            <w:tcW w:w="937" w:type="dxa"/>
          </w:tcPr>
          <w:p w14:paraId="60D34B25" w14:textId="53650B8F" w:rsidR="0038555C" w:rsidRPr="00697F8F" w:rsidRDefault="0038555C" w:rsidP="00EB597D">
            <w:pP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4F6A2A2" w14:textId="319AE3EB" w:rsidR="0038555C" w:rsidRPr="00697F8F" w:rsidRDefault="0038555C" w:rsidP="00697F8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778</w:t>
            </w:r>
          </w:p>
        </w:tc>
      </w:tr>
      <w:tr w:rsidR="0038555C" w:rsidRPr="002A007A" w14:paraId="46D31DFE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726F97CF" w14:textId="77777777" w:rsidR="0038555C" w:rsidRPr="00FB11F2" w:rsidRDefault="0038555C" w:rsidP="0038555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3E1FCC8C" w14:textId="1EA35740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4F6E382" w14:textId="3E85D740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68,092</w:t>
            </w:r>
          </w:p>
        </w:tc>
        <w:tc>
          <w:tcPr>
            <w:tcW w:w="900" w:type="dxa"/>
          </w:tcPr>
          <w:p w14:paraId="6E82EB75" w14:textId="0C9D1268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F8FE3A9" w14:textId="1A08E201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68,092</w:t>
            </w:r>
          </w:p>
        </w:tc>
        <w:tc>
          <w:tcPr>
            <w:tcW w:w="909" w:type="dxa"/>
          </w:tcPr>
          <w:p w14:paraId="3E1DA37C" w14:textId="12111042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9" w:type="dxa"/>
          </w:tcPr>
          <w:p w14:paraId="1215A4C4" w14:textId="2A7D98A1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68,406</w:t>
            </w:r>
          </w:p>
        </w:tc>
        <w:tc>
          <w:tcPr>
            <w:tcW w:w="937" w:type="dxa"/>
          </w:tcPr>
          <w:p w14:paraId="635EA913" w14:textId="66796249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1892EBF" w14:textId="1E2674E2" w:rsidR="0038555C" w:rsidRPr="00697F8F" w:rsidRDefault="0038555C" w:rsidP="00697F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68,406</w:t>
            </w:r>
          </w:p>
        </w:tc>
      </w:tr>
      <w:tr w:rsidR="0038555C" w:rsidRPr="002A007A" w14:paraId="2763C037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2C32737D" w14:textId="77777777" w:rsidR="0038555C" w:rsidRPr="00FB11F2" w:rsidRDefault="0038555C" w:rsidP="0038555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</w:tcPr>
          <w:p w14:paraId="26855090" w14:textId="77777777" w:rsidR="0038555C" w:rsidRPr="00697F8F" w:rsidRDefault="0038555C" w:rsidP="00EB597D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3706918" w14:textId="77777777" w:rsidR="0038555C" w:rsidRPr="00697F8F" w:rsidRDefault="0038555C" w:rsidP="0038555C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A7CB42E" w14:textId="77777777" w:rsidR="0038555C" w:rsidRPr="00697F8F" w:rsidRDefault="0038555C" w:rsidP="00EB597D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D192938" w14:textId="77777777" w:rsidR="0038555C" w:rsidRPr="00697F8F" w:rsidRDefault="0038555C" w:rsidP="0038555C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594F2162" w14:textId="77777777" w:rsidR="0038555C" w:rsidRPr="00697F8F" w:rsidRDefault="0038555C" w:rsidP="0038555C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4BC096D9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3667F267" w14:textId="77777777" w:rsidR="0038555C" w:rsidRPr="00697F8F" w:rsidRDefault="0038555C" w:rsidP="0038555C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4CCB1EA7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38555C" w:rsidRPr="002A007A" w14:paraId="2C18F20D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629CA420" w14:textId="406DC697" w:rsidR="0038555C" w:rsidRPr="00380367" w:rsidRDefault="0038555C" w:rsidP="00D72A94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="00D6287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="00D72A94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D6287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1AC0BBD" w14:textId="77777777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0858B83" w14:textId="77777777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E515B1C" w14:textId="4E4613C1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499BB3C1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799D8BD1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022101D7" w14:textId="2C09C2E5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129</w:t>
            </w:r>
          </w:p>
        </w:tc>
        <w:tc>
          <w:tcPr>
            <w:tcW w:w="900" w:type="dxa"/>
          </w:tcPr>
          <w:p w14:paraId="751AC243" w14:textId="77777777" w:rsidR="0038555C" w:rsidRPr="00697F8F" w:rsidRDefault="0038555C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4FA5E0DE" w14:textId="77777777" w:rsidR="0038555C" w:rsidRPr="00697F8F" w:rsidRDefault="0038555C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  <w:p w14:paraId="47503F37" w14:textId="29B080D0" w:rsidR="0038555C" w:rsidRPr="00697F8F" w:rsidRDefault="0038555C" w:rsidP="00EB597D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032CCC7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25463AD6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6C95FDF7" w14:textId="124BF784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129</w:t>
            </w:r>
          </w:p>
        </w:tc>
        <w:tc>
          <w:tcPr>
            <w:tcW w:w="909" w:type="dxa"/>
          </w:tcPr>
          <w:p w14:paraId="070F0681" w14:textId="77777777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51F5C6FC" w14:textId="77777777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  <w:p w14:paraId="513CED88" w14:textId="5CDF99C5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3B98FA6A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C8BE401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29715D8A" w14:textId="5DB6CAFC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129</w:t>
            </w:r>
          </w:p>
        </w:tc>
        <w:tc>
          <w:tcPr>
            <w:tcW w:w="937" w:type="dxa"/>
          </w:tcPr>
          <w:p w14:paraId="2DF8115A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3A72009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D1E3685" w14:textId="7D84C0AC" w:rsidR="0038555C" w:rsidRPr="00697F8F" w:rsidRDefault="0038555C" w:rsidP="00EB597D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445EB2A8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FF8A57A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0B1E7FC9" w14:textId="00F14058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szCs w:val="22"/>
                <w:cs/>
              </w:rPr>
              <w:t>129</w:t>
            </w:r>
          </w:p>
        </w:tc>
      </w:tr>
      <w:tr w:rsidR="0038555C" w:rsidRPr="002A007A" w14:paraId="4674AF1D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36C6099E" w14:textId="233A0F52" w:rsidR="0038555C" w:rsidRPr="00FB11F2" w:rsidRDefault="0038555C" w:rsidP="0038555C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0BB61229" w14:textId="77777777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7A0AF6D" w14:textId="77777777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</w:p>
          <w:p w14:paraId="666BD5C0" w14:textId="7A76C295" w:rsidR="0038555C" w:rsidRPr="00697F8F" w:rsidRDefault="0038555C" w:rsidP="00EB597D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57657E0E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38D55B7D" w14:textId="77777777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  <w:p w14:paraId="51F42168" w14:textId="6C23A718" w:rsidR="0038555C" w:rsidRPr="00697F8F" w:rsidRDefault="0038555C" w:rsidP="00EB597D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900" w:type="dxa"/>
          </w:tcPr>
          <w:p w14:paraId="0993F8A2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FE9F230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DB279E3" w14:textId="36ED1539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1,732</w:t>
            </w:r>
          </w:p>
        </w:tc>
        <w:tc>
          <w:tcPr>
            <w:tcW w:w="900" w:type="dxa"/>
          </w:tcPr>
          <w:p w14:paraId="7FA12373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3C20264A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2FAAA8B" w14:textId="3869B728" w:rsidR="0038555C" w:rsidRPr="00697F8F" w:rsidRDefault="0038555C" w:rsidP="0038555C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szCs w:val="22"/>
              </w:rPr>
              <w:t>1,732</w:t>
            </w:r>
          </w:p>
        </w:tc>
        <w:tc>
          <w:tcPr>
            <w:tcW w:w="909" w:type="dxa"/>
          </w:tcPr>
          <w:p w14:paraId="6DED7F9C" w14:textId="77777777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26B765F" w14:textId="77777777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56D6F5C" w14:textId="2FA8E1B2" w:rsidR="0038555C" w:rsidRPr="00697F8F" w:rsidRDefault="0038555C" w:rsidP="00EB597D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4002AD27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330FEC5" w14:textId="77777777" w:rsidR="0038555C" w:rsidRPr="00697F8F" w:rsidRDefault="0038555C" w:rsidP="0038555C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2560699" w14:textId="09AA73A8" w:rsidR="0038555C" w:rsidRPr="00697F8F" w:rsidRDefault="0038555C" w:rsidP="00EB597D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</w:tcPr>
          <w:p w14:paraId="093438C2" w14:textId="77777777" w:rsidR="0038555C" w:rsidRPr="00697F8F" w:rsidRDefault="0038555C" w:rsidP="0038555C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3DA5F7C9" w14:textId="77777777" w:rsidR="0038555C" w:rsidRPr="00697F8F" w:rsidRDefault="0038555C" w:rsidP="0038555C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0947DDD3" w14:textId="5F48012B" w:rsidR="0038555C" w:rsidRPr="00697F8F" w:rsidRDefault="0038555C" w:rsidP="0038555C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1,720</w:t>
            </w:r>
          </w:p>
        </w:tc>
        <w:tc>
          <w:tcPr>
            <w:tcW w:w="930" w:type="dxa"/>
            <w:shd w:val="clear" w:color="auto" w:fill="auto"/>
          </w:tcPr>
          <w:p w14:paraId="45F89850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05B94A91" w14:textId="77777777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  <w:p w14:paraId="25158AA5" w14:textId="306E3E78" w:rsidR="0038555C" w:rsidRPr="00697F8F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1,720</w:t>
            </w:r>
          </w:p>
        </w:tc>
      </w:tr>
      <w:tr w:rsidR="0038555C" w:rsidRPr="002A007A" w14:paraId="6859E68A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056EB6D8" w14:textId="77777777" w:rsidR="0038555C" w:rsidRPr="00FB11F2" w:rsidRDefault="0038555C" w:rsidP="0038555C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03691EA4" w14:textId="400C349F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2C92675" w14:textId="766BE1FD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,129</w:t>
            </w:r>
          </w:p>
        </w:tc>
        <w:tc>
          <w:tcPr>
            <w:tcW w:w="900" w:type="dxa"/>
          </w:tcPr>
          <w:p w14:paraId="29D54F24" w14:textId="40540E17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1,732</w:t>
            </w:r>
          </w:p>
        </w:tc>
        <w:tc>
          <w:tcPr>
            <w:tcW w:w="900" w:type="dxa"/>
          </w:tcPr>
          <w:p w14:paraId="7749DCA2" w14:textId="19E91F21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229,861</w:t>
            </w:r>
          </w:p>
        </w:tc>
        <w:tc>
          <w:tcPr>
            <w:tcW w:w="909" w:type="dxa"/>
          </w:tcPr>
          <w:p w14:paraId="67A23AC5" w14:textId="7CE73291" w:rsidR="0038555C" w:rsidRPr="00697F8F" w:rsidRDefault="0038555C" w:rsidP="00EB597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55B58496" w14:textId="1B478E7F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228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  <w:t>129</w:t>
            </w:r>
          </w:p>
        </w:tc>
        <w:tc>
          <w:tcPr>
            <w:tcW w:w="937" w:type="dxa"/>
          </w:tcPr>
          <w:p w14:paraId="2FAC5359" w14:textId="46239CED" w:rsidR="0038555C" w:rsidRPr="00697F8F" w:rsidRDefault="0038555C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1,720</w:t>
            </w:r>
          </w:p>
        </w:tc>
        <w:tc>
          <w:tcPr>
            <w:tcW w:w="930" w:type="dxa"/>
            <w:shd w:val="clear" w:color="auto" w:fill="auto"/>
          </w:tcPr>
          <w:p w14:paraId="0106438B" w14:textId="27127AA2" w:rsidR="0038555C" w:rsidRPr="00697F8F" w:rsidRDefault="00D7122E" w:rsidP="0038555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229</w:t>
            </w:r>
            <w:r w:rsidR="0058107F"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,</w:t>
            </w: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849</w:t>
            </w:r>
          </w:p>
        </w:tc>
      </w:tr>
      <w:tr w:rsidR="0038555C" w:rsidRPr="00B05B08" w14:paraId="61C58EA7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5BEE1B11" w14:textId="77777777" w:rsidR="0038555C" w:rsidRPr="00FB11F2" w:rsidRDefault="0038555C" w:rsidP="0038555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589145CC" w14:textId="30B0FA1C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5,813</w:t>
            </w:r>
          </w:p>
        </w:tc>
        <w:tc>
          <w:tcPr>
            <w:tcW w:w="900" w:type="dxa"/>
          </w:tcPr>
          <w:p w14:paraId="582F8F28" w14:textId="766CE46E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309,234</w:t>
            </w:r>
          </w:p>
        </w:tc>
        <w:tc>
          <w:tcPr>
            <w:tcW w:w="900" w:type="dxa"/>
          </w:tcPr>
          <w:p w14:paraId="3393C886" w14:textId="623FA410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11,307</w:t>
            </w:r>
          </w:p>
        </w:tc>
        <w:tc>
          <w:tcPr>
            <w:tcW w:w="900" w:type="dxa"/>
          </w:tcPr>
          <w:p w14:paraId="47809219" w14:textId="1F5BFAC0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326,354</w:t>
            </w:r>
          </w:p>
        </w:tc>
        <w:tc>
          <w:tcPr>
            <w:tcW w:w="909" w:type="dxa"/>
          </w:tcPr>
          <w:p w14:paraId="2A71A59F" w14:textId="7AF4CCEF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2,484</w:t>
            </w:r>
          </w:p>
        </w:tc>
        <w:tc>
          <w:tcPr>
            <w:tcW w:w="909" w:type="dxa"/>
          </w:tcPr>
          <w:p w14:paraId="64EB84C0" w14:textId="0A0EB8DB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309,508</w:t>
            </w:r>
          </w:p>
        </w:tc>
        <w:tc>
          <w:tcPr>
            <w:tcW w:w="937" w:type="dxa"/>
          </w:tcPr>
          <w:p w14:paraId="3A50983C" w14:textId="2BA636AD" w:rsidR="0038555C" w:rsidRPr="00697F8F" w:rsidRDefault="0038555C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5,693</w:t>
            </w:r>
          </w:p>
        </w:tc>
        <w:tc>
          <w:tcPr>
            <w:tcW w:w="930" w:type="dxa"/>
            <w:shd w:val="clear" w:color="auto" w:fill="auto"/>
          </w:tcPr>
          <w:p w14:paraId="40ED1182" w14:textId="64DDABBE" w:rsidR="0038555C" w:rsidRPr="00697F8F" w:rsidRDefault="0058107F" w:rsidP="0038555C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697F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317,685</w:t>
            </w:r>
          </w:p>
        </w:tc>
      </w:tr>
      <w:tr w:rsidR="0038555C" w:rsidRPr="002A007A" w14:paraId="56F5DCC3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72FE821E" w14:textId="77777777" w:rsidR="0038555C" w:rsidRPr="00FB11F2" w:rsidRDefault="0038555C" w:rsidP="0038555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28D2B6DB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6BDB013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6188B71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6AA2CEB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989F60F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CB16A40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D45FA0F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96DF01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8555C" w:rsidRPr="002A007A" w14:paraId="15021350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312315E8" w14:textId="77777777" w:rsidR="0038555C" w:rsidRPr="00FB11F2" w:rsidRDefault="0038555C" w:rsidP="0038555C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A0C42CB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36B3399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A743DB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5E30924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1E28917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B1F71E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86229D8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EC1C2E" w14:textId="77777777" w:rsidR="0038555C" w:rsidRPr="00FB11F2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38555C" w:rsidRPr="002A007A" w14:paraId="1C6C4189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5456B2F9" w14:textId="47CA5DA9" w:rsidR="0038555C" w:rsidRPr="00380367" w:rsidRDefault="0038555C" w:rsidP="00D6287E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D1CD08D" w14:textId="2F6B23BA" w:rsidR="0038555C" w:rsidRPr="00A40097" w:rsidRDefault="00610C4F" w:rsidP="00D6287E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20</w:t>
            </w:r>
          </w:p>
        </w:tc>
        <w:tc>
          <w:tcPr>
            <w:tcW w:w="900" w:type="dxa"/>
            <w:vAlign w:val="bottom"/>
          </w:tcPr>
          <w:p w14:paraId="75797FBF" w14:textId="481DFDAC" w:rsidR="0038555C" w:rsidRPr="00A40097" w:rsidRDefault="00A23F6C" w:rsidP="002A33FC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126AA03" w14:textId="34782A3D" w:rsidR="0038555C" w:rsidRPr="00A40097" w:rsidRDefault="00950FBB" w:rsidP="002A33FC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3551705" w14:textId="41E4585D" w:rsidR="0038555C" w:rsidRPr="00A40097" w:rsidRDefault="00D95966" w:rsidP="00D6287E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20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261042B" w14:textId="5775C3A4" w:rsidR="0038555C" w:rsidRPr="00A40097" w:rsidRDefault="00CF2A7A" w:rsidP="002A33FC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EE9A7EE" w14:textId="20B96F2A" w:rsidR="0038555C" w:rsidRPr="00A40097" w:rsidRDefault="00D91810" w:rsidP="002A33FC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4DC4C26" w14:textId="1ED3BC22" w:rsidR="0038555C" w:rsidRPr="00A40097" w:rsidRDefault="003834FB" w:rsidP="002A33FC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26233DB" w14:textId="3BE519B3" w:rsidR="0038555C" w:rsidRPr="00A40097" w:rsidRDefault="003834FB" w:rsidP="002A33FC">
            <w:pPr>
              <w:pBdr>
                <w:bottom w:val="single" w:sz="4" w:space="1" w:color="auto"/>
              </w:pBdr>
              <w:tabs>
                <w:tab w:val="decimal" w:pos="50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38555C" w:rsidRPr="002A007A" w14:paraId="50CB71C5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001AEA9B" w14:textId="77777777" w:rsidR="0038555C" w:rsidRPr="00FB11F2" w:rsidRDefault="0038555C" w:rsidP="0038555C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23A6FAE0" w14:textId="77777777" w:rsidR="0038555C" w:rsidRPr="00561326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7F3308D" w14:textId="77777777" w:rsidR="0038555C" w:rsidRPr="00561326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79A7CE5" w14:textId="77777777" w:rsidR="0038555C" w:rsidRPr="00561326" w:rsidRDefault="0038555C" w:rsidP="002A33FC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CB637B4" w14:textId="77777777" w:rsidR="0038555C" w:rsidRPr="00561326" w:rsidRDefault="0038555C" w:rsidP="0038555C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583DE6B" w14:textId="77777777" w:rsidR="0038555C" w:rsidRPr="00FB11F2" w:rsidRDefault="0038555C" w:rsidP="002A33FC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EF8633F" w14:textId="77777777" w:rsidR="0038555C" w:rsidRPr="00FB11F2" w:rsidRDefault="0038555C" w:rsidP="0038555C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2A044074" w14:textId="77777777" w:rsidR="0038555C" w:rsidRPr="00FB11F2" w:rsidRDefault="0038555C" w:rsidP="002A33F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00297072" w14:textId="77777777" w:rsidR="0038555C" w:rsidRPr="00FB11F2" w:rsidRDefault="0038555C" w:rsidP="0038555C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D6287E" w:rsidRPr="002A007A" w14:paraId="20D69DF4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27D880CA" w14:textId="056A88C5" w:rsidR="00D6287E" w:rsidRPr="00D6287E" w:rsidRDefault="00D6287E" w:rsidP="00D72A94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37D18EAA" w14:textId="3C4651C4" w:rsidR="00D6287E" w:rsidRPr="00561326" w:rsidRDefault="00D6287E" w:rsidP="002A33F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D5ADBF5" w14:textId="1E89DD65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19</w:t>
            </w:r>
            <w:r w:rsidRPr="00561326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136</w:t>
            </w:r>
          </w:p>
        </w:tc>
        <w:tc>
          <w:tcPr>
            <w:tcW w:w="900" w:type="dxa"/>
            <w:vAlign w:val="bottom"/>
          </w:tcPr>
          <w:p w14:paraId="21B53BCB" w14:textId="00F93451" w:rsidR="00D6287E" w:rsidRPr="00561326" w:rsidRDefault="00D6287E" w:rsidP="002A33F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0C3A2E7" w14:textId="777B7FD4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19</w:t>
            </w:r>
            <w:r w:rsidRPr="00561326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136</w:t>
            </w:r>
          </w:p>
        </w:tc>
        <w:tc>
          <w:tcPr>
            <w:tcW w:w="909" w:type="dxa"/>
            <w:vAlign w:val="bottom"/>
          </w:tcPr>
          <w:p w14:paraId="2C4D4EB0" w14:textId="5BDF54FA" w:rsidR="00D6287E" w:rsidRPr="00FB11F2" w:rsidRDefault="00D6287E" w:rsidP="002A33FC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2CD07674" w14:textId="2E0D304B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19,136</w:t>
            </w:r>
          </w:p>
        </w:tc>
        <w:tc>
          <w:tcPr>
            <w:tcW w:w="937" w:type="dxa"/>
            <w:vAlign w:val="bottom"/>
          </w:tcPr>
          <w:p w14:paraId="545D02AD" w14:textId="33E677A4" w:rsidR="00D6287E" w:rsidRPr="00FB11F2" w:rsidRDefault="00D6287E" w:rsidP="002A33F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F3C8C14" w14:textId="12A7038E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19,136</w:t>
            </w:r>
          </w:p>
        </w:tc>
      </w:tr>
      <w:tr w:rsidR="00D6287E" w:rsidRPr="002A007A" w14:paraId="0EBF0E4A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64766671" w14:textId="630DA815" w:rsidR="00D6287E" w:rsidRPr="00FB11F2" w:rsidRDefault="00D6287E" w:rsidP="00D72A94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2D44DDDC" w14:textId="70BB92B5" w:rsidR="00D6287E" w:rsidRPr="00561326" w:rsidRDefault="00D6287E" w:rsidP="002A33F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6000E79" w14:textId="29FF22C4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42</w:t>
            </w:r>
            <w:r w:rsidRPr="00561326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676</w:t>
            </w:r>
          </w:p>
        </w:tc>
        <w:tc>
          <w:tcPr>
            <w:tcW w:w="900" w:type="dxa"/>
            <w:vAlign w:val="bottom"/>
          </w:tcPr>
          <w:p w14:paraId="0B3811BA" w14:textId="7358A5D8" w:rsidR="00D6287E" w:rsidRPr="00561326" w:rsidRDefault="00D6287E" w:rsidP="002A33F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10CB0EA" w14:textId="57E3D0FD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42</w:t>
            </w:r>
            <w:r w:rsidRPr="00561326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Pr="00561326">
              <w:rPr>
                <w:rFonts w:asciiTheme="majorBidi" w:eastAsia="Times New Roman" w:hAnsiTheme="majorBidi" w:cstheme="majorBidi"/>
                <w:szCs w:val="22"/>
                <w:cs/>
              </w:rPr>
              <w:t>676</w:t>
            </w:r>
          </w:p>
        </w:tc>
        <w:tc>
          <w:tcPr>
            <w:tcW w:w="909" w:type="dxa"/>
            <w:vAlign w:val="bottom"/>
          </w:tcPr>
          <w:p w14:paraId="5EEBB827" w14:textId="21CBD1F7" w:rsidR="00D6287E" w:rsidRPr="00FB11F2" w:rsidRDefault="00D6287E" w:rsidP="002A33FC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1404A463" w14:textId="1BABEF6F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42,676</w:t>
            </w:r>
          </w:p>
        </w:tc>
        <w:tc>
          <w:tcPr>
            <w:tcW w:w="937" w:type="dxa"/>
            <w:vAlign w:val="bottom"/>
          </w:tcPr>
          <w:p w14:paraId="11231E58" w14:textId="2B88904B" w:rsidR="00D6287E" w:rsidRPr="00FB11F2" w:rsidRDefault="00D6287E" w:rsidP="002A33F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B4FC82D" w14:textId="2C40295E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42,676</w:t>
            </w:r>
          </w:p>
        </w:tc>
      </w:tr>
      <w:tr w:rsidR="00D6287E" w:rsidRPr="002A007A" w14:paraId="6738F0A2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5293D93D" w14:textId="1DF62884" w:rsidR="00D6287E" w:rsidRPr="00FB11F2" w:rsidRDefault="00D6287E" w:rsidP="00D72A94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0D01E762" w14:textId="66F82708" w:rsidR="00D6287E" w:rsidRPr="00561326" w:rsidRDefault="00D6287E" w:rsidP="002A33FC">
            <w:pP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D16557F" w14:textId="6942EF5D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</w:rPr>
              <w:t>549</w:t>
            </w:r>
          </w:p>
        </w:tc>
        <w:tc>
          <w:tcPr>
            <w:tcW w:w="900" w:type="dxa"/>
            <w:vAlign w:val="bottom"/>
          </w:tcPr>
          <w:p w14:paraId="7CDABA21" w14:textId="2ADF45EF" w:rsidR="00D6287E" w:rsidRPr="00561326" w:rsidRDefault="00D6287E" w:rsidP="002A33FC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E2391C0" w14:textId="59D5662E" w:rsidR="00D6287E" w:rsidRPr="00561326" w:rsidRDefault="00D6287E" w:rsidP="00D6287E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</w:rPr>
              <w:t>549</w:t>
            </w:r>
          </w:p>
        </w:tc>
        <w:tc>
          <w:tcPr>
            <w:tcW w:w="909" w:type="dxa"/>
            <w:vAlign w:val="bottom"/>
          </w:tcPr>
          <w:p w14:paraId="659B6610" w14:textId="2342ADB9" w:rsidR="00D6287E" w:rsidRPr="00FB11F2" w:rsidRDefault="00D6287E" w:rsidP="002A33FC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15A762A2" w14:textId="582273E3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855</w:t>
            </w:r>
          </w:p>
        </w:tc>
        <w:tc>
          <w:tcPr>
            <w:tcW w:w="937" w:type="dxa"/>
            <w:vAlign w:val="bottom"/>
          </w:tcPr>
          <w:p w14:paraId="517FAD21" w14:textId="31144C30" w:rsidR="00D6287E" w:rsidRPr="00FB11F2" w:rsidRDefault="00D6287E" w:rsidP="002A33FC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A21A162" w14:textId="347FB944" w:rsidR="00D6287E" w:rsidRPr="00FB11F2" w:rsidRDefault="00D6287E" w:rsidP="00D6287E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855</w:t>
            </w:r>
          </w:p>
        </w:tc>
      </w:tr>
      <w:tr w:rsidR="003834FB" w:rsidRPr="002A007A" w14:paraId="657EDCC4" w14:textId="77777777" w:rsidTr="00380367">
        <w:trPr>
          <w:trHeight w:val="20"/>
        </w:trPr>
        <w:tc>
          <w:tcPr>
            <w:tcW w:w="2448" w:type="dxa"/>
            <w:shd w:val="clear" w:color="auto" w:fill="auto"/>
          </w:tcPr>
          <w:p w14:paraId="0E74745C" w14:textId="77777777" w:rsidR="003834FB" w:rsidRPr="00FB11F2" w:rsidRDefault="003834FB" w:rsidP="003834FB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24A0AA6A" w14:textId="58FE52B8" w:rsidR="003834FB" w:rsidRPr="00A40097" w:rsidRDefault="003834FB" w:rsidP="002A3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4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B678CD" w14:textId="1F66971D" w:rsidR="003834FB" w:rsidRPr="00A40097" w:rsidRDefault="003834FB" w:rsidP="003834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62,361</w:t>
            </w:r>
          </w:p>
        </w:tc>
        <w:tc>
          <w:tcPr>
            <w:tcW w:w="900" w:type="dxa"/>
          </w:tcPr>
          <w:p w14:paraId="6D453792" w14:textId="528AA795" w:rsidR="003834FB" w:rsidRPr="00A40097" w:rsidRDefault="003834FB" w:rsidP="002A3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371D9D9" w14:textId="78BAE1DF" w:rsidR="003834FB" w:rsidRPr="00A40097" w:rsidRDefault="003834FB" w:rsidP="003834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62,361</w:t>
            </w:r>
          </w:p>
        </w:tc>
        <w:tc>
          <w:tcPr>
            <w:tcW w:w="909" w:type="dxa"/>
            <w:shd w:val="clear" w:color="auto" w:fill="auto"/>
          </w:tcPr>
          <w:p w14:paraId="11BF0C69" w14:textId="500F6680" w:rsidR="003834FB" w:rsidRPr="00A40097" w:rsidRDefault="003834FB" w:rsidP="002A3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94BE2EC" w14:textId="668BC907" w:rsidR="003834FB" w:rsidRPr="00A40097" w:rsidRDefault="003834FB" w:rsidP="003834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62,667</w:t>
            </w:r>
          </w:p>
        </w:tc>
        <w:tc>
          <w:tcPr>
            <w:tcW w:w="937" w:type="dxa"/>
            <w:shd w:val="clear" w:color="auto" w:fill="auto"/>
          </w:tcPr>
          <w:p w14:paraId="1F4D5C37" w14:textId="72BB9717" w:rsidR="003834FB" w:rsidRPr="00A40097" w:rsidRDefault="003834FB" w:rsidP="002A33F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5D773B5" w14:textId="22F32F6F" w:rsidR="003834FB" w:rsidRPr="00A40097" w:rsidRDefault="003834FB" w:rsidP="003834F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62,667</w:t>
            </w:r>
          </w:p>
        </w:tc>
      </w:tr>
      <w:tr w:rsidR="003834FB" w:rsidRPr="002A007A" w14:paraId="07F717F8" w14:textId="77777777" w:rsidTr="00116F73">
        <w:trPr>
          <w:trHeight w:val="20"/>
        </w:trPr>
        <w:tc>
          <w:tcPr>
            <w:tcW w:w="2448" w:type="dxa"/>
            <w:shd w:val="clear" w:color="auto" w:fill="auto"/>
          </w:tcPr>
          <w:p w14:paraId="4EE82857" w14:textId="77777777" w:rsidR="003834FB" w:rsidRPr="00FB11F2" w:rsidRDefault="003834FB" w:rsidP="003834FB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3B6062FA" w14:textId="4A1C3D7A" w:rsidR="003834FB" w:rsidRPr="00561326" w:rsidRDefault="003834FB" w:rsidP="00A40097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40097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20</w:t>
            </w:r>
          </w:p>
        </w:tc>
        <w:tc>
          <w:tcPr>
            <w:tcW w:w="900" w:type="dxa"/>
            <w:vAlign w:val="bottom"/>
          </w:tcPr>
          <w:p w14:paraId="7BC1F4B2" w14:textId="3DBFED88" w:rsidR="003834FB" w:rsidRPr="00561326" w:rsidRDefault="003834FB" w:rsidP="003834F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,</w:t>
            </w:r>
            <w:r w:rsidRPr="0056132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361</w:t>
            </w:r>
          </w:p>
        </w:tc>
        <w:tc>
          <w:tcPr>
            <w:tcW w:w="900" w:type="dxa"/>
          </w:tcPr>
          <w:p w14:paraId="5AD555BC" w14:textId="2C4BDD17" w:rsidR="003834FB" w:rsidRPr="00561326" w:rsidRDefault="003834FB" w:rsidP="002A33FC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546FDEA" w14:textId="0DAE7493" w:rsidR="003834FB" w:rsidRPr="00561326" w:rsidRDefault="003834FB" w:rsidP="003834FB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56132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62,381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87D412" w14:textId="79DC2399" w:rsidR="003834FB" w:rsidRPr="00FB11F2" w:rsidRDefault="003834FB" w:rsidP="002A33FC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8DF9D1E" w14:textId="01DBC11B" w:rsidR="003834FB" w:rsidRPr="00FB11F2" w:rsidRDefault="003834FB" w:rsidP="003834F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62,667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59B54ED" w14:textId="21A03C67" w:rsidR="003834FB" w:rsidRPr="00FB11F2" w:rsidRDefault="003834FB" w:rsidP="002A33FC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315D772" w14:textId="666F84F9" w:rsidR="003834FB" w:rsidRPr="00FB11F2" w:rsidRDefault="003834FB" w:rsidP="003834FB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62,667</w:t>
            </w:r>
          </w:p>
        </w:tc>
      </w:tr>
    </w:tbl>
    <w:p w14:paraId="13B8D009" w14:textId="77777777" w:rsidR="00FC2F33" w:rsidRDefault="00FC2F33"/>
    <w:tbl>
      <w:tblPr>
        <w:tblW w:w="973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2448"/>
        <w:gridCol w:w="900"/>
        <w:gridCol w:w="900"/>
        <w:gridCol w:w="900"/>
        <w:gridCol w:w="900"/>
        <w:gridCol w:w="909"/>
        <w:gridCol w:w="909"/>
        <w:gridCol w:w="937"/>
        <w:gridCol w:w="930"/>
      </w:tblGrid>
      <w:tr w:rsidR="00D15128" w:rsidRPr="002A007A" w14:paraId="048F3444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AA3FC02" w14:textId="77777777" w:rsidR="00D15128" w:rsidRPr="00FC2F33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500787B5" w14:textId="77777777" w:rsidR="00D15128" w:rsidRPr="00FC2F33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3685" w:type="dxa"/>
            <w:gridSpan w:val="4"/>
          </w:tcPr>
          <w:p w14:paraId="4BEE0052" w14:textId="77777777" w:rsidR="00D15128" w:rsidRPr="00FC2F33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FC2F33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D15128" w:rsidRPr="002A007A" w14:paraId="0CA0F036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4D4CC74" w14:textId="77777777" w:rsidR="00D15128" w:rsidRPr="00FB11F2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72B43702" w14:textId="77777777" w:rsidR="00D15128" w:rsidRPr="00380367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685" w:type="dxa"/>
            <w:gridSpan w:val="4"/>
          </w:tcPr>
          <w:p w14:paraId="06AF42C3" w14:textId="77777777" w:rsidR="00D15128" w:rsidRPr="00380367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380367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D15128" w:rsidRPr="002A007A" w14:paraId="22D289DF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152BF208" w14:textId="77777777" w:rsidR="00D15128" w:rsidRPr="00FB11F2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1F0C90A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1D5D5DF3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21E9FA89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283D29A5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9" w:type="dxa"/>
            <w:vAlign w:val="bottom"/>
          </w:tcPr>
          <w:p w14:paraId="4D736A8B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9" w:type="dxa"/>
            <w:vAlign w:val="bottom"/>
          </w:tcPr>
          <w:p w14:paraId="5FCB3AE6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37" w:type="dxa"/>
            <w:vAlign w:val="bottom"/>
          </w:tcPr>
          <w:p w14:paraId="129F72AF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9FF50FC" w14:textId="77777777" w:rsidR="00D15128" w:rsidRPr="00FB11F2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D15128" w:rsidRPr="002A007A" w14:paraId="0D0C766E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01FFFDF1" w14:textId="77777777" w:rsidR="00D15128" w:rsidRPr="00FB11F2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285" w:type="dxa"/>
            <w:gridSpan w:val="8"/>
            <w:vAlign w:val="bottom"/>
          </w:tcPr>
          <w:p w14:paraId="54BDB66E" w14:textId="77777777" w:rsidR="00D15128" w:rsidRPr="00D15128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D15128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D15128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D15128" w:rsidRPr="002A007A" w14:paraId="11BA9A23" w14:textId="77777777" w:rsidTr="00FD212D">
        <w:trPr>
          <w:trHeight w:val="20"/>
          <w:tblHeader/>
        </w:trPr>
        <w:tc>
          <w:tcPr>
            <w:tcW w:w="2448" w:type="dxa"/>
            <w:shd w:val="clear" w:color="auto" w:fill="auto"/>
            <w:vAlign w:val="bottom"/>
          </w:tcPr>
          <w:p w14:paraId="3228039F" w14:textId="60AC87D4" w:rsidR="00D15128" w:rsidRPr="00FB11F2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  <w:t>2563</w:t>
            </w:r>
          </w:p>
        </w:tc>
        <w:tc>
          <w:tcPr>
            <w:tcW w:w="7285" w:type="dxa"/>
            <w:gridSpan w:val="8"/>
            <w:vAlign w:val="bottom"/>
          </w:tcPr>
          <w:p w14:paraId="441FC44D" w14:textId="77777777" w:rsidR="00D15128" w:rsidRPr="00D15128" w:rsidRDefault="00D15128" w:rsidP="00FD212D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</w:pPr>
          </w:p>
        </w:tc>
      </w:tr>
      <w:tr w:rsidR="00D15128" w:rsidRPr="002A007A" w14:paraId="52FDC66A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3EB7F43A" w14:textId="77777777" w:rsidR="00D15128" w:rsidRPr="00FB11F2" w:rsidRDefault="00D15128" w:rsidP="00FD212D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2121CC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C1A68F3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C3903F3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2595AAB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08F8205A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31FDC216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6F0B91F8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29EBB7FA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15128" w:rsidRPr="002A007A" w14:paraId="67E5145D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6CB1AD1E" w14:textId="77777777" w:rsidR="00D15128" w:rsidRPr="00FB11F2" w:rsidRDefault="00D15128" w:rsidP="00FD212D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774B4537" w14:textId="77777777" w:rsidR="00D15128" w:rsidRPr="00FB11F2" w:rsidRDefault="00D15128" w:rsidP="009D10BE">
            <w:pPr>
              <w:tabs>
                <w:tab w:val="left" w:pos="180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DAB4FC9" w14:textId="5A87A518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0" w:type="dxa"/>
            <w:vAlign w:val="bottom"/>
          </w:tcPr>
          <w:p w14:paraId="50208EC9" w14:textId="22857276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17,386</w:t>
            </w:r>
          </w:p>
        </w:tc>
        <w:tc>
          <w:tcPr>
            <w:tcW w:w="900" w:type="dxa"/>
            <w:vAlign w:val="bottom"/>
          </w:tcPr>
          <w:p w14:paraId="0C129AC7" w14:textId="5D26357D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6,489</w:t>
            </w:r>
          </w:p>
        </w:tc>
        <w:tc>
          <w:tcPr>
            <w:tcW w:w="900" w:type="dxa"/>
            <w:vAlign w:val="bottom"/>
          </w:tcPr>
          <w:p w14:paraId="40C86B08" w14:textId="6E17564A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28,033</w:t>
            </w:r>
          </w:p>
        </w:tc>
        <w:tc>
          <w:tcPr>
            <w:tcW w:w="909" w:type="dxa"/>
            <w:vAlign w:val="bottom"/>
          </w:tcPr>
          <w:p w14:paraId="63BEE839" w14:textId="1B117B44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  <w:vAlign w:val="bottom"/>
          </w:tcPr>
          <w:p w14:paraId="2DDFB623" w14:textId="00FE490A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17,293</w:t>
            </w:r>
          </w:p>
        </w:tc>
        <w:tc>
          <w:tcPr>
            <w:tcW w:w="937" w:type="dxa"/>
            <w:vAlign w:val="bottom"/>
          </w:tcPr>
          <w:p w14:paraId="7A5B37F9" w14:textId="2695E70D" w:rsidR="00D15128" w:rsidRPr="00FB11F2" w:rsidRDefault="00D15128" w:rsidP="0075124C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3,794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87F54CE" w14:textId="0D75F667" w:rsidR="00D15128" w:rsidRPr="00FB11F2" w:rsidRDefault="00D15128" w:rsidP="00FD212D">
            <w:pPr>
              <w:pBdr>
                <w:bottom w:val="single" w:sz="4" w:space="1" w:color="auto"/>
              </w:pBd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23,107</w:t>
            </w:r>
          </w:p>
        </w:tc>
      </w:tr>
      <w:tr w:rsidR="00D15128" w:rsidRPr="002A007A" w14:paraId="6210577D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5A4B1018" w14:textId="77777777" w:rsidR="00D15128" w:rsidRPr="00FB11F2" w:rsidRDefault="00D15128" w:rsidP="00A40097">
            <w:pPr>
              <w:tabs>
                <w:tab w:val="left" w:pos="83"/>
              </w:tabs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0CB56088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54505E5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3FFD66A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8D1917F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4AC7B20B" w14:textId="77777777" w:rsidR="00D15128" w:rsidRPr="00FB11F2" w:rsidRDefault="00D15128" w:rsidP="00FD212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6A0621F7" w14:textId="77777777" w:rsidR="00D15128" w:rsidRPr="00FB11F2" w:rsidRDefault="00D15128" w:rsidP="00FD212D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37" w:type="dxa"/>
          </w:tcPr>
          <w:p w14:paraId="0851F5FF" w14:textId="77777777" w:rsidR="00D15128" w:rsidRPr="00FB11F2" w:rsidRDefault="00D15128" w:rsidP="00FD212D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0" w:type="dxa"/>
            <w:shd w:val="clear" w:color="auto" w:fill="auto"/>
          </w:tcPr>
          <w:p w14:paraId="4B56F561" w14:textId="77777777" w:rsidR="00D15128" w:rsidRPr="00FB11F2" w:rsidRDefault="00D15128" w:rsidP="00FD212D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15107F" w:rsidRPr="002A007A" w14:paraId="228BC9E1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27F93AAA" w14:textId="22AA4ADB" w:rsidR="0015107F" w:rsidRPr="00FB11F2" w:rsidRDefault="0015107F" w:rsidP="009D10BE">
            <w:pPr>
              <w:tabs>
                <w:tab w:val="left" w:pos="221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1F4C66F3" w14:textId="017A7A9B" w:rsidR="0015107F" w:rsidRPr="00FB11F2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1162DED" w14:textId="413C0F0A" w:rsidR="0015107F" w:rsidRPr="00D15128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00" w:type="dxa"/>
          </w:tcPr>
          <w:p w14:paraId="5AECB909" w14:textId="69D5CB98" w:rsidR="0015107F" w:rsidRPr="00FB11F2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683633D" w14:textId="500D30C6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09" w:type="dxa"/>
          </w:tcPr>
          <w:p w14:paraId="3982F440" w14:textId="5D8168D2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6FE113F6" w14:textId="68E3B8E5" w:rsidR="0015107F" w:rsidRPr="00FB11F2" w:rsidRDefault="0015107F" w:rsidP="0015107F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  <w:tc>
          <w:tcPr>
            <w:tcW w:w="937" w:type="dxa"/>
          </w:tcPr>
          <w:p w14:paraId="28C7C6F8" w14:textId="657B57CB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1328E2A7" w14:textId="12826D48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18,845</w:t>
            </w:r>
          </w:p>
        </w:tc>
      </w:tr>
      <w:tr w:rsidR="0015107F" w:rsidRPr="002A007A" w14:paraId="1F203510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67CC92D4" w14:textId="7A06798A" w:rsidR="0015107F" w:rsidRPr="00FB11F2" w:rsidRDefault="0015107F" w:rsidP="009D10BE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</w:tcPr>
          <w:p w14:paraId="2E29C3E8" w14:textId="52BE2DBA" w:rsidR="0015107F" w:rsidRPr="00FB11F2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34D5C8C" w14:textId="78821212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00" w:type="dxa"/>
          </w:tcPr>
          <w:p w14:paraId="19E4225B" w14:textId="49F063F4" w:rsidR="0015107F" w:rsidRPr="00FB11F2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006B913" w14:textId="3033B798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09" w:type="dxa"/>
          </w:tcPr>
          <w:p w14:paraId="7CF6FAB2" w14:textId="489F2631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29FC74FA" w14:textId="3F584302" w:rsidR="0015107F" w:rsidRPr="00FB11F2" w:rsidRDefault="0015107F" w:rsidP="0015107F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  <w:tc>
          <w:tcPr>
            <w:tcW w:w="937" w:type="dxa"/>
          </w:tcPr>
          <w:p w14:paraId="55206D77" w14:textId="47E40287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814557B" w14:textId="17CB179E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67,398</w:t>
            </w:r>
          </w:p>
        </w:tc>
      </w:tr>
      <w:tr w:rsidR="0015107F" w:rsidRPr="002A007A" w14:paraId="321D3ECB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31A07770" w14:textId="657195FF" w:rsidR="0015107F" w:rsidRPr="00FB11F2" w:rsidRDefault="0015107F" w:rsidP="009D10BE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8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</w:tcPr>
          <w:p w14:paraId="7412C83E" w14:textId="64ED12DC" w:rsidR="0015107F" w:rsidRPr="00FB11F2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0F98FA72" w14:textId="00C9FECB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  <w:tc>
          <w:tcPr>
            <w:tcW w:w="900" w:type="dxa"/>
          </w:tcPr>
          <w:p w14:paraId="7ACCAE11" w14:textId="46018F61" w:rsidR="0015107F" w:rsidRPr="00FB11F2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93ECD65" w14:textId="75E5A607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587</w:t>
            </w:r>
          </w:p>
        </w:tc>
        <w:tc>
          <w:tcPr>
            <w:tcW w:w="909" w:type="dxa"/>
          </w:tcPr>
          <w:p w14:paraId="195A620D" w14:textId="1C8900D7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3B7055B4" w14:textId="50AC31DF" w:rsidR="0015107F" w:rsidRPr="00FB11F2" w:rsidRDefault="0015107F" w:rsidP="0015107F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852</w:t>
            </w:r>
          </w:p>
        </w:tc>
        <w:tc>
          <w:tcPr>
            <w:tcW w:w="937" w:type="dxa"/>
          </w:tcPr>
          <w:p w14:paraId="5F94B115" w14:textId="29181D51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665A5289" w14:textId="6F35D515" w:rsidR="0015107F" w:rsidRPr="00FB11F2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852</w:t>
            </w:r>
          </w:p>
        </w:tc>
      </w:tr>
      <w:tr w:rsidR="0015107F" w:rsidRPr="002A007A" w14:paraId="36F8438B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26FEB03D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3BBDA5F" w14:textId="199ACA24" w:rsidR="0015107F" w:rsidRPr="00FB11F2" w:rsidRDefault="0015107F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28B5298F" w14:textId="0810842D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  <w:tc>
          <w:tcPr>
            <w:tcW w:w="900" w:type="dxa"/>
          </w:tcPr>
          <w:p w14:paraId="49080B85" w14:textId="44E65720" w:rsidR="0015107F" w:rsidRPr="00FB11F2" w:rsidRDefault="0015107F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54AECC79" w14:textId="3C98F324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86,830</w:t>
            </w:r>
          </w:p>
        </w:tc>
        <w:tc>
          <w:tcPr>
            <w:tcW w:w="909" w:type="dxa"/>
          </w:tcPr>
          <w:p w14:paraId="50E73205" w14:textId="1AB7CF8C" w:rsidR="0015107F" w:rsidRPr="00FB11F2" w:rsidRDefault="0075124C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9" w:type="dxa"/>
          </w:tcPr>
          <w:p w14:paraId="5076D184" w14:textId="4A8E289B" w:rsidR="0015107F" w:rsidRPr="00FB11F2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87,095</w:t>
            </w:r>
          </w:p>
        </w:tc>
        <w:tc>
          <w:tcPr>
            <w:tcW w:w="937" w:type="dxa"/>
          </w:tcPr>
          <w:p w14:paraId="79509DC6" w14:textId="3EC1BA62" w:rsidR="0015107F" w:rsidRPr="00FB11F2" w:rsidRDefault="0015107F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24C1B98E" w14:textId="5248E54E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87,095</w:t>
            </w:r>
          </w:p>
        </w:tc>
      </w:tr>
      <w:tr w:rsidR="0015107F" w:rsidRPr="002A007A" w14:paraId="010AADD0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6D4405DB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0" w:type="dxa"/>
          </w:tcPr>
          <w:p w14:paraId="65A1A502" w14:textId="77777777" w:rsidR="0015107F" w:rsidRPr="00FB11F2" w:rsidRDefault="0015107F" w:rsidP="0075124C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54420B6" w14:textId="77777777" w:rsidR="0015107F" w:rsidRPr="00FB11F2" w:rsidRDefault="0015107F" w:rsidP="0015107F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1A79792" w14:textId="77777777" w:rsidR="0015107F" w:rsidRPr="00FB11F2" w:rsidRDefault="0015107F" w:rsidP="0075124C">
            <w:pPr>
              <w:tabs>
                <w:tab w:val="decimal" w:pos="45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56E9162" w14:textId="77777777" w:rsidR="0015107F" w:rsidRPr="00FB11F2" w:rsidRDefault="0015107F" w:rsidP="0015107F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6DCC322B" w14:textId="77777777" w:rsidR="0015107F" w:rsidRPr="00FB11F2" w:rsidRDefault="0015107F" w:rsidP="0075124C">
            <w:pPr>
              <w:tabs>
                <w:tab w:val="decimal" w:pos="457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4DAD8618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  <w:shd w:val="clear" w:color="auto" w:fill="auto"/>
          </w:tcPr>
          <w:p w14:paraId="14FE24E8" w14:textId="77777777" w:rsidR="0015107F" w:rsidRPr="00FB11F2" w:rsidRDefault="0015107F" w:rsidP="0075124C">
            <w:pPr>
              <w:tabs>
                <w:tab w:val="decimal" w:pos="457"/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74DA981E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15107F" w:rsidRPr="002A007A" w14:paraId="4CE0FD23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11BAC23B" w14:textId="7A902355" w:rsidR="0015107F" w:rsidRPr="00380367" w:rsidRDefault="0015107F" w:rsidP="009D10BE">
            <w:pPr>
              <w:suppressAutoHyphens/>
              <w:spacing w:after="0" w:line="240" w:lineRule="auto"/>
              <w:ind w:left="255" w:right="-193" w:hanging="15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 xml:space="preserve">-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เงินลงทุนในตราสารหนี้ที่วัดมูลค่าด้วย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lang w:eastAsia="zh-CN"/>
              </w:rPr>
              <w:t xml:space="preserve"> </w:t>
            </w:r>
            <w:r w:rsidRPr="00FB11F2">
              <w:rPr>
                <w:rFonts w:asciiTheme="majorBidi" w:eastAsia="Times New Roman" w:hAnsiTheme="majorBidi" w:cstheme="majorBidi"/>
                <w:color w:val="000000"/>
                <w:spacing w:val="-6"/>
                <w:szCs w:val="22"/>
                <w:cs/>
                <w:lang w:eastAsia="zh-CN"/>
              </w:rPr>
              <w:t>มูลค่า</w:t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39B9246A" w14:textId="6D73E942" w:rsidR="0015107F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3F9B3D0" w14:textId="77777777" w:rsidR="0015107F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4BA17B8" w14:textId="12C879BF" w:rsidR="0015107F" w:rsidRPr="00FB11F2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47AFD894" w14:textId="77777777" w:rsidR="0015107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E8142B1" w14:textId="77777777" w:rsidR="0015107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22CBB5C" w14:textId="401486B9" w:rsidR="0015107F" w:rsidRPr="00D15128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  <w:tc>
          <w:tcPr>
            <w:tcW w:w="900" w:type="dxa"/>
          </w:tcPr>
          <w:p w14:paraId="2100B10C" w14:textId="77777777" w:rsidR="0015107F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64E6832" w14:textId="77777777" w:rsidR="0015107F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791C7B8E" w14:textId="58FFFE36" w:rsidR="0015107F" w:rsidRPr="00FB11F2" w:rsidRDefault="0015107F" w:rsidP="0075124C">
            <w:pPr>
              <w:tabs>
                <w:tab w:val="decimal" w:pos="45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72D2D66B" w14:textId="77777777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D5D36F1" w14:textId="77777777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4BCED32" w14:textId="3901B252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302,378</w:t>
            </w:r>
          </w:p>
        </w:tc>
        <w:tc>
          <w:tcPr>
            <w:tcW w:w="909" w:type="dxa"/>
          </w:tcPr>
          <w:p w14:paraId="35E3F6E4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1B95757F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6EE485AE" w14:textId="4FC93E56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262BBC69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748A411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4FE96157" w14:textId="5C56528B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5933DCDD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462352D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7482DA2" w14:textId="069EE148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</w:tcPr>
          <w:p w14:paraId="5E1A06C7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64753F50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  <w:p w14:paraId="370B7053" w14:textId="46E2CD1B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302,378</w:t>
            </w:r>
          </w:p>
        </w:tc>
      </w:tr>
      <w:tr w:rsidR="0015107F" w:rsidRPr="002A007A" w14:paraId="1AC89F17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6E5C1183" w14:textId="06A8718A" w:rsidR="0015107F" w:rsidRPr="00FB11F2" w:rsidRDefault="0015107F" w:rsidP="0015107F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0" w:type="dxa"/>
          </w:tcPr>
          <w:p w14:paraId="253AE263" w14:textId="77777777" w:rsidR="0015107F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FDCD171" w14:textId="77777777" w:rsidR="0015107F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D18BAB6" w14:textId="355BBD3C" w:rsidR="0015107F" w:rsidRPr="00FB11F2" w:rsidRDefault="0015107F" w:rsidP="0075124C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445794E4" w14:textId="77777777" w:rsidR="0015107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25B9F7C" w14:textId="77777777" w:rsidR="0015107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18BFB628" w14:textId="41AC00F6" w:rsidR="0015107F" w:rsidRPr="00D15128" w:rsidRDefault="0015107F" w:rsidP="0075124C">
            <w:pPr>
              <w:tabs>
                <w:tab w:val="decimal" w:pos="45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6E40DDF8" w14:textId="77777777" w:rsidR="0015107F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41992AEA" w14:textId="77777777" w:rsidR="0015107F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0DBBCE70" w14:textId="694D2016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</w:t>
            </w:r>
            <w:r w:rsidRPr="00D15128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159</w:t>
            </w:r>
          </w:p>
        </w:tc>
        <w:tc>
          <w:tcPr>
            <w:tcW w:w="900" w:type="dxa"/>
          </w:tcPr>
          <w:p w14:paraId="57DDDE33" w14:textId="77777777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9BE6BC8" w14:textId="77777777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8EB511C" w14:textId="75A22DA8" w:rsidR="0015107F" w:rsidRPr="007A5549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2,159</w:t>
            </w:r>
          </w:p>
        </w:tc>
        <w:tc>
          <w:tcPr>
            <w:tcW w:w="909" w:type="dxa"/>
          </w:tcPr>
          <w:p w14:paraId="3F0B90A1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D954F5C" w14:textId="77777777" w:rsidR="0015107F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693A8BD" w14:textId="14126134" w:rsidR="0015107F" w:rsidRPr="00FB11F2" w:rsidRDefault="0015107F" w:rsidP="0075124C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635CB4A8" w14:textId="77777777" w:rsidR="0015107F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F10ED5A" w14:textId="77777777" w:rsidR="0015107F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9BD4762" w14:textId="276E8650" w:rsidR="0015107F" w:rsidRPr="00FB11F2" w:rsidRDefault="0015107F" w:rsidP="0075124C">
            <w:pPr>
              <w:tabs>
                <w:tab w:val="decimal" w:pos="48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</w:tcPr>
          <w:p w14:paraId="4F6A2FC1" w14:textId="77777777" w:rsidR="0015107F" w:rsidRDefault="0015107F" w:rsidP="0015107F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7B40CABC" w14:textId="77777777" w:rsidR="0015107F" w:rsidRDefault="0015107F" w:rsidP="0015107F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  <w:p w14:paraId="0D6843A9" w14:textId="394272BC" w:rsidR="0015107F" w:rsidRPr="00FB11F2" w:rsidRDefault="0015107F" w:rsidP="0015107F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008762E7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9F8D5E4" w14:textId="77777777" w:rsidR="0015107F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3F861B0" w14:textId="43CB7589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2,147</w:t>
            </w:r>
          </w:p>
        </w:tc>
      </w:tr>
      <w:tr w:rsidR="0015107F" w:rsidRPr="002A007A" w14:paraId="7528989A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1D8BFC77" w14:textId="77777777" w:rsidR="0015107F" w:rsidRPr="00FB11F2" w:rsidRDefault="0015107F" w:rsidP="0015107F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1E61232B" w14:textId="1B7770D4" w:rsidR="0015107F" w:rsidRPr="00D15128" w:rsidRDefault="0015107F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0F8EFC78" w14:textId="0A048101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302,378</w:t>
            </w:r>
          </w:p>
        </w:tc>
        <w:tc>
          <w:tcPr>
            <w:tcW w:w="900" w:type="dxa"/>
          </w:tcPr>
          <w:p w14:paraId="7B7844E2" w14:textId="21D0FB54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2,159</w:t>
            </w:r>
          </w:p>
        </w:tc>
        <w:tc>
          <w:tcPr>
            <w:tcW w:w="900" w:type="dxa"/>
          </w:tcPr>
          <w:p w14:paraId="4FF78245" w14:textId="7C1257BF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</w:t>
            </w:r>
            <w:r w:rsidRPr="007A55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537</w:t>
            </w:r>
          </w:p>
        </w:tc>
        <w:tc>
          <w:tcPr>
            <w:tcW w:w="909" w:type="dxa"/>
          </w:tcPr>
          <w:p w14:paraId="654D67C2" w14:textId="2027C735" w:rsidR="0015107F" w:rsidRPr="00D15128" w:rsidRDefault="0015107F" w:rsidP="0075124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</w:tcPr>
          <w:p w14:paraId="65925D62" w14:textId="0287F346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302,378</w:t>
            </w:r>
          </w:p>
        </w:tc>
        <w:tc>
          <w:tcPr>
            <w:tcW w:w="937" w:type="dxa"/>
          </w:tcPr>
          <w:p w14:paraId="3B15659F" w14:textId="43B478EB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2,147</w:t>
            </w:r>
          </w:p>
        </w:tc>
        <w:tc>
          <w:tcPr>
            <w:tcW w:w="930" w:type="dxa"/>
            <w:shd w:val="clear" w:color="auto" w:fill="auto"/>
          </w:tcPr>
          <w:p w14:paraId="3EE8699E" w14:textId="0DF0234C" w:rsidR="0015107F" w:rsidRPr="00D15128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304,525</w:t>
            </w:r>
          </w:p>
        </w:tc>
      </w:tr>
      <w:tr w:rsidR="0015107F" w:rsidRPr="00B05B08" w14:paraId="467ABF3F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317353B7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05F726A" w14:textId="29788620" w:rsidR="0015107F" w:rsidRPr="00D15128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4,158</w:t>
            </w:r>
          </w:p>
        </w:tc>
        <w:tc>
          <w:tcPr>
            <w:tcW w:w="900" w:type="dxa"/>
          </w:tcPr>
          <w:p w14:paraId="58B52BAA" w14:textId="5B5E416A" w:rsidR="0015107F" w:rsidRPr="00D15128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405,594</w:t>
            </w:r>
          </w:p>
        </w:tc>
        <w:tc>
          <w:tcPr>
            <w:tcW w:w="900" w:type="dxa"/>
          </w:tcPr>
          <w:p w14:paraId="39590CD3" w14:textId="177AC750" w:rsidR="0015107F" w:rsidRPr="00D15128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D15128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8,648</w:t>
            </w:r>
          </w:p>
        </w:tc>
        <w:tc>
          <w:tcPr>
            <w:tcW w:w="900" w:type="dxa"/>
          </w:tcPr>
          <w:p w14:paraId="284DBBFE" w14:textId="5AD2A143" w:rsidR="0015107F" w:rsidRPr="007A5549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419,400</w:t>
            </w:r>
          </w:p>
        </w:tc>
        <w:tc>
          <w:tcPr>
            <w:tcW w:w="909" w:type="dxa"/>
          </w:tcPr>
          <w:p w14:paraId="4931C1BC" w14:textId="36BEBE3F" w:rsidR="0015107F" w:rsidRPr="007A5549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2,020</w:t>
            </w:r>
          </w:p>
        </w:tc>
        <w:tc>
          <w:tcPr>
            <w:tcW w:w="909" w:type="dxa"/>
          </w:tcPr>
          <w:p w14:paraId="14E2278F" w14:textId="20011B27" w:rsidR="0015107F" w:rsidRPr="00FB11F2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406,766</w:t>
            </w:r>
          </w:p>
        </w:tc>
        <w:tc>
          <w:tcPr>
            <w:tcW w:w="937" w:type="dxa"/>
          </w:tcPr>
          <w:p w14:paraId="43145FC2" w14:textId="506C011E" w:rsidR="0015107F" w:rsidRPr="007A5549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7A5549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5,941</w:t>
            </w:r>
          </w:p>
        </w:tc>
        <w:tc>
          <w:tcPr>
            <w:tcW w:w="930" w:type="dxa"/>
            <w:shd w:val="clear" w:color="auto" w:fill="auto"/>
          </w:tcPr>
          <w:p w14:paraId="7FAA61E6" w14:textId="32E9795E" w:rsidR="0015107F" w:rsidRPr="00FB11F2" w:rsidRDefault="0015107F" w:rsidP="0015107F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414,727</w:t>
            </w:r>
          </w:p>
        </w:tc>
      </w:tr>
      <w:tr w:rsidR="0015107F" w:rsidRPr="002A007A" w14:paraId="69CB6796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6E07B61D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38E27BC2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3B299D1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5C3C6AF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2AA06A8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CE4820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7B1DF73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DD600DD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EC0012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15107F" w:rsidRPr="002A007A" w14:paraId="704CBA0E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3B51D669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D9B49B8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967EDEF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31FDEB7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8AFD3BD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5B01E3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A640E33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B817EDE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1ECB0F1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15107F" w:rsidRPr="002A007A" w14:paraId="5E4339F0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4A8AA73E" w14:textId="77777777" w:rsidR="0015107F" w:rsidRPr="00380367" w:rsidRDefault="0015107F" w:rsidP="009D10BE">
            <w:pPr>
              <w:suppressAutoHyphens/>
              <w:spacing w:after="0" w:line="240" w:lineRule="auto"/>
              <w:ind w:left="194" w:right="-193" w:hanging="10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443EE58B" w14:textId="41E1EA28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  <w:tc>
          <w:tcPr>
            <w:tcW w:w="900" w:type="dxa"/>
            <w:vAlign w:val="bottom"/>
          </w:tcPr>
          <w:p w14:paraId="3BF8CE2D" w14:textId="12E0E6A9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  <w:vAlign w:val="bottom"/>
          </w:tcPr>
          <w:p w14:paraId="530A7587" w14:textId="58FDAAF9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34BAC6F" w14:textId="242CC7C6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92309D9" w14:textId="64F8BFAF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03D9668" w14:textId="35DE84BA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5C0060D" w14:textId="3496997B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2B4D459" w14:textId="108AC938" w:rsidR="0015107F" w:rsidRPr="000F488F" w:rsidRDefault="0015107F" w:rsidP="0015107F">
            <w:pPr>
              <w:pBdr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</w:tr>
      <w:tr w:rsidR="0015107F" w:rsidRPr="002A007A" w14:paraId="094B3A5C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5412A3B2" w14:textId="77777777" w:rsidR="0015107F" w:rsidRPr="00FB11F2" w:rsidRDefault="0015107F" w:rsidP="0015107F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</w:tcPr>
          <w:p w14:paraId="6A1ED900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C77C013" w14:textId="77777777" w:rsidR="0015107F" w:rsidRPr="00D15128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9106208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48DB188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2AE0AC70" w14:textId="77777777" w:rsidR="0015107F" w:rsidRPr="00FB11F2" w:rsidRDefault="0015107F" w:rsidP="0015107F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9" w:type="dxa"/>
          </w:tcPr>
          <w:p w14:paraId="08440C19" w14:textId="77777777" w:rsidR="0015107F" w:rsidRPr="00FB11F2" w:rsidRDefault="0015107F" w:rsidP="0015107F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37" w:type="dxa"/>
          </w:tcPr>
          <w:p w14:paraId="3590D288" w14:textId="77777777" w:rsidR="0015107F" w:rsidRPr="00FB11F2" w:rsidRDefault="0015107F" w:rsidP="0015107F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0" w:type="dxa"/>
            <w:shd w:val="clear" w:color="auto" w:fill="auto"/>
          </w:tcPr>
          <w:p w14:paraId="0FE96EC5" w14:textId="77777777" w:rsidR="0015107F" w:rsidRPr="00FB11F2" w:rsidRDefault="0015107F" w:rsidP="0015107F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15107F" w:rsidRPr="002A007A" w14:paraId="386D8A56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260A9724" w14:textId="07185FC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vAlign w:val="bottom"/>
          </w:tcPr>
          <w:p w14:paraId="7F5510FF" w14:textId="37563266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D7A0D6E" w14:textId="593BA20C" w:rsidR="0015107F" w:rsidRPr="00D15128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00" w:type="dxa"/>
            <w:vAlign w:val="bottom"/>
          </w:tcPr>
          <w:p w14:paraId="4E622C79" w14:textId="24154B83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750ED02" w14:textId="33E76AB6" w:rsidR="0015107F" w:rsidRPr="000F488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09" w:type="dxa"/>
            <w:vAlign w:val="bottom"/>
          </w:tcPr>
          <w:p w14:paraId="66A13167" w14:textId="12ABE6CC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50F127CA" w14:textId="555729D7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  <w:tc>
          <w:tcPr>
            <w:tcW w:w="937" w:type="dxa"/>
            <w:vAlign w:val="bottom"/>
          </w:tcPr>
          <w:p w14:paraId="4E905563" w14:textId="289DDCAF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2288B1D" w14:textId="37FD340C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19,823</w:t>
            </w:r>
          </w:p>
        </w:tc>
      </w:tr>
      <w:tr w:rsidR="0015107F" w:rsidRPr="002A007A" w14:paraId="38C570E7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5D60E4ED" w14:textId="4D1F01F3" w:rsidR="0015107F" w:rsidRPr="00FB11F2" w:rsidRDefault="0015107F" w:rsidP="0015107F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vAlign w:val="bottom"/>
          </w:tcPr>
          <w:p w14:paraId="693B3036" w14:textId="00D850B8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EB578D6" w14:textId="3B9EC437" w:rsidR="0015107F" w:rsidRPr="00D15128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00" w:type="dxa"/>
            <w:vAlign w:val="bottom"/>
          </w:tcPr>
          <w:p w14:paraId="32E96ED4" w14:textId="5FFEB7F4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04D80A0" w14:textId="19D22E07" w:rsidR="0015107F" w:rsidRPr="000F488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09" w:type="dxa"/>
            <w:vAlign w:val="bottom"/>
          </w:tcPr>
          <w:p w14:paraId="784C4A25" w14:textId="67C1CD10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21C56D59" w14:textId="1BF89D07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  <w:tc>
          <w:tcPr>
            <w:tcW w:w="937" w:type="dxa"/>
            <w:vAlign w:val="bottom"/>
          </w:tcPr>
          <w:p w14:paraId="2E00A535" w14:textId="4B27DE12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9CEACBB" w14:textId="4DFA4FAA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59,246</w:t>
            </w:r>
          </w:p>
        </w:tc>
      </w:tr>
      <w:tr w:rsidR="0015107F" w:rsidRPr="002A007A" w14:paraId="27FC6D3D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09892823" w14:textId="399AAB02" w:rsidR="0015107F" w:rsidRPr="00FB11F2" w:rsidRDefault="0015107F" w:rsidP="0015107F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0" w:type="dxa"/>
            <w:vAlign w:val="bottom"/>
          </w:tcPr>
          <w:p w14:paraId="6DD56E80" w14:textId="059D5846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FFD0FA6" w14:textId="3A0DE639" w:rsidR="0015107F" w:rsidRPr="00D15128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  <w:tc>
          <w:tcPr>
            <w:tcW w:w="900" w:type="dxa"/>
            <w:vAlign w:val="bottom"/>
          </w:tcPr>
          <w:p w14:paraId="1A4E238E" w14:textId="49E403E6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B6C6AB" w14:textId="0A76F31D" w:rsidR="0015107F" w:rsidRPr="000F488F" w:rsidRDefault="0015107F" w:rsidP="0015107F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539CC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203</w:t>
            </w:r>
          </w:p>
        </w:tc>
        <w:tc>
          <w:tcPr>
            <w:tcW w:w="909" w:type="dxa"/>
            <w:vAlign w:val="bottom"/>
          </w:tcPr>
          <w:p w14:paraId="78F05DEB" w14:textId="10E4DE6B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vAlign w:val="bottom"/>
          </w:tcPr>
          <w:p w14:paraId="384FEB5F" w14:textId="052D0472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707</w:t>
            </w:r>
          </w:p>
        </w:tc>
        <w:tc>
          <w:tcPr>
            <w:tcW w:w="937" w:type="dxa"/>
            <w:vAlign w:val="bottom"/>
          </w:tcPr>
          <w:p w14:paraId="6D055DAC" w14:textId="537F30BB" w:rsidR="0015107F" w:rsidRPr="00FB11F2" w:rsidRDefault="0015107F" w:rsidP="0015107F">
            <w:pP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1E7783D" w14:textId="687165B5" w:rsidR="0015107F" w:rsidRPr="000F488F" w:rsidRDefault="0015107F" w:rsidP="0015107F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szCs w:val="22"/>
                <w:lang w:eastAsia="zh-CN"/>
              </w:rPr>
              <w:t>707</w:t>
            </w:r>
          </w:p>
        </w:tc>
      </w:tr>
      <w:tr w:rsidR="0015107F" w:rsidRPr="002A007A" w14:paraId="7FE9416D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19F79608" w14:textId="77777777" w:rsidR="0015107F" w:rsidRPr="00FB11F2" w:rsidRDefault="0015107F" w:rsidP="0015107F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A43655B" w14:textId="0050161B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6943398" w14:textId="626C773B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00" w:type="dxa"/>
          </w:tcPr>
          <w:p w14:paraId="4E8C1866" w14:textId="4B767CD9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F90D426" w14:textId="4B564901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09" w:type="dxa"/>
            <w:shd w:val="clear" w:color="auto" w:fill="auto"/>
          </w:tcPr>
          <w:p w14:paraId="2227A081" w14:textId="37356F29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5454183" w14:textId="63396757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2CEF37D3" w14:textId="517D47C1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03D6F71" w14:textId="1F2ADBB2" w:rsidR="0015107F" w:rsidRPr="000F488F" w:rsidRDefault="0015107F" w:rsidP="0015107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  <w:tr w:rsidR="0015107F" w:rsidRPr="002A007A" w14:paraId="6BDA497D" w14:textId="77777777" w:rsidTr="00FD212D">
        <w:trPr>
          <w:trHeight w:val="20"/>
        </w:trPr>
        <w:tc>
          <w:tcPr>
            <w:tcW w:w="2448" w:type="dxa"/>
            <w:shd w:val="clear" w:color="auto" w:fill="auto"/>
          </w:tcPr>
          <w:p w14:paraId="327FEAB5" w14:textId="77777777" w:rsidR="0015107F" w:rsidRPr="00FB11F2" w:rsidRDefault="0015107F" w:rsidP="0015107F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FB11F2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705C022F" w14:textId="1B6CA9EA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</w:t>
            </w:r>
          </w:p>
        </w:tc>
        <w:tc>
          <w:tcPr>
            <w:tcW w:w="900" w:type="dxa"/>
            <w:vAlign w:val="bottom"/>
          </w:tcPr>
          <w:p w14:paraId="14CCBC83" w14:textId="0BD5CC8F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79,272</w:t>
            </w:r>
          </w:p>
        </w:tc>
        <w:tc>
          <w:tcPr>
            <w:tcW w:w="900" w:type="dxa"/>
          </w:tcPr>
          <w:p w14:paraId="0D68B5C0" w14:textId="1BA0790F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5113728" w14:textId="4D74BE0D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79,276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07DBA0C" w14:textId="17F64BE4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25720E5" w14:textId="0C07F710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  <w:tc>
          <w:tcPr>
            <w:tcW w:w="937" w:type="dxa"/>
            <w:shd w:val="clear" w:color="auto" w:fill="auto"/>
          </w:tcPr>
          <w:p w14:paraId="1395D66C" w14:textId="4E369E70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42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64FBB88" w14:textId="78D53DD2" w:rsidR="0015107F" w:rsidRPr="000F488F" w:rsidRDefault="0015107F" w:rsidP="0015107F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88F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79,776</w:t>
            </w:r>
          </w:p>
        </w:tc>
      </w:tr>
    </w:tbl>
    <w:p w14:paraId="439E5FAE" w14:textId="77777777" w:rsidR="00380367" w:rsidRDefault="00380367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14B8052D" w14:textId="77777777" w:rsidR="00B01D78" w:rsidRDefault="00B01D78" w:rsidP="00B01D78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72AB3EED" w14:textId="31442369" w:rsidR="00B01D78" w:rsidRPr="00393FD9" w:rsidRDefault="00B01D78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0</w:t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Pr="00393FD9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Pr="00393FD9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62C14960" w14:textId="4A656001" w:rsidR="00B01D78" w:rsidRPr="00B742E5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ทางการเงิน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9809E5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>31</w:t>
      </w:r>
      <w:r w:rsidR="009809E5"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 w:rsidR="009809E5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มีนาคม</w:t>
      </w:r>
      <w:r w:rsidR="009809E5" w:rsidRPr="002F6823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 xml:space="preserve">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9809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31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ธันวาคม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9809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7A523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B01D78" w:rsidRPr="002A007A" w14:paraId="21B92B87" w14:textId="77777777" w:rsidTr="007E0ACC">
        <w:trPr>
          <w:cantSplit/>
        </w:trPr>
        <w:tc>
          <w:tcPr>
            <w:tcW w:w="3600" w:type="dxa"/>
            <w:hideMark/>
          </w:tcPr>
          <w:p w14:paraId="35C9D68E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1B38CF9E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D81A58E" w14:textId="77777777" w:rsidR="00B01D78" w:rsidRPr="007A5235" w:rsidRDefault="00B01D78" w:rsidP="007E0ACC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B01D78" w:rsidRPr="002A007A" w14:paraId="544302F5" w14:textId="77777777" w:rsidTr="007E0ACC">
        <w:trPr>
          <w:cantSplit/>
        </w:trPr>
        <w:tc>
          <w:tcPr>
            <w:tcW w:w="3600" w:type="dxa"/>
          </w:tcPr>
          <w:p w14:paraId="7D634C4F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65735E72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15FB1D0C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5D9622D5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63C33E89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B01D78" w:rsidRPr="002A007A" w14:paraId="5172C8BF" w14:textId="77777777" w:rsidTr="007E0ACC">
        <w:trPr>
          <w:cantSplit/>
        </w:trPr>
        <w:tc>
          <w:tcPr>
            <w:tcW w:w="3600" w:type="dxa"/>
          </w:tcPr>
          <w:p w14:paraId="29D54E24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77238C72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29CFFBA9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2AF63AD1" w14:textId="77777777" w:rsidR="00B01D78" w:rsidRPr="007A5235" w:rsidRDefault="00B01D78" w:rsidP="007E0ACC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433B3526" w14:textId="77777777" w:rsidR="00B01D78" w:rsidRPr="007A5235" w:rsidRDefault="00B01D78" w:rsidP="007E0ACC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B01D78" w:rsidRPr="002A007A" w14:paraId="59CAD847" w14:textId="77777777" w:rsidTr="007E0ACC">
        <w:trPr>
          <w:cantSplit/>
        </w:trPr>
        <w:tc>
          <w:tcPr>
            <w:tcW w:w="3600" w:type="dxa"/>
          </w:tcPr>
          <w:p w14:paraId="3B8C2E57" w14:textId="77777777" w:rsidR="00B01D78" w:rsidRPr="007A5235" w:rsidRDefault="00B01D78" w:rsidP="007E0ACC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0BDA891D" w14:textId="77777777" w:rsidR="00B01D78" w:rsidRPr="007A5235" w:rsidRDefault="00B01D78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0F488F" w:rsidRPr="002A007A" w14:paraId="247C1A51" w14:textId="77777777" w:rsidTr="007E0ACC">
        <w:trPr>
          <w:cantSplit/>
        </w:trPr>
        <w:tc>
          <w:tcPr>
            <w:tcW w:w="3600" w:type="dxa"/>
          </w:tcPr>
          <w:p w14:paraId="71A04F65" w14:textId="3B39A4F4" w:rsidR="000F488F" w:rsidRPr="007A5235" w:rsidRDefault="000F488F" w:rsidP="000F488F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มีนาคม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 2564</w:t>
            </w:r>
          </w:p>
        </w:tc>
        <w:tc>
          <w:tcPr>
            <w:tcW w:w="5582" w:type="dxa"/>
            <w:gridSpan w:val="4"/>
          </w:tcPr>
          <w:p w14:paraId="2E12DB84" w14:textId="77777777" w:rsidR="000F488F" w:rsidRPr="007A5235" w:rsidRDefault="000F488F" w:rsidP="007E0ACC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B01D78" w:rsidRPr="002A007A" w14:paraId="57DFB098" w14:textId="77777777" w:rsidTr="007E0ACC">
        <w:trPr>
          <w:cantSplit/>
        </w:trPr>
        <w:tc>
          <w:tcPr>
            <w:tcW w:w="3600" w:type="dxa"/>
            <w:vAlign w:val="bottom"/>
          </w:tcPr>
          <w:p w14:paraId="55D80537" w14:textId="77777777" w:rsidR="00B01D78" w:rsidRPr="007A5235" w:rsidRDefault="00B01D78" w:rsidP="007E0ACC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  <w:shd w:val="clear" w:color="auto" w:fill="auto"/>
          </w:tcPr>
          <w:p w14:paraId="5B4CFE9F" w14:textId="77777777" w:rsidR="00B01D78" w:rsidRPr="00DA429E" w:rsidRDefault="00B01D78" w:rsidP="007E0ACC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348" w:type="dxa"/>
            <w:shd w:val="clear" w:color="auto" w:fill="auto"/>
          </w:tcPr>
          <w:p w14:paraId="33D10C54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75D2C1F0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316702B5" w14:textId="77777777" w:rsidR="00B01D78" w:rsidRPr="00DA429E" w:rsidRDefault="00B01D78" w:rsidP="007E0ACC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7C57C3" w:rsidRPr="002A007A" w14:paraId="3553EBC8" w14:textId="77777777" w:rsidTr="00116F73">
        <w:trPr>
          <w:cantSplit/>
        </w:trPr>
        <w:tc>
          <w:tcPr>
            <w:tcW w:w="3600" w:type="dxa"/>
            <w:vAlign w:val="bottom"/>
            <w:hideMark/>
          </w:tcPr>
          <w:p w14:paraId="3B86A510" w14:textId="77777777" w:rsidR="007C57C3" w:rsidRPr="007A5235" w:rsidRDefault="007C57C3" w:rsidP="007C57C3">
            <w:pPr>
              <w:tabs>
                <w:tab w:val="left" w:pos="532"/>
              </w:tabs>
              <w:suppressAutoHyphens/>
              <w:spacing w:after="0" w:line="240" w:lineRule="auto"/>
              <w:ind w:left="262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1532" w:type="dxa"/>
            <w:shd w:val="clear" w:color="auto" w:fill="auto"/>
          </w:tcPr>
          <w:p w14:paraId="3B514D98" w14:textId="77777777" w:rsidR="00654008" w:rsidRDefault="00654008" w:rsidP="007C57C3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</w:rPr>
            </w:pPr>
          </w:p>
          <w:p w14:paraId="37773B98" w14:textId="3C5245EC" w:rsidR="007C57C3" w:rsidRPr="00654008" w:rsidRDefault="007C57C3" w:rsidP="007C57C3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54008">
              <w:rPr>
                <w:rFonts w:asciiTheme="majorBidi" w:eastAsia="Times New Roman" w:hAnsiTheme="majorBidi" w:cstheme="majorBidi"/>
                <w:sz w:val="28"/>
              </w:rPr>
              <w:t>7,259</w:t>
            </w:r>
          </w:p>
        </w:tc>
        <w:tc>
          <w:tcPr>
            <w:tcW w:w="1348" w:type="dxa"/>
            <w:shd w:val="clear" w:color="auto" w:fill="auto"/>
          </w:tcPr>
          <w:p w14:paraId="4C55C5F7" w14:textId="77777777" w:rsidR="00654008" w:rsidRDefault="00654008" w:rsidP="007C57C3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7435F575" w14:textId="391A9869" w:rsidR="007C57C3" w:rsidRPr="00654008" w:rsidRDefault="007C57C3" w:rsidP="007C57C3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5400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8,010</w:t>
            </w:r>
          </w:p>
        </w:tc>
        <w:tc>
          <w:tcPr>
            <w:tcW w:w="1352" w:type="dxa"/>
          </w:tcPr>
          <w:p w14:paraId="21DC116F" w14:textId="77777777" w:rsidR="00654008" w:rsidRDefault="00654008" w:rsidP="007C57C3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55166F08" w14:textId="11987C0F" w:rsidR="007C57C3" w:rsidRPr="00654008" w:rsidRDefault="007C57C3" w:rsidP="007C57C3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5400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7,534</w:t>
            </w:r>
          </w:p>
        </w:tc>
        <w:tc>
          <w:tcPr>
            <w:tcW w:w="1350" w:type="dxa"/>
            <w:vAlign w:val="bottom"/>
          </w:tcPr>
          <w:p w14:paraId="58AE648A" w14:textId="1051170E" w:rsidR="007C57C3" w:rsidRPr="00654008" w:rsidRDefault="007C57C3" w:rsidP="007C57C3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54008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8,284</w:t>
            </w:r>
          </w:p>
        </w:tc>
      </w:tr>
    </w:tbl>
    <w:p w14:paraId="6F8935D7" w14:textId="77777777" w:rsidR="00B01D78" w:rsidRPr="007A5235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182" w:type="dxa"/>
        <w:tblInd w:w="37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2"/>
        <w:gridCol w:w="1348"/>
        <w:gridCol w:w="1352"/>
        <w:gridCol w:w="1350"/>
      </w:tblGrid>
      <w:tr w:rsidR="000F488F" w:rsidRPr="007A5235" w14:paraId="44F27A96" w14:textId="77777777" w:rsidTr="00FD212D">
        <w:trPr>
          <w:cantSplit/>
        </w:trPr>
        <w:tc>
          <w:tcPr>
            <w:tcW w:w="3600" w:type="dxa"/>
            <w:hideMark/>
          </w:tcPr>
          <w:p w14:paraId="0A40F834" w14:textId="77777777" w:rsidR="000F488F" w:rsidRPr="007A5235" w:rsidRDefault="000F488F" w:rsidP="00FD212D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2880" w:type="dxa"/>
            <w:gridSpan w:val="2"/>
          </w:tcPr>
          <w:p w14:paraId="797E9D55" w14:textId="77777777" w:rsidR="000F488F" w:rsidRPr="007A5235" w:rsidRDefault="000F488F" w:rsidP="00FD212D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0966B9CC" w14:textId="77777777" w:rsidR="000F488F" w:rsidRPr="007A5235" w:rsidRDefault="000F488F" w:rsidP="00FD212D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งบการเงินเฉพาะธนาคาร</w:t>
            </w:r>
          </w:p>
        </w:tc>
      </w:tr>
      <w:tr w:rsidR="000F488F" w:rsidRPr="007A5235" w14:paraId="2308E0E5" w14:textId="77777777" w:rsidTr="00FD212D">
        <w:trPr>
          <w:cantSplit/>
        </w:trPr>
        <w:tc>
          <w:tcPr>
            <w:tcW w:w="3600" w:type="dxa"/>
          </w:tcPr>
          <w:p w14:paraId="25559E2A" w14:textId="77777777" w:rsidR="000F488F" w:rsidRPr="007A5235" w:rsidRDefault="000F488F" w:rsidP="00FD212D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60A18AA5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48" w:type="dxa"/>
          </w:tcPr>
          <w:p w14:paraId="3050D088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352" w:type="dxa"/>
          </w:tcPr>
          <w:p w14:paraId="275CBD29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350" w:type="dxa"/>
          </w:tcPr>
          <w:p w14:paraId="2BD199E0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</w:tr>
      <w:tr w:rsidR="000F488F" w:rsidRPr="007A5235" w14:paraId="6094DCEC" w14:textId="77777777" w:rsidTr="00FD212D">
        <w:trPr>
          <w:cantSplit/>
        </w:trPr>
        <w:tc>
          <w:tcPr>
            <w:tcW w:w="3600" w:type="dxa"/>
          </w:tcPr>
          <w:p w14:paraId="26A885B6" w14:textId="77777777" w:rsidR="000F488F" w:rsidRPr="007A5235" w:rsidRDefault="000F488F" w:rsidP="00FD212D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32" w:type="dxa"/>
          </w:tcPr>
          <w:p w14:paraId="2A1E6CC3" w14:textId="77777777" w:rsidR="000F488F" w:rsidRPr="007A5235" w:rsidRDefault="000F488F" w:rsidP="00FD212D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48" w:type="dxa"/>
          </w:tcPr>
          <w:p w14:paraId="6C3F3FEA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352" w:type="dxa"/>
          </w:tcPr>
          <w:p w14:paraId="5183F45C" w14:textId="77777777" w:rsidR="000F488F" w:rsidRPr="007A5235" w:rsidRDefault="000F488F" w:rsidP="00FD212D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350" w:type="dxa"/>
          </w:tcPr>
          <w:p w14:paraId="4E424D1B" w14:textId="77777777" w:rsidR="000F488F" w:rsidRPr="007A5235" w:rsidRDefault="000F488F" w:rsidP="00FD212D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</w:tr>
      <w:tr w:rsidR="000F488F" w:rsidRPr="007A5235" w14:paraId="05FE102F" w14:textId="77777777" w:rsidTr="00FD212D">
        <w:trPr>
          <w:cantSplit/>
        </w:trPr>
        <w:tc>
          <w:tcPr>
            <w:tcW w:w="3600" w:type="dxa"/>
          </w:tcPr>
          <w:p w14:paraId="49EC3AF3" w14:textId="77777777" w:rsidR="000F488F" w:rsidRPr="007A5235" w:rsidRDefault="000F488F" w:rsidP="00FD212D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5582" w:type="dxa"/>
            <w:gridSpan w:val="4"/>
          </w:tcPr>
          <w:p w14:paraId="069E67BA" w14:textId="77777777" w:rsidR="000F488F" w:rsidRPr="007A5235" w:rsidRDefault="000F488F" w:rsidP="00FD212D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</w:tr>
      <w:tr w:rsidR="000F488F" w:rsidRPr="007A5235" w14:paraId="74A462FA" w14:textId="77777777" w:rsidTr="00FD212D">
        <w:trPr>
          <w:cantSplit/>
        </w:trPr>
        <w:tc>
          <w:tcPr>
            <w:tcW w:w="3600" w:type="dxa"/>
          </w:tcPr>
          <w:p w14:paraId="7EBF84BB" w14:textId="0CCE3671" w:rsidR="000F488F" w:rsidRPr="007A5235" w:rsidRDefault="000F488F" w:rsidP="00FD212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ธันวาคม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 2563</w:t>
            </w:r>
          </w:p>
        </w:tc>
        <w:tc>
          <w:tcPr>
            <w:tcW w:w="5582" w:type="dxa"/>
            <w:gridSpan w:val="4"/>
          </w:tcPr>
          <w:p w14:paraId="1453F9D7" w14:textId="77777777" w:rsidR="000F488F" w:rsidRPr="007A5235" w:rsidRDefault="000F488F" w:rsidP="00FD212D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0F488F" w:rsidRPr="00DA429E" w14:paraId="779C3A7A" w14:textId="77777777" w:rsidTr="00FD212D">
        <w:trPr>
          <w:cantSplit/>
        </w:trPr>
        <w:tc>
          <w:tcPr>
            <w:tcW w:w="3600" w:type="dxa"/>
            <w:vAlign w:val="bottom"/>
          </w:tcPr>
          <w:p w14:paraId="617601A9" w14:textId="77777777" w:rsidR="000F488F" w:rsidRPr="007A5235" w:rsidRDefault="000F488F" w:rsidP="00FD212D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532" w:type="dxa"/>
            <w:shd w:val="clear" w:color="auto" w:fill="auto"/>
          </w:tcPr>
          <w:p w14:paraId="072A9F84" w14:textId="77777777" w:rsidR="000F488F" w:rsidRPr="00DA429E" w:rsidRDefault="000F488F" w:rsidP="00FD212D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348" w:type="dxa"/>
            <w:shd w:val="clear" w:color="auto" w:fill="auto"/>
          </w:tcPr>
          <w:p w14:paraId="09364CBE" w14:textId="77777777" w:rsidR="000F488F" w:rsidRPr="00DA429E" w:rsidRDefault="000F488F" w:rsidP="00FD212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2" w:type="dxa"/>
          </w:tcPr>
          <w:p w14:paraId="032ADAF0" w14:textId="77777777" w:rsidR="000F488F" w:rsidRPr="00DA429E" w:rsidRDefault="000F488F" w:rsidP="00FD212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350" w:type="dxa"/>
            <w:vAlign w:val="bottom"/>
          </w:tcPr>
          <w:p w14:paraId="1E1DC85C" w14:textId="77777777" w:rsidR="000F488F" w:rsidRPr="00DA429E" w:rsidRDefault="000F488F" w:rsidP="00FD212D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0F488F" w:rsidRPr="005D19E5" w14:paraId="7C26C2D5" w14:textId="77777777" w:rsidTr="00FD212D">
        <w:trPr>
          <w:cantSplit/>
        </w:trPr>
        <w:tc>
          <w:tcPr>
            <w:tcW w:w="3600" w:type="dxa"/>
            <w:vAlign w:val="bottom"/>
            <w:hideMark/>
          </w:tcPr>
          <w:p w14:paraId="3F7C4EFC" w14:textId="77777777" w:rsidR="000F488F" w:rsidRPr="007A5235" w:rsidRDefault="000F488F" w:rsidP="000F488F">
            <w:pPr>
              <w:tabs>
                <w:tab w:val="left" w:pos="532"/>
              </w:tabs>
              <w:suppressAutoHyphens/>
              <w:spacing w:after="0" w:line="240" w:lineRule="auto"/>
              <w:ind w:left="262" w:hanging="18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เงินลงทุนใน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วัดมูลค่าด้วย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  <w:tc>
          <w:tcPr>
            <w:tcW w:w="1532" w:type="dxa"/>
          </w:tcPr>
          <w:p w14:paraId="7E6E4783" w14:textId="77777777" w:rsidR="000F488F" w:rsidRDefault="000F488F" w:rsidP="000F488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EEEEC58" w14:textId="22FA7BDB" w:rsidR="000F488F" w:rsidRPr="000F488F" w:rsidRDefault="000F488F" w:rsidP="000F488F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F488F">
              <w:rPr>
                <w:rFonts w:ascii="Angsana New" w:eastAsia="Times New Roman" w:hAnsi="Angsana New" w:cs="Angsana New"/>
                <w:sz w:val="28"/>
                <w:lang w:val="en-GB"/>
              </w:rPr>
              <w:t>7,259</w:t>
            </w:r>
          </w:p>
        </w:tc>
        <w:tc>
          <w:tcPr>
            <w:tcW w:w="1348" w:type="dxa"/>
          </w:tcPr>
          <w:p w14:paraId="760098A9" w14:textId="77777777" w:rsidR="000F488F" w:rsidRDefault="000F488F" w:rsidP="000F488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4EEDBACB" w14:textId="67BA6D51" w:rsidR="000F488F" w:rsidRPr="000F488F" w:rsidRDefault="000F488F" w:rsidP="000F488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F488F">
              <w:rPr>
                <w:rFonts w:ascii="Angsana New" w:eastAsia="Times New Roman" w:hAnsi="Angsana New" w:cs="Angsana New"/>
                <w:sz w:val="28"/>
                <w:lang w:val="en-GB" w:bidi="ar-SA"/>
              </w:rPr>
              <w:t>8,110</w:t>
            </w:r>
          </w:p>
        </w:tc>
        <w:tc>
          <w:tcPr>
            <w:tcW w:w="1352" w:type="dxa"/>
          </w:tcPr>
          <w:p w14:paraId="24C3F8EB" w14:textId="77777777" w:rsidR="000F488F" w:rsidRDefault="000F488F" w:rsidP="000F488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1123DAE3" w14:textId="0FED7C3D" w:rsidR="000F488F" w:rsidRPr="000F488F" w:rsidRDefault="000F488F" w:rsidP="000F488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F488F">
              <w:rPr>
                <w:rFonts w:ascii="Angsana New" w:eastAsia="Times New Roman" w:hAnsi="Angsana New" w:cs="Angsana New"/>
                <w:sz w:val="28"/>
                <w:lang w:val="en-GB" w:bidi="ar-SA"/>
              </w:rPr>
              <w:t>7,534</w:t>
            </w:r>
          </w:p>
        </w:tc>
        <w:tc>
          <w:tcPr>
            <w:tcW w:w="1350" w:type="dxa"/>
            <w:vAlign w:val="bottom"/>
          </w:tcPr>
          <w:p w14:paraId="2790E17A" w14:textId="23D70435" w:rsidR="000F488F" w:rsidRPr="000F488F" w:rsidRDefault="000F488F" w:rsidP="000F488F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F488F">
              <w:rPr>
                <w:rFonts w:ascii="Angsana New" w:eastAsia="Times New Roman" w:hAnsi="Angsana New" w:cs="Angsana New"/>
                <w:sz w:val="28"/>
                <w:lang w:val="en-GB" w:bidi="ar-SA"/>
              </w:rPr>
              <w:t>8,385</w:t>
            </w:r>
          </w:p>
        </w:tc>
      </w:tr>
    </w:tbl>
    <w:p w14:paraId="5F6935E7" w14:textId="77777777" w:rsidR="00B01D78" w:rsidRPr="007A5235" w:rsidRDefault="00B01D78" w:rsidP="00B01D78">
      <w:pPr>
        <w:suppressAutoHyphens/>
        <w:spacing w:after="0" w:line="240" w:lineRule="auto"/>
        <w:ind w:left="108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6245D1C8" w14:textId="77777777" w:rsidR="00B01D78" w:rsidRPr="00B742E5" w:rsidRDefault="00B01D78" w:rsidP="00B01D78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มูลค่ายุติธรรมของ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เครื่องมือทาง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การเงินได้มีการประมาณขึ้นโดยใช้วิธีการและข้อสมมติดังต่อไปนี้</w:t>
      </w:r>
    </w:p>
    <w:p w14:paraId="2B8DD0F5" w14:textId="77777777" w:rsidR="00B01D78" w:rsidRPr="00B742E5" w:rsidRDefault="00B01D78" w:rsidP="00B01D78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5760"/>
      </w:tblGrid>
      <w:tr w:rsidR="00B24BD0" w:rsidRPr="00B742E5" w14:paraId="56E38319" w14:textId="77777777" w:rsidTr="00B24BD0">
        <w:trPr>
          <w:trHeight w:val="1757"/>
        </w:trPr>
        <w:tc>
          <w:tcPr>
            <w:tcW w:w="3600" w:type="dxa"/>
            <w:shd w:val="clear" w:color="auto" w:fill="auto"/>
          </w:tcPr>
          <w:p w14:paraId="7A95FEAC" w14:textId="3CADD2BF" w:rsidR="00B24BD0" w:rsidRPr="00B742E5" w:rsidDel="00A37FCF" w:rsidRDefault="00B24BD0" w:rsidP="00B24BD0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4FC7428E" w14:textId="77777777" w:rsidR="00B24BD0" w:rsidRDefault="00B24BD0" w:rsidP="0068281D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มูลค่ายุติธรรมไม่มีความแตกต่างอย่างมีสาระสำคัญกับมูลค่าตามบัญชี </w:t>
            </w:r>
          </w:p>
          <w:p w14:paraId="04D2538F" w14:textId="77777777" w:rsidR="0068281D" w:rsidRDefault="0068281D" w:rsidP="0068281D">
            <w:pPr>
              <w:suppressAutoHyphens/>
              <w:spacing w:after="0" w:line="240" w:lineRule="auto"/>
              <w:ind w:left="-1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034980FE" w14:textId="77777777" w:rsidR="0068281D" w:rsidRDefault="0068281D" w:rsidP="0068281D">
            <w:pPr>
              <w:suppressAutoHyphens/>
              <w:spacing w:after="0" w:line="240" w:lineRule="auto"/>
              <w:ind w:left="-1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37AF307A" w14:textId="13DC3E2A" w:rsidR="0068281D" w:rsidRPr="0068281D" w:rsidRDefault="0068281D" w:rsidP="0068281D">
            <w:pPr>
              <w:suppressAutoHyphens/>
              <w:spacing w:after="0" w:line="240" w:lineRule="auto"/>
              <w:ind w:left="-1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B24BD0" w:rsidRPr="00B742E5" w14:paraId="6AE70C39" w14:textId="77777777" w:rsidTr="007E0ACC">
        <w:trPr>
          <w:trHeight w:val="64"/>
        </w:trPr>
        <w:tc>
          <w:tcPr>
            <w:tcW w:w="3600" w:type="dxa"/>
            <w:shd w:val="clear" w:color="auto" w:fill="auto"/>
          </w:tcPr>
          <w:p w14:paraId="71293A8F" w14:textId="52639D0F" w:rsidR="00B24BD0" w:rsidRPr="00B742E5" w:rsidRDefault="00B24BD0" w:rsidP="00B24BD0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สินทรัพย์ทางการเงิน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0C29D9E5" w14:textId="77777777" w:rsidR="00B24BD0" w:rsidRPr="009E31AF" w:rsidRDefault="00B24BD0" w:rsidP="00B24BD0">
            <w:pPr>
              <w:suppressAutoHyphens/>
              <w:spacing w:after="0" w:line="240" w:lineRule="auto"/>
              <w:ind w:left="-8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  <w:p w14:paraId="3C98D1A6" w14:textId="77777777" w:rsidR="00B24BD0" w:rsidRPr="009E31AF" w:rsidRDefault="00B24BD0" w:rsidP="00B24BD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DAFB4A1" w14:textId="77777777" w:rsidR="00B24BD0" w:rsidRPr="009E31AF" w:rsidRDefault="00B24BD0" w:rsidP="00B24BD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8B170D5" w14:textId="77777777" w:rsidR="00B24BD0" w:rsidRPr="009E31AF" w:rsidRDefault="00B24BD0" w:rsidP="00B24BD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เงินลงทุนในตราสารทุนที่ไม่อยู่ในความต้องการของตลาด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ใช้วิธีการวัดมูลค่าที่เหมาะสมที่สุดโดยจะแตกต่างกันไปตามลักษณะของธุรกิจของผู้ถูกลงทุน เช่น มูลค่าปรับปรุงทางบัญชี มูลค่าการระดมทุนครั้งล่าสุด และ</w:t>
            </w:r>
            <w:r w:rsidRPr="009B56E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การวัดมูลค่าอื่น ๆ</w:t>
            </w:r>
          </w:p>
          <w:p w14:paraId="7A428E3E" w14:textId="77777777" w:rsidR="00B24BD0" w:rsidRPr="009E31AF" w:rsidRDefault="00B24BD0" w:rsidP="00B24BD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เงินลงทุนในหน่วยลงทุนที่ไม่เป็นหลักทรัพย์จดทะเบียน แสดงด้วย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06CFBF35" w14:textId="6657CBD2" w:rsidR="00B24BD0" w:rsidRPr="00FC7743" w:rsidRDefault="00B24BD0" w:rsidP="00B24BD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432" w:hanging="45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ตราสารหนี้และตราสารทุนที่เป็นหลักทรัพย์จดทะเบียนในต่างประเทศ ใช้ราคาเสนอซื้อของตลาดหลักทรัพย์ต่างประเทศนั้น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วันทำการสุดท้ายของงวด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  <w:tr w:rsidR="00B24BD0" w:rsidRPr="00B47080" w14:paraId="4044C176" w14:textId="77777777" w:rsidTr="00702232">
        <w:trPr>
          <w:trHeight w:val="138"/>
        </w:trPr>
        <w:tc>
          <w:tcPr>
            <w:tcW w:w="3600" w:type="dxa"/>
            <w:shd w:val="clear" w:color="auto" w:fill="auto"/>
          </w:tcPr>
          <w:p w14:paraId="4A4CEB41" w14:textId="77777777" w:rsidR="00B24BD0" w:rsidRPr="00B47080" w:rsidRDefault="00B24BD0" w:rsidP="00B24BD0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03E9ED64" w14:textId="77777777" w:rsidR="00B24BD0" w:rsidRPr="00B47080" w:rsidRDefault="00B24BD0" w:rsidP="00B24BD0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12"/>
                <w:szCs w:val="12"/>
                <w:lang w:eastAsia="zh-CN"/>
              </w:rPr>
            </w:pPr>
          </w:p>
        </w:tc>
      </w:tr>
      <w:tr w:rsidR="00B24BD0" w:rsidRPr="00B742E5" w14:paraId="18CEC536" w14:textId="77777777" w:rsidTr="007E0ACC">
        <w:tc>
          <w:tcPr>
            <w:tcW w:w="3600" w:type="dxa"/>
            <w:shd w:val="clear" w:color="auto" w:fill="auto"/>
          </w:tcPr>
          <w:p w14:paraId="222D294A" w14:textId="3472E49A" w:rsidR="00B24BD0" w:rsidRPr="00B742E5" w:rsidRDefault="00B24BD0" w:rsidP="00B24BD0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5760" w:type="dxa"/>
            <w:shd w:val="clear" w:color="auto" w:fill="auto"/>
          </w:tcPr>
          <w:p w14:paraId="633F91F1" w14:textId="0898641A" w:rsidR="00B24BD0" w:rsidRPr="00702232" w:rsidRDefault="00B24BD0" w:rsidP="0070223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มูลค่ายุติธรรมของอนุพันธ์วัดจากราคาที่เสนอซื้อขายในตลาดซื้อขายคล่อง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หากมี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)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มูลค่ายุติธรรมของอนุพันธ์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ที่ซื้อขายนอกตลาดได้มาจากราคาเสนอซื้อขายของนายหน้าในตลาดที่มีสภาพคล่อง</w:t>
            </w:r>
            <w:r w:rsidR="00F46FC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ส่วนมูลค่ายุติธรรม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อนุพันธ์ที่ไม่มีตลาดซื้อขายคล่องรองรับได้มาจากราคาเฉลี่ยจากแหล่งที่น่าเชื่อถือต่าง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</w:t>
            </w:r>
            <w:r w:rsidRPr="0070223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="00702232" w:rsidRPr="007022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70223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ๆ ซึ่งมีลักษณะคล้ายคลึงกันแล้วแต่วิธีใดจะเหมาะส</w:t>
            </w:r>
            <w:r w:rsidRPr="007022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</w:t>
            </w:r>
            <w:r w:rsidRPr="00702232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7022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B24BD0" w:rsidRPr="00B742E5" w14:paraId="7ADD3BF5" w14:textId="77777777" w:rsidTr="007E0ACC">
        <w:tc>
          <w:tcPr>
            <w:tcW w:w="3600" w:type="dxa"/>
            <w:shd w:val="clear" w:color="auto" w:fill="auto"/>
          </w:tcPr>
          <w:p w14:paraId="4F70695B" w14:textId="0A5797CF" w:rsidR="00B24BD0" w:rsidRPr="00B742E5" w:rsidRDefault="00B24BD0" w:rsidP="00B24BD0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6C790469" w14:textId="77777777" w:rsidR="00B24BD0" w:rsidRPr="009E31AF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15A1CA5E" w14:textId="79AB1CB6" w:rsidR="00B24BD0" w:rsidRPr="00D8796F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B24BD0" w:rsidRPr="00A8728B" w14:paraId="0F42AF5C" w14:textId="77777777" w:rsidTr="00B24BD0">
        <w:trPr>
          <w:trHeight w:val="20"/>
        </w:trPr>
        <w:tc>
          <w:tcPr>
            <w:tcW w:w="3600" w:type="dxa"/>
            <w:shd w:val="clear" w:color="auto" w:fill="auto"/>
          </w:tcPr>
          <w:p w14:paraId="4843F1B3" w14:textId="77777777" w:rsidR="00B24BD0" w:rsidRPr="00B24BD0" w:rsidRDefault="00B24BD0" w:rsidP="00B24BD0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719C2BA1" w14:textId="77777777" w:rsidR="00B24BD0" w:rsidRPr="00B24BD0" w:rsidRDefault="00B24BD0" w:rsidP="00B24BD0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B24BD0" w:rsidRPr="00B742E5" w14:paraId="5469B2C3" w14:textId="77777777" w:rsidTr="007E0ACC">
        <w:tc>
          <w:tcPr>
            <w:tcW w:w="3600" w:type="dxa"/>
            <w:shd w:val="clear" w:color="auto" w:fill="auto"/>
          </w:tcPr>
          <w:p w14:paraId="14520E9B" w14:textId="3348B858" w:rsidR="00B24BD0" w:rsidRPr="00B742E5" w:rsidRDefault="00B24BD0" w:rsidP="00B24BD0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760" w:type="dxa"/>
            <w:shd w:val="clear" w:color="auto" w:fill="auto"/>
          </w:tcPr>
          <w:p w14:paraId="0E20E5C7" w14:textId="77777777" w:rsidR="00B24BD0" w:rsidRPr="009E31AF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9E31A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ของเงินรับฝากที่ต้องจ่ายคืนเมื่อทวงถามโดยประมาณเท่ากับมูลค่า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4A7061EE" w14:textId="1F1BC17C" w:rsidR="00B24BD0" w:rsidRPr="003A0F83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B24BD0" w:rsidRPr="00A8728B" w14:paraId="1DC745A3" w14:textId="77777777" w:rsidTr="00B24BD0">
        <w:trPr>
          <w:trHeight w:val="144"/>
        </w:trPr>
        <w:tc>
          <w:tcPr>
            <w:tcW w:w="3600" w:type="dxa"/>
            <w:shd w:val="clear" w:color="auto" w:fill="auto"/>
          </w:tcPr>
          <w:p w14:paraId="326A5FBF" w14:textId="77777777" w:rsidR="00B24BD0" w:rsidRPr="00B47080" w:rsidRDefault="00B24BD0" w:rsidP="00B24BD0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5E7EEF7" w14:textId="77777777" w:rsidR="00B24BD0" w:rsidRPr="00B47080" w:rsidRDefault="00B24BD0" w:rsidP="00B24BD0">
            <w:pPr>
              <w:tabs>
                <w:tab w:val="left" w:pos="43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B24BD0" w:rsidRPr="00B742E5" w14:paraId="09E462D9" w14:textId="77777777" w:rsidTr="007E0ACC">
        <w:tc>
          <w:tcPr>
            <w:tcW w:w="3600" w:type="dxa"/>
            <w:shd w:val="clear" w:color="auto" w:fill="auto"/>
          </w:tcPr>
          <w:p w14:paraId="75FBD1BB" w14:textId="07D6A4EB" w:rsidR="00B24BD0" w:rsidRPr="00B742E5" w:rsidRDefault="00B24BD0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58A9EC8B" w14:textId="1376164D" w:rsidR="00B24BD0" w:rsidRPr="00B742E5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9E31AF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ไม่มีความแตกต่างอย่างมีสาระสำคัญกับมูลค่าตามบัญชี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B24BD0" w:rsidRPr="00A8728B" w14:paraId="16ED9ABB" w14:textId="77777777" w:rsidTr="00B24BD0">
        <w:trPr>
          <w:trHeight w:val="144"/>
        </w:trPr>
        <w:tc>
          <w:tcPr>
            <w:tcW w:w="3600" w:type="dxa"/>
            <w:shd w:val="clear" w:color="auto" w:fill="auto"/>
          </w:tcPr>
          <w:p w14:paraId="783FA7BC" w14:textId="77777777" w:rsidR="00B24BD0" w:rsidRPr="00B47080" w:rsidRDefault="00B24BD0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3D12D7CD" w14:textId="77777777" w:rsidR="00B24BD0" w:rsidRPr="00B47080" w:rsidRDefault="00B24BD0" w:rsidP="00B24BD0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B24BD0" w:rsidRPr="00B742E5" w14:paraId="186B6BFB" w14:textId="77777777" w:rsidTr="007E0ACC">
        <w:tc>
          <w:tcPr>
            <w:tcW w:w="3600" w:type="dxa"/>
            <w:shd w:val="clear" w:color="auto" w:fill="auto"/>
          </w:tcPr>
          <w:p w14:paraId="2D562B55" w14:textId="6AF84792" w:rsidR="00B24BD0" w:rsidRPr="00B742E5" w:rsidRDefault="00B24BD0" w:rsidP="00F46FC2">
            <w:pPr>
              <w:suppressAutoHyphens/>
              <w:spacing w:after="0" w:line="240" w:lineRule="auto"/>
              <w:ind w:left="36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9E31AF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09839803" w14:textId="512AA9E6" w:rsidR="00CF4D61" w:rsidRPr="00CF4D61" w:rsidRDefault="00B24BD0" w:rsidP="00E404EF">
            <w:pPr>
              <w:pStyle w:val="ListParagraph"/>
              <w:numPr>
                <w:ilvl w:val="0"/>
                <w:numId w:val="4"/>
              </w:numPr>
              <w:tabs>
                <w:tab w:val="left" w:pos="427"/>
              </w:tabs>
              <w:spacing w:line="240" w:lineRule="auto"/>
              <w:ind w:hanging="1058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x-none"/>
              </w:rPr>
            </w:pPr>
            <w:r w:rsidRPr="00CF4D6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x-none"/>
              </w:rPr>
              <w:t>มูลค่ายุติธรรมโดยประมาณแสดงตามมูลค่าตามบัญชี</w:t>
            </w:r>
          </w:p>
        </w:tc>
      </w:tr>
      <w:tr w:rsidR="00B24BD0" w:rsidRPr="00A8728B" w14:paraId="1BFB5746" w14:textId="77777777" w:rsidTr="00B24BD0">
        <w:trPr>
          <w:trHeight w:val="144"/>
        </w:trPr>
        <w:tc>
          <w:tcPr>
            <w:tcW w:w="3600" w:type="dxa"/>
            <w:shd w:val="clear" w:color="auto" w:fill="auto"/>
          </w:tcPr>
          <w:p w14:paraId="5F3A6BE0" w14:textId="77777777" w:rsidR="00B24BD0" w:rsidRPr="00B47080" w:rsidRDefault="00B24BD0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5F49597F" w14:textId="77777777" w:rsidR="00B24BD0" w:rsidRPr="00B47080" w:rsidRDefault="00B24BD0" w:rsidP="00B24BD0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B24BD0" w:rsidRPr="00B742E5" w14:paraId="181F7121" w14:textId="77777777" w:rsidTr="007E0ACC">
        <w:tc>
          <w:tcPr>
            <w:tcW w:w="3600" w:type="dxa"/>
            <w:shd w:val="clear" w:color="auto" w:fill="auto"/>
          </w:tcPr>
          <w:p w14:paraId="196B6269" w14:textId="77777777" w:rsidR="00B24BD0" w:rsidRPr="009E31AF" w:rsidRDefault="00B24BD0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</w:t>
            </w:r>
          </w:p>
          <w:p w14:paraId="6C1A3B32" w14:textId="765BF34C" w:rsidR="00B24BD0" w:rsidRPr="00B742E5" w:rsidRDefault="00C95EE5" w:rsidP="00C95EE5">
            <w:pPr>
              <w:suppressAutoHyphens/>
              <w:spacing w:after="0" w:line="240" w:lineRule="auto"/>
              <w:ind w:left="452" w:right="-108" w:hanging="27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 xml:space="preserve">     </w:t>
            </w:r>
            <w:r w:rsidR="00B24BD0" w:rsidRPr="009E31AF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ยุติธรรมผ่านกำไรหรือขาดทุน</w:t>
            </w:r>
          </w:p>
        </w:tc>
        <w:tc>
          <w:tcPr>
            <w:tcW w:w="5760" w:type="dxa"/>
            <w:shd w:val="clear" w:color="auto" w:fill="auto"/>
          </w:tcPr>
          <w:p w14:paraId="3E0670BA" w14:textId="5F07400A" w:rsidR="00B24BD0" w:rsidRPr="00B742E5" w:rsidRDefault="00B24BD0" w:rsidP="00B24BD0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9B56E2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9E31A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</w:t>
            </w:r>
            <w:r w:rsidRPr="009B56E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ที่หาได้จากแหล่งข้อมูลที่น่าเชื่อถือ</w:t>
            </w:r>
          </w:p>
        </w:tc>
      </w:tr>
      <w:tr w:rsidR="00F46FC2" w:rsidRPr="00B742E5" w14:paraId="6760D322" w14:textId="77777777" w:rsidTr="00F46FC2">
        <w:trPr>
          <w:trHeight w:val="112"/>
        </w:trPr>
        <w:tc>
          <w:tcPr>
            <w:tcW w:w="3600" w:type="dxa"/>
            <w:shd w:val="clear" w:color="auto" w:fill="auto"/>
          </w:tcPr>
          <w:p w14:paraId="03533F01" w14:textId="77777777" w:rsidR="00F46FC2" w:rsidRPr="00B47080" w:rsidRDefault="00F46FC2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760" w:type="dxa"/>
            <w:shd w:val="clear" w:color="auto" w:fill="auto"/>
          </w:tcPr>
          <w:p w14:paraId="2BA4ABD5" w14:textId="77777777" w:rsidR="00F46FC2" w:rsidRPr="00B47080" w:rsidRDefault="00F46FC2" w:rsidP="00F46FC2">
            <w:pPr>
              <w:tabs>
                <w:tab w:val="left" w:pos="432"/>
              </w:tabs>
              <w:suppressAutoHyphens/>
              <w:spacing w:after="0" w:line="240" w:lineRule="auto"/>
              <w:ind w:left="432"/>
              <w:jc w:val="thaiDistribute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</w:tr>
      <w:tr w:rsidR="00F46FC2" w:rsidRPr="00B742E5" w14:paraId="77697C91" w14:textId="77777777" w:rsidTr="007E0ACC">
        <w:tc>
          <w:tcPr>
            <w:tcW w:w="3600" w:type="dxa"/>
            <w:shd w:val="clear" w:color="auto" w:fill="auto"/>
          </w:tcPr>
          <w:p w14:paraId="337EEDE6" w14:textId="2BD4F988" w:rsidR="00F46FC2" w:rsidRPr="009E31AF" w:rsidRDefault="00F46FC2" w:rsidP="00B24BD0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46FC2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07173C7C" w14:textId="77777777" w:rsidR="00F46FC2" w:rsidRPr="00F46FC2" w:rsidRDefault="00F46FC2" w:rsidP="00F46F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46F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มูลค่ายุติธรรมของเงินกู้ยืมระยะสั้นที่มีอายุคงเหลือน้อยกว่า </w:t>
            </w:r>
            <w:r w:rsidRPr="00F46F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>90</w:t>
            </w:r>
            <w:r w:rsidRPr="00F46F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 วันโดยประมาณเท่ากับมูลค่าตามบัญชี</w:t>
            </w:r>
          </w:p>
          <w:p w14:paraId="277966CD" w14:textId="4B5B6B09" w:rsidR="00F46FC2" w:rsidRPr="009E31AF" w:rsidRDefault="00F46FC2" w:rsidP="00F46FC2">
            <w:pPr>
              <w:numPr>
                <w:ilvl w:val="0"/>
                <w:numId w:val="4"/>
              </w:numPr>
              <w:tabs>
                <w:tab w:val="left" w:pos="432"/>
              </w:tabs>
              <w:suppressAutoHyphens/>
              <w:spacing w:after="0" w:line="240" w:lineRule="auto"/>
              <w:ind w:left="432" w:hanging="432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46F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</w:t>
            </w:r>
            <w:r w:rsidR="00B162B6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ำ</w:t>
            </w:r>
            <w:r w:rsidRPr="00F46FC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4BD2E396" w14:textId="436B874D" w:rsidR="00F46FC2" w:rsidRDefault="00F46FC2" w:rsidP="00B01D78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cs/>
          <w:lang w:eastAsia="zh-CN"/>
        </w:rPr>
      </w:pPr>
    </w:p>
    <w:p w14:paraId="0F325B2F" w14:textId="77777777" w:rsidR="00F46FC2" w:rsidRDefault="00F46FC2">
      <w:pPr>
        <w:rPr>
          <w:rFonts w:ascii="Angsana New" w:eastAsia="Times New Roman" w:hAnsi="Angsana New" w:cs="Angsana New"/>
          <w:b/>
          <w:bCs/>
          <w:color w:val="000000"/>
          <w:sz w:val="16"/>
          <w:szCs w:val="16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16"/>
          <w:szCs w:val="16"/>
          <w:cs/>
          <w:lang w:eastAsia="zh-CN"/>
        </w:rPr>
        <w:br w:type="page"/>
      </w:r>
    </w:p>
    <w:p w14:paraId="2745223B" w14:textId="10CDA5CE" w:rsidR="00B742E5" w:rsidRPr="00B742E5" w:rsidRDefault="00B742E5" w:rsidP="00C82120">
      <w:pPr>
        <w:numPr>
          <w:ilvl w:val="0"/>
          <w:numId w:val="18"/>
        </w:numPr>
        <w:tabs>
          <w:tab w:val="left" w:pos="630"/>
        </w:tabs>
        <w:suppressAutoHyphens/>
        <w:spacing w:after="0" w:line="240" w:lineRule="atLeast"/>
        <w:ind w:left="540" w:right="-28" w:hanging="540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เงินปันผล</w:t>
      </w:r>
    </w:p>
    <w:p w14:paraId="223EF94B" w14:textId="77777777" w:rsidR="00B742E5" w:rsidRPr="00D533B9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64EE6D23" w14:textId="77777777" w:rsidR="00B742E5" w:rsidRPr="00B742E5" w:rsidRDefault="00B742E5" w:rsidP="00B742E5">
      <w:pPr>
        <w:suppressAutoHyphens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เงินปันผล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ที่ธนาคารจ่ายให้ผู้ถือหุ้นมี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ดังนี้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</w:p>
    <w:p w14:paraId="29DDCF14" w14:textId="77777777" w:rsidR="00B742E5" w:rsidRPr="00D533B9" w:rsidRDefault="00B742E5" w:rsidP="00B742E5">
      <w:pPr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sz w:val="16"/>
          <w:szCs w:val="16"/>
          <w:cs/>
          <w:lang w:eastAsia="zh-CN"/>
        </w:rPr>
      </w:pPr>
    </w:p>
    <w:tbl>
      <w:tblPr>
        <w:tblW w:w="9344" w:type="dxa"/>
        <w:tblInd w:w="450" w:type="dxa"/>
        <w:tblLook w:val="04A0" w:firstRow="1" w:lastRow="0" w:firstColumn="1" w:lastColumn="0" w:noHBand="0" w:noVBand="1"/>
      </w:tblPr>
      <w:tblGrid>
        <w:gridCol w:w="3258"/>
        <w:gridCol w:w="1559"/>
        <w:gridCol w:w="1557"/>
        <w:gridCol w:w="1350"/>
        <w:gridCol w:w="270"/>
        <w:gridCol w:w="1350"/>
      </w:tblGrid>
      <w:tr w:rsidR="00B742E5" w:rsidRPr="00B742E5" w14:paraId="2D31A52B" w14:textId="77777777" w:rsidTr="00F5070B">
        <w:trPr>
          <w:tblHeader/>
        </w:trPr>
        <w:tc>
          <w:tcPr>
            <w:tcW w:w="3258" w:type="dxa"/>
            <w:shd w:val="clear" w:color="auto" w:fill="auto"/>
            <w:vAlign w:val="bottom"/>
          </w:tcPr>
          <w:p w14:paraId="3D5DF34E" w14:textId="77777777" w:rsidR="00B742E5" w:rsidRPr="00B742E5" w:rsidRDefault="00B742E5" w:rsidP="00B742E5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4BC449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วันที่อนุมัติ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DB61343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กำหนดจ่าย</w:t>
            </w:r>
          </w:p>
          <w:p w14:paraId="7D0DDD02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E496AE" w14:textId="77777777" w:rsidR="00B742E5" w:rsidRPr="00B742E5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อัตราเงินปันผล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7755BEA" w14:textId="77777777" w:rsidR="00B742E5" w:rsidRPr="00B742E5" w:rsidRDefault="00B742E5" w:rsidP="00B742E5">
            <w:pPr>
              <w:suppressAutoHyphens/>
              <w:spacing w:after="0" w:line="240" w:lineRule="auto"/>
              <w:ind w:left="-103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53FD85" w14:textId="77777777" w:rsidR="00B742E5" w:rsidRPr="00B742E5" w:rsidDel="00D43E7A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3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</w:t>
            </w:r>
          </w:p>
        </w:tc>
      </w:tr>
      <w:tr w:rsidR="00B742E5" w:rsidRPr="00B742E5" w14:paraId="76E2F9FD" w14:textId="77777777" w:rsidTr="00F5070B">
        <w:trPr>
          <w:tblHeader/>
        </w:trPr>
        <w:tc>
          <w:tcPr>
            <w:tcW w:w="3258" w:type="dxa"/>
            <w:shd w:val="clear" w:color="auto" w:fill="auto"/>
          </w:tcPr>
          <w:p w14:paraId="649A31E5" w14:textId="77777777" w:rsidR="00B742E5" w:rsidRPr="00377516" w:rsidRDefault="00B742E5" w:rsidP="00B742E5">
            <w:pPr>
              <w:suppressAutoHyphens/>
              <w:spacing w:after="0" w:line="240" w:lineRule="auto"/>
              <w:ind w:right="-5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0A78FEC7" w14:textId="77777777" w:rsidR="00B742E5" w:rsidRPr="00377516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5ED2D0F0" w14:textId="77777777" w:rsidR="00B742E5" w:rsidRPr="00377516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8A66D50" w14:textId="77777777" w:rsidR="00B742E5" w:rsidRPr="00377516" w:rsidRDefault="00B742E5" w:rsidP="00B742E5">
            <w:pPr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3775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3BC8602" w14:textId="77777777" w:rsidR="00B742E5" w:rsidRPr="00377516" w:rsidRDefault="00B742E5" w:rsidP="00B742E5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726DBC70" w14:textId="77777777" w:rsidR="00B742E5" w:rsidRPr="00377516" w:rsidRDefault="00B742E5" w:rsidP="00B742E5">
            <w:pPr>
              <w:tabs>
                <w:tab w:val="left" w:pos="540"/>
              </w:tabs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</w:pPr>
            <w:r w:rsidRPr="003775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960AA" w:rsidRPr="00B742E5" w14:paraId="7C3299A4" w14:textId="77777777" w:rsidTr="00D533B9">
        <w:tc>
          <w:tcPr>
            <w:tcW w:w="3258" w:type="dxa"/>
            <w:shd w:val="clear" w:color="auto" w:fill="auto"/>
          </w:tcPr>
          <w:p w14:paraId="58F8CA31" w14:textId="3471F487" w:rsidR="008960AA" w:rsidRPr="00B742E5" w:rsidRDefault="008960AA" w:rsidP="003B550D">
            <w:pPr>
              <w:suppressAutoHyphens/>
              <w:spacing w:after="0" w:line="240" w:lineRule="auto"/>
              <w:ind w:left="86" w:right="-52" w:hanging="10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ปี 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5B7193CA" w14:textId="77777777" w:rsidR="008960AA" w:rsidRPr="003D5A08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2F3F8BFE" w14:textId="77777777" w:rsidR="008960AA" w:rsidRPr="00B742E5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33EA606C" w14:textId="77777777" w:rsidR="008960AA" w:rsidRPr="00B742E5" w:rsidRDefault="008960AA" w:rsidP="008960AA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181DE36" w14:textId="77777777" w:rsidR="008960AA" w:rsidRPr="00B742E5" w:rsidRDefault="008960AA" w:rsidP="008960AA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E368254" w14:textId="77777777" w:rsidR="008960AA" w:rsidRPr="00B742E5" w:rsidRDefault="008960AA" w:rsidP="008960AA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8960AA" w:rsidRPr="00B742E5" w14:paraId="5930170F" w14:textId="77777777" w:rsidTr="00D533B9">
        <w:tc>
          <w:tcPr>
            <w:tcW w:w="3258" w:type="dxa"/>
            <w:shd w:val="clear" w:color="auto" w:fill="auto"/>
          </w:tcPr>
          <w:p w14:paraId="52E8DCED" w14:textId="38745709" w:rsidR="008960AA" w:rsidRPr="00B742E5" w:rsidRDefault="008960AA" w:rsidP="003B550D">
            <w:pPr>
              <w:suppressAutoHyphens/>
              <w:spacing w:after="0" w:line="240" w:lineRule="auto"/>
              <w:ind w:left="86" w:right="-52" w:hanging="10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เงินปันผลระหว่างกาล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(พิเศษ)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7042E5" w14:textId="29707017" w:rsidR="008960AA" w:rsidRPr="003D5A08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3D5A08">
              <w:rPr>
                <w:rFonts w:ascii="Angsana New" w:eastAsia="Times New Roman" w:hAnsi="Angsana New" w:cs="Angsana New" w:hint="cs"/>
                <w:sz w:val="28"/>
                <w:lang w:eastAsia="zh-CN"/>
              </w:rPr>
              <w:t xml:space="preserve">17 </w:t>
            </w:r>
            <w:r w:rsidRPr="003D5A08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มกราคม</w:t>
            </w:r>
            <w:r w:rsidRPr="003D5A08">
              <w:rPr>
                <w:rFonts w:ascii="Angsana New" w:eastAsia="Times New Roman" w:hAnsi="Angsana New" w:cs="Angsana New" w:hint="cs"/>
                <w:sz w:val="28"/>
                <w:lang w:eastAsia="zh-CN"/>
              </w:rPr>
              <w:t xml:space="preserve"> 2563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FC31A04" w14:textId="742C3F45" w:rsidR="008960AA" w:rsidRPr="00B742E5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14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กุมภาพันธ์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9E898" w14:textId="48696118" w:rsidR="008960AA" w:rsidRPr="00B742E5" w:rsidRDefault="008960AA" w:rsidP="008960AA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ECBA39" w14:textId="77777777" w:rsidR="008960AA" w:rsidRPr="00B742E5" w:rsidRDefault="008960AA" w:rsidP="008960AA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B126F3" w14:textId="6730F4D1" w:rsidR="008960AA" w:rsidRPr="00B742E5" w:rsidRDefault="008960AA" w:rsidP="008960AA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2,549</w:t>
            </w:r>
          </w:p>
        </w:tc>
      </w:tr>
      <w:tr w:rsidR="008960AA" w:rsidRPr="00B742E5" w14:paraId="7552BE66" w14:textId="77777777" w:rsidTr="00D533B9">
        <w:tc>
          <w:tcPr>
            <w:tcW w:w="3258" w:type="dxa"/>
            <w:shd w:val="clear" w:color="auto" w:fill="auto"/>
          </w:tcPr>
          <w:p w14:paraId="7D9B89F3" w14:textId="42DA0DF2" w:rsidR="008960AA" w:rsidRPr="007A5235" w:rsidRDefault="008960AA" w:rsidP="003B550D">
            <w:pPr>
              <w:suppressAutoHyphens/>
              <w:spacing w:after="0" w:line="240" w:lineRule="auto"/>
              <w:ind w:left="86" w:right="-52" w:hanging="101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เงินปันผลประจำปี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082357" w14:textId="73390EFB" w:rsidR="008960AA" w:rsidRPr="003D5A08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D5A08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24 </w:t>
            </w:r>
            <w:r w:rsidRPr="003D5A08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มีนาคม</w:t>
            </w:r>
            <w:r w:rsidRPr="003D5A08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A40A861" w14:textId="05373973" w:rsidR="008960AA" w:rsidRPr="007A5235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22 </w:t>
            </w:r>
            <w:r w:rsidRPr="00B742E5">
              <w:rPr>
                <w:rFonts w:ascii="Angsana New" w:eastAsia="Times New Roman" w:hAnsi="Angsana New" w:cs="Angsana New" w:hint="cs"/>
                <w:sz w:val="28"/>
                <w:cs/>
                <w:lang w:eastAsia="zh-CN"/>
              </w:rPr>
              <w:t>เมษายน</w:t>
            </w: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 xml:space="preserve"> 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88109" w14:textId="4846414A" w:rsidR="008960AA" w:rsidRPr="0095758E" w:rsidRDefault="008960AA" w:rsidP="008960AA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4.00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AEA0C" w14:textId="77777777" w:rsidR="008960AA" w:rsidRPr="00B742E5" w:rsidRDefault="008960AA" w:rsidP="008960AA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1958B" w14:textId="1C1C89D5" w:rsidR="008960AA" w:rsidRPr="007A5235" w:rsidRDefault="008960AA" w:rsidP="008960AA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sz w:val="28"/>
                <w:lang w:eastAsia="zh-CN"/>
              </w:rPr>
              <w:t>13,597</w:t>
            </w:r>
          </w:p>
        </w:tc>
      </w:tr>
      <w:tr w:rsidR="008960AA" w:rsidRPr="00B742E5" w14:paraId="0969FDCB" w14:textId="77777777" w:rsidTr="00F5070B">
        <w:tc>
          <w:tcPr>
            <w:tcW w:w="3258" w:type="dxa"/>
            <w:shd w:val="clear" w:color="auto" w:fill="auto"/>
          </w:tcPr>
          <w:p w14:paraId="378380CB" w14:textId="73FC1EE2" w:rsidR="008960AA" w:rsidRPr="00B742E5" w:rsidRDefault="008960AA" w:rsidP="003B550D">
            <w:pPr>
              <w:suppressAutoHyphens/>
              <w:spacing w:after="0" w:line="240" w:lineRule="auto"/>
              <w:ind w:left="86" w:right="-52" w:hanging="10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4AF0B819" w14:textId="77777777" w:rsidR="008960AA" w:rsidRPr="00B742E5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7" w:type="dxa"/>
            <w:shd w:val="clear" w:color="auto" w:fill="auto"/>
          </w:tcPr>
          <w:p w14:paraId="0FD37472" w14:textId="4E88D2B5" w:rsidR="008960AA" w:rsidRPr="00B742E5" w:rsidRDefault="008960AA" w:rsidP="008960AA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6F954" w14:textId="0457FFA8" w:rsidR="008960AA" w:rsidRPr="00B742E5" w:rsidRDefault="008960AA" w:rsidP="008960AA">
            <w:pPr>
              <w:tabs>
                <w:tab w:val="decimal" w:pos="696"/>
              </w:tabs>
              <w:suppressAutoHyphens/>
              <w:spacing w:after="0" w:line="240" w:lineRule="atLeast"/>
              <w:ind w:right="-29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8728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7E307" w14:textId="77777777" w:rsidR="008960AA" w:rsidRPr="00B742E5" w:rsidRDefault="008960AA" w:rsidP="008960AA">
            <w:pPr>
              <w:suppressAutoHyphens/>
              <w:spacing w:after="0" w:line="240" w:lineRule="auto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D89BE" w14:textId="392C3C03" w:rsidR="008960AA" w:rsidRPr="00B742E5" w:rsidRDefault="008960AA" w:rsidP="008960AA">
            <w:pPr>
              <w:tabs>
                <w:tab w:val="decimal" w:pos="1012"/>
              </w:tabs>
              <w:suppressAutoHyphens/>
              <w:spacing w:after="0" w:line="240" w:lineRule="atLeast"/>
              <w:ind w:right="-95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8728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16,146</w:t>
            </w:r>
          </w:p>
        </w:tc>
      </w:tr>
    </w:tbl>
    <w:p w14:paraId="3183A8B0" w14:textId="77777777" w:rsidR="00A74E51" w:rsidRPr="00F501FF" w:rsidRDefault="00A74E51" w:rsidP="00F46FC2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p w14:paraId="47B4926E" w14:textId="6CC8B5E2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3010A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18"/>
          <w:szCs w:val="18"/>
          <w:lang w:eastAsia="zh-CN"/>
        </w:rPr>
      </w:pPr>
    </w:p>
    <w:tbl>
      <w:tblPr>
        <w:tblW w:w="942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134"/>
        <w:gridCol w:w="284"/>
        <w:gridCol w:w="1037"/>
        <w:gridCol w:w="380"/>
        <w:gridCol w:w="992"/>
        <w:gridCol w:w="284"/>
        <w:gridCol w:w="992"/>
      </w:tblGrid>
      <w:tr w:rsidR="00B742E5" w:rsidRPr="00B742E5" w14:paraId="2EA96233" w14:textId="77777777" w:rsidTr="0012087A">
        <w:tc>
          <w:tcPr>
            <w:tcW w:w="4318" w:type="dxa"/>
            <w:shd w:val="clear" w:color="auto" w:fill="auto"/>
            <w:vAlign w:val="bottom"/>
          </w:tcPr>
          <w:p w14:paraId="5924B71A" w14:textId="77777777" w:rsidR="00B742E5" w:rsidRPr="00B742E5" w:rsidRDefault="00B742E5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55" w:type="dxa"/>
            <w:gridSpan w:val="3"/>
            <w:shd w:val="clear" w:color="auto" w:fill="auto"/>
            <w:vAlign w:val="bottom"/>
          </w:tcPr>
          <w:p w14:paraId="70914452" w14:textId="77777777" w:rsidR="00B742E5" w:rsidRPr="00B742E5" w:rsidRDefault="00B742E5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FF702DD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auto"/>
            <w:vAlign w:val="bottom"/>
          </w:tcPr>
          <w:p w14:paraId="1235A28B" w14:textId="77777777" w:rsidR="00B742E5" w:rsidRPr="00B742E5" w:rsidRDefault="00B742E5" w:rsidP="00B742E5">
            <w:pPr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8960AA" w:rsidRPr="00B742E5" w14:paraId="160568B0" w14:textId="77777777" w:rsidTr="0012087A">
        <w:tc>
          <w:tcPr>
            <w:tcW w:w="4318" w:type="dxa"/>
            <w:shd w:val="clear" w:color="auto" w:fill="auto"/>
            <w:vAlign w:val="bottom"/>
          </w:tcPr>
          <w:p w14:paraId="3328FEBE" w14:textId="77777777" w:rsidR="008960AA" w:rsidRPr="00B742E5" w:rsidRDefault="008960AA" w:rsidP="008960A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18C0D" w14:textId="46879879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0A269E13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8B0018" w14:textId="77777777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380" w:type="dxa"/>
            <w:shd w:val="clear" w:color="auto" w:fill="auto"/>
          </w:tcPr>
          <w:p w14:paraId="1D8F4D3F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932A07" w14:textId="308E0867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84" w:type="dxa"/>
            <w:shd w:val="clear" w:color="auto" w:fill="auto"/>
          </w:tcPr>
          <w:p w14:paraId="31C0149A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32B6B" w14:textId="77777777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960AA" w:rsidRPr="00B742E5" w14:paraId="4C5FF3D5" w14:textId="77777777" w:rsidTr="0012087A">
        <w:tc>
          <w:tcPr>
            <w:tcW w:w="4318" w:type="dxa"/>
            <w:shd w:val="clear" w:color="auto" w:fill="auto"/>
            <w:vAlign w:val="bottom"/>
          </w:tcPr>
          <w:p w14:paraId="688DDFFB" w14:textId="77777777" w:rsidR="008960AA" w:rsidRPr="00B742E5" w:rsidRDefault="008960AA" w:rsidP="008960AA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69B4B" w14:textId="1E1D3662" w:rsidR="008960AA" w:rsidRPr="00B742E5" w:rsidRDefault="008960AA" w:rsidP="008960AA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3510506F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EA710A" w14:textId="04263214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380" w:type="dxa"/>
            <w:shd w:val="clear" w:color="auto" w:fill="auto"/>
          </w:tcPr>
          <w:p w14:paraId="35FF67BF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BDF6F" w14:textId="16699326" w:rsidR="008960AA" w:rsidRPr="00B742E5" w:rsidRDefault="008960AA" w:rsidP="008960AA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DF75F04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051769" w14:textId="07C9E511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7B6CB4" w:rsidRPr="00B742E5" w14:paraId="3559B83A" w14:textId="77777777" w:rsidTr="0012087A">
        <w:tc>
          <w:tcPr>
            <w:tcW w:w="4318" w:type="dxa"/>
            <w:shd w:val="clear" w:color="auto" w:fill="auto"/>
            <w:vAlign w:val="bottom"/>
          </w:tcPr>
          <w:p w14:paraId="181A004F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388A8694" w14:textId="77777777" w:rsidR="007B6CB4" w:rsidRPr="00B742E5" w:rsidRDefault="007B6CB4" w:rsidP="007B6CB4">
            <w:pPr>
              <w:suppressAutoHyphens/>
              <w:spacing w:after="0" w:line="240" w:lineRule="auto"/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val="en-GB" w:eastAsia="zh-CN"/>
              </w:rPr>
              <w:t>)</w:t>
            </w:r>
          </w:p>
        </w:tc>
      </w:tr>
      <w:tr w:rsidR="007B6CB4" w:rsidRPr="00B742E5" w14:paraId="6AB8DDDE" w14:textId="77777777" w:rsidTr="0012087A">
        <w:tc>
          <w:tcPr>
            <w:tcW w:w="4318" w:type="dxa"/>
            <w:shd w:val="clear" w:color="auto" w:fill="auto"/>
          </w:tcPr>
          <w:p w14:paraId="4DFD6874" w14:textId="77777777" w:rsidR="007B6CB4" w:rsidRPr="00B742E5" w:rsidRDefault="007B6CB4" w:rsidP="007B6CB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D0CC0" w14:textId="77777777" w:rsidR="007B6CB4" w:rsidRPr="00B742E5" w:rsidRDefault="007B6CB4" w:rsidP="007B6CB4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5CFED6B9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806128" w14:textId="77777777" w:rsidR="007B6CB4" w:rsidRPr="00B742E5" w:rsidRDefault="007B6CB4" w:rsidP="007B6CB4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80" w:type="dxa"/>
            <w:shd w:val="clear" w:color="auto" w:fill="auto"/>
          </w:tcPr>
          <w:p w14:paraId="531C0F3A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0F9C9" w14:textId="77777777" w:rsidR="007B6CB4" w:rsidRPr="00B742E5" w:rsidRDefault="007B6CB4" w:rsidP="007B6CB4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4" w:type="dxa"/>
            <w:shd w:val="clear" w:color="auto" w:fill="auto"/>
          </w:tcPr>
          <w:p w14:paraId="4CFB8C6E" w14:textId="77777777" w:rsidR="007B6CB4" w:rsidRPr="00B742E5" w:rsidRDefault="007B6CB4" w:rsidP="007B6CB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472DE7" w14:textId="77777777" w:rsidR="007B6CB4" w:rsidRPr="00B742E5" w:rsidRDefault="007B6CB4" w:rsidP="007B6CB4">
            <w:pPr>
              <w:tabs>
                <w:tab w:val="decimal" w:pos="8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D870D4" w:rsidRPr="00B742E5" w14:paraId="0DCC7D82" w14:textId="77777777" w:rsidTr="0012087A">
        <w:tc>
          <w:tcPr>
            <w:tcW w:w="4318" w:type="dxa"/>
            <w:shd w:val="clear" w:color="auto" w:fill="auto"/>
          </w:tcPr>
          <w:p w14:paraId="51247D84" w14:textId="6DDE6CFF" w:rsidR="00D870D4" w:rsidRPr="00B742E5" w:rsidRDefault="00D870D4" w:rsidP="002D1A61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bookmarkStart w:id="3" w:name="OLE_LINK4"/>
            <w:bookmarkEnd w:id="3"/>
            <w:r w:rsidRPr="00B742E5"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t xml:space="preserve"> 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หลักประกันในธุรกรรมซื้อคืน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F0120E" w14:textId="768F3DCB" w:rsidR="00D870D4" w:rsidRPr="00BF6BB8" w:rsidRDefault="00D870D4" w:rsidP="00D81394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D870D4">
              <w:rPr>
                <w:rFonts w:asciiTheme="majorBidi" w:hAnsiTheme="majorBidi" w:cstheme="majorBidi"/>
                <w:sz w:val="28"/>
              </w:rPr>
              <w:t>29,29</w:t>
            </w:r>
            <w:r w:rsidR="0000367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7F1B2E0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6804BB" w14:textId="4618FA74" w:rsidR="00D870D4" w:rsidRPr="00D870D4" w:rsidRDefault="00D870D4" w:rsidP="00D81394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57,130</w:t>
            </w:r>
          </w:p>
        </w:tc>
        <w:tc>
          <w:tcPr>
            <w:tcW w:w="380" w:type="dxa"/>
            <w:shd w:val="clear" w:color="auto" w:fill="auto"/>
          </w:tcPr>
          <w:p w14:paraId="078A4D1C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CD01C" w14:textId="02530106" w:rsidR="00D870D4" w:rsidRPr="00BF6BB8" w:rsidRDefault="00D870D4" w:rsidP="00D81394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BF6BB8">
              <w:rPr>
                <w:rFonts w:asciiTheme="majorBidi" w:hAnsiTheme="majorBidi" w:cstheme="majorBidi"/>
                <w:sz w:val="28"/>
              </w:rPr>
              <w:t>29,293</w:t>
            </w:r>
          </w:p>
        </w:tc>
        <w:tc>
          <w:tcPr>
            <w:tcW w:w="284" w:type="dxa"/>
            <w:shd w:val="clear" w:color="auto" w:fill="auto"/>
          </w:tcPr>
          <w:p w14:paraId="6988B110" w14:textId="77777777" w:rsidR="00D870D4" w:rsidRPr="00B742E5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DAC6C" w14:textId="4217F58E" w:rsidR="00D870D4" w:rsidRPr="00B742E5" w:rsidRDefault="00D870D4" w:rsidP="0012087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57,130</w:t>
            </w:r>
          </w:p>
        </w:tc>
      </w:tr>
      <w:tr w:rsidR="00D870D4" w:rsidRPr="00B742E5" w14:paraId="21AA8838" w14:textId="77777777" w:rsidTr="0012087A">
        <w:tc>
          <w:tcPr>
            <w:tcW w:w="4318" w:type="dxa"/>
            <w:shd w:val="clear" w:color="auto" w:fill="auto"/>
          </w:tcPr>
          <w:p w14:paraId="0F0384A7" w14:textId="114E9E30" w:rsidR="00D870D4" w:rsidRPr="00B742E5" w:rsidRDefault="00D870D4" w:rsidP="00D870D4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</w:pP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เงินฝากที่มีข้อจำกัดของบริษัทย่อยและสาขา</w:t>
            </w:r>
            <w:r>
              <w:rPr>
                <w:rFonts w:ascii="Angsana New" w:eastAsia="Angsana New" w:hAnsi="Angsana New" w:cs="Angsana New"/>
                <w:color w:val="000000"/>
                <w:sz w:val="28"/>
                <w:lang w:eastAsia="zh-CN"/>
              </w:rPr>
              <w:br/>
              <w:t xml:space="preserve">   </w:t>
            </w:r>
            <w:r w:rsidRPr="00B24BD0">
              <w:rPr>
                <w:rFonts w:ascii="Angsana New" w:eastAsia="Angsana New" w:hAnsi="Angsana New" w:cs="Angsana New"/>
                <w:color w:val="000000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04C1DA" w14:textId="43DD9118" w:rsidR="00D870D4" w:rsidRPr="00BF6BB8" w:rsidRDefault="00D870D4" w:rsidP="00D81394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D870D4">
              <w:rPr>
                <w:rFonts w:asciiTheme="majorBidi" w:hAnsiTheme="majorBidi" w:cstheme="majorBidi"/>
                <w:sz w:val="28"/>
              </w:rPr>
              <w:t>1,13</w:t>
            </w:r>
            <w:r w:rsidR="0000367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28D9119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C04622B" w14:textId="264765A5" w:rsidR="00D870D4" w:rsidRPr="00D870D4" w:rsidRDefault="00D870D4" w:rsidP="00D81394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1,037</w:t>
            </w:r>
          </w:p>
        </w:tc>
        <w:tc>
          <w:tcPr>
            <w:tcW w:w="380" w:type="dxa"/>
            <w:shd w:val="clear" w:color="auto" w:fill="auto"/>
          </w:tcPr>
          <w:p w14:paraId="0F36EFA7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949FF3" w14:textId="455AEE43" w:rsidR="00D870D4" w:rsidRPr="00BF6BB8" w:rsidRDefault="00D870D4" w:rsidP="00D81394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BF6BB8">
              <w:rPr>
                <w:rFonts w:asciiTheme="majorBidi" w:hAnsiTheme="majorBidi" w:cstheme="majorBidi"/>
                <w:sz w:val="28"/>
              </w:rPr>
              <w:t>432</w:t>
            </w:r>
          </w:p>
        </w:tc>
        <w:tc>
          <w:tcPr>
            <w:tcW w:w="284" w:type="dxa"/>
            <w:shd w:val="clear" w:color="auto" w:fill="auto"/>
          </w:tcPr>
          <w:p w14:paraId="65C915A7" w14:textId="77777777" w:rsidR="00D870D4" w:rsidRPr="00B742E5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50827B" w14:textId="5065A7FE" w:rsidR="00D870D4" w:rsidRDefault="00D870D4" w:rsidP="0012087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392</w:t>
            </w:r>
          </w:p>
        </w:tc>
      </w:tr>
      <w:tr w:rsidR="00D870D4" w:rsidRPr="00B742E5" w14:paraId="7557EAEF" w14:textId="77777777" w:rsidTr="0012087A">
        <w:tc>
          <w:tcPr>
            <w:tcW w:w="4318" w:type="dxa"/>
            <w:shd w:val="clear" w:color="auto" w:fill="auto"/>
          </w:tcPr>
          <w:p w14:paraId="78F7A8A2" w14:textId="43420CF8" w:rsidR="00D870D4" w:rsidRPr="00B742E5" w:rsidRDefault="00D870D4" w:rsidP="00D870D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0D48D6" w14:textId="69CDAE64" w:rsidR="00D870D4" w:rsidRPr="00BF6BB8" w:rsidRDefault="00D870D4" w:rsidP="00D81394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BF6BB8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84" w:type="dxa"/>
            <w:shd w:val="clear" w:color="auto" w:fill="auto"/>
          </w:tcPr>
          <w:p w14:paraId="28B0087E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4429FF2" w14:textId="2D00547F" w:rsidR="00D870D4" w:rsidRPr="00D870D4" w:rsidRDefault="00D870D4" w:rsidP="00D81394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86</w:t>
            </w:r>
          </w:p>
        </w:tc>
        <w:tc>
          <w:tcPr>
            <w:tcW w:w="380" w:type="dxa"/>
            <w:shd w:val="clear" w:color="auto" w:fill="auto"/>
          </w:tcPr>
          <w:p w14:paraId="0AFEB60C" w14:textId="77777777" w:rsidR="00D870D4" w:rsidRPr="00D870D4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9AA780" w14:textId="4C736B31" w:rsidR="00D870D4" w:rsidRPr="00BF6BB8" w:rsidRDefault="00D870D4" w:rsidP="00D81394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sz w:val="28"/>
              </w:rPr>
            </w:pPr>
            <w:r w:rsidRPr="00BF6BB8"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14:paraId="1018BBBC" w14:textId="77777777" w:rsidR="00D870D4" w:rsidRPr="00B742E5" w:rsidRDefault="00D870D4" w:rsidP="00D870D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E6D3CC" w14:textId="67729D42" w:rsidR="00D870D4" w:rsidRPr="00B742E5" w:rsidRDefault="00D870D4" w:rsidP="0012087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75</w:t>
            </w:r>
          </w:p>
        </w:tc>
      </w:tr>
      <w:tr w:rsidR="00D870D4" w:rsidRPr="00B742E5" w14:paraId="1A9A1747" w14:textId="77777777" w:rsidTr="0012087A">
        <w:tc>
          <w:tcPr>
            <w:tcW w:w="4318" w:type="dxa"/>
            <w:shd w:val="clear" w:color="auto" w:fill="auto"/>
          </w:tcPr>
          <w:p w14:paraId="48DCCB02" w14:textId="13004525" w:rsidR="00D870D4" w:rsidRPr="00B742E5" w:rsidRDefault="00D870D4" w:rsidP="00D870D4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12A81649" w:rsidR="00D870D4" w:rsidRPr="00D870D4" w:rsidRDefault="00D870D4" w:rsidP="00D81394">
            <w:pPr>
              <w:tabs>
                <w:tab w:val="decimal" w:pos="891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BF6BB8">
              <w:rPr>
                <w:rFonts w:asciiTheme="majorBidi" w:hAnsiTheme="majorBidi" w:cstheme="majorBidi"/>
                <w:b/>
                <w:bCs/>
                <w:sz w:val="28"/>
              </w:rPr>
              <w:t>30,516</w:t>
            </w:r>
          </w:p>
        </w:tc>
        <w:tc>
          <w:tcPr>
            <w:tcW w:w="284" w:type="dxa"/>
            <w:shd w:val="clear" w:color="auto" w:fill="auto"/>
          </w:tcPr>
          <w:p w14:paraId="10CD2612" w14:textId="77777777" w:rsidR="00D870D4" w:rsidRPr="00D870D4" w:rsidRDefault="00D870D4" w:rsidP="00D870D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1B86524D" w:rsidR="00D870D4" w:rsidRPr="00D870D4" w:rsidRDefault="00D870D4" w:rsidP="00D81394">
            <w:pPr>
              <w:tabs>
                <w:tab w:val="decimal" w:pos="793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870D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58,253</w:t>
            </w:r>
          </w:p>
        </w:tc>
        <w:tc>
          <w:tcPr>
            <w:tcW w:w="380" w:type="dxa"/>
            <w:shd w:val="clear" w:color="auto" w:fill="auto"/>
          </w:tcPr>
          <w:p w14:paraId="3CAA63EE" w14:textId="77777777" w:rsidR="00D870D4" w:rsidRPr="00D870D4" w:rsidRDefault="00D870D4" w:rsidP="00D870D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FC87F7E" w14:textId="02E40208" w:rsidR="00D870D4" w:rsidRPr="00D81394" w:rsidRDefault="00D870D4" w:rsidP="00D81394">
            <w:pPr>
              <w:tabs>
                <w:tab w:val="decimal" w:pos="630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81394">
              <w:rPr>
                <w:rFonts w:asciiTheme="majorBidi" w:hAnsiTheme="majorBidi" w:cstheme="majorBidi"/>
                <w:b/>
                <w:bCs/>
                <w:sz w:val="28"/>
              </w:rPr>
              <w:t>29,800</w:t>
            </w:r>
          </w:p>
        </w:tc>
        <w:tc>
          <w:tcPr>
            <w:tcW w:w="284" w:type="dxa"/>
            <w:shd w:val="clear" w:color="auto" w:fill="auto"/>
          </w:tcPr>
          <w:p w14:paraId="79D00366" w14:textId="77777777" w:rsidR="00D870D4" w:rsidRPr="00D81394" w:rsidRDefault="00D870D4" w:rsidP="00D870D4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69" w:right="-8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F5F5C" w14:textId="19314012" w:rsidR="00D870D4" w:rsidRPr="00B742E5" w:rsidRDefault="00D870D4" w:rsidP="0012087A">
            <w:pPr>
              <w:tabs>
                <w:tab w:val="decimal" w:pos="666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57,597</w:t>
            </w:r>
          </w:p>
        </w:tc>
      </w:tr>
    </w:tbl>
    <w:p w14:paraId="247BC3E1" w14:textId="0F3A7A9F" w:rsidR="00F46FC2" w:rsidRDefault="00F46FC2" w:rsidP="00B742E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8"/>
          <w:szCs w:val="18"/>
          <w:cs/>
          <w:lang w:eastAsia="zh-CN"/>
        </w:rPr>
      </w:pPr>
    </w:p>
    <w:p w14:paraId="517ED1BE" w14:textId="77777777" w:rsidR="00F46FC2" w:rsidRDefault="00F46FC2">
      <w:pPr>
        <w:rPr>
          <w:rFonts w:ascii="Angsana New" w:eastAsia="Times New Roman" w:hAnsi="Angsana New" w:cs="Angsana New"/>
          <w:b/>
          <w:bCs/>
          <w:color w:val="000000"/>
          <w:sz w:val="18"/>
          <w:szCs w:val="18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18"/>
          <w:szCs w:val="18"/>
          <w:cs/>
          <w:lang w:eastAsia="zh-CN"/>
        </w:rPr>
        <w:br w:type="page"/>
      </w:r>
    </w:p>
    <w:p w14:paraId="3B165459" w14:textId="624320E2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นี้สินที่อาจเกิดขึ้นในภายหน้า</w:t>
      </w:r>
    </w:p>
    <w:p w14:paraId="62AEAA5B" w14:textId="77777777" w:rsidR="00B742E5" w:rsidRPr="003010A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18"/>
          <w:szCs w:val="18"/>
          <w:lang w:eastAsia="zh-CN"/>
        </w:rPr>
      </w:pPr>
    </w:p>
    <w:tbl>
      <w:tblPr>
        <w:tblW w:w="92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7"/>
        <w:gridCol w:w="1073"/>
        <w:gridCol w:w="7"/>
        <w:gridCol w:w="268"/>
        <w:gridCol w:w="1039"/>
        <w:gridCol w:w="268"/>
        <w:gridCol w:w="976"/>
        <w:gridCol w:w="268"/>
        <w:gridCol w:w="1073"/>
      </w:tblGrid>
      <w:tr w:rsidR="00B742E5" w:rsidRPr="00B742E5" w14:paraId="52A4E548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61CA3E99" w14:textId="77777777" w:rsidR="00B742E5" w:rsidRPr="00B742E5" w:rsidRDefault="00B742E5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14:paraId="26D04FBF" w14:textId="77777777" w:rsidR="00B742E5" w:rsidRPr="00B742E5" w:rsidRDefault="00B742E5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85" w:type="dxa"/>
            <w:gridSpan w:val="4"/>
            <w:shd w:val="clear" w:color="auto" w:fill="auto"/>
            <w:vAlign w:val="bottom"/>
          </w:tcPr>
          <w:p w14:paraId="209015E6" w14:textId="77777777" w:rsidR="00B742E5" w:rsidRPr="00B742E5" w:rsidRDefault="00B742E5" w:rsidP="00B742E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8960AA" w:rsidRPr="00B742E5" w14:paraId="70D6E371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AFCD4FF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840C4E" w14:textId="77EE03DB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14D90C17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B19CA7" w14:textId="64CA2B28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69D3ABC0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870D2F7" w14:textId="39D40E3D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268" w:type="dxa"/>
            <w:shd w:val="clear" w:color="auto" w:fill="auto"/>
          </w:tcPr>
          <w:p w14:paraId="1B5A555A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3892ED7" w14:textId="1CDB1DF3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ธันวาคม</w:t>
            </w:r>
          </w:p>
        </w:tc>
      </w:tr>
      <w:tr w:rsidR="008960AA" w:rsidRPr="00B742E5" w14:paraId="63FA43E5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7EE05145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9AC191" w14:textId="5AB8929F" w:rsidR="008960AA" w:rsidRPr="00B742E5" w:rsidRDefault="008960AA" w:rsidP="008960AA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200E179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6D693EE" w14:textId="58C4BEFE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30F5FB69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67BABED6" w14:textId="40675612" w:rsidR="008960AA" w:rsidRPr="00B742E5" w:rsidRDefault="008960AA" w:rsidP="008960AA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23813D4" w14:textId="77777777" w:rsidR="008960AA" w:rsidRPr="00B742E5" w:rsidRDefault="008960AA" w:rsidP="008960AA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5D57B3" w14:textId="41949AA8" w:rsidR="008960AA" w:rsidRPr="00B742E5" w:rsidRDefault="008960AA" w:rsidP="008960AA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7B6CB4" w:rsidRPr="00B742E5" w14:paraId="05D474A0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30B9F2E" w14:textId="77777777" w:rsidR="007B6CB4" w:rsidRPr="00B742E5" w:rsidRDefault="007B6CB4" w:rsidP="007B6CB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972" w:type="dxa"/>
            <w:gridSpan w:val="8"/>
            <w:shd w:val="clear" w:color="auto" w:fill="auto"/>
            <w:vAlign w:val="bottom"/>
          </w:tcPr>
          <w:p w14:paraId="3FE66C45" w14:textId="77777777" w:rsidR="007B6CB4" w:rsidRPr="00B742E5" w:rsidRDefault="007B6CB4" w:rsidP="007B6CB4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B742E5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D66549" w:rsidRPr="00B742E5" w14:paraId="18E886E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428AE4A2" w14:textId="072503FF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571F1C4" w14:textId="234BD430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4,249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5F54E104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49371C" w14:textId="178D7BA4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5,184</w:t>
            </w:r>
          </w:p>
        </w:tc>
        <w:tc>
          <w:tcPr>
            <w:tcW w:w="268" w:type="dxa"/>
            <w:shd w:val="clear" w:color="auto" w:fill="auto"/>
          </w:tcPr>
          <w:p w14:paraId="51D41326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FEF7ACF" w14:textId="1C726892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4,249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74785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68F7782" w14:textId="140A8C50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5,184</w:t>
            </w:r>
          </w:p>
        </w:tc>
      </w:tr>
      <w:tr w:rsidR="00D66549" w:rsidRPr="00B742E5" w14:paraId="104A90AC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2B8CFDA0" w14:textId="1AFF85E4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AEAC08F" w14:textId="2F17EFA8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4,512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AEA1B31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222090" w14:textId="0F01FF65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5,507</w:t>
            </w:r>
          </w:p>
        </w:tc>
        <w:tc>
          <w:tcPr>
            <w:tcW w:w="268" w:type="dxa"/>
            <w:shd w:val="clear" w:color="auto" w:fill="auto"/>
          </w:tcPr>
          <w:p w14:paraId="7247EE3B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4C8B36EF" w14:textId="6C227071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4,153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C75627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40DC26" w14:textId="42352891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5,142</w:t>
            </w:r>
          </w:p>
        </w:tc>
      </w:tr>
      <w:tr w:rsidR="00D66549" w:rsidRPr="00B742E5" w14:paraId="568DDC36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79CDB6C" w14:textId="4DD58B0D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779A75E7" w14:textId="4451DF0A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19,040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7BAA1D8B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83C5CCD" w14:textId="5AFFDB8A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11,409</w:t>
            </w:r>
          </w:p>
        </w:tc>
        <w:tc>
          <w:tcPr>
            <w:tcW w:w="268" w:type="dxa"/>
            <w:shd w:val="clear" w:color="auto" w:fill="auto"/>
          </w:tcPr>
          <w:p w14:paraId="4EC0EF53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AAA2E99" w14:textId="0040A33A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18,934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DCA8F8E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EF20A9B" w14:textId="6AD25C87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11,328</w:t>
            </w:r>
          </w:p>
        </w:tc>
      </w:tr>
      <w:tr w:rsidR="00D66549" w:rsidRPr="00B742E5" w14:paraId="3C1F7C8A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B45DFDB" w14:textId="07E967A1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2A99F09" w14:textId="13E668C3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43,480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20470B3E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086FD5F" w14:textId="4CC8E3F6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33,354</w:t>
            </w:r>
          </w:p>
        </w:tc>
        <w:tc>
          <w:tcPr>
            <w:tcW w:w="268" w:type="dxa"/>
            <w:shd w:val="clear" w:color="auto" w:fill="auto"/>
          </w:tcPr>
          <w:p w14:paraId="35B31A07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32FA4354" w14:textId="4AC2AB6E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43,389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F5BD9D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78108A" w14:textId="05ADB7AA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33,252</w:t>
            </w:r>
          </w:p>
        </w:tc>
      </w:tr>
      <w:tr w:rsidR="00D66549" w:rsidRPr="00B742E5" w14:paraId="4C75CF0E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1EF97E18" w14:textId="77133D84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64672EE4" w14:textId="77777777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75" w:type="dxa"/>
            <w:gridSpan w:val="2"/>
            <w:shd w:val="clear" w:color="auto" w:fill="auto"/>
          </w:tcPr>
          <w:p w14:paraId="657EC84D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BD72C41" w14:textId="77777777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</w:tcPr>
          <w:p w14:paraId="18C9A43D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0AAE7DD9" w14:textId="77777777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31E9E75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8B1EA4A" w14:textId="74AEF5A9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D66549" w:rsidRPr="00B742E5" w14:paraId="08D67ECB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5E953270" w14:textId="42027E2A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CBCD12D" w14:textId="094DCA6C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203,271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2B160B3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D77317" w14:textId="0B01967B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201,324</w:t>
            </w:r>
          </w:p>
        </w:tc>
        <w:tc>
          <w:tcPr>
            <w:tcW w:w="268" w:type="dxa"/>
            <w:shd w:val="clear" w:color="auto" w:fill="auto"/>
          </w:tcPr>
          <w:p w14:paraId="19671ED0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2415C2CB" w14:textId="2937801E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202,468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DEA62F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59A3B02" w14:textId="151B42D1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200,613</w:t>
            </w:r>
          </w:p>
        </w:tc>
      </w:tr>
      <w:tr w:rsidR="00D66549" w:rsidRPr="00B742E5" w14:paraId="35ABA3F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27CAD4AA" w14:textId="36C6D4B0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B4D49F6" w14:textId="085B52F3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162,257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4F1B31CA" w14:textId="77777777" w:rsidR="00D66549" w:rsidRPr="00D66549" w:rsidRDefault="00D66549" w:rsidP="00D66549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15200E6" w14:textId="071DE7A8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160,822</w:t>
            </w:r>
          </w:p>
        </w:tc>
        <w:tc>
          <w:tcPr>
            <w:tcW w:w="268" w:type="dxa"/>
            <w:shd w:val="clear" w:color="auto" w:fill="auto"/>
          </w:tcPr>
          <w:p w14:paraId="21F974B0" w14:textId="77777777" w:rsidR="00D66549" w:rsidRPr="00D66549" w:rsidRDefault="00D66549" w:rsidP="00D66549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9FE4473" w14:textId="513AC900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161,288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94D8AE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494A14" w14:textId="076D81BC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159,862</w:t>
            </w:r>
          </w:p>
        </w:tc>
      </w:tr>
      <w:tr w:rsidR="00D66549" w:rsidRPr="00B742E5" w14:paraId="319CE664" w14:textId="77777777" w:rsidTr="0089717A">
        <w:trPr>
          <w:trHeight w:val="324"/>
        </w:trPr>
        <w:tc>
          <w:tcPr>
            <w:tcW w:w="4257" w:type="dxa"/>
            <w:shd w:val="clear" w:color="auto" w:fill="auto"/>
            <w:vAlign w:val="bottom"/>
          </w:tcPr>
          <w:p w14:paraId="14BD9472" w14:textId="4065D979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47F493DC" w14:textId="3289F338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7,971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0CD92C7A" w14:textId="77777777" w:rsidR="00D66549" w:rsidRPr="00D66549" w:rsidRDefault="00D66549" w:rsidP="00D66549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8BF7BA" w14:textId="0418ABC9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15,849</w:t>
            </w:r>
          </w:p>
        </w:tc>
        <w:tc>
          <w:tcPr>
            <w:tcW w:w="268" w:type="dxa"/>
            <w:shd w:val="clear" w:color="auto" w:fill="auto"/>
          </w:tcPr>
          <w:p w14:paraId="4EAB3EE9" w14:textId="77777777" w:rsidR="00D66549" w:rsidRPr="00D66549" w:rsidRDefault="00D66549" w:rsidP="00D66549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A994E29" w14:textId="573DF77D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7,971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583963" w14:textId="77777777" w:rsidR="00D66549" w:rsidRPr="00D66549" w:rsidRDefault="00D66549" w:rsidP="00D66549">
            <w:pPr>
              <w:tabs>
                <w:tab w:val="decimal" w:pos="987"/>
              </w:tabs>
              <w:suppressAutoHyphens/>
              <w:snapToGrid w:val="0"/>
              <w:spacing w:after="0" w:line="240" w:lineRule="auto"/>
              <w:ind w:left="-108" w:right="9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9E512D" w14:textId="1F45E855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15,849</w:t>
            </w:r>
          </w:p>
        </w:tc>
      </w:tr>
      <w:tr w:rsidR="00D66549" w:rsidRPr="00B742E5" w14:paraId="25E3E867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6B3F6943" w14:textId="7E3817BC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714474FF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71,584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37104E63" w14:textId="77777777" w:rsidR="00D66549" w:rsidRPr="00D66549" w:rsidRDefault="00D66549" w:rsidP="00D66549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C0475" w14:textId="2B65E974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105,061</w:t>
            </w:r>
          </w:p>
        </w:tc>
        <w:tc>
          <w:tcPr>
            <w:tcW w:w="268" w:type="dxa"/>
            <w:shd w:val="clear" w:color="auto" w:fill="auto"/>
          </w:tcPr>
          <w:p w14:paraId="0763C3D7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CBF96" w14:textId="7F4C653A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sz w:val="28"/>
              </w:rPr>
              <w:t>71,584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2EA4FA" w14:textId="77777777" w:rsidR="00D66549" w:rsidRPr="00D66549" w:rsidRDefault="00D66549" w:rsidP="00D66549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7BC93D" w14:textId="5DF56AFD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105,061</w:t>
            </w:r>
          </w:p>
        </w:tc>
      </w:tr>
      <w:tr w:rsidR="00D66549" w:rsidRPr="00B742E5" w14:paraId="3ABBA61D" w14:textId="77777777" w:rsidTr="0089717A">
        <w:trPr>
          <w:trHeight w:val="339"/>
        </w:trPr>
        <w:tc>
          <w:tcPr>
            <w:tcW w:w="4257" w:type="dxa"/>
            <w:shd w:val="clear" w:color="auto" w:fill="auto"/>
            <w:vAlign w:val="bottom"/>
          </w:tcPr>
          <w:p w14:paraId="33577695" w14:textId="0A023C3E" w:rsidR="00D66549" w:rsidRPr="00B742E5" w:rsidRDefault="00D66549" w:rsidP="00D66549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6A4949AE" w:rsidR="00D66549" w:rsidRPr="00D66549" w:rsidRDefault="00D66549" w:rsidP="00D66549">
            <w:pPr>
              <w:tabs>
                <w:tab w:val="decimal" w:pos="86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b/>
                <w:bCs/>
                <w:sz w:val="28"/>
              </w:rPr>
              <w:t>516,364</w:t>
            </w:r>
          </w:p>
        </w:tc>
        <w:tc>
          <w:tcPr>
            <w:tcW w:w="275" w:type="dxa"/>
            <w:gridSpan w:val="2"/>
            <w:shd w:val="clear" w:color="auto" w:fill="auto"/>
          </w:tcPr>
          <w:p w14:paraId="1C26129F" w14:textId="77777777" w:rsidR="00D66549" w:rsidRPr="00D66549" w:rsidRDefault="00D66549" w:rsidP="00D66549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7CE33522" w:rsidR="00D66549" w:rsidRPr="00D66549" w:rsidRDefault="00D66549" w:rsidP="00D66549">
            <w:pPr>
              <w:tabs>
                <w:tab w:val="decimal" w:pos="776"/>
              </w:tabs>
              <w:suppressAutoHyphens/>
              <w:spacing w:after="0" w:line="240" w:lineRule="auto"/>
              <w:ind w:left="-72" w:right="-115" w:firstLine="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538,510</w:t>
            </w:r>
          </w:p>
        </w:tc>
        <w:tc>
          <w:tcPr>
            <w:tcW w:w="268" w:type="dxa"/>
            <w:shd w:val="clear" w:color="auto" w:fill="auto"/>
          </w:tcPr>
          <w:p w14:paraId="07D7F439" w14:textId="77777777" w:rsidR="00D66549" w:rsidRPr="00D66549" w:rsidRDefault="00D66549" w:rsidP="00D66549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C0DC7E" w14:textId="30D454B6" w:rsidR="00D66549" w:rsidRPr="00D66549" w:rsidRDefault="00D66549" w:rsidP="00D66549">
            <w:pPr>
              <w:tabs>
                <w:tab w:val="decimal" w:pos="716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hAnsiTheme="majorBidi" w:cstheme="majorBidi"/>
                <w:b/>
                <w:bCs/>
                <w:sz w:val="28"/>
              </w:rPr>
              <w:t>514,036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BD78093" w14:textId="77777777" w:rsidR="00D66549" w:rsidRPr="00D66549" w:rsidRDefault="00D66549" w:rsidP="00D66549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69" w:right="345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6C6716" w14:textId="3826F81F" w:rsidR="00D66549" w:rsidRPr="00D66549" w:rsidRDefault="00D66549" w:rsidP="00D66549">
            <w:pPr>
              <w:tabs>
                <w:tab w:val="decimal" w:pos="774"/>
              </w:tabs>
              <w:suppressAutoHyphens/>
              <w:spacing w:after="0" w:line="240" w:lineRule="auto"/>
              <w:ind w:left="-69" w:right="-113" w:firstLine="1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D665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536,291</w:t>
            </w:r>
          </w:p>
        </w:tc>
      </w:tr>
    </w:tbl>
    <w:p w14:paraId="55D90857" w14:textId="77777777" w:rsidR="00B24BD0" w:rsidRDefault="00B24BD0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71724DC" w14:textId="26389699" w:rsidR="00B24BD0" w:rsidRDefault="00B24BD0">
      <w:pPr>
        <w:rPr>
          <w:rFonts w:ascii="Angsana New" w:eastAsia="Times New Roman" w:hAnsi="Angsana New" w:cs="Angsana New"/>
          <w:i/>
          <w:iCs/>
          <w:color w:val="000000"/>
          <w:sz w:val="14"/>
          <w:szCs w:val="14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14"/>
          <w:szCs w:val="14"/>
          <w:lang w:eastAsia="zh-CN"/>
        </w:rPr>
        <w:br w:type="page"/>
      </w:r>
    </w:p>
    <w:p w14:paraId="624A2C63" w14:textId="7B21ADC1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บุคคลหรือกิจการที่เกี่ยวข้องกัน</w:t>
      </w:r>
    </w:p>
    <w:p w14:paraId="6DEADD3F" w14:textId="77777777" w:rsidR="00B77ABA" w:rsidRPr="00F501FF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Cs w:val="22"/>
          <w:lang w:eastAsia="zh-CN"/>
        </w:rPr>
      </w:pPr>
    </w:p>
    <w:p w14:paraId="4CA09E94" w14:textId="75336825" w:rsidR="00B77ABA" w:rsidRDefault="00B77ABA" w:rsidP="00067463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5235">
        <w:rPr>
          <w:rFonts w:asciiTheme="majorBidi" w:eastAsia="Calibri" w:hAnsiTheme="majorBidi" w:cstheme="majorBidi"/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</w:t>
      </w:r>
      <w:r w:rsidR="00BE6AE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BE6AE3">
        <w:rPr>
          <w:rFonts w:asciiTheme="majorBidi" w:eastAsia="Calibri" w:hAnsiTheme="majorBidi" w:cstheme="majorBidi" w:hint="cs"/>
          <w:sz w:val="30"/>
          <w:szCs w:val="30"/>
          <w:cs/>
        </w:rPr>
        <w:t>ที่สำคัญ</w:t>
      </w:r>
      <w:r w:rsidRPr="007A5235">
        <w:rPr>
          <w:rFonts w:asciiTheme="majorBidi" w:eastAsia="Calibri" w:hAnsiTheme="majorBidi" w:cstheme="majorBidi"/>
          <w:sz w:val="30"/>
          <w:szCs w:val="30"/>
          <w:cs/>
        </w:rPr>
        <w:t>มีดังนี้</w:t>
      </w:r>
    </w:p>
    <w:p w14:paraId="0B65ABD2" w14:textId="77777777" w:rsidR="00CA6B08" w:rsidRPr="00FD212D" w:rsidRDefault="00CA6B08" w:rsidP="00FD212D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537F68E9" w14:textId="7A25330C" w:rsidR="00B742E5" w:rsidRPr="00B77ABA" w:rsidRDefault="00B742E5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B77ABA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B77AB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B77ABA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Pr="00B77AB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77777777" w:rsidR="00B742E5" w:rsidRPr="003010A2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3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8"/>
        <w:gridCol w:w="1080"/>
        <w:gridCol w:w="1080"/>
        <w:gridCol w:w="1080"/>
        <w:gridCol w:w="992"/>
      </w:tblGrid>
      <w:tr w:rsidR="00B742E5" w:rsidRPr="00067463" w14:paraId="4730773D" w14:textId="77777777" w:rsidTr="00F40780">
        <w:trPr>
          <w:cantSplit/>
          <w:tblHeader/>
        </w:trPr>
        <w:tc>
          <w:tcPr>
            <w:tcW w:w="5148" w:type="dxa"/>
          </w:tcPr>
          <w:p w14:paraId="4C5080F7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br w:type="page"/>
            </w:r>
          </w:p>
        </w:tc>
        <w:tc>
          <w:tcPr>
            <w:tcW w:w="2160" w:type="dxa"/>
            <w:gridSpan w:val="2"/>
          </w:tcPr>
          <w:p w14:paraId="47705BB2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72" w:type="dxa"/>
            <w:gridSpan w:val="2"/>
          </w:tcPr>
          <w:p w14:paraId="3C7A9EF2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B742E5" w:rsidRPr="00067463" w14:paraId="7F585C4C" w14:textId="77777777" w:rsidTr="00F40780">
        <w:trPr>
          <w:cantSplit/>
          <w:tblHeader/>
        </w:trPr>
        <w:tc>
          <w:tcPr>
            <w:tcW w:w="5148" w:type="dxa"/>
          </w:tcPr>
          <w:p w14:paraId="295B4A62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E4168AB" w14:textId="71C8D433" w:rsidR="00B742E5" w:rsidRPr="00067463" w:rsidRDefault="00025969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1E594483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1A607A4" w14:textId="0BE06F3B" w:rsidR="00B742E5" w:rsidRPr="00067463" w:rsidRDefault="00025969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992" w:type="dxa"/>
            <w:vAlign w:val="center"/>
          </w:tcPr>
          <w:p w14:paraId="3980054E" w14:textId="77777777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B742E5" w:rsidRPr="00067463" w14:paraId="4E54536B" w14:textId="77777777" w:rsidTr="00F40780">
        <w:trPr>
          <w:cantSplit/>
          <w:tblHeader/>
        </w:trPr>
        <w:tc>
          <w:tcPr>
            <w:tcW w:w="5148" w:type="dxa"/>
          </w:tcPr>
          <w:p w14:paraId="7BD9BD14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B3790A3" w14:textId="49891BCD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2596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80" w:type="dxa"/>
            <w:vAlign w:val="center"/>
          </w:tcPr>
          <w:p w14:paraId="4DB4BE77" w14:textId="7A052CAF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2596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29FBC1CF" w14:textId="65049C0B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2596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3A46EF3A" w14:textId="3F0FBD98" w:rsidR="00B742E5" w:rsidRPr="00067463" w:rsidRDefault="00B742E5" w:rsidP="00B742E5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025969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B742E5" w:rsidRPr="00067463" w14:paraId="4C803CC3" w14:textId="77777777" w:rsidTr="00F40780">
        <w:trPr>
          <w:cantSplit/>
          <w:tblHeader/>
        </w:trPr>
        <w:tc>
          <w:tcPr>
            <w:tcW w:w="5148" w:type="dxa"/>
          </w:tcPr>
          <w:p w14:paraId="1411176D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eastAsia="zh-CN"/>
              </w:rPr>
            </w:pPr>
          </w:p>
        </w:tc>
        <w:tc>
          <w:tcPr>
            <w:tcW w:w="4232" w:type="dxa"/>
            <w:gridSpan w:val="4"/>
          </w:tcPr>
          <w:p w14:paraId="6EBC651F" w14:textId="77777777" w:rsidR="00B742E5" w:rsidRPr="00067463" w:rsidRDefault="00B742E5" w:rsidP="00B742E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</w:t>
            </w:r>
            <w:r w:rsidRPr="00067463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>ล้านบาท)</w:t>
            </w:r>
          </w:p>
        </w:tc>
      </w:tr>
      <w:tr w:rsidR="00B742E5" w:rsidRPr="00067463" w14:paraId="483A554B" w14:textId="77777777" w:rsidTr="00F40780">
        <w:trPr>
          <w:cantSplit/>
        </w:trPr>
        <w:tc>
          <w:tcPr>
            <w:tcW w:w="5148" w:type="dxa"/>
          </w:tcPr>
          <w:p w14:paraId="6EA7F142" w14:textId="77777777" w:rsidR="00B742E5" w:rsidRPr="00067463" w:rsidRDefault="00B742E5" w:rsidP="00B742E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3BDF6AD0" w14:textId="77777777" w:rsidR="00B742E5" w:rsidRPr="00067463" w:rsidRDefault="00B742E5" w:rsidP="00B742E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116E87" w14:textId="77777777" w:rsidR="00B742E5" w:rsidRPr="00067463" w:rsidRDefault="00B742E5" w:rsidP="00B742E5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C9F708" w14:textId="77777777" w:rsidR="00B742E5" w:rsidRPr="00067463" w:rsidRDefault="00B742E5" w:rsidP="00B742E5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716940B" w14:textId="77777777" w:rsidR="00B742E5" w:rsidRPr="00067463" w:rsidRDefault="00B742E5" w:rsidP="00B742E5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911054" w:rsidRPr="00067463" w14:paraId="44C7B567" w14:textId="77777777" w:rsidTr="003D6A26">
        <w:trPr>
          <w:cantSplit/>
        </w:trPr>
        <w:tc>
          <w:tcPr>
            <w:tcW w:w="5148" w:type="dxa"/>
          </w:tcPr>
          <w:p w14:paraId="00E6FC49" w14:textId="48C78739" w:rsidR="00911054" w:rsidRPr="00067463" w:rsidRDefault="00911054" w:rsidP="0091105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E6AE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รายการระหว่างธนาคารและตลาดเงิน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</w:t>
            </w:r>
            <w:r w:rsidRPr="00BE6AE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สิน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ทรัพย์</w:t>
            </w:r>
            <w:r w:rsidRPr="00BE6AE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38692E6C" w14:textId="4E2A033D" w:rsidR="00911054" w:rsidRPr="00067463" w:rsidRDefault="00911054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3626BE07" w14:textId="376A70F6" w:rsidR="00911054" w:rsidRPr="00067463" w:rsidRDefault="00911054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0754DADA" w14:textId="0B92E513" w:rsidR="00911054" w:rsidRPr="0052702B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2702B">
              <w:rPr>
                <w:rFonts w:asciiTheme="majorBidi" w:hAnsiTheme="majorBidi" w:cstheme="majorBidi"/>
                <w:sz w:val="28"/>
              </w:rPr>
              <w:t>1,600</w:t>
            </w:r>
          </w:p>
        </w:tc>
        <w:tc>
          <w:tcPr>
            <w:tcW w:w="992" w:type="dxa"/>
            <w:vAlign w:val="center"/>
          </w:tcPr>
          <w:p w14:paraId="5D5C9B89" w14:textId="12FDFBAC" w:rsidR="00911054" w:rsidRPr="00067463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1,750</w:t>
            </w:r>
          </w:p>
        </w:tc>
      </w:tr>
      <w:tr w:rsidR="00911054" w:rsidRPr="00067463" w14:paraId="790E115D" w14:textId="77777777" w:rsidTr="003D6A26">
        <w:trPr>
          <w:cantSplit/>
        </w:trPr>
        <w:tc>
          <w:tcPr>
            <w:tcW w:w="5148" w:type="dxa"/>
          </w:tcPr>
          <w:p w14:paraId="3C871A11" w14:textId="77777777" w:rsidR="00911054" w:rsidRPr="00067463" w:rsidRDefault="00911054" w:rsidP="0091105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80" w:type="dxa"/>
          </w:tcPr>
          <w:p w14:paraId="25FFDC5D" w14:textId="3CCB0DCE" w:rsidR="00911054" w:rsidRPr="00067463" w:rsidRDefault="00911054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3B59B9F" w14:textId="77777777" w:rsidR="00911054" w:rsidRPr="00067463" w:rsidRDefault="00911054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492019AC" w14:textId="1D6AD090" w:rsidR="00911054" w:rsidRPr="0052702B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2702B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992" w:type="dxa"/>
            <w:vAlign w:val="center"/>
          </w:tcPr>
          <w:p w14:paraId="6F85BF70" w14:textId="20FED846" w:rsidR="00911054" w:rsidRPr="00067463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316</w:t>
            </w:r>
          </w:p>
        </w:tc>
      </w:tr>
      <w:tr w:rsidR="00911054" w:rsidRPr="00067463" w14:paraId="1BA80093" w14:textId="77777777" w:rsidTr="003D6A26">
        <w:trPr>
          <w:cantSplit/>
        </w:trPr>
        <w:tc>
          <w:tcPr>
            <w:tcW w:w="5148" w:type="dxa"/>
          </w:tcPr>
          <w:p w14:paraId="2BBD095C" w14:textId="77777777" w:rsidR="00911054" w:rsidRPr="00067463" w:rsidRDefault="00911054" w:rsidP="0091105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</w:tcPr>
          <w:p w14:paraId="0E1CC98B" w14:textId="54DD7F16" w:rsidR="00911054" w:rsidRPr="00067463" w:rsidRDefault="00911054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16C990A" w14:textId="77777777" w:rsidR="00911054" w:rsidRPr="00067463" w:rsidRDefault="00911054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3E37C94F" w14:textId="25CFE2CE" w:rsidR="00911054" w:rsidRPr="0052702B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2702B">
              <w:rPr>
                <w:rFonts w:asciiTheme="majorBidi" w:hAnsiTheme="majorBidi" w:cstheme="majorBidi"/>
                <w:sz w:val="28"/>
              </w:rPr>
              <w:t>995</w:t>
            </w:r>
          </w:p>
        </w:tc>
        <w:tc>
          <w:tcPr>
            <w:tcW w:w="992" w:type="dxa"/>
            <w:vAlign w:val="center"/>
          </w:tcPr>
          <w:p w14:paraId="7D32A9C6" w14:textId="0D3891C3" w:rsidR="00911054" w:rsidRPr="00067463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690</w:t>
            </w:r>
          </w:p>
        </w:tc>
      </w:tr>
      <w:tr w:rsidR="00911054" w:rsidRPr="00067463" w14:paraId="3BB4F83F" w14:textId="77777777" w:rsidTr="003D6A26">
        <w:trPr>
          <w:cantSplit/>
        </w:trPr>
        <w:tc>
          <w:tcPr>
            <w:tcW w:w="5148" w:type="dxa"/>
          </w:tcPr>
          <w:p w14:paraId="172AD3C2" w14:textId="77777777" w:rsidR="00911054" w:rsidRPr="00067463" w:rsidRDefault="00911054" w:rsidP="00911054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80" w:type="dxa"/>
          </w:tcPr>
          <w:p w14:paraId="610A7079" w14:textId="5061545F" w:rsidR="00911054" w:rsidRPr="00067463" w:rsidRDefault="00911054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6889B83B" w14:textId="77777777" w:rsidR="00911054" w:rsidRPr="00067463" w:rsidRDefault="00911054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66DAD51" w14:textId="6D50F129" w:rsidR="00911054" w:rsidRPr="0052702B" w:rsidRDefault="00FA7868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A786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1,353</w:t>
            </w:r>
          </w:p>
        </w:tc>
        <w:tc>
          <w:tcPr>
            <w:tcW w:w="992" w:type="dxa"/>
          </w:tcPr>
          <w:p w14:paraId="389EB5E6" w14:textId="41E4BF31" w:rsidR="00911054" w:rsidRPr="00067463" w:rsidRDefault="00911054" w:rsidP="00911054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2,924</w:t>
            </w:r>
          </w:p>
        </w:tc>
      </w:tr>
      <w:tr w:rsidR="0052702B" w:rsidRPr="00067463" w14:paraId="5EA2EE34" w14:textId="77777777" w:rsidTr="003D6A26">
        <w:trPr>
          <w:cantSplit/>
        </w:trPr>
        <w:tc>
          <w:tcPr>
            <w:tcW w:w="5148" w:type="dxa"/>
          </w:tcPr>
          <w:p w14:paraId="28A44B80" w14:textId="77777777" w:rsidR="0052702B" w:rsidRPr="00067463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41F13355" w14:textId="40EE9123" w:rsidR="0052702B" w:rsidRPr="00067463" w:rsidRDefault="0052702B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5D4B28CE" w14:textId="77777777" w:rsidR="0052702B" w:rsidRPr="00067463" w:rsidRDefault="0052702B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27695A61" w14:textId="27E58393" w:rsidR="0052702B" w:rsidRPr="0052702B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2702B">
              <w:rPr>
                <w:rFonts w:asciiTheme="majorBidi" w:hAnsiTheme="majorBidi" w:cstheme="majorBidi"/>
                <w:sz w:val="28"/>
              </w:rPr>
              <w:t>11,376</w:t>
            </w:r>
          </w:p>
        </w:tc>
        <w:tc>
          <w:tcPr>
            <w:tcW w:w="992" w:type="dxa"/>
            <w:vAlign w:val="center"/>
          </w:tcPr>
          <w:p w14:paraId="0FBCF22A" w14:textId="2D952D2A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14,915</w:t>
            </w:r>
          </w:p>
        </w:tc>
      </w:tr>
      <w:tr w:rsidR="0052702B" w:rsidRPr="00067463" w14:paraId="196B4DE2" w14:textId="77777777" w:rsidTr="003D6A26">
        <w:trPr>
          <w:cantSplit/>
        </w:trPr>
        <w:tc>
          <w:tcPr>
            <w:tcW w:w="5148" w:type="dxa"/>
          </w:tcPr>
          <w:p w14:paraId="2B991C88" w14:textId="77777777" w:rsidR="0052702B" w:rsidRPr="00067463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 (</w:t>
            </w: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2BE84681" w14:textId="1B42B047" w:rsidR="0052702B" w:rsidRPr="00067463" w:rsidRDefault="0052702B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08E58614" w14:textId="77777777" w:rsidR="0052702B" w:rsidRPr="00067463" w:rsidDel="00A937FD" w:rsidRDefault="0052702B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bottom"/>
          </w:tcPr>
          <w:p w14:paraId="68555E1E" w14:textId="224AAA37" w:rsidR="0052702B" w:rsidRPr="0052702B" w:rsidRDefault="00A34D0F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591</w:t>
            </w:r>
          </w:p>
        </w:tc>
        <w:tc>
          <w:tcPr>
            <w:tcW w:w="992" w:type="dxa"/>
            <w:vAlign w:val="center"/>
          </w:tcPr>
          <w:p w14:paraId="2E088F39" w14:textId="187AA3E2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233</w:t>
            </w:r>
          </w:p>
        </w:tc>
      </w:tr>
      <w:tr w:rsidR="0052702B" w:rsidRPr="00067463" w14:paraId="42B62904" w14:textId="77777777" w:rsidTr="003D6A26">
        <w:trPr>
          <w:cantSplit/>
        </w:trPr>
        <w:tc>
          <w:tcPr>
            <w:tcW w:w="5148" w:type="dxa"/>
          </w:tcPr>
          <w:p w14:paraId="2ED18940" w14:textId="77777777" w:rsidR="0052702B" w:rsidRPr="00067463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80" w:type="dxa"/>
          </w:tcPr>
          <w:p w14:paraId="378B15B9" w14:textId="5DF0066B" w:rsidR="0052702B" w:rsidRPr="00067463" w:rsidRDefault="0052702B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</w:tcPr>
          <w:p w14:paraId="6DCD19E5" w14:textId="7DFD362F" w:rsidR="0052702B" w:rsidRPr="00067463" w:rsidRDefault="0052702B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70674F2A" w14:textId="2B612D62" w:rsidR="0052702B" w:rsidRPr="0052702B" w:rsidRDefault="00FA7868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A786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763</w:t>
            </w:r>
          </w:p>
        </w:tc>
        <w:tc>
          <w:tcPr>
            <w:tcW w:w="992" w:type="dxa"/>
            <w:vAlign w:val="center"/>
          </w:tcPr>
          <w:p w14:paraId="4654EA87" w14:textId="25DC633F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743</w:t>
            </w:r>
          </w:p>
        </w:tc>
      </w:tr>
      <w:tr w:rsidR="0052702B" w:rsidRPr="00067463" w14:paraId="773D6990" w14:textId="77777777" w:rsidTr="003D6A26">
        <w:trPr>
          <w:cantSplit/>
        </w:trPr>
        <w:tc>
          <w:tcPr>
            <w:tcW w:w="5148" w:type="dxa"/>
          </w:tcPr>
          <w:p w14:paraId="61504E7A" w14:textId="482E4E9B" w:rsidR="0052702B" w:rsidRPr="00067463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</w:tcPr>
          <w:p w14:paraId="60DF77DC" w14:textId="5C330DC9" w:rsidR="0052702B" w:rsidRPr="00067463" w:rsidRDefault="0052702B" w:rsidP="004E21ED">
            <w:pPr>
              <w:tabs>
                <w:tab w:val="decimal" w:pos="45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</w:tcPr>
          <w:p w14:paraId="78060F15" w14:textId="4E7873BF" w:rsidR="0052702B" w:rsidRPr="00067463" w:rsidRDefault="0052702B" w:rsidP="004E21ED">
            <w:pPr>
              <w:tabs>
                <w:tab w:val="decimal" w:pos="46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-</w:t>
            </w:r>
          </w:p>
        </w:tc>
        <w:tc>
          <w:tcPr>
            <w:tcW w:w="1080" w:type="dxa"/>
            <w:vAlign w:val="center"/>
          </w:tcPr>
          <w:p w14:paraId="1B7D8281" w14:textId="255D9C58" w:rsidR="0052702B" w:rsidRPr="0052702B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52702B">
              <w:rPr>
                <w:rFonts w:asciiTheme="majorBidi" w:hAnsiTheme="majorBidi" w:cstheme="majorBidi"/>
                <w:sz w:val="28"/>
              </w:rPr>
              <w:t>4,533</w:t>
            </w:r>
          </w:p>
        </w:tc>
        <w:tc>
          <w:tcPr>
            <w:tcW w:w="992" w:type="dxa"/>
            <w:vAlign w:val="center"/>
          </w:tcPr>
          <w:p w14:paraId="39045BAA" w14:textId="224CE029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4,502</w:t>
            </w:r>
          </w:p>
        </w:tc>
      </w:tr>
      <w:tr w:rsidR="0052702B" w:rsidRPr="00067463" w14:paraId="13959EEC" w14:textId="77777777" w:rsidTr="00F40780">
        <w:trPr>
          <w:cantSplit/>
        </w:trPr>
        <w:tc>
          <w:tcPr>
            <w:tcW w:w="5148" w:type="dxa"/>
          </w:tcPr>
          <w:p w14:paraId="0A07AD3B" w14:textId="77777777" w:rsidR="0052702B" w:rsidRPr="003010A2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</w:tcPr>
          <w:p w14:paraId="638D63E8" w14:textId="77777777" w:rsidR="0052702B" w:rsidRPr="003010A2" w:rsidRDefault="0052702B" w:rsidP="0052702B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</w:tcPr>
          <w:p w14:paraId="423EB351" w14:textId="77777777" w:rsidR="0052702B" w:rsidRPr="003010A2" w:rsidRDefault="0052702B" w:rsidP="0052702B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A7203D0" w14:textId="77777777" w:rsidR="0052702B" w:rsidRPr="003010A2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992" w:type="dxa"/>
            <w:vAlign w:val="center"/>
          </w:tcPr>
          <w:p w14:paraId="03093728" w14:textId="77777777" w:rsidR="0052702B" w:rsidRPr="003010A2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52702B" w:rsidRPr="00067463" w14:paraId="3BB7766D" w14:textId="77777777" w:rsidTr="00F40780">
        <w:trPr>
          <w:cantSplit/>
        </w:trPr>
        <w:tc>
          <w:tcPr>
            <w:tcW w:w="5148" w:type="dxa"/>
          </w:tcPr>
          <w:p w14:paraId="6DFE8FB6" w14:textId="77777777" w:rsidR="0052702B" w:rsidRPr="00067463" w:rsidRDefault="0052702B" w:rsidP="0052702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59DC3100" w14:textId="77777777" w:rsidR="0052702B" w:rsidRPr="00067463" w:rsidRDefault="0052702B" w:rsidP="0052702B">
            <w:pPr>
              <w:tabs>
                <w:tab w:val="decimal" w:pos="519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6F50BED0" w14:textId="77777777" w:rsidR="0052702B" w:rsidRPr="00067463" w:rsidRDefault="0052702B" w:rsidP="0052702B">
            <w:pPr>
              <w:tabs>
                <w:tab w:val="decimal" w:pos="4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7B52E66" w14:textId="77777777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92" w:type="dxa"/>
          </w:tcPr>
          <w:p w14:paraId="4CC1A3D8" w14:textId="77777777" w:rsidR="0052702B" w:rsidRPr="00067463" w:rsidRDefault="0052702B" w:rsidP="0052702B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4E2673" w:rsidRPr="00067463" w14:paraId="7FF1255F" w14:textId="77777777" w:rsidTr="003D6A26">
        <w:trPr>
          <w:cantSplit/>
        </w:trPr>
        <w:tc>
          <w:tcPr>
            <w:tcW w:w="5148" w:type="dxa"/>
          </w:tcPr>
          <w:p w14:paraId="08470F17" w14:textId="77777777" w:rsidR="004E2673" w:rsidRPr="00067463" w:rsidRDefault="004E2673" w:rsidP="004E267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vAlign w:val="bottom"/>
          </w:tcPr>
          <w:p w14:paraId="291A9084" w14:textId="212A0771" w:rsidR="004E2673" w:rsidRPr="00F66025" w:rsidRDefault="004E2673" w:rsidP="004E267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66025">
              <w:rPr>
                <w:rFonts w:asciiTheme="majorBidi" w:hAnsiTheme="majorBidi" w:cstheme="majorBidi"/>
                <w:sz w:val="28"/>
              </w:rPr>
              <w:t>8,</w:t>
            </w:r>
            <w:r w:rsidR="00976083">
              <w:rPr>
                <w:rFonts w:asciiTheme="majorBidi" w:hAnsiTheme="majorBidi" w:cstheme="majorBidi"/>
                <w:sz w:val="28"/>
              </w:rPr>
              <w:t>657</w:t>
            </w:r>
          </w:p>
        </w:tc>
        <w:tc>
          <w:tcPr>
            <w:tcW w:w="1080" w:type="dxa"/>
          </w:tcPr>
          <w:p w14:paraId="7B26E367" w14:textId="6B641286" w:rsidR="004E2673" w:rsidRPr="00067463" w:rsidRDefault="004E2673" w:rsidP="004E267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sz w:val="28"/>
                <w:lang w:eastAsia="zh-CN"/>
              </w:rPr>
              <w:t>8,3</w:t>
            </w: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0</w:t>
            </w:r>
            <w:r w:rsidRPr="00067463">
              <w:rPr>
                <w:rFonts w:ascii="Angsana New" w:eastAsia="Times New Roman" w:hAnsi="Angsana New" w:cs="Angsana New"/>
                <w:sz w:val="28"/>
                <w:lang w:eastAsia="zh-CN"/>
              </w:rPr>
              <w:t>7</w:t>
            </w:r>
          </w:p>
        </w:tc>
        <w:tc>
          <w:tcPr>
            <w:tcW w:w="1080" w:type="dxa"/>
            <w:vAlign w:val="bottom"/>
          </w:tcPr>
          <w:p w14:paraId="1DEEE340" w14:textId="18D86816" w:rsidR="004E2673" w:rsidRPr="00067463" w:rsidRDefault="004E2673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66025">
              <w:rPr>
                <w:rFonts w:asciiTheme="majorBidi" w:hAnsiTheme="majorBidi" w:cstheme="majorBidi"/>
                <w:sz w:val="28"/>
              </w:rPr>
              <w:t>8,</w:t>
            </w:r>
            <w:r w:rsidR="00976083">
              <w:rPr>
                <w:rFonts w:asciiTheme="majorBidi" w:hAnsiTheme="majorBidi" w:cstheme="majorBidi"/>
                <w:sz w:val="28"/>
              </w:rPr>
              <w:t>657</w:t>
            </w:r>
          </w:p>
        </w:tc>
        <w:tc>
          <w:tcPr>
            <w:tcW w:w="992" w:type="dxa"/>
            <w:vAlign w:val="center"/>
          </w:tcPr>
          <w:p w14:paraId="7090D967" w14:textId="24B28E9C" w:rsidR="004E2673" w:rsidRPr="00067463" w:rsidRDefault="004E2673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8,307</w:t>
            </w:r>
          </w:p>
        </w:tc>
      </w:tr>
      <w:tr w:rsidR="00FA7868" w:rsidRPr="00067463" w14:paraId="2A6FC299" w14:textId="77777777" w:rsidTr="003D6A26">
        <w:trPr>
          <w:cantSplit/>
        </w:trPr>
        <w:tc>
          <w:tcPr>
            <w:tcW w:w="5148" w:type="dxa"/>
          </w:tcPr>
          <w:p w14:paraId="6CB184FC" w14:textId="136EC1AA" w:rsidR="00FA7868" w:rsidRPr="00067463" w:rsidRDefault="00FA7868" w:rsidP="004E267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FA7868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7147B8F2" w14:textId="30008D0D" w:rsidR="00FA7868" w:rsidRPr="00F66025" w:rsidRDefault="00976083" w:rsidP="004E267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1080" w:type="dxa"/>
          </w:tcPr>
          <w:p w14:paraId="678F106D" w14:textId="6652617B" w:rsidR="00FA7868" w:rsidRPr="00067463" w:rsidRDefault="00FA7868" w:rsidP="004E267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A7868">
              <w:rPr>
                <w:rFonts w:ascii="Angsana New" w:eastAsia="Times New Roman" w:hAnsi="Angsana New" w:cs="Angsana New"/>
                <w:sz w:val="28"/>
                <w:lang w:eastAsia="zh-CN"/>
              </w:rPr>
              <w:t>47</w:t>
            </w:r>
          </w:p>
        </w:tc>
        <w:tc>
          <w:tcPr>
            <w:tcW w:w="1080" w:type="dxa"/>
            <w:vAlign w:val="bottom"/>
          </w:tcPr>
          <w:p w14:paraId="767610D1" w14:textId="5A3E5B6F" w:rsidR="00FA7868" w:rsidRPr="00F66025" w:rsidRDefault="00976083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</w:t>
            </w:r>
          </w:p>
        </w:tc>
        <w:tc>
          <w:tcPr>
            <w:tcW w:w="992" w:type="dxa"/>
            <w:vAlign w:val="center"/>
          </w:tcPr>
          <w:p w14:paraId="2A701F5B" w14:textId="65B5CC1C" w:rsidR="00FA7868" w:rsidRDefault="00FA7868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A7868">
              <w:rPr>
                <w:rFonts w:ascii="Angsana New" w:eastAsia="Times New Roman" w:hAnsi="Angsana New" w:cs="Angsana New"/>
                <w:sz w:val="28"/>
                <w:lang w:eastAsia="zh-CN"/>
              </w:rPr>
              <w:t>47</w:t>
            </w:r>
          </w:p>
        </w:tc>
      </w:tr>
      <w:tr w:rsidR="004E2673" w:rsidRPr="00067463" w14:paraId="36330C6C" w14:textId="77777777" w:rsidTr="003D6A26">
        <w:trPr>
          <w:cantSplit/>
        </w:trPr>
        <w:tc>
          <w:tcPr>
            <w:tcW w:w="5148" w:type="dxa"/>
          </w:tcPr>
          <w:p w14:paraId="0D6EF5BC" w14:textId="1675E5E7" w:rsidR="004E2673" w:rsidRPr="00067463" w:rsidRDefault="004E2673" w:rsidP="004E2673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  <w:vAlign w:val="bottom"/>
          </w:tcPr>
          <w:p w14:paraId="74D5DCB9" w14:textId="0F25AF6C" w:rsidR="004E2673" w:rsidRPr="00F66025" w:rsidRDefault="004E2673" w:rsidP="004E2673">
            <w:pPr>
              <w:tabs>
                <w:tab w:val="decimal" w:pos="70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F66025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1080" w:type="dxa"/>
          </w:tcPr>
          <w:p w14:paraId="4B81A496" w14:textId="062E6D15" w:rsidR="004E2673" w:rsidRPr="00067463" w:rsidRDefault="004E2673" w:rsidP="004E2673">
            <w:pPr>
              <w:tabs>
                <w:tab w:val="decimal" w:pos="71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267</w:t>
            </w:r>
          </w:p>
        </w:tc>
        <w:tc>
          <w:tcPr>
            <w:tcW w:w="1080" w:type="dxa"/>
            <w:vAlign w:val="bottom"/>
          </w:tcPr>
          <w:p w14:paraId="4793E03D" w14:textId="348EB5F5" w:rsidR="004E2673" w:rsidRPr="00067463" w:rsidRDefault="004E2673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F66025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992" w:type="dxa"/>
            <w:vAlign w:val="center"/>
          </w:tcPr>
          <w:p w14:paraId="0F0E6485" w14:textId="3AEF3100" w:rsidR="004E2673" w:rsidRPr="00067463" w:rsidRDefault="004E2673" w:rsidP="004E2673">
            <w:pPr>
              <w:tabs>
                <w:tab w:val="decimal" w:pos="68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267</w:t>
            </w:r>
          </w:p>
        </w:tc>
      </w:tr>
    </w:tbl>
    <w:p w14:paraId="399E5B84" w14:textId="77777777" w:rsidR="003010A2" w:rsidRPr="00B742E5" w:rsidRDefault="003010A2" w:rsidP="003010A2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0B29AFE6" w14:textId="526CFB0B" w:rsidR="003010A2" w:rsidRPr="00B742E5" w:rsidRDefault="003010A2" w:rsidP="003010A2">
      <w:pPr>
        <w:suppressAutoHyphens/>
        <w:spacing w:after="0" w:line="240" w:lineRule="auto"/>
        <w:ind w:left="900" w:right="-25" w:hanging="360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012A654A" w14:textId="034584FB" w:rsidR="00B742E5" w:rsidRPr="00B742E5" w:rsidRDefault="00B742E5" w:rsidP="003010A2">
      <w:pPr>
        <w:tabs>
          <w:tab w:val="left" w:pos="360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2"/>
          <w:szCs w:val="2"/>
          <w:cs/>
          <w:lang w:eastAsia="zh-CN"/>
        </w:rPr>
      </w:pPr>
      <w:r w:rsidRPr="00B742E5">
        <w:rPr>
          <w:rFonts w:ascii="Angsana New" w:eastAsia="Times New Roman" w:hAnsi="Angsana New" w:cs="Angsana New"/>
          <w:sz w:val="36"/>
          <w:szCs w:val="32"/>
          <w:lang w:eastAsia="zh-CN"/>
        </w:rPr>
        <w:br w:type="page"/>
      </w: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45"/>
        <w:gridCol w:w="1080"/>
        <w:gridCol w:w="1080"/>
        <w:gridCol w:w="1080"/>
        <w:gridCol w:w="1002"/>
      </w:tblGrid>
      <w:tr w:rsidR="00B742E5" w:rsidRPr="00B742E5" w14:paraId="0C224F4F" w14:textId="77777777" w:rsidTr="00AB18C3">
        <w:trPr>
          <w:cantSplit/>
          <w:tblHeader/>
        </w:trPr>
        <w:tc>
          <w:tcPr>
            <w:tcW w:w="5145" w:type="dxa"/>
          </w:tcPr>
          <w:p w14:paraId="527C67E1" w14:textId="77777777" w:rsidR="00B742E5" w:rsidRPr="00B742E5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vertAlign w:val="superscript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09AA02B8" w14:textId="77777777" w:rsidR="00B742E5" w:rsidRPr="00173554" w:rsidRDefault="00B742E5" w:rsidP="00B742E5">
            <w:pPr>
              <w:suppressAutoHyphens/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082" w:type="dxa"/>
            <w:gridSpan w:val="2"/>
          </w:tcPr>
          <w:p w14:paraId="5A37075D" w14:textId="77777777" w:rsidR="00B742E5" w:rsidRPr="00173554" w:rsidRDefault="00B742E5" w:rsidP="00B742E5">
            <w:pPr>
              <w:suppressAutoHyphens/>
              <w:spacing w:after="0" w:line="240" w:lineRule="atLeast"/>
              <w:ind w:left="-108" w:right="-12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9A041E" w:rsidRPr="00B742E5" w14:paraId="144E00E8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1B4938FB" w14:textId="77777777" w:rsidR="009A041E" w:rsidRPr="00B742E5" w:rsidRDefault="009A041E" w:rsidP="009A041E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631BC043" w14:textId="06B01E02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080" w:type="dxa"/>
            <w:vAlign w:val="center"/>
          </w:tcPr>
          <w:p w14:paraId="3AABA454" w14:textId="77777777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14:paraId="65CC0A1F" w14:textId="7E533BAB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B742E5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002" w:type="dxa"/>
            <w:vAlign w:val="center"/>
          </w:tcPr>
          <w:p w14:paraId="5FAD3EC5" w14:textId="77777777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31</w:t>
            </w:r>
            <w:r w:rsidRPr="00173554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ธันวาคม </w:t>
            </w:r>
          </w:p>
        </w:tc>
      </w:tr>
      <w:tr w:rsidR="009A041E" w:rsidRPr="00B742E5" w14:paraId="739A6816" w14:textId="77777777" w:rsidTr="00AB18C3">
        <w:trPr>
          <w:cantSplit/>
          <w:trHeight w:val="434"/>
          <w:tblHeader/>
        </w:trPr>
        <w:tc>
          <w:tcPr>
            <w:tcW w:w="5145" w:type="dxa"/>
          </w:tcPr>
          <w:p w14:paraId="0F8588FE" w14:textId="77777777" w:rsidR="009A041E" w:rsidRPr="00B742E5" w:rsidRDefault="009A041E" w:rsidP="009A041E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10E54168" w14:textId="05D0A3D7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80" w:type="dxa"/>
            <w:vAlign w:val="center"/>
          </w:tcPr>
          <w:p w14:paraId="460AF10C" w14:textId="1985A342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2CCE3107" w14:textId="5C2E24DC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1002" w:type="dxa"/>
            <w:vAlign w:val="center"/>
          </w:tcPr>
          <w:p w14:paraId="7D3BA0F2" w14:textId="1E82387C" w:rsidR="009A041E" w:rsidRPr="00173554" w:rsidRDefault="009A041E" w:rsidP="009A041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B742E5" w:rsidRPr="00B742E5" w14:paraId="51F21ACD" w14:textId="77777777" w:rsidTr="00AB18C3">
        <w:trPr>
          <w:cantSplit/>
        </w:trPr>
        <w:tc>
          <w:tcPr>
            <w:tcW w:w="5145" w:type="dxa"/>
          </w:tcPr>
          <w:p w14:paraId="0597FDB8" w14:textId="77777777" w:rsidR="00B742E5" w:rsidRPr="00173554" w:rsidRDefault="00B742E5" w:rsidP="00B742E5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4242" w:type="dxa"/>
            <w:gridSpan w:val="4"/>
          </w:tcPr>
          <w:p w14:paraId="32ED3AB6" w14:textId="77777777" w:rsidR="00B742E5" w:rsidRPr="00173554" w:rsidRDefault="00B742E5" w:rsidP="00B742E5">
            <w:pPr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3010A2" w:rsidRPr="00B742E5" w14:paraId="03947357" w14:textId="77777777" w:rsidTr="00AB18C3">
        <w:trPr>
          <w:cantSplit/>
        </w:trPr>
        <w:tc>
          <w:tcPr>
            <w:tcW w:w="5145" w:type="dxa"/>
          </w:tcPr>
          <w:p w14:paraId="4FFB1DA3" w14:textId="2D72E858" w:rsidR="003010A2" w:rsidRPr="00173554" w:rsidRDefault="003010A2" w:rsidP="00721D3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6FACD70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4C1CEB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24B5C6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5D5E3E9A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3010A2" w:rsidRPr="00B742E5" w14:paraId="2BE55747" w14:textId="77777777" w:rsidTr="00AB18C3">
        <w:trPr>
          <w:cantSplit/>
        </w:trPr>
        <w:tc>
          <w:tcPr>
            <w:tcW w:w="5145" w:type="dxa"/>
          </w:tcPr>
          <w:p w14:paraId="275CB05C" w14:textId="2C485482" w:rsidR="003010A2" w:rsidRPr="00173554" w:rsidRDefault="003010A2" w:rsidP="0064601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</w:tcPr>
          <w:p w14:paraId="29E67597" w14:textId="5FE9C268" w:rsidR="003010A2" w:rsidRPr="00A822AD" w:rsidRDefault="00A822AD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22AD">
              <w:rPr>
                <w:rFonts w:asciiTheme="majorBidi" w:hAnsiTheme="majorBidi" w:cstheme="majorBidi"/>
                <w:sz w:val="28"/>
              </w:rPr>
              <w:t>10,272</w:t>
            </w:r>
          </w:p>
        </w:tc>
        <w:tc>
          <w:tcPr>
            <w:tcW w:w="1080" w:type="dxa"/>
          </w:tcPr>
          <w:p w14:paraId="0939F63A" w14:textId="0B95D683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9,</w:t>
            </w:r>
            <w:r w:rsidR="009A041E">
              <w:rPr>
                <w:rFonts w:ascii="Angsana New" w:eastAsia="Times New Roman" w:hAnsi="Angsana New" w:cs="Angsana New"/>
                <w:sz w:val="28"/>
                <w:lang w:eastAsia="zh-CN"/>
              </w:rPr>
              <w:t>039</w:t>
            </w:r>
          </w:p>
        </w:tc>
        <w:tc>
          <w:tcPr>
            <w:tcW w:w="1080" w:type="dxa"/>
          </w:tcPr>
          <w:p w14:paraId="0FA7D6C8" w14:textId="36013AB5" w:rsidR="003010A2" w:rsidRPr="00173554" w:rsidRDefault="00A822AD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22AD">
              <w:rPr>
                <w:rFonts w:asciiTheme="majorBidi" w:hAnsiTheme="majorBidi" w:cstheme="majorBidi"/>
                <w:sz w:val="28"/>
              </w:rPr>
              <w:t>10,272</w:t>
            </w:r>
          </w:p>
        </w:tc>
        <w:tc>
          <w:tcPr>
            <w:tcW w:w="1002" w:type="dxa"/>
          </w:tcPr>
          <w:p w14:paraId="34E7639D" w14:textId="4BAC459C" w:rsidR="003010A2" w:rsidRPr="00173554" w:rsidRDefault="003010A2" w:rsidP="00FA7868">
            <w:pPr>
              <w:tabs>
                <w:tab w:val="decimal" w:pos="647"/>
              </w:tabs>
              <w:suppressAutoHyphens/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sz w:val="28"/>
                <w:lang w:eastAsia="zh-CN"/>
              </w:rPr>
              <w:t>9,</w:t>
            </w:r>
            <w:r w:rsidR="009A041E">
              <w:rPr>
                <w:rFonts w:ascii="Angsana New" w:eastAsia="Times New Roman" w:hAnsi="Angsana New" w:cs="Angsana New"/>
                <w:sz w:val="28"/>
                <w:lang w:eastAsia="zh-CN"/>
              </w:rPr>
              <w:t>039</w:t>
            </w:r>
          </w:p>
        </w:tc>
      </w:tr>
      <w:tr w:rsidR="003010A2" w:rsidRPr="00B742E5" w14:paraId="23AF1A00" w14:textId="77777777" w:rsidTr="00AB18C3">
        <w:trPr>
          <w:cantSplit/>
        </w:trPr>
        <w:tc>
          <w:tcPr>
            <w:tcW w:w="5145" w:type="dxa"/>
          </w:tcPr>
          <w:p w14:paraId="062486E3" w14:textId="77777777" w:rsidR="003010A2" w:rsidRPr="00173554" w:rsidRDefault="003010A2" w:rsidP="003010A2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257687D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E505BD4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BDF9461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2B4C2834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3010A2" w:rsidRPr="00B742E5" w14:paraId="3A0275AD" w14:textId="77777777" w:rsidTr="00AB18C3">
        <w:trPr>
          <w:cantSplit/>
        </w:trPr>
        <w:tc>
          <w:tcPr>
            <w:tcW w:w="5145" w:type="dxa"/>
          </w:tcPr>
          <w:p w14:paraId="55793D7B" w14:textId="0B482201" w:rsidR="003010A2" w:rsidRPr="00173554" w:rsidRDefault="003010A2" w:rsidP="00721D3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27387858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C6D8795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0F74122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388AA5AB" w14:textId="77777777" w:rsidR="003010A2" w:rsidRPr="00173554" w:rsidRDefault="003010A2" w:rsidP="003010A2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06140F" w:rsidRPr="00B742E5" w14:paraId="05E8E00C" w14:textId="77777777" w:rsidTr="003D6A26">
        <w:trPr>
          <w:cantSplit/>
        </w:trPr>
        <w:tc>
          <w:tcPr>
            <w:tcW w:w="5145" w:type="dxa"/>
          </w:tcPr>
          <w:p w14:paraId="71197877" w14:textId="114CEECF" w:rsidR="0006140F" w:rsidRPr="00173554" w:rsidRDefault="0006140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="00721D35"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vAlign w:val="bottom"/>
          </w:tcPr>
          <w:p w14:paraId="792F5F58" w14:textId="3D636CB7" w:rsidR="0006140F" w:rsidRPr="0006140F" w:rsidRDefault="0006140F" w:rsidP="0006140F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140F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080" w:type="dxa"/>
          </w:tcPr>
          <w:p w14:paraId="2969A563" w14:textId="465ED6C9" w:rsidR="0006140F" w:rsidRPr="00173554" w:rsidRDefault="0006140F" w:rsidP="0006140F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107</w:t>
            </w:r>
          </w:p>
        </w:tc>
        <w:tc>
          <w:tcPr>
            <w:tcW w:w="1080" w:type="dxa"/>
            <w:vAlign w:val="bottom"/>
          </w:tcPr>
          <w:p w14:paraId="54FA8887" w14:textId="0B6B42E1" w:rsidR="0006140F" w:rsidRPr="00173554" w:rsidRDefault="0006140F" w:rsidP="0006140F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6140F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002" w:type="dxa"/>
            <w:vAlign w:val="center"/>
          </w:tcPr>
          <w:p w14:paraId="2A547A69" w14:textId="54EE270A" w:rsidR="0006140F" w:rsidRPr="00173554" w:rsidRDefault="0006140F" w:rsidP="0006140F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07</w:t>
            </w:r>
          </w:p>
        </w:tc>
      </w:tr>
      <w:tr w:rsidR="0006140F" w:rsidRPr="00B742E5" w14:paraId="5B62DF7B" w14:textId="77777777" w:rsidTr="003D6A26">
        <w:trPr>
          <w:cantSplit/>
        </w:trPr>
        <w:tc>
          <w:tcPr>
            <w:tcW w:w="5145" w:type="dxa"/>
          </w:tcPr>
          <w:p w14:paraId="51E7CDED" w14:textId="77777777" w:rsidR="0006140F" w:rsidRPr="00173554" w:rsidRDefault="0006140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44D3E553" w14:textId="2A4E77FB" w:rsidR="0006140F" w:rsidRPr="0006140F" w:rsidRDefault="0006140F" w:rsidP="0006140F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6140F">
              <w:rPr>
                <w:rFonts w:asciiTheme="majorBidi" w:hAnsiTheme="majorBidi" w:cstheme="majorBidi"/>
                <w:sz w:val="28"/>
              </w:rPr>
              <w:t>1,681</w:t>
            </w:r>
          </w:p>
        </w:tc>
        <w:tc>
          <w:tcPr>
            <w:tcW w:w="1080" w:type="dxa"/>
          </w:tcPr>
          <w:p w14:paraId="10116E08" w14:textId="7D4CD256" w:rsidR="0006140F" w:rsidRPr="00173554" w:rsidRDefault="0006140F" w:rsidP="0006140F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</w:t>
            </w:r>
          </w:p>
        </w:tc>
        <w:tc>
          <w:tcPr>
            <w:tcW w:w="1080" w:type="dxa"/>
            <w:vAlign w:val="bottom"/>
          </w:tcPr>
          <w:p w14:paraId="07B6EA53" w14:textId="2CF1655E" w:rsidR="0006140F" w:rsidRPr="00173554" w:rsidRDefault="0006140F" w:rsidP="0006140F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6140F">
              <w:rPr>
                <w:rFonts w:asciiTheme="majorBidi" w:hAnsiTheme="majorBidi" w:cstheme="majorBidi"/>
                <w:sz w:val="28"/>
              </w:rPr>
              <w:t>1,681</w:t>
            </w:r>
          </w:p>
        </w:tc>
        <w:tc>
          <w:tcPr>
            <w:tcW w:w="1002" w:type="dxa"/>
            <w:vAlign w:val="center"/>
          </w:tcPr>
          <w:p w14:paraId="0F481539" w14:textId="4D83CE9C" w:rsidR="0006140F" w:rsidRPr="00173554" w:rsidRDefault="0006140F" w:rsidP="0006140F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1,5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23</w:t>
            </w:r>
          </w:p>
        </w:tc>
      </w:tr>
      <w:tr w:rsidR="0006140F" w:rsidRPr="00B742E5" w14:paraId="44DB54A8" w14:textId="77777777" w:rsidTr="00AB18C3">
        <w:trPr>
          <w:cantSplit/>
        </w:trPr>
        <w:tc>
          <w:tcPr>
            <w:tcW w:w="5145" w:type="dxa"/>
          </w:tcPr>
          <w:p w14:paraId="7B245F3A" w14:textId="77777777" w:rsidR="0006140F" w:rsidRPr="00173554" w:rsidRDefault="0006140F" w:rsidP="0006140F">
            <w:pPr>
              <w:tabs>
                <w:tab w:val="left" w:pos="324"/>
                <w:tab w:val="decimal" w:pos="9090"/>
              </w:tabs>
              <w:suppressAutoHyphens/>
              <w:spacing w:after="0" w:line="240" w:lineRule="atLeast"/>
              <w:ind w:left="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3D662357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669068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3BEAA6B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002" w:type="dxa"/>
            <w:vAlign w:val="center"/>
          </w:tcPr>
          <w:p w14:paraId="449C8D08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</w:tr>
      <w:tr w:rsidR="0006140F" w:rsidRPr="00B742E5" w14:paraId="4C10D114" w14:textId="77777777" w:rsidTr="00AB18C3">
        <w:trPr>
          <w:cantSplit/>
        </w:trPr>
        <w:tc>
          <w:tcPr>
            <w:tcW w:w="5145" w:type="dxa"/>
          </w:tcPr>
          <w:p w14:paraId="1B65087D" w14:textId="77777777" w:rsidR="0006140F" w:rsidRPr="00173554" w:rsidRDefault="0006140F" w:rsidP="00721D3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0E036C05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453AFAB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9870146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1B489F37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06140F" w:rsidRPr="00B742E5" w14:paraId="51D372AC" w14:textId="77777777" w:rsidTr="00AB18C3">
        <w:trPr>
          <w:cantSplit/>
        </w:trPr>
        <w:tc>
          <w:tcPr>
            <w:tcW w:w="5145" w:type="dxa"/>
          </w:tcPr>
          <w:p w14:paraId="3C31CCC6" w14:textId="410BA62A" w:rsidR="0006140F" w:rsidRPr="00173554" w:rsidRDefault="00721D35" w:rsidP="0064601F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="0006140F"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5D899FF8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03CAD759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7B4142D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02" w:type="dxa"/>
          </w:tcPr>
          <w:p w14:paraId="7276C794" w14:textId="77777777" w:rsidR="0006140F" w:rsidRPr="00173554" w:rsidRDefault="0006140F" w:rsidP="0006140F">
            <w:pPr>
              <w:tabs>
                <w:tab w:val="decimal" w:pos="864"/>
              </w:tabs>
              <w:suppressAutoHyphens/>
              <w:spacing w:after="0" w:line="240" w:lineRule="atLeast"/>
              <w:ind w:right="360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671262" w:rsidRPr="00B742E5" w14:paraId="5A328E65" w14:textId="77777777" w:rsidTr="003D6A26">
        <w:trPr>
          <w:cantSplit/>
        </w:trPr>
        <w:tc>
          <w:tcPr>
            <w:tcW w:w="5145" w:type="dxa"/>
          </w:tcPr>
          <w:p w14:paraId="37E31EB4" w14:textId="7899D84B" w:rsidR="00671262" w:rsidRPr="00173554" w:rsidRDefault="00721D35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เงินให้สินเชื่อ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080" w:type="dxa"/>
            <w:vAlign w:val="bottom"/>
          </w:tcPr>
          <w:p w14:paraId="1F1DC0A6" w14:textId="49254E55" w:rsidR="00671262" w:rsidRPr="00671262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4,883</w:t>
            </w:r>
          </w:p>
        </w:tc>
        <w:tc>
          <w:tcPr>
            <w:tcW w:w="1080" w:type="dxa"/>
          </w:tcPr>
          <w:p w14:paraId="5374714D" w14:textId="6FEFD53F" w:rsidR="00671262" w:rsidRPr="00173554" w:rsidRDefault="00671262" w:rsidP="0067126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19,911</w:t>
            </w:r>
          </w:p>
        </w:tc>
        <w:tc>
          <w:tcPr>
            <w:tcW w:w="1080" w:type="dxa"/>
            <w:vAlign w:val="bottom"/>
          </w:tcPr>
          <w:p w14:paraId="352B7E60" w14:textId="675E1FE8" w:rsidR="00671262" w:rsidRPr="00173554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4,883</w:t>
            </w:r>
          </w:p>
        </w:tc>
        <w:tc>
          <w:tcPr>
            <w:tcW w:w="1002" w:type="dxa"/>
            <w:vAlign w:val="center"/>
          </w:tcPr>
          <w:p w14:paraId="609BF5D3" w14:textId="73A00392" w:rsidR="00671262" w:rsidRPr="00173554" w:rsidRDefault="00671262" w:rsidP="0067126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19,911</w:t>
            </w:r>
          </w:p>
        </w:tc>
      </w:tr>
      <w:tr w:rsidR="00671262" w:rsidRPr="00B742E5" w14:paraId="278AB0A5" w14:textId="77777777" w:rsidTr="003D6A26">
        <w:trPr>
          <w:cantSplit/>
        </w:trPr>
        <w:tc>
          <w:tcPr>
            <w:tcW w:w="5145" w:type="dxa"/>
          </w:tcPr>
          <w:p w14:paraId="608DA45D" w14:textId="77777777" w:rsidR="00671262" w:rsidRPr="00173554" w:rsidRDefault="00671262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173554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34E75E4D" w14:textId="373AF556" w:rsidR="00671262" w:rsidRPr="00671262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19,023</w:t>
            </w:r>
          </w:p>
        </w:tc>
        <w:tc>
          <w:tcPr>
            <w:tcW w:w="1080" w:type="dxa"/>
          </w:tcPr>
          <w:p w14:paraId="2B1973A2" w14:textId="5C3EB5E7" w:rsidR="00671262" w:rsidRPr="00173554" w:rsidRDefault="00671262" w:rsidP="0067126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42,692</w:t>
            </w:r>
          </w:p>
        </w:tc>
        <w:tc>
          <w:tcPr>
            <w:tcW w:w="1080" w:type="dxa"/>
            <w:vAlign w:val="bottom"/>
          </w:tcPr>
          <w:p w14:paraId="0A75E885" w14:textId="20FAF6DA" w:rsidR="00671262" w:rsidRPr="00173554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19,023</w:t>
            </w:r>
          </w:p>
        </w:tc>
        <w:tc>
          <w:tcPr>
            <w:tcW w:w="1002" w:type="dxa"/>
            <w:vAlign w:val="center"/>
          </w:tcPr>
          <w:p w14:paraId="6865E18C" w14:textId="3E095DB2" w:rsidR="00671262" w:rsidRPr="00173554" w:rsidRDefault="00671262" w:rsidP="0067126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42,692</w:t>
            </w:r>
          </w:p>
        </w:tc>
      </w:tr>
      <w:tr w:rsidR="00671262" w:rsidRPr="00B742E5" w14:paraId="42DD5105" w14:textId="77777777" w:rsidTr="003D6A26">
        <w:trPr>
          <w:cantSplit/>
        </w:trPr>
        <w:tc>
          <w:tcPr>
            <w:tcW w:w="5145" w:type="dxa"/>
          </w:tcPr>
          <w:p w14:paraId="780E5755" w14:textId="04986D08" w:rsidR="00671262" w:rsidRPr="00173554" w:rsidRDefault="00671262" w:rsidP="0064601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067463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ภาระผูกพัน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จำนวนเงินตามสัญญา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80" w:type="dxa"/>
            <w:vAlign w:val="bottom"/>
          </w:tcPr>
          <w:p w14:paraId="59393F7F" w14:textId="6E3DA617" w:rsidR="00671262" w:rsidRPr="00671262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671262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1080" w:type="dxa"/>
          </w:tcPr>
          <w:p w14:paraId="0445BDC9" w14:textId="1C08D2E9" w:rsidR="00671262" w:rsidRPr="00173554" w:rsidRDefault="00671262" w:rsidP="00671262">
            <w:pPr>
              <w:tabs>
                <w:tab w:val="decimal" w:pos="79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2,293</w:t>
            </w:r>
          </w:p>
        </w:tc>
        <w:tc>
          <w:tcPr>
            <w:tcW w:w="1080" w:type="dxa"/>
            <w:vAlign w:val="bottom"/>
          </w:tcPr>
          <w:p w14:paraId="028E88E9" w14:textId="56DCCE6E" w:rsidR="00671262" w:rsidRPr="00173554" w:rsidRDefault="00671262" w:rsidP="00671262">
            <w:pPr>
              <w:tabs>
                <w:tab w:val="decimal" w:pos="798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7126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671262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1002" w:type="dxa"/>
            <w:vAlign w:val="center"/>
          </w:tcPr>
          <w:p w14:paraId="312711A9" w14:textId="118B68C2" w:rsidR="00671262" w:rsidRPr="00173554" w:rsidRDefault="00671262" w:rsidP="00671262">
            <w:pPr>
              <w:tabs>
                <w:tab w:val="decimal" w:pos="70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2,293</w:t>
            </w:r>
          </w:p>
        </w:tc>
      </w:tr>
    </w:tbl>
    <w:p w14:paraId="3F7A0861" w14:textId="77777777" w:rsidR="00B742E5" w:rsidRPr="00B742E5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Cs w:val="22"/>
          <w:lang w:eastAsia="zh-CN"/>
        </w:rPr>
      </w:pPr>
    </w:p>
    <w:p w14:paraId="47A049BA" w14:textId="39E7C038" w:rsidR="00B742E5" w:rsidRPr="00B742E5" w:rsidRDefault="00B742E5" w:rsidP="000B5A6C">
      <w:pPr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Pr="00B742E5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6B395243" w14:textId="6D835478" w:rsidR="0064601F" w:rsidRDefault="0064601F">
      <w:pPr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cs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kern w:val="2"/>
          <w:sz w:val="20"/>
          <w:szCs w:val="20"/>
          <w:cs/>
          <w:lang w:eastAsia="zh-CN"/>
        </w:rPr>
        <w:br w:type="page"/>
      </w:r>
    </w:p>
    <w:p w14:paraId="1115D18C" w14:textId="4BE8B9EF" w:rsidR="00B742E5" w:rsidRPr="0076146D" w:rsidRDefault="00B742E5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76146D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Pr="0076146D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34887B7" w14:textId="7E48B634" w:rsidR="009A041E" w:rsidRDefault="009A041E" w:rsidP="009A041E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12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856"/>
        <w:gridCol w:w="1080"/>
        <w:gridCol w:w="1071"/>
        <w:gridCol w:w="1098"/>
        <w:gridCol w:w="1107"/>
      </w:tblGrid>
      <w:tr w:rsidR="00FD212D" w:rsidRPr="002F649F" w14:paraId="454655EE" w14:textId="77777777" w:rsidTr="0064601F">
        <w:trPr>
          <w:cantSplit/>
        </w:trPr>
        <w:tc>
          <w:tcPr>
            <w:tcW w:w="4856" w:type="dxa"/>
          </w:tcPr>
          <w:p w14:paraId="2574A3A4" w14:textId="77777777" w:rsidR="00FD212D" w:rsidRPr="002F649F" w:rsidRDefault="00FD212D" w:rsidP="00FD212D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151" w:type="dxa"/>
            <w:gridSpan w:val="2"/>
          </w:tcPr>
          <w:p w14:paraId="06B6A1A6" w14:textId="77777777" w:rsidR="00FD212D" w:rsidRPr="002F649F" w:rsidRDefault="00FD212D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27641354" w14:textId="77777777" w:rsidR="00FD212D" w:rsidRPr="002F649F" w:rsidRDefault="00FD212D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F649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งบการเงินเฉพาะธนาคาร</w:t>
            </w:r>
          </w:p>
        </w:tc>
      </w:tr>
      <w:tr w:rsidR="00FD212D" w:rsidRPr="002F649F" w14:paraId="48AEA717" w14:textId="77777777" w:rsidTr="0064601F">
        <w:trPr>
          <w:cantSplit/>
          <w:trHeight w:val="308"/>
        </w:trPr>
        <w:tc>
          <w:tcPr>
            <w:tcW w:w="4856" w:type="dxa"/>
          </w:tcPr>
          <w:p w14:paraId="365B7230" w14:textId="0F0EDE06" w:rsidR="00FD212D" w:rsidRPr="002F649F" w:rsidRDefault="00FD212D" w:rsidP="00F249C1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FD212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1 มีนาคม</w:t>
            </w:r>
          </w:p>
        </w:tc>
        <w:tc>
          <w:tcPr>
            <w:tcW w:w="1080" w:type="dxa"/>
            <w:vAlign w:val="center"/>
          </w:tcPr>
          <w:p w14:paraId="6D387666" w14:textId="6B369AD8" w:rsidR="00FD212D" w:rsidRPr="002F649F" w:rsidRDefault="00FD212D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2A5B3C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071" w:type="dxa"/>
            <w:vAlign w:val="center"/>
          </w:tcPr>
          <w:p w14:paraId="2A231487" w14:textId="460F50DC" w:rsidR="00FD212D" w:rsidRPr="002F649F" w:rsidRDefault="002A5B3C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098" w:type="dxa"/>
            <w:vAlign w:val="center"/>
          </w:tcPr>
          <w:p w14:paraId="1ED7410F" w14:textId="482FC468" w:rsidR="00FD212D" w:rsidRPr="002F649F" w:rsidRDefault="00FD212D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2A5B3C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107" w:type="dxa"/>
            <w:vAlign w:val="center"/>
          </w:tcPr>
          <w:p w14:paraId="42E790E6" w14:textId="5C838146" w:rsidR="00FD212D" w:rsidRPr="002F649F" w:rsidRDefault="00FD212D" w:rsidP="00FD212D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="002A5B3C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FD212D" w:rsidRPr="002F649F" w14:paraId="6C941A0E" w14:textId="77777777" w:rsidTr="0064601F">
        <w:trPr>
          <w:cantSplit/>
        </w:trPr>
        <w:tc>
          <w:tcPr>
            <w:tcW w:w="4856" w:type="dxa"/>
          </w:tcPr>
          <w:p w14:paraId="6F4CE788" w14:textId="77777777" w:rsidR="00FD212D" w:rsidRPr="002F649F" w:rsidRDefault="00FD212D" w:rsidP="00FD212D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356" w:type="dxa"/>
            <w:gridSpan w:val="4"/>
          </w:tcPr>
          <w:p w14:paraId="745B45DD" w14:textId="77777777" w:rsidR="00FD212D" w:rsidRPr="002F649F" w:rsidRDefault="00FD212D" w:rsidP="00FD212D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F649F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FD212D" w:rsidRPr="002F649F" w14:paraId="42AD896D" w14:textId="77777777" w:rsidTr="0064601F">
        <w:trPr>
          <w:cantSplit/>
        </w:trPr>
        <w:tc>
          <w:tcPr>
            <w:tcW w:w="4856" w:type="dxa"/>
          </w:tcPr>
          <w:p w14:paraId="08B88526" w14:textId="7439B640" w:rsidR="00FD212D" w:rsidRPr="0064601F" w:rsidRDefault="00FD212D" w:rsidP="0064601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บริษัทย่อย</w:t>
            </w:r>
          </w:p>
        </w:tc>
        <w:tc>
          <w:tcPr>
            <w:tcW w:w="1080" w:type="dxa"/>
          </w:tcPr>
          <w:p w14:paraId="29D8B23C" w14:textId="77777777" w:rsidR="00FD212D" w:rsidRPr="002F649F" w:rsidRDefault="00FD212D" w:rsidP="00FD212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793A80CF" w14:textId="77777777" w:rsidR="00FD212D" w:rsidRPr="002F649F" w:rsidRDefault="00FD212D" w:rsidP="00FD212D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</w:tcPr>
          <w:p w14:paraId="546C7D4F" w14:textId="77777777" w:rsidR="00FD212D" w:rsidRPr="002F649F" w:rsidRDefault="00FD212D" w:rsidP="00FD212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</w:tcPr>
          <w:p w14:paraId="61102021" w14:textId="77777777" w:rsidR="00FD212D" w:rsidRPr="002F649F" w:rsidRDefault="00FD212D" w:rsidP="00FD212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7B1F" w:rsidRPr="002F649F" w14:paraId="62CDB6D9" w14:textId="77777777" w:rsidTr="0064601F">
        <w:trPr>
          <w:cantSplit/>
        </w:trPr>
        <w:tc>
          <w:tcPr>
            <w:tcW w:w="4856" w:type="dxa"/>
          </w:tcPr>
          <w:p w14:paraId="167DE29B" w14:textId="77777777" w:rsidR="00BE7B1F" w:rsidRPr="00721D35" w:rsidRDefault="00BE7B1F" w:rsidP="0064601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80" w:type="dxa"/>
          </w:tcPr>
          <w:p w14:paraId="766B1D23" w14:textId="7684D4D8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0649B6D6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  <w:vAlign w:val="center"/>
          </w:tcPr>
          <w:p w14:paraId="54F7F19A" w14:textId="4181725D" w:rsidR="00BE7B1F" w:rsidRPr="00BE7B1F" w:rsidRDefault="00115F2E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07" w:type="dxa"/>
            <w:vAlign w:val="center"/>
          </w:tcPr>
          <w:p w14:paraId="46FC942F" w14:textId="6FA12119" w:rsidR="00BE7B1F" w:rsidRPr="00F40872" w:rsidRDefault="00BE7B1F" w:rsidP="00BE7B1F">
            <w:pPr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</w:tr>
      <w:tr w:rsidR="00BE7B1F" w:rsidRPr="002F649F" w14:paraId="6E59179B" w14:textId="77777777" w:rsidTr="0064601F">
        <w:trPr>
          <w:cantSplit/>
        </w:trPr>
        <w:tc>
          <w:tcPr>
            <w:tcW w:w="4856" w:type="dxa"/>
          </w:tcPr>
          <w:p w14:paraId="08EC92A1" w14:textId="77777777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76C1DE43" w14:textId="60E657A8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06789DE4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14:paraId="5C4DD685" w14:textId="4DE70852" w:rsidR="00BE7B1F" w:rsidRPr="00BE7B1F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BE7B1F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107" w:type="dxa"/>
          </w:tcPr>
          <w:p w14:paraId="312B89FA" w14:textId="137FA1D6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BE7B1F" w:rsidRPr="002F649F" w14:paraId="445449F8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6AEB82B4" w14:textId="77777777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รายได้ค่าธรรมเนียมและบริการ</w:t>
            </w: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และรายได้อื่น</w:t>
            </w:r>
          </w:p>
        </w:tc>
        <w:tc>
          <w:tcPr>
            <w:tcW w:w="1080" w:type="dxa"/>
          </w:tcPr>
          <w:p w14:paraId="680214B8" w14:textId="7FBDA52A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32E1D540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14:paraId="1CBEBC23" w14:textId="6CD5A68E" w:rsidR="00BE7B1F" w:rsidRPr="00BE7B1F" w:rsidRDefault="00FA7868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1,218</w:t>
            </w:r>
          </w:p>
        </w:tc>
        <w:tc>
          <w:tcPr>
            <w:tcW w:w="1107" w:type="dxa"/>
            <w:shd w:val="clear" w:color="auto" w:fill="auto"/>
          </w:tcPr>
          <w:p w14:paraId="5C4453EB" w14:textId="57AF6EAC" w:rsidR="00BE7B1F" w:rsidRPr="00F40872" w:rsidRDefault="00FA7868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1,092</w:t>
            </w:r>
          </w:p>
        </w:tc>
      </w:tr>
      <w:tr w:rsidR="00BE7B1F" w:rsidRPr="002F649F" w14:paraId="7A94EA87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70A682A3" w14:textId="77777777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</w:t>
            </w: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ค่าธรรมเนียมและบริการและค่าใช้จ่าย</w:t>
            </w: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อื่น</w:t>
            </w:r>
          </w:p>
        </w:tc>
        <w:tc>
          <w:tcPr>
            <w:tcW w:w="1080" w:type="dxa"/>
          </w:tcPr>
          <w:p w14:paraId="3EEE955C" w14:textId="297633FF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61E4C4DC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14:paraId="20610EFB" w14:textId="65216A7D" w:rsidR="00BE7B1F" w:rsidRPr="00BE7B1F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E7B1F">
              <w:rPr>
                <w:rFonts w:asciiTheme="majorBidi" w:hAnsiTheme="majorBidi" w:cstheme="majorBidi"/>
                <w:sz w:val="28"/>
              </w:rPr>
              <w:t>702</w:t>
            </w:r>
          </w:p>
        </w:tc>
        <w:tc>
          <w:tcPr>
            <w:tcW w:w="1107" w:type="dxa"/>
            <w:shd w:val="clear" w:color="auto" w:fill="auto"/>
          </w:tcPr>
          <w:p w14:paraId="46886B9B" w14:textId="69F76D16" w:rsidR="00BE7B1F" w:rsidRPr="00F40872" w:rsidRDefault="00FA7868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817</w:t>
            </w:r>
          </w:p>
        </w:tc>
      </w:tr>
      <w:tr w:rsidR="00BE7B1F" w:rsidRPr="002F649F" w14:paraId="00FA2C91" w14:textId="77777777" w:rsidTr="0064601F">
        <w:trPr>
          <w:cantSplit/>
        </w:trPr>
        <w:tc>
          <w:tcPr>
            <w:tcW w:w="4856" w:type="dxa"/>
          </w:tcPr>
          <w:p w14:paraId="3DF63959" w14:textId="416C443D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080" w:type="dxa"/>
          </w:tcPr>
          <w:p w14:paraId="2A02F25C" w14:textId="36B57B4E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4E1883E5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14:paraId="1D88C52E" w14:textId="2D3A6D61" w:rsidR="00BE7B1F" w:rsidRPr="00F40872" w:rsidRDefault="00FA7868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FA7868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107" w:type="dxa"/>
            <w:shd w:val="clear" w:color="auto" w:fill="auto"/>
          </w:tcPr>
          <w:p w14:paraId="23013926" w14:textId="4C3FF142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BE7B1F" w:rsidRPr="002F649F" w14:paraId="53EDE0E2" w14:textId="77777777" w:rsidTr="0064601F">
        <w:trPr>
          <w:cantSplit/>
        </w:trPr>
        <w:tc>
          <w:tcPr>
            <w:tcW w:w="4856" w:type="dxa"/>
          </w:tcPr>
          <w:p w14:paraId="188C6E46" w14:textId="77777777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กำไรสุทธิจากเครื่องมือทางการเงินที่วัดมูลค่า</w:t>
            </w:r>
          </w:p>
        </w:tc>
        <w:tc>
          <w:tcPr>
            <w:tcW w:w="1080" w:type="dxa"/>
          </w:tcPr>
          <w:p w14:paraId="5E6F44BA" w14:textId="77777777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</w:tcPr>
          <w:p w14:paraId="6DAC7BFB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</w:tcPr>
          <w:p w14:paraId="0D1D3DA1" w14:textId="77777777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</w:tcPr>
          <w:p w14:paraId="35D1FD44" w14:textId="0593E3BF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E7B1F" w:rsidRPr="002F649F" w14:paraId="47F8DA5C" w14:textId="77777777" w:rsidTr="0064601F">
        <w:trPr>
          <w:cantSplit/>
        </w:trPr>
        <w:tc>
          <w:tcPr>
            <w:tcW w:w="4856" w:type="dxa"/>
            <w:vAlign w:val="center"/>
          </w:tcPr>
          <w:p w14:paraId="67D92D5E" w14:textId="77777777" w:rsidR="00BE7B1F" w:rsidRPr="002F649F" w:rsidRDefault="00BE7B1F" w:rsidP="0064601F">
            <w:pPr>
              <w:tabs>
                <w:tab w:val="left" w:pos="0"/>
                <w:tab w:val="left" w:pos="240"/>
                <w:tab w:val="decimal" w:pos="9090"/>
              </w:tabs>
              <w:spacing w:after="0" w:line="240" w:lineRule="auto"/>
              <w:ind w:left="517" w:right="-108" w:hanging="5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11AE653D" w14:textId="6B48259E" w:rsidR="00BE7B1F" w:rsidRPr="00F40872" w:rsidRDefault="00BE7B1F" w:rsidP="00BE7B1F">
            <w:pPr>
              <w:spacing w:after="0" w:line="240" w:lineRule="auto"/>
              <w:ind w:right="-201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71" w:type="dxa"/>
          </w:tcPr>
          <w:p w14:paraId="6A6E92D3" w14:textId="77777777" w:rsidR="00BE7B1F" w:rsidRPr="00F40872" w:rsidRDefault="00BE7B1F" w:rsidP="00BE7B1F">
            <w:pPr>
              <w:spacing w:after="0" w:line="240" w:lineRule="auto"/>
              <w:ind w:right="-360"/>
              <w:jc w:val="center"/>
              <w:rPr>
                <w:rFonts w:asciiTheme="majorBidi" w:hAnsiTheme="majorBidi" w:cstheme="majorBidi"/>
                <w:sz w:val="28"/>
              </w:rPr>
            </w:pPr>
            <w:r w:rsidRPr="00F4087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14:paraId="2F03954D" w14:textId="2EF86ED3" w:rsidR="00BE7B1F" w:rsidRPr="00F40872" w:rsidRDefault="00A34D0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1107" w:type="dxa"/>
          </w:tcPr>
          <w:p w14:paraId="37836CFC" w14:textId="48C532D3" w:rsidR="00BE7B1F" w:rsidRPr="00F40872" w:rsidRDefault="00A34D0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152</w:t>
            </w:r>
          </w:p>
        </w:tc>
      </w:tr>
      <w:tr w:rsidR="00BE7B1F" w:rsidRPr="002F649F" w14:paraId="783D74FE" w14:textId="77777777" w:rsidTr="0064601F">
        <w:trPr>
          <w:cantSplit/>
        </w:trPr>
        <w:tc>
          <w:tcPr>
            <w:tcW w:w="4856" w:type="dxa"/>
          </w:tcPr>
          <w:p w14:paraId="30DDDAF5" w14:textId="77777777" w:rsidR="00BE7B1F" w:rsidRPr="00366EE4" w:rsidRDefault="00BE7B1F" w:rsidP="00BE7B1F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080" w:type="dxa"/>
            <w:vAlign w:val="center"/>
          </w:tcPr>
          <w:p w14:paraId="4A25B32F" w14:textId="77777777" w:rsidR="00BE7B1F" w:rsidRPr="00366EE4" w:rsidRDefault="00BE7B1F" w:rsidP="00BE7B1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2357E52C" w14:textId="77777777" w:rsidR="00BE7B1F" w:rsidRPr="00366EE4" w:rsidRDefault="00BE7B1F" w:rsidP="00BE7B1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14:paraId="7DFF8D51" w14:textId="77777777" w:rsidR="00BE7B1F" w:rsidRPr="00366EE4" w:rsidRDefault="00BE7B1F" w:rsidP="00BE7B1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FDD4F71" w14:textId="77777777" w:rsidR="00BE7B1F" w:rsidRPr="00366EE4" w:rsidRDefault="00BE7B1F" w:rsidP="00BE7B1F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B1F" w:rsidRPr="002F649F" w14:paraId="3DBE020A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68BE3765" w14:textId="77777777" w:rsidR="00BE7B1F" w:rsidRPr="002F649F" w:rsidRDefault="00BE7B1F" w:rsidP="0064601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080" w:type="dxa"/>
          </w:tcPr>
          <w:p w14:paraId="64601919" w14:textId="77777777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55AFB424" w14:textId="77777777" w:rsidR="00BE7B1F" w:rsidRPr="00F40872" w:rsidRDefault="00BE7B1F" w:rsidP="00BE7B1F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</w:tcPr>
          <w:p w14:paraId="509E9DAC" w14:textId="77777777" w:rsidR="00BE7B1F" w:rsidRPr="00F40872" w:rsidRDefault="00BE7B1F" w:rsidP="00BE7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</w:tcPr>
          <w:p w14:paraId="7013AC18" w14:textId="77777777" w:rsidR="00BE7B1F" w:rsidRPr="00F40872" w:rsidRDefault="00BE7B1F" w:rsidP="00BE7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7B1F" w:rsidRPr="002F649F" w14:paraId="32F7EF47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3D611412" w14:textId="77777777" w:rsidR="00BE7B1F" w:rsidRPr="00721D35" w:rsidRDefault="00BE7B1F" w:rsidP="00721D3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80" w:type="dxa"/>
          </w:tcPr>
          <w:p w14:paraId="504BD998" w14:textId="2392C097" w:rsidR="00BE7B1F" w:rsidRPr="00F40872" w:rsidRDefault="00123724" w:rsidP="00BE7B1F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71" w:type="dxa"/>
          </w:tcPr>
          <w:p w14:paraId="08E77B02" w14:textId="39C9508A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98" w:type="dxa"/>
          </w:tcPr>
          <w:p w14:paraId="3366A696" w14:textId="3C3ABD90" w:rsidR="00BE7B1F" w:rsidRPr="00F40872" w:rsidRDefault="00123724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107" w:type="dxa"/>
          </w:tcPr>
          <w:p w14:paraId="04119E70" w14:textId="7B23980B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E7B1F" w:rsidRPr="002F649F" w14:paraId="5310EBB5" w14:textId="77777777" w:rsidTr="0064601F">
        <w:trPr>
          <w:cantSplit/>
        </w:trPr>
        <w:tc>
          <w:tcPr>
            <w:tcW w:w="4856" w:type="dxa"/>
            <w:shd w:val="clear" w:color="auto" w:fill="auto"/>
            <w:vAlign w:val="center"/>
          </w:tcPr>
          <w:p w14:paraId="063A67DE" w14:textId="77777777" w:rsidR="00BE7B1F" w:rsidRPr="00366EE4" w:rsidRDefault="00BE7B1F" w:rsidP="00BE7B1F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9AF6F7E" w14:textId="77777777" w:rsidR="00BE7B1F" w:rsidRPr="00366EE4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A54DEF6" w14:textId="77777777" w:rsidR="00BE7B1F" w:rsidRPr="00366EE4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</w:tcPr>
          <w:p w14:paraId="14FA40F6" w14:textId="77777777" w:rsidR="00BE7B1F" w:rsidRPr="00366EE4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</w:tcPr>
          <w:p w14:paraId="5F9ADCAE" w14:textId="77777777" w:rsidR="00BE7B1F" w:rsidRPr="00366EE4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7B1F" w:rsidRPr="002F649F" w14:paraId="3E091ADE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4B2F5931" w14:textId="77777777" w:rsidR="00BE7B1F" w:rsidRPr="0064601F" w:rsidRDefault="00BE7B1F" w:rsidP="0064601F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080" w:type="dxa"/>
          </w:tcPr>
          <w:p w14:paraId="727D8FDA" w14:textId="77777777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5604A358" w14:textId="77777777" w:rsidR="00BE7B1F" w:rsidRPr="00F40872" w:rsidRDefault="00BE7B1F" w:rsidP="00BE7B1F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</w:tcPr>
          <w:p w14:paraId="0AFB3845" w14:textId="77777777" w:rsidR="00BE7B1F" w:rsidRPr="00F40872" w:rsidRDefault="00BE7B1F" w:rsidP="00BE7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</w:tcPr>
          <w:p w14:paraId="62AA659D" w14:textId="77777777" w:rsidR="00BE7B1F" w:rsidRPr="00F40872" w:rsidRDefault="00BE7B1F" w:rsidP="00BE7B1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E7B1F" w:rsidRPr="002F649F" w14:paraId="17A229DC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7E588086" w14:textId="77777777" w:rsidR="00BE7B1F" w:rsidRPr="0064601F" w:rsidRDefault="00BE7B1F" w:rsidP="0064601F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4601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244798A1" w14:textId="4F8ED912" w:rsidR="00BE7B1F" w:rsidRPr="00F40872" w:rsidRDefault="00AB5897" w:rsidP="00BE7B1F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071" w:type="dxa"/>
          </w:tcPr>
          <w:p w14:paraId="69B72D61" w14:textId="2831B454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098" w:type="dxa"/>
          </w:tcPr>
          <w:p w14:paraId="3354DAB9" w14:textId="36592FDF" w:rsidR="00BE7B1F" w:rsidRPr="00F40872" w:rsidRDefault="00AB5897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1107" w:type="dxa"/>
          </w:tcPr>
          <w:p w14:paraId="5957C80B" w14:textId="1CD77164" w:rsidR="00BE7B1F" w:rsidRPr="00F40872" w:rsidRDefault="00BE7B1F" w:rsidP="00BE7B1F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</w:tr>
      <w:tr w:rsidR="00CD212A" w:rsidRPr="002F649F" w14:paraId="6D9E2AC9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5A548704" w14:textId="77777777" w:rsidR="00CD212A" w:rsidRPr="00CD212A" w:rsidRDefault="00CD212A" w:rsidP="00CD212A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7CC8F26" w14:textId="77777777" w:rsidR="00CD212A" w:rsidRPr="00CD212A" w:rsidRDefault="00CD212A" w:rsidP="00CD212A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7D9C97D1" w14:textId="77777777" w:rsidR="00CD212A" w:rsidRPr="00CD212A" w:rsidRDefault="00CD212A" w:rsidP="00CD212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</w:tcPr>
          <w:p w14:paraId="7B79263B" w14:textId="77777777" w:rsidR="00CD212A" w:rsidRPr="00CD212A" w:rsidRDefault="00CD212A" w:rsidP="00CD212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</w:tcPr>
          <w:p w14:paraId="71BCA8A1" w14:textId="77777777" w:rsidR="00CD212A" w:rsidRPr="00CD212A" w:rsidRDefault="00CD212A" w:rsidP="00CD212A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274D" w:rsidRPr="002F649F" w14:paraId="2334F879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26EA3FF2" w14:textId="7383A9D1" w:rsidR="00EB274D" w:rsidRPr="00CD212A" w:rsidRDefault="00EB274D" w:rsidP="00EB274D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03A3F97D" w14:textId="29288676" w:rsidR="00EB274D" w:rsidRPr="00EB274D" w:rsidRDefault="00EB274D" w:rsidP="00EB274D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44A6EA54" w14:textId="752F0D92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</w:tcPr>
          <w:p w14:paraId="52788204" w14:textId="6B3BEE3A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7" w:type="dxa"/>
          </w:tcPr>
          <w:p w14:paraId="7420A3B3" w14:textId="15369D44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B274D" w:rsidRPr="002F649F" w14:paraId="18EA677D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0A5F9878" w14:textId="5CF0A448" w:rsidR="00EB274D" w:rsidRDefault="00EB274D" w:rsidP="00EB274D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80" w:type="dxa"/>
          </w:tcPr>
          <w:p w14:paraId="1068EC2B" w14:textId="37D445DC" w:rsidR="00EB274D" w:rsidRPr="00EB274D" w:rsidRDefault="00EB274D" w:rsidP="00EB274D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71" w:type="dxa"/>
          </w:tcPr>
          <w:p w14:paraId="2438E66B" w14:textId="6588D605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98" w:type="dxa"/>
          </w:tcPr>
          <w:p w14:paraId="35EC6493" w14:textId="4D877A7F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07" w:type="dxa"/>
          </w:tcPr>
          <w:p w14:paraId="48DB1CBD" w14:textId="61733D91" w:rsidR="00EB274D" w:rsidRPr="00EB274D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EB274D" w:rsidRPr="002F649F" w14:paraId="06D98B1B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28A01BD7" w14:textId="16DB3AEC" w:rsidR="00EB274D" w:rsidRDefault="00EB274D" w:rsidP="00EB274D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21D3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2158DFE6" w14:textId="1D0DBEF1" w:rsidR="00EB274D" w:rsidRPr="00EB274D" w:rsidRDefault="00EB274D" w:rsidP="00EB274D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71" w:type="dxa"/>
          </w:tcPr>
          <w:p w14:paraId="69923765" w14:textId="397394AF" w:rsidR="00EB274D" w:rsidRPr="00EB274D" w:rsidRDefault="00384560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98" w:type="dxa"/>
          </w:tcPr>
          <w:p w14:paraId="29640A6A" w14:textId="221BCCED" w:rsidR="00EB274D" w:rsidRPr="00EB274D" w:rsidRDefault="00384560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07" w:type="dxa"/>
          </w:tcPr>
          <w:p w14:paraId="7DF04D7C" w14:textId="1F91614A" w:rsidR="00EB274D" w:rsidRPr="00EB274D" w:rsidRDefault="00384560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B274D" w:rsidRPr="002F649F" w14:paraId="281F67DF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702FB8E2" w14:textId="77777777" w:rsidR="00EB274D" w:rsidRPr="00366EE4" w:rsidRDefault="00EB274D" w:rsidP="00EB274D">
            <w:pPr>
              <w:tabs>
                <w:tab w:val="left" w:pos="55"/>
                <w:tab w:val="decimal" w:pos="9090"/>
              </w:tabs>
              <w:spacing w:after="0" w:line="240" w:lineRule="auto"/>
              <w:ind w:left="52" w:right="-108" w:hanging="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1D49EA0" w14:textId="77777777" w:rsidR="00EB274D" w:rsidRPr="00366EE4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04D648F4" w14:textId="77777777" w:rsidR="00EB274D" w:rsidRPr="00366EE4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</w:tcPr>
          <w:p w14:paraId="2BB9709D" w14:textId="77777777" w:rsidR="00EB274D" w:rsidRPr="00366EE4" w:rsidRDefault="00EB274D" w:rsidP="00EB274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</w:tcPr>
          <w:p w14:paraId="042204D1" w14:textId="77777777" w:rsidR="00EB274D" w:rsidRPr="00366EE4" w:rsidRDefault="00EB274D" w:rsidP="00EB274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274D" w:rsidRPr="00DD6552" w14:paraId="1BB78E05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337A3A85" w14:textId="77777777" w:rsidR="00EB274D" w:rsidRPr="0064601F" w:rsidRDefault="00EB274D" w:rsidP="00EB274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080" w:type="dxa"/>
          </w:tcPr>
          <w:p w14:paraId="7323DE93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421E9A93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2B1CC5E8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09E11A38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EB274D" w:rsidRPr="00DD6552" w14:paraId="62AA769B" w14:textId="77777777" w:rsidTr="0064601F">
        <w:trPr>
          <w:cantSplit/>
        </w:trPr>
        <w:tc>
          <w:tcPr>
            <w:tcW w:w="4856" w:type="dxa"/>
            <w:shd w:val="clear" w:color="auto" w:fill="auto"/>
          </w:tcPr>
          <w:p w14:paraId="6BD007B7" w14:textId="6899C0B8" w:rsidR="00EB274D" w:rsidRPr="0064601F" w:rsidRDefault="00EB274D" w:rsidP="00EB274D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</w:t>
            </w: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26C4F6A3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1" w:type="dxa"/>
          </w:tcPr>
          <w:p w14:paraId="6D368821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8" w:type="dxa"/>
          </w:tcPr>
          <w:p w14:paraId="60114DAD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07" w:type="dxa"/>
          </w:tcPr>
          <w:p w14:paraId="12DDD113" w14:textId="7777777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</w:tr>
      <w:tr w:rsidR="00EB274D" w:rsidRPr="00DD6552" w14:paraId="627CED00" w14:textId="77777777" w:rsidTr="0064601F">
        <w:trPr>
          <w:cantSplit/>
        </w:trPr>
        <w:tc>
          <w:tcPr>
            <w:tcW w:w="4856" w:type="dxa"/>
          </w:tcPr>
          <w:p w14:paraId="4094F4B2" w14:textId="77777777" w:rsidR="00EB274D" w:rsidRPr="0064601F" w:rsidRDefault="00EB274D" w:rsidP="00EB274D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080" w:type="dxa"/>
          </w:tcPr>
          <w:p w14:paraId="2D7C2915" w14:textId="48C67607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071" w:type="dxa"/>
          </w:tcPr>
          <w:p w14:paraId="0F40CAFF" w14:textId="50FB3A2B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098" w:type="dxa"/>
          </w:tcPr>
          <w:p w14:paraId="43B84D3D" w14:textId="300F0E5D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1107" w:type="dxa"/>
          </w:tcPr>
          <w:p w14:paraId="1077E445" w14:textId="05A5D8D9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EB274D" w:rsidRPr="00DD6552" w14:paraId="724A3208" w14:textId="77777777" w:rsidTr="0064601F">
        <w:trPr>
          <w:cantSplit/>
        </w:trPr>
        <w:tc>
          <w:tcPr>
            <w:tcW w:w="4856" w:type="dxa"/>
          </w:tcPr>
          <w:p w14:paraId="6D9D1335" w14:textId="77777777" w:rsidR="00EB274D" w:rsidRPr="0064601F" w:rsidRDefault="00EB274D" w:rsidP="00EB274D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64601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3DF6BBE9" w14:textId="7F075ADA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071" w:type="dxa"/>
          </w:tcPr>
          <w:p w14:paraId="3D93A399" w14:textId="2657A6E2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098" w:type="dxa"/>
          </w:tcPr>
          <w:p w14:paraId="63F80922" w14:textId="491D7781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107" w:type="dxa"/>
          </w:tcPr>
          <w:p w14:paraId="3D83546A" w14:textId="467C9F99" w:rsidR="00EB274D" w:rsidRPr="002F649F" w:rsidRDefault="00EB274D" w:rsidP="00EB274D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</w:p>
        </w:tc>
      </w:tr>
    </w:tbl>
    <w:p w14:paraId="4682DD67" w14:textId="77777777" w:rsidR="00FD212D" w:rsidRPr="009A041E" w:rsidRDefault="00FD212D" w:rsidP="009A041E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99E9B5E" w14:textId="36039536" w:rsidR="002A5B3C" w:rsidRDefault="002A5B3C">
      <w:pPr>
        <w:rPr>
          <w:rFonts w:ascii="Angsana New" w:eastAsia="Times New Roman" w:hAnsi="Angsana New" w:cs="Angsana New"/>
          <w:szCs w:val="22"/>
          <w:lang w:eastAsia="zh-CN"/>
        </w:rPr>
      </w:pPr>
      <w:r>
        <w:rPr>
          <w:rFonts w:ascii="Angsana New" w:eastAsia="Times New Roman" w:hAnsi="Angsana New" w:cs="Angsana New"/>
          <w:szCs w:val="22"/>
          <w:lang w:eastAsia="zh-CN"/>
        </w:rPr>
        <w:br w:type="page"/>
      </w:r>
    </w:p>
    <w:p w14:paraId="537DF258" w14:textId="1A4546EA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77777777" w:rsidR="004051E0" w:rsidRPr="00A353C2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D1D4EA" w14:textId="77777777" w:rsidR="004051E0" w:rsidRPr="004051E0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 xml:space="preserve"> นอกเหนือจากผลประโยชน์ที่พึงจ่าย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br/>
        <w:t>ค่าครองชีพ ค่าพาหนะและสวัสดิการต่าง</w:t>
      </w:r>
      <w:r w:rsidRPr="004051E0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th-TH" w:eastAsia="zh-CN"/>
        </w:rPr>
        <w:t xml:space="preserve"> </w:t>
      </w:r>
      <w:r w:rsidRPr="004051E0">
        <w:rPr>
          <w:rFonts w:ascii="Angsana New" w:eastAsia="Times New Roman" w:hAnsi="Angsana New" w:cs="Angsana New"/>
          <w:spacing w:val="-2"/>
          <w:sz w:val="30"/>
          <w:szCs w:val="30"/>
          <w:cs/>
          <w:lang w:val="th-TH" w:eastAsia="zh-CN"/>
        </w:rPr>
        <w:t>ๆ</w:t>
      </w:r>
      <w:r w:rsidRPr="004051E0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Pr="004051E0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ตามระเบียบของธนาคาร</w:t>
      </w:r>
      <w:r w:rsidRPr="004051E0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และบริษัทย่อย</w:t>
      </w:r>
    </w:p>
    <w:p w14:paraId="014B92B5" w14:textId="77777777" w:rsidR="009A041E" w:rsidRPr="009A041E" w:rsidRDefault="009A041E" w:rsidP="009A041E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7"/>
        <w:gridCol w:w="263"/>
        <w:gridCol w:w="1090"/>
        <w:gridCol w:w="263"/>
        <w:gridCol w:w="1087"/>
        <w:gridCol w:w="263"/>
        <w:gridCol w:w="1087"/>
      </w:tblGrid>
      <w:tr w:rsidR="009A041E" w:rsidRPr="009A041E" w14:paraId="4D6B4BA0" w14:textId="77777777" w:rsidTr="009A041E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4B47DEF4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F410F22" w14:textId="77777777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1DEE5E26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14:paraId="5C9EA6A1" w14:textId="77777777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งบการเงินเฉพาะธนาคาร</w:t>
            </w:r>
          </w:p>
        </w:tc>
      </w:tr>
      <w:tr w:rsidR="009A041E" w:rsidRPr="009A041E" w14:paraId="66D5AA9C" w14:textId="77777777" w:rsidTr="009A041E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28410A80" w14:textId="77777777" w:rsidR="009A041E" w:rsidRPr="009A041E" w:rsidRDefault="009A041E" w:rsidP="009A041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9A041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 w:rsidRPr="009A041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มีนาคม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3C8E04" w14:textId="40DC9B59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8210E2A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7292B83" w14:textId="4866F7A2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41771AA7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1465F3F" w14:textId="1F3836C1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3C0C0EA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4B5A05C" w14:textId="74669551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9A041E" w:rsidRPr="009A041E" w14:paraId="300C5133" w14:textId="77777777" w:rsidTr="009A041E">
        <w:trPr>
          <w:trHeight w:val="173"/>
        </w:trPr>
        <w:tc>
          <w:tcPr>
            <w:tcW w:w="4050" w:type="dxa"/>
            <w:shd w:val="clear" w:color="auto" w:fill="auto"/>
            <w:vAlign w:val="bottom"/>
          </w:tcPr>
          <w:p w14:paraId="2DFEFD90" w14:textId="77777777" w:rsidR="009A041E" w:rsidRPr="009A041E" w:rsidRDefault="009A041E" w:rsidP="009A041E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2A523D74" w14:textId="77777777" w:rsidR="009A041E" w:rsidRPr="009A041E" w:rsidRDefault="009A041E" w:rsidP="009A041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9A041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9A041E" w:rsidRPr="009A041E" w14:paraId="7B7ECDB9" w14:textId="77777777" w:rsidTr="009A041E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6393E4FF" w14:textId="77777777" w:rsidR="009A041E" w:rsidRPr="009A041E" w:rsidRDefault="009A041E" w:rsidP="009A041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3BC4F1D0" w14:textId="77C5CA17" w:rsidR="009A041E" w:rsidRPr="00DA29FA" w:rsidRDefault="00DA29FA" w:rsidP="009A041E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558</w:t>
            </w:r>
          </w:p>
        </w:tc>
        <w:tc>
          <w:tcPr>
            <w:tcW w:w="263" w:type="dxa"/>
            <w:shd w:val="clear" w:color="auto" w:fill="auto"/>
          </w:tcPr>
          <w:p w14:paraId="0D7D96FA" w14:textId="77777777" w:rsidR="009A041E" w:rsidRPr="009A041E" w:rsidRDefault="009A041E" w:rsidP="009A041E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2615A334" w14:textId="02793FE8" w:rsidR="009A041E" w:rsidRPr="009A041E" w:rsidRDefault="009A041E" w:rsidP="009A041E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sz w:val="28"/>
                <w:lang w:eastAsia="zh-CN"/>
              </w:rPr>
              <w:t>911</w:t>
            </w:r>
          </w:p>
        </w:tc>
        <w:tc>
          <w:tcPr>
            <w:tcW w:w="263" w:type="dxa"/>
            <w:shd w:val="clear" w:color="auto" w:fill="auto"/>
          </w:tcPr>
          <w:p w14:paraId="2722C614" w14:textId="77777777" w:rsidR="009A041E" w:rsidRPr="009A041E" w:rsidRDefault="009A041E" w:rsidP="009A041E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C15ABFA" w14:textId="1CCF58D9" w:rsidR="009A041E" w:rsidRPr="009A041E" w:rsidRDefault="00F667A2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348</w:t>
            </w:r>
          </w:p>
        </w:tc>
        <w:tc>
          <w:tcPr>
            <w:tcW w:w="263" w:type="dxa"/>
            <w:shd w:val="clear" w:color="auto" w:fill="auto"/>
          </w:tcPr>
          <w:p w14:paraId="6673974B" w14:textId="77777777" w:rsidR="009A041E" w:rsidRPr="009A041E" w:rsidRDefault="009A041E" w:rsidP="009A041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</w:tcPr>
          <w:p w14:paraId="7B8013A6" w14:textId="312F6B9B" w:rsidR="009A041E" w:rsidRPr="009A041E" w:rsidRDefault="009A041E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sz w:val="28"/>
                <w:lang w:eastAsia="zh-CN"/>
              </w:rPr>
              <w:t>767</w:t>
            </w:r>
          </w:p>
        </w:tc>
      </w:tr>
      <w:tr w:rsidR="009A041E" w:rsidRPr="009A041E" w14:paraId="71E6FCE4" w14:textId="77777777" w:rsidTr="009A041E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4AA72D50" w14:textId="77777777" w:rsidR="009A041E" w:rsidRPr="009A041E" w:rsidRDefault="009A041E" w:rsidP="009A041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</w:p>
        </w:tc>
        <w:tc>
          <w:tcPr>
            <w:tcW w:w="1167" w:type="dxa"/>
            <w:shd w:val="clear" w:color="auto" w:fill="auto"/>
          </w:tcPr>
          <w:p w14:paraId="0A8240B0" w14:textId="24BAC30D" w:rsidR="009A041E" w:rsidRPr="009A041E" w:rsidRDefault="00DA29FA" w:rsidP="009A041E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15</w:t>
            </w:r>
          </w:p>
        </w:tc>
        <w:tc>
          <w:tcPr>
            <w:tcW w:w="263" w:type="dxa"/>
            <w:shd w:val="clear" w:color="auto" w:fill="auto"/>
          </w:tcPr>
          <w:p w14:paraId="41F8659F" w14:textId="77777777" w:rsidR="009A041E" w:rsidRPr="009A041E" w:rsidRDefault="009A041E" w:rsidP="009A041E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715F5BC0" w14:textId="7E710302" w:rsidR="009A041E" w:rsidRPr="009A041E" w:rsidRDefault="009A041E" w:rsidP="009A041E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sz w:val="28"/>
                <w:lang w:eastAsia="zh-CN"/>
              </w:rPr>
              <w:t>12</w:t>
            </w:r>
          </w:p>
        </w:tc>
        <w:tc>
          <w:tcPr>
            <w:tcW w:w="263" w:type="dxa"/>
            <w:shd w:val="clear" w:color="auto" w:fill="auto"/>
          </w:tcPr>
          <w:p w14:paraId="724FD087" w14:textId="77777777" w:rsidR="009A041E" w:rsidRPr="009A041E" w:rsidRDefault="009A041E" w:rsidP="009A041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7AFFCDF0" w14:textId="0D7FE285" w:rsidR="009A041E" w:rsidRPr="009A041E" w:rsidRDefault="00F667A2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11</w:t>
            </w:r>
          </w:p>
        </w:tc>
        <w:tc>
          <w:tcPr>
            <w:tcW w:w="263" w:type="dxa"/>
            <w:shd w:val="clear" w:color="auto" w:fill="auto"/>
          </w:tcPr>
          <w:p w14:paraId="428C7CFA" w14:textId="77777777" w:rsidR="009A041E" w:rsidRPr="009A041E" w:rsidRDefault="009A041E" w:rsidP="009A041E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87" w:type="dxa"/>
          </w:tcPr>
          <w:p w14:paraId="22A3685A" w14:textId="4703CE9D" w:rsidR="009A041E" w:rsidRPr="009A041E" w:rsidRDefault="009A041E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sz w:val="28"/>
                <w:lang w:eastAsia="zh-CN"/>
              </w:rPr>
              <w:t>10</w:t>
            </w:r>
          </w:p>
        </w:tc>
      </w:tr>
      <w:tr w:rsidR="009A041E" w:rsidRPr="009A041E" w14:paraId="2AEB7868" w14:textId="77777777" w:rsidTr="009A041E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45809982" w14:textId="77777777" w:rsidR="009A041E" w:rsidRPr="009A041E" w:rsidRDefault="009A041E" w:rsidP="009A041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ผลประโยชน์ระยะยาวของพนักงาน</w:t>
            </w:r>
            <w:r w:rsidRPr="009A041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67" w:type="dxa"/>
            <w:shd w:val="clear" w:color="auto" w:fill="auto"/>
          </w:tcPr>
          <w:p w14:paraId="718DF29B" w14:textId="6A475BAB" w:rsidR="009A041E" w:rsidRPr="009A041E" w:rsidRDefault="00DA29FA" w:rsidP="00A353C2">
            <w:pPr>
              <w:tabs>
                <w:tab w:val="decimal" w:pos="82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DA1111A" w14:textId="77777777" w:rsidR="009A041E" w:rsidRPr="009A041E" w:rsidRDefault="009A041E" w:rsidP="009A041E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</w:tcPr>
          <w:p w14:paraId="571A08C2" w14:textId="59762E4D" w:rsidR="009A041E" w:rsidRPr="009A041E" w:rsidRDefault="009A041E" w:rsidP="009A041E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1CCECD20" w14:textId="77777777" w:rsidR="009A041E" w:rsidRPr="009A041E" w:rsidRDefault="009A041E" w:rsidP="009A041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shd w:val="clear" w:color="auto" w:fill="auto"/>
          </w:tcPr>
          <w:p w14:paraId="44A00583" w14:textId="7E21B56B" w:rsidR="009A041E" w:rsidRPr="009A041E" w:rsidRDefault="00F667A2" w:rsidP="00A353C2">
            <w:pPr>
              <w:tabs>
                <w:tab w:val="decimal" w:pos="763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A0057F8" w14:textId="77777777" w:rsidR="009A041E" w:rsidRPr="009A041E" w:rsidRDefault="009A041E" w:rsidP="009A041E">
            <w:pPr>
              <w:tabs>
                <w:tab w:val="decimal" w:pos="680"/>
                <w:tab w:val="decimal" w:pos="7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087" w:type="dxa"/>
          </w:tcPr>
          <w:p w14:paraId="0A3B95B8" w14:textId="232ABBDC" w:rsidR="009A041E" w:rsidRPr="009A041E" w:rsidRDefault="009A041E" w:rsidP="00A353C2">
            <w:pPr>
              <w:tabs>
                <w:tab w:val="decimal" w:pos="77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9A041E" w:rsidRPr="009A041E" w14:paraId="7676FDFF" w14:textId="77777777" w:rsidTr="009A041E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2676E8FA" w14:textId="77777777" w:rsidR="009A041E" w:rsidRPr="009A041E" w:rsidRDefault="009A041E" w:rsidP="009A041E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AD48554" w14:textId="4C7CDCBA" w:rsidR="009A041E" w:rsidRPr="009A041E" w:rsidRDefault="00DA29FA" w:rsidP="009A041E">
            <w:pPr>
              <w:tabs>
                <w:tab w:val="decimal" w:pos="934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573</w:t>
            </w:r>
          </w:p>
        </w:tc>
        <w:tc>
          <w:tcPr>
            <w:tcW w:w="263" w:type="dxa"/>
            <w:shd w:val="clear" w:color="auto" w:fill="auto"/>
          </w:tcPr>
          <w:p w14:paraId="060BBE70" w14:textId="77777777" w:rsidR="009A041E" w:rsidRPr="009A041E" w:rsidRDefault="009A041E" w:rsidP="009A041E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B9576C7" w14:textId="611576C2" w:rsidR="009A041E" w:rsidRPr="009A041E" w:rsidRDefault="009A041E" w:rsidP="009A041E">
            <w:pPr>
              <w:tabs>
                <w:tab w:val="decimal" w:pos="836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927</w:t>
            </w:r>
          </w:p>
        </w:tc>
        <w:tc>
          <w:tcPr>
            <w:tcW w:w="263" w:type="dxa"/>
            <w:shd w:val="clear" w:color="auto" w:fill="auto"/>
          </w:tcPr>
          <w:p w14:paraId="7FFA6A95" w14:textId="77777777" w:rsidR="009A041E" w:rsidRPr="009A041E" w:rsidRDefault="009A041E" w:rsidP="009A041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4D7E278" w14:textId="5B89BD46" w:rsidR="009A041E" w:rsidRPr="009A041E" w:rsidRDefault="00F667A2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359</w:t>
            </w:r>
          </w:p>
        </w:tc>
        <w:tc>
          <w:tcPr>
            <w:tcW w:w="263" w:type="dxa"/>
            <w:shd w:val="clear" w:color="auto" w:fill="auto"/>
          </w:tcPr>
          <w:p w14:paraId="2917F7AD" w14:textId="77777777" w:rsidR="009A041E" w:rsidRPr="009A041E" w:rsidRDefault="009A041E" w:rsidP="009A041E">
            <w:pPr>
              <w:tabs>
                <w:tab w:val="decimal" w:pos="342"/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78578C6" w14:textId="719F767B" w:rsidR="009A041E" w:rsidRPr="009A041E" w:rsidRDefault="009A041E" w:rsidP="009A041E">
            <w:pPr>
              <w:tabs>
                <w:tab w:val="decimal" w:pos="871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9A041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777</w:t>
            </w:r>
          </w:p>
        </w:tc>
      </w:tr>
    </w:tbl>
    <w:p w14:paraId="0585417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42C15DD" w14:textId="1BE44DF3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ส่วนงานดำเนินงาน</w:t>
      </w:r>
    </w:p>
    <w:p w14:paraId="0A4FB7A0" w14:textId="77777777" w:rsidR="00B742E5" w:rsidRPr="00B742E5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6"/>
          <w:sz w:val="30"/>
          <w:szCs w:val="30"/>
          <w:lang w:eastAsia="zh-CN"/>
        </w:rPr>
      </w:pPr>
    </w:p>
    <w:p w14:paraId="6332C07F" w14:textId="5C97AB3D" w:rsidR="00B742E5" w:rsidRPr="00B742E5" w:rsidRDefault="00B742E5" w:rsidP="001051F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4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 กลุ่มธุรกิจประกัน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ดำเนินงานด้าน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จัดจำหน่ายผลิตภัณฑ์ประกันชีวิต</w:t>
      </w:r>
      <w:r w:rsidR="004B32E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และประกันภัยอื่น ๆ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ผ่านช่องทางการจัดจำหน่ายต่าง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</w:t>
      </w:r>
      <w:r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ของธนาคาร</w:t>
      </w:r>
      <w:r w:rsidR="00593095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และบริษัทย่อย</w:t>
      </w:r>
    </w:p>
    <w:p w14:paraId="2230AE1C" w14:textId="77777777" w:rsidR="00E72843" w:rsidRDefault="00E72843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D0FBBC1" w14:textId="641E0D8D" w:rsidR="00B742E5" w:rsidRPr="00B742E5" w:rsidRDefault="00593095" w:rsidP="00F20944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</w:pPr>
      <w:r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กลุ่มอื่น ๆ ประกอบด้วย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รายได้จากรายการระหว่างธนาคารและตลาดเงิ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และเงินลงทุนของธนาคาร</w:t>
      </w:r>
      <w:r w:rsidR="00E26F3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</w:t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ไม่ได้ถูก</w:t>
      </w:r>
      <w:r w:rsidR="00E26F38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ปันส่วนไปยังหน่วยธุรกิจใดเป็นพิเศษ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</w:t>
      </w:r>
      <w:r w:rsidR="00B742E5"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ผลการดำเนินงานของบริษัทย่อย</w:t>
      </w:r>
      <w:r w:rsidR="00433A5D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นอกเหนือ</w:t>
      </w:r>
      <w:r w:rsidR="005E515B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</w:t>
      </w:r>
      <w:r w:rsidR="00EA0A5A" w:rsidRPr="005021A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ธุรกิจ</w:t>
      </w:r>
      <w:r w:rsidR="00EA0A5A" w:rsidRPr="005021AA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นายหน้าประกันภัย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สำหรับค่าใช้จ่ายในการดำเนินงานนั้น</w:t>
      </w:r>
      <w:r w:rsidR="00F20944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ประกอบด้วย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ค่าใช้จ่ายทางตรงและทางอ้อมในการดำเนินธุรกิจของหน่วย</w:t>
      </w:r>
      <w:r w:rsidR="00F2094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>ธุ</w:t>
      </w:r>
      <w:r w:rsidR="00B742E5" w:rsidRPr="00B742E5">
        <w:rPr>
          <w:rFonts w:ascii="Angsana New" w:eastAsia="Times New Roman" w:hAnsi="Angsana New" w:cs="Angsana New"/>
          <w:color w:val="000000"/>
          <w:sz w:val="30"/>
          <w:szCs w:val="30"/>
          <w:cs/>
          <w:lang w:val="en-GB" w:eastAsia="zh-CN"/>
        </w:rPr>
        <w:t>รกิจแต่ละหน่วย รวมถึงการปันส่วนของค่าใช้จ่ายทั่วไปไปยังหน่วยธุรกิจเหล่านี้</w:t>
      </w:r>
      <w:r w:rsidR="00B742E5" w:rsidRPr="00B742E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 w:eastAsia="zh-CN"/>
        </w:rPr>
        <w:t xml:space="preserve"> ทั้งนี้การกำหนดราคาระหว่างหน่วยธุรกิจเป็นไปตามการซื้อขายปกติของธุรกิจ</w:t>
      </w:r>
    </w:p>
    <w:p w14:paraId="4FBC72FC" w14:textId="5E49F94F" w:rsidR="004051E0" w:rsidRDefault="004051E0" w:rsidP="004051E0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sz w:val="16"/>
          <w:szCs w:val="16"/>
          <w:lang w:eastAsia="zh-CN"/>
        </w:rPr>
      </w:pPr>
    </w:p>
    <w:p w14:paraId="735FB5FE" w14:textId="77777777" w:rsidR="008D2A72" w:rsidRDefault="008D2A72">
      <w:r>
        <w:br w:type="page"/>
      </w:r>
    </w:p>
    <w:tbl>
      <w:tblPr>
        <w:tblW w:w="97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90"/>
        <w:gridCol w:w="180"/>
        <w:gridCol w:w="897"/>
        <w:gridCol w:w="183"/>
        <w:gridCol w:w="810"/>
        <w:gridCol w:w="180"/>
        <w:gridCol w:w="827"/>
        <w:gridCol w:w="184"/>
        <w:gridCol w:w="812"/>
        <w:gridCol w:w="178"/>
        <w:gridCol w:w="812"/>
        <w:gridCol w:w="211"/>
        <w:gridCol w:w="877"/>
      </w:tblGrid>
      <w:tr w:rsidR="008D2A72" w:rsidRPr="008D2A72" w14:paraId="47EFB213" w14:textId="77777777" w:rsidTr="008D2A72">
        <w:trPr>
          <w:cantSplit/>
        </w:trPr>
        <w:tc>
          <w:tcPr>
            <w:tcW w:w="2599" w:type="dxa"/>
            <w:shd w:val="clear" w:color="auto" w:fill="auto"/>
          </w:tcPr>
          <w:p w14:paraId="2C7781E1" w14:textId="03CD3B11" w:rsidR="008D2A72" w:rsidRPr="008D2A72" w:rsidRDefault="008D2A72" w:rsidP="008D2A72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lastRenderedPageBreak/>
              <w:br w:type="page"/>
            </w:r>
          </w:p>
        </w:tc>
        <w:tc>
          <w:tcPr>
            <w:tcW w:w="7141" w:type="dxa"/>
            <w:gridSpan w:val="13"/>
            <w:shd w:val="clear" w:color="auto" w:fill="auto"/>
          </w:tcPr>
          <w:p w14:paraId="7FBE7086" w14:textId="77777777" w:rsidR="008D2A72" w:rsidRPr="008D2A72" w:rsidRDefault="008D2A72" w:rsidP="008D2A72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8D2A72" w:rsidRPr="008D2A72" w14:paraId="2813590B" w14:textId="77777777" w:rsidTr="008D2A72">
        <w:trPr>
          <w:cantSplit/>
        </w:trPr>
        <w:tc>
          <w:tcPr>
            <w:tcW w:w="2599" w:type="dxa"/>
            <w:shd w:val="clear" w:color="auto" w:fill="auto"/>
            <w:vAlign w:val="bottom"/>
          </w:tcPr>
          <w:p w14:paraId="518F643C" w14:textId="11C8EE90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31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 w:rsidR="00592AA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529C4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20011F" w14:textId="77777777" w:rsidR="008D2A72" w:rsidRPr="008D2A72" w:rsidRDefault="008D2A72" w:rsidP="008D2A72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0D7CF97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4398B7" w14:textId="77777777" w:rsidR="008D2A72" w:rsidRPr="008D2A72" w:rsidRDefault="008D2A72" w:rsidP="008D2A72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467B8C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FE863F" w14:textId="77777777" w:rsidR="008D2A72" w:rsidRPr="008D2A72" w:rsidRDefault="008D2A72" w:rsidP="008D2A72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770F74D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3CC2BB2" w14:textId="77777777" w:rsidR="008D2A72" w:rsidRPr="008D2A72" w:rsidRDefault="008D2A72" w:rsidP="008D2A72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AB54CFD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18577388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6DF7F85A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5CFF8DA1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52E939EC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585FE3CE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77" w:type="dxa"/>
          </w:tcPr>
          <w:p w14:paraId="71B34434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54C6E17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60280ABF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7B312989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8D2A72" w:rsidRPr="008D2A72" w14:paraId="49E6F86B" w14:textId="77777777" w:rsidTr="008D2A72">
        <w:trPr>
          <w:cantSplit/>
        </w:trPr>
        <w:tc>
          <w:tcPr>
            <w:tcW w:w="2599" w:type="dxa"/>
            <w:shd w:val="clear" w:color="auto" w:fill="auto"/>
          </w:tcPr>
          <w:p w14:paraId="094BC09C" w14:textId="77777777" w:rsidR="008D2A72" w:rsidRPr="008D2A72" w:rsidRDefault="008D2A72" w:rsidP="008D2A7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141" w:type="dxa"/>
            <w:gridSpan w:val="13"/>
            <w:shd w:val="clear" w:color="auto" w:fill="auto"/>
            <w:vAlign w:val="bottom"/>
          </w:tcPr>
          <w:p w14:paraId="3A28CA55" w14:textId="77777777" w:rsidR="008D2A72" w:rsidRPr="008D2A72" w:rsidRDefault="008D2A72" w:rsidP="008D2A72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D66549" w:rsidRPr="008D2A72" w14:paraId="68BF2C7A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3CD4FD09" w14:textId="77777777" w:rsidR="00D66549" w:rsidRPr="008D2A72" w:rsidRDefault="00D66549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FC05C7" w14:textId="003D5BEB" w:rsidR="00D66549" w:rsidRPr="00D66549" w:rsidRDefault="00D66549" w:rsidP="00D66549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4,392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C769662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C740770" w14:textId="4DF9ABC9" w:rsidR="00D66549" w:rsidRPr="00D66549" w:rsidRDefault="00D66549" w:rsidP="00D6654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4E4BBA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BBD1BE" w14:textId="7E400F77" w:rsidR="00D66549" w:rsidRPr="00D66549" w:rsidRDefault="00D66549" w:rsidP="00D6654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6A688C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539ACE3" w14:textId="7A9E3313" w:rsidR="00D66549" w:rsidRPr="00D66549" w:rsidRDefault="00D66549" w:rsidP="00D66549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0AA34C5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CB714CC" w14:textId="221A6102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826</w:t>
            </w:r>
          </w:p>
        </w:tc>
        <w:tc>
          <w:tcPr>
            <w:tcW w:w="178" w:type="dxa"/>
            <w:vAlign w:val="bottom"/>
          </w:tcPr>
          <w:p w14:paraId="46A5CEE5" w14:textId="77777777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61FEF989" w14:textId="69083C00" w:rsidR="00D66549" w:rsidRPr="00D66549" w:rsidRDefault="00D66549" w:rsidP="00D66549">
            <w:pPr>
              <w:shd w:val="clear" w:color="auto" w:fill="FFFFFF"/>
              <w:tabs>
                <w:tab w:val="decimal" w:pos="54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" w:type="dxa"/>
            <w:vAlign w:val="bottom"/>
          </w:tcPr>
          <w:p w14:paraId="0DB7EE84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vAlign w:val="bottom"/>
          </w:tcPr>
          <w:p w14:paraId="6445E716" w14:textId="7BF2C7A1" w:rsidR="00D66549" w:rsidRPr="00D66549" w:rsidRDefault="00D66549" w:rsidP="00D6654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376</w:t>
            </w:r>
          </w:p>
        </w:tc>
      </w:tr>
      <w:tr w:rsidR="00D66549" w:rsidRPr="008D2A72" w14:paraId="7353505F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091A3D55" w14:textId="77777777" w:rsidR="00D66549" w:rsidRPr="008D2A72" w:rsidRDefault="00D66549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FA6C4" w14:textId="4CFBED55" w:rsidR="00D66549" w:rsidRPr="00D66549" w:rsidRDefault="00D66549" w:rsidP="00D66549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1,585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9D9295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2EC1" w14:textId="2DCA1083" w:rsidR="00D66549" w:rsidRPr="00D66549" w:rsidRDefault="00D66549" w:rsidP="00D6654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216D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C766AD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AB60B" w14:textId="5C3E8EA7" w:rsidR="00D66549" w:rsidRPr="00D66549" w:rsidRDefault="00BF1703" w:rsidP="00D6654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D66549"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68A81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C4DC8" w14:textId="43050FF3" w:rsidR="00D66549" w:rsidRPr="00D66549" w:rsidRDefault="00BF1703" w:rsidP="00D66549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D66549"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E25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20C01B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AC77" w14:textId="4E3CF2E2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44</w:t>
            </w:r>
            <w:r w:rsidR="005E25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8" w:type="dxa"/>
            <w:vAlign w:val="bottom"/>
          </w:tcPr>
          <w:p w14:paraId="4DC33735" w14:textId="77777777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529CE56" w14:textId="2D5F9E71" w:rsidR="00D66549" w:rsidRPr="00D66549" w:rsidRDefault="00D66549" w:rsidP="00D66549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608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1" w:type="dxa"/>
            <w:vAlign w:val="bottom"/>
          </w:tcPr>
          <w:p w14:paraId="3FDD8A2A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10A4DB1" w14:textId="484E2E71" w:rsidR="00D66549" w:rsidRPr="00D66549" w:rsidRDefault="00D66549" w:rsidP="00D6654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14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377</w:t>
            </w:r>
          </w:p>
        </w:tc>
      </w:tr>
      <w:tr w:rsidR="00D66549" w:rsidRPr="008D2A72" w14:paraId="36B85422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5E3F3AE1" w14:textId="0D98C434" w:rsidR="00D66549" w:rsidRPr="008D2A72" w:rsidRDefault="00D21D42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="00D66549"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2B902" w14:textId="77CCC11A" w:rsidR="00D66549" w:rsidRPr="00D66549" w:rsidRDefault="00D66549" w:rsidP="00D66549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5,977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B405173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18CCE" w14:textId="4C681ABC" w:rsidR="00D66549" w:rsidRPr="00D66549" w:rsidRDefault="00D66549" w:rsidP="00D6654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 w:rsidR="00216D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03A77A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D020E" w14:textId="0877AD1B" w:rsidR="00D66549" w:rsidRPr="00D66549" w:rsidRDefault="00D66549" w:rsidP="00D6654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F1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F1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4D456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CDD1" w14:textId="2EDF8ABC" w:rsidR="00D66549" w:rsidRPr="00D66549" w:rsidRDefault="005E250A" w:rsidP="00D66549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D66549"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2EBE52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7F8C7" w14:textId="1B4D9704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27</w:t>
            </w:r>
            <w:r w:rsidR="005E25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341FAB7B" w14:textId="77777777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E026892" w14:textId="3705A689" w:rsidR="00D66549" w:rsidRPr="00D66549" w:rsidRDefault="00D66549" w:rsidP="00D66549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608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1" w:type="dxa"/>
            <w:vAlign w:val="bottom"/>
          </w:tcPr>
          <w:p w14:paraId="7D728F8A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2EF98D8E" w14:textId="6ED2ABC9" w:rsidR="00D66549" w:rsidRPr="00D66549" w:rsidRDefault="00D66549" w:rsidP="00D6654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753</w:t>
            </w:r>
          </w:p>
        </w:tc>
      </w:tr>
      <w:tr w:rsidR="00D66549" w:rsidRPr="008D2A72" w14:paraId="77807DD6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58806422" w14:textId="33DFBADE" w:rsidR="00D66549" w:rsidRPr="008D2A72" w:rsidRDefault="00D21D42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="00D66549"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8E46A4" w14:textId="0518E7E7" w:rsidR="00D66549" w:rsidRPr="00D66549" w:rsidRDefault="00D66549" w:rsidP="00D66549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(2,183)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38D6B1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9151B2" w14:textId="23152BF1" w:rsidR="00D66549" w:rsidRPr="00D66549" w:rsidRDefault="00D66549" w:rsidP="00D6654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(2,269)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F7C3D9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213FC9" w14:textId="7EBF07C4" w:rsidR="00D66549" w:rsidRPr="00D66549" w:rsidRDefault="00D66549" w:rsidP="00D6654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</w:t>
            </w:r>
            <w:r w:rsidR="007917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374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8E7B3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BFD842A" w14:textId="33C30943" w:rsidR="00D66549" w:rsidRPr="00D66549" w:rsidRDefault="00D66549" w:rsidP="00D66549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</w:t>
            </w:r>
            <w:r w:rsidR="007917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C3F356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5AE6EF" w14:textId="3E9744C0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81</w:t>
            </w:r>
            <w:r w:rsidR="007917E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15A3D9B" w14:textId="77777777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5DFA5AE5" w14:textId="3E59D438" w:rsidR="00D66549" w:rsidRPr="00D66549" w:rsidRDefault="00D66549" w:rsidP="00D66549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877</w:t>
            </w:r>
          </w:p>
        </w:tc>
        <w:tc>
          <w:tcPr>
            <w:tcW w:w="211" w:type="dxa"/>
            <w:vAlign w:val="bottom"/>
          </w:tcPr>
          <w:p w14:paraId="687DD922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EFFD44E" w14:textId="172F31A0" w:rsidR="00D66549" w:rsidRPr="00D66549" w:rsidRDefault="00D66549" w:rsidP="00D6654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15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101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D66549" w:rsidRPr="008D2A72" w14:paraId="53ADD24E" w14:textId="77777777" w:rsidTr="00592AA9">
        <w:trPr>
          <w:cantSplit/>
        </w:trPr>
        <w:tc>
          <w:tcPr>
            <w:tcW w:w="2599" w:type="dxa"/>
            <w:shd w:val="clear" w:color="auto" w:fill="auto"/>
          </w:tcPr>
          <w:p w14:paraId="39086A94" w14:textId="77777777" w:rsidR="00D21D42" w:rsidRDefault="00D66549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471A686E" w14:textId="77777777" w:rsidR="00D21D42" w:rsidRDefault="00D21D42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="00D66549"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17688237" w14:textId="67999146" w:rsidR="00D66549" w:rsidRPr="008D2A72" w:rsidRDefault="00D21D42" w:rsidP="00D66549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="00D66549"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="00D66549"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515FE" w14:textId="7D7074F5" w:rsidR="00D66549" w:rsidRPr="00D66549" w:rsidRDefault="00D66549" w:rsidP="00D66549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49A70F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376CD" w14:textId="3D635DA3" w:rsidR="00D66549" w:rsidRPr="00D66549" w:rsidRDefault="00D66549" w:rsidP="00D66549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</w:t>
            </w:r>
            <w:r w:rsidR="00BF1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D15903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D7E1A" w14:textId="52696E8B" w:rsidR="00D66549" w:rsidRPr="00D66549" w:rsidRDefault="00BF1703" w:rsidP="00D66549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D66549"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1B8C54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085117" w14:textId="36327837" w:rsidR="00D66549" w:rsidRPr="00D66549" w:rsidRDefault="005E250A" w:rsidP="00D66549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D66549"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1B9322" w14:textId="77777777" w:rsidR="00D66549" w:rsidRPr="00D66549" w:rsidRDefault="00D66549" w:rsidP="00D66549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DC293" w14:textId="697DF3B8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46</w:t>
            </w:r>
            <w:r w:rsidR="005E25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5D8E3F11" w14:textId="77777777" w:rsidR="00D66549" w:rsidRPr="00D66549" w:rsidRDefault="00D66549" w:rsidP="00D66549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1A793" w14:textId="6DF2B8DA" w:rsidR="00D66549" w:rsidRPr="00D66549" w:rsidRDefault="00D66549" w:rsidP="00D66549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269</w:t>
            </w:r>
          </w:p>
        </w:tc>
        <w:tc>
          <w:tcPr>
            <w:tcW w:w="211" w:type="dxa"/>
            <w:vAlign w:val="bottom"/>
          </w:tcPr>
          <w:p w14:paraId="62C66B92" w14:textId="77777777" w:rsidR="00D66549" w:rsidRPr="00D66549" w:rsidRDefault="00D66549" w:rsidP="00D66549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2BFD07B" w14:textId="13AA7BC2" w:rsidR="00D66549" w:rsidRPr="00D66549" w:rsidRDefault="00D66549" w:rsidP="00D66549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22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6654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652</w:t>
            </w:r>
          </w:p>
        </w:tc>
      </w:tr>
      <w:tr w:rsidR="002834DA" w:rsidRPr="008D2A72" w14:paraId="33CBD3C7" w14:textId="77777777" w:rsidTr="0092230B">
        <w:trPr>
          <w:cantSplit/>
        </w:trPr>
        <w:tc>
          <w:tcPr>
            <w:tcW w:w="2599" w:type="dxa"/>
            <w:shd w:val="clear" w:color="auto" w:fill="auto"/>
          </w:tcPr>
          <w:p w14:paraId="55B8DC13" w14:textId="77777777" w:rsidR="00D21D42" w:rsidRDefault="002834DA" w:rsidP="002834D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4E69D48D" w14:textId="57DCBA95" w:rsidR="002834DA" w:rsidRPr="008D2A72" w:rsidRDefault="00D21D42" w:rsidP="002834D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="002834DA"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0BF35F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846EA8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96197F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E5CD748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BBBD33" w14:textId="77777777" w:rsidR="002834DA" w:rsidRPr="008D2A72" w:rsidRDefault="002834DA" w:rsidP="002834DA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561169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E6D8B7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A14A9B7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FA507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8" w:type="dxa"/>
            <w:vAlign w:val="bottom"/>
          </w:tcPr>
          <w:p w14:paraId="642AC553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7E0DB71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684F532B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vAlign w:val="bottom"/>
          </w:tcPr>
          <w:p w14:paraId="46367FA6" w14:textId="7001D101" w:rsidR="002834DA" w:rsidRPr="002834DA" w:rsidRDefault="002834DA" w:rsidP="002834DA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(10,008)</w:t>
            </w:r>
          </w:p>
        </w:tc>
      </w:tr>
      <w:tr w:rsidR="002834DA" w:rsidRPr="008D2A72" w14:paraId="28707D8E" w14:textId="77777777" w:rsidTr="00D0295C">
        <w:trPr>
          <w:cantSplit/>
        </w:trPr>
        <w:tc>
          <w:tcPr>
            <w:tcW w:w="2599" w:type="dxa"/>
            <w:shd w:val="clear" w:color="auto" w:fill="auto"/>
          </w:tcPr>
          <w:p w14:paraId="7933A28B" w14:textId="23F63B83" w:rsidR="002834DA" w:rsidRPr="008D2A72" w:rsidRDefault="002834DA" w:rsidP="002834DA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EF94D9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2E2778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BACE9E1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3953AEC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025602" w14:textId="77777777" w:rsidR="002834DA" w:rsidRPr="008D2A72" w:rsidRDefault="002834DA" w:rsidP="002834DA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A889B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74478224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6588521" w14:textId="77777777" w:rsidR="002834DA" w:rsidRPr="008D2A72" w:rsidRDefault="002834DA" w:rsidP="002834DA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CF82C1D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17C12862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6836F4E4" w14:textId="77777777" w:rsidR="002834DA" w:rsidRPr="008D2A72" w:rsidRDefault="002834DA" w:rsidP="002834DA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1F5DBF00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bottom w:val="single" w:sz="4" w:space="0" w:color="000000"/>
            </w:tcBorders>
            <w:vAlign w:val="bottom"/>
          </w:tcPr>
          <w:p w14:paraId="6A751340" w14:textId="10BC0DCD" w:rsidR="002834DA" w:rsidRPr="002834DA" w:rsidRDefault="002834DA" w:rsidP="002834DA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(2,597)</w:t>
            </w:r>
          </w:p>
        </w:tc>
      </w:tr>
      <w:tr w:rsidR="002834DA" w:rsidRPr="008D2A72" w14:paraId="6115002D" w14:textId="77777777" w:rsidTr="00D0295C">
        <w:trPr>
          <w:cantSplit/>
        </w:trPr>
        <w:tc>
          <w:tcPr>
            <w:tcW w:w="2599" w:type="dxa"/>
            <w:shd w:val="clear" w:color="auto" w:fill="auto"/>
          </w:tcPr>
          <w:p w14:paraId="2D885648" w14:textId="77777777" w:rsidR="002834DA" w:rsidRPr="008D2A72" w:rsidRDefault="002834DA" w:rsidP="002834DA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62CB97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294BFB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25493C7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1B630F4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80F48E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32C559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39C9D866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7F9E92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F2EE87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5BB58051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</w:tcPr>
          <w:p w14:paraId="5D088402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2ABD1FBD" w14:textId="77777777" w:rsidR="002834DA" w:rsidRPr="008D2A72" w:rsidRDefault="002834DA" w:rsidP="002834DA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477556D" w14:textId="196A1D75" w:rsidR="002834DA" w:rsidRPr="002834DA" w:rsidRDefault="002834DA" w:rsidP="002834DA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2834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10,047</w:t>
            </w:r>
          </w:p>
        </w:tc>
      </w:tr>
    </w:tbl>
    <w:p w14:paraId="327644DF" w14:textId="65E6FFFA" w:rsidR="004051E0" w:rsidRDefault="004051E0" w:rsidP="009C30AF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p w14:paraId="69F6F83A" w14:textId="77777777" w:rsidR="00D66549" w:rsidRPr="00592AA9" w:rsidRDefault="00D66549" w:rsidP="009C30AF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4"/>
          <w:szCs w:val="24"/>
          <w:lang w:eastAsia="zh-CN"/>
        </w:rPr>
      </w:pPr>
    </w:p>
    <w:tbl>
      <w:tblPr>
        <w:tblW w:w="97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99"/>
        <w:gridCol w:w="990"/>
        <w:gridCol w:w="180"/>
        <w:gridCol w:w="897"/>
        <w:gridCol w:w="183"/>
        <w:gridCol w:w="810"/>
        <w:gridCol w:w="180"/>
        <w:gridCol w:w="827"/>
        <w:gridCol w:w="184"/>
        <w:gridCol w:w="812"/>
        <w:gridCol w:w="178"/>
        <w:gridCol w:w="812"/>
        <w:gridCol w:w="211"/>
        <w:gridCol w:w="877"/>
      </w:tblGrid>
      <w:tr w:rsidR="00592AA9" w:rsidRPr="008D2A72" w14:paraId="0078FE3B" w14:textId="77777777" w:rsidTr="00EB732C">
        <w:trPr>
          <w:cantSplit/>
        </w:trPr>
        <w:tc>
          <w:tcPr>
            <w:tcW w:w="2599" w:type="dxa"/>
            <w:shd w:val="clear" w:color="auto" w:fill="auto"/>
          </w:tcPr>
          <w:p w14:paraId="3C0636B9" w14:textId="77777777" w:rsidR="00592AA9" w:rsidRPr="008D2A72" w:rsidRDefault="00592AA9" w:rsidP="00EB732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GB" w:eastAsia="zh-CN" w:bidi="ar-SA"/>
              </w:rPr>
              <w:br w:type="page"/>
            </w:r>
          </w:p>
        </w:tc>
        <w:tc>
          <w:tcPr>
            <w:tcW w:w="7141" w:type="dxa"/>
            <w:gridSpan w:val="13"/>
            <w:shd w:val="clear" w:color="auto" w:fill="auto"/>
          </w:tcPr>
          <w:p w14:paraId="556E3877" w14:textId="77777777" w:rsidR="00592AA9" w:rsidRPr="008D2A72" w:rsidRDefault="00592AA9" w:rsidP="00EB732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</w:t>
            </w:r>
          </w:p>
        </w:tc>
      </w:tr>
      <w:tr w:rsidR="00592AA9" w:rsidRPr="008D2A72" w14:paraId="250848B4" w14:textId="77777777" w:rsidTr="00EB732C">
        <w:trPr>
          <w:cantSplit/>
        </w:trPr>
        <w:tc>
          <w:tcPr>
            <w:tcW w:w="2599" w:type="dxa"/>
            <w:shd w:val="clear" w:color="auto" w:fill="auto"/>
            <w:vAlign w:val="bottom"/>
          </w:tcPr>
          <w:p w14:paraId="3CBDDE79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br/>
              <w:t xml:space="preserve">31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</w:t>
            </w:r>
            <w:r w:rsidRPr="008D2A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0C94E9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9827E" w14:textId="77777777" w:rsidR="00592AA9" w:rsidRPr="008D2A72" w:rsidRDefault="00592AA9" w:rsidP="00EB732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CFD911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ธุรกิจขนาด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กลางและ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  <w:t>ขนาดย่อม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C72AFC" w14:textId="77777777" w:rsidR="00592AA9" w:rsidRPr="008D2A72" w:rsidRDefault="00592AA9" w:rsidP="00EB732C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C8B5CD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3526B" w14:textId="77777777" w:rsidR="00592AA9" w:rsidRPr="008D2A72" w:rsidRDefault="00592AA9" w:rsidP="00EB732C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5AD774A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 w:eastAsia="zh-CN"/>
              </w:rPr>
              <w:t>กลุ่มธุรกิจ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ประกัน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60FFF" w14:textId="77777777" w:rsidR="00592AA9" w:rsidRPr="008D2A72" w:rsidRDefault="00592AA9" w:rsidP="00EB732C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B6099BB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53F66A95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12" w:type="dxa"/>
          </w:tcPr>
          <w:p w14:paraId="2F63B331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1EDE2935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4BDF97E4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211" w:type="dxa"/>
          </w:tcPr>
          <w:p w14:paraId="5BD2E429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877" w:type="dxa"/>
          </w:tcPr>
          <w:p w14:paraId="4487ED09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2D9D3A94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03DCFE1C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  <w:p w14:paraId="500D3071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592AA9" w:rsidRPr="008D2A72" w14:paraId="479A92D6" w14:textId="77777777" w:rsidTr="00EB732C">
        <w:trPr>
          <w:cantSplit/>
        </w:trPr>
        <w:tc>
          <w:tcPr>
            <w:tcW w:w="2599" w:type="dxa"/>
            <w:shd w:val="clear" w:color="auto" w:fill="auto"/>
          </w:tcPr>
          <w:p w14:paraId="49D9D936" w14:textId="77777777" w:rsidR="00592AA9" w:rsidRPr="008D2A72" w:rsidRDefault="00592AA9" w:rsidP="00EB732C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141" w:type="dxa"/>
            <w:gridSpan w:val="13"/>
            <w:shd w:val="clear" w:color="auto" w:fill="auto"/>
            <w:vAlign w:val="bottom"/>
          </w:tcPr>
          <w:p w14:paraId="456ED2D2" w14:textId="77777777" w:rsidR="00592AA9" w:rsidRPr="008D2A72" w:rsidRDefault="00592AA9" w:rsidP="00EB732C">
            <w:pPr>
              <w:shd w:val="clear" w:color="auto" w:fill="FFFFFF"/>
              <w:tabs>
                <w:tab w:val="decimal" w:pos="742"/>
              </w:tabs>
              <w:suppressAutoHyphens/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(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 w:eastAsia="zh-CN"/>
              </w:rPr>
              <w:t>ล้านบาท</w:t>
            </w:r>
            <w:r w:rsidRPr="008D2A7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333EE7" w:rsidRPr="008D2A72" w14:paraId="2AB8C577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0FFFFFB3" w14:textId="77777777" w:rsidR="00333EE7" w:rsidRPr="008D2A72" w:rsidRDefault="00333EE7" w:rsidP="00333EE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รายได้ดอกเบี้ยสุทธิ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013557" w14:textId="6A802E7A" w:rsidR="00333EE7" w:rsidRPr="00747BBB" w:rsidRDefault="00333EE7" w:rsidP="00333EE7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8371A" w14:textId="77777777" w:rsidR="00333EE7" w:rsidRPr="00747BBB" w:rsidRDefault="00333EE7" w:rsidP="00333EE7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116BAE2" w14:textId="5283F8E7" w:rsidR="00333EE7" w:rsidRPr="00747BBB" w:rsidRDefault="00333EE7" w:rsidP="00333EE7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0C5329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DF0452" w14:textId="2BF0960D" w:rsidR="00333EE7" w:rsidRPr="00747BBB" w:rsidRDefault="00333EE7" w:rsidP="00333EE7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568A5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637C7E3F" w14:textId="47B94C49" w:rsidR="00333EE7" w:rsidRPr="00747BBB" w:rsidRDefault="00333EE7" w:rsidP="00333EE7">
            <w:pPr>
              <w:shd w:val="clear" w:color="auto" w:fill="FFFFFF"/>
              <w:tabs>
                <w:tab w:val="decimal" w:pos="551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041DEA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AFC6A7B" w14:textId="2AB06503" w:rsidR="00333EE7" w:rsidRPr="00747BBB" w:rsidRDefault="00333EE7" w:rsidP="00333EE7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4,211</w:t>
            </w:r>
          </w:p>
        </w:tc>
        <w:tc>
          <w:tcPr>
            <w:tcW w:w="178" w:type="dxa"/>
            <w:vAlign w:val="bottom"/>
          </w:tcPr>
          <w:p w14:paraId="508DCDAB" w14:textId="77777777" w:rsidR="00333EE7" w:rsidRPr="00747BBB" w:rsidRDefault="00333EE7" w:rsidP="00333EE7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6B1802EB" w14:textId="4C1FEB6C" w:rsidR="00333EE7" w:rsidRPr="00747BBB" w:rsidRDefault="00333EE7" w:rsidP="00333EE7">
            <w:pPr>
              <w:shd w:val="clear" w:color="auto" w:fill="FFFFFF"/>
              <w:tabs>
                <w:tab w:val="decimal" w:pos="543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1" w:type="dxa"/>
            <w:vAlign w:val="center"/>
          </w:tcPr>
          <w:p w14:paraId="1334DD7F" w14:textId="77777777" w:rsidR="00333EE7" w:rsidRPr="008D2A72" w:rsidRDefault="00333EE7" w:rsidP="00333EE7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vAlign w:val="center"/>
          </w:tcPr>
          <w:p w14:paraId="6E2208CE" w14:textId="77777777" w:rsidR="00333EE7" w:rsidRPr="008D2A72" w:rsidRDefault="00333EE7" w:rsidP="00333EE7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25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,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777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 xml:space="preserve"> </w:t>
            </w:r>
          </w:p>
        </w:tc>
      </w:tr>
      <w:tr w:rsidR="00333EE7" w:rsidRPr="008D2A72" w14:paraId="4AB3B0B9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0D7C3F2C" w14:textId="77777777" w:rsidR="00333EE7" w:rsidRPr="008D2A72" w:rsidRDefault="00333EE7" w:rsidP="00333EE7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รายได้ที่มิใช่ดอกเบี้ยสุทธิ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045C3" w14:textId="7F976513" w:rsidR="00333EE7" w:rsidRPr="00747BBB" w:rsidRDefault="00333EE7" w:rsidP="00333EE7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D12E52" w14:textId="77777777" w:rsidR="00333EE7" w:rsidRPr="00747BBB" w:rsidRDefault="00333EE7" w:rsidP="00333EE7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C998" w14:textId="6E0D77BF" w:rsidR="00333EE7" w:rsidRPr="00747BBB" w:rsidRDefault="00333EE7" w:rsidP="00333EE7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44A2D7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7C4AF" w14:textId="15B7BF51" w:rsidR="00333EE7" w:rsidRPr="00747BBB" w:rsidRDefault="00333EE7" w:rsidP="00333EE7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1385A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BB92D" w14:textId="453353AD" w:rsidR="00333EE7" w:rsidRPr="00747BBB" w:rsidRDefault="00333EE7" w:rsidP="00333EE7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8BBD13" w14:textId="77777777" w:rsidR="00333EE7" w:rsidRPr="00747BBB" w:rsidRDefault="00333EE7" w:rsidP="00333EE7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177EB" w14:textId="5D1DF81A" w:rsidR="00333EE7" w:rsidRPr="00747BBB" w:rsidRDefault="00333EE7" w:rsidP="00333EE7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3,093</w:t>
            </w:r>
          </w:p>
        </w:tc>
        <w:tc>
          <w:tcPr>
            <w:tcW w:w="178" w:type="dxa"/>
            <w:vAlign w:val="bottom"/>
          </w:tcPr>
          <w:p w14:paraId="32C22912" w14:textId="77777777" w:rsidR="00333EE7" w:rsidRPr="00747BBB" w:rsidRDefault="00333EE7" w:rsidP="00333EE7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5DAE61F1" w14:textId="61C3D8A2" w:rsidR="00333EE7" w:rsidRPr="00747BBB" w:rsidRDefault="00333EE7" w:rsidP="00333EE7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(995)</w:t>
            </w:r>
          </w:p>
        </w:tc>
        <w:tc>
          <w:tcPr>
            <w:tcW w:w="211" w:type="dxa"/>
            <w:vAlign w:val="center"/>
          </w:tcPr>
          <w:p w14:paraId="05F0428E" w14:textId="77777777" w:rsidR="00333EE7" w:rsidRPr="008D2A72" w:rsidRDefault="00333EE7" w:rsidP="00333EE7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D35F98E" w14:textId="77777777" w:rsidR="00333EE7" w:rsidRPr="008D2A72" w:rsidRDefault="00333EE7" w:rsidP="00333EE7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11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,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86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</w:tr>
      <w:tr w:rsidR="00D21D42" w:rsidRPr="008D2A72" w14:paraId="153C3141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6A8F9806" w14:textId="57419730" w:rsidR="00D21D42" w:rsidRPr="008D2A7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810D2" w14:textId="315A9ADD" w:rsidR="00D21D42" w:rsidRPr="00747BBB" w:rsidRDefault="00D21D42" w:rsidP="00D21D42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3A1EAF" w14:textId="77777777" w:rsidR="00D21D42" w:rsidRPr="00747BBB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7E39C" w14:textId="7BF3EC38" w:rsidR="00D21D42" w:rsidRPr="00747BBB" w:rsidRDefault="00D21D42" w:rsidP="00D21D42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5,106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A3AED1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644EB" w14:textId="57BA1BAD" w:rsidR="00D21D42" w:rsidRPr="00747BBB" w:rsidRDefault="00D21D42" w:rsidP="00D21D42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17,047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3EBFAA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BC3DB" w14:textId="19C49517" w:rsidR="00D21D42" w:rsidRPr="00747BBB" w:rsidRDefault="00D21D42" w:rsidP="00D21D42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2,884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1A5A65D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C16BA" w14:textId="259853A5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7,304</w:t>
            </w:r>
          </w:p>
        </w:tc>
        <w:tc>
          <w:tcPr>
            <w:tcW w:w="178" w:type="dxa"/>
            <w:vAlign w:val="bottom"/>
          </w:tcPr>
          <w:p w14:paraId="0E30A85A" w14:textId="77777777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7BB742CF" w14:textId="5FCDB4EF" w:rsidR="00D21D42" w:rsidRPr="00747BBB" w:rsidRDefault="00D21D42" w:rsidP="00D21D42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(995)</w:t>
            </w:r>
          </w:p>
        </w:tc>
        <w:tc>
          <w:tcPr>
            <w:tcW w:w="211" w:type="dxa"/>
            <w:vAlign w:val="center"/>
          </w:tcPr>
          <w:p w14:paraId="408AEF4B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center"/>
          </w:tcPr>
          <w:p w14:paraId="2D0ADFE5" w14:textId="77777777" w:rsidR="00D21D42" w:rsidRPr="008D2A72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3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7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,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640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 xml:space="preserve"> </w:t>
            </w:r>
          </w:p>
        </w:tc>
      </w:tr>
      <w:tr w:rsidR="00D21D42" w:rsidRPr="008D2A72" w14:paraId="3865A584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413A5504" w14:textId="0454F3F3" w:rsidR="00D21D42" w:rsidRPr="008D2A7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DC6273" w14:textId="71A3266A" w:rsidR="00D21D42" w:rsidRPr="00747BBB" w:rsidRDefault="00D21D42" w:rsidP="00D21D42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(2,926)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9DA7A" w14:textId="77777777" w:rsidR="00D21D42" w:rsidRPr="00747BBB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EFF482C" w14:textId="1B059870" w:rsidR="00D21D42" w:rsidRPr="00747BBB" w:rsidRDefault="00D21D42" w:rsidP="00D21D42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(2,575)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2808F42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04B790" w14:textId="40B5B1C4" w:rsidR="00D21D42" w:rsidRPr="00747BBB" w:rsidRDefault="00D21D42" w:rsidP="00D21D42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(9,795)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02C7F6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26BDE822" w14:textId="15718512" w:rsidR="00D21D42" w:rsidRPr="00747BBB" w:rsidRDefault="00D21D42" w:rsidP="00D21D42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(192)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7F29EE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F787789" w14:textId="48B27559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(1,86</w:t>
            </w:r>
            <w:r w:rsidR="002059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B8EA812" w14:textId="77777777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0AD2AA8F" w14:textId="1B8E89EF" w:rsidR="00D21D42" w:rsidRPr="00747BBB" w:rsidRDefault="00D21D42" w:rsidP="00D21D42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211" w:type="dxa"/>
            <w:vAlign w:val="center"/>
          </w:tcPr>
          <w:p w14:paraId="4EE5F8A1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78019AB" w14:textId="1C200A67" w:rsidR="00D21D42" w:rsidRPr="008D2A72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(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16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,3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9</w:t>
            </w:r>
            <w:r w:rsidR="002059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3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)</w:t>
            </w:r>
          </w:p>
        </w:tc>
      </w:tr>
      <w:tr w:rsidR="00D21D42" w:rsidRPr="008D2A72" w14:paraId="29306886" w14:textId="77777777" w:rsidTr="00747BBB">
        <w:trPr>
          <w:cantSplit/>
        </w:trPr>
        <w:tc>
          <w:tcPr>
            <w:tcW w:w="2599" w:type="dxa"/>
            <w:shd w:val="clear" w:color="auto" w:fill="auto"/>
          </w:tcPr>
          <w:p w14:paraId="7E639227" w14:textId="77777777" w:rsidR="00D21D4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  <w:t>กำไรจากการดำเนินงานก่อน</w:t>
            </w:r>
          </w:p>
          <w:p w14:paraId="4CEAD628" w14:textId="77777777" w:rsidR="00D21D4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2E8B7E1D" w14:textId="68269D43" w:rsidR="00D21D42" w:rsidRPr="008D2A7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จะเกิดขึ้นและ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0399A" w14:textId="359FA41C" w:rsidR="00D21D42" w:rsidRPr="00747BBB" w:rsidRDefault="00D21D42" w:rsidP="00D21D42">
            <w:pPr>
              <w:shd w:val="clear" w:color="auto" w:fill="FFFFFF"/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CEA195" w14:textId="77777777" w:rsidR="00D21D42" w:rsidRPr="00747BBB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496E48" w14:textId="48678CAE" w:rsidR="00D21D42" w:rsidRPr="00747BBB" w:rsidRDefault="00D21D42" w:rsidP="00D21D42">
            <w:pPr>
              <w:shd w:val="clear" w:color="auto" w:fill="FFFFFF"/>
              <w:tabs>
                <w:tab w:val="decimal" w:pos="71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189DE4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4C020" w14:textId="478CC621" w:rsidR="00D21D42" w:rsidRPr="00747BBB" w:rsidRDefault="00D21D42" w:rsidP="00D21D42">
            <w:pPr>
              <w:shd w:val="clear" w:color="auto" w:fill="FFFFFF"/>
              <w:tabs>
                <w:tab w:val="decimal" w:pos="600"/>
              </w:tabs>
              <w:suppressAutoHyphens/>
              <w:snapToGrid w:val="0"/>
              <w:spacing w:after="0" w:line="240" w:lineRule="atLeast"/>
              <w:ind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6012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9A054" w14:textId="7E99AE6F" w:rsidR="00D21D42" w:rsidRPr="00747BBB" w:rsidRDefault="00D21D42" w:rsidP="00D21D42">
            <w:pPr>
              <w:shd w:val="clear" w:color="auto" w:fill="FFFFFF"/>
              <w:tabs>
                <w:tab w:val="decimal" w:pos="647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2,692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F87349" w14:textId="77777777" w:rsidR="00D21D42" w:rsidRPr="00747BBB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696B5" w14:textId="5C3037D5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5,43</w:t>
            </w:r>
            <w:r w:rsidR="0020598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  <w:t>7</w:t>
            </w:r>
          </w:p>
        </w:tc>
        <w:tc>
          <w:tcPr>
            <w:tcW w:w="178" w:type="dxa"/>
            <w:vAlign w:val="bottom"/>
          </w:tcPr>
          <w:p w14:paraId="3F705AD2" w14:textId="77777777" w:rsidR="00D21D42" w:rsidRPr="00747BBB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E03B5" w14:textId="0A16191A" w:rsidR="00D21D42" w:rsidRPr="00747BBB" w:rsidRDefault="00D21D42" w:rsidP="00D21D42">
            <w:pPr>
              <w:shd w:val="clear" w:color="auto" w:fill="FFFFFF"/>
              <w:tabs>
                <w:tab w:val="decimal" w:pos="615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47B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(33)</w:t>
            </w:r>
          </w:p>
        </w:tc>
        <w:tc>
          <w:tcPr>
            <w:tcW w:w="211" w:type="dxa"/>
            <w:vAlign w:val="center"/>
          </w:tcPr>
          <w:p w14:paraId="39010C19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center"/>
          </w:tcPr>
          <w:p w14:paraId="7839F0A6" w14:textId="77777777" w:rsidR="00D21D42" w:rsidRPr="008D2A72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61D1FAC7" w14:textId="77777777" w:rsidR="00D21D42" w:rsidRPr="008D2A72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  <w:p w14:paraId="4F8E827A" w14:textId="3E61BAB9" w:rsidR="00D21D42" w:rsidRPr="008D2A72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21,24</w:t>
            </w:r>
            <w:r w:rsidR="00205983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7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 xml:space="preserve"> </w:t>
            </w:r>
          </w:p>
        </w:tc>
      </w:tr>
      <w:tr w:rsidR="00D21D42" w:rsidRPr="008D2A72" w14:paraId="4C79C0F9" w14:textId="77777777" w:rsidTr="00171A9B">
        <w:trPr>
          <w:cantSplit/>
        </w:trPr>
        <w:tc>
          <w:tcPr>
            <w:tcW w:w="2599" w:type="dxa"/>
            <w:shd w:val="clear" w:color="auto" w:fill="auto"/>
          </w:tcPr>
          <w:p w14:paraId="4653CE68" w14:textId="77777777" w:rsidR="00D21D4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ผลขาดทุนด้านเครดิตที่คาดว่า</w:t>
            </w:r>
          </w:p>
          <w:p w14:paraId="4126AD3A" w14:textId="5A4D664C" w:rsidR="00D21D42" w:rsidRPr="008D2A72" w:rsidRDefault="00D21D42" w:rsidP="00D21D42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 xml:space="preserve">    </w:t>
            </w:r>
            <w:r w:rsidRPr="008D2A72"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จะเกิดขึ้น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D06E07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9C1DB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2EDB0D" w14:textId="77777777" w:rsidR="00D21D42" w:rsidRPr="008D2A72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9968286" w14:textId="77777777" w:rsidR="00D21D42" w:rsidRPr="008D2A72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1A31CF" w14:textId="77777777" w:rsidR="00D21D42" w:rsidRPr="008D2A72" w:rsidRDefault="00D21D42" w:rsidP="00D21D42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F5B7F4" w14:textId="77777777" w:rsidR="00D21D42" w:rsidRPr="008D2A72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ED8BE" w14:textId="77777777" w:rsidR="00D21D42" w:rsidRPr="008D2A72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6EDC757" w14:textId="77777777" w:rsidR="00D21D42" w:rsidRPr="008D2A72" w:rsidRDefault="00D21D42" w:rsidP="00D21D42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053808" w14:textId="77777777" w:rsidR="00D21D42" w:rsidRPr="008D2A72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12438C89" w14:textId="77777777" w:rsidR="00D21D42" w:rsidRPr="008D2A72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4732089" w14:textId="77777777" w:rsidR="00D21D42" w:rsidRPr="008D2A72" w:rsidRDefault="00D21D42" w:rsidP="00D21D42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0FB40D87" w14:textId="77777777" w:rsidR="00D21D42" w:rsidRPr="008D2A72" w:rsidRDefault="00D21D42" w:rsidP="00D21D42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vAlign w:val="bottom"/>
          </w:tcPr>
          <w:p w14:paraId="09779AC9" w14:textId="52E952E8" w:rsidR="00D21D42" w:rsidRPr="00171A9B" w:rsidRDefault="00D21D42" w:rsidP="00D21D42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171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(9,72</w:t>
            </w:r>
            <w:r w:rsidR="002059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71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747BBB" w:rsidRPr="008D2A72" w14:paraId="54554DB3" w14:textId="77777777" w:rsidTr="00171A9B">
        <w:trPr>
          <w:cantSplit/>
        </w:trPr>
        <w:tc>
          <w:tcPr>
            <w:tcW w:w="2599" w:type="dxa"/>
            <w:shd w:val="clear" w:color="auto" w:fill="auto"/>
          </w:tcPr>
          <w:p w14:paraId="01358807" w14:textId="6EB134C9" w:rsidR="00747BBB" w:rsidRPr="008D2A72" w:rsidRDefault="00747BBB" w:rsidP="00747BBB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pacing w:val="-2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2"/>
                <w:sz w:val="26"/>
                <w:szCs w:val="26"/>
                <w:cs/>
                <w:lang w:eastAsia="zh-CN"/>
              </w:rPr>
              <w:t>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02DEF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DF2F45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F2562C7" w14:textId="77777777" w:rsidR="00747BBB" w:rsidRPr="008D2A72" w:rsidRDefault="00747BBB" w:rsidP="00747BBB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4B37BF" w14:textId="77777777" w:rsidR="00747BBB" w:rsidRPr="008D2A72" w:rsidRDefault="00747BBB" w:rsidP="00747BBB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A670DA" w14:textId="77777777" w:rsidR="00747BBB" w:rsidRPr="008D2A72" w:rsidRDefault="00747BBB" w:rsidP="00747BBB">
            <w:pPr>
              <w:shd w:val="clear" w:color="auto" w:fill="FFFFFF"/>
              <w:tabs>
                <w:tab w:val="decimal" w:pos="645"/>
              </w:tabs>
              <w:suppressAutoHyphens/>
              <w:snapToGrid w:val="0"/>
              <w:spacing w:after="0" w:line="240" w:lineRule="atLeast"/>
              <w:ind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444C90" w14:textId="77777777" w:rsidR="00747BBB" w:rsidRPr="008D2A72" w:rsidRDefault="00747BBB" w:rsidP="00747BBB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5B3A0355" w14:textId="77777777" w:rsidR="00747BBB" w:rsidRPr="008D2A72" w:rsidRDefault="00747BBB" w:rsidP="00747BBB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B9EB79B" w14:textId="77777777" w:rsidR="00747BBB" w:rsidRPr="008D2A72" w:rsidRDefault="00747BBB" w:rsidP="00747BBB">
            <w:pPr>
              <w:shd w:val="clear" w:color="auto" w:fill="FFFFFF"/>
              <w:tabs>
                <w:tab w:val="decimal" w:pos="730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2F6AC71" w14:textId="77777777" w:rsidR="00747BBB" w:rsidRPr="008D2A72" w:rsidRDefault="00747BBB" w:rsidP="00747BBB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vAlign w:val="bottom"/>
          </w:tcPr>
          <w:p w14:paraId="7C4263E8" w14:textId="77777777" w:rsidR="00747BBB" w:rsidRPr="008D2A72" w:rsidRDefault="00747BBB" w:rsidP="00747BBB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12" w:type="dxa"/>
            <w:vAlign w:val="bottom"/>
          </w:tcPr>
          <w:p w14:paraId="19FFBB09" w14:textId="77777777" w:rsidR="00747BBB" w:rsidRPr="008D2A72" w:rsidRDefault="00747BBB" w:rsidP="00747BBB">
            <w:pPr>
              <w:shd w:val="clear" w:color="auto" w:fill="FFFFFF"/>
              <w:tabs>
                <w:tab w:val="decimal" w:pos="62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211" w:type="dxa"/>
            <w:vAlign w:val="bottom"/>
          </w:tcPr>
          <w:p w14:paraId="02B71693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vAlign w:val="bottom"/>
          </w:tcPr>
          <w:p w14:paraId="44E9B1C3" w14:textId="05D0AF90" w:rsidR="00747BBB" w:rsidRPr="00171A9B" w:rsidRDefault="00747BBB" w:rsidP="00747BBB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171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(2,316)</w:t>
            </w:r>
          </w:p>
        </w:tc>
      </w:tr>
      <w:tr w:rsidR="00747BBB" w:rsidRPr="008D2A72" w14:paraId="6E213AE1" w14:textId="77777777" w:rsidTr="00EB732C">
        <w:trPr>
          <w:cantSplit/>
        </w:trPr>
        <w:tc>
          <w:tcPr>
            <w:tcW w:w="2599" w:type="dxa"/>
            <w:shd w:val="clear" w:color="auto" w:fill="auto"/>
          </w:tcPr>
          <w:p w14:paraId="75ECF3E2" w14:textId="77777777" w:rsidR="00747BBB" w:rsidRPr="008D2A72" w:rsidRDefault="00747BBB" w:rsidP="00747BBB">
            <w:pPr>
              <w:shd w:val="clear" w:color="auto" w:fill="FFFFFF"/>
              <w:tabs>
                <w:tab w:val="decimal" w:pos="672"/>
              </w:tabs>
              <w:suppressAutoHyphens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5526BB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B90B3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DAB08C9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57CADC1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22C1CB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716C2E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27" w:type="dxa"/>
            <w:shd w:val="clear" w:color="auto" w:fill="auto"/>
            <w:vAlign w:val="bottom"/>
          </w:tcPr>
          <w:p w14:paraId="0D4FD59D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C2A4A7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833727C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8" w:type="dxa"/>
          </w:tcPr>
          <w:p w14:paraId="58BBD464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12" w:type="dxa"/>
          </w:tcPr>
          <w:p w14:paraId="38CFD5E6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11" w:type="dxa"/>
            <w:vAlign w:val="bottom"/>
          </w:tcPr>
          <w:p w14:paraId="184D9CAB" w14:textId="77777777" w:rsidR="00747BBB" w:rsidRPr="008D2A72" w:rsidRDefault="00747BBB" w:rsidP="00747BBB">
            <w:pPr>
              <w:shd w:val="clear" w:color="auto" w:fill="FFFFFF"/>
              <w:tabs>
                <w:tab w:val="decimal" w:pos="818"/>
              </w:tabs>
              <w:suppressAutoHyphens/>
              <w:snapToGrid w:val="0"/>
              <w:spacing w:after="0" w:line="240" w:lineRule="atLeast"/>
              <w:ind w:left="-79" w:right="6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48003DD" w14:textId="77777777" w:rsidR="00747BBB" w:rsidRPr="008D2A72" w:rsidRDefault="00747BBB" w:rsidP="00747BBB">
            <w:pPr>
              <w:shd w:val="clear" w:color="auto" w:fill="FFFFFF"/>
              <w:tabs>
                <w:tab w:val="decimal" w:pos="672"/>
              </w:tabs>
              <w:suppressAutoHyphens/>
              <w:snapToGrid w:val="0"/>
              <w:spacing w:after="0" w:line="240" w:lineRule="atLeast"/>
              <w:ind w:left="-79" w:right="-76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</w:pP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9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>,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 w:bidi="ar-SA"/>
              </w:rPr>
              <w:t>205</w:t>
            </w:r>
            <w:r w:rsidRPr="008D2A7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eastAsia="zh-CN" w:bidi="ar-SA"/>
              </w:rPr>
              <w:t xml:space="preserve"> </w:t>
            </w:r>
          </w:p>
        </w:tc>
      </w:tr>
    </w:tbl>
    <w:p w14:paraId="131396B8" w14:textId="67C8055E" w:rsidR="00592AA9" w:rsidRDefault="00592AA9" w:rsidP="009C30AF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0"/>
          <w:szCs w:val="20"/>
          <w:lang w:eastAsia="zh-CN"/>
        </w:rPr>
      </w:pPr>
    </w:p>
    <w:p w14:paraId="7F82E0D4" w14:textId="5AF8249E" w:rsidR="00A745B5" w:rsidRDefault="00A745B5" w:rsidP="009C30AF">
      <w:pPr>
        <w:tabs>
          <w:tab w:val="left" w:pos="540"/>
        </w:tabs>
        <w:suppressAutoHyphens/>
        <w:spacing w:after="0" w:line="240" w:lineRule="exact"/>
        <w:ind w:left="540"/>
        <w:jc w:val="thaiDistribute"/>
        <w:rPr>
          <w:rFonts w:ascii="Angsana New" w:eastAsia="Times New Roman" w:hAnsi="Angsana New" w:cs="Angsana New"/>
          <w:spacing w:val="-6"/>
          <w:sz w:val="20"/>
          <w:szCs w:val="20"/>
          <w:lang w:eastAsia="zh-CN"/>
        </w:rPr>
      </w:pPr>
    </w:p>
    <w:p w14:paraId="7CC1D93E" w14:textId="77777777" w:rsidR="00A745B5" w:rsidRDefault="00A745B5" w:rsidP="00A745B5">
      <w:pPr>
        <w:spacing w:after="0" w:line="240" w:lineRule="auto"/>
        <w:rPr>
          <w:rFonts w:asciiTheme="majorBidi" w:eastAsia="Times New Roman" w:hAnsiTheme="majorBidi" w:cstheme="majorBidi"/>
          <w:spacing w:val="-6"/>
          <w:sz w:val="30"/>
          <w:szCs w:val="30"/>
          <w:lang w:eastAsia="zh-CN"/>
        </w:rPr>
      </w:pPr>
    </w:p>
    <w:tbl>
      <w:tblPr>
        <w:tblpPr w:leftFromText="180" w:rightFromText="180" w:vertAnchor="text" w:tblpX="437" w:tblpY="1"/>
        <w:tblOverlap w:val="never"/>
        <w:tblW w:w="95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5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A745B5" w:rsidRPr="007A5235" w14:paraId="5FDA84E0" w14:textId="77777777" w:rsidTr="00DE2AA0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33B81EFA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3989359C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A745B5" w:rsidRPr="007A5235" w14:paraId="1782B852" w14:textId="77777777" w:rsidTr="00DE2AA0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7FCE02D8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500C89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FDA52F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B6C580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C3C001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A9AD9F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767CA2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19844D1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94EA67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0F16183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0736AE3E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57C73738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9E501D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4742A2D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A745B5" w:rsidRPr="007A5235" w14:paraId="1F27EA5F" w14:textId="77777777" w:rsidTr="00DE2AA0">
        <w:trPr>
          <w:cantSplit/>
          <w:trHeight w:val="1084"/>
        </w:trPr>
        <w:tc>
          <w:tcPr>
            <w:tcW w:w="2465" w:type="dxa"/>
            <w:shd w:val="clear" w:color="auto" w:fill="auto"/>
            <w:vAlign w:val="bottom"/>
          </w:tcPr>
          <w:p w14:paraId="0CE5EF91" w14:textId="529B429C" w:rsidR="00A745B5" w:rsidRPr="008734D5" w:rsidRDefault="008734D5" w:rsidP="00F00557">
            <w:pPr>
              <w:shd w:val="clear" w:color="auto" w:fill="FFFFFF"/>
              <w:suppressAutoHyphens/>
              <w:spacing w:after="0" w:line="240" w:lineRule="atLeast"/>
              <w:ind w:left="180" w:right="-79" w:firstLine="195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C2455FB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490362E3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F57D1A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1CD11BB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2E111F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9539219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18BFFE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E8A573A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4131BF" w14:textId="77777777" w:rsidR="00A745B5" w:rsidRPr="007A5235" w:rsidRDefault="00A745B5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C1E58E2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4344B08A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3D358130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48A9ED39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FE74EE" w14:textId="77777777" w:rsidR="00A745B5" w:rsidRPr="007A5235" w:rsidRDefault="00A745B5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1D8A467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A745B5" w:rsidRPr="007A5235" w14:paraId="29EDC528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  <w:vAlign w:val="bottom"/>
          </w:tcPr>
          <w:p w14:paraId="5957082A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7AE1224C" w14:textId="77777777" w:rsidR="00A745B5" w:rsidRPr="007A5235" w:rsidRDefault="00A745B5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745B5" w:rsidRPr="007A5235" w14:paraId="698CEE1C" w14:textId="77777777" w:rsidTr="00DE2AA0">
        <w:trPr>
          <w:cantSplit/>
          <w:trHeight w:val="392"/>
        </w:trPr>
        <w:tc>
          <w:tcPr>
            <w:tcW w:w="2465" w:type="dxa"/>
            <w:shd w:val="clear" w:color="auto" w:fill="auto"/>
          </w:tcPr>
          <w:p w14:paraId="21B159A3" w14:textId="5536B89B" w:rsidR="00A745B5" w:rsidRPr="007A5235" w:rsidRDefault="00A745B5" w:rsidP="00A745B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2BC88E58" w14:textId="5732E29E" w:rsidR="00A745B5" w:rsidRPr="00A745B5" w:rsidRDefault="00A745B5" w:rsidP="00A745B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842,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283</w:t>
            </w:r>
          </w:p>
        </w:tc>
        <w:tc>
          <w:tcPr>
            <w:tcW w:w="178" w:type="dxa"/>
            <w:vAlign w:val="bottom"/>
          </w:tcPr>
          <w:p w14:paraId="48098E6D" w14:textId="77777777" w:rsidR="00A745B5" w:rsidRPr="00A745B5" w:rsidRDefault="00A745B5" w:rsidP="00A745B5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1A9B7E0" w14:textId="326C8C12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383,831</w:t>
            </w:r>
          </w:p>
        </w:tc>
        <w:tc>
          <w:tcPr>
            <w:tcW w:w="178" w:type="dxa"/>
            <w:vAlign w:val="bottom"/>
          </w:tcPr>
          <w:p w14:paraId="56FFE2C4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1AB639A" w14:textId="36ECD4BB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1,046,2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78" w:type="dxa"/>
            <w:vAlign w:val="bottom"/>
          </w:tcPr>
          <w:p w14:paraId="1718E217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0A64959" w14:textId="68A9F640" w:rsidR="00A745B5" w:rsidRPr="00A745B5" w:rsidRDefault="00A745B5" w:rsidP="00A745B5">
            <w:pPr>
              <w:shd w:val="clear" w:color="auto" w:fill="FFFFFF"/>
              <w:tabs>
                <w:tab w:val="decimal" w:pos="467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658AFA0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4356743A" w14:textId="34B03E58" w:rsidR="00A745B5" w:rsidRPr="00A745B5" w:rsidRDefault="0039621B" w:rsidP="00A745B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</w:t>
            </w:r>
            <w:r w:rsidR="00A745B5"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78" w:type="dxa"/>
          </w:tcPr>
          <w:p w14:paraId="66B5AC82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2A7F674" w14:textId="7CB3ACFE" w:rsidR="00A745B5" w:rsidRPr="00A745B5" w:rsidRDefault="00A745B5" w:rsidP="00A745B5">
            <w:pPr>
              <w:shd w:val="clear" w:color="auto" w:fill="FFFFFF"/>
              <w:tabs>
                <w:tab w:val="decimal" w:pos="417"/>
              </w:tabs>
              <w:suppressAutoHyphens/>
              <w:spacing w:after="0" w:line="240" w:lineRule="atLeast"/>
              <w:ind w:right="-79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 xml:space="preserve">    (995)</w:t>
            </w:r>
          </w:p>
        </w:tc>
        <w:tc>
          <w:tcPr>
            <w:tcW w:w="178" w:type="dxa"/>
            <w:vAlign w:val="bottom"/>
          </w:tcPr>
          <w:p w14:paraId="60A6AA50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74E0A7A9" w14:textId="14008F67" w:rsidR="00A745B5" w:rsidRPr="00A745B5" w:rsidRDefault="00A745B5" w:rsidP="00A745B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2,277,458</w:t>
            </w:r>
          </w:p>
        </w:tc>
      </w:tr>
      <w:tr w:rsidR="00A745B5" w:rsidRPr="007A5235" w14:paraId="1934D929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5E97A1C7" w14:textId="77777777" w:rsidR="00A745B5" w:rsidRPr="007A5235" w:rsidRDefault="00A745B5" w:rsidP="00A745B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7A2647ED" w14:textId="53FEC3F4" w:rsidR="00A745B5" w:rsidRPr="00A745B5" w:rsidRDefault="00A745B5" w:rsidP="00A745B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816,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78" w:type="dxa"/>
            <w:vAlign w:val="bottom"/>
          </w:tcPr>
          <w:p w14:paraId="29A239DF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F92F3B5" w14:textId="4D00A505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34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092</w:t>
            </w:r>
          </w:p>
        </w:tc>
        <w:tc>
          <w:tcPr>
            <w:tcW w:w="178" w:type="dxa"/>
            <w:vAlign w:val="bottom"/>
          </w:tcPr>
          <w:p w14:paraId="539C3C79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BC8C001" w14:textId="6060CA35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1,052,1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25</w:t>
            </w:r>
          </w:p>
        </w:tc>
        <w:tc>
          <w:tcPr>
            <w:tcW w:w="178" w:type="dxa"/>
            <w:vAlign w:val="bottom"/>
          </w:tcPr>
          <w:p w14:paraId="4F7ABC3B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294036B" w14:textId="2A622DF2" w:rsidR="00A745B5" w:rsidRPr="00A745B5" w:rsidRDefault="001476BD" w:rsidP="00504EEC">
            <w:pPr>
              <w:shd w:val="clear" w:color="auto" w:fill="FFFFFF"/>
              <w:tabs>
                <w:tab w:val="decimal" w:pos="631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8" w:type="dxa"/>
            <w:vAlign w:val="bottom"/>
          </w:tcPr>
          <w:p w14:paraId="7353ED7E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5CB01DE" w14:textId="73B96F31" w:rsidR="00A745B5" w:rsidRPr="00A745B5" w:rsidRDefault="00A745B5" w:rsidP="00A745B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1,004,</w:t>
            </w:r>
            <w:r w:rsidR="001476BD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</w:t>
            </w:r>
            <w:r w:rsidR="0039621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71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 xml:space="preserve">  </w:t>
            </w:r>
          </w:p>
        </w:tc>
        <w:tc>
          <w:tcPr>
            <w:tcW w:w="178" w:type="dxa"/>
          </w:tcPr>
          <w:p w14:paraId="08138EAC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1551B0C" w14:textId="156687B7" w:rsidR="00A745B5" w:rsidRPr="00A745B5" w:rsidRDefault="00A745B5" w:rsidP="00A745B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 xml:space="preserve">  (43,642)</w:t>
            </w:r>
          </w:p>
        </w:tc>
        <w:tc>
          <w:tcPr>
            <w:tcW w:w="178" w:type="dxa"/>
            <w:vAlign w:val="bottom"/>
          </w:tcPr>
          <w:p w14:paraId="68FB8EE6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15A5EAFE" w14:textId="6675F067" w:rsidR="00A745B5" w:rsidRPr="00A745B5" w:rsidRDefault="00A745B5" w:rsidP="00A745B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3,177,372</w:t>
            </w:r>
          </w:p>
        </w:tc>
      </w:tr>
      <w:tr w:rsidR="00A745B5" w:rsidRPr="007A5235" w14:paraId="34FAE8DE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1B7BA6EE" w14:textId="77777777" w:rsidR="00A745B5" w:rsidRPr="007A5235" w:rsidRDefault="00A745B5" w:rsidP="00A745B5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1BFB24E" w14:textId="3F3FFF48" w:rsidR="00A745B5" w:rsidRPr="00A745B5" w:rsidRDefault="00A745B5" w:rsidP="00A745B5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62,528</w:t>
            </w:r>
          </w:p>
        </w:tc>
        <w:tc>
          <w:tcPr>
            <w:tcW w:w="178" w:type="dxa"/>
            <w:vAlign w:val="bottom"/>
          </w:tcPr>
          <w:p w14:paraId="62283CDD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CB3E518" w14:textId="1411E667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24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,4</w:t>
            </w:r>
            <w:r w:rsidR="0092594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31</w:t>
            </w:r>
          </w:p>
        </w:tc>
        <w:tc>
          <w:tcPr>
            <w:tcW w:w="178" w:type="dxa"/>
            <w:vAlign w:val="bottom"/>
          </w:tcPr>
          <w:p w14:paraId="5C689864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33AB29E4" w14:textId="28D72B0B" w:rsidR="00A745B5" w:rsidRPr="00A745B5" w:rsidRDefault="00A745B5" w:rsidP="00A745B5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1,4</w:t>
            </w:r>
            <w:r w:rsidR="0039621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74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,</w:t>
            </w:r>
            <w:r w:rsidR="0039621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624</w:t>
            </w:r>
          </w:p>
        </w:tc>
        <w:tc>
          <w:tcPr>
            <w:tcW w:w="178" w:type="dxa"/>
            <w:vAlign w:val="bottom"/>
          </w:tcPr>
          <w:p w14:paraId="4872E971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7B72772D" w14:textId="3B5A4113" w:rsidR="00A745B5" w:rsidRPr="00A745B5" w:rsidRDefault="001476BD" w:rsidP="00504EEC">
            <w:pPr>
              <w:shd w:val="clear" w:color="auto" w:fill="FFFFFF"/>
              <w:tabs>
                <w:tab w:val="decimal" w:pos="631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178" w:type="dxa"/>
            <w:vAlign w:val="bottom"/>
          </w:tcPr>
          <w:p w14:paraId="71530576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905737C" w14:textId="205651DD" w:rsidR="00A745B5" w:rsidRPr="00A745B5" w:rsidRDefault="00A745B5" w:rsidP="00A745B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4</w:t>
            </w:r>
            <w:r w:rsidR="0039621B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12,246</w:t>
            </w:r>
          </w:p>
        </w:tc>
        <w:tc>
          <w:tcPr>
            <w:tcW w:w="178" w:type="dxa"/>
          </w:tcPr>
          <w:p w14:paraId="012C1A04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3EEC740" w14:textId="2CAF2821" w:rsidR="00A745B5" w:rsidRPr="00A745B5" w:rsidRDefault="00A745B5" w:rsidP="00A745B5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</w:rPr>
              <w:t>(17,950</w:t>
            </w: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8" w:type="dxa"/>
            <w:vAlign w:val="bottom"/>
          </w:tcPr>
          <w:p w14:paraId="4A5E93C7" w14:textId="77777777" w:rsidR="00A745B5" w:rsidRPr="00A745B5" w:rsidRDefault="00A745B5" w:rsidP="00A745B5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958211C" w14:textId="56A34358" w:rsidR="00A745B5" w:rsidRPr="00A745B5" w:rsidRDefault="00A745B5" w:rsidP="00A745B5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A745B5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2,755,983</w:t>
            </w:r>
          </w:p>
        </w:tc>
      </w:tr>
    </w:tbl>
    <w:p w14:paraId="0685C94C" w14:textId="77777777" w:rsidR="00E06E90" w:rsidRPr="00F501FF" w:rsidRDefault="00E06E90" w:rsidP="00E06E90">
      <w:pPr>
        <w:rPr>
          <w:rFonts w:asciiTheme="majorBidi" w:hAnsiTheme="majorBidi" w:cstheme="majorBidi"/>
          <w:szCs w:val="22"/>
        </w:rPr>
      </w:pPr>
    </w:p>
    <w:tbl>
      <w:tblPr>
        <w:tblpPr w:leftFromText="180" w:rightFromText="180" w:vertAnchor="text" w:tblpX="437" w:tblpY="1"/>
        <w:tblOverlap w:val="never"/>
        <w:tblW w:w="952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65"/>
        <w:gridCol w:w="969"/>
        <w:gridCol w:w="178"/>
        <w:gridCol w:w="881"/>
        <w:gridCol w:w="178"/>
        <w:gridCol w:w="881"/>
        <w:gridCol w:w="178"/>
        <w:gridCol w:w="793"/>
        <w:gridCol w:w="178"/>
        <w:gridCol w:w="793"/>
        <w:gridCol w:w="178"/>
        <w:gridCol w:w="793"/>
        <w:gridCol w:w="178"/>
        <w:gridCol w:w="885"/>
      </w:tblGrid>
      <w:tr w:rsidR="00E06E90" w:rsidRPr="002A007A" w14:paraId="1BE5661E" w14:textId="77777777" w:rsidTr="00DE2AA0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55881ABC" w14:textId="77777777" w:rsidR="00E06E90" w:rsidRPr="005F7D72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61768BFD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E06E90" w:rsidRPr="002A007A" w14:paraId="12A8EFCE" w14:textId="77777777" w:rsidTr="00DE2AA0">
        <w:trPr>
          <w:cantSplit/>
          <w:trHeight w:val="375"/>
        </w:trPr>
        <w:tc>
          <w:tcPr>
            <w:tcW w:w="2465" w:type="dxa"/>
            <w:shd w:val="clear" w:color="auto" w:fill="auto"/>
          </w:tcPr>
          <w:p w14:paraId="14E8239E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AB1C99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774D5E6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83EBADC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936FC0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832ECD2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B4067D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69A6DA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32D0F0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865590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</w:tcPr>
          <w:p w14:paraId="418D4F00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651C9D19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5C3A9B7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E529EF6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</w:tr>
      <w:tr w:rsidR="00E06E90" w:rsidRPr="002A007A" w14:paraId="0C681A23" w14:textId="77777777" w:rsidTr="00DE2AA0">
        <w:trPr>
          <w:cantSplit/>
          <w:trHeight w:val="1084"/>
        </w:trPr>
        <w:tc>
          <w:tcPr>
            <w:tcW w:w="2465" w:type="dxa"/>
            <w:shd w:val="clear" w:color="auto" w:fill="auto"/>
            <w:vAlign w:val="bottom"/>
          </w:tcPr>
          <w:p w14:paraId="76045A4B" w14:textId="2654B616" w:rsidR="00E06E90" w:rsidRPr="007A5235" w:rsidRDefault="008734D5" w:rsidP="006E771D">
            <w:pPr>
              <w:shd w:val="clear" w:color="auto" w:fill="FFFFFF"/>
              <w:suppressAutoHyphens/>
              <w:spacing w:after="0" w:line="240" w:lineRule="atLeast"/>
              <w:ind w:left="180" w:right="-79" w:firstLine="195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2563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008F2BF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กลุ่มลูกค้าธุรกิจ</w:t>
            </w:r>
          </w:p>
          <w:p w14:paraId="12555AD6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8A8839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098F3A9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ธุรกิจขนาดกลางและขนาดย่อม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C86518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0DB4D99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3C8E11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2317D0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กลุ่มธุรกิจประกัน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572AF" w14:textId="77777777" w:rsidR="00E06E90" w:rsidRPr="007A5235" w:rsidRDefault="00E06E90" w:rsidP="00DE2AA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81D8189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อื่น ๆ</w:t>
            </w:r>
          </w:p>
        </w:tc>
        <w:tc>
          <w:tcPr>
            <w:tcW w:w="178" w:type="dxa"/>
          </w:tcPr>
          <w:p w14:paraId="0EFF3612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793" w:type="dxa"/>
          </w:tcPr>
          <w:p w14:paraId="6FCA0716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/>
              </w:rPr>
            </w:pPr>
          </w:p>
          <w:p w14:paraId="347EB9D3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AB9D9A" w14:textId="77777777" w:rsidR="00E06E90" w:rsidRPr="007A5235" w:rsidRDefault="00E06E90" w:rsidP="00DE2AA0">
            <w:pPr>
              <w:shd w:val="clear" w:color="auto" w:fill="FFFFFF"/>
              <w:tabs>
                <w:tab w:val="decimal" w:pos="641"/>
              </w:tabs>
              <w:suppressAutoHyphens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ECA27DC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E06E90" w:rsidRPr="002A007A" w14:paraId="574152E4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  <w:vAlign w:val="bottom"/>
          </w:tcPr>
          <w:p w14:paraId="10BF63D2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7063" w:type="dxa"/>
            <w:gridSpan w:val="13"/>
            <w:shd w:val="clear" w:color="auto" w:fill="auto"/>
            <w:vAlign w:val="bottom"/>
          </w:tcPr>
          <w:p w14:paraId="19651E1F" w14:textId="77777777" w:rsidR="00E06E90" w:rsidRPr="007A5235" w:rsidRDefault="00E06E90" w:rsidP="00DE2AA0">
            <w:pPr>
              <w:shd w:val="clear" w:color="auto" w:fill="FFFFFF"/>
              <w:suppressAutoHyphens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E06E90" w:rsidRPr="002A007A" w14:paraId="15E25CE2" w14:textId="77777777" w:rsidTr="00DE2AA0">
        <w:trPr>
          <w:cantSplit/>
          <w:trHeight w:val="392"/>
        </w:trPr>
        <w:tc>
          <w:tcPr>
            <w:tcW w:w="2465" w:type="dxa"/>
            <w:shd w:val="clear" w:color="auto" w:fill="auto"/>
          </w:tcPr>
          <w:p w14:paraId="0015E78C" w14:textId="4CE05557" w:rsidR="00E06E90" w:rsidRPr="007A5235" w:rsidRDefault="00E06E90" w:rsidP="00E06E9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แก่ลูกหนี้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</w:p>
        </w:tc>
        <w:tc>
          <w:tcPr>
            <w:tcW w:w="969" w:type="dxa"/>
          </w:tcPr>
          <w:p w14:paraId="63609CDB" w14:textId="3850BC37" w:rsidR="00E06E90" w:rsidRPr="00E06E90" w:rsidRDefault="00E06E90" w:rsidP="00E06E9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840,842</w:t>
            </w:r>
          </w:p>
        </w:tc>
        <w:tc>
          <w:tcPr>
            <w:tcW w:w="178" w:type="dxa"/>
            <w:vAlign w:val="bottom"/>
          </w:tcPr>
          <w:p w14:paraId="0C6E63D7" w14:textId="77777777" w:rsidR="00E06E90" w:rsidRPr="00E06E90" w:rsidRDefault="00E06E90" w:rsidP="00E06E90">
            <w:pPr>
              <w:shd w:val="clear" w:color="auto" w:fill="FFFFFF"/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1F8EDE6" w14:textId="0C516D90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370,541</w:t>
            </w:r>
          </w:p>
        </w:tc>
        <w:tc>
          <w:tcPr>
            <w:tcW w:w="178" w:type="dxa"/>
            <w:vAlign w:val="bottom"/>
          </w:tcPr>
          <w:p w14:paraId="45CB4C46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2339EA5B" w14:textId="2AE4F026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1,038,489</w:t>
            </w:r>
          </w:p>
        </w:tc>
        <w:tc>
          <w:tcPr>
            <w:tcW w:w="178" w:type="dxa"/>
            <w:vAlign w:val="bottom"/>
          </w:tcPr>
          <w:p w14:paraId="7FE07621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120BE5B" w14:textId="2BDDBC8B" w:rsidR="00E06E90" w:rsidRPr="00E06E90" w:rsidRDefault="00E06E90" w:rsidP="00E06E90">
            <w:pPr>
              <w:shd w:val="clear" w:color="auto" w:fill="FFFFFF"/>
              <w:tabs>
                <w:tab w:val="decimal" w:pos="470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0339854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6679E3E" w14:textId="7496F90F" w:rsidR="00E06E90" w:rsidRPr="00E06E90" w:rsidRDefault="00E06E90" w:rsidP="00E06E9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6,060</w:t>
            </w:r>
          </w:p>
        </w:tc>
        <w:tc>
          <w:tcPr>
            <w:tcW w:w="178" w:type="dxa"/>
          </w:tcPr>
          <w:p w14:paraId="202E6E31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0461416" w14:textId="5EDDA91C" w:rsidR="00E06E90" w:rsidRPr="00E06E90" w:rsidRDefault="00E06E90" w:rsidP="00E06E90">
            <w:pPr>
              <w:shd w:val="clear" w:color="auto" w:fill="FFFFFF"/>
              <w:tabs>
                <w:tab w:val="decimal" w:pos="68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690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B7D5202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1BFCB2D" w14:textId="78AD9054" w:rsidR="00E06E90" w:rsidRPr="00E06E90" w:rsidRDefault="00E06E90" w:rsidP="00E06E9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2,255,242</w:t>
            </w:r>
          </w:p>
        </w:tc>
      </w:tr>
      <w:tr w:rsidR="00E06E90" w:rsidRPr="002A007A" w14:paraId="30537BEC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28121448" w14:textId="77777777" w:rsidR="00E06E90" w:rsidRPr="007A5235" w:rsidRDefault="00E06E90" w:rsidP="00E06E9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969" w:type="dxa"/>
          </w:tcPr>
          <w:p w14:paraId="58A0E140" w14:textId="3586DBB4" w:rsidR="00E06E90" w:rsidRPr="00E06E90" w:rsidRDefault="00E06E90" w:rsidP="00E06E9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818,592</w:t>
            </w:r>
          </w:p>
        </w:tc>
        <w:tc>
          <w:tcPr>
            <w:tcW w:w="178" w:type="dxa"/>
            <w:vAlign w:val="bottom"/>
          </w:tcPr>
          <w:p w14:paraId="2EEE3EF3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04F1BCEF" w14:textId="11A76588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337,413</w:t>
            </w:r>
          </w:p>
        </w:tc>
        <w:tc>
          <w:tcPr>
            <w:tcW w:w="178" w:type="dxa"/>
            <w:vAlign w:val="bottom"/>
          </w:tcPr>
          <w:p w14:paraId="48E9C955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4BDD97AC" w14:textId="5DEEBD6A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1,090,883</w:t>
            </w:r>
          </w:p>
        </w:tc>
        <w:tc>
          <w:tcPr>
            <w:tcW w:w="178" w:type="dxa"/>
            <w:vAlign w:val="bottom"/>
          </w:tcPr>
          <w:p w14:paraId="0F107A81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06385240" w14:textId="0D4456C0" w:rsidR="00E06E90" w:rsidRPr="00E06E90" w:rsidRDefault="006F3CF6" w:rsidP="00504EEC">
            <w:pPr>
              <w:shd w:val="clear" w:color="auto" w:fill="FFFFFF"/>
              <w:tabs>
                <w:tab w:val="decimal" w:pos="631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8" w:type="dxa"/>
            <w:vAlign w:val="bottom"/>
          </w:tcPr>
          <w:p w14:paraId="39B81B3F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6FA09FD" w14:textId="367E1DE4" w:rsidR="00E06E90" w:rsidRPr="00E06E90" w:rsidRDefault="00E06E90" w:rsidP="00E06E9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1,079,</w:t>
            </w:r>
            <w:r w:rsidR="006F3CF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620</w:t>
            </w:r>
          </w:p>
        </w:tc>
        <w:tc>
          <w:tcPr>
            <w:tcW w:w="178" w:type="dxa"/>
          </w:tcPr>
          <w:p w14:paraId="215E2167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333434E0" w14:textId="73064219" w:rsidR="00E06E90" w:rsidRPr="00E06E90" w:rsidRDefault="00E06E90" w:rsidP="00E06E9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48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402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4DD41A6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672C7A0F" w14:textId="5222B982" w:rsidR="00E06E90" w:rsidRPr="00E06E90" w:rsidRDefault="00E06E90" w:rsidP="00E06E9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3,278,384</w:t>
            </w:r>
          </w:p>
        </w:tc>
      </w:tr>
      <w:tr w:rsidR="00E06E90" w:rsidRPr="002A007A" w14:paraId="309367ED" w14:textId="77777777" w:rsidTr="00DE2AA0">
        <w:trPr>
          <w:cantSplit/>
          <w:trHeight w:val="358"/>
        </w:trPr>
        <w:tc>
          <w:tcPr>
            <w:tcW w:w="2465" w:type="dxa"/>
            <w:shd w:val="clear" w:color="auto" w:fill="auto"/>
          </w:tcPr>
          <w:p w14:paraId="0DC5EAD9" w14:textId="77777777" w:rsidR="00E06E90" w:rsidRPr="007A5235" w:rsidRDefault="00E06E90" w:rsidP="00E06E90">
            <w:pPr>
              <w:shd w:val="clear" w:color="auto" w:fill="FFFFFF"/>
              <w:suppressAutoHyphens/>
              <w:spacing w:after="0" w:line="240" w:lineRule="atLeast"/>
              <w:ind w:left="389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รวมหนี้สิน</w:t>
            </w:r>
          </w:p>
        </w:tc>
        <w:tc>
          <w:tcPr>
            <w:tcW w:w="969" w:type="dxa"/>
          </w:tcPr>
          <w:p w14:paraId="7CCF3FB3" w14:textId="193396F5" w:rsidR="00E06E90" w:rsidRPr="00E06E90" w:rsidRDefault="00E06E90" w:rsidP="00E06E90">
            <w:pPr>
              <w:shd w:val="clear" w:color="auto" w:fill="FFFFFF"/>
              <w:tabs>
                <w:tab w:val="decimal" w:pos="821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718,118</w:t>
            </w:r>
          </w:p>
        </w:tc>
        <w:tc>
          <w:tcPr>
            <w:tcW w:w="178" w:type="dxa"/>
            <w:vAlign w:val="bottom"/>
          </w:tcPr>
          <w:p w14:paraId="35CBB110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6254702D" w14:textId="6B32E99A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205,839</w:t>
            </w:r>
          </w:p>
        </w:tc>
        <w:tc>
          <w:tcPr>
            <w:tcW w:w="178" w:type="dxa"/>
            <w:vAlign w:val="bottom"/>
          </w:tcPr>
          <w:p w14:paraId="5C60657B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1" w:type="dxa"/>
          </w:tcPr>
          <w:p w14:paraId="7922188A" w14:textId="1B38A66B" w:rsidR="00E06E90" w:rsidRPr="00E06E90" w:rsidRDefault="00E06E90" w:rsidP="00E06E90">
            <w:pPr>
              <w:shd w:val="clear" w:color="auto" w:fill="FFFFFF"/>
              <w:tabs>
                <w:tab w:val="decimal" w:pos="727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1,464,829</w:t>
            </w:r>
          </w:p>
        </w:tc>
        <w:tc>
          <w:tcPr>
            <w:tcW w:w="178" w:type="dxa"/>
            <w:vAlign w:val="bottom"/>
          </w:tcPr>
          <w:p w14:paraId="2C1465D0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2592A3D2" w14:textId="0D6D9123" w:rsidR="00E06E90" w:rsidRPr="00E06E90" w:rsidRDefault="006F3CF6" w:rsidP="00504EEC">
            <w:pPr>
              <w:shd w:val="clear" w:color="auto" w:fill="FFFFFF"/>
              <w:tabs>
                <w:tab w:val="decimal" w:pos="631"/>
              </w:tabs>
              <w:suppressAutoHyphens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115</w:t>
            </w:r>
          </w:p>
        </w:tc>
        <w:tc>
          <w:tcPr>
            <w:tcW w:w="178" w:type="dxa"/>
            <w:vAlign w:val="bottom"/>
          </w:tcPr>
          <w:p w14:paraId="05A37F2B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6C5239DC" w14:textId="77BA6BD0" w:rsidR="00E06E90" w:rsidRPr="00E06E90" w:rsidRDefault="00E06E90" w:rsidP="00E06E9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500,</w:t>
            </w:r>
            <w:r w:rsidR="006F3CF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78" w:type="dxa"/>
          </w:tcPr>
          <w:p w14:paraId="29829154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793" w:type="dxa"/>
          </w:tcPr>
          <w:p w14:paraId="110E0648" w14:textId="4700A08B" w:rsidR="00E06E90" w:rsidRPr="00E06E90" w:rsidRDefault="00E06E90" w:rsidP="00E06E90">
            <w:pPr>
              <w:shd w:val="clear" w:color="auto" w:fill="FFFFFF"/>
              <w:tabs>
                <w:tab w:val="decimal" w:pos="674"/>
              </w:tabs>
              <w:suppressAutoHyphens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(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22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669</w:t>
            </w:r>
            <w:r w:rsidRPr="00E06E90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213A590" w14:textId="77777777" w:rsidR="00E06E90" w:rsidRPr="00E06E90" w:rsidRDefault="00E06E90" w:rsidP="00E06E90">
            <w:pPr>
              <w:shd w:val="clear" w:color="auto" w:fill="FFFFFF"/>
              <w:suppressAutoHyphens/>
              <w:snapToGrid w:val="0"/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</w:p>
        </w:tc>
        <w:tc>
          <w:tcPr>
            <w:tcW w:w="885" w:type="dxa"/>
          </w:tcPr>
          <w:p w14:paraId="26C36200" w14:textId="7E1BBEAC" w:rsidR="00E06E90" w:rsidRPr="00E06E90" w:rsidRDefault="00E06E90" w:rsidP="00E06E90">
            <w:pPr>
              <w:tabs>
                <w:tab w:val="decimal" w:pos="77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 w:bidi="ar-SA"/>
              </w:rPr>
            </w:pPr>
            <w:r w:rsidRPr="00E06E90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2,866,554</w:t>
            </w:r>
          </w:p>
        </w:tc>
      </w:tr>
    </w:tbl>
    <w:p w14:paraId="2206C558" w14:textId="77777777" w:rsidR="00E06E90" w:rsidRPr="00C27C54" w:rsidRDefault="00E06E90" w:rsidP="00E06E90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lang w:eastAsia="zh-CN"/>
        </w:rPr>
      </w:pPr>
    </w:p>
    <w:p w14:paraId="1AEB653A" w14:textId="5451315D" w:rsidR="00B742E5" w:rsidRPr="00EC2C4E" w:rsidRDefault="00592AA9" w:rsidP="0039289F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  <w:r w:rsidR="00B742E5" w:rsidRPr="00EC2C4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ฐานะการเงินและผลการดำเนิ</w:t>
      </w:r>
      <w:r w:rsidR="00B742E5" w:rsidRPr="00EC2C4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นงาน</w:t>
      </w:r>
      <w:r w:rsidR="00B742E5" w:rsidRPr="00EC2C4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ที่สำคัญจำแนกตามธุรกรรมในประเทศและต่างประเทศ</w:t>
      </w:r>
    </w:p>
    <w:p w14:paraId="539723B5" w14:textId="77777777" w:rsidR="00B742E5" w:rsidRPr="009735ED" w:rsidRDefault="00B742E5" w:rsidP="009735ED">
      <w:pPr>
        <w:tabs>
          <w:tab w:val="left" w:pos="540"/>
        </w:tabs>
        <w:suppressAutoHyphens/>
        <w:spacing w:after="0" w:line="160" w:lineRule="exact"/>
        <w:ind w:left="1078" w:right="-23" w:hanging="539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6841B516" w14:textId="6888A02F" w:rsidR="00B742E5" w:rsidRPr="00EC2C4E" w:rsidRDefault="00B742E5" w:rsidP="009C30AF">
      <w:pPr>
        <w:suppressAutoHyphens/>
        <w:spacing w:after="0" w:line="240" w:lineRule="exact"/>
        <w:ind w:left="540" w:right="-25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7</w:t>
      </w: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.1</w:t>
      </w: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EC2C4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ฐานะการเงินจำแนกตามประเภทธุรกรรมในประเทศและต่างประเทศ</w:t>
      </w:r>
    </w:p>
    <w:p w14:paraId="56D71CEA" w14:textId="77777777" w:rsidR="009C30AF" w:rsidRPr="00DA7BF9" w:rsidRDefault="009C30AF" w:rsidP="009735ED">
      <w:pPr>
        <w:tabs>
          <w:tab w:val="left" w:pos="540"/>
        </w:tabs>
        <w:suppressAutoHyphens/>
        <w:spacing w:after="0" w:line="180" w:lineRule="exact"/>
        <w:ind w:left="1088" w:right="-28" w:hanging="544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80"/>
        <w:gridCol w:w="1116"/>
        <w:gridCol w:w="1116"/>
        <w:gridCol w:w="1008"/>
        <w:gridCol w:w="1199"/>
        <w:gridCol w:w="1191"/>
        <w:gridCol w:w="1197"/>
      </w:tblGrid>
      <w:tr w:rsidR="009C30AF" w:rsidRPr="00EC2C4E" w14:paraId="61532692" w14:textId="77777777" w:rsidTr="009C30AF">
        <w:trPr>
          <w:trHeight w:val="262"/>
          <w:tblHeader/>
        </w:trPr>
        <w:tc>
          <w:tcPr>
            <w:tcW w:w="2580" w:type="dxa"/>
            <w:shd w:val="clear" w:color="auto" w:fill="auto"/>
            <w:vAlign w:val="bottom"/>
          </w:tcPr>
          <w:p w14:paraId="157D2456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7CE7BD39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9C30AF" w:rsidRPr="00EC2C4E" w14:paraId="403AFF71" w14:textId="77777777" w:rsidTr="009C30AF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4DFB9A69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85F9326" w14:textId="0DECF707" w:rsidR="009C30AF" w:rsidRPr="00592AA9" w:rsidRDefault="00592AA9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31 </w:t>
            </w: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="009C30AF" w:rsidRPr="00592AA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Pr="00592AA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3587" w:type="dxa"/>
            <w:gridSpan w:val="3"/>
            <w:shd w:val="clear" w:color="auto" w:fill="auto"/>
          </w:tcPr>
          <w:p w14:paraId="159CECF4" w14:textId="335DB549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31</w:t>
            </w:r>
            <w:r w:rsidRPr="00EC2C4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EC2C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592AA9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</w:tr>
      <w:tr w:rsidR="009C30AF" w:rsidRPr="00EC2C4E" w14:paraId="5AAF7D00" w14:textId="77777777" w:rsidTr="009C30AF">
        <w:trPr>
          <w:trHeight w:val="319"/>
          <w:tblHeader/>
        </w:trPr>
        <w:tc>
          <w:tcPr>
            <w:tcW w:w="2580" w:type="dxa"/>
            <w:shd w:val="clear" w:color="auto" w:fill="auto"/>
            <w:vAlign w:val="bottom"/>
          </w:tcPr>
          <w:p w14:paraId="326671BC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1F26116A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1276DA5D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74A3E6DE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4EDCBE9F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0589A9DD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0D463D6F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9C30AF" w:rsidRPr="00EC2C4E" w14:paraId="28F5F034" w14:textId="77777777" w:rsidTr="009C30AF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195B5340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5F958774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067A58BE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1EAB1E35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25B29F0A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508BF68F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247EA112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9C30AF" w:rsidRPr="00EC2C4E" w14:paraId="4D18EE71" w14:textId="77777777" w:rsidTr="009C30AF">
        <w:trPr>
          <w:trHeight w:val="306"/>
          <w:tblHeader/>
        </w:trPr>
        <w:tc>
          <w:tcPr>
            <w:tcW w:w="2580" w:type="dxa"/>
            <w:shd w:val="clear" w:color="auto" w:fill="auto"/>
            <w:vAlign w:val="bottom"/>
          </w:tcPr>
          <w:p w14:paraId="7E0CCB5C" w14:textId="77777777" w:rsidR="009C30AF" w:rsidRPr="00EC2C4E" w:rsidRDefault="009C30AF" w:rsidP="009C30AF">
            <w:pPr>
              <w:suppressAutoHyphens/>
              <w:snapToGrid w:val="0"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4BE28BC5" w14:textId="77777777" w:rsidR="009C30AF" w:rsidRPr="00EC2C4E" w:rsidRDefault="009C30AF" w:rsidP="009C30AF">
            <w:pPr>
              <w:suppressAutoHyphens/>
              <w:spacing w:after="0" w:line="33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EC2C4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F6BA9" w:rsidRPr="002A007A" w14:paraId="2E267C91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08031C7" w14:textId="77777777" w:rsidR="00FF6BA9" w:rsidRPr="00EC2C4E" w:rsidRDefault="00FF6BA9" w:rsidP="00FF6BA9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C2C4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027921" w14:textId="200DB8A0" w:rsidR="00FF6BA9" w:rsidRPr="00FA2F1A" w:rsidRDefault="0025136B" w:rsidP="00FF6BA9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513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513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513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498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6EDDF06" w14:textId="0677570A" w:rsidR="00FF6BA9" w:rsidRPr="00FA2F1A" w:rsidRDefault="0025136B" w:rsidP="00FF6BA9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513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25136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87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1008" w:type="dxa"/>
            <w:vAlign w:val="bottom"/>
          </w:tcPr>
          <w:p w14:paraId="5E91C291" w14:textId="1581EAE8" w:rsidR="00FF6BA9" w:rsidRPr="00FA2F1A" w:rsidRDefault="00FF6BA9" w:rsidP="00FF6BA9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3,177,372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8E22944" w14:textId="559A4D97" w:rsidR="00FF6BA9" w:rsidRPr="00EC2C4E" w:rsidRDefault="00FF6BA9" w:rsidP="00FF6BA9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3,260,009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55E175" w14:textId="1B1DD277" w:rsidR="00FF6BA9" w:rsidRPr="00EC2C4E" w:rsidRDefault="00FF6BA9" w:rsidP="00FF6BA9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18,375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4B7117A" w14:textId="5D5AA569" w:rsidR="00FF6BA9" w:rsidRPr="007A5235" w:rsidRDefault="00FF6BA9" w:rsidP="00FF6BA9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3,278,384</w:t>
            </w:r>
          </w:p>
        </w:tc>
      </w:tr>
      <w:tr w:rsidR="00FF6BA9" w:rsidRPr="002A007A" w14:paraId="3A25CB9E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15859B46" w14:textId="77777777" w:rsidR="00FF6BA9" w:rsidRPr="007A5235" w:rsidRDefault="00FF6BA9" w:rsidP="00FF6BA9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A282AE" w14:textId="77777777" w:rsidR="00FF6BA9" w:rsidRPr="00FA2F1A" w:rsidRDefault="00FF6BA9" w:rsidP="00FF6BA9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27C142C" w14:textId="77777777" w:rsidR="00FF6BA9" w:rsidRPr="00FA2F1A" w:rsidRDefault="00FF6BA9" w:rsidP="00FF6BA9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D1E8FFC" w14:textId="77777777" w:rsidR="00FF6BA9" w:rsidRPr="00FA2F1A" w:rsidRDefault="00FF6BA9" w:rsidP="00FF6BA9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8692A2" w14:textId="77777777" w:rsidR="00FF6BA9" w:rsidRPr="007A5235" w:rsidRDefault="00FF6BA9" w:rsidP="00FF6BA9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B433C2" w14:textId="77777777" w:rsidR="00FF6BA9" w:rsidRPr="007A5235" w:rsidRDefault="00FF6BA9" w:rsidP="00FF6BA9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326A53" w14:textId="77777777" w:rsidR="00FF6BA9" w:rsidRPr="007A5235" w:rsidRDefault="00FF6BA9" w:rsidP="00FF6BA9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9A1A08" w:rsidRPr="002A007A" w14:paraId="0C4AEC7A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7014197" w14:textId="77777777" w:rsidR="009A1A08" w:rsidRPr="007A5235" w:rsidRDefault="009A1A08" w:rsidP="009A1A08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63E2BD9" w14:textId="74D8C4F1" w:rsidR="009A1A08" w:rsidRPr="00FA2F1A" w:rsidRDefault="009A1A08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518,797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A25168B" w14:textId="3B084E3B" w:rsidR="009A1A08" w:rsidRPr="00FA2F1A" w:rsidRDefault="009A1A08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14,553</w:t>
            </w:r>
          </w:p>
        </w:tc>
        <w:tc>
          <w:tcPr>
            <w:tcW w:w="1008" w:type="dxa"/>
            <w:vAlign w:val="bottom"/>
          </w:tcPr>
          <w:p w14:paraId="7BDED637" w14:textId="48AE10DD" w:rsidR="009A1A08" w:rsidRPr="00FA2F1A" w:rsidRDefault="009A1A08" w:rsidP="009A1A08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533,350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ECD08C6" w14:textId="3BC3C553" w:rsidR="009A1A08" w:rsidRPr="007A5235" w:rsidRDefault="009A1A08" w:rsidP="009A1A08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536,471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D65319" w14:textId="1D43C913" w:rsidR="009A1A08" w:rsidRPr="007A5235" w:rsidRDefault="009A1A08" w:rsidP="009A1A08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11,033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B3E9E47" w14:textId="4D671299" w:rsidR="009A1A08" w:rsidRPr="007A5235" w:rsidRDefault="009A1A08" w:rsidP="009A1A08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547,504</w:t>
            </w:r>
          </w:p>
        </w:tc>
      </w:tr>
      <w:tr w:rsidR="009A1A08" w:rsidRPr="002A007A" w14:paraId="555B6952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315EC044" w14:textId="77777777" w:rsidR="009A1A08" w:rsidRPr="007A5235" w:rsidRDefault="009A1A08" w:rsidP="009A1A08">
            <w:pPr>
              <w:suppressAutoHyphens/>
              <w:spacing w:after="0" w:line="33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B02B02C" w14:textId="58C9C98C" w:rsidR="009A1A08" w:rsidRPr="00FA2F1A" w:rsidRDefault="009A1A08" w:rsidP="009A1A08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28,401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2D35B1" w14:textId="5045E2D7" w:rsidR="009A1A08" w:rsidRPr="00FA2F1A" w:rsidRDefault="009A1A08" w:rsidP="009A1A08">
            <w:pPr>
              <w:tabs>
                <w:tab w:val="decimal" w:pos="699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08" w:type="dxa"/>
            <w:vAlign w:val="bottom"/>
          </w:tcPr>
          <w:p w14:paraId="4E71997F" w14:textId="241C29EC" w:rsidR="009A1A08" w:rsidRPr="00FA2F1A" w:rsidDel="005A5B95" w:rsidRDefault="009A1A08" w:rsidP="009A1A08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28,401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71A80F0" w14:textId="026F25A8" w:rsidR="009A1A08" w:rsidRPr="007A5235" w:rsidDel="005A5B95" w:rsidRDefault="009A1A08" w:rsidP="009A1A08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28,033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D1754B" w14:textId="77777777" w:rsidR="009A1A08" w:rsidRPr="007A5235" w:rsidDel="005A5B95" w:rsidRDefault="009A1A08" w:rsidP="009A1A08">
            <w:pPr>
              <w:tabs>
                <w:tab w:val="decimal" w:pos="734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48D8CB2" w14:textId="2D621B29" w:rsidR="009A1A08" w:rsidRPr="007A5235" w:rsidDel="005A5B95" w:rsidRDefault="009A1A08" w:rsidP="009A1A08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28,033</w:t>
            </w:r>
          </w:p>
        </w:tc>
      </w:tr>
      <w:tr w:rsidR="009A1A08" w:rsidRPr="002A007A" w14:paraId="3E7F3F3B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2EE454C5" w14:textId="77777777" w:rsidR="009A1A08" w:rsidRPr="007A5235" w:rsidRDefault="009A1A08" w:rsidP="009A1A08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894C537" w14:textId="67811813" w:rsidR="009A1A08" w:rsidRPr="00FA2F1A" w:rsidRDefault="009A1A08" w:rsidP="009A1A08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236,052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5E7292" w14:textId="5E858CD5" w:rsidR="009A1A08" w:rsidRPr="00FA2F1A" w:rsidRDefault="009A1A08" w:rsidP="009A1A08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1,610</w:t>
            </w:r>
          </w:p>
        </w:tc>
        <w:tc>
          <w:tcPr>
            <w:tcW w:w="1008" w:type="dxa"/>
            <w:vAlign w:val="bottom"/>
          </w:tcPr>
          <w:p w14:paraId="185E2F98" w14:textId="4478B1DA" w:rsidR="009A1A08" w:rsidRPr="00FA2F1A" w:rsidRDefault="009A1A08" w:rsidP="009A1A08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237,662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054AAEA" w14:textId="5B5555F5" w:rsidR="009A1A08" w:rsidRPr="007A5235" w:rsidRDefault="009A1A08" w:rsidP="009A1A08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310,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2DC4E5" w14:textId="291B0560" w:rsidR="009A1A08" w:rsidRPr="007A5235" w:rsidRDefault="009A1A08" w:rsidP="009A1A08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5E788FE" w14:textId="4BCE1445" w:rsidR="009A1A08" w:rsidRPr="007A5235" w:rsidRDefault="009A1A08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311,796</w:t>
            </w:r>
          </w:p>
        </w:tc>
      </w:tr>
      <w:tr w:rsidR="009A1A08" w:rsidRPr="002A007A" w14:paraId="3D08AB9C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32A994CC" w14:textId="77777777" w:rsidR="009A1A08" w:rsidRPr="007A5235" w:rsidRDefault="009A1A08" w:rsidP="009A1A08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EBE3233" w14:textId="77777777" w:rsidR="009A1A08" w:rsidRPr="00FA2F1A" w:rsidRDefault="009A1A08" w:rsidP="009A1A08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1988B12" w14:textId="77777777" w:rsidR="009A1A08" w:rsidRPr="00FA2F1A" w:rsidRDefault="009A1A08" w:rsidP="009A1A08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641C0263" w14:textId="77777777" w:rsidR="009A1A08" w:rsidRPr="00FA2F1A" w:rsidRDefault="009A1A08" w:rsidP="009A1A08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194696E" w14:textId="77777777" w:rsidR="009A1A08" w:rsidRPr="007A5235" w:rsidRDefault="009A1A08" w:rsidP="009A1A08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9D7627" w14:textId="77777777" w:rsidR="009A1A08" w:rsidRPr="007A5235" w:rsidRDefault="009A1A08" w:rsidP="009A1A08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CAA42A" w14:textId="77777777" w:rsidR="009A1A08" w:rsidRPr="007A5235" w:rsidRDefault="009A1A08" w:rsidP="009A1A08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A2F1A" w:rsidRPr="002A007A" w14:paraId="6C13B189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10AC5D09" w14:textId="77777777" w:rsidR="00FA2F1A" w:rsidRPr="007A5235" w:rsidRDefault="00FA2F1A" w:rsidP="00B44ADF">
            <w:pPr>
              <w:tabs>
                <w:tab w:val="left" w:pos="187"/>
              </w:tabs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79E22F" w14:textId="322C16E2" w:rsidR="00FA2F1A" w:rsidRPr="00FA2F1A" w:rsidRDefault="00FA2F1A" w:rsidP="00FA2F1A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2,129,943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1E6FC97" w14:textId="6076AD79" w:rsidR="00FA2F1A" w:rsidRPr="00FA2F1A" w:rsidRDefault="00FA2F1A" w:rsidP="00FA2F1A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19,180</w:t>
            </w:r>
          </w:p>
        </w:tc>
        <w:tc>
          <w:tcPr>
            <w:tcW w:w="1008" w:type="dxa"/>
            <w:vAlign w:val="bottom"/>
          </w:tcPr>
          <w:p w14:paraId="55750CB0" w14:textId="43E9DED6" w:rsidR="00FA2F1A" w:rsidRPr="00FA2F1A" w:rsidRDefault="00FA2F1A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2,149,123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674A1FE" w14:textId="6D775B10" w:rsidR="00FA2F1A" w:rsidRPr="007A5235" w:rsidRDefault="00FA2F1A" w:rsidP="00FA2F1A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2,112,258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3774FE3" w14:textId="1AAE19CD" w:rsidR="00FA2F1A" w:rsidRPr="007A5235" w:rsidRDefault="00FA2F1A" w:rsidP="00FA2F1A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18,050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3407D4C" w14:textId="17AB13A2" w:rsidR="00FA2F1A" w:rsidRPr="007A5235" w:rsidRDefault="00FA2F1A" w:rsidP="00FA2F1A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2,130,308</w:t>
            </w:r>
          </w:p>
        </w:tc>
      </w:tr>
      <w:tr w:rsidR="00FA2F1A" w:rsidRPr="002A007A" w14:paraId="51B0D523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4A8EC84F" w14:textId="77777777" w:rsidR="00FA2F1A" w:rsidRPr="007A5235" w:rsidRDefault="00FA2F1A" w:rsidP="00FA2F1A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2A75C22" w14:textId="7E169673" w:rsidR="00FA2F1A" w:rsidRPr="00FA2F1A" w:rsidRDefault="00FA2F1A" w:rsidP="00FA2F1A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2,334,755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9867199" w14:textId="4396AA65" w:rsidR="00FA2F1A" w:rsidRPr="00FA2F1A" w:rsidRDefault="00FA2F1A" w:rsidP="00FA2F1A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14,716</w:t>
            </w:r>
          </w:p>
        </w:tc>
        <w:tc>
          <w:tcPr>
            <w:tcW w:w="1008" w:type="dxa"/>
            <w:vAlign w:val="bottom"/>
          </w:tcPr>
          <w:p w14:paraId="45C0CDFA" w14:textId="0613BED6" w:rsidR="00FA2F1A" w:rsidRPr="00FA2F1A" w:rsidRDefault="00FA2F1A" w:rsidP="00FA2F1A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2,349,471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0AAD008" w14:textId="0E0462F6" w:rsidR="00FA2F1A" w:rsidRPr="007A5235" w:rsidRDefault="00FA2F1A" w:rsidP="00FA2F1A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2,407,254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FB7F14" w14:textId="61D19B9F" w:rsidR="00FA2F1A" w:rsidRPr="007A5235" w:rsidRDefault="00FA2F1A" w:rsidP="00FA2F1A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13,201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246D045" w14:textId="35FB5770" w:rsidR="00FA2F1A" w:rsidRPr="007A5235" w:rsidRDefault="00FA2F1A" w:rsidP="00FA2F1A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2,420,455</w:t>
            </w:r>
          </w:p>
        </w:tc>
      </w:tr>
      <w:tr w:rsidR="00FA2F1A" w:rsidRPr="002A007A" w14:paraId="4B9A33BE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07ED730A" w14:textId="77777777" w:rsidR="00FA2F1A" w:rsidRPr="007A5235" w:rsidRDefault="00FA2F1A" w:rsidP="00FA2F1A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62F982" w14:textId="700E46B5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0AD6E0" w14:textId="5FFFB6A2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08" w:type="dxa"/>
            <w:vAlign w:val="bottom"/>
          </w:tcPr>
          <w:p w14:paraId="3DE249BC" w14:textId="2FD6D6EB" w:rsidR="00FA2F1A" w:rsidRPr="00FA2F1A" w:rsidRDefault="00FA2F1A" w:rsidP="00FA2F1A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337C87" w14:textId="77777777" w:rsidR="00FA2F1A" w:rsidRPr="007A5235" w:rsidRDefault="00FA2F1A" w:rsidP="00FA2F1A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B3D089B" w14:textId="77777777" w:rsidR="00FA2F1A" w:rsidRPr="007A5235" w:rsidRDefault="00FA2F1A" w:rsidP="00FA2F1A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7FF9AC" w14:textId="77777777" w:rsidR="00FA2F1A" w:rsidRPr="007A5235" w:rsidRDefault="00FA2F1A" w:rsidP="00FA2F1A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A2F1A" w:rsidRPr="002A007A" w14:paraId="4CCC5457" w14:textId="77777777" w:rsidTr="009C30AF">
        <w:trPr>
          <w:trHeight w:val="306"/>
        </w:trPr>
        <w:tc>
          <w:tcPr>
            <w:tcW w:w="2580" w:type="dxa"/>
            <w:shd w:val="clear" w:color="auto" w:fill="auto"/>
          </w:tcPr>
          <w:p w14:paraId="75BFEE51" w14:textId="77777777" w:rsidR="00FA2F1A" w:rsidRPr="007A5235" w:rsidRDefault="00FA2F1A" w:rsidP="00FA2F1A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F2681A6" w14:textId="4D8D042D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165,821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48B09E" w14:textId="35E613FB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4,322</w:t>
            </w:r>
          </w:p>
        </w:tc>
        <w:tc>
          <w:tcPr>
            <w:tcW w:w="1008" w:type="dxa"/>
            <w:vAlign w:val="bottom"/>
          </w:tcPr>
          <w:p w14:paraId="76AC8C24" w14:textId="569951A9" w:rsidR="00FA2F1A" w:rsidRPr="00FA2F1A" w:rsidRDefault="00FA2F1A" w:rsidP="00FA2F1A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170,143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4892CC0" w14:textId="52B0CF39" w:rsidR="00FA2F1A" w:rsidRPr="007A5235" w:rsidRDefault="00FA2F1A" w:rsidP="00FA2F1A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194,032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869C57" w14:textId="339B0E3B" w:rsidR="00FA2F1A" w:rsidRPr="007A5235" w:rsidRDefault="00FA2F1A" w:rsidP="00B44AD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4,459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028803C" w14:textId="5C5D3237" w:rsidR="00FA2F1A" w:rsidRPr="007A5235" w:rsidRDefault="00FA2F1A" w:rsidP="00FA2F1A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198,491</w:t>
            </w:r>
          </w:p>
        </w:tc>
      </w:tr>
      <w:tr w:rsidR="00FA2F1A" w:rsidRPr="002A007A" w14:paraId="05BFBEC4" w14:textId="77777777" w:rsidTr="009C30AF">
        <w:trPr>
          <w:trHeight w:val="319"/>
        </w:trPr>
        <w:tc>
          <w:tcPr>
            <w:tcW w:w="2580" w:type="dxa"/>
            <w:shd w:val="clear" w:color="auto" w:fill="auto"/>
          </w:tcPr>
          <w:p w14:paraId="55CC5F93" w14:textId="77777777" w:rsidR="00FA2F1A" w:rsidRPr="007A5235" w:rsidRDefault="00FA2F1A" w:rsidP="00FA2F1A">
            <w:pPr>
              <w:suppressAutoHyphens/>
              <w:spacing w:after="0" w:line="33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C7B7FAB" w14:textId="52DE9331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5,024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8DD80DD" w14:textId="3FC18DA0" w:rsidR="00FA2F1A" w:rsidRPr="00FA2F1A" w:rsidRDefault="00FA2F1A" w:rsidP="00FA2F1A">
            <w:pPr>
              <w:tabs>
                <w:tab w:val="decimal" w:pos="847"/>
              </w:tabs>
              <w:suppressAutoHyphens/>
              <w:snapToGrid w:val="0"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63,063</w:t>
            </w:r>
          </w:p>
        </w:tc>
        <w:tc>
          <w:tcPr>
            <w:tcW w:w="1008" w:type="dxa"/>
            <w:vAlign w:val="bottom"/>
          </w:tcPr>
          <w:p w14:paraId="74A56B89" w14:textId="7F631042" w:rsidR="00FA2F1A" w:rsidRPr="00FA2F1A" w:rsidRDefault="00FA2F1A" w:rsidP="00FA2F1A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FA2F1A">
              <w:rPr>
                <w:rFonts w:asciiTheme="majorBidi" w:eastAsia="Times New Roman" w:hAnsiTheme="majorBidi" w:cstheme="majorBidi"/>
                <w:sz w:val="26"/>
                <w:szCs w:val="26"/>
              </w:rPr>
              <w:t>68,087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91B4B07" w14:textId="7C23A640" w:rsidR="00FA2F1A" w:rsidRPr="007A5235" w:rsidRDefault="00FA2F1A" w:rsidP="00B44ADF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5,208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1A0084" w14:textId="30740567" w:rsidR="00FA2F1A" w:rsidRPr="007A5235" w:rsidRDefault="00FA2F1A" w:rsidP="00FA2F1A">
            <w:pPr>
              <w:tabs>
                <w:tab w:val="decimal" w:pos="912"/>
              </w:tabs>
              <w:suppressAutoHyphens/>
              <w:snapToGrid w:val="0"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B92B1E7" w14:textId="5C228DDE" w:rsidR="00FA2F1A" w:rsidRPr="007A5235" w:rsidRDefault="00FA2F1A" w:rsidP="00FA2F1A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67,235</w:t>
            </w:r>
          </w:p>
        </w:tc>
      </w:tr>
    </w:tbl>
    <w:p w14:paraId="00B0932C" w14:textId="77777777" w:rsidR="009C30AF" w:rsidRPr="009735ED" w:rsidRDefault="009C30AF" w:rsidP="009C30AF">
      <w:pPr>
        <w:tabs>
          <w:tab w:val="left" w:pos="1440"/>
        </w:tabs>
        <w:suppressAutoHyphens/>
        <w:spacing w:after="0" w:line="240" w:lineRule="auto"/>
        <w:ind w:left="1440" w:right="-29" w:hanging="324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74"/>
        <w:gridCol w:w="1120"/>
        <w:gridCol w:w="1120"/>
        <w:gridCol w:w="993"/>
        <w:gridCol w:w="1204"/>
        <w:gridCol w:w="1190"/>
        <w:gridCol w:w="1204"/>
      </w:tblGrid>
      <w:tr w:rsidR="009C30AF" w:rsidRPr="002A007A" w14:paraId="65B8DE55" w14:textId="77777777" w:rsidTr="00B44ADF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110AB190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lang w:eastAsia="zh-CN"/>
              </w:rPr>
              <w:br w:type="page"/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vertAlign w:val="superscript"/>
                <w:cs/>
                <w:lang w:eastAsia="zh-CN"/>
              </w:rPr>
              <w:br w:type="page"/>
            </w:r>
          </w:p>
        </w:tc>
        <w:tc>
          <w:tcPr>
            <w:tcW w:w="6831" w:type="dxa"/>
            <w:gridSpan w:val="6"/>
            <w:shd w:val="clear" w:color="auto" w:fill="auto"/>
          </w:tcPr>
          <w:p w14:paraId="624AAC17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งบการเงินเฉพาะธนาคาร</w:t>
            </w:r>
          </w:p>
        </w:tc>
      </w:tr>
      <w:tr w:rsidR="009C30AF" w:rsidRPr="002A007A" w14:paraId="3C4AAD8B" w14:textId="77777777" w:rsidTr="00B44ADF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003661A9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33" w:type="dxa"/>
            <w:gridSpan w:val="3"/>
            <w:shd w:val="clear" w:color="auto" w:fill="auto"/>
          </w:tcPr>
          <w:p w14:paraId="414D50C2" w14:textId="095F9135" w:rsidR="009C30AF" w:rsidRPr="007A5235" w:rsidRDefault="00AB4ED5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31 </w:t>
            </w: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592AA9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592AA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3598" w:type="dxa"/>
            <w:gridSpan w:val="3"/>
            <w:shd w:val="clear" w:color="auto" w:fill="auto"/>
          </w:tcPr>
          <w:p w14:paraId="4E1FFD71" w14:textId="1C91B389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31</w:t>
            </w:r>
            <w:r w:rsidRPr="00B742E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  <w:r w:rsidRPr="00B742E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AB4ED5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</w:tr>
      <w:tr w:rsidR="009C30AF" w:rsidRPr="002A007A" w14:paraId="31226CA1" w14:textId="77777777" w:rsidTr="00B44ADF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17F09101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0" w:type="dxa"/>
            <w:shd w:val="clear" w:color="auto" w:fill="auto"/>
          </w:tcPr>
          <w:p w14:paraId="02F78F3C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20" w:type="dxa"/>
            <w:shd w:val="clear" w:color="auto" w:fill="auto"/>
          </w:tcPr>
          <w:p w14:paraId="6E3EA94A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993" w:type="dxa"/>
          </w:tcPr>
          <w:p w14:paraId="74F17A7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6EF30382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0" w:type="dxa"/>
            <w:shd w:val="clear" w:color="auto" w:fill="auto"/>
          </w:tcPr>
          <w:p w14:paraId="7BDA96EC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204" w:type="dxa"/>
            <w:shd w:val="clear" w:color="auto" w:fill="auto"/>
          </w:tcPr>
          <w:p w14:paraId="0BDCCFF4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9C30AF" w:rsidRPr="002A007A" w14:paraId="31663EB5" w14:textId="77777777" w:rsidTr="00B44ADF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10AE1DAE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20" w:type="dxa"/>
            <w:shd w:val="clear" w:color="auto" w:fill="auto"/>
          </w:tcPr>
          <w:p w14:paraId="02B550BD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20" w:type="dxa"/>
            <w:shd w:val="clear" w:color="auto" w:fill="auto"/>
          </w:tcPr>
          <w:p w14:paraId="00E722CE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993" w:type="dxa"/>
          </w:tcPr>
          <w:p w14:paraId="3E2ED889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204" w:type="dxa"/>
            <w:shd w:val="clear" w:color="auto" w:fill="auto"/>
          </w:tcPr>
          <w:p w14:paraId="2635C3E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0" w:type="dxa"/>
            <w:shd w:val="clear" w:color="auto" w:fill="auto"/>
          </w:tcPr>
          <w:p w14:paraId="77A83360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204" w:type="dxa"/>
            <w:shd w:val="clear" w:color="auto" w:fill="auto"/>
          </w:tcPr>
          <w:p w14:paraId="0AC7E343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9C30AF" w:rsidRPr="002A007A" w14:paraId="2E0BE673" w14:textId="77777777" w:rsidTr="00B44ADF">
        <w:trPr>
          <w:tblHeader/>
        </w:trPr>
        <w:tc>
          <w:tcPr>
            <w:tcW w:w="2574" w:type="dxa"/>
            <w:shd w:val="clear" w:color="auto" w:fill="auto"/>
            <w:vAlign w:val="bottom"/>
          </w:tcPr>
          <w:p w14:paraId="3A807687" w14:textId="77777777" w:rsidR="009C30AF" w:rsidRPr="007A5235" w:rsidRDefault="009C30AF" w:rsidP="009C30AF">
            <w:pPr>
              <w:suppressAutoHyphens/>
              <w:snapToGrid w:val="0"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31" w:type="dxa"/>
            <w:gridSpan w:val="6"/>
            <w:shd w:val="clear" w:color="auto" w:fill="auto"/>
          </w:tcPr>
          <w:p w14:paraId="6D4FEB89" w14:textId="77777777" w:rsidR="009C30AF" w:rsidRPr="007A5235" w:rsidRDefault="009C30AF" w:rsidP="009C30AF">
            <w:pPr>
              <w:suppressAutoHyphens/>
              <w:spacing w:after="0" w:line="300" w:lineRule="exact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1A327C" w:rsidRPr="002A007A" w14:paraId="415CFE02" w14:textId="77777777" w:rsidTr="00FC29D2">
        <w:trPr>
          <w:trHeight w:val="200"/>
        </w:trPr>
        <w:tc>
          <w:tcPr>
            <w:tcW w:w="2574" w:type="dxa"/>
            <w:shd w:val="clear" w:color="auto" w:fill="auto"/>
          </w:tcPr>
          <w:p w14:paraId="19949109" w14:textId="77777777" w:rsidR="001A327C" w:rsidRPr="007A5235" w:rsidRDefault="001A327C" w:rsidP="001A327C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รวมสินทรัพย์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38CD624" w14:textId="373336FF" w:rsidR="001A327C" w:rsidRPr="00B44ADF" w:rsidRDefault="001A327C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3,156,587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00150A" w14:textId="42D1AD80" w:rsidR="001A327C" w:rsidRPr="00B44ADF" w:rsidRDefault="001A327C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15,525</w:t>
            </w:r>
          </w:p>
        </w:tc>
        <w:tc>
          <w:tcPr>
            <w:tcW w:w="993" w:type="dxa"/>
            <w:vAlign w:val="bottom"/>
          </w:tcPr>
          <w:p w14:paraId="07342B7B" w14:textId="00F9F1AD" w:rsidR="001A327C" w:rsidRPr="00B44ADF" w:rsidRDefault="001A327C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3,172,112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774B11F" w14:textId="4FFD31CA" w:rsidR="001A327C" w:rsidRPr="007A5235" w:rsidRDefault="001A327C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3,270,53</w:t>
            </w:r>
            <w:r w:rsidR="003C26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2BBEF3E" w14:textId="03481A8E" w:rsidR="001A327C" w:rsidRPr="007A5235" w:rsidRDefault="001A327C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9,906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ED5F677" w14:textId="585F779E" w:rsidR="001A327C" w:rsidRPr="007A5235" w:rsidRDefault="001A327C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3,280,442</w:t>
            </w:r>
          </w:p>
        </w:tc>
      </w:tr>
      <w:tr w:rsidR="001A327C" w:rsidRPr="002A007A" w14:paraId="24E8BF62" w14:textId="77777777" w:rsidTr="00B44ADF">
        <w:tc>
          <w:tcPr>
            <w:tcW w:w="2574" w:type="dxa"/>
            <w:shd w:val="clear" w:color="auto" w:fill="auto"/>
          </w:tcPr>
          <w:p w14:paraId="27897735" w14:textId="77777777" w:rsidR="001A327C" w:rsidRPr="007A5235" w:rsidRDefault="001A327C" w:rsidP="001A327C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AEF5FB" w14:textId="77777777" w:rsidR="001A327C" w:rsidRPr="00B44ADF" w:rsidRDefault="001A327C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1F9432" w14:textId="77777777" w:rsidR="001A327C" w:rsidRPr="00B44ADF" w:rsidRDefault="001A327C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851F3A" w14:textId="77777777" w:rsidR="001A327C" w:rsidRPr="00B44ADF" w:rsidRDefault="001A327C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20BBE79" w14:textId="77777777" w:rsidR="001A327C" w:rsidRPr="007A5235" w:rsidRDefault="001A327C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7970FF6" w14:textId="77777777" w:rsidR="001A327C" w:rsidRPr="007A5235" w:rsidRDefault="001A327C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94C0856" w14:textId="77777777" w:rsidR="001A327C" w:rsidRPr="007A5235" w:rsidRDefault="001A327C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B6FA0" w:rsidRPr="002A007A" w14:paraId="465061AB" w14:textId="77777777" w:rsidTr="00B44ADF">
        <w:tc>
          <w:tcPr>
            <w:tcW w:w="2574" w:type="dxa"/>
            <w:shd w:val="clear" w:color="auto" w:fill="auto"/>
          </w:tcPr>
          <w:p w14:paraId="1002DAE9" w14:textId="77777777" w:rsidR="007B6FA0" w:rsidRPr="007A5235" w:rsidRDefault="007B6FA0" w:rsidP="007B6FA0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ตลาดเงินสุทธิ (สินทรัพย์)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894DAFC" w14:textId="286BE578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520,19</w:t>
            </w:r>
            <w:r w:rsidR="00E61E6B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1A1D42E" w14:textId="47329374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3,99</w:t>
            </w:r>
            <w:r w:rsidR="00E61E6B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93" w:type="dxa"/>
            <w:vAlign w:val="bottom"/>
          </w:tcPr>
          <w:p w14:paraId="1855D25D" w14:textId="3CBC3DD9" w:rsidR="007B6FA0" w:rsidRPr="00B44ADF" w:rsidRDefault="007B6FA0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524,188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F73F19C" w14:textId="7CACED15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533,434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E08AD84" w14:textId="66A2F6FC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5,674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DF54B22" w14:textId="2252A437" w:rsidR="007B6FA0" w:rsidRPr="007A5235" w:rsidRDefault="007B6FA0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539,108</w:t>
            </w:r>
          </w:p>
        </w:tc>
      </w:tr>
      <w:tr w:rsidR="007B6FA0" w:rsidRPr="002A007A" w14:paraId="01EC2D5C" w14:textId="77777777" w:rsidTr="00B44ADF">
        <w:tc>
          <w:tcPr>
            <w:tcW w:w="2574" w:type="dxa"/>
            <w:shd w:val="clear" w:color="auto" w:fill="auto"/>
          </w:tcPr>
          <w:p w14:paraId="14BFC2F4" w14:textId="77777777" w:rsidR="007B6FA0" w:rsidRPr="007A5235" w:rsidRDefault="007B6FA0" w:rsidP="007B6FA0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กำไรหรือขาดทุน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A6B859" w14:textId="1C9D7983" w:rsidR="007B6FA0" w:rsidRPr="00CD57E9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19,430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FB0087" w14:textId="604B5B99" w:rsidR="007B6FA0" w:rsidRPr="00CD57E9" w:rsidRDefault="007B6FA0" w:rsidP="00B44ADF">
            <w:pPr>
              <w:tabs>
                <w:tab w:val="decimal" w:pos="699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9501ED8" w14:textId="4605E196" w:rsidR="007B6FA0" w:rsidRPr="00CD57E9" w:rsidRDefault="007B6FA0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19,430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BC4293" w14:textId="4C86D6C1" w:rsidR="007B6FA0" w:rsidRPr="007A5235" w:rsidDel="005A5B9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23,107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52CFC6" w14:textId="77777777" w:rsidR="007B6FA0" w:rsidRPr="007A5235" w:rsidDel="005A5B95" w:rsidRDefault="007B6FA0" w:rsidP="00B44ADF">
            <w:pPr>
              <w:tabs>
                <w:tab w:val="decimal" w:pos="734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9F9DEFB" w14:textId="5F31ABFF" w:rsidR="007B6FA0" w:rsidRPr="007A5235" w:rsidDel="005A5B95" w:rsidRDefault="007B6FA0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23,107</w:t>
            </w:r>
          </w:p>
        </w:tc>
      </w:tr>
      <w:tr w:rsidR="007B6FA0" w:rsidRPr="002A007A" w14:paraId="09E9AE54" w14:textId="77777777" w:rsidTr="00B44ADF">
        <w:tc>
          <w:tcPr>
            <w:tcW w:w="2574" w:type="dxa"/>
            <w:shd w:val="clear" w:color="auto" w:fill="auto"/>
          </w:tcPr>
          <w:p w14:paraId="5C94E4BB" w14:textId="77777777" w:rsidR="007B6FA0" w:rsidRPr="007A5235" w:rsidRDefault="007B6FA0" w:rsidP="007B6FA0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เงินลงทุนสุทธิ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717D09F" w14:textId="6AAC0BA2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260,674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AB49D0" w14:textId="65474561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1,579</w:t>
            </w:r>
          </w:p>
        </w:tc>
        <w:tc>
          <w:tcPr>
            <w:tcW w:w="993" w:type="dxa"/>
            <w:vAlign w:val="bottom"/>
          </w:tcPr>
          <w:p w14:paraId="113B998A" w14:textId="7A3D79EB" w:rsidR="007B6FA0" w:rsidRPr="00B44ADF" w:rsidRDefault="007B6FA0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262,253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67E08F8" w14:textId="3F6F21B9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335,136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2AD0A9" w14:textId="5EBD6F48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1,583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193B092" w14:textId="0B7943FF" w:rsidR="007B6FA0" w:rsidRPr="007A5235" w:rsidRDefault="007B6FA0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336,719</w:t>
            </w:r>
          </w:p>
        </w:tc>
      </w:tr>
      <w:tr w:rsidR="007B6FA0" w:rsidRPr="002A007A" w14:paraId="5A1A3E7F" w14:textId="77777777" w:rsidTr="00B44ADF">
        <w:tc>
          <w:tcPr>
            <w:tcW w:w="2574" w:type="dxa"/>
            <w:shd w:val="clear" w:color="auto" w:fill="auto"/>
          </w:tcPr>
          <w:p w14:paraId="64D18576" w14:textId="77777777" w:rsidR="007B6FA0" w:rsidRPr="007A5235" w:rsidRDefault="007B6FA0" w:rsidP="007B6FA0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4F9DB81" w14:textId="77777777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066C353" w14:textId="77777777" w:rsidR="007B6FA0" w:rsidRPr="00B44ADF" w:rsidRDefault="007B6FA0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1600A5D" w14:textId="77777777" w:rsidR="007B6FA0" w:rsidRPr="00B44ADF" w:rsidRDefault="007B6FA0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7A6900" w14:textId="77777777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F1B0F53" w14:textId="77777777" w:rsidR="007B6FA0" w:rsidRPr="007A5235" w:rsidRDefault="007B6FA0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C27B367" w14:textId="77777777" w:rsidR="007B6FA0" w:rsidRPr="007A5235" w:rsidRDefault="007B6FA0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A47B39" w:rsidRPr="002A007A" w14:paraId="118699BE" w14:textId="77777777" w:rsidTr="00B44ADF">
        <w:tc>
          <w:tcPr>
            <w:tcW w:w="2574" w:type="dxa"/>
            <w:shd w:val="clear" w:color="auto" w:fill="auto"/>
          </w:tcPr>
          <w:p w14:paraId="3BDC844D" w14:textId="77777777" w:rsidR="00A47B39" w:rsidRPr="007A5235" w:rsidRDefault="00A47B39" w:rsidP="00A47B39">
            <w:pPr>
              <w:suppressAutoHyphens/>
              <w:spacing w:after="0" w:line="300" w:lineRule="exact"/>
              <w:ind w:right="-3546"/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ดอกเบี้ยค้างรับสุทธิ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5CC429C" w14:textId="37D0D6CD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2,128,296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8241CD5" w14:textId="61CD509C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16,889</w:t>
            </w:r>
          </w:p>
        </w:tc>
        <w:tc>
          <w:tcPr>
            <w:tcW w:w="993" w:type="dxa"/>
            <w:vAlign w:val="bottom"/>
          </w:tcPr>
          <w:p w14:paraId="7C730020" w14:textId="1C9A5E38" w:rsidR="00A47B39" w:rsidRPr="00B44ADF" w:rsidRDefault="00A47B39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2,145,185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2D8C947" w14:textId="55AEBF0A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2,110,615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1AE9A29" w14:textId="02B38F3C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15,327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25CE9EB" w14:textId="4BEC2121" w:rsidR="00A47B39" w:rsidRPr="007A5235" w:rsidRDefault="00A47B39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2,125,942</w:t>
            </w:r>
          </w:p>
        </w:tc>
      </w:tr>
      <w:tr w:rsidR="00A47B39" w:rsidRPr="002A007A" w14:paraId="1EC8141E" w14:textId="77777777" w:rsidTr="00B44ADF">
        <w:tc>
          <w:tcPr>
            <w:tcW w:w="2574" w:type="dxa"/>
            <w:shd w:val="clear" w:color="auto" w:fill="auto"/>
          </w:tcPr>
          <w:p w14:paraId="73C4B86E" w14:textId="77777777" w:rsidR="00A47B39" w:rsidRPr="007A5235" w:rsidRDefault="00A47B39" w:rsidP="00A47B39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CE44CD2" w14:textId="691D533F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2,346,131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D63EDAE" w14:textId="250F8DFA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8,530</w:t>
            </w:r>
          </w:p>
        </w:tc>
        <w:tc>
          <w:tcPr>
            <w:tcW w:w="993" w:type="dxa"/>
            <w:vAlign w:val="bottom"/>
          </w:tcPr>
          <w:p w14:paraId="3DA1FA70" w14:textId="60C66D7C" w:rsidR="00A47B39" w:rsidRPr="00B44ADF" w:rsidRDefault="00A47B39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2,354,661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A116672" w14:textId="40C4397D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2,422,169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893C907" w14:textId="25306BA5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7,611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893F26D" w14:textId="14C2F1E4" w:rsidR="00A47B39" w:rsidRPr="007A5235" w:rsidRDefault="00A47B39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2,429,780</w:t>
            </w:r>
          </w:p>
        </w:tc>
      </w:tr>
      <w:tr w:rsidR="00A47B39" w:rsidRPr="002A007A" w14:paraId="56520E07" w14:textId="77777777" w:rsidTr="00B44ADF">
        <w:tc>
          <w:tcPr>
            <w:tcW w:w="2574" w:type="dxa"/>
            <w:shd w:val="clear" w:color="auto" w:fill="auto"/>
          </w:tcPr>
          <w:p w14:paraId="7CB8988A" w14:textId="77777777" w:rsidR="00A47B39" w:rsidRPr="007A5235" w:rsidRDefault="00A47B39" w:rsidP="00A47B39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0C0D793" w14:textId="77777777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11AFC8B" w14:textId="1AD78BB1" w:rsidR="00A47B39" w:rsidRPr="00B44ADF" w:rsidRDefault="00A47B3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35727AD" w14:textId="77777777" w:rsidR="00A47B39" w:rsidRPr="00B44ADF" w:rsidRDefault="00A47B39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19A071E" w14:textId="77777777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0FD9A0" w14:textId="77777777" w:rsidR="00A47B39" w:rsidRPr="007A5235" w:rsidRDefault="00A47B3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1C8CCC" w14:textId="77777777" w:rsidR="00A47B39" w:rsidRPr="007A5235" w:rsidRDefault="00A47B39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CD57E9" w:rsidRPr="002A007A" w14:paraId="72BE946A" w14:textId="77777777" w:rsidTr="00B44ADF">
        <w:tc>
          <w:tcPr>
            <w:tcW w:w="2574" w:type="dxa"/>
            <w:shd w:val="clear" w:color="auto" w:fill="auto"/>
          </w:tcPr>
          <w:p w14:paraId="24F10AEC" w14:textId="77777777" w:rsidR="00CD57E9" w:rsidRPr="007A5235" w:rsidRDefault="00CD57E9" w:rsidP="00CD57E9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ตลาดเงิน (หนี้สิน)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3CB42F" w14:textId="47751377" w:rsidR="00CD57E9" w:rsidRPr="00B44ADF" w:rsidRDefault="00CD57E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166,412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9D94E9D" w14:textId="71788475" w:rsidR="00CD57E9" w:rsidRPr="00B44ADF" w:rsidRDefault="00CD57E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4,013</w:t>
            </w:r>
          </w:p>
        </w:tc>
        <w:tc>
          <w:tcPr>
            <w:tcW w:w="993" w:type="dxa"/>
            <w:vAlign w:val="bottom"/>
          </w:tcPr>
          <w:p w14:paraId="70A980D9" w14:textId="377E809A" w:rsidR="00CD57E9" w:rsidRPr="00B44ADF" w:rsidRDefault="00CD57E9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170,425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1C0FE4B" w14:textId="6FB66B49" w:rsidR="00CD57E9" w:rsidRPr="007A5235" w:rsidRDefault="00CD57E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194,265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3E847A8" w14:textId="4F5A151C" w:rsidR="00CD57E9" w:rsidRPr="007A5235" w:rsidRDefault="00CD57E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4,095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11CBA8" w14:textId="0AD64271" w:rsidR="00CD57E9" w:rsidRPr="007A5235" w:rsidRDefault="00CD57E9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198,360</w:t>
            </w:r>
          </w:p>
        </w:tc>
      </w:tr>
      <w:tr w:rsidR="00CD57E9" w:rsidRPr="002A007A" w14:paraId="0E6B1A27" w14:textId="77777777" w:rsidTr="00B44ADF">
        <w:tc>
          <w:tcPr>
            <w:tcW w:w="2574" w:type="dxa"/>
            <w:shd w:val="clear" w:color="auto" w:fill="auto"/>
          </w:tcPr>
          <w:p w14:paraId="1450A30B" w14:textId="77777777" w:rsidR="00CD57E9" w:rsidRPr="007A5235" w:rsidRDefault="00CD57E9" w:rsidP="00CD57E9">
            <w:pPr>
              <w:suppressAutoHyphens/>
              <w:spacing w:after="0" w:line="300" w:lineRule="exact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48B8C46" w14:textId="0B1876C7" w:rsidR="00CD57E9" w:rsidRPr="00B44ADF" w:rsidRDefault="00CD57E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4,209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8914ADF" w14:textId="44917A2C" w:rsidR="00CD57E9" w:rsidRPr="00B44ADF" w:rsidRDefault="00CD57E9" w:rsidP="00B44ADF">
            <w:pPr>
              <w:tabs>
                <w:tab w:val="decimal" w:pos="847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63,063</w:t>
            </w:r>
          </w:p>
        </w:tc>
        <w:tc>
          <w:tcPr>
            <w:tcW w:w="993" w:type="dxa"/>
            <w:vAlign w:val="bottom"/>
          </w:tcPr>
          <w:p w14:paraId="68F22726" w14:textId="1C08C793" w:rsidR="00CD57E9" w:rsidRPr="00B44ADF" w:rsidRDefault="00CD57E9" w:rsidP="00B44ADF">
            <w:pPr>
              <w:tabs>
                <w:tab w:val="decimal" w:pos="750"/>
              </w:tabs>
              <w:suppressAutoHyphens/>
              <w:spacing w:after="0" w:line="330" w:lineRule="exact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D57E9">
              <w:rPr>
                <w:rFonts w:asciiTheme="majorBidi" w:eastAsia="Times New Roman" w:hAnsiTheme="majorBidi" w:cstheme="majorBidi"/>
                <w:sz w:val="26"/>
                <w:szCs w:val="26"/>
              </w:rPr>
              <w:t>67,272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CD4CA5A" w14:textId="2E8FD419" w:rsidR="00CD57E9" w:rsidRPr="007A5235" w:rsidRDefault="00CD57E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4,774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63A799" w14:textId="693DEC0A" w:rsidR="00CD57E9" w:rsidRPr="007A5235" w:rsidRDefault="00CD57E9" w:rsidP="00B44ADF">
            <w:pPr>
              <w:tabs>
                <w:tab w:val="decimal" w:pos="912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62,027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C218EAB" w14:textId="62F6BE6F" w:rsidR="00CD57E9" w:rsidRPr="007A5235" w:rsidRDefault="00CD57E9" w:rsidP="00B44ADF">
            <w:pPr>
              <w:tabs>
                <w:tab w:val="decimal" w:pos="838"/>
              </w:tabs>
              <w:suppressAutoHyphens/>
              <w:spacing w:after="0" w:line="330" w:lineRule="exact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66,801</w:t>
            </w:r>
          </w:p>
        </w:tc>
      </w:tr>
    </w:tbl>
    <w:p w14:paraId="3DD71073" w14:textId="7C113B5B" w:rsidR="009C30AF" w:rsidRPr="007A5235" w:rsidRDefault="009C30AF" w:rsidP="00146A67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รวมเงินลงทุนในบริษัทย่อยและบริษัทร่วมสุทธิ</w:t>
      </w:r>
    </w:p>
    <w:p w14:paraId="3DC15424" w14:textId="3B89BE6C" w:rsidR="00B742E5" w:rsidRPr="00E72843" w:rsidRDefault="00B742E5" w:rsidP="008554BF">
      <w:pPr>
        <w:suppressAutoHyphens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284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1</w:t>
      </w:r>
      <w:r w:rsidR="00C82120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7</w:t>
      </w:r>
      <w:r w:rsidRPr="00E7284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Pr="00E7284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ab/>
      </w:r>
      <w:r w:rsidR="00E72843" w:rsidRPr="00E7284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ผลการดำเนินงานจำแนกตามธุรกรรมในประเทศและต่างประเทศ</w:t>
      </w:r>
    </w:p>
    <w:p w14:paraId="7AC4DF7D" w14:textId="52C6F027" w:rsidR="00CD5972" w:rsidRDefault="00CD5972" w:rsidP="00CD5972">
      <w:pPr>
        <w:tabs>
          <w:tab w:val="left" w:pos="360"/>
        </w:tabs>
        <w:suppressAutoHyphens/>
        <w:spacing w:after="0" w:line="240" w:lineRule="auto"/>
        <w:ind w:right="-25"/>
        <w:jc w:val="both"/>
        <w:rPr>
          <w:rFonts w:ascii="Angsana New" w:eastAsia="Times New Roman" w:hAnsi="Angsana New" w:cs="Angsana New"/>
          <w:b/>
          <w:bCs/>
          <w:i/>
          <w:iCs/>
          <w:sz w:val="24"/>
          <w:szCs w:val="24"/>
          <w:vertAlign w:val="superscript"/>
          <w:lang w:eastAsia="zh-CN"/>
        </w:rPr>
      </w:pPr>
    </w:p>
    <w:tbl>
      <w:tblPr>
        <w:tblW w:w="97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28"/>
        <w:gridCol w:w="17"/>
        <w:gridCol w:w="770"/>
        <w:gridCol w:w="19"/>
        <w:gridCol w:w="219"/>
        <w:gridCol w:w="20"/>
        <w:gridCol w:w="768"/>
        <w:gridCol w:w="20"/>
        <w:gridCol w:w="219"/>
        <w:gridCol w:w="20"/>
        <w:gridCol w:w="659"/>
        <w:gridCol w:w="22"/>
        <w:gridCol w:w="239"/>
        <w:gridCol w:w="709"/>
        <w:gridCol w:w="239"/>
        <w:gridCol w:w="816"/>
        <w:gridCol w:w="26"/>
        <w:gridCol w:w="213"/>
        <w:gridCol w:w="26"/>
        <w:gridCol w:w="747"/>
        <w:gridCol w:w="26"/>
        <w:gridCol w:w="213"/>
        <w:gridCol w:w="26"/>
        <w:gridCol w:w="653"/>
        <w:gridCol w:w="26"/>
        <w:gridCol w:w="213"/>
        <w:gridCol w:w="26"/>
        <w:gridCol w:w="681"/>
        <w:gridCol w:w="26"/>
      </w:tblGrid>
      <w:tr w:rsidR="00DC1572" w:rsidRPr="00060F04" w14:paraId="389F0340" w14:textId="77777777" w:rsidTr="00EB732C">
        <w:trPr>
          <w:gridAfter w:val="1"/>
          <w:wAfter w:w="26" w:type="dxa"/>
        </w:trPr>
        <w:tc>
          <w:tcPr>
            <w:tcW w:w="2128" w:type="dxa"/>
            <w:vMerge w:val="restart"/>
            <w:shd w:val="clear" w:color="auto" w:fill="auto"/>
            <w:vAlign w:val="bottom"/>
          </w:tcPr>
          <w:p w14:paraId="62AF759E" w14:textId="38708E14" w:rsidR="00DC1572" w:rsidRPr="00060F04" w:rsidRDefault="00DC1572" w:rsidP="00DC1572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   </w:t>
            </w: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31 มีนาค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ม</w:t>
            </w:r>
          </w:p>
        </w:tc>
        <w:tc>
          <w:tcPr>
            <w:tcW w:w="7632" w:type="dxa"/>
            <w:gridSpan w:val="27"/>
            <w:shd w:val="clear" w:color="auto" w:fill="auto"/>
            <w:vAlign w:val="bottom"/>
          </w:tcPr>
          <w:p w14:paraId="00402A2F" w14:textId="77777777" w:rsidR="00DC1572" w:rsidRPr="00060F04" w:rsidRDefault="00DC1572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DC1572" w:rsidRPr="00060F04" w14:paraId="616A931A" w14:textId="77777777" w:rsidTr="00EB732C">
        <w:trPr>
          <w:gridAfter w:val="1"/>
          <w:wAfter w:w="26" w:type="dxa"/>
        </w:trPr>
        <w:tc>
          <w:tcPr>
            <w:tcW w:w="2128" w:type="dxa"/>
            <w:vMerge/>
            <w:shd w:val="clear" w:color="auto" w:fill="auto"/>
            <w:vAlign w:val="bottom"/>
          </w:tcPr>
          <w:p w14:paraId="474C6E3D" w14:textId="77777777" w:rsidR="00DC1572" w:rsidRPr="00060F04" w:rsidRDefault="00DC1572" w:rsidP="00060F04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701" w:type="dxa"/>
            <w:gridSpan w:val="13"/>
            <w:shd w:val="clear" w:color="auto" w:fill="auto"/>
            <w:vAlign w:val="bottom"/>
          </w:tcPr>
          <w:p w14:paraId="5A2E0708" w14:textId="60AE2AB6" w:rsidR="00DC1572" w:rsidRPr="00060F04" w:rsidRDefault="00DC1572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32D094D3" w14:textId="77777777" w:rsidR="00DC1572" w:rsidRPr="00060F04" w:rsidRDefault="00DC1572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3692" w:type="dxa"/>
            <w:gridSpan w:val="13"/>
            <w:shd w:val="clear" w:color="auto" w:fill="auto"/>
            <w:vAlign w:val="bottom"/>
          </w:tcPr>
          <w:p w14:paraId="06EA311B" w14:textId="440E03EC" w:rsidR="00DC1572" w:rsidRPr="00060F04" w:rsidRDefault="00DC1572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</w:tr>
      <w:tr w:rsidR="00060F04" w:rsidRPr="00060F04" w14:paraId="5353E8FD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509A326C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468D3B3E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326837B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678EC3DF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AFD3912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0F83596F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D0AAE66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D145EF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074DB95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18C356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70A9CC5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</w:tcPr>
          <w:p w14:paraId="6D2D2C4C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9094DD3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74FB9F58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41CF15F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1564B3D7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060F04" w:rsidRPr="00060F04" w14:paraId="1C6E31B4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551E205A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7FCC12DB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52FC468E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32B9E1D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B5D80EC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3D27B507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7589879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5CDE2602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51650294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B20B82A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145F947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</w:tcPr>
          <w:p w14:paraId="1478E05A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C43A213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49ADBABF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8E2175E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shd w:val="clear" w:color="auto" w:fill="auto"/>
          </w:tcPr>
          <w:p w14:paraId="04A72CCC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060F04" w:rsidRPr="00060F04" w14:paraId="6301488B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4A758495" w14:textId="77777777" w:rsidR="00060F04" w:rsidRPr="00060F04" w:rsidRDefault="00060F04" w:rsidP="00060F04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632" w:type="dxa"/>
            <w:gridSpan w:val="27"/>
            <w:shd w:val="clear" w:color="auto" w:fill="auto"/>
          </w:tcPr>
          <w:p w14:paraId="196C18D4" w14:textId="77777777" w:rsidR="00060F04" w:rsidRPr="00060F04" w:rsidRDefault="00060F04" w:rsidP="00060F04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eastAsia="zh-CN"/>
              </w:rPr>
              <w:t>(</w:t>
            </w:r>
            <w:r w:rsidRPr="00060F04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060F04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FD2827" w:rsidRPr="00060F04" w14:paraId="52112E72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4348D9EF" w14:textId="77777777" w:rsidR="00FD2827" w:rsidRPr="00060F04" w:rsidRDefault="00FD2827" w:rsidP="00FD2827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D6CB4" w14:textId="4157810C" w:rsidR="00FD2827" w:rsidRPr="00490DA6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27,524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2F26" w14:textId="77777777" w:rsidR="00FD2827" w:rsidRPr="00490DA6" w:rsidRDefault="00FD2827" w:rsidP="00FD2827">
            <w:pPr>
              <w:tabs>
                <w:tab w:val="decimal" w:pos="504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A503" w14:textId="54FE8EE3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281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469F" w14:textId="77777777" w:rsidR="00FD2827" w:rsidRPr="00490DA6" w:rsidRDefault="00FD2827" w:rsidP="00FD2827">
            <w:pPr>
              <w:tabs>
                <w:tab w:val="decimal" w:pos="504"/>
                <w:tab w:val="decimal" w:pos="81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21622" w14:textId="44BC7906" w:rsidR="00FD2827" w:rsidRPr="00490DA6" w:rsidRDefault="00FD2827" w:rsidP="00FD2827">
            <w:pPr>
              <w:tabs>
                <w:tab w:val="decimal" w:pos="45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(85)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DE0E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B8C5" w14:textId="0D7BBDDD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27,720</w:t>
            </w:r>
          </w:p>
        </w:tc>
        <w:tc>
          <w:tcPr>
            <w:tcW w:w="239" w:type="dxa"/>
            <w:shd w:val="clear" w:color="auto" w:fill="auto"/>
          </w:tcPr>
          <w:p w14:paraId="330336CF" w14:textId="77777777" w:rsidR="00FD2827" w:rsidRPr="00060F04" w:rsidRDefault="00FD2827" w:rsidP="00FD2827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1D5A637D" w14:textId="396469D2" w:rsidR="00FD2827" w:rsidRPr="00060F04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31,736 </w:t>
            </w:r>
          </w:p>
        </w:tc>
        <w:tc>
          <w:tcPr>
            <w:tcW w:w="239" w:type="dxa"/>
            <w:gridSpan w:val="2"/>
            <w:vAlign w:val="bottom"/>
          </w:tcPr>
          <w:p w14:paraId="2FA78668" w14:textId="77777777" w:rsidR="00FD2827" w:rsidRPr="00060F04" w:rsidRDefault="00FD2827" w:rsidP="00FD2827">
            <w:pPr>
              <w:tabs>
                <w:tab w:val="decimal" w:pos="504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48DC0F02" w14:textId="179BD430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1,154 </w:t>
            </w:r>
          </w:p>
        </w:tc>
        <w:tc>
          <w:tcPr>
            <w:tcW w:w="239" w:type="dxa"/>
            <w:gridSpan w:val="2"/>
            <w:vAlign w:val="bottom"/>
          </w:tcPr>
          <w:p w14:paraId="3D38A7A7" w14:textId="77777777" w:rsidR="00FD2827" w:rsidRPr="00060F04" w:rsidRDefault="00FD2827" w:rsidP="00FD2827">
            <w:pPr>
              <w:tabs>
                <w:tab w:val="decimal" w:pos="504"/>
                <w:tab w:val="decimal" w:pos="810"/>
              </w:tabs>
              <w:suppressAutoHyphens/>
              <w:snapToGrid w:val="0"/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41848909" w14:textId="27C5B7AC" w:rsidR="00FD2827" w:rsidRPr="00060F04" w:rsidRDefault="00FD2827" w:rsidP="00FD2827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(618)</w:t>
            </w:r>
          </w:p>
        </w:tc>
        <w:tc>
          <w:tcPr>
            <w:tcW w:w="239" w:type="dxa"/>
            <w:gridSpan w:val="2"/>
            <w:vAlign w:val="bottom"/>
          </w:tcPr>
          <w:p w14:paraId="1489F02B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ACF698E" w14:textId="6A9BA5FA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32,272 </w:t>
            </w:r>
          </w:p>
        </w:tc>
      </w:tr>
      <w:tr w:rsidR="00FD2827" w:rsidRPr="00060F04" w14:paraId="462F6AB9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782FBEA7" w14:textId="77777777" w:rsidR="00FD2827" w:rsidRPr="00060F04" w:rsidRDefault="00FD2827" w:rsidP="00FD2827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1F471" w14:textId="5F2F833A" w:rsidR="00FD2827" w:rsidRPr="00490DA6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(3,788)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B82EA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A527B" w14:textId="3CCA2DE6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(641)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FBC0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897AA" w14:textId="334FA4A0" w:rsidR="00FD2827" w:rsidRPr="00490DA6" w:rsidRDefault="00FD2827" w:rsidP="00FD2827">
            <w:pPr>
              <w:tabs>
                <w:tab w:val="decimal" w:pos="45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4753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0160B" w14:textId="116B6053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(4,344)</w:t>
            </w:r>
          </w:p>
        </w:tc>
        <w:tc>
          <w:tcPr>
            <w:tcW w:w="239" w:type="dxa"/>
            <w:shd w:val="clear" w:color="auto" w:fill="auto"/>
          </w:tcPr>
          <w:p w14:paraId="49DA6422" w14:textId="77777777" w:rsidR="00FD2827" w:rsidRPr="00060F04" w:rsidRDefault="00FD2827" w:rsidP="00FD2827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4058C6" w14:textId="2D1ED8E3" w:rsidR="00FD2827" w:rsidRPr="00060F04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(5,887)</w:t>
            </w:r>
          </w:p>
        </w:tc>
        <w:tc>
          <w:tcPr>
            <w:tcW w:w="239" w:type="dxa"/>
            <w:gridSpan w:val="2"/>
            <w:vAlign w:val="bottom"/>
          </w:tcPr>
          <w:p w14:paraId="719A7766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E36B3B" w14:textId="4719AA2B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(1,226)</w:t>
            </w:r>
          </w:p>
        </w:tc>
        <w:tc>
          <w:tcPr>
            <w:tcW w:w="239" w:type="dxa"/>
            <w:gridSpan w:val="2"/>
            <w:vAlign w:val="bottom"/>
          </w:tcPr>
          <w:p w14:paraId="289594EC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7ED716" w14:textId="69F6B905" w:rsidR="00FD2827" w:rsidRPr="00060F04" w:rsidRDefault="00FD2827" w:rsidP="00FD2827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618 </w:t>
            </w:r>
          </w:p>
        </w:tc>
        <w:tc>
          <w:tcPr>
            <w:tcW w:w="239" w:type="dxa"/>
            <w:gridSpan w:val="2"/>
            <w:vAlign w:val="bottom"/>
          </w:tcPr>
          <w:p w14:paraId="560E270E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FD2989" w14:textId="574EEFB7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(6,495)</w:t>
            </w:r>
          </w:p>
        </w:tc>
      </w:tr>
      <w:tr w:rsidR="00FD2827" w:rsidRPr="00060F04" w14:paraId="1ADF3612" w14:textId="77777777" w:rsidTr="00EB732C">
        <w:trPr>
          <w:gridAfter w:val="1"/>
          <w:wAfter w:w="26" w:type="dxa"/>
          <w:trHeight w:val="280"/>
        </w:trPr>
        <w:tc>
          <w:tcPr>
            <w:tcW w:w="2128" w:type="dxa"/>
            <w:shd w:val="clear" w:color="auto" w:fill="auto"/>
            <w:vAlign w:val="bottom"/>
          </w:tcPr>
          <w:p w14:paraId="241E2216" w14:textId="77777777" w:rsidR="00FD2827" w:rsidRPr="00060F04" w:rsidRDefault="00FD2827" w:rsidP="00FD2827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รายได้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ค่าใช้จ่าย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)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6888" w14:textId="5F5B0D98" w:rsidR="00FD2827" w:rsidRPr="00490DA6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23,736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CE845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7881E" w14:textId="432557F6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(360)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B3B4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BAD5" w14:textId="50960DAB" w:rsidR="00FD2827" w:rsidRPr="00E27D58" w:rsidRDefault="00E27D58" w:rsidP="00FD2827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714B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E327A" w14:textId="0AAC46BF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23,376</w:t>
            </w:r>
          </w:p>
        </w:tc>
        <w:tc>
          <w:tcPr>
            <w:tcW w:w="239" w:type="dxa"/>
            <w:shd w:val="clear" w:color="auto" w:fill="auto"/>
          </w:tcPr>
          <w:p w14:paraId="5D3318D5" w14:textId="77777777" w:rsidR="00FD2827" w:rsidRPr="00060F04" w:rsidRDefault="00FD2827" w:rsidP="00FD2827">
            <w:pPr>
              <w:tabs>
                <w:tab w:val="decimal" w:pos="52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4C8B28" w14:textId="19121EE0" w:rsidR="00FD2827" w:rsidRPr="00060F04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25,849 </w:t>
            </w:r>
          </w:p>
        </w:tc>
        <w:tc>
          <w:tcPr>
            <w:tcW w:w="239" w:type="dxa"/>
            <w:gridSpan w:val="2"/>
            <w:vAlign w:val="bottom"/>
          </w:tcPr>
          <w:p w14:paraId="6F8346F5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462582" w14:textId="4CA165C7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(72)</w:t>
            </w:r>
          </w:p>
        </w:tc>
        <w:tc>
          <w:tcPr>
            <w:tcW w:w="239" w:type="dxa"/>
            <w:gridSpan w:val="2"/>
            <w:vAlign w:val="bottom"/>
          </w:tcPr>
          <w:p w14:paraId="1019B37D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076BEC" w14:textId="7D3E2931" w:rsidR="00FD2827" w:rsidRPr="00060F04" w:rsidRDefault="00FD2827" w:rsidP="00FD2827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8C40856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380AFA6" w14:textId="46916CC0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25,777 </w:t>
            </w:r>
          </w:p>
        </w:tc>
      </w:tr>
      <w:tr w:rsidR="00FD2827" w:rsidRPr="00060F04" w14:paraId="62740AF9" w14:textId="77777777" w:rsidTr="00EB732C">
        <w:trPr>
          <w:gridAfter w:val="1"/>
          <w:wAfter w:w="26" w:type="dxa"/>
          <w:trHeight w:val="80"/>
        </w:trPr>
        <w:tc>
          <w:tcPr>
            <w:tcW w:w="2128" w:type="dxa"/>
            <w:shd w:val="clear" w:color="auto" w:fill="auto"/>
            <w:vAlign w:val="bottom"/>
          </w:tcPr>
          <w:p w14:paraId="0029FDF3" w14:textId="77777777" w:rsidR="00FD2827" w:rsidRPr="00060F04" w:rsidRDefault="00FD2827" w:rsidP="00FD2827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รายได้ค่าธรรมเนียมและ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00999" w14:textId="77777777" w:rsidR="00FD2827" w:rsidRPr="00490DA6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26E0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91DA5" w14:textId="77777777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2F43E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0DC4B" w14:textId="77777777" w:rsidR="00FD2827" w:rsidRPr="00490DA6" w:rsidRDefault="00FD2827" w:rsidP="00FD2827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0722" w14:textId="77777777" w:rsidR="00FD2827" w:rsidRPr="00490DA6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E6DAE" w14:textId="77777777" w:rsidR="00FD2827" w:rsidRPr="00490DA6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2D28D3E" w14:textId="77777777" w:rsidR="00FD2827" w:rsidRPr="00060F04" w:rsidRDefault="00FD2827" w:rsidP="00FD2827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428165FB" w14:textId="77777777" w:rsidR="00FD2827" w:rsidRPr="00060F04" w:rsidRDefault="00FD2827" w:rsidP="00FD2827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9321B95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12591553" w14:textId="77777777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E93BDBB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04E2B210" w14:textId="77777777" w:rsidR="00FD2827" w:rsidRPr="00060F04" w:rsidRDefault="00FD2827" w:rsidP="00FD2827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7D5BE7F" w14:textId="77777777" w:rsidR="00FD2827" w:rsidRPr="00060F04" w:rsidRDefault="00FD2827" w:rsidP="00FD2827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DF9C7D5" w14:textId="77777777" w:rsidR="00FD2827" w:rsidRPr="00060F04" w:rsidRDefault="00FD2827" w:rsidP="00FD2827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</w:tr>
      <w:tr w:rsidR="00490DA6" w:rsidRPr="00060F04" w14:paraId="0A5F8568" w14:textId="77777777" w:rsidTr="00EB732C">
        <w:trPr>
          <w:gridAfter w:val="1"/>
          <w:wAfter w:w="26" w:type="dxa"/>
          <w:trHeight w:val="80"/>
        </w:trPr>
        <w:tc>
          <w:tcPr>
            <w:tcW w:w="2128" w:type="dxa"/>
            <w:shd w:val="clear" w:color="auto" w:fill="auto"/>
            <w:vAlign w:val="bottom"/>
          </w:tcPr>
          <w:p w14:paraId="18D5CF12" w14:textId="77777777" w:rsidR="00490DA6" w:rsidRPr="00060F04" w:rsidRDefault="00490DA6" w:rsidP="00490DA6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บริการสุทธิ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AC7F" w14:textId="6B4E8C00" w:rsidR="00490DA6" w:rsidRPr="00490DA6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10,419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75E81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13096" w14:textId="3F5DC773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1CD66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92E6" w14:textId="2797324A" w:rsidR="00490DA6" w:rsidRPr="00490DA6" w:rsidRDefault="00E27D58" w:rsidP="00490DA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D8162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61F3" w14:textId="0BB94C8A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10,439</w:t>
            </w:r>
          </w:p>
        </w:tc>
        <w:tc>
          <w:tcPr>
            <w:tcW w:w="239" w:type="dxa"/>
            <w:shd w:val="clear" w:color="auto" w:fill="auto"/>
          </w:tcPr>
          <w:p w14:paraId="30BF567C" w14:textId="77777777" w:rsidR="00490DA6" w:rsidRPr="00060F04" w:rsidRDefault="00490DA6" w:rsidP="00490DA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37659728" w14:textId="7ED76C42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8,8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89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</w:t>
            </w:r>
          </w:p>
        </w:tc>
        <w:tc>
          <w:tcPr>
            <w:tcW w:w="239" w:type="dxa"/>
            <w:gridSpan w:val="2"/>
            <w:vAlign w:val="bottom"/>
          </w:tcPr>
          <w:p w14:paraId="4F64B7A4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65E5EDCF" w14:textId="0D8F7CDF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25 </w:t>
            </w:r>
          </w:p>
        </w:tc>
        <w:tc>
          <w:tcPr>
            <w:tcW w:w="239" w:type="dxa"/>
            <w:gridSpan w:val="2"/>
            <w:vAlign w:val="bottom"/>
          </w:tcPr>
          <w:p w14:paraId="40E1193B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1691D004" w14:textId="6F124658" w:rsidR="00490DA6" w:rsidRPr="00060F04" w:rsidRDefault="00490DA6" w:rsidP="00490DA6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gridSpan w:val="2"/>
            <w:vAlign w:val="bottom"/>
          </w:tcPr>
          <w:p w14:paraId="72E5EC49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79A6AD9E" w14:textId="3EDB67EA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8,91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4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</w:t>
            </w:r>
          </w:p>
        </w:tc>
      </w:tr>
      <w:tr w:rsidR="00490DA6" w:rsidRPr="00060F04" w14:paraId="6EE55336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0D8D95C4" w14:textId="77777777" w:rsidR="00490DA6" w:rsidRPr="00060F04" w:rsidRDefault="00490DA6" w:rsidP="00490DA6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2F69" w14:textId="569524AB" w:rsidR="00490DA6" w:rsidRPr="00490DA6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3,67</w:t>
            </w:r>
            <w:r w:rsidR="00D32C56"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9342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802B9" w14:textId="45D2C43A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27</w:t>
            </w:r>
            <w:r w:rsidR="00D93AD2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D5271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08DB9" w14:textId="7A9D9857" w:rsidR="00490DA6" w:rsidRPr="00490DA6" w:rsidRDefault="00490DA6" w:rsidP="00490DA6">
            <w:pPr>
              <w:tabs>
                <w:tab w:val="decimal" w:pos="457"/>
              </w:tabs>
              <w:suppressAutoHyphens/>
              <w:snapToGrid w:val="0"/>
              <w:spacing w:after="0" w:line="240" w:lineRule="auto"/>
              <w:ind w:right="98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(10)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9AF6C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AB6F" w14:textId="0AEA4ACE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3,938</w:t>
            </w:r>
          </w:p>
        </w:tc>
        <w:tc>
          <w:tcPr>
            <w:tcW w:w="239" w:type="dxa"/>
            <w:shd w:val="clear" w:color="auto" w:fill="auto"/>
          </w:tcPr>
          <w:p w14:paraId="576C9C10" w14:textId="77777777" w:rsidR="00490DA6" w:rsidRPr="00060F04" w:rsidRDefault="00490DA6" w:rsidP="00490DA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vAlign w:val="bottom"/>
          </w:tcPr>
          <w:p w14:paraId="7CABEA60" w14:textId="44FF6A42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2,611 </w:t>
            </w:r>
          </w:p>
        </w:tc>
        <w:tc>
          <w:tcPr>
            <w:tcW w:w="239" w:type="dxa"/>
            <w:gridSpan w:val="2"/>
            <w:vAlign w:val="bottom"/>
          </w:tcPr>
          <w:p w14:paraId="6A4B5989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vAlign w:val="bottom"/>
          </w:tcPr>
          <w:p w14:paraId="67B6D5ED" w14:textId="23C81A71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    346 </w:t>
            </w:r>
          </w:p>
        </w:tc>
        <w:tc>
          <w:tcPr>
            <w:tcW w:w="239" w:type="dxa"/>
            <w:gridSpan w:val="2"/>
            <w:vAlign w:val="bottom"/>
          </w:tcPr>
          <w:p w14:paraId="6C39DA48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vAlign w:val="bottom"/>
          </w:tcPr>
          <w:p w14:paraId="0277FFA9" w14:textId="184FE1E7" w:rsidR="00490DA6" w:rsidRPr="00060F04" w:rsidRDefault="00490DA6" w:rsidP="00490DA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(8)</w:t>
            </w:r>
          </w:p>
        </w:tc>
        <w:tc>
          <w:tcPr>
            <w:tcW w:w="239" w:type="dxa"/>
            <w:gridSpan w:val="2"/>
            <w:vAlign w:val="bottom"/>
          </w:tcPr>
          <w:p w14:paraId="5097A17A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641AB02B" w14:textId="70BC83A3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2,949 </w:t>
            </w:r>
          </w:p>
        </w:tc>
      </w:tr>
      <w:tr w:rsidR="00490DA6" w:rsidRPr="00060F04" w14:paraId="4461FD62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6EB6268A" w14:textId="77777777" w:rsidR="00490DA6" w:rsidRPr="00060F04" w:rsidRDefault="00490DA6" w:rsidP="00490DA6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179F0" w14:textId="5944646D" w:rsidR="00490DA6" w:rsidRPr="00490DA6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(14,931)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C521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4DC4" w14:textId="2FCD8E27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(180)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3CAE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CF4E" w14:textId="7BD33EDD" w:rsidR="00490DA6" w:rsidRPr="00490DA6" w:rsidRDefault="00490DA6" w:rsidP="00490DA6">
            <w:pPr>
              <w:tabs>
                <w:tab w:val="decimal" w:pos="457"/>
              </w:tabs>
              <w:suppressAutoHyphens/>
              <w:snapToGrid w:val="0"/>
              <w:spacing w:after="0" w:line="240" w:lineRule="auto"/>
              <w:ind w:right="98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7B2FD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A4A9B" w14:textId="721F962C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(15,101)</w:t>
            </w:r>
          </w:p>
        </w:tc>
        <w:tc>
          <w:tcPr>
            <w:tcW w:w="239" w:type="dxa"/>
            <w:shd w:val="clear" w:color="auto" w:fill="auto"/>
          </w:tcPr>
          <w:p w14:paraId="093D0D14" w14:textId="77777777" w:rsidR="00490DA6" w:rsidRPr="00060F04" w:rsidRDefault="00490DA6" w:rsidP="00490DA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062B79FB" w14:textId="702DB630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(16,25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5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14:paraId="4CF3511F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7C0248" w14:textId="0E3F758A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   (146)</w:t>
            </w:r>
          </w:p>
        </w:tc>
        <w:tc>
          <w:tcPr>
            <w:tcW w:w="239" w:type="dxa"/>
            <w:gridSpan w:val="2"/>
            <w:vAlign w:val="bottom"/>
          </w:tcPr>
          <w:p w14:paraId="09704CD7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408EED" w14:textId="3D547E10" w:rsidR="00490DA6" w:rsidRPr="00060F04" w:rsidRDefault="00490DA6" w:rsidP="00490DA6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 8</w:t>
            </w:r>
          </w:p>
        </w:tc>
        <w:tc>
          <w:tcPr>
            <w:tcW w:w="239" w:type="dxa"/>
            <w:gridSpan w:val="2"/>
            <w:vAlign w:val="bottom"/>
          </w:tcPr>
          <w:p w14:paraId="2BB7E421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B78B26" w14:textId="3BB49CDE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(16,39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3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</w:tr>
      <w:tr w:rsidR="00490DA6" w:rsidRPr="00060F04" w14:paraId="31B29739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7E426480" w14:textId="77777777" w:rsidR="00490DA6" w:rsidRPr="00060F04" w:rsidRDefault="00490DA6" w:rsidP="00490DA6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ผลขาดทุนด้านเครดิตที่คาดว่า</w:t>
            </w:r>
            <w:r w:rsidRPr="00060F0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จะเกิดขึ้น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82C7" w14:textId="40D119C9" w:rsidR="00490DA6" w:rsidRPr="00490DA6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(10,022)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E4EE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27A17" w14:textId="30D6FAFA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14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2B978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06D5" w14:textId="6E70FA33" w:rsidR="00490DA6" w:rsidRPr="00490DA6" w:rsidRDefault="00E27D58" w:rsidP="00490DA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D1C34" w14:textId="77777777" w:rsidR="00490DA6" w:rsidRPr="00490DA6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D66C" w14:textId="4267232F" w:rsidR="00490DA6" w:rsidRPr="00490DA6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90DA6">
              <w:rPr>
                <w:rFonts w:asciiTheme="majorBidi" w:hAnsiTheme="majorBidi" w:cstheme="majorBidi"/>
                <w:szCs w:val="22"/>
              </w:rPr>
              <w:t>(10,008)</w:t>
            </w:r>
          </w:p>
        </w:tc>
        <w:tc>
          <w:tcPr>
            <w:tcW w:w="239" w:type="dxa"/>
            <w:shd w:val="clear" w:color="auto" w:fill="auto"/>
          </w:tcPr>
          <w:p w14:paraId="3BC1DDDA" w14:textId="77777777" w:rsidR="00490DA6" w:rsidRPr="00060F04" w:rsidRDefault="00490DA6" w:rsidP="00490DA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8CE56" w14:textId="7085611D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(9,50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6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AC0806D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B9E81" w14:textId="3055AE04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(2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20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6CC8A95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85B09" w14:textId="7435DA83" w:rsidR="00490DA6" w:rsidRPr="00060F04" w:rsidRDefault="00490DA6" w:rsidP="00490DA6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F79579D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2F8E1" w14:textId="711527DF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(9,72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6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</w:tr>
      <w:tr w:rsidR="00490DA6" w:rsidRPr="00060F04" w14:paraId="62E3E691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612F5C17" w14:textId="77777777" w:rsidR="00490DA6" w:rsidRPr="00060F04" w:rsidRDefault="00490DA6" w:rsidP="00490DA6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ไร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ขาดทุน)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CC095" w14:textId="77777777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5195A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A6A09" w14:textId="77777777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2BB08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0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DDDAA1" w14:textId="77777777" w:rsidR="00490DA6" w:rsidRPr="00060F04" w:rsidRDefault="00490DA6" w:rsidP="00490DA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91938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E9652A" w14:textId="77777777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CDAE4B6" w14:textId="77777777" w:rsidR="00490DA6" w:rsidRPr="00060F04" w:rsidRDefault="00490DA6" w:rsidP="00490DA6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4D5AF" w14:textId="77777777" w:rsidR="00490DA6" w:rsidRPr="00060F04" w:rsidRDefault="00490DA6" w:rsidP="00490DA6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70683EC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FDD69" w14:textId="77777777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05DDD579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2BA5" w14:textId="77777777" w:rsidR="00490DA6" w:rsidRPr="00060F04" w:rsidRDefault="00490DA6" w:rsidP="00490DA6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3BE249E" w14:textId="77777777" w:rsidR="00490DA6" w:rsidRPr="00060F04" w:rsidRDefault="00490DA6" w:rsidP="00490DA6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FACC5" w14:textId="77777777" w:rsidR="00490DA6" w:rsidRPr="00060F04" w:rsidRDefault="00490DA6" w:rsidP="00490DA6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</w:tr>
      <w:tr w:rsidR="00E27D58" w:rsidRPr="00060F04" w14:paraId="228BF676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5C11432F" w14:textId="77777777" w:rsidR="00E27D58" w:rsidRPr="00060F04" w:rsidRDefault="00E27D58" w:rsidP="00E27D58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ก่อนภาษีเงินได้</w:t>
            </w:r>
          </w:p>
        </w:tc>
        <w:tc>
          <w:tcPr>
            <w:tcW w:w="7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B3B3E" w14:textId="7031A65E" w:rsidR="00E27D58" w:rsidRPr="00E27D58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12,87</w:t>
            </w:r>
            <w:r w:rsidR="00380892"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C72D7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7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A096" w14:textId="120F1ED3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(23</w:t>
            </w:r>
            <w:r w:rsidR="00380892">
              <w:rPr>
                <w:rFonts w:asciiTheme="majorBidi" w:hAnsiTheme="majorBidi" w:cstheme="majorBidi"/>
                <w:szCs w:val="22"/>
              </w:rPr>
              <w:t>5</w:t>
            </w:r>
            <w:r w:rsidRPr="00E27D5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6558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70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3CC6A" w14:textId="7F3B7501" w:rsidR="00E27D58" w:rsidRPr="00E27D58" w:rsidRDefault="00E27D58" w:rsidP="00E27D58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EAA1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70085" w14:textId="34E9E0DB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12,644</w:t>
            </w:r>
          </w:p>
        </w:tc>
        <w:tc>
          <w:tcPr>
            <w:tcW w:w="239" w:type="dxa"/>
            <w:shd w:val="clear" w:color="auto" w:fill="auto"/>
          </w:tcPr>
          <w:p w14:paraId="209BECF3" w14:textId="77777777" w:rsidR="00E27D58" w:rsidRPr="00060F04" w:rsidRDefault="00E27D58" w:rsidP="00E27D58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18DDD8DB" w14:textId="78CF56AE" w:rsidR="00E27D58" w:rsidRPr="00060F04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11,588 </w:t>
            </w:r>
          </w:p>
        </w:tc>
        <w:tc>
          <w:tcPr>
            <w:tcW w:w="239" w:type="dxa"/>
            <w:gridSpan w:val="2"/>
            <w:vAlign w:val="bottom"/>
          </w:tcPr>
          <w:p w14:paraId="11D51457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vAlign w:val="bottom"/>
          </w:tcPr>
          <w:p w14:paraId="367A0BB9" w14:textId="5D4C371C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(6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7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14:paraId="032081F1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679" w:type="dxa"/>
            <w:gridSpan w:val="2"/>
            <w:tcBorders>
              <w:left w:val="nil"/>
              <w:right w:val="nil"/>
            </w:tcBorders>
            <w:vAlign w:val="bottom"/>
          </w:tcPr>
          <w:p w14:paraId="1125A3D7" w14:textId="0B723679" w:rsidR="00E27D58" w:rsidRPr="00060F04" w:rsidRDefault="00E27D58" w:rsidP="00E27D58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gridSpan w:val="2"/>
            <w:vAlign w:val="bottom"/>
          </w:tcPr>
          <w:p w14:paraId="6C0B25CE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707" w:type="dxa"/>
            <w:gridSpan w:val="2"/>
            <w:tcBorders>
              <w:left w:val="nil"/>
              <w:right w:val="nil"/>
            </w:tcBorders>
            <w:vAlign w:val="bottom"/>
          </w:tcPr>
          <w:p w14:paraId="02B6313F" w14:textId="23C6807C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11,52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1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</w:t>
            </w:r>
          </w:p>
        </w:tc>
      </w:tr>
      <w:tr w:rsidR="00E27D58" w:rsidRPr="00060F04" w14:paraId="2D7514F7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6E7AC5AA" w14:textId="77777777" w:rsidR="00E27D58" w:rsidRPr="00060F04" w:rsidRDefault="00E27D58" w:rsidP="00E27D58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DEF75" w14:textId="6026B8A9" w:rsidR="00E27D58" w:rsidRPr="00E27D58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(2,58</w:t>
            </w:r>
            <w:r w:rsidR="0071608E">
              <w:rPr>
                <w:rFonts w:asciiTheme="majorBidi" w:hAnsiTheme="majorBidi" w:cstheme="majorBidi"/>
                <w:szCs w:val="22"/>
              </w:rPr>
              <w:t>4</w:t>
            </w:r>
            <w:r w:rsidRPr="00E27D5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86081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AF83A" w14:textId="7FA417AC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(1</w:t>
            </w:r>
            <w:r w:rsidR="0071608E">
              <w:rPr>
                <w:rFonts w:asciiTheme="majorBidi" w:hAnsiTheme="majorBidi" w:cstheme="majorBidi"/>
                <w:szCs w:val="22"/>
              </w:rPr>
              <w:t>3</w:t>
            </w:r>
            <w:r w:rsidRPr="00E27D5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187DB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5E501" w14:textId="27049895" w:rsidR="00E27D58" w:rsidRPr="00E27D58" w:rsidRDefault="00E27D58" w:rsidP="00E27D58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285D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C38D4" w14:textId="2F480F33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(2,597)</w:t>
            </w:r>
          </w:p>
        </w:tc>
        <w:tc>
          <w:tcPr>
            <w:tcW w:w="239" w:type="dxa"/>
            <w:shd w:val="clear" w:color="auto" w:fill="auto"/>
          </w:tcPr>
          <w:p w14:paraId="7E5CC39A" w14:textId="77777777" w:rsidR="00E27D58" w:rsidRPr="00060F04" w:rsidRDefault="00E27D58" w:rsidP="00E27D58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7C8D9B1" w14:textId="43176E56" w:rsidR="00E27D58" w:rsidRPr="00060F04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(2,305)</w:t>
            </w:r>
          </w:p>
        </w:tc>
        <w:tc>
          <w:tcPr>
            <w:tcW w:w="239" w:type="dxa"/>
            <w:gridSpan w:val="2"/>
            <w:vAlign w:val="bottom"/>
          </w:tcPr>
          <w:p w14:paraId="7F542C25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B2E8745" w14:textId="5001EA96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(1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1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  <w:tc>
          <w:tcPr>
            <w:tcW w:w="239" w:type="dxa"/>
            <w:gridSpan w:val="2"/>
            <w:vAlign w:val="bottom"/>
          </w:tcPr>
          <w:p w14:paraId="23083769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D428CB7" w14:textId="07C93F9F" w:rsidR="00E27D58" w:rsidRPr="00060F04" w:rsidRDefault="00E27D58" w:rsidP="00E27D58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D1D0C97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E78DAF7" w14:textId="165A6748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(2,31</w:t>
            </w: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6</w:t>
            </w: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)</w:t>
            </w:r>
          </w:p>
        </w:tc>
      </w:tr>
      <w:tr w:rsidR="00E27D58" w:rsidRPr="00060F04" w14:paraId="1800B31C" w14:textId="77777777" w:rsidTr="00EB732C">
        <w:trPr>
          <w:gridAfter w:val="1"/>
          <w:wAfter w:w="26" w:type="dxa"/>
        </w:trPr>
        <w:tc>
          <w:tcPr>
            <w:tcW w:w="2128" w:type="dxa"/>
            <w:shd w:val="clear" w:color="auto" w:fill="auto"/>
            <w:vAlign w:val="bottom"/>
          </w:tcPr>
          <w:p w14:paraId="7FB21C79" w14:textId="77777777" w:rsidR="00E27D58" w:rsidRPr="00060F04" w:rsidRDefault="00E27D58" w:rsidP="00E27D58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กำไร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 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ขาดทุน) สุทธิ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FB3881" w14:textId="7A7BE6F3" w:rsidR="00E27D58" w:rsidRPr="00E27D58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10,295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9218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1F8657B" w14:textId="7E57E6CB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(248)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F374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2DD85D5" w14:textId="765E5149" w:rsidR="00E27D58" w:rsidRPr="00E27D58" w:rsidRDefault="00E27D58" w:rsidP="00E27D58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right="-2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E3F2" w14:textId="77777777" w:rsidR="00E27D58" w:rsidRPr="00E27D58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2C6ACC" w14:textId="0D3DF6F4" w:rsidR="00E27D58" w:rsidRPr="00E27D58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E27D58">
              <w:rPr>
                <w:rFonts w:asciiTheme="majorBidi" w:hAnsiTheme="majorBidi" w:cstheme="majorBidi"/>
                <w:szCs w:val="22"/>
              </w:rPr>
              <w:t>10,047</w:t>
            </w:r>
          </w:p>
        </w:tc>
        <w:tc>
          <w:tcPr>
            <w:tcW w:w="239" w:type="dxa"/>
            <w:shd w:val="clear" w:color="auto" w:fill="auto"/>
          </w:tcPr>
          <w:p w14:paraId="2909E134" w14:textId="77777777" w:rsidR="00E27D58" w:rsidRPr="00060F04" w:rsidRDefault="00E27D58" w:rsidP="00E27D58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B114EF5" w14:textId="14A010C0" w:rsidR="00E27D58" w:rsidRPr="00060F04" w:rsidRDefault="00E27D58" w:rsidP="00E27D58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9,283 </w:t>
            </w:r>
          </w:p>
        </w:tc>
        <w:tc>
          <w:tcPr>
            <w:tcW w:w="239" w:type="dxa"/>
            <w:gridSpan w:val="2"/>
            <w:vAlign w:val="bottom"/>
          </w:tcPr>
          <w:p w14:paraId="620F0500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53FBA1F" w14:textId="6DEC8F80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     (78)</w:t>
            </w:r>
          </w:p>
        </w:tc>
        <w:tc>
          <w:tcPr>
            <w:tcW w:w="239" w:type="dxa"/>
            <w:gridSpan w:val="2"/>
            <w:vAlign w:val="bottom"/>
          </w:tcPr>
          <w:p w14:paraId="28D43166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F77CC86" w14:textId="5EBA2DA4" w:rsidR="00E27D58" w:rsidRPr="00060F04" w:rsidRDefault="00E27D58" w:rsidP="00E27D58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 -</w:t>
            </w:r>
          </w:p>
        </w:tc>
        <w:tc>
          <w:tcPr>
            <w:tcW w:w="239" w:type="dxa"/>
            <w:gridSpan w:val="2"/>
            <w:vAlign w:val="bottom"/>
          </w:tcPr>
          <w:p w14:paraId="61EE32E7" w14:textId="77777777" w:rsidR="00E27D58" w:rsidRPr="00060F04" w:rsidRDefault="00E27D58" w:rsidP="00E27D58">
            <w:pPr>
              <w:tabs>
                <w:tab w:val="decimal" w:pos="504"/>
                <w:tab w:val="decimal" w:pos="737"/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A23BC6F" w14:textId="6E241334" w:rsidR="00E27D58" w:rsidRPr="00060F04" w:rsidRDefault="00E27D58" w:rsidP="00E27D58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  9,205 </w:t>
            </w:r>
          </w:p>
        </w:tc>
      </w:tr>
      <w:tr w:rsidR="00E27D58" w:rsidRPr="00060F04" w14:paraId="3E6BEB72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6DE40945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641" w:type="dxa"/>
            <w:gridSpan w:val="27"/>
            <w:shd w:val="clear" w:color="auto" w:fill="auto"/>
            <w:vAlign w:val="bottom"/>
          </w:tcPr>
          <w:p w14:paraId="60447C93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E27D58" w:rsidRPr="00060F04" w14:paraId="0293C8F3" w14:textId="77777777" w:rsidTr="00EB732C">
        <w:tc>
          <w:tcPr>
            <w:tcW w:w="2145" w:type="dxa"/>
            <w:gridSpan w:val="2"/>
            <w:vMerge w:val="restart"/>
            <w:shd w:val="clear" w:color="auto" w:fill="auto"/>
            <w:vAlign w:val="bottom"/>
          </w:tcPr>
          <w:p w14:paraId="4D34384C" w14:textId="1C26F7C8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สำหรับงวดสามเดือนสิ้นสุดวันที่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 xml:space="preserve">   </w:t>
            </w: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31 มีนาค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ม</w:t>
            </w:r>
          </w:p>
        </w:tc>
        <w:tc>
          <w:tcPr>
            <w:tcW w:w="7641" w:type="dxa"/>
            <w:gridSpan w:val="27"/>
            <w:shd w:val="clear" w:color="auto" w:fill="auto"/>
            <w:vAlign w:val="bottom"/>
          </w:tcPr>
          <w:p w14:paraId="6760AB2D" w14:textId="77777777" w:rsidR="00E27D58" w:rsidRPr="00A539CC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  <w:t>งบการเงินเฉพาะธนาคาร</w:t>
            </w:r>
          </w:p>
        </w:tc>
      </w:tr>
      <w:tr w:rsidR="00E27D58" w:rsidRPr="00060F04" w14:paraId="20A72398" w14:textId="77777777" w:rsidTr="00EB732C">
        <w:tc>
          <w:tcPr>
            <w:tcW w:w="2145" w:type="dxa"/>
            <w:gridSpan w:val="2"/>
            <w:vMerge/>
            <w:shd w:val="clear" w:color="auto" w:fill="auto"/>
            <w:vAlign w:val="bottom"/>
          </w:tcPr>
          <w:p w14:paraId="7A90BF75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3684" w:type="dxa"/>
            <w:gridSpan w:val="12"/>
            <w:shd w:val="clear" w:color="auto" w:fill="auto"/>
            <w:vAlign w:val="bottom"/>
          </w:tcPr>
          <w:p w14:paraId="1E0DD9A7" w14:textId="4CDE654C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1463A6AD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3718" w:type="dxa"/>
            <w:gridSpan w:val="14"/>
            <w:shd w:val="clear" w:color="auto" w:fill="auto"/>
            <w:vAlign w:val="bottom"/>
          </w:tcPr>
          <w:p w14:paraId="4DFDE781" w14:textId="714E0D46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>3</w:t>
            </w:r>
          </w:p>
        </w:tc>
      </w:tr>
      <w:tr w:rsidR="00E27D58" w:rsidRPr="00060F04" w14:paraId="60A45D45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470D4EFE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649C38C5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83AB6E1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F86C35B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001704B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23DDF36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14:paraId="7AA8FF05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4C4BF1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A0A3065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03EF765A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49BFE24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</w:tcPr>
          <w:p w14:paraId="3F715B55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AC9A4D1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24C4D712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E7B8BCE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54AF3580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</w:tr>
      <w:tr w:rsidR="00E27D58" w:rsidRPr="00060F04" w14:paraId="106255C7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1C9AFDE1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89" w:type="dxa"/>
            <w:gridSpan w:val="2"/>
            <w:shd w:val="clear" w:color="auto" w:fill="auto"/>
          </w:tcPr>
          <w:p w14:paraId="010A641A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6AEF83D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0175F7E2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5B34F2A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681" w:type="dxa"/>
            <w:gridSpan w:val="2"/>
            <w:shd w:val="clear" w:color="auto" w:fill="auto"/>
          </w:tcPr>
          <w:p w14:paraId="6AF0C6F9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14:paraId="320E41CF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67FF65B5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4BEDC3D8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7B7F0F4E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47B1B5F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</w:tcPr>
          <w:p w14:paraId="11D5E50E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5C0FFE2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</w:tcPr>
          <w:p w14:paraId="68256AF9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E85C58B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</w:tcPr>
          <w:p w14:paraId="6CF865B2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รวม</w:t>
            </w:r>
          </w:p>
        </w:tc>
      </w:tr>
      <w:tr w:rsidR="00E27D58" w:rsidRPr="00060F04" w14:paraId="517D14ED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27816D5D" w14:textId="77777777" w:rsidR="00E27D58" w:rsidRPr="00060F04" w:rsidRDefault="00E27D58" w:rsidP="00E27D58">
            <w:pPr>
              <w:suppressAutoHyphens/>
              <w:snapToGrid w:val="0"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641" w:type="dxa"/>
            <w:gridSpan w:val="27"/>
            <w:shd w:val="clear" w:color="auto" w:fill="auto"/>
          </w:tcPr>
          <w:p w14:paraId="2B4D59DC" w14:textId="77777777" w:rsidR="00E27D58" w:rsidRPr="00060F04" w:rsidRDefault="00E27D58" w:rsidP="00E27D58">
            <w:pPr>
              <w:suppressAutoHyphens/>
              <w:spacing w:after="0" w:line="240" w:lineRule="auto"/>
              <w:ind w:left="-145" w:right="-144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lang w:eastAsia="zh-CN"/>
              </w:rPr>
              <w:t>(</w:t>
            </w:r>
            <w:r w:rsidRPr="00060F04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cs/>
                <w:lang w:eastAsia="zh-CN"/>
              </w:rPr>
              <w:t>ล้านบาท</w:t>
            </w:r>
            <w:r w:rsidRPr="00060F04"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377EAA" w:rsidRPr="00060F04" w14:paraId="2878BC7D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4698B74B" w14:textId="77777777" w:rsidR="00377EAA" w:rsidRPr="00060F04" w:rsidRDefault="00377EAA" w:rsidP="00377EAA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รายได้ดอกเบี้ย</w:t>
            </w:r>
          </w:p>
        </w:tc>
        <w:tc>
          <w:tcPr>
            <w:tcW w:w="78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8100" w14:textId="0708CF9B" w:rsidR="00377EAA" w:rsidRPr="00983FEC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27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4</w:t>
            </w:r>
            <w:r w:rsidR="00FD45C5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19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C527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2F3A" w14:textId="022151B6" w:rsidR="00377EAA" w:rsidRPr="00983FEC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236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D978A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704F" w14:textId="534856B5" w:rsidR="00377EAA" w:rsidRPr="00983FEC" w:rsidRDefault="00377EAA" w:rsidP="00377EA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85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651D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B7EA" w14:textId="32987BF0" w:rsidR="00377EAA" w:rsidRPr="00BD218B" w:rsidRDefault="00377EAA" w:rsidP="00377EA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27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57</w:t>
            </w:r>
            <w:r w:rsidR="00BD218B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2953768F" w14:textId="77777777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th-TH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01F821AC" w14:textId="0F2022D4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31,714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7306F2B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08259A7F" w14:textId="0E125EEE" w:rsidR="00377EAA" w:rsidRPr="00060F04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1,080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5A4A466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3843A19D" w14:textId="654BB7E9" w:rsidR="00377EAA" w:rsidRPr="00060F04" w:rsidRDefault="00377EAA" w:rsidP="00377EA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(617)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59BE598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18C3BEBB" w14:textId="0FB10994" w:rsidR="00377EAA" w:rsidRPr="00060F04" w:rsidRDefault="00377EAA" w:rsidP="00377EAA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32,177 </w:t>
            </w:r>
          </w:p>
        </w:tc>
      </w:tr>
      <w:tr w:rsidR="00377EAA" w:rsidRPr="00060F04" w14:paraId="0507B08F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3AE3D5DC" w14:textId="77777777" w:rsidR="00377EAA" w:rsidRPr="00060F04" w:rsidRDefault="00377EAA" w:rsidP="00377EAA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3994" w14:textId="0BF5EAC8" w:rsidR="00377EAA" w:rsidRPr="00983FEC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77</w:t>
            </w:r>
            <w:r w:rsidR="00BD218B">
              <w:rPr>
                <w:rFonts w:asciiTheme="majorBidi" w:hAnsiTheme="majorBidi" w:cstheme="majorBidi"/>
                <w:szCs w:val="22"/>
              </w:rPr>
              <w:t>8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C8BF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B0308" w14:textId="1E66A31B" w:rsidR="00377EAA" w:rsidRPr="00983FEC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633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13DC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6C37A" w14:textId="628C1753" w:rsidR="00377EAA" w:rsidRPr="00983FEC" w:rsidRDefault="00377EAA" w:rsidP="00377EA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5F006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5BB58" w14:textId="4A416483" w:rsidR="00377EAA" w:rsidRPr="00983FEC" w:rsidRDefault="00377EAA" w:rsidP="00377EA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4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</w:t>
            </w:r>
            <w:r w:rsidR="00BD218B">
              <w:rPr>
                <w:rFonts w:asciiTheme="majorBidi" w:hAnsiTheme="majorBidi" w:cstheme="majorBidi"/>
                <w:szCs w:val="22"/>
              </w:rPr>
              <w:t>26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580FC67" w14:textId="77777777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5FE8AA" w14:textId="5F1DBD98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(5,868)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A6D9528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FFD961" w14:textId="675E6C65" w:rsidR="00377EAA" w:rsidRPr="00060F04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(1,208)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A431A67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58DC26" w14:textId="10E2B071" w:rsidR="00377EAA" w:rsidRPr="00060F04" w:rsidRDefault="00377EAA" w:rsidP="00377EAA">
            <w:pPr>
              <w:tabs>
                <w:tab w:val="decimal" w:pos="454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617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B028C07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2A383" w14:textId="480E2007" w:rsidR="00377EAA" w:rsidRPr="00060F04" w:rsidRDefault="00377EAA" w:rsidP="00377EAA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(6,459)</w:t>
            </w:r>
          </w:p>
        </w:tc>
      </w:tr>
      <w:tr w:rsidR="00377EAA" w:rsidRPr="00060F04" w14:paraId="5638F11D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130D1ADE" w14:textId="77777777" w:rsidR="00377EAA" w:rsidRPr="00060F04" w:rsidRDefault="00377EAA" w:rsidP="00377EAA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รายได้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ค่าใช้จ่าย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)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ดอกเบี้ยสุทธิ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83F9" w14:textId="2F503AF9" w:rsidR="00377EAA" w:rsidRPr="00983FEC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23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641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D2AE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345B" w14:textId="33F33C72" w:rsidR="00377EAA" w:rsidRPr="00983FEC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397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F440D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27B05" w14:textId="0B40A701" w:rsidR="00377EAA" w:rsidRPr="00983FEC" w:rsidRDefault="00983FEC" w:rsidP="00377EAA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2F8E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3208" w14:textId="1562C107" w:rsidR="00377EAA" w:rsidRPr="00983FEC" w:rsidRDefault="00377EAA" w:rsidP="00377EA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23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244</w:t>
            </w:r>
          </w:p>
        </w:tc>
        <w:tc>
          <w:tcPr>
            <w:tcW w:w="239" w:type="dxa"/>
            <w:shd w:val="clear" w:color="auto" w:fill="auto"/>
          </w:tcPr>
          <w:p w14:paraId="77FB0F68" w14:textId="77777777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8AF2F4" w14:textId="5E6B01A3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25,846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E976350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9EAD3" w14:textId="6248EEB8" w:rsidR="00377EAA" w:rsidRPr="00060F04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(128)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D4276BF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D24BEA" w14:textId="372B7C61" w:rsidR="00377EAA" w:rsidRPr="00060F04" w:rsidRDefault="00B53BF1" w:rsidP="00377EAA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3B71145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1E65ED" w14:textId="785C865C" w:rsidR="00377EAA" w:rsidRPr="00060F04" w:rsidRDefault="00377EAA" w:rsidP="00377EAA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25,718 </w:t>
            </w:r>
          </w:p>
        </w:tc>
      </w:tr>
      <w:tr w:rsidR="00377EAA" w:rsidRPr="00060F04" w14:paraId="73DCF990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6186D254" w14:textId="77777777" w:rsidR="00377EAA" w:rsidRPr="00060F04" w:rsidRDefault="00377EAA" w:rsidP="00377EAA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รายได้ค่าธรรมเนียมและ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FD6D5" w14:textId="77777777" w:rsidR="00377EAA" w:rsidRPr="00983FEC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15597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3BC7" w14:textId="77777777" w:rsidR="00377EAA" w:rsidRPr="00983FEC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046E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5C037" w14:textId="77777777" w:rsidR="00377EAA" w:rsidRPr="00983FEC" w:rsidRDefault="00377EAA" w:rsidP="00377EAA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B6B4" w14:textId="77777777" w:rsidR="00377EAA" w:rsidRPr="00983FEC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CDE20" w14:textId="77777777" w:rsidR="00377EAA" w:rsidRPr="00983FEC" w:rsidRDefault="00377EAA" w:rsidP="00377EA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FE23715" w14:textId="77777777" w:rsidR="00377EAA" w:rsidRPr="00060F04" w:rsidRDefault="00377EAA" w:rsidP="00377EAA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54680914" w14:textId="77777777" w:rsidR="00377EAA" w:rsidRPr="00060F04" w:rsidRDefault="00377EAA" w:rsidP="00377EAA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6312633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16933584" w14:textId="77777777" w:rsidR="00377EAA" w:rsidRPr="00060F04" w:rsidRDefault="00377EAA" w:rsidP="00377EAA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878CB44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3D1AC007" w14:textId="77777777" w:rsidR="00377EAA" w:rsidRPr="00060F04" w:rsidRDefault="00377EAA" w:rsidP="00377EAA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6459B98" w14:textId="77777777" w:rsidR="00377EAA" w:rsidRPr="00060F04" w:rsidRDefault="00377EAA" w:rsidP="00377EAA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776EE1E5" w14:textId="77777777" w:rsidR="00377EAA" w:rsidRPr="00060F04" w:rsidRDefault="00377EAA" w:rsidP="00377EAA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</w:tr>
      <w:tr w:rsidR="008159E1" w:rsidRPr="00060F04" w14:paraId="616BDE22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7F5EEE63" w14:textId="77777777" w:rsidR="008159E1" w:rsidRPr="00060F04" w:rsidRDefault="008159E1" w:rsidP="008159E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บริการสุทธิ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C4D83" w14:textId="7D578A32" w:rsidR="008159E1" w:rsidRPr="00983FEC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9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189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9D0A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6B9D" w14:textId="225D8C70" w:rsidR="008159E1" w:rsidRPr="00983FEC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3DDA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A98A" w14:textId="4A537D0C" w:rsidR="008159E1" w:rsidRPr="00983FEC" w:rsidRDefault="00983FEC" w:rsidP="008159E1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E8B4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0581" w14:textId="79E16A4B" w:rsidR="008159E1" w:rsidRPr="00983FEC" w:rsidRDefault="008159E1" w:rsidP="008159E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9,196</w:t>
            </w:r>
          </w:p>
        </w:tc>
        <w:tc>
          <w:tcPr>
            <w:tcW w:w="239" w:type="dxa"/>
            <w:shd w:val="clear" w:color="auto" w:fill="auto"/>
          </w:tcPr>
          <w:p w14:paraId="1EE8DD9D" w14:textId="77777777" w:rsidR="008159E1" w:rsidRPr="00060F04" w:rsidRDefault="008159E1" w:rsidP="008159E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668A88E7" w14:textId="38A7B718" w:rsidR="008159E1" w:rsidRPr="00060F04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8,209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BB300F3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4D384DDB" w14:textId="3830345B" w:rsidR="008159E1" w:rsidRPr="00060F04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7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40FB3D6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6972D415" w14:textId="5F3FEE15" w:rsidR="008159E1" w:rsidRPr="00060F04" w:rsidRDefault="008159E1" w:rsidP="008159E1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53F246F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1265AB5E" w14:textId="6128864D" w:rsidR="008159E1" w:rsidRPr="00060F04" w:rsidRDefault="008159E1" w:rsidP="008159E1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8,216 </w:t>
            </w:r>
          </w:p>
        </w:tc>
      </w:tr>
      <w:tr w:rsidR="008159E1" w:rsidRPr="00060F04" w14:paraId="48035D51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0235A5E8" w14:textId="77777777" w:rsidR="008159E1" w:rsidRPr="00060F04" w:rsidRDefault="008159E1" w:rsidP="008159E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รายได้จากการดำเนินงานอื่น ๆ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69CE" w14:textId="57B7B5A2" w:rsidR="008159E1" w:rsidRPr="00983FEC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2,015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EA56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E8AA" w14:textId="3DBFE164" w:rsidR="008159E1" w:rsidRPr="00983FEC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255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B2AC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666C" w14:textId="7FF10B39" w:rsidR="008159E1" w:rsidRPr="00983FEC" w:rsidRDefault="00983FEC" w:rsidP="008159E1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137A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20BC9" w14:textId="0536957E" w:rsidR="008159E1" w:rsidRPr="00983FEC" w:rsidRDefault="008159E1" w:rsidP="008159E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270</w:t>
            </w:r>
          </w:p>
        </w:tc>
        <w:tc>
          <w:tcPr>
            <w:tcW w:w="239" w:type="dxa"/>
            <w:shd w:val="clear" w:color="auto" w:fill="auto"/>
          </w:tcPr>
          <w:p w14:paraId="090AD70B" w14:textId="77777777" w:rsidR="008159E1" w:rsidRPr="00060F04" w:rsidRDefault="008159E1" w:rsidP="008159E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7FE87D3C" w14:textId="440B1599" w:rsidR="008159E1" w:rsidRPr="00060F04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 2,547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5196880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0ACABA2A" w14:textId="0E649731" w:rsidR="008159E1" w:rsidRPr="00060F04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337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E54918F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2D60EC8C" w14:textId="2609715C" w:rsidR="008159E1" w:rsidRPr="00060F04" w:rsidRDefault="008159E1" w:rsidP="008159E1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A5F8947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3E226181" w14:textId="0C820F61" w:rsidR="008159E1" w:rsidRPr="00060F04" w:rsidRDefault="008159E1" w:rsidP="008159E1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2,884 </w:t>
            </w:r>
          </w:p>
        </w:tc>
      </w:tr>
      <w:tr w:rsidR="008159E1" w:rsidRPr="00060F04" w14:paraId="5166D914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441FC2E5" w14:textId="77777777" w:rsidR="008159E1" w:rsidRPr="00060F04" w:rsidRDefault="008159E1" w:rsidP="008159E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ค่าใช้จ่ายจากการดำเนินงานอื่น ๆ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9633" w14:textId="1A11C649" w:rsidR="008159E1" w:rsidRPr="00983FEC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14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303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2CF30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321CF" w14:textId="36F0AB3F" w:rsidR="008159E1" w:rsidRPr="00983FEC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103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4AC9C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EAF2C" w14:textId="5D48900D" w:rsidR="008159E1" w:rsidRPr="00983FEC" w:rsidRDefault="00983FEC" w:rsidP="008159E1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2F4F1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B7FBE" w14:textId="49E669BA" w:rsidR="008159E1" w:rsidRPr="00983FEC" w:rsidRDefault="008159E1" w:rsidP="008159E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14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406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5106CB9" w14:textId="77777777" w:rsidR="008159E1" w:rsidRPr="00060F04" w:rsidRDefault="008159E1" w:rsidP="008159E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5227C0BC" w14:textId="05E3DFA4" w:rsidR="008159E1" w:rsidRPr="00060F04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(16,091)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A19C9BB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2A5CF82E" w14:textId="3CD34B35" w:rsidR="008159E1" w:rsidRPr="00060F04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(98)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BA9D01B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4CA17C04" w14:textId="3B4A604F" w:rsidR="008159E1" w:rsidRPr="00060F04" w:rsidRDefault="008159E1" w:rsidP="008159E1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A1F87FB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56B0A2EA" w14:textId="30CCEED8" w:rsidR="008159E1" w:rsidRPr="00060F04" w:rsidRDefault="008159E1" w:rsidP="008159E1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(16,189)</w:t>
            </w:r>
          </w:p>
        </w:tc>
      </w:tr>
      <w:tr w:rsidR="008159E1" w:rsidRPr="00060F04" w14:paraId="5A306E28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71A2A795" w14:textId="77777777" w:rsidR="008159E1" w:rsidRPr="00060F04" w:rsidRDefault="008159E1" w:rsidP="008159E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ผลขาดทุนด้านเครดิตที่คาดว่า</w:t>
            </w:r>
            <w:r w:rsidRPr="00060F0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br/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จะเกิดขึ้น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FEBC" w14:textId="2772D63E" w:rsidR="008159E1" w:rsidRPr="00983FEC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9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974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032AA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585B" w14:textId="7B91E1E9" w:rsidR="008159E1" w:rsidRPr="00983FEC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45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E8887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88B58" w14:textId="43CB36C9" w:rsidR="008159E1" w:rsidRPr="00983FEC" w:rsidRDefault="00983FEC" w:rsidP="008159E1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82D1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4939" w14:textId="26949C3C" w:rsidR="008159E1" w:rsidRPr="00983FEC" w:rsidRDefault="008159E1" w:rsidP="008159E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9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929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826B326" w14:textId="77777777" w:rsidR="008159E1" w:rsidRPr="00060F04" w:rsidRDefault="008159E1" w:rsidP="008159E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6FB38F6B" w14:textId="5E1FADA1" w:rsidR="008159E1" w:rsidRPr="00060F04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(9,487)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691FB2C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395DB834" w14:textId="550D6337" w:rsidR="008159E1" w:rsidRPr="00060F04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153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B7067F9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0251A76F" w14:textId="1C858F92" w:rsidR="008159E1" w:rsidRPr="00060F04" w:rsidRDefault="008159E1" w:rsidP="008159E1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190F6FD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015FFB18" w14:textId="4ACD90F8" w:rsidR="008159E1" w:rsidRPr="00060F04" w:rsidRDefault="008159E1" w:rsidP="008159E1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(9,334)</w:t>
            </w:r>
          </w:p>
        </w:tc>
      </w:tr>
      <w:tr w:rsidR="008159E1" w:rsidRPr="00060F04" w14:paraId="4ED6FF4F" w14:textId="77777777" w:rsidTr="00EB732C">
        <w:tc>
          <w:tcPr>
            <w:tcW w:w="2145" w:type="dxa"/>
            <w:gridSpan w:val="2"/>
            <w:shd w:val="clear" w:color="auto" w:fill="auto"/>
            <w:vAlign w:val="bottom"/>
          </w:tcPr>
          <w:p w14:paraId="2D998792" w14:textId="77777777" w:rsidR="008159E1" w:rsidRPr="00060F04" w:rsidRDefault="008159E1" w:rsidP="008159E1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 xml:space="preserve">ไร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>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 xml:space="preserve">ขาดทุน)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th-TH" w:eastAsia="zh-CN"/>
              </w:rPr>
              <w:t>จากการดำเนินงาน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2C7D3" w14:textId="77777777" w:rsidR="008159E1" w:rsidRPr="00983FEC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8D70B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EC8B0" w14:textId="77777777" w:rsidR="008159E1" w:rsidRPr="00983FEC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60657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1E21DB" w14:textId="77777777" w:rsidR="008159E1" w:rsidRPr="00983FEC" w:rsidRDefault="008159E1" w:rsidP="008159E1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97C4" w14:textId="77777777" w:rsidR="008159E1" w:rsidRPr="00983FEC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BFF71" w14:textId="77777777" w:rsidR="008159E1" w:rsidRPr="00983FEC" w:rsidRDefault="008159E1" w:rsidP="008159E1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1A33F3C" w14:textId="77777777" w:rsidR="008159E1" w:rsidRPr="00060F04" w:rsidRDefault="008159E1" w:rsidP="008159E1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DA894" w14:textId="77777777" w:rsidR="008159E1" w:rsidRPr="00060F04" w:rsidRDefault="008159E1" w:rsidP="008159E1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CF9100F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BE34" w14:textId="77777777" w:rsidR="008159E1" w:rsidRPr="00060F04" w:rsidRDefault="008159E1" w:rsidP="008159E1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732B7EB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682D8" w14:textId="77777777" w:rsidR="008159E1" w:rsidRPr="00060F04" w:rsidRDefault="008159E1" w:rsidP="008159E1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D967574" w14:textId="77777777" w:rsidR="008159E1" w:rsidRPr="00060F04" w:rsidRDefault="008159E1" w:rsidP="008159E1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4CCF0" w14:textId="77777777" w:rsidR="008159E1" w:rsidRPr="00060F04" w:rsidRDefault="008159E1" w:rsidP="008159E1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</w:p>
        </w:tc>
      </w:tr>
      <w:tr w:rsidR="00983FEC" w:rsidRPr="00060F04" w14:paraId="0123F64D" w14:textId="77777777" w:rsidTr="000F551F">
        <w:tc>
          <w:tcPr>
            <w:tcW w:w="2145" w:type="dxa"/>
            <w:gridSpan w:val="2"/>
            <w:shd w:val="clear" w:color="auto" w:fill="auto"/>
            <w:vAlign w:val="bottom"/>
          </w:tcPr>
          <w:p w14:paraId="290D57BC" w14:textId="77777777" w:rsidR="00983FEC" w:rsidRPr="00060F04" w:rsidRDefault="00983FEC" w:rsidP="00983FEC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  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ก่อน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8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B9F8F" w14:textId="666B9A30" w:rsidR="00983FEC" w:rsidRPr="00983FEC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10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568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301B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338BA" w14:textId="49070106" w:rsidR="00983FEC" w:rsidRPr="00983FEC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193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404E6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CB06A" w14:textId="6601A4B8" w:rsidR="00983FEC" w:rsidRPr="00983FEC" w:rsidRDefault="00983FEC" w:rsidP="00983FEC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A993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E48CA" w14:textId="2CBF1800" w:rsidR="00983FEC" w:rsidRPr="00983FEC" w:rsidRDefault="00983FEC" w:rsidP="00983FE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10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375</w:t>
            </w:r>
          </w:p>
        </w:tc>
        <w:tc>
          <w:tcPr>
            <w:tcW w:w="239" w:type="dxa"/>
            <w:shd w:val="clear" w:color="auto" w:fill="auto"/>
          </w:tcPr>
          <w:p w14:paraId="5B9B45CC" w14:textId="77777777" w:rsidR="00983FEC" w:rsidRPr="00060F04" w:rsidRDefault="00983FEC" w:rsidP="00983FEC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bottom"/>
          </w:tcPr>
          <w:p w14:paraId="6ED189D5" w14:textId="5EE283EF" w:rsidR="00983FEC" w:rsidRPr="00060F04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11,024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7A1B1B4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shd w:val="clear" w:color="auto" w:fill="auto"/>
            <w:vAlign w:val="bottom"/>
          </w:tcPr>
          <w:p w14:paraId="112B3404" w14:textId="2F156C1C" w:rsidR="00983FEC" w:rsidRPr="00060F04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271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177270A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shd w:val="clear" w:color="auto" w:fill="auto"/>
            <w:vAlign w:val="bottom"/>
          </w:tcPr>
          <w:p w14:paraId="13217D35" w14:textId="517DF053" w:rsidR="00983FEC" w:rsidRPr="00060F04" w:rsidRDefault="00983FEC" w:rsidP="00983FEC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6CD142D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shd w:val="clear" w:color="auto" w:fill="auto"/>
            <w:vAlign w:val="bottom"/>
          </w:tcPr>
          <w:p w14:paraId="048BC57D" w14:textId="3D54D3E6" w:rsidR="00983FEC" w:rsidRPr="00060F04" w:rsidRDefault="00983FEC" w:rsidP="00983FEC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11,295 </w:t>
            </w:r>
          </w:p>
        </w:tc>
      </w:tr>
      <w:tr w:rsidR="00983FEC" w:rsidRPr="00060F04" w14:paraId="7DB04A80" w14:textId="77777777" w:rsidTr="000F551F">
        <w:tc>
          <w:tcPr>
            <w:tcW w:w="2145" w:type="dxa"/>
            <w:gridSpan w:val="2"/>
            <w:shd w:val="clear" w:color="auto" w:fill="auto"/>
            <w:vAlign w:val="bottom"/>
          </w:tcPr>
          <w:p w14:paraId="5BAC89B0" w14:textId="77777777" w:rsidR="00983FEC" w:rsidRPr="00060F04" w:rsidRDefault="00983FEC" w:rsidP="00983FEC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B1B1B" w14:textId="3A088327" w:rsidR="00983FEC" w:rsidRPr="00983FEC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057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B848B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8A900" w14:textId="739C501F" w:rsidR="00983FEC" w:rsidRPr="00983FEC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5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86368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A50BE" w14:textId="68190FAB" w:rsidR="00983FEC" w:rsidRPr="00983FEC" w:rsidRDefault="00983FEC" w:rsidP="00983FEC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85932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2BAA3" w14:textId="4EBAB71D" w:rsidR="00983FEC" w:rsidRPr="00983FEC" w:rsidRDefault="00983FEC" w:rsidP="00983FE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062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56EF980" w14:textId="77777777" w:rsidR="00983FEC" w:rsidRPr="00060F04" w:rsidRDefault="00983FEC" w:rsidP="00983FEC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6667C2" w14:textId="34FDF483" w:rsidR="00983FEC" w:rsidRPr="00060F04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(2,133)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CA76986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8810D3" w14:textId="6B5020AB" w:rsidR="00983FEC" w:rsidRPr="00060F04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(2)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7FA2BA6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692D3D" w14:textId="70FB4B40" w:rsidR="00983FEC" w:rsidRPr="00060F04" w:rsidRDefault="00B53BF1" w:rsidP="00983FEC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   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4F93DE7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C877FF" w14:textId="4BA4B747" w:rsidR="00983FEC" w:rsidRPr="00060F04" w:rsidRDefault="00983FEC" w:rsidP="00983FEC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(2,135)</w:t>
            </w:r>
          </w:p>
        </w:tc>
      </w:tr>
      <w:tr w:rsidR="00983FEC" w:rsidRPr="00060F04" w14:paraId="7779E196" w14:textId="77777777" w:rsidTr="000F551F">
        <w:tc>
          <w:tcPr>
            <w:tcW w:w="2145" w:type="dxa"/>
            <w:gridSpan w:val="2"/>
            <w:shd w:val="clear" w:color="auto" w:fill="auto"/>
            <w:vAlign w:val="bottom"/>
          </w:tcPr>
          <w:p w14:paraId="6F26FAAC" w14:textId="77777777" w:rsidR="00983FEC" w:rsidRPr="00060F04" w:rsidRDefault="00983FEC" w:rsidP="00983FEC">
            <w:pPr>
              <w:suppressAutoHyphens/>
              <w:spacing w:after="0" w:line="240" w:lineRule="auto"/>
              <w:ind w:right="-172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กำไร</w:t>
            </w:r>
            <w:r w:rsidRPr="00060F04"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  <w:t xml:space="preserve"> (</w:t>
            </w:r>
            <w:r w:rsidRPr="00060F04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ขาดทุน) สุทธิ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B8129" w14:textId="6C0FA521" w:rsidR="00983FEC" w:rsidRPr="00983FEC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8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511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6D24B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E5D43" w14:textId="2F3EDBC6" w:rsidR="00983FEC" w:rsidRPr="00983FEC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</w:rPr>
              <w:t>(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198</w:t>
            </w:r>
            <w:r w:rsidRPr="00983FEC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CC143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9EECB9" w14:textId="247AF162" w:rsidR="00983FEC" w:rsidRPr="00983FEC" w:rsidRDefault="00983FEC" w:rsidP="00983FEC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1" w:right="-53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C56B0" w14:textId="77777777" w:rsidR="00983FEC" w:rsidRPr="00983FEC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C683D7" w14:textId="19820D47" w:rsidR="00983FEC" w:rsidRPr="00983FEC" w:rsidRDefault="00983FEC" w:rsidP="00983FEC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/>
              </w:rPr>
            </w:pPr>
            <w:r w:rsidRPr="00983FEC">
              <w:rPr>
                <w:rFonts w:asciiTheme="majorBidi" w:hAnsiTheme="majorBidi" w:cstheme="majorBidi"/>
                <w:szCs w:val="22"/>
                <w:cs/>
              </w:rPr>
              <w:t>8</w:t>
            </w:r>
            <w:r w:rsidRPr="00983FEC">
              <w:rPr>
                <w:rFonts w:asciiTheme="majorBidi" w:hAnsiTheme="majorBidi" w:cstheme="majorBidi"/>
                <w:szCs w:val="22"/>
              </w:rPr>
              <w:t>,</w:t>
            </w:r>
            <w:r w:rsidRPr="00983FEC">
              <w:rPr>
                <w:rFonts w:asciiTheme="majorBidi" w:hAnsiTheme="majorBidi" w:cstheme="majorBidi"/>
                <w:szCs w:val="22"/>
                <w:cs/>
              </w:rPr>
              <w:t>313</w:t>
            </w:r>
          </w:p>
        </w:tc>
        <w:tc>
          <w:tcPr>
            <w:tcW w:w="239" w:type="dxa"/>
            <w:shd w:val="clear" w:color="auto" w:fill="auto"/>
          </w:tcPr>
          <w:p w14:paraId="31BCAA25" w14:textId="77777777" w:rsidR="00983FEC" w:rsidRPr="00060F04" w:rsidRDefault="00983FEC" w:rsidP="00983FEC">
            <w:pPr>
              <w:tabs>
                <w:tab w:val="decimal" w:pos="728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D81B85" w14:textId="78E6624B" w:rsidR="00983FEC" w:rsidRPr="00060F04" w:rsidRDefault="00983FEC" w:rsidP="00983FEC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right="-113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 8,891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6A47B22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149B91" w14:textId="2E341D25" w:rsidR="00983FEC" w:rsidRPr="00060F04" w:rsidRDefault="00983FEC" w:rsidP="00983FEC">
            <w:pPr>
              <w:tabs>
                <w:tab w:val="decimal" w:pos="491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  269 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4A1102C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67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1F6439F" w14:textId="0D774495" w:rsidR="00983FEC" w:rsidRPr="00060F04" w:rsidRDefault="00983FEC" w:rsidP="00983FEC">
            <w:pPr>
              <w:tabs>
                <w:tab w:val="decimal" w:pos="283"/>
              </w:tabs>
              <w:suppressAutoHyphens/>
              <w:snapToGrid w:val="0"/>
              <w:spacing w:after="0" w:line="240" w:lineRule="auto"/>
              <w:ind w:right="98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F8D0A39" w14:textId="77777777" w:rsidR="00983FEC" w:rsidRPr="00060F04" w:rsidRDefault="00983FEC" w:rsidP="00983FEC">
            <w:pPr>
              <w:tabs>
                <w:tab w:val="decimal" w:pos="575"/>
                <w:tab w:val="decimal" w:pos="81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CDEFEC" w14:textId="08FEB59C" w:rsidR="00983FEC" w:rsidRPr="00060F04" w:rsidRDefault="00983FEC" w:rsidP="00983FEC">
            <w:pPr>
              <w:tabs>
                <w:tab w:val="decimal" w:pos="493"/>
              </w:tabs>
              <w:suppressAutoHyphens/>
              <w:snapToGrid w:val="0"/>
              <w:spacing w:after="0" w:line="240" w:lineRule="auto"/>
              <w:ind w:right="-113"/>
              <w:jc w:val="both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060F04">
              <w:rPr>
                <w:rFonts w:ascii="Angsana New" w:eastAsia="Times New Roman" w:hAnsi="Angsana New" w:cs="Angsana New"/>
                <w:szCs w:val="22"/>
                <w:lang w:eastAsia="zh-CN"/>
              </w:rPr>
              <w:t xml:space="preserve">9,160 </w:t>
            </w:r>
          </w:p>
        </w:tc>
      </w:tr>
    </w:tbl>
    <w:p w14:paraId="7590AD7B" w14:textId="1A06A085" w:rsidR="00DC1572" w:rsidRDefault="00DC1572" w:rsidP="00CD5972">
      <w:pPr>
        <w:suppressAutoHyphens/>
        <w:spacing w:after="0" w:line="240" w:lineRule="auto"/>
        <w:rPr>
          <w:rFonts w:ascii="Angsana New" w:eastAsia="Times New Roman" w:hAnsi="Angsana New" w:cs="Angsana New"/>
          <w:szCs w:val="22"/>
          <w:cs/>
          <w:lang w:eastAsia="zh-CN"/>
        </w:rPr>
      </w:pPr>
    </w:p>
    <w:p w14:paraId="0B48BBF4" w14:textId="77777777" w:rsidR="00DC1572" w:rsidRDefault="00DC1572">
      <w:pPr>
        <w:rPr>
          <w:rFonts w:ascii="Angsana New" w:eastAsia="Times New Roman" w:hAnsi="Angsana New" w:cs="Angsana New"/>
          <w:szCs w:val="22"/>
          <w:cs/>
          <w:lang w:eastAsia="zh-CN"/>
        </w:rPr>
      </w:pPr>
      <w:r>
        <w:rPr>
          <w:rFonts w:ascii="Angsana New" w:eastAsia="Times New Roman" w:hAnsi="Angsana New" w:cs="Angsana New"/>
          <w:szCs w:val="22"/>
          <w:cs/>
          <w:lang w:eastAsia="zh-CN"/>
        </w:rPr>
        <w:br w:type="page"/>
      </w:r>
    </w:p>
    <w:p w14:paraId="1ABDEC12" w14:textId="6DA34CD6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ภาษีเงินได้</w:t>
      </w:r>
    </w:p>
    <w:p w14:paraId="031639EC" w14:textId="77777777" w:rsidR="00B742E5" w:rsidRPr="008F268B" w:rsidRDefault="00B742E5" w:rsidP="00B742E5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6050B27C" w14:textId="77777777" w:rsidR="00EB732C" w:rsidRPr="00EB732C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B732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14:paraId="12DC2ACC" w14:textId="77777777" w:rsidR="00EB732C" w:rsidRPr="00CE621A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23628F3B" w14:textId="4D8FB0EE" w:rsidR="00EB732C" w:rsidRDefault="00EB732C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</w:pPr>
      <w:r w:rsidRPr="00EB732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อัตราภาษีเงินได้ที่แท้จริง</w:t>
      </w:r>
      <w:r w:rsidR="000E5E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ของงบการเงินรวม</w:t>
      </w:r>
      <w:r w:rsidRPr="00EB732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0E5EB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งบการเงินเฉพาะ</w:t>
      </w:r>
      <w:r w:rsidRPr="00EB732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ธนาคาร</w:t>
      </w:r>
      <w:r w:rsidRPr="00EB732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ในการดำเนินงานต่อเนื่องเป็นระยะเวลา</w:t>
      </w:r>
      <w:r w:rsidRPr="00EB732C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eastAsia="zh-CN"/>
        </w:rPr>
        <w:t>สาม</w:t>
      </w:r>
      <w:r w:rsidRPr="00EB732C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eastAsia="zh-CN"/>
        </w:rPr>
        <w:t>เดือนสิ้นสุด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 xml:space="preserve">วันที่ 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31 </w:t>
      </w:r>
      <w:r w:rsidRPr="00EB732C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มีนาคม 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256</w:t>
      </w:r>
      <w:r w:rsidR="00CE621A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4</w:t>
      </w:r>
      <w:r w:rsidRPr="00EB732C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val="th-TH" w:eastAsia="zh-CN"/>
        </w:rPr>
        <w:t xml:space="preserve"> 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t>คือร้อยละ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="000C0ED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21 </w:t>
      </w:r>
      <w:r w:rsidRPr="00EB732C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และร้อยละ </w:t>
      </w:r>
      <w:r w:rsidR="000C0ED8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>20</w:t>
      </w:r>
      <w:r w:rsidRPr="00EB732C"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EB732C"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  <w:t xml:space="preserve"> 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(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3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lang w:eastAsia="zh-CN"/>
        </w:rPr>
        <w:t>1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 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>มีนาคม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256</w:t>
      </w:r>
      <w:r w:rsidR="00CE621A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3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: 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cs/>
          <w:lang w:eastAsia="zh-CN"/>
        </w:rPr>
        <w:t>ร้อยละ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="00CE621A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20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และร้อยละ 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>19</w:t>
      </w:r>
      <w:r w:rsidRPr="00EB732C">
        <w:rPr>
          <w:rFonts w:ascii="Angsana New" w:eastAsia="Times New Roman" w:hAnsi="Angsana New" w:cs="Angsana New" w:hint="cs"/>
          <w:i/>
          <w:iCs/>
          <w:color w:val="000000"/>
          <w:spacing w:val="-4"/>
          <w:sz w:val="30"/>
          <w:szCs w:val="30"/>
          <w:cs/>
          <w:lang w:eastAsia="zh-CN"/>
        </w:rPr>
        <w:t xml:space="preserve"> ตามลำดับ</w:t>
      </w:r>
      <w:r w:rsidRPr="00EB732C">
        <w:rPr>
          <w:rFonts w:ascii="Angsana New" w:eastAsia="Times New Roman" w:hAnsi="Angsana New" w:cs="Angsana New"/>
          <w:i/>
          <w:iCs/>
          <w:color w:val="000000"/>
          <w:spacing w:val="-4"/>
          <w:sz w:val="30"/>
          <w:szCs w:val="30"/>
          <w:lang w:eastAsia="zh-CN"/>
        </w:rPr>
        <w:t xml:space="preserve">) </w:t>
      </w:r>
    </w:p>
    <w:p w14:paraId="29411169" w14:textId="77777777" w:rsidR="00CE621A" w:rsidRPr="00CE621A" w:rsidRDefault="00CE621A" w:rsidP="00EB732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Cs w:val="22"/>
          <w:lang w:eastAsia="zh-CN"/>
        </w:rPr>
      </w:pPr>
    </w:p>
    <w:p w14:paraId="04A69CDA" w14:textId="2CC78EED" w:rsidR="00B742E5" w:rsidRP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กำไรต่อหุ้น</w:t>
      </w:r>
      <w:r w:rsidRPr="00B742E5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C41FB4A" w14:textId="77777777" w:rsidR="00CE621A" w:rsidRPr="00DA7BF9" w:rsidRDefault="00CE621A" w:rsidP="00CE621A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color w:val="000000"/>
          <w:spacing w:val="-6"/>
          <w:szCs w:val="22"/>
          <w:lang w:eastAsia="zh-CN"/>
        </w:rPr>
      </w:pPr>
    </w:p>
    <w:tbl>
      <w:tblPr>
        <w:tblW w:w="936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81"/>
        <w:gridCol w:w="1027"/>
        <w:gridCol w:w="239"/>
        <w:gridCol w:w="984"/>
        <w:gridCol w:w="239"/>
        <w:gridCol w:w="1027"/>
        <w:gridCol w:w="239"/>
        <w:gridCol w:w="1027"/>
      </w:tblGrid>
      <w:tr w:rsidR="00CE621A" w:rsidRPr="00CE621A" w14:paraId="1AE49B04" w14:textId="77777777" w:rsidTr="00CB7D9E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4A521468" w14:textId="77777777" w:rsidR="00CE621A" w:rsidRPr="00CE621A" w:rsidRDefault="00CE621A" w:rsidP="00CE621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9E5C168" w14:textId="77777777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3994A4" w14:textId="77777777" w:rsidR="00CE621A" w:rsidRPr="00CE621A" w:rsidRDefault="00CE621A" w:rsidP="00CE621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52081398" w14:textId="77777777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pacing w:val="4"/>
                <w:sz w:val="28"/>
                <w:cs/>
                <w:lang w:val="th-TH"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th-TH" w:eastAsia="zh-CN"/>
              </w:rPr>
              <w:t>งบการเงินเฉพาะธนาคาร</w:t>
            </w:r>
          </w:p>
        </w:tc>
      </w:tr>
      <w:tr w:rsidR="00CE621A" w:rsidRPr="00CE621A" w14:paraId="4B4F137B" w14:textId="77777777" w:rsidTr="00CB7D9E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4F1BB867" w14:textId="3C7DBAF7" w:rsidR="00CE621A" w:rsidRPr="00DC1572" w:rsidRDefault="00DC1572" w:rsidP="00DC1572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</w:pP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สำหรับงวดสามเดือนสิ้นสุดวันท</w:t>
            </w:r>
            <w:r w:rsidRPr="00DC1572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 xml:space="preserve">ี่ </w:t>
            </w:r>
            <w:r w:rsidRPr="00DC1572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8"/>
                <w:cs/>
                <w:lang w:eastAsia="zh-CN"/>
              </w:rPr>
              <w:t>31 มีนาคม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57E19FC" w14:textId="149B1787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B7DF32" w14:textId="77777777" w:rsidR="00CE621A" w:rsidRPr="00CE621A" w:rsidRDefault="00CE621A" w:rsidP="00CE621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5FA4461" w14:textId="343EB60B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1DEE17" w14:textId="77777777" w:rsidR="00CE621A" w:rsidRPr="00CE621A" w:rsidRDefault="00CE621A" w:rsidP="00CE621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43E9AC" w14:textId="2F3E902C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6849D2" w14:textId="77777777" w:rsidR="00CE621A" w:rsidRPr="00CE621A" w:rsidRDefault="00CE621A" w:rsidP="00CE621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3E4CB11" w14:textId="0BEA7368" w:rsidR="00CE621A" w:rsidRPr="00CE621A" w:rsidRDefault="00CE621A" w:rsidP="00CE621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</w:tr>
      <w:tr w:rsidR="00CE621A" w:rsidRPr="00CE621A" w14:paraId="522EC53B" w14:textId="77777777" w:rsidTr="00CB7D9E">
        <w:trPr>
          <w:tblHeader/>
        </w:trPr>
        <w:tc>
          <w:tcPr>
            <w:tcW w:w="4581" w:type="dxa"/>
            <w:shd w:val="clear" w:color="auto" w:fill="auto"/>
            <w:vAlign w:val="bottom"/>
          </w:tcPr>
          <w:p w14:paraId="33AB3A63" w14:textId="77777777" w:rsidR="00CE621A" w:rsidRPr="00CE621A" w:rsidRDefault="00CE621A" w:rsidP="00CE621A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14:paraId="4AEBC699" w14:textId="77777777" w:rsidR="00CE621A" w:rsidRPr="00CE621A" w:rsidRDefault="00CE621A" w:rsidP="00CE621A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 xml:space="preserve">ล้านบาท 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 xml:space="preserve">/ 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ล้านหุ้น</w:t>
            </w:r>
            <w:r w:rsidRPr="00CE621A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E621A" w:rsidRPr="00CE621A" w14:paraId="04BEE2EE" w14:textId="77777777" w:rsidTr="00CB7D9E">
        <w:tc>
          <w:tcPr>
            <w:tcW w:w="4581" w:type="dxa"/>
            <w:shd w:val="clear" w:color="auto" w:fill="auto"/>
            <w:vAlign w:val="bottom"/>
          </w:tcPr>
          <w:p w14:paraId="6751469E" w14:textId="77777777" w:rsidR="00CE621A" w:rsidRPr="00CE621A" w:rsidRDefault="00CE621A" w:rsidP="00CE621A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กำไรที่เป็นส่วนของผู้ถือหุ้นสามัญของธนาคาร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40F019A" w14:textId="77777777" w:rsidR="00CE621A" w:rsidRPr="00CE621A" w:rsidRDefault="00CE621A" w:rsidP="00CE621A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BD417E" w14:textId="77777777" w:rsidR="00CE621A" w:rsidRPr="00CE621A" w:rsidRDefault="00CE621A" w:rsidP="00CE621A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D8662B9" w14:textId="77777777" w:rsidR="00CE621A" w:rsidRPr="00CE621A" w:rsidRDefault="00CE621A" w:rsidP="00CE621A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865F40" w14:textId="77777777" w:rsidR="00CE621A" w:rsidRPr="00CE621A" w:rsidRDefault="00CE621A" w:rsidP="00CE621A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900E075" w14:textId="77777777" w:rsidR="00CE621A" w:rsidRPr="00CE621A" w:rsidRDefault="00CE621A" w:rsidP="00CE621A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AFC9E9" w14:textId="77777777" w:rsidR="00CE621A" w:rsidRPr="00CE621A" w:rsidRDefault="00CE621A" w:rsidP="00CE621A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FE1CE94" w14:textId="77777777" w:rsidR="00CE621A" w:rsidRPr="00CE621A" w:rsidRDefault="00CE621A" w:rsidP="00CE621A">
            <w:pPr>
              <w:tabs>
                <w:tab w:val="decimal" w:pos="787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</w:tr>
      <w:tr w:rsidR="00CE621A" w:rsidRPr="00CE621A" w14:paraId="3872D3C8" w14:textId="77777777" w:rsidTr="00CB7D9E">
        <w:tc>
          <w:tcPr>
            <w:tcW w:w="4581" w:type="dxa"/>
            <w:shd w:val="clear" w:color="auto" w:fill="auto"/>
            <w:vAlign w:val="bottom"/>
          </w:tcPr>
          <w:p w14:paraId="2A146BCD" w14:textId="77777777" w:rsidR="00CE621A" w:rsidRPr="00CE621A" w:rsidRDefault="00CE621A" w:rsidP="00CE621A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 xml:space="preserve"> </w:t>
            </w:r>
            <w:r w:rsidRPr="00CE621A">
              <w:rPr>
                <w:rFonts w:ascii="Angsana New" w:eastAsia="Times New Roman" w:hAnsi="Angsana New" w:cs="Angsana New" w:hint="cs"/>
                <w:color w:val="000000"/>
                <w:spacing w:val="-4"/>
                <w:sz w:val="28"/>
                <w:cs/>
                <w:lang w:eastAsia="zh-CN"/>
              </w:rPr>
              <w:t xml:space="preserve">  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858CF" w14:textId="00CF83F8" w:rsidR="00CE621A" w:rsidRPr="00CE621A" w:rsidRDefault="00B96EF2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10,088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3E606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CC5284" w14:textId="1A6B6F68" w:rsidR="00CE621A" w:rsidRPr="00CE621A" w:rsidRDefault="00CE621A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9,251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865FBA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13513D" w14:textId="1BE0298B" w:rsidR="00CE621A" w:rsidRPr="00CE621A" w:rsidRDefault="00B96EF2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8,313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075F1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595DDE" w14:textId="0FCE0497" w:rsidR="00CE621A" w:rsidRPr="00CE621A" w:rsidRDefault="00CE621A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 w:bidi="ar-SA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9,160</w:t>
            </w:r>
          </w:p>
        </w:tc>
      </w:tr>
      <w:tr w:rsidR="00CE621A" w:rsidRPr="00CE621A" w14:paraId="05FE638D" w14:textId="77777777" w:rsidTr="00CB7D9E">
        <w:tc>
          <w:tcPr>
            <w:tcW w:w="4581" w:type="dxa"/>
            <w:shd w:val="clear" w:color="auto" w:fill="auto"/>
            <w:vAlign w:val="bottom"/>
          </w:tcPr>
          <w:p w14:paraId="28337A19" w14:textId="77777777" w:rsidR="00CE621A" w:rsidRPr="00CE621A" w:rsidRDefault="00CE621A" w:rsidP="00CE621A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  <w:lang w:eastAsia="zh-CN"/>
              </w:rPr>
              <w:t>จำนวน</w:t>
            </w: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หุ้นสามัญและหุ้นบุริมสิทธิที่</w:t>
            </w:r>
            <w:r w:rsidRPr="00CE621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DFCDC6" w14:textId="4D2A2CCB" w:rsidR="00CE621A" w:rsidRPr="00CE621A" w:rsidRDefault="00B96EF2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E603B6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82954B5" w14:textId="080D3B51" w:rsidR="00CE621A" w:rsidRPr="00CE621A" w:rsidRDefault="00CE621A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35356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C0CAD4" w14:textId="66054FF8" w:rsidR="00CE621A" w:rsidRPr="00CE621A" w:rsidRDefault="00B96EF2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3216E3" w14:textId="77777777" w:rsidR="00CE621A" w:rsidRPr="00CE621A" w:rsidRDefault="00CE621A" w:rsidP="00CE621A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A4BD48" w14:textId="35D3D741" w:rsidR="00CE621A" w:rsidRPr="00CE621A" w:rsidRDefault="00CE621A" w:rsidP="00CE621A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3,399</w:t>
            </w:r>
          </w:p>
        </w:tc>
      </w:tr>
      <w:tr w:rsidR="00CE621A" w:rsidRPr="00CE621A" w14:paraId="17A5C04A" w14:textId="77777777" w:rsidTr="00CB7D9E">
        <w:trPr>
          <w:trHeight w:val="33"/>
        </w:trPr>
        <w:tc>
          <w:tcPr>
            <w:tcW w:w="4581" w:type="dxa"/>
            <w:shd w:val="clear" w:color="auto" w:fill="auto"/>
            <w:vAlign w:val="bottom"/>
          </w:tcPr>
          <w:p w14:paraId="0B3DDD63" w14:textId="77777777" w:rsidR="00CE621A" w:rsidRPr="00CE621A" w:rsidRDefault="00CE621A" w:rsidP="00CE621A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กำไรต่อหุ้น 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  <w:lang w:eastAsia="zh-CN"/>
              </w:rPr>
              <w:t>ขั้นพื้นฐาน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lang w:eastAsia="zh-CN"/>
              </w:rPr>
              <w:t>)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(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บาท</w:t>
            </w:r>
            <w:r w:rsidRPr="00CE621A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5F62C52D" w14:textId="239D9073" w:rsidR="00CE621A" w:rsidRPr="00B96EF2" w:rsidRDefault="00B96EF2" w:rsidP="00CE621A">
            <w:pPr>
              <w:tabs>
                <w:tab w:val="left" w:pos="774"/>
              </w:tabs>
              <w:suppressAutoHyphens/>
              <w:snapToGrid w:val="0"/>
              <w:spacing w:after="0" w:line="240" w:lineRule="atLeast"/>
              <w:ind w:left="-126" w:right="3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2.97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33419C" w14:textId="77777777" w:rsidR="00CE621A" w:rsidRPr="00CE621A" w:rsidRDefault="00CE621A" w:rsidP="00CE621A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2868FDF3" w14:textId="3D5632D3" w:rsidR="00CE621A" w:rsidRPr="00CE621A" w:rsidRDefault="00CE621A" w:rsidP="00CE621A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.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 w:bidi="ar-SA"/>
              </w:rPr>
              <w:t>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E32BEA" w14:textId="77777777" w:rsidR="00CE621A" w:rsidRPr="00CE621A" w:rsidRDefault="00CE621A" w:rsidP="00CE621A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C18ABA4" w14:textId="50453D2D" w:rsidR="00CE621A" w:rsidRPr="00CE621A" w:rsidRDefault="00B96EF2" w:rsidP="00CE621A">
            <w:pPr>
              <w:suppressAutoHyphens/>
              <w:snapToGrid w:val="0"/>
              <w:spacing w:after="0" w:line="240" w:lineRule="atLeast"/>
              <w:ind w:right="5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2.45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7D812D" w14:textId="77777777" w:rsidR="00CE621A" w:rsidRPr="00CE621A" w:rsidRDefault="00CE621A" w:rsidP="00CE621A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0ED189F2" w14:textId="5EC05E54" w:rsidR="00CE621A" w:rsidRPr="00CE621A" w:rsidRDefault="00CE621A" w:rsidP="008A3562">
            <w:pPr>
              <w:suppressAutoHyphens/>
              <w:snapToGrid w:val="0"/>
              <w:spacing w:after="0" w:line="240" w:lineRule="atLeast"/>
              <w:ind w:left="-101" w:right="5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 w:bidi="ar-SA"/>
              </w:rPr>
              <w:t>2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 w:bidi="ar-SA"/>
              </w:rPr>
              <w:t>.</w:t>
            </w:r>
            <w:r w:rsidRPr="00CE621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 w:bidi="ar-SA"/>
              </w:rPr>
              <w:t>69</w:t>
            </w:r>
          </w:p>
        </w:tc>
      </w:tr>
    </w:tbl>
    <w:p w14:paraId="0FEAC2DB" w14:textId="77777777" w:rsidR="00CE621A" w:rsidRPr="008F268B" w:rsidRDefault="00CE621A" w:rsidP="0023138A">
      <w:pPr>
        <w:tabs>
          <w:tab w:val="left" w:pos="540"/>
        </w:tabs>
        <w:suppressAutoHyphens/>
        <w:spacing w:after="0" w:line="240" w:lineRule="auto"/>
        <w:ind w:left="540"/>
        <w:rPr>
          <w:rFonts w:ascii="Angsana New" w:eastAsia="Times New Roman" w:hAnsi="Angsana New" w:cs="Angsana New"/>
          <w:spacing w:val="-6"/>
          <w:szCs w:val="22"/>
          <w:lang w:eastAsia="zh-CN"/>
        </w:rPr>
      </w:pPr>
    </w:p>
    <w:p w14:paraId="44A9A7B3" w14:textId="5F5D4706" w:rsidR="00B742E5" w:rsidRDefault="00B742E5" w:rsidP="00C82120">
      <w:pPr>
        <w:numPr>
          <w:ilvl w:val="0"/>
          <w:numId w:val="18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F268B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187A9B81" w14:textId="77777777" w:rsidR="00210824" w:rsidRPr="00210824" w:rsidRDefault="00210824" w:rsidP="0021082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Cs w:val="22"/>
          <w:lang w:eastAsia="zh-CN"/>
        </w:rPr>
      </w:pPr>
    </w:p>
    <w:p w14:paraId="7EA4B0C4" w14:textId="6926176A" w:rsidR="00C3384F" w:rsidRDefault="00C82120" w:rsidP="00C3384F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</w:t>
      </w:r>
      <w:r w:rsid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.1</w:t>
      </w:r>
      <w:r w:rsid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CA1FD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ab/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ในการประชุม</w:t>
      </w:r>
      <w:r w:rsidR="0065269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สามัญ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ประจำปีของ</w:t>
      </w:r>
      <w:r w:rsidR="0065269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ผู้ถือหุ้น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9438E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65269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เมษายน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9438E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ที่ประชุม</w:t>
      </w:r>
      <w:r w:rsidR="009172A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มีมติ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อนุมัติการจ่ายเงินปันผลจากผลการดำเนินงาน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ของธนาคารใน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ปี </w:t>
      </w:r>
      <w:r w:rsidR="009438E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2563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ให้แก่ผู้ถือหุ้นในอัตราหุ้นละ </w:t>
      </w:r>
      <w:r w:rsidR="009438E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2.30</w:t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บาท รวมเป็นเงินทั้งสิ้น </w:t>
      </w:r>
      <w:r w:rsidR="009438E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7,818</w:t>
      </w:r>
      <w:r w:rsidR="002E1C3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="00C3384F" w:rsidRPr="00C3384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ล้านบาท</w:t>
      </w:r>
      <w:r w:rsidR="009407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โดยได้</w:t>
      </w:r>
      <w:r w:rsidR="00042CD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</w:t>
      </w:r>
      <w:r w:rsidR="00042CD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จ่ายเงินปันผล</w:t>
      </w:r>
      <w:r w:rsidR="002E1C37" w:rsidRPr="002E1C3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ไปแล้วเมื่อ</w:t>
      </w:r>
      <w:r w:rsidR="00BA29B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วันที่ </w:t>
      </w:r>
      <w:r w:rsidR="00BA29B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7 </w:t>
      </w:r>
      <w:r w:rsidR="00BA29B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BA29B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</w:p>
    <w:p w14:paraId="19BC3064" w14:textId="77777777" w:rsidR="00C3384F" w:rsidRPr="00B30CAE" w:rsidRDefault="00C3384F" w:rsidP="00C3384F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3497B85D" w14:textId="31994503" w:rsidR="00A531AA" w:rsidRDefault="00C3384F" w:rsidP="00C3384F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20.2 </w:t>
      </w:r>
      <w:r w:rsidR="00644DD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  <w:r w:rsidR="00F37EBC" w:rsidRPr="00F37EB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="00F37EBC"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16 </w:t>
      </w:r>
      <w:r w:rsidR="00F37EBC" w:rsidRP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เมษายน </w:t>
      </w:r>
      <w:r w:rsidR="00F37EBC"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2564 </w:t>
      </w:r>
      <w:r w:rsidR="00F37EBC" w:rsidRP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ธนาคารได้ดำเนินการจดทะเบียนการแปลงสภาพหุ้นบุริมสิทธิจำนวน </w:t>
      </w:r>
      <w:r w:rsidR="00F37EBC"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30,920 </w:t>
      </w:r>
      <w:r w:rsidR="00F37EBC" w:rsidRP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หุ้น</w:t>
      </w:r>
      <w:r w:rsid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</w:t>
      </w:r>
      <w:r w:rsidR="00F37EBC" w:rsidRP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ป็นหุ้นสามัญจำนวน </w:t>
      </w:r>
      <w:r w:rsidR="00F37EBC" w:rsidRPr="00F37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30,920 </w:t>
      </w:r>
      <w:r w:rsidR="00F37EBC" w:rsidRPr="00F37EB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หุ้น ต่อกระทรวงพาณิชย์</w:t>
      </w:r>
    </w:p>
    <w:p w14:paraId="62C4F4AC" w14:textId="38EB6704" w:rsidR="00F37EBC" w:rsidRPr="00B30CAE" w:rsidRDefault="00F37EBC" w:rsidP="00CB7D9E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39DBD9F2" w14:textId="43B18859" w:rsidR="00F37EBC" w:rsidRPr="0098286C" w:rsidRDefault="00F37EBC" w:rsidP="00CB7D9E">
      <w:pPr>
        <w:suppressAutoHyphens/>
        <w:spacing w:after="0" w:line="240" w:lineRule="atLeast"/>
        <w:ind w:left="990" w:right="-28" w:hanging="450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20.</w:t>
      </w:r>
      <w:r w:rsidR="00644DD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="00644DD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ab/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ธนา</w:t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คารได้จัดตั้งบริษัทย่อยแห่งใหม่ชื่อ</w:t>
      </w:r>
      <w:r w:rsidR="0098286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 เอสซีบี เทคเอกซ์ จำกัด</w:t>
      </w:r>
      <w:r w:rsidR="0098286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C932A7" w:rsidRPr="00C932A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โดยมีทุนจดทะเบียนขั้นต้นจำนวน</w:t>
      </w:r>
      <w:r w:rsidR="00C932A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C932A7" w:rsidRPr="00C932A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 </w:t>
      </w:r>
      <w:r w:rsidR="00C932A7" w:rsidRPr="00C932A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ล้านบาท (ถือหุ้นขั้นต้นเป็นสัดส่วนร้อยละ </w:t>
      </w:r>
      <w:r w:rsidR="00C932A7" w:rsidRPr="00C932A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="00C932A7" w:rsidRPr="00C932A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ของจำนวนหุ้นทั้งหมดของบริษัท)</w:t>
      </w:r>
      <w:r w:rsidR="00C932A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จดทะเบียนจัดตั้งกับ</w:t>
      </w:r>
      <w:r w:rsidR="00C932A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กรมพัฒนาธุรกิจการค้า กระทรวงพาณิชย์ เมื่อวันที่ </w:t>
      </w:r>
      <w:r w:rsidR="0098286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22 </w:t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เมษายน </w:t>
      </w:r>
      <w:r w:rsidR="0098286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="0098286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มีวัตถุประสงค์หลักเพื่อประกอบธุรกิจที่เกี่ยวข้องกับเทคโนโลยีสารสนเทศ</w:t>
      </w:r>
    </w:p>
    <w:p w14:paraId="3F5777D6" w14:textId="77777777" w:rsidR="00A531AA" w:rsidRPr="005D38C1" w:rsidRDefault="00A531AA" w:rsidP="003656CF">
      <w:pPr>
        <w:suppressAutoHyphens/>
        <w:spacing w:after="0" w:line="240" w:lineRule="atLeast"/>
        <w:ind w:left="539" w:right="-28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sectPr w:rsidR="00A531AA" w:rsidRPr="005D38C1" w:rsidSect="0065056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 w:code="9"/>
      <w:pgMar w:top="691" w:right="1109" w:bottom="576" w:left="1152" w:header="720" w:footer="720" w:gutter="0"/>
      <w:pgNumType w:start="1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414CC" w14:textId="77777777" w:rsidR="00631715" w:rsidRDefault="00631715" w:rsidP="00B742E5">
      <w:pPr>
        <w:spacing w:after="0" w:line="240" w:lineRule="auto"/>
      </w:pPr>
      <w:r>
        <w:separator/>
      </w:r>
    </w:p>
  </w:endnote>
  <w:endnote w:type="continuationSeparator" w:id="0">
    <w:p w14:paraId="389C03B7" w14:textId="77777777" w:rsidR="00631715" w:rsidRDefault="00631715" w:rsidP="00B742E5">
      <w:pPr>
        <w:spacing w:after="0" w:line="240" w:lineRule="auto"/>
      </w:pPr>
      <w:r>
        <w:continuationSeparator/>
      </w:r>
    </w:p>
  </w:endnote>
  <w:endnote w:type="continuationNotice" w:id="1">
    <w:p w14:paraId="4FC5B09E" w14:textId="77777777" w:rsidR="00631715" w:rsidRDefault="006317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05BA3" w14:textId="77777777" w:rsidR="00AF451C" w:rsidRDefault="00AF45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-1891263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1AB312" w14:textId="3F718AAC" w:rsidR="00AF451C" w:rsidRPr="003F67FC" w:rsidRDefault="00AF451C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31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FAEF7" w14:textId="77777777" w:rsidR="00AF451C" w:rsidRDefault="00AF45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27054" w14:textId="77777777" w:rsidR="00631715" w:rsidRDefault="00631715" w:rsidP="00B742E5">
      <w:pPr>
        <w:spacing w:after="0" w:line="240" w:lineRule="auto"/>
      </w:pPr>
      <w:r>
        <w:separator/>
      </w:r>
    </w:p>
  </w:footnote>
  <w:footnote w:type="continuationSeparator" w:id="0">
    <w:p w14:paraId="1C0CE1ED" w14:textId="77777777" w:rsidR="00631715" w:rsidRDefault="00631715" w:rsidP="00B742E5">
      <w:pPr>
        <w:spacing w:after="0" w:line="240" w:lineRule="auto"/>
      </w:pPr>
      <w:r>
        <w:continuationSeparator/>
      </w:r>
    </w:p>
  </w:footnote>
  <w:footnote w:type="continuationNotice" w:id="1">
    <w:p w14:paraId="0ABA00B3" w14:textId="77777777" w:rsidR="00631715" w:rsidRDefault="006317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E77AB" w14:textId="77777777" w:rsidR="00AF451C" w:rsidRDefault="00AF45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29871" w14:textId="77777777" w:rsidR="00AF451C" w:rsidRPr="00B742E5" w:rsidRDefault="00AF451C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ธนาคารไทยพาณิชย์ จำกัด (มหาชน) และบริษัทย่อย</w:t>
    </w:r>
  </w:p>
  <w:p w14:paraId="5E6F0323" w14:textId="77777777" w:rsidR="00AF451C" w:rsidRPr="00B742E5" w:rsidRDefault="00AF451C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หมายเหตุประกอบงบการเงินระหว่างกาลแบบย่อ</w:t>
    </w:r>
  </w:p>
  <w:p w14:paraId="7FD9474A" w14:textId="653A578F" w:rsidR="00AF451C" w:rsidRDefault="00AF451C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วันที่ </w:t>
    </w:r>
    <w:r w:rsidRPr="00C048AA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C048AA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  <w:r w:rsidRPr="00C048AA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  <w:r w:rsidRPr="00C048AA">
      <w:rPr>
        <w:rFonts w:ascii="Angsana New" w:hAnsi="Angsana New" w:cs="Angsana New" w:hint="cs"/>
        <w:b/>
        <w:bCs/>
        <w:sz w:val="32"/>
        <w:szCs w:val="32"/>
      </w:rPr>
      <w:t>(</w:t>
    </w:r>
    <w:r w:rsidRPr="00C048AA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C048AA">
      <w:rPr>
        <w:rFonts w:ascii="Angsana New" w:hAnsi="Angsana New" w:cs="Angsana New" w:hint="cs"/>
        <w:b/>
        <w:bCs/>
        <w:sz w:val="32"/>
        <w:szCs w:val="32"/>
      </w:rPr>
      <w:t>)</w:t>
    </w:r>
  </w:p>
  <w:p w14:paraId="35E7C623" w14:textId="77777777" w:rsidR="00AF451C" w:rsidRPr="008220FC" w:rsidRDefault="00AF451C" w:rsidP="003821DC">
    <w:pPr>
      <w:spacing w:after="0" w:line="240" w:lineRule="auto"/>
      <w:ind w:right="-29"/>
      <w:rPr>
        <w:b/>
        <w:bCs/>
        <w:sz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CA91C" w14:textId="77777777" w:rsidR="00AF451C" w:rsidRDefault="00AF45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36530F"/>
    <w:multiLevelType w:val="hybridMultilevel"/>
    <w:tmpl w:val="DBB2EFBA"/>
    <w:lvl w:ilvl="0" w:tplc="0980D586">
      <w:start w:val="1"/>
      <w:numFmt w:val="decimal"/>
      <w:lvlText w:val="(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1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3C4C80"/>
    <w:multiLevelType w:val="hybridMultilevel"/>
    <w:tmpl w:val="E82EC83A"/>
    <w:lvl w:ilvl="0" w:tplc="85D6FF9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591016"/>
    <w:multiLevelType w:val="multilevel"/>
    <w:tmpl w:val="F342ABD4"/>
    <w:numStyleLink w:val="Style3"/>
  </w:abstractNum>
  <w:abstractNum w:abstractNumId="14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CBC3217"/>
    <w:multiLevelType w:val="multilevel"/>
    <w:tmpl w:val="F886C87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EC1231B"/>
    <w:multiLevelType w:val="multilevel"/>
    <w:tmpl w:val="D3E226E0"/>
    <w:numStyleLink w:val="Style4"/>
  </w:abstractNum>
  <w:abstractNum w:abstractNumId="17" w15:restartNumberingAfterBreak="0">
    <w:nsid w:val="3FC94AA7"/>
    <w:multiLevelType w:val="hybridMultilevel"/>
    <w:tmpl w:val="9CF61D4C"/>
    <w:lvl w:ilvl="0" w:tplc="00000007">
      <w:numFmt w:val="bullet"/>
      <w:lvlText w:val="-"/>
      <w:lvlJc w:val="left"/>
      <w:pPr>
        <w:ind w:left="1260" w:hanging="360"/>
      </w:pPr>
      <w:rPr>
        <w:rFonts w:ascii="BrowalliaUPC" w:hAnsi="BrowalliaUPC" w:cs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9C0649"/>
    <w:multiLevelType w:val="hybridMultilevel"/>
    <w:tmpl w:val="CBCE3836"/>
    <w:lvl w:ilvl="0" w:tplc="0980D586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E5E71"/>
    <w:multiLevelType w:val="multilevel"/>
    <w:tmpl w:val="CF06A4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E54934"/>
    <w:multiLevelType w:val="multilevel"/>
    <w:tmpl w:val="1D82791C"/>
    <w:numStyleLink w:val="Style7"/>
  </w:abstractNum>
  <w:abstractNum w:abstractNumId="26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4774CC9"/>
    <w:multiLevelType w:val="multilevel"/>
    <w:tmpl w:val="5D2E3B0C"/>
    <w:numStyleLink w:val="Style1"/>
  </w:abstractNum>
  <w:abstractNum w:abstractNumId="29" w15:restartNumberingAfterBreak="0">
    <w:nsid w:val="75A214DB"/>
    <w:multiLevelType w:val="multilevel"/>
    <w:tmpl w:val="8CC048B8"/>
    <w:numStyleLink w:val="Style2"/>
  </w:abstractNum>
  <w:abstractNum w:abstractNumId="30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4"/>
  </w:num>
  <w:num w:numId="4">
    <w:abstractNumId w:val="3"/>
  </w:num>
  <w:num w:numId="5">
    <w:abstractNumId w:val="22"/>
  </w:num>
  <w:num w:numId="6">
    <w:abstractNumId w:val="8"/>
  </w:num>
  <w:num w:numId="7">
    <w:abstractNumId w:val="20"/>
  </w:num>
  <w:num w:numId="8">
    <w:abstractNumId w:val="24"/>
  </w:num>
  <w:num w:numId="9">
    <w:abstractNumId w:val="12"/>
  </w:num>
  <w:num w:numId="10">
    <w:abstractNumId w:val="2"/>
  </w:num>
  <w:num w:numId="11">
    <w:abstractNumId w:val="5"/>
  </w:num>
  <w:num w:numId="12">
    <w:abstractNumId w:val="6"/>
  </w:num>
  <w:num w:numId="13">
    <w:abstractNumId w:val="7"/>
  </w:num>
  <w:num w:numId="14">
    <w:abstractNumId w:val="0"/>
  </w:num>
  <w:num w:numId="15">
    <w:abstractNumId w:val="13"/>
  </w:num>
  <w:num w:numId="16">
    <w:abstractNumId w:val="29"/>
  </w:num>
  <w:num w:numId="17">
    <w:abstractNumId w:val="16"/>
  </w:num>
  <w:num w:numId="18">
    <w:abstractNumId w:val="25"/>
  </w:num>
  <w:num w:numId="19">
    <w:abstractNumId w:val="18"/>
  </w:num>
  <w:num w:numId="20">
    <w:abstractNumId w:val="15"/>
  </w:num>
  <w:num w:numId="21">
    <w:abstractNumId w:val="9"/>
  </w:num>
  <w:num w:numId="22">
    <w:abstractNumId w:val="28"/>
  </w:num>
  <w:num w:numId="23">
    <w:abstractNumId w:val="21"/>
  </w:num>
  <w:num w:numId="24">
    <w:abstractNumId w:val="19"/>
  </w:num>
  <w:num w:numId="25">
    <w:abstractNumId w:val="14"/>
  </w:num>
  <w:num w:numId="26">
    <w:abstractNumId w:val="27"/>
  </w:num>
  <w:num w:numId="27">
    <w:abstractNumId w:val="26"/>
  </w:num>
  <w:num w:numId="28">
    <w:abstractNumId w:val="11"/>
  </w:num>
  <w:num w:numId="29">
    <w:abstractNumId w:val="31"/>
  </w:num>
  <w:num w:numId="30">
    <w:abstractNumId w:val="23"/>
  </w:num>
  <w:num w:numId="31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1A79"/>
    <w:rsid w:val="00002CC9"/>
    <w:rsid w:val="00003249"/>
    <w:rsid w:val="00003670"/>
    <w:rsid w:val="0000681E"/>
    <w:rsid w:val="000071F8"/>
    <w:rsid w:val="000104C0"/>
    <w:rsid w:val="0001233A"/>
    <w:rsid w:val="00012983"/>
    <w:rsid w:val="00016932"/>
    <w:rsid w:val="00021654"/>
    <w:rsid w:val="0002365E"/>
    <w:rsid w:val="000239DD"/>
    <w:rsid w:val="00025969"/>
    <w:rsid w:val="000264B9"/>
    <w:rsid w:val="000314C6"/>
    <w:rsid w:val="00031C08"/>
    <w:rsid w:val="00034B29"/>
    <w:rsid w:val="00035A82"/>
    <w:rsid w:val="0003632D"/>
    <w:rsid w:val="0003692C"/>
    <w:rsid w:val="00037E78"/>
    <w:rsid w:val="000402FB"/>
    <w:rsid w:val="00040E99"/>
    <w:rsid w:val="000419F7"/>
    <w:rsid w:val="00042CDB"/>
    <w:rsid w:val="00043C19"/>
    <w:rsid w:val="0004629A"/>
    <w:rsid w:val="000466CE"/>
    <w:rsid w:val="00047975"/>
    <w:rsid w:val="000509BE"/>
    <w:rsid w:val="00051B65"/>
    <w:rsid w:val="00053648"/>
    <w:rsid w:val="00055550"/>
    <w:rsid w:val="000569C0"/>
    <w:rsid w:val="0005787D"/>
    <w:rsid w:val="00057D5A"/>
    <w:rsid w:val="00060F04"/>
    <w:rsid w:val="0006140F"/>
    <w:rsid w:val="00063740"/>
    <w:rsid w:val="00064B76"/>
    <w:rsid w:val="00065A25"/>
    <w:rsid w:val="00065B20"/>
    <w:rsid w:val="000671B5"/>
    <w:rsid w:val="00067463"/>
    <w:rsid w:val="00070FD6"/>
    <w:rsid w:val="00071507"/>
    <w:rsid w:val="00072A0B"/>
    <w:rsid w:val="00074E9D"/>
    <w:rsid w:val="00076180"/>
    <w:rsid w:val="00076611"/>
    <w:rsid w:val="00076EB0"/>
    <w:rsid w:val="00081E14"/>
    <w:rsid w:val="00082ABB"/>
    <w:rsid w:val="00083EB1"/>
    <w:rsid w:val="00083EC6"/>
    <w:rsid w:val="0008606C"/>
    <w:rsid w:val="000861E1"/>
    <w:rsid w:val="000862AB"/>
    <w:rsid w:val="00086CB0"/>
    <w:rsid w:val="00087944"/>
    <w:rsid w:val="0009004D"/>
    <w:rsid w:val="000932AD"/>
    <w:rsid w:val="00097688"/>
    <w:rsid w:val="00097AE9"/>
    <w:rsid w:val="00097F89"/>
    <w:rsid w:val="000A0C6C"/>
    <w:rsid w:val="000A15FC"/>
    <w:rsid w:val="000A206B"/>
    <w:rsid w:val="000A4C39"/>
    <w:rsid w:val="000A6818"/>
    <w:rsid w:val="000A7902"/>
    <w:rsid w:val="000B07E9"/>
    <w:rsid w:val="000B0858"/>
    <w:rsid w:val="000B0A26"/>
    <w:rsid w:val="000B1601"/>
    <w:rsid w:val="000B345E"/>
    <w:rsid w:val="000B3D4D"/>
    <w:rsid w:val="000B5A6C"/>
    <w:rsid w:val="000C0D2C"/>
    <w:rsid w:val="000C0ED8"/>
    <w:rsid w:val="000C2A69"/>
    <w:rsid w:val="000C2D31"/>
    <w:rsid w:val="000C3C85"/>
    <w:rsid w:val="000C4D07"/>
    <w:rsid w:val="000C5943"/>
    <w:rsid w:val="000C66F5"/>
    <w:rsid w:val="000D0DB2"/>
    <w:rsid w:val="000D2344"/>
    <w:rsid w:val="000D26B7"/>
    <w:rsid w:val="000D49C9"/>
    <w:rsid w:val="000D5224"/>
    <w:rsid w:val="000D6C57"/>
    <w:rsid w:val="000D776F"/>
    <w:rsid w:val="000D7D7F"/>
    <w:rsid w:val="000E03C0"/>
    <w:rsid w:val="000E36D1"/>
    <w:rsid w:val="000E5EB7"/>
    <w:rsid w:val="000E641A"/>
    <w:rsid w:val="000E7292"/>
    <w:rsid w:val="000E7782"/>
    <w:rsid w:val="000E7A8C"/>
    <w:rsid w:val="000F122B"/>
    <w:rsid w:val="000F460D"/>
    <w:rsid w:val="000F4728"/>
    <w:rsid w:val="000F488F"/>
    <w:rsid w:val="000F4E57"/>
    <w:rsid w:val="000F551F"/>
    <w:rsid w:val="000F5973"/>
    <w:rsid w:val="000F6595"/>
    <w:rsid w:val="000F6A9B"/>
    <w:rsid w:val="000F6C9D"/>
    <w:rsid w:val="000F6E86"/>
    <w:rsid w:val="0010111A"/>
    <w:rsid w:val="00103331"/>
    <w:rsid w:val="0010393A"/>
    <w:rsid w:val="0010462F"/>
    <w:rsid w:val="001051F0"/>
    <w:rsid w:val="0010628E"/>
    <w:rsid w:val="001106ED"/>
    <w:rsid w:val="00110796"/>
    <w:rsid w:val="00113513"/>
    <w:rsid w:val="0011438E"/>
    <w:rsid w:val="0011474C"/>
    <w:rsid w:val="0011537E"/>
    <w:rsid w:val="00115F2E"/>
    <w:rsid w:val="00116C92"/>
    <w:rsid w:val="00116F73"/>
    <w:rsid w:val="0012087A"/>
    <w:rsid w:val="0012094F"/>
    <w:rsid w:val="00123724"/>
    <w:rsid w:val="00123B34"/>
    <w:rsid w:val="00124DEB"/>
    <w:rsid w:val="00126B7E"/>
    <w:rsid w:val="001273D1"/>
    <w:rsid w:val="00127AFF"/>
    <w:rsid w:val="00130124"/>
    <w:rsid w:val="0013035A"/>
    <w:rsid w:val="00130C77"/>
    <w:rsid w:val="00133EA3"/>
    <w:rsid w:val="001345F7"/>
    <w:rsid w:val="00135763"/>
    <w:rsid w:val="00137075"/>
    <w:rsid w:val="00140EF5"/>
    <w:rsid w:val="00141B89"/>
    <w:rsid w:val="001441A7"/>
    <w:rsid w:val="001448D5"/>
    <w:rsid w:val="0014523F"/>
    <w:rsid w:val="00146A67"/>
    <w:rsid w:val="001476BD"/>
    <w:rsid w:val="00147E90"/>
    <w:rsid w:val="00147F95"/>
    <w:rsid w:val="0015107F"/>
    <w:rsid w:val="00153FE3"/>
    <w:rsid w:val="00154C6B"/>
    <w:rsid w:val="001555F5"/>
    <w:rsid w:val="00160251"/>
    <w:rsid w:val="00160E02"/>
    <w:rsid w:val="00162A0D"/>
    <w:rsid w:val="00163487"/>
    <w:rsid w:val="00167B86"/>
    <w:rsid w:val="00170B01"/>
    <w:rsid w:val="00171619"/>
    <w:rsid w:val="00171A9B"/>
    <w:rsid w:val="00171F4F"/>
    <w:rsid w:val="00172AB1"/>
    <w:rsid w:val="00173554"/>
    <w:rsid w:val="001771CB"/>
    <w:rsid w:val="0017739F"/>
    <w:rsid w:val="0018186A"/>
    <w:rsid w:val="00183330"/>
    <w:rsid w:val="001836CD"/>
    <w:rsid w:val="0018567E"/>
    <w:rsid w:val="00185B84"/>
    <w:rsid w:val="00190C22"/>
    <w:rsid w:val="00191B21"/>
    <w:rsid w:val="0019201A"/>
    <w:rsid w:val="0019212C"/>
    <w:rsid w:val="00192D54"/>
    <w:rsid w:val="00193C27"/>
    <w:rsid w:val="001953C2"/>
    <w:rsid w:val="001962DE"/>
    <w:rsid w:val="001A1A3E"/>
    <w:rsid w:val="001A20D1"/>
    <w:rsid w:val="001A282A"/>
    <w:rsid w:val="001A2A06"/>
    <w:rsid w:val="001A2B33"/>
    <w:rsid w:val="001A327C"/>
    <w:rsid w:val="001A66E7"/>
    <w:rsid w:val="001A7263"/>
    <w:rsid w:val="001B14C2"/>
    <w:rsid w:val="001B1EA5"/>
    <w:rsid w:val="001B2732"/>
    <w:rsid w:val="001B4278"/>
    <w:rsid w:val="001B4B9D"/>
    <w:rsid w:val="001B716E"/>
    <w:rsid w:val="001B7514"/>
    <w:rsid w:val="001C0EE0"/>
    <w:rsid w:val="001C31AA"/>
    <w:rsid w:val="001C3544"/>
    <w:rsid w:val="001C4AEB"/>
    <w:rsid w:val="001D084F"/>
    <w:rsid w:val="001D1674"/>
    <w:rsid w:val="001D4E93"/>
    <w:rsid w:val="001D52AA"/>
    <w:rsid w:val="001D7595"/>
    <w:rsid w:val="001E04B9"/>
    <w:rsid w:val="001E201A"/>
    <w:rsid w:val="001E3975"/>
    <w:rsid w:val="001E5C54"/>
    <w:rsid w:val="001E7C91"/>
    <w:rsid w:val="001F035F"/>
    <w:rsid w:val="001F0FD3"/>
    <w:rsid w:val="001F1BA6"/>
    <w:rsid w:val="001F1FB6"/>
    <w:rsid w:val="001F47F2"/>
    <w:rsid w:val="001F630A"/>
    <w:rsid w:val="001F7194"/>
    <w:rsid w:val="001F7A0E"/>
    <w:rsid w:val="00200C24"/>
    <w:rsid w:val="00201290"/>
    <w:rsid w:val="00201797"/>
    <w:rsid w:val="00201E91"/>
    <w:rsid w:val="0020451E"/>
    <w:rsid w:val="002055A0"/>
    <w:rsid w:val="00205983"/>
    <w:rsid w:val="00205DAA"/>
    <w:rsid w:val="00206C25"/>
    <w:rsid w:val="00207755"/>
    <w:rsid w:val="00210824"/>
    <w:rsid w:val="002130EE"/>
    <w:rsid w:val="00216044"/>
    <w:rsid w:val="00216D00"/>
    <w:rsid w:val="00216DEF"/>
    <w:rsid w:val="002204BD"/>
    <w:rsid w:val="0022067C"/>
    <w:rsid w:val="00220BB5"/>
    <w:rsid w:val="00221D59"/>
    <w:rsid w:val="00224F5B"/>
    <w:rsid w:val="00226CCE"/>
    <w:rsid w:val="00227B8E"/>
    <w:rsid w:val="002310FB"/>
    <w:rsid w:val="0023138A"/>
    <w:rsid w:val="0023187A"/>
    <w:rsid w:val="00235AD4"/>
    <w:rsid w:val="00235B02"/>
    <w:rsid w:val="00242645"/>
    <w:rsid w:val="0024676E"/>
    <w:rsid w:val="00247527"/>
    <w:rsid w:val="00247AED"/>
    <w:rsid w:val="00247CBF"/>
    <w:rsid w:val="002506F0"/>
    <w:rsid w:val="002511A4"/>
    <w:rsid w:val="0025136B"/>
    <w:rsid w:val="00252516"/>
    <w:rsid w:val="002534F6"/>
    <w:rsid w:val="00260AAE"/>
    <w:rsid w:val="00261F5B"/>
    <w:rsid w:val="0026208F"/>
    <w:rsid w:val="00262577"/>
    <w:rsid w:val="00263102"/>
    <w:rsid w:val="00263A4B"/>
    <w:rsid w:val="002645F8"/>
    <w:rsid w:val="00265831"/>
    <w:rsid w:val="00266B5D"/>
    <w:rsid w:val="00270F16"/>
    <w:rsid w:val="0027214B"/>
    <w:rsid w:val="0027307C"/>
    <w:rsid w:val="0027318B"/>
    <w:rsid w:val="0027378F"/>
    <w:rsid w:val="002747CC"/>
    <w:rsid w:val="00275F19"/>
    <w:rsid w:val="00275F83"/>
    <w:rsid w:val="00276285"/>
    <w:rsid w:val="00276B5D"/>
    <w:rsid w:val="002779C3"/>
    <w:rsid w:val="00281284"/>
    <w:rsid w:val="00281CBE"/>
    <w:rsid w:val="00281D65"/>
    <w:rsid w:val="002834DA"/>
    <w:rsid w:val="00283CD3"/>
    <w:rsid w:val="0028435A"/>
    <w:rsid w:val="00287625"/>
    <w:rsid w:val="00292006"/>
    <w:rsid w:val="00292BEF"/>
    <w:rsid w:val="002933CC"/>
    <w:rsid w:val="002935D1"/>
    <w:rsid w:val="00293899"/>
    <w:rsid w:val="00295E18"/>
    <w:rsid w:val="002A33FC"/>
    <w:rsid w:val="002A3CDA"/>
    <w:rsid w:val="002A4114"/>
    <w:rsid w:val="002A527C"/>
    <w:rsid w:val="002A5B3C"/>
    <w:rsid w:val="002A6C9C"/>
    <w:rsid w:val="002A7823"/>
    <w:rsid w:val="002B0152"/>
    <w:rsid w:val="002B2DE0"/>
    <w:rsid w:val="002B36DE"/>
    <w:rsid w:val="002B7AF0"/>
    <w:rsid w:val="002C221F"/>
    <w:rsid w:val="002C3D0D"/>
    <w:rsid w:val="002C40DA"/>
    <w:rsid w:val="002D1A61"/>
    <w:rsid w:val="002D2EDB"/>
    <w:rsid w:val="002D5BE7"/>
    <w:rsid w:val="002D69F4"/>
    <w:rsid w:val="002E003C"/>
    <w:rsid w:val="002E1C37"/>
    <w:rsid w:val="002E2F2A"/>
    <w:rsid w:val="002E3AAF"/>
    <w:rsid w:val="002E405E"/>
    <w:rsid w:val="002E5EDB"/>
    <w:rsid w:val="002E7D04"/>
    <w:rsid w:val="002F2291"/>
    <w:rsid w:val="002F2367"/>
    <w:rsid w:val="002F3D41"/>
    <w:rsid w:val="002F5359"/>
    <w:rsid w:val="002F5BD0"/>
    <w:rsid w:val="002F5DA2"/>
    <w:rsid w:val="002F6823"/>
    <w:rsid w:val="002F7191"/>
    <w:rsid w:val="003010A2"/>
    <w:rsid w:val="003044F9"/>
    <w:rsid w:val="003047FF"/>
    <w:rsid w:val="00304E07"/>
    <w:rsid w:val="003050C5"/>
    <w:rsid w:val="0030794F"/>
    <w:rsid w:val="00310DA7"/>
    <w:rsid w:val="0031175D"/>
    <w:rsid w:val="00311981"/>
    <w:rsid w:val="00311AD7"/>
    <w:rsid w:val="00312615"/>
    <w:rsid w:val="00315238"/>
    <w:rsid w:val="00315691"/>
    <w:rsid w:val="0032025B"/>
    <w:rsid w:val="003270E2"/>
    <w:rsid w:val="003272F0"/>
    <w:rsid w:val="0032796D"/>
    <w:rsid w:val="00330AB6"/>
    <w:rsid w:val="00333EE7"/>
    <w:rsid w:val="00333F63"/>
    <w:rsid w:val="003360B1"/>
    <w:rsid w:val="00336E3F"/>
    <w:rsid w:val="00336F90"/>
    <w:rsid w:val="00343BF8"/>
    <w:rsid w:val="00343DBE"/>
    <w:rsid w:val="00344AED"/>
    <w:rsid w:val="00344CB8"/>
    <w:rsid w:val="00345CE1"/>
    <w:rsid w:val="00347034"/>
    <w:rsid w:val="0035075C"/>
    <w:rsid w:val="003524AB"/>
    <w:rsid w:val="003525A0"/>
    <w:rsid w:val="00353E1F"/>
    <w:rsid w:val="00356145"/>
    <w:rsid w:val="0035668B"/>
    <w:rsid w:val="00357723"/>
    <w:rsid w:val="00364930"/>
    <w:rsid w:val="003656CF"/>
    <w:rsid w:val="00372EB5"/>
    <w:rsid w:val="0037327F"/>
    <w:rsid w:val="00373F73"/>
    <w:rsid w:val="0037711E"/>
    <w:rsid w:val="00377516"/>
    <w:rsid w:val="00377EAA"/>
    <w:rsid w:val="0038016D"/>
    <w:rsid w:val="00380250"/>
    <w:rsid w:val="00380367"/>
    <w:rsid w:val="00380892"/>
    <w:rsid w:val="003821DC"/>
    <w:rsid w:val="003834FB"/>
    <w:rsid w:val="00383BF8"/>
    <w:rsid w:val="00384560"/>
    <w:rsid w:val="0038555C"/>
    <w:rsid w:val="0038750A"/>
    <w:rsid w:val="00390F26"/>
    <w:rsid w:val="0039289F"/>
    <w:rsid w:val="00392ECD"/>
    <w:rsid w:val="00393FD9"/>
    <w:rsid w:val="00395923"/>
    <w:rsid w:val="00395D60"/>
    <w:rsid w:val="0039621B"/>
    <w:rsid w:val="00396FB0"/>
    <w:rsid w:val="003A03CF"/>
    <w:rsid w:val="003A0D93"/>
    <w:rsid w:val="003A0F83"/>
    <w:rsid w:val="003A0FBD"/>
    <w:rsid w:val="003A289C"/>
    <w:rsid w:val="003A38DC"/>
    <w:rsid w:val="003A4621"/>
    <w:rsid w:val="003A73D4"/>
    <w:rsid w:val="003B2253"/>
    <w:rsid w:val="003B43E8"/>
    <w:rsid w:val="003B550D"/>
    <w:rsid w:val="003B66FE"/>
    <w:rsid w:val="003C0055"/>
    <w:rsid w:val="003C05E7"/>
    <w:rsid w:val="003C163A"/>
    <w:rsid w:val="003C26D5"/>
    <w:rsid w:val="003C2B00"/>
    <w:rsid w:val="003C3BA7"/>
    <w:rsid w:val="003C3E0E"/>
    <w:rsid w:val="003C5DC8"/>
    <w:rsid w:val="003C773F"/>
    <w:rsid w:val="003D059D"/>
    <w:rsid w:val="003D2041"/>
    <w:rsid w:val="003D35DF"/>
    <w:rsid w:val="003D390C"/>
    <w:rsid w:val="003D39A0"/>
    <w:rsid w:val="003D5A08"/>
    <w:rsid w:val="003D5B17"/>
    <w:rsid w:val="003D6A26"/>
    <w:rsid w:val="003D7FBB"/>
    <w:rsid w:val="003E07A0"/>
    <w:rsid w:val="003E0FAC"/>
    <w:rsid w:val="003E1E3A"/>
    <w:rsid w:val="003E4EFD"/>
    <w:rsid w:val="003E5026"/>
    <w:rsid w:val="003E555E"/>
    <w:rsid w:val="003E643F"/>
    <w:rsid w:val="003E6720"/>
    <w:rsid w:val="003F1CF7"/>
    <w:rsid w:val="003F339B"/>
    <w:rsid w:val="003F3F5E"/>
    <w:rsid w:val="003F430D"/>
    <w:rsid w:val="003F486E"/>
    <w:rsid w:val="003F51C1"/>
    <w:rsid w:val="003F67FC"/>
    <w:rsid w:val="00400FD4"/>
    <w:rsid w:val="004044C1"/>
    <w:rsid w:val="004051E0"/>
    <w:rsid w:val="00406626"/>
    <w:rsid w:val="00406ECA"/>
    <w:rsid w:val="00410851"/>
    <w:rsid w:val="0041130C"/>
    <w:rsid w:val="004126EE"/>
    <w:rsid w:val="004149CC"/>
    <w:rsid w:val="0041757D"/>
    <w:rsid w:val="00421858"/>
    <w:rsid w:val="00423C1F"/>
    <w:rsid w:val="00425F43"/>
    <w:rsid w:val="0043076E"/>
    <w:rsid w:val="0043105A"/>
    <w:rsid w:val="00433941"/>
    <w:rsid w:val="00433A5D"/>
    <w:rsid w:val="00433C8C"/>
    <w:rsid w:val="00435B70"/>
    <w:rsid w:val="0044148C"/>
    <w:rsid w:val="00442EE6"/>
    <w:rsid w:val="00443372"/>
    <w:rsid w:val="00444CBA"/>
    <w:rsid w:val="00445BD3"/>
    <w:rsid w:val="00447150"/>
    <w:rsid w:val="00450800"/>
    <w:rsid w:val="00454693"/>
    <w:rsid w:val="004546CA"/>
    <w:rsid w:val="00456F74"/>
    <w:rsid w:val="00462874"/>
    <w:rsid w:val="00463E20"/>
    <w:rsid w:val="00464A2A"/>
    <w:rsid w:val="0046557D"/>
    <w:rsid w:val="004709FF"/>
    <w:rsid w:val="00471641"/>
    <w:rsid w:val="004770E6"/>
    <w:rsid w:val="00477762"/>
    <w:rsid w:val="00477BC8"/>
    <w:rsid w:val="00480009"/>
    <w:rsid w:val="004821D4"/>
    <w:rsid w:val="00490DA6"/>
    <w:rsid w:val="004933ED"/>
    <w:rsid w:val="00495FEE"/>
    <w:rsid w:val="00496315"/>
    <w:rsid w:val="0049680A"/>
    <w:rsid w:val="004973C5"/>
    <w:rsid w:val="004A0885"/>
    <w:rsid w:val="004A3D3D"/>
    <w:rsid w:val="004A5D74"/>
    <w:rsid w:val="004A6029"/>
    <w:rsid w:val="004A64B9"/>
    <w:rsid w:val="004B0423"/>
    <w:rsid w:val="004B1725"/>
    <w:rsid w:val="004B2333"/>
    <w:rsid w:val="004B32ED"/>
    <w:rsid w:val="004B3E35"/>
    <w:rsid w:val="004B4331"/>
    <w:rsid w:val="004B4BD9"/>
    <w:rsid w:val="004B60FB"/>
    <w:rsid w:val="004C5F6F"/>
    <w:rsid w:val="004D22EF"/>
    <w:rsid w:val="004D524C"/>
    <w:rsid w:val="004D6ECE"/>
    <w:rsid w:val="004E04C8"/>
    <w:rsid w:val="004E0889"/>
    <w:rsid w:val="004E0B85"/>
    <w:rsid w:val="004E1E07"/>
    <w:rsid w:val="004E21ED"/>
    <w:rsid w:val="004E2366"/>
    <w:rsid w:val="004E2673"/>
    <w:rsid w:val="004E3499"/>
    <w:rsid w:val="004F21D8"/>
    <w:rsid w:val="004F3609"/>
    <w:rsid w:val="004F3DC0"/>
    <w:rsid w:val="00501A3C"/>
    <w:rsid w:val="00501A45"/>
    <w:rsid w:val="005021AA"/>
    <w:rsid w:val="005022F9"/>
    <w:rsid w:val="00502A12"/>
    <w:rsid w:val="00504EEC"/>
    <w:rsid w:val="00505885"/>
    <w:rsid w:val="00511CE1"/>
    <w:rsid w:val="005144DA"/>
    <w:rsid w:val="00521170"/>
    <w:rsid w:val="0052279A"/>
    <w:rsid w:val="00523830"/>
    <w:rsid w:val="00524F56"/>
    <w:rsid w:val="0052702B"/>
    <w:rsid w:val="00527976"/>
    <w:rsid w:val="0053114E"/>
    <w:rsid w:val="00532E2B"/>
    <w:rsid w:val="0053443E"/>
    <w:rsid w:val="0053577C"/>
    <w:rsid w:val="00535BDF"/>
    <w:rsid w:val="0054107B"/>
    <w:rsid w:val="00541556"/>
    <w:rsid w:val="00542DE6"/>
    <w:rsid w:val="0054376D"/>
    <w:rsid w:val="005448CA"/>
    <w:rsid w:val="0054548F"/>
    <w:rsid w:val="00550682"/>
    <w:rsid w:val="005544BD"/>
    <w:rsid w:val="005553B3"/>
    <w:rsid w:val="0055562A"/>
    <w:rsid w:val="00556D17"/>
    <w:rsid w:val="00557AAE"/>
    <w:rsid w:val="00561250"/>
    <w:rsid w:val="00561326"/>
    <w:rsid w:val="00563958"/>
    <w:rsid w:val="00565760"/>
    <w:rsid w:val="00566F0D"/>
    <w:rsid w:val="0056792B"/>
    <w:rsid w:val="00576145"/>
    <w:rsid w:val="00576159"/>
    <w:rsid w:val="00576E74"/>
    <w:rsid w:val="00577579"/>
    <w:rsid w:val="00580316"/>
    <w:rsid w:val="00580CDE"/>
    <w:rsid w:val="0058107F"/>
    <w:rsid w:val="005819E5"/>
    <w:rsid w:val="00581B67"/>
    <w:rsid w:val="00585A6B"/>
    <w:rsid w:val="005875AC"/>
    <w:rsid w:val="005922B2"/>
    <w:rsid w:val="00592AA9"/>
    <w:rsid w:val="00593095"/>
    <w:rsid w:val="005939B5"/>
    <w:rsid w:val="00594DC9"/>
    <w:rsid w:val="0059694A"/>
    <w:rsid w:val="00596F54"/>
    <w:rsid w:val="005A12E1"/>
    <w:rsid w:val="005A12FE"/>
    <w:rsid w:val="005A35AB"/>
    <w:rsid w:val="005A5CAF"/>
    <w:rsid w:val="005A69B5"/>
    <w:rsid w:val="005A7248"/>
    <w:rsid w:val="005B02C3"/>
    <w:rsid w:val="005B25B2"/>
    <w:rsid w:val="005B2C94"/>
    <w:rsid w:val="005B502D"/>
    <w:rsid w:val="005B7260"/>
    <w:rsid w:val="005C034E"/>
    <w:rsid w:val="005C3D76"/>
    <w:rsid w:val="005C418B"/>
    <w:rsid w:val="005C4C2A"/>
    <w:rsid w:val="005D1183"/>
    <w:rsid w:val="005D19E5"/>
    <w:rsid w:val="005D2EE9"/>
    <w:rsid w:val="005D38C1"/>
    <w:rsid w:val="005E0147"/>
    <w:rsid w:val="005E1ABC"/>
    <w:rsid w:val="005E250A"/>
    <w:rsid w:val="005E329A"/>
    <w:rsid w:val="005E3DB3"/>
    <w:rsid w:val="005E3E47"/>
    <w:rsid w:val="005E515B"/>
    <w:rsid w:val="005E7D31"/>
    <w:rsid w:val="005F40DD"/>
    <w:rsid w:val="00600278"/>
    <w:rsid w:val="0060075F"/>
    <w:rsid w:val="00601062"/>
    <w:rsid w:val="006031A3"/>
    <w:rsid w:val="0060452E"/>
    <w:rsid w:val="00606612"/>
    <w:rsid w:val="00607EB4"/>
    <w:rsid w:val="00610789"/>
    <w:rsid w:val="00610C43"/>
    <w:rsid w:val="00610C4F"/>
    <w:rsid w:val="006121E0"/>
    <w:rsid w:val="00615976"/>
    <w:rsid w:val="00616C51"/>
    <w:rsid w:val="006171FA"/>
    <w:rsid w:val="00617CFC"/>
    <w:rsid w:val="00620A23"/>
    <w:rsid w:val="006244A3"/>
    <w:rsid w:val="00627B4F"/>
    <w:rsid w:val="00627E9F"/>
    <w:rsid w:val="00630F1A"/>
    <w:rsid w:val="006315BF"/>
    <w:rsid w:val="00631715"/>
    <w:rsid w:val="00632988"/>
    <w:rsid w:val="006346BE"/>
    <w:rsid w:val="0063544D"/>
    <w:rsid w:val="006355E2"/>
    <w:rsid w:val="00644DD1"/>
    <w:rsid w:val="00644EBA"/>
    <w:rsid w:val="00645C8F"/>
    <w:rsid w:val="0064601F"/>
    <w:rsid w:val="00646374"/>
    <w:rsid w:val="006465BE"/>
    <w:rsid w:val="00650567"/>
    <w:rsid w:val="00652695"/>
    <w:rsid w:val="00653081"/>
    <w:rsid w:val="00654008"/>
    <w:rsid w:val="0065433B"/>
    <w:rsid w:val="00654E96"/>
    <w:rsid w:val="00656FAE"/>
    <w:rsid w:val="00661269"/>
    <w:rsid w:val="006616DB"/>
    <w:rsid w:val="00661B55"/>
    <w:rsid w:val="00662ABE"/>
    <w:rsid w:val="00662D95"/>
    <w:rsid w:val="006630C4"/>
    <w:rsid w:val="006648E1"/>
    <w:rsid w:val="00664CF9"/>
    <w:rsid w:val="00666496"/>
    <w:rsid w:val="006669DC"/>
    <w:rsid w:val="006703C4"/>
    <w:rsid w:val="00671262"/>
    <w:rsid w:val="00673B87"/>
    <w:rsid w:val="006751CA"/>
    <w:rsid w:val="00676060"/>
    <w:rsid w:val="00676A6B"/>
    <w:rsid w:val="00676E5B"/>
    <w:rsid w:val="0067794E"/>
    <w:rsid w:val="0068281D"/>
    <w:rsid w:val="00684FB4"/>
    <w:rsid w:val="00685C84"/>
    <w:rsid w:val="00686C45"/>
    <w:rsid w:val="00687A3C"/>
    <w:rsid w:val="006907D3"/>
    <w:rsid w:val="00691191"/>
    <w:rsid w:val="00692561"/>
    <w:rsid w:val="006939A6"/>
    <w:rsid w:val="006970C3"/>
    <w:rsid w:val="0069791E"/>
    <w:rsid w:val="00697F8F"/>
    <w:rsid w:val="006A106C"/>
    <w:rsid w:val="006A3568"/>
    <w:rsid w:val="006A50ED"/>
    <w:rsid w:val="006A6B5D"/>
    <w:rsid w:val="006B3D5D"/>
    <w:rsid w:val="006B4E58"/>
    <w:rsid w:val="006B7D1F"/>
    <w:rsid w:val="006C04F8"/>
    <w:rsid w:val="006C11BD"/>
    <w:rsid w:val="006C2F87"/>
    <w:rsid w:val="006D1AB8"/>
    <w:rsid w:val="006D1E24"/>
    <w:rsid w:val="006D33D9"/>
    <w:rsid w:val="006D38C7"/>
    <w:rsid w:val="006D3CCE"/>
    <w:rsid w:val="006D67D9"/>
    <w:rsid w:val="006E08C9"/>
    <w:rsid w:val="006E1A6E"/>
    <w:rsid w:val="006E24D1"/>
    <w:rsid w:val="006E262D"/>
    <w:rsid w:val="006E4272"/>
    <w:rsid w:val="006E5714"/>
    <w:rsid w:val="006E5EF6"/>
    <w:rsid w:val="006E6E49"/>
    <w:rsid w:val="006E771D"/>
    <w:rsid w:val="006E7FA0"/>
    <w:rsid w:val="006F030A"/>
    <w:rsid w:val="006F0CF3"/>
    <w:rsid w:val="006F3CF6"/>
    <w:rsid w:val="006F45FA"/>
    <w:rsid w:val="006F6553"/>
    <w:rsid w:val="006F78E9"/>
    <w:rsid w:val="00700999"/>
    <w:rsid w:val="00700AB3"/>
    <w:rsid w:val="00700E1A"/>
    <w:rsid w:val="00701614"/>
    <w:rsid w:val="00702232"/>
    <w:rsid w:val="0070231B"/>
    <w:rsid w:val="00703A7C"/>
    <w:rsid w:val="00703EC1"/>
    <w:rsid w:val="00705926"/>
    <w:rsid w:val="00712407"/>
    <w:rsid w:val="00712B9F"/>
    <w:rsid w:val="00714568"/>
    <w:rsid w:val="00715B27"/>
    <w:rsid w:val="0071608E"/>
    <w:rsid w:val="00721B54"/>
    <w:rsid w:val="00721D35"/>
    <w:rsid w:val="00723532"/>
    <w:rsid w:val="007258D8"/>
    <w:rsid w:val="00730124"/>
    <w:rsid w:val="0073076E"/>
    <w:rsid w:val="00730D5D"/>
    <w:rsid w:val="00731D27"/>
    <w:rsid w:val="00733EDB"/>
    <w:rsid w:val="00734FC5"/>
    <w:rsid w:val="00735AC2"/>
    <w:rsid w:val="00735B3A"/>
    <w:rsid w:val="00735BCF"/>
    <w:rsid w:val="007405E7"/>
    <w:rsid w:val="007423FC"/>
    <w:rsid w:val="00742FEF"/>
    <w:rsid w:val="00743BE0"/>
    <w:rsid w:val="007457FE"/>
    <w:rsid w:val="00745B09"/>
    <w:rsid w:val="00747BBB"/>
    <w:rsid w:val="0075124C"/>
    <w:rsid w:val="00752A55"/>
    <w:rsid w:val="00752F94"/>
    <w:rsid w:val="0075429E"/>
    <w:rsid w:val="00755C59"/>
    <w:rsid w:val="00757CD9"/>
    <w:rsid w:val="00761049"/>
    <w:rsid w:val="0076146D"/>
    <w:rsid w:val="0076368A"/>
    <w:rsid w:val="00764D14"/>
    <w:rsid w:val="00766168"/>
    <w:rsid w:val="007669C3"/>
    <w:rsid w:val="007701D2"/>
    <w:rsid w:val="00773802"/>
    <w:rsid w:val="00774F6A"/>
    <w:rsid w:val="00775EB1"/>
    <w:rsid w:val="00776F65"/>
    <w:rsid w:val="00777A99"/>
    <w:rsid w:val="00780F28"/>
    <w:rsid w:val="0078238B"/>
    <w:rsid w:val="00783101"/>
    <w:rsid w:val="007845B1"/>
    <w:rsid w:val="00784611"/>
    <w:rsid w:val="007847D3"/>
    <w:rsid w:val="007901EA"/>
    <w:rsid w:val="007917EF"/>
    <w:rsid w:val="00791981"/>
    <w:rsid w:val="007919AC"/>
    <w:rsid w:val="0079279A"/>
    <w:rsid w:val="0079349B"/>
    <w:rsid w:val="00793F81"/>
    <w:rsid w:val="00794AF7"/>
    <w:rsid w:val="00796144"/>
    <w:rsid w:val="00797CB6"/>
    <w:rsid w:val="007A0436"/>
    <w:rsid w:val="007A04E0"/>
    <w:rsid w:val="007A2A10"/>
    <w:rsid w:val="007A4FD7"/>
    <w:rsid w:val="007A5549"/>
    <w:rsid w:val="007A5880"/>
    <w:rsid w:val="007A7474"/>
    <w:rsid w:val="007B084D"/>
    <w:rsid w:val="007B296C"/>
    <w:rsid w:val="007B53B4"/>
    <w:rsid w:val="007B5D55"/>
    <w:rsid w:val="007B5EEA"/>
    <w:rsid w:val="007B69C8"/>
    <w:rsid w:val="007B6CB4"/>
    <w:rsid w:val="007B6FA0"/>
    <w:rsid w:val="007C0124"/>
    <w:rsid w:val="007C0BB8"/>
    <w:rsid w:val="007C2CEC"/>
    <w:rsid w:val="007C34A6"/>
    <w:rsid w:val="007C3BB3"/>
    <w:rsid w:val="007C57C3"/>
    <w:rsid w:val="007C59E2"/>
    <w:rsid w:val="007C60E0"/>
    <w:rsid w:val="007D0D94"/>
    <w:rsid w:val="007D372E"/>
    <w:rsid w:val="007D4C9A"/>
    <w:rsid w:val="007D6656"/>
    <w:rsid w:val="007D6F85"/>
    <w:rsid w:val="007E0ACC"/>
    <w:rsid w:val="007E2A23"/>
    <w:rsid w:val="007E3707"/>
    <w:rsid w:val="007E493C"/>
    <w:rsid w:val="007E5A31"/>
    <w:rsid w:val="007F0BCB"/>
    <w:rsid w:val="007F19D9"/>
    <w:rsid w:val="007F1EB9"/>
    <w:rsid w:val="007F4867"/>
    <w:rsid w:val="007F4E0D"/>
    <w:rsid w:val="007F68FF"/>
    <w:rsid w:val="0080030A"/>
    <w:rsid w:val="008005C5"/>
    <w:rsid w:val="00801D67"/>
    <w:rsid w:val="008020F0"/>
    <w:rsid w:val="00802DD4"/>
    <w:rsid w:val="0080622D"/>
    <w:rsid w:val="0080674E"/>
    <w:rsid w:val="00811B31"/>
    <w:rsid w:val="00813547"/>
    <w:rsid w:val="008146EE"/>
    <w:rsid w:val="008147AF"/>
    <w:rsid w:val="008159E1"/>
    <w:rsid w:val="00825C8F"/>
    <w:rsid w:val="00827C57"/>
    <w:rsid w:val="00831CD8"/>
    <w:rsid w:val="0083441A"/>
    <w:rsid w:val="00836BF7"/>
    <w:rsid w:val="008370D8"/>
    <w:rsid w:val="00837E79"/>
    <w:rsid w:val="00840F9F"/>
    <w:rsid w:val="00841868"/>
    <w:rsid w:val="00841C9C"/>
    <w:rsid w:val="00842153"/>
    <w:rsid w:val="00842A8E"/>
    <w:rsid w:val="00843F41"/>
    <w:rsid w:val="008502D9"/>
    <w:rsid w:val="00850BE3"/>
    <w:rsid w:val="00851C74"/>
    <w:rsid w:val="00851E9F"/>
    <w:rsid w:val="0085250F"/>
    <w:rsid w:val="00852933"/>
    <w:rsid w:val="008544A6"/>
    <w:rsid w:val="00854719"/>
    <w:rsid w:val="008554BF"/>
    <w:rsid w:val="008557E8"/>
    <w:rsid w:val="00857E07"/>
    <w:rsid w:val="00857E49"/>
    <w:rsid w:val="0086022E"/>
    <w:rsid w:val="00860EBB"/>
    <w:rsid w:val="00863639"/>
    <w:rsid w:val="00867369"/>
    <w:rsid w:val="00867441"/>
    <w:rsid w:val="00870CD9"/>
    <w:rsid w:val="00871675"/>
    <w:rsid w:val="00871F12"/>
    <w:rsid w:val="0087235D"/>
    <w:rsid w:val="0087282E"/>
    <w:rsid w:val="008734D5"/>
    <w:rsid w:val="008741C0"/>
    <w:rsid w:val="00876411"/>
    <w:rsid w:val="00880B96"/>
    <w:rsid w:val="0088168B"/>
    <w:rsid w:val="00882820"/>
    <w:rsid w:val="00882E70"/>
    <w:rsid w:val="00883038"/>
    <w:rsid w:val="00883DA9"/>
    <w:rsid w:val="00885654"/>
    <w:rsid w:val="00885D1F"/>
    <w:rsid w:val="00886735"/>
    <w:rsid w:val="00893721"/>
    <w:rsid w:val="00894D91"/>
    <w:rsid w:val="00895956"/>
    <w:rsid w:val="00895BF7"/>
    <w:rsid w:val="008960AA"/>
    <w:rsid w:val="0089717A"/>
    <w:rsid w:val="00897841"/>
    <w:rsid w:val="008A2A23"/>
    <w:rsid w:val="008A3562"/>
    <w:rsid w:val="008A4ACD"/>
    <w:rsid w:val="008A59DE"/>
    <w:rsid w:val="008A5CDB"/>
    <w:rsid w:val="008B05FC"/>
    <w:rsid w:val="008B3E7C"/>
    <w:rsid w:val="008C01D6"/>
    <w:rsid w:val="008C0C4B"/>
    <w:rsid w:val="008C1DAB"/>
    <w:rsid w:val="008C3517"/>
    <w:rsid w:val="008C3A8E"/>
    <w:rsid w:val="008C6721"/>
    <w:rsid w:val="008C6FCB"/>
    <w:rsid w:val="008C7CAA"/>
    <w:rsid w:val="008C7ED0"/>
    <w:rsid w:val="008D2A72"/>
    <w:rsid w:val="008D3718"/>
    <w:rsid w:val="008D60A1"/>
    <w:rsid w:val="008D7D42"/>
    <w:rsid w:val="008E3032"/>
    <w:rsid w:val="008E3684"/>
    <w:rsid w:val="008E37D1"/>
    <w:rsid w:val="008E556F"/>
    <w:rsid w:val="008F268B"/>
    <w:rsid w:val="008F5C08"/>
    <w:rsid w:val="008F70D3"/>
    <w:rsid w:val="008F7E1B"/>
    <w:rsid w:val="00903A41"/>
    <w:rsid w:val="00910F9A"/>
    <w:rsid w:val="00911054"/>
    <w:rsid w:val="0091164B"/>
    <w:rsid w:val="009172A4"/>
    <w:rsid w:val="00917690"/>
    <w:rsid w:val="0092230B"/>
    <w:rsid w:val="00922472"/>
    <w:rsid w:val="00925120"/>
    <w:rsid w:val="00925945"/>
    <w:rsid w:val="00926602"/>
    <w:rsid w:val="00927148"/>
    <w:rsid w:val="00932323"/>
    <w:rsid w:val="0093297F"/>
    <w:rsid w:val="00932DA1"/>
    <w:rsid w:val="00934808"/>
    <w:rsid w:val="00936467"/>
    <w:rsid w:val="00937D3C"/>
    <w:rsid w:val="00937DBF"/>
    <w:rsid w:val="00940667"/>
    <w:rsid w:val="0094067E"/>
    <w:rsid w:val="00940710"/>
    <w:rsid w:val="00941B0F"/>
    <w:rsid w:val="00941D69"/>
    <w:rsid w:val="009438E0"/>
    <w:rsid w:val="00943B82"/>
    <w:rsid w:val="00944CCD"/>
    <w:rsid w:val="009460DE"/>
    <w:rsid w:val="0094617C"/>
    <w:rsid w:val="00946D21"/>
    <w:rsid w:val="00950FBB"/>
    <w:rsid w:val="009529F9"/>
    <w:rsid w:val="00955EA8"/>
    <w:rsid w:val="00956A92"/>
    <w:rsid w:val="0096051A"/>
    <w:rsid w:val="009610BC"/>
    <w:rsid w:val="00962E01"/>
    <w:rsid w:val="00965A99"/>
    <w:rsid w:val="00965E23"/>
    <w:rsid w:val="009707D4"/>
    <w:rsid w:val="009735ED"/>
    <w:rsid w:val="00973F6D"/>
    <w:rsid w:val="00974CC1"/>
    <w:rsid w:val="00976083"/>
    <w:rsid w:val="00976E02"/>
    <w:rsid w:val="0097736C"/>
    <w:rsid w:val="009809E5"/>
    <w:rsid w:val="00980B4C"/>
    <w:rsid w:val="0098161E"/>
    <w:rsid w:val="009817F7"/>
    <w:rsid w:val="0098286C"/>
    <w:rsid w:val="009838A7"/>
    <w:rsid w:val="00983FEC"/>
    <w:rsid w:val="009949DD"/>
    <w:rsid w:val="00994A37"/>
    <w:rsid w:val="00997A9D"/>
    <w:rsid w:val="009A041E"/>
    <w:rsid w:val="009A04F1"/>
    <w:rsid w:val="009A1A08"/>
    <w:rsid w:val="009A201E"/>
    <w:rsid w:val="009A3313"/>
    <w:rsid w:val="009A401F"/>
    <w:rsid w:val="009A5924"/>
    <w:rsid w:val="009A5D41"/>
    <w:rsid w:val="009B119E"/>
    <w:rsid w:val="009B17E3"/>
    <w:rsid w:val="009B248C"/>
    <w:rsid w:val="009B3F76"/>
    <w:rsid w:val="009B4D63"/>
    <w:rsid w:val="009B51C8"/>
    <w:rsid w:val="009B6A4B"/>
    <w:rsid w:val="009C04CA"/>
    <w:rsid w:val="009C30AF"/>
    <w:rsid w:val="009C3E45"/>
    <w:rsid w:val="009C5340"/>
    <w:rsid w:val="009C5911"/>
    <w:rsid w:val="009C7A2E"/>
    <w:rsid w:val="009D10BE"/>
    <w:rsid w:val="009D17DA"/>
    <w:rsid w:val="009D1BA8"/>
    <w:rsid w:val="009D2672"/>
    <w:rsid w:val="009D583D"/>
    <w:rsid w:val="009D6588"/>
    <w:rsid w:val="009D6C17"/>
    <w:rsid w:val="009E09E0"/>
    <w:rsid w:val="009E21E0"/>
    <w:rsid w:val="009E71D1"/>
    <w:rsid w:val="009E774B"/>
    <w:rsid w:val="009F12D2"/>
    <w:rsid w:val="009F35A9"/>
    <w:rsid w:val="009F4C24"/>
    <w:rsid w:val="009F5A9D"/>
    <w:rsid w:val="009F6D9F"/>
    <w:rsid w:val="009F797C"/>
    <w:rsid w:val="009F7A70"/>
    <w:rsid w:val="00A00536"/>
    <w:rsid w:val="00A008C9"/>
    <w:rsid w:val="00A013A6"/>
    <w:rsid w:val="00A07056"/>
    <w:rsid w:val="00A14F3D"/>
    <w:rsid w:val="00A1672F"/>
    <w:rsid w:val="00A17065"/>
    <w:rsid w:val="00A210A4"/>
    <w:rsid w:val="00A23374"/>
    <w:rsid w:val="00A23661"/>
    <w:rsid w:val="00A23F6C"/>
    <w:rsid w:val="00A27CE7"/>
    <w:rsid w:val="00A3066F"/>
    <w:rsid w:val="00A31B5E"/>
    <w:rsid w:val="00A34AE5"/>
    <w:rsid w:val="00A34D0F"/>
    <w:rsid w:val="00A353C2"/>
    <w:rsid w:val="00A360D4"/>
    <w:rsid w:val="00A37C47"/>
    <w:rsid w:val="00A40097"/>
    <w:rsid w:val="00A405B4"/>
    <w:rsid w:val="00A411A1"/>
    <w:rsid w:val="00A43CA9"/>
    <w:rsid w:val="00A44877"/>
    <w:rsid w:val="00A46CE1"/>
    <w:rsid w:val="00A46D8E"/>
    <w:rsid w:val="00A46EE1"/>
    <w:rsid w:val="00A47B39"/>
    <w:rsid w:val="00A47D4A"/>
    <w:rsid w:val="00A50D4F"/>
    <w:rsid w:val="00A531AA"/>
    <w:rsid w:val="00A539CC"/>
    <w:rsid w:val="00A55D0D"/>
    <w:rsid w:val="00A563D1"/>
    <w:rsid w:val="00A56943"/>
    <w:rsid w:val="00A56FC7"/>
    <w:rsid w:val="00A575FC"/>
    <w:rsid w:val="00A60B38"/>
    <w:rsid w:val="00A743D6"/>
    <w:rsid w:val="00A745B5"/>
    <w:rsid w:val="00A74E51"/>
    <w:rsid w:val="00A76FBF"/>
    <w:rsid w:val="00A77ADF"/>
    <w:rsid w:val="00A77DFE"/>
    <w:rsid w:val="00A816C1"/>
    <w:rsid w:val="00A822AD"/>
    <w:rsid w:val="00A82696"/>
    <w:rsid w:val="00A83621"/>
    <w:rsid w:val="00A84430"/>
    <w:rsid w:val="00A84677"/>
    <w:rsid w:val="00A848D9"/>
    <w:rsid w:val="00A84A3B"/>
    <w:rsid w:val="00A85965"/>
    <w:rsid w:val="00A86765"/>
    <w:rsid w:val="00A8728B"/>
    <w:rsid w:val="00A90605"/>
    <w:rsid w:val="00A90CE9"/>
    <w:rsid w:val="00A910DE"/>
    <w:rsid w:val="00A91914"/>
    <w:rsid w:val="00A929F9"/>
    <w:rsid w:val="00A93D4C"/>
    <w:rsid w:val="00A9664E"/>
    <w:rsid w:val="00A97F34"/>
    <w:rsid w:val="00AA0B76"/>
    <w:rsid w:val="00AA14F8"/>
    <w:rsid w:val="00AA2D4F"/>
    <w:rsid w:val="00AA40B0"/>
    <w:rsid w:val="00AA455C"/>
    <w:rsid w:val="00AA49E6"/>
    <w:rsid w:val="00AA5028"/>
    <w:rsid w:val="00AA5535"/>
    <w:rsid w:val="00AA640C"/>
    <w:rsid w:val="00AB18C3"/>
    <w:rsid w:val="00AB2391"/>
    <w:rsid w:val="00AB2C06"/>
    <w:rsid w:val="00AB2E62"/>
    <w:rsid w:val="00AB4ED5"/>
    <w:rsid w:val="00AB5897"/>
    <w:rsid w:val="00AB5D25"/>
    <w:rsid w:val="00AB68D2"/>
    <w:rsid w:val="00AC2AD0"/>
    <w:rsid w:val="00AC3C90"/>
    <w:rsid w:val="00AC5203"/>
    <w:rsid w:val="00AC6B6E"/>
    <w:rsid w:val="00AD011E"/>
    <w:rsid w:val="00AD238C"/>
    <w:rsid w:val="00AD72E1"/>
    <w:rsid w:val="00AD7B4C"/>
    <w:rsid w:val="00AD7E4F"/>
    <w:rsid w:val="00AE17D5"/>
    <w:rsid w:val="00AE2219"/>
    <w:rsid w:val="00AE4ADF"/>
    <w:rsid w:val="00AE6C33"/>
    <w:rsid w:val="00AF06C2"/>
    <w:rsid w:val="00AF2327"/>
    <w:rsid w:val="00AF3B73"/>
    <w:rsid w:val="00AF451C"/>
    <w:rsid w:val="00AF50F2"/>
    <w:rsid w:val="00AF71E3"/>
    <w:rsid w:val="00B00469"/>
    <w:rsid w:val="00B01D78"/>
    <w:rsid w:val="00B044AF"/>
    <w:rsid w:val="00B06627"/>
    <w:rsid w:val="00B1358D"/>
    <w:rsid w:val="00B162B6"/>
    <w:rsid w:val="00B17117"/>
    <w:rsid w:val="00B213C2"/>
    <w:rsid w:val="00B22517"/>
    <w:rsid w:val="00B24BD0"/>
    <w:rsid w:val="00B25B98"/>
    <w:rsid w:val="00B26527"/>
    <w:rsid w:val="00B27DCE"/>
    <w:rsid w:val="00B307BC"/>
    <w:rsid w:val="00B30CAE"/>
    <w:rsid w:val="00B3239B"/>
    <w:rsid w:val="00B32576"/>
    <w:rsid w:val="00B32693"/>
    <w:rsid w:val="00B34E5D"/>
    <w:rsid w:val="00B35912"/>
    <w:rsid w:val="00B35C72"/>
    <w:rsid w:val="00B36372"/>
    <w:rsid w:val="00B36374"/>
    <w:rsid w:val="00B365DB"/>
    <w:rsid w:val="00B36B74"/>
    <w:rsid w:val="00B36EFB"/>
    <w:rsid w:val="00B377EB"/>
    <w:rsid w:val="00B414BC"/>
    <w:rsid w:val="00B42A6C"/>
    <w:rsid w:val="00B42F0E"/>
    <w:rsid w:val="00B4319D"/>
    <w:rsid w:val="00B43B69"/>
    <w:rsid w:val="00B44ADF"/>
    <w:rsid w:val="00B44C3E"/>
    <w:rsid w:val="00B47080"/>
    <w:rsid w:val="00B473EE"/>
    <w:rsid w:val="00B500BA"/>
    <w:rsid w:val="00B50404"/>
    <w:rsid w:val="00B5240D"/>
    <w:rsid w:val="00B53BF1"/>
    <w:rsid w:val="00B5425A"/>
    <w:rsid w:val="00B5608C"/>
    <w:rsid w:val="00B60767"/>
    <w:rsid w:val="00B6125C"/>
    <w:rsid w:val="00B614D3"/>
    <w:rsid w:val="00B63E82"/>
    <w:rsid w:val="00B65DD4"/>
    <w:rsid w:val="00B667E1"/>
    <w:rsid w:val="00B672C8"/>
    <w:rsid w:val="00B67CF9"/>
    <w:rsid w:val="00B70DB5"/>
    <w:rsid w:val="00B71A35"/>
    <w:rsid w:val="00B742E5"/>
    <w:rsid w:val="00B76FF5"/>
    <w:rsid w:val="00B772ED"/>
    <w:rsid w:val="00B77ABA"/>
    <w:rsid w:val="00B8098D"/>
    <w:rsid w:val="00B84A6F"/>
    <w:rsid w:val="00B862A8"/>
    <w:rsid w:val="00B90251"/>
    <w:rsid w:val="00B9059B"/>
    <w:rsid w:val="00B90F04"/>
    <w:rsid w:val="00B93FEF"/>
    <w:rsid w:val="00B95A74"/>
    <w:rsid w:val="00B96EF2"/>
    <w:rsid w:val="00BA29BB"/>
    <w:rsid w:val="00BA29D4"/>
    <w:rsid w:val="00BA2E1B"/>
    <w:rsid w:val="00BA4B6F"/>
    <w:rsid w:val="00BA735B"/>
    <w:rsid w:val="00BA7A9E"/>
    <w:rsid w:val="00BB263E"/>
    <w:rsid w:val="00BB6864"/>
    <w:rsid w:val="00BC14BC"/>
    <w:rsid w:val="00BC1646"/>
    <w:rsid w:val="00BC3EA4"/>
    <w:rsid w:val="00BC5F70"/>
    <w:rsid w:val="00BC6B82"/>
    <w:rsid w:val="00BD078C"/>
    <w:rsid w:val="00BD171A"/>
    <w:rsid w:val="00BD218B"/>
    <w:rsid w:val="00BD2932"/>
    <w:rsid w:val="00BD2BF2"/>
    <w:rsid w:val="00BD2CFE"/>
    <w:rsid w:val="00BD378C"/>
    <w:rsid w:val="00BD3E1E"/>
    <w:rsid w:val="00BD7CE3"/>
    <w:rsid w:val="00BE0D1F"/>
    <w:rsid w:val="00BE1C04"/>
    <w:rsid w:val="00BE374B"/>
    <w:rsid w:val="00BE4442"/>
    <w:rsid w:val="00BE6AE3"/>
    <w:rsid w:val="00BE7B1F"/>
    <w:rsid w:val="00BE7C72"/>
    <w:rsid w:val="00BF155D"/>
    <w:rsid w:val="00BF1703"/>
    <w:rsid w:val="00BF22B6"/>
    <w:rsid w:val="00BF2890"/>
    <w:rsid w:val="00BF3F11"/>
    <w:rsid w:val="00BF4047"/>
    <w:rsid w:val="00BF54D4"/>
    <w:rsid w:val="00BF664D"/>
    <w:rsid w:val="00BF6BB8"/>
    <w:rsid w:val="00C01306"/>
    <w:rsid w:val="00C01314"/>
    <w:rsid w:val="00C0136B"/>
    <w:rsid w:val="00C02535"/>
    <w:rsid w:val="00C036F9"/>
    <w:rsid w:val="00C04583"/>
    <w:rsid w:val="00C048AA"/>
    <w:rsid w:val="00C052F9"/>
    <w:rsid w:val="00C06A47"/>
    <w:rsid w:val="00C07501"/>
    <w:rsid w:val="00C141F3"/>
    <w:rsid w:val="00C15722"/>
    <w:rsid w:val="00C15925"/>
    <w:rsid w:val="00C15B1C"/>
    <w:rsid w:val="00C208DE"/>
    <w:rsid w:val="00C211C8"/>
    <w:rsid w:val="00C225D8"/>
    <w:rsid w:val="00C229DF"/>
    <w:rsid w:val="00C22D33"/>
    <w:rsid w:val="00C2397A"/>
    <w:rsid w:val="00C26522"/>
    <w:rsid w:val="00C30334"/>
    <w:rsid w:val="00C310CC"/>
    <w:rsid w:val="00C32129"/>
    <w:rsid w:val="00C3384F"/>
    <w:rsid w:val="00C3442F"/>
    <w:rsid w:val="00C35CFE"/>
    <w:rsid w:val="00C44FE3"/>
    <w:rsid w:val="00C457CC"/>
    <w:rsid w:val="00C45A40"/>
    <w:rsid w:val="00C5029D"/>
    <w:rsid w:val="00C52107"/>
    <w:rsid w:val="00C57F3C"/>
    <w:rsid w:val="00C60341"/>
    <w:rsid w:val="00C608AF"/>
    <w:rsid w:val="00C66D8F"/>
    <w:rsid w:val="00C675EF"/>
    <w:rsid w:val="00C739FC"/>
    <w:rsid w:val="00C7513F"/>
    <w:rsid w:val="00C76C3D"/>
    <w:rsid w:val="00C777E1"/>
    <w:rsid w:val="00C80274"/>
    <w:rsid w:val="00C80EDD"/>
    <w:rsid w:val="00C81D26"/>
    <w:rsid w:val="00C82120"/>
    <w:rsid w:val="00C8628E"/>
    <w:rsid w:val="00C86681"/>
    <w:rsid w:val="00C92902"/>
    <w:rsid w:val="00C92D01"/>
    <w:rsid w:val="00C932A7"/>
    <w:rsid w:val="00C938DA"/>
    <w:rsid w:val="00C94CC7"/>
    <w:rsid w:val="00C95EE5"/>
    <w:rsid w:val="00C96E4B"/>
    <w:rsid w:val="00CA1FDE"/>
    <w:rsid w:val="00CA2801"/>
    <w:rsid w:val="00CA3F9A"/>
    <w:rsid w:val="00CA6B08"/>
    <w:rsid w:val="00CB035B"/>
    <w:rsid w:val="00CB0DB2"/>
    <w:rsid w:val="00CB24F9"/>
    <w:rsid w:val="00CB2A0D"/>
    <w:rsid w:val="00CB37FB"/>
    <w:rsid w:val="00CB3B5B"/>
    <w:rsid w:val="00CB5045"/>
    <w:rsid w:val="00CB7D9E"/>
    <w:rsid w:val="00CC112D"/>
    <w:rsid w:val="00CC4B40"/>
    <w:rsid w:val="00CC5DF8"/>
    <w:rsid w:val="00CC67FE"/>
    <w:rsid w:val="00CC7DD3"/>
    <w:rsid w:val="00CD01DB"/>
    <w:rsid w:val="00CD1F70"/>
    <w:rsid w:val="00CD212A"/>
    <w:rsid w:val="00CD2AE1"/>
    <w:rsid w:val="00CD53DA"/>
    <w:rsid w:val="00CD57E9"/>
    <w:rsid w:val="00CD5972"/>
    <w:rsid w:val="00CD5BAF"/>
    <w:rsid w:val="00CD70D0"/>
    <w:rsid w:val="00CD7D7A"/>
    <w:rsid w:val="00CE186A"/>
    <w:rsid w:val="00CE1B8F"/>
    <w:rsid w:val="00CE30BB"/>
    <w:rsid w:val="00CE4248"/>
    <w:rsid w:val="00CE621A"/>
    <w:rsid w:val="00CE6439"/>
    <w:rsid w:val="00CE65E7"/>
    <w:rsid w:val="00CE6F54"/>
    <w:rsid w:val="00CF1019"/>
    <w:rsid w:val="00CF10DB"/>
    <w:rsid w:val="00CF1FB9"/>
    <w:rsid w:val="00CF2270"/>
    <w:rsid w:val="00CF2A7A"/>
    <w:rsid w:val="00CF301C"/>
    <w:rsid w:val="00CF38F2"/>
    <w:rsid w:val="00CF4587"/>
    <w:rsid w:val="00CF4D58"/>
    <w:rsid w:val="00CF4D61"/>
    <w:rsid w:val="00CF4F24"/>
    <w:rsid w:val="00CF5FE9"/>
    <w:rsid w:val="00CF6648"/>
    <w:rsid w:val="00D01AC3"/>
    <w:rsid w:val="00D0295C"/>
    <w:rsid w:val="00D034BD"/>
    <w:rsid w:val="00D040A7"/>
    <w:rsid w:val="00D040F7"/>
    <w:rsid w:val="00D06173"/>
    <w:rsid w:val="00D07425"/>
    <w:rsid w:val="00D128F0"/>
    <w:rsid w:val="00D15128"/>
    <w:rsid w:val="00D16BD1"/>
    <w:rsid w:val="00D2066B"/>
    <w:rsid w:val="00D21D42"/>
    <w:rsid w:val="00D240D9"/>
    <w:rsid w:val="00D27926"/>
    <w:rsid w:val="00D27BA9"/>
    <w:rsid w:val="00D319FF"/>
    <w:rsid w:val="00D31A2F"/>
    <w:rsid w:val="00D32C56"/>
    <w:rsid w:val="00D33418"/>
    <w:rsid w:val="00D335E9"/>
    <w:rsid w:val="00D345AF"/>
    <w:rsid w:val="00D347ED"/>
    <w:rsid w:val="00D36A23"/>
    <w:rsid w:val="00D42FD7"/>
    <w:rsid w:val="00D44C17"/>
    <w:rsid w:val="00D46190"/>
    <w:rsid w:val="00D533B9"/>
    <w:rsid w:val="00D55714"/>
    <w:rsid w:val="00D570B3"/>
    <w:rsid w:val="00D57481"/>
    <w:rsid w:val="00D6043B"/>
    <w:rsid w:val="00D62325"/>
    <w:rsid w:val="00D6287E"/>
    <w:rsid w:val="00D638FC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A94"/>
    <w:rsid w:val="00D769C5"/>
    <w:rsid w:val="00D77011"/>
    <w:rsid w:val="00D811AE"/>
    <w:rsid w:val="00D81394"/>
    <w:rsid w:val="00D81C5F"/>
    <w:rsid w:val="00D8261D"/>
    <w:rsid w:val="00D840D1"/>
    <w:rsid w:val="00D859DD"/>
    <w:rsid w:val="00D85E5A"/>
    <w:rsid w:val="00D86A0A"/>
    <w:rsid w:val="00D870D4"/>
    <w:rsid w:val="00D8796F"/>
    <w:rsid w:val="00D879D6"/>
    <w:rsid w:val="00D9003C"/>
    <w:rsid w:val="00D90483"/>
    <w:rsid w:val="00D90885"/>
    <w:rsid w:val="00D90925"/>
    <w:rsid w:val="00D91810"/>
    <w:rsid w:val="00D9182B"/>
    <w:rsid w:val="00D91FC0"/>
    <w:rsid w:val="00D92B65"/>
    <w:rsid w:val="00D93255"/>
    <w:rsid w:val="00D93AD2"/>
    <w:rsid w:val="00D93DCF"/>
    <w:rsid w:val="00D95966"/>
    <w:rsid w:val="00D95FE0"/>
    <w:rsid w:val="00D9759C"/>
    <w:rsid w:val="00DA0B23"/>
    <w:rsid w:val="00DA29FA"/>
    <w:rsid w:val="00DA306E"/>
    <w:rsid w:val="00DA7BF9"/>
    <w:rsid w:val="00DB0C33"/>
    <w:rsid w:val="00DB1680"/>
    <w:rsid w:val="00DB251C"/>
    <w:rsid w:val="00DB69DA"/>
    <w:rsid w:val="00DC1572"/>
    <w:rsid w:val="00DC15F4"/>
    <w:rsid w:val="00DC27B1"/>
    <w:rsid w:val="00DC4185"/>
    <w:rsid w:val="00DC4344"/>
    <w:rsid w:val="00DC738B"/>
    <w:rsid w:val="00DD21D8"/>
    <w:rsid w:val="00DD24E8"/>
    <w:rsid w:val="00DD2A4F"/>
    <w:rsid w:val="00DD2FD6"/>
    <w:rsid w:val="00DD46CA"/>
    <w:rsid w:val="00DD48A6"/>
    <w:rsid w:val="00DE1175"/>
    <w:rsid w:val="00DE23DF"/>
    <w:rsid w:val="00DE2AA0"/>
    <w:rsid w:val="00DE4A3B"/>
    <w:rsid w:val="00DE577A"/>
    <w:rsid w:val="00DE5A23"/>
    <w:rsid w:val="00DE62DF"/>
    <w:rsid w:val="00DE64C7"/>
    <w:rsid w:val="00DE6C4E"/>
    <w:rsid w:val="00DF0A1D"/>
    <w:rsid w:val="00DF0DA6"/>
    <w:rsid w:val="00DF0ED2"/>
    <w:rsid w:val="00DF1AA3"/>
    <w:rsid w:val="00DF3039"/>
    <w:rsid w:val="00DF30DA"/>
    <w:rsid w:val="00DF43BF"/>
    <w:rsid w:val="00E00F3A"/>
    <w:rsid w:val="00E035D1"/>
    <w:rsid w:val="00E06E90"/>
    <w:rsid w:val="00E06FD3"/>
    <w:rsid w:val="00E0714E"/>
    <w:rsid w:val="00E11855"/>
    <w:rsid w:val="00E13CD4"/>
    <w:rsid w:val="00E143B9"/>
    <w:rsid w:val="00E1462C"/>
    <w:rsid w:val="00E14C0B"/>
    <w:rsid w:val="00E14EC6"/>
    <w:rsid w:val="00E1653D"/>
    <w:rsid w:val="00E21FF8"/>
    <w:rsid w:val="00E222D0"/>
    <w:rsid w:val="00E24823"/>
    <w:rsid w:val="00E258E8"/>
    <w:rsid w:val="00E25B9A"/>
    <w:rsid w:val="00E267F6"/>
    <w:rsid w:val="00E26F38"/>
    <w:rsid w:val="00E275D9"/>
    <w:rsid w:val="00E27D58"/>
    <w:rsid w:val="00E30D0C"/>
    <w:rsid w:val="00E32C95"/>
    <w:rsid w:val="00E34A8B"/>
    <w:rsid w:val="00E35543"/>
    <w:rsid w:val="00E3559A"/>
    <w:rsid w:val="00E35CCE"/>
    <w:rsid w:val="00E36023"/>
    <w:rsid w:val="00E404EF"/>
    <w:rsid w:val="00E41363"/>
    <w:rsid w:val="00E42856"/>
    <w:rsid w:val="00E435AC"/>
    <w:rsid w:val="00E43FF8"/>
    <w:rsid w:val="00E447B4"/>
    <w:rsid w:val="00E44CAD"/>
    <w:rsid w:val="00E46461"/>
    <w:rsid w:val="00E47F8A"/>
    <w:rsid w:val="00E5598A"/>
    <w:rsid w:val="00E61E6B"/>
    <w:rsid w:val="00E629F9"/>
    <w:rsid w:val="00E6644B"/>
    <w:rsid w:val="00E6727E"/>
    <w:rsid w:val="00E70CC4"/>
    <w:rsid w:val="00E71582"/>
    <w:rsid w:val="00E72843"/>
    <w:rsid w:val="00E72937"/>
    <w:rsid w:val="00E7518D"/>
    <w:rsid w:val="00E82CB9"/>
    <w:rsid w:val="00E82E21"/>
    <w:rsid w:val="00E85018"/>
    <w:rsid w:val="00E871FC"/>
    <w:rsid w:val="00E90900"/>
    <w:rsid w:val="00E90FE1"/>
    <w:rsid w:val="00E91F55"/>
    <w:rsid w:val="00E924E8"/>
    <w:rsid w:val="00E967F6"/>
    <w:rsid w:val="00E96DC6"/>
    <w:rsid w:val="00E96F30"/>
    <w:rsid w:val="00E971AF"/>
    <w:rsid w:val="00E97E96"/>
    <w:rsid w:val="00EA0A5A"/>
    <w:rsid w:val="00EA0B7B"/>
    <w:rsid w:val="00EA2023"/>
    <w:rsid w:val="00EA2B46"/>
    <w:rsid w:val="00EA4E78"/>
    <w:rsid w:val="00EA589A"/>
    <w:rsid w:val="00EA7814"/>
    <w:rsid w:val="00EB274D"/>
    <w:rsid w:val="00EB2D3D"/>
    <w:rsid w:val="00EB2E4F"/>
    <w:rsid w:val="00EB32C9"/>
    <w:rsid w:val="00EB5838"/>
    <w:rsid w:val="00EB597D"/>
    <w:rsid w:val="00EB732C"/>
    <w:rsid w:val="00EB7554"/>
    <w:rsid w:val="00EC1302"/>
    <w:rsid w:val="00EC1839"/>
    <w:rsid w:val="00EC2C4E"/>
    <w:rsid w:val="00EC2E20"/>
    <w:rsid w:val="00EC3931"/>
    <w:rsid w:val="00EC4687"/>
    <w:rsid w:val="00EC5FB7"/>
    <w:rsid w:val="00EC79E6"/>
    <w:rsid w:val="00ED1A2E"/>
    <w:rsid w:val="00ED2C48"/>
    <w:rsid w:val="00ED325B"/>
    <w:rsid w:val="00ED516F"/>
    <w:rsid w:val="00ED5643"/>
    <w:rsid w:val="00ED5B97"/>
    <w:rsid w:val="00EE2439"/>
    <w:rsid w:val="00EE245F"/>
    <w:rsid w:val="00EE26B8"/>
    <w:rsid w:val="00EE495B"/>
    <w:rsid w:val="00EE52FC"/>
    <w:rsid w:val="00EE6A99"/>
    <w:rsid w:val="00EF172E"/>
    <w:rsid w:val="00EF40BC"/>
    <w:rsid w:val="00EF49F5"/>
    <w:rsid w:val="00EF5986"/>
    <w:rsid w:val="00F00557"/>
    <w:rsid w:val="00F01555"/>
    <w:rsid w:val="00F01EF2"/>
    <w:rsid w:val="00F03228"/>
    <w:rsid w:val="00F04A15"/>
    <w:rsid w:val="00F04E57"/>
    <w:rsid w:val="00F14A45"/>
    <w:rsid w:val="00F15A39"/>
    <w:rsid w:val="00F16064"/>
    <w:rsid w:val="00F16C0D"/>
    <w:rsid w:val="00F20944"/>
    <w:rsid w:val="00F22610"/>
    <w:rsid w:val="00F249C1"/>
    <w:rsid w:val="00F24E13"/>
    <w:rsid w:val="00F25212"/>
    <w:rsid w:val="00F25DF7"/>
    <w:rsid w:val="00F302A1"/>
    <w:rsid w:val="00F30F34"/>
    <w:rsid w:val="00F30FF7"/>
    <w:rsid w:val="00F31566"/>
    <w:rsid w:val="00F31F18"/>
    <w:rsid w:val="00F3220D"/>
    <w:rsid w:val="00F338AE"/>
    <w:rsid w:val="00F33D0A"/>
    <w:rsid w:val="00F345C4"/>
    <w:rsid w:val="00F34C6C"/>
    <w:rsid w:val="00F357EE"/>
    <w:rsid w:val="00F36547"/>
    <w:rsid w:val="00F36F16"/>
    <w:rsid w:val="00F373CF"/>
    <w:rsid w:val="00F37EBC"/>
    <w:rsid w:val="00F40780"/>
    <w:rsid w:val="00F42FE5"/>
    <w:rsid w:val="00F438D1"/>
    <w:rsid w:val="00F46393"/>
    <w:rsid w:val="00F46FC2"/>
    <w:rsid w:val="00F47846"/>
    <w:rsid w:val="00F47DCD"/>
    <w:rsid w:val="00F501FF"/>
    <w:rsid w:val="00F5070B"/>
    <w:rsid w:val="00F5140E"/>
    <w:rsid w:val="00F51DF4"/>
    <w:rsid w:val="00F54945"/>
    <w:rsid w:val="00F57040"/>
    <w:rsid w:val="00F5705A"/>
    <w:rsid w:val="00F57834"/>
    <w:rsid w:val="00F62307"/>
    <w:rsid w:val="00F6339D"/>
    <w:rsid w:val="00F633B8"/>
    <w:rsid w:val="00F64686"/>
    <w:rsid w:val="00F6471E"/>
    <w:rsid w:val="00F66025"/>
    <w:rsid w:val="00F667A2"/>
    <w:rsid w:val="00F711AC"/>
    <w:rsid w:val="00F7148D"/>
    <w:rsid w:val="00F71D93"/>
    <w:rsid w:val="00F71DF9"/>
    <w:rsid w:val="00F71E66"/>
    <w:rsid w:val="00F73058"/>
    <w:rsid w:val="00F73838"/>
    <w:rsid w:val="00F76E72"/>
    <w:rsid w:val="00F77F10"/>
    <w:rsid w:val="00F9061E"/>
    <w:rsid w:val="00F92B80"/>
    <w:rsid w:val="00F93325"/>
    <w:rsid w:val="00F9332B"/>
    <w:rsid w:val="00F938CB"/>
    <w:rsid w:val="00F95369"/>
    <w:rsid w:val="00F95A75"/>
    <w:rsid w:val="00F95BC4"/>
    <w:rsid w:val="00F9664A"/>
    <w:rsid w:val="00F96E1A"/>
    <w:rsid w:val="00F97A8F"/>
    <w:rsid w:val="00FA0833"/>
    <w:rsid w:val="00FA0C20"/>
    <w:rsid w:val="00FA0E0A"/>
    <w:rsid w:val="00FA14BA"/>
    <w:rsid w:val="00FA2F1A"/>
    <w:rsid w:val="00FA7868"/>
    <w:rsid w:val="00FA786A"/>
    <w:rsid w:val="00FB02DB"/>
    <w:rsid w:val="00FB0CFF"/>
    <w:rsid w:val="00FB0D11"/>
    <w:rsid w:val="00FB0EFD"/>
    <w:rsid w:val="00FB11F2"/>
    <w:rsid w:val="00FB164C"/>
    <w:rsid w:val="00FB4458"/>
    <w:rsid w:val="00FB4740"/>
    <w:rsid w:val="00FB51A7"/>
    <w:rsid w:val="00FB712A"/>
    <w:rsid w:val="00FB7C19"/>
    <w:rsid w:val="00FC0AFB"/>
    <w:rsid w:val="00FC19C3"/>
    <w:rsid w:val="00FC29D2"/>
    <w:rsid w:val="00FC2F33"/>
    <w:rsid w:val="00FC58B5"/>
    <w:rsid w:val="00FC600A"/>
    <w:rsid w:val="00FC7743"/>
    <w:rsid w:val="00FD212D"/>
    <w:rsid w:val="00FD2827"/>
    <w:rsid w:val="00FD3B60"/>
    <w:rsid w:val="00FD45C5"/>
    <w:rsid w:val="00FD5664"/>
    <w:rsid w:val="00FD699D"/>
    <w:rsid w:val="00FE069D"/>
    <w:rsid w:val="00FE2570"/>
    <w:rsid w:val="00FE4267"/>
    <w:rsid w:val="00FE4549"/>
    <w:rsid w:val="00FE5DE6"/>
    <w:rsid w:val="00FE6F43"/>
    <w:rsid w:val="00FE75B6"/>
    <w:rsid w:val="00FF1E3A"/>
    <w:rsid w:val="00FF4B47"/>
    <w:rsid w:val="00FF6BA9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E10997"/>
  <w15:chartTrackingRefBased/>
  <w15:docId w15:val="{B63B5613-B1BF-4488-A672-69DC977D1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numbering" w:customStyle="1" w:styleId="NoList1">
    <w:name w:val="No List1"/>
    <w:next w:val="NoList"/>
    <w:uiPriority w:val="99"/>
    <w:semiHidden/>
    <w:unhideWhenUsed/>
    <w:rsid w:val="00B742E5"/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numbering" w:customStyle="1" w:styleId="NoList2">
    <w:name w:val="No List2"/>
    <w:next w:val="NoList"/>
    <w:uiPriority w:val="99"/>
    <w:semiHidden/>
    <w:unhideWhenUsed/>
    <w:rsid w:val="00CD5972"/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11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10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12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13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4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21"/>
      </w:numPr>
    </w:pPr>
  </w:style>
  <w:style w:type="numbering" w:customStyle="1" w:styleId="Style2">
    <w:name w:val="Style2"/>
    <w:uiPriority w:val="99"/>
    <w:rsid w:val="00C82120"/>
    <w:pPr>
      <w:numPr>
        <w:numId w:val="23"/>
      </w:numPr>
    </w:pPr>
  </w:style>
  <w:style w:type="numbering" w:customStyle="1" w:styleId="Style3">
    <w:name w:val="Style3"/>
    <w:uiPriority w:val="99"/>
    <w:rsid w:val="00C82120"/>
    <w:pPr>
      <w:numPr>
        <w:numId w:val="24"/>
      </w:numPr>
    </w:pPr>
  </w:style>
  <w:style w:type="numbering" w:customStyle="1" w:styleId="Style4">
    <w:name w:val="Style4"/>
    <w:uiPriority w:val="99"/>
    <w:rsid w:val="00C82120"/>
    <w:pPr>
      <w:numPr>
        <w:numId w:val="25"/>
      </w:numPr>
    </w:pPr>
  </w:style>
  <w:style w:type="numbering" w:customStyle="1" w:styleId="Style5">
    <w:name w:val="Style5"/>
    <w:uiPriority w:val="99"/>
    <w:rsid w:val="00C82120"/>
    <w:pPr>
      <w:numPr>
        <w:numId w:val="26"/>
      </w:numPr>
    </w:pPr>
  </w:style>
  <w:style w:type="numbering" w:customStyle="1" w:styleId="Style6">
    <w:name w:val="Style6"/>
    <w:uiPriority w:val="99"/>
    <w:rsid w:val="00C82120"/>
    <w:pPr>
      <w:numPr>
        <w:numId w:val="27"/>
      </w:numPr>
    </w:pPr>
  </w:style>
  <w:style w:type="numbering" w:customStyle="1" w:styleId="Style7">
    <w:name w:val="Style7"/>
    <w:uiPriority w:val="99"/>
    <w:rsid w:val="00C82120"/>
    <w:pPr>
      <w:numPr>
        <w:numId w:val="28"/>
      </w:numPr>
    </w:pPr>
  </w:style>
  <w:style w:type="numbering" w:customStyle="1" w:styleId="NoList3">
    <w:name w:val="No List3"/>
    <w:next w:val="NoList"/>
    <w:uiPriority w:val="99"/>
    <w:semiHidden/>
    <w:unhideWhenUsed/>
    <w:rsid w:val="00060F04"/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DF48172-80E3-46A7-A045-3D66E520B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bd288b-00be-49bc-b080-243b24943c21"/>
    <ds:schemaRef ds:uri="7ff69b85-3ade-49f3-a11d-d3115459b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687D1-D917-47EE-B529-B480A009B3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EC425F-EF6F-4A57-9E9F-802CED5EE1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35</Pages>
  <Words>7668</Words>
  <Characters>43713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51279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NIPAPAN TECHASAN</cp:lastModifiedBy>
  <cp:revision>82</cp:revision>
  <cp:lastPrinted>2021-05-08T01:16:00Z</cp:lastPrinted>
  <dcterms:created xsi:type="dcterms:W3CDTF">2021-05-09T01:39:00Z</dcterms:created>
  <dcterms:modified xsi:type="dcterms:W3CDTF">2021-05-12T14:13:00Z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